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4D566E" w:rsidRPr="002A007A" w14:paraId="212AE8BC" w14:textId="77777777" w:rsidTr="0089441E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50E540D1" w14:textId="77777777" w:rsidR="004D566E" w:rsidRPr="007A5235" w:rsidRDefault="004D566E" w:rsidP="007A5235">
            <w:pPr>
              <w:suppressAutoHyphens/>
              <w:autoSpaceDE w:val="0"/>
              <w:spacing w:after="0" w:line="240" w:lineRule="auto"/>
              <w:ind w:left="5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bookmarkStart w:id="0" w:name="_Hlk41685808"/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05F4844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0830597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0D7A2004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4D566E" w:rsidRPr="002A007A" w14:paraId="397D7295" w14:textId="77777777" w:rsidTr="0089441E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62F3F61" w14:textId="77777777" w:rsidR="004D566E" w:rsidRPr="007A5235" w:rsidRDefault="004D566E" w:rsidP="007A5235">
            <w:pPr>
              <w:suppressAutoHyphens/>
              <w:autoSpaceDE w:val="0"/>
              <w:snapToGrid w:val="0"/>
              <w:spacing w:after="0" w:line="240" w:lineRule="auto"/>
              <w:ind w:left="51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D9F1FDD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9640E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6B446256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4D566E" w:rsidRPr="002A007A" w14:paraId="7F7D78B7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1CA182FE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B2AFAF9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EB2535" w14:textId="511176B3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69FF3ABE" w14:textId="363CC7B7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84CD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4D566E" w:rsidRPr="002A007A" w14:paraId="1AE23404" w14:textId="77777777" w:rsidTr="0089441E">
        <w:trPr>
          <w:trHeight w:val="83"/>
        </w:trPr>
        <w:tc>
          <w:tcPr>
            <w:tcW w:w="986" w:type="dxa"/>
            <w:shd w:val="clear" w:color="auto" w:fill="auto"/>
          </w:tcPr>
          <w:p w14:paraId="0B8D01B0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B86847F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295C185" w14:textId="798D4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</w:t>
            </w:r>
            <w:r w:rsidR="00434EAC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ระหว่างกาล</w:t>
            </w:r>
          </w:p>
        </w:tc>
        <w:tc>
          <w:tcPr>
            <w:tcW w:w="972" w:type="dxa"/>
            <w:shd w:val="clear" w:color="auto" w:fill="auto"/>
          </w:tcPr>
          <w:p w14:paraId="362DECCD" w14:textId="2BD1737F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84CD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180105" w:rsidRPr="002A007A" w14:paraId="25339BBD" w14:textId="77777777" w:rsidTr="0089441E">
        <w:trPr>
          <w:trHeight w:val="83"/>
        </w:trPr>
        <w:tc>
          <w:tcPr>
            <w:tcW w:w="986" w:type="dxa"/>
            <w:shd w:val="clear" w:color="auto" w:fill="auto"/>
          </w:tcPr>
          <w:p w14:paraId="1E6B283B" w14:textId="77777777" w:rsidR="00180105" w:rsidRPr="007A5235" w:rsidRDefault="00180105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FF31084" w14:textId="77777777" w:rsidR="00180105" w:rsidRPr="007A5235" w:rsidRDefault="00180105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CD4A74" w14:textId="6C3279FC" w:rsidR="00180105" w:rsidRPr="007A5235" w:rsidRDefault="00180105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การเปลี่ยนแปลงนโยบายการบัญชี</w:t>
            </w:r>
          </w:p>
        </w:tc>
        <w:tc>
          <w:tcPr>
            <w:tcW w:w="972" w:type="dxa"/>
            <w:shd w:val="clear" w:color="auto" w:fill="auto"/>
          </w:tcPr>
          <w:p w14:paraId="30AE2E51" w14:textId="02B3481B" w:rsidR="00180105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84CD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31</w:t>
            </w:r>
          </w:p>
        </w:tc>
      </w:tr>
      <w:tr w:rsidR="004D566E" w:rsidRPr="002A007A" w14:paraId="15184CD7" w14:textId="77777777" w:rsidTr="0089441E">
        <w:trPr>
          <w:trHeight w:val="83"/>
        </w:trPr>
        <w:tc>
          <w:tcPr>
            <w:tcW w:w="986" w:type="dxa"/>
            <w:shd w:val="clear" w:color="auto" w:fill="auto"/>
          </w:tcPr>
          <w:p w14:paraId="72F23220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079EA10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0154C24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14:paraId="7C16E33B" w14:textId="207B214C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47</w:t>
            </w:r>
          </w:p>
        </w:tc>
      </w:tr>
      <w:tr w:rsidR="004D566E" w:rsidRPr="002A007A" w14:paraId="2644440B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783A656F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35257A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8F94CC1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14:paraId="4F024CAC" w14:textId="115212FB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96</w:t>
            </w:r>
          </w:p>
        </w:tc>
      </w:tr>
      <w:tr w:rsidR="004D566E" w:rsidRPr="002A007A" w14:paraId="1B63AD36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23F32081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132CBC8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C0861B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78E59A77" w14:textId="331242DE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123</w:t>
            </w:r>
          </w:p>
        </w:tc>
      </w:tr>
      <w:tr w:rsidR="00C82786" w:rsidRPr="002A007A" w14:paraId="5B5496C5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065C72EB" w14:textId="77777777" w:rsidR="00C82786" w:rsidRPr="00F05EBF" w:rsidRDefault="00C82786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23B152FA" w14:textId="77777777" w:rsidR="00C82786" w:rsidRPr="007A5235" w:rsidRDefault="00C82786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4C8FDBC" w14:textId="6B86C03D" w:rsidR="00C82786" w:rsidRPr="007A5235" w:rsidRDefault="00C82786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การจัดประเภทสินทรัพย์ทางการเงินและหนี้สินทางการเงิน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0DBB08FD" w14:textId="366C7674" w:rsidR="00C82786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128</w:t>
            </w:r>
          </w:p>
        </w:tc>
      </w:tr>
      <w:tr w:rsidR="004D566E" w:rsidRPr="002A007A" w14:paraId="0BB4FA95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7D4E3EEE" w14:textId="77777777" w:rsidR="004D566E" w:rsidRPr="00F05EBF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DD11F94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AB558FE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14:paraId="3A23D527" w14:textId="2315ED27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132</w:t>
            </w:r>
          </w:p>
        </w:tc>
      </w:tr>
      <w:tr w:rsidR="004D566E" w:rsidRPr="002A007A" w14:paraId="6916DDDB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38FDEF8F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93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0DC1B18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708088A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2A3C5F0A" w14:textId="3CBA75ED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133</w:t>
            </w:r>
          </w:p>
        </w:tc>
      </w:tr>
      <w:tr w:rsidR="004D566E" w:rsidRPr="002A007A" w14:paraId="01B6EAE6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2D4A0D3D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CEAA3E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09E4DA7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972" w:type="dxa"/>
            <w:shd w:val="clear" w:color="auto" w:fill="auto"/>
          </w:tcPr>
          <w:p w14:paraId="7415C1C0" w14:textId="6E13A6B1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133</w:t>
            </w:r>
          </w:p>
        </w:tc>
      </w:tr>
      <w:tr w:rsidR="004D566E" w:rsidRPr="002A007A" w14:paraId="379E8886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615E2EAD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5319ABB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B0A00C2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19CBB9AB" w14:textId="0A3C52FA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140</w:t>
            </w:r>
          </w:p>
        </w:tc>
      </w:tr>
      <w:tr w:rsidR="004D566E" w:rsidRPr="002A007A" w14:paraId="300883BE" w14:textId="77777777" w:rsidTr="0089441E">
        <w:trPr>
          <w:trHeight w:val="432"/>
        </w:trPr>
        <w:tc>
          <w:tcPr>
            <w:tcW w:w="986" w:type="dxa"/>
            <w:shd w:val="clear" w:color="auto" w:fill="auto"/>
          </w:tcPr>
          <w:p w14:paraId="57E84762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507581E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5CC1E64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14:paraId="02B68B3E" w14:textId="6844E710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144</w:t>
            </w:r>
          </w:p>
        </w:tc>
      </w:tr>
      <w:tr w:rsidR="004D566E" w:rsidRPr="002A007A" w14:paraId="6F7B61D5" w14:textId="77777777" w:rsidTr="0089441E">
        <w:trPr>
          <w:trHeight w:val="432"/>
        </w:trPr>
        <w:tc>
          <w:tcPr>
            <w:tcW w:w="986" w:type="dxa"/>
            <w:shd w:val="clear" w:color="auto" w:fill="auto"/>
          </w:tcPr>
          <w:p w14:paraId="51B2EF09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8890309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B465726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748A0F57" w14:textId="3BFA608A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147</w:t>
            </w:r>
          </w:p>
        </w:tc>
      </w:tr>
      <w:tr w:rsidR="004D566E" w:rsidRPr="002A007A" w14:paraId="4E6DFFC9" w14:textId="77777777" w:rsidTr="0089441E">
        <w:trPr>
          <w:trHeight w:val="200"/>
        </w:trPr>
        <w:tc>
          <w:tcPr>
            <w:tcW w:w="986" w:type="dxa"/>
            <w:shd w:val="clear" w:color="auto" w:fill="auto"/>
          </w:tcPr>
          <w:p w14:paraId="6B651180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F5D55B6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AADE47B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5C2339D1" w14:textId="18F1C8FF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157</w:t>
            </w:r>
          </w:p>
        </w:tc>
      </w:tr>
      <w:tr w:rsidR="004D566E" w:rsidRPr="002A007A" w14:paraId="370397C4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6CFA9B55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525F97F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CE17372" w14:textId="1F1D6ADC" w:rsidR="004D566E" w:rsidRPr="007A5235" w:rsidRDefault="00E070BC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 และการปรับโครงสร้างหน</w:t>
            </w:r>
            <w:r w:rsidR="004274FA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ี้ที่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มีปัญหา</w:t>
            </w:r>
          </w:p>
        </w:tc>
        <w:tc>
          <w:tcPr>
            <w:tcW w:w="972" w:type="dxa"/>
            <w:shd w:val="clear" w:color="auto" w:fill="auto"/>
          </w:tcPr>
          <w:p w14:paraId="7016D559" w14:textId="63E918F1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161</w:t>
            </w:r>
          </w:p>
        </w:tc>
      </w:tr>
      <w:tr w:rsidR="004D566E" w:rsidRPr="002A007A" w14:paraId="2BF581E0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1FE20B5A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DDA4AAC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6F6D31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14:paraId="1FBCE04C" w14:textId="5C424028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164</w:t>
            </w:r>
          </w:p>
        </w:tc>
      </w:tr>
      <w:tr w:rsidR="004D566E" w:rsidRPr="002A007A" w14:paraId="1388FEE7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0484460C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17FDB67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10DC3B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14:paraId="7EDD86CA" w14:textId="54D0AF73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165</w:t>
            </w:r>
          </w:p>
        </w:tc>
      </w:tr>
      <w:tr w:rsidR="004D566E" w:rsidRPr="002A007A" w14:paraId="5D0EB2F4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09A7AB2E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05EAD3A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B282F4F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14:paraId="5FABCE1A" w14:textId="2682AABA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168</w:t>
            </w:r>
          </w:p>
        </w:tc>
      </w:tr>
      <w:tr w:rsidR="004D566E" w:rsidRPr="002A007A" w14:paraId="384B448A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17F42FFB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DE174E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D4E3E53" w14:textId="469947C6" w:rsidR="004D566E" w:rsidRPr="007A5235" w:rsidRDefault="00481842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14:paraId="5DB9B46B" w14:textId="23DF3D63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172</w:t>
            </w:r>
          </w:p>
        </w:tc>
      </w:tr>
      <w:tr w:rsidR="004D566E" w:rsidRPr="002A007A" w14:paraId="551B5F14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3A91298A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DF370F1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F40B747" w14:textId="58891979" w:rsidR="004D566E" w:rsidRPr="007A5235" w:rsidRDefault="00481842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972" w:type="dxa"/>
            <w:shd w:val="clear" w:color="auto" w:fill="auto"/>
          </w:tcPr>
          <w:p w14:paraId="60C3DDA8" w14:textId="164C2CEA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174</w:t>
            </w:r>
          </w:p>
        </w:tc>
      </w:tr>
      <w:tr w:rsidR="004D566E" w:rsidRPr="002A007A" w14:paraId="07F5B877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161B756F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674DDC5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6C9C1E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14:paraId="2DAE04AA" w14:textId="3A1676AE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186</w:t>
            </w:r>
          </w:p>
        </w:tc>
      </w:tr>
      <w:tr w:rsidR="004D566E" w:rsidRPr="002A007A" w14:paraId="0B109850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78B26460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EC1AB16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CD60B5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14:paraId="6003C104" w14:textId="57021439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186</w:t>
            </w:r>
          </w:p>
        </w:tc>
      </w:tr>
      <w:tr w:rsidR="004D566E" w:rsidRPr="002A007A" w14:paraId="2663754D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16AFF115" w14:textId="77777777" w:rsidR="004D566E" w:rsidRPr="007A5235" w:rsidRDefault="004D566E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6C0790F" w14:textId="77777777" w:rsidR="004D566E" w:rsidRPr="007A5235" w:rsidRDefault="004D566E" w:rsidP="004D566E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0F12AC3" w14:textId="77777777" w:rsidR="004D566E" w:rsidRPr="007A5235" w:rsidRDefault="004D566E" w:rsidP="004D566E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14:paraId="4F024D7C" w14:textId="014A7B3F" w:rsidR="004D566E" w:rsidRPr="00F84CD5" w:rsidRDefault="00F84CD5" w:rsidP="004D566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188</w:t>
            </w:r>
          </w:p>
        </w:tc>
      </w:tr>
      <w:tr w:rsidR="00E77467" w:rsidRPr="002A007A" w14:paraId="526CFB00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0C4F06AE" w14:textId="77777777" w:rsidR="00E77467" w:rsidRPr="007A5235" w:rsidRDefault="00E77467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EC0095E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83431EB" w14:textId="2F9347F9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cyan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14:paraId="456BC4E2" w14:textId="6146B689" w:rsidR="00E77467" w:rsidRPr="00F84CD5" w:rsidRDefault="00F84CD5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189</w:t>
            </w:r>
          </w:p>
        </w:tc>
      </w:tr>
      <w:tr w:rsidR="00E77467" w:rsidRPr="002A007A" w14:paraId="46789E69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5097C9FD" w14:textId="77777777" w:rsidR="00E77467" w:rsidRPr="007A5235" w:rsidRDefault="00E77467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A2CBF88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1BCAF54" w14:textId="403CE03E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14:paraId="4E9F0B12" w14:textId="390A3903" w:rsidR="00E77467" w:rsidRPr="00F84CD5" w:rsidRDefault="00F84CD5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190</w:t>
            </w:r>
          </w:p>
        </w:tc>
      </w:tr>
      <w:tr w:rsidR="00E77467" w:rsidRPr="002A007A" w14:paraId="53BA5BC8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1C61F910" w14:textId="77777777" w:rsidR="00E77467" w:rsidRPr="007A5235" w:rsidRDefault="00E77467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59CA942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165000" w14:textId="7A737A9E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14:paraId="7107CFC3" w14:textId="6248F1D7" w:rsidR="00E77467" w:rsidRPr="00F84CD5" w:rsidRDefault="00F84CD5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194</w:t>
            </w:r>
          </w:p>
        </w:tc>
      </w:tr>
      <w:tr w:rsidR="00E77467" w:rsidRPr="002A007A" w14:paraId="1C8EDE1F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72BD29B0" w14:textId="77777777" w:rsidR="00E77467" w:rsidRPr="007A5235" w:rsidRDefault="00E77467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DF53B2C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3EBF91A" w14:textId="3B340645" w:rsidR="00E77467" w:rsidRPr="00F05EBF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เงินรับล่วงหน้าจากธุรกรรมอิเล็กทรอนิกส์</w:t>
            </w:r>
          </w:p>
        </w:tc>
        <w:tc>
          <w:tcPr>
            <w:tcW w:w="972" w:type="dxa"/>
            <w:shd w:val="clear" w:color="auto" w:fill="auto"/>
          </w:tcPr>
          <w:p w14:paraId="2EC0266D" w14:textId="4D261566" w:rsidR="00E77467" w:rsidRPr="00F84CD5" w:rsidRDefault="00F84CD5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195</w:t>
            </w:r>
          </w:p>
        </w:tc>
      </w:tr>
      <w:tr w:rsidR="00E77467" w:rsidRPr="002A007A" w14:paraId="4B0196CD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2FEBF96B" w14:textId="77777777" w:rsidR="00E77467" w:rsidRPr="007A5235" w:rsidRDefault="00E77467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ACC5385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ACBA08" w14:textId="55E15D1B" w:rsidR="00E77467" w:rsidRPr="00F05EBF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0C699EE6" w14:textId="7BDB8C1F" w:rsidR="00E77467" w:rsidRPr="00F84CD5" w:rsidRDefault="00F84CD5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195</w:t>
            </w:r>
          </w:p>
        </w:tc>
      </w:tr>
      <w:tr w:rsidR="00E77467" w:rsidRPr="002A007A" w14:paraId="56833935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1703079F" w14:textId="77777777" w:rsidR="00E77467" w:rsidRPr="007A5235" w:rsidRDefault="00E77467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A482DBC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E0F705E" w14:textId="729CF14E" w:rsidR="00E77467" w:rsidRPr="00F05EBF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6156B5A4" w14:textId="5594D3C5" w:rsidR="00E77467" w:rsidRPr="00F84CD5" w:rsidRDefault="00EF0D58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202</w:t>
            </w:r>
          </w:p>
        </w:tc>
      </w:tr>
      <w:tr w:rsidR="00E77467" w:rsidRPr="002A007A" w14:paraId="225E41DB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6A0CA245" w14:textId="77777777" w:rsidR="00E77467" w:rsidRPr="007A5235" w:rsidRDefault="00E77467" w:rsidP="00720CAF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1BA0E22" w14:textId="77777777" w:rsidR="00E77467" w:rsidRPr="007A5235" w:rsidRDefault="00E77467" w:rsidP="00E77467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9BCD264" w14:textId="55066E30" w:rsidR="00E77467" w:rsidRPr="007A5235" w:rsidRDefault="00E77467" w:rsidP="00E77467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cyan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14:paraId="3BE02E55" w14:textId="66A9035D" w:rsidR="00E77467" w:rsidRPr="00F84CD5" w:rsidRDefault="00F84CD5" w:rsidP="00E77467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202</w:t>
            </w:r>
          </w:p>
        </w:tc>
      </w:tr>
      <w:tr w:rsidR="00EF0D58" w:rsidRPr="002A007A" w14:paraId="5C66E929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180ED48E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BFD05CF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4D48ED9" w14:textId="72BE0C4A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6978DA98" w14:textId="1A8F08C5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204</w:t>
            </w:r>
          </w:p>
        </w:tc>
      </w:tr>
      <w:tr w:rsidR="00EF0D58" w:rsidRPr="002A007A" w14:paraId="0F04E135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0F5CBAD4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3781CB2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1F1D604" w14:textId="7FEA5F73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15AC5350" w14:textId="7C502383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204</w:t>
            </w:r>
          </w:p>
        </w:tc>
      </w:tr>
      <w:tr w:rsidR="00EF0D58" w:rsidRPr="002A007A" w14:paraId="58748EB1" w14:textId="77777777" w:rsidTr="0089441E">
        <w:trPr>
          <w:trHeight w:val="101"/>
        </w:trPr>
        <w:tc>
          <w:tcPr>
            <w:tcW w:w="986" w:type="dxa"/>
            <w:shd w:val="clear" w:color="auto" w:fill="auto"/>
          </w:tcPr>
          <w:p w14:paraId="49406A1F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734061F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1DBAB74" w14:textId="5D5CC69F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534D52F6" w14:textId="296F5BE7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205</w:t>
            </w:r>
          </w:p>
        </w:tc>
      </w:tr>
      <w:tr w:rsidR="00EF0D58" w:rsidRPr="002A007A" w14:paraId="7F078A3A" w14:textId="77777777" w:rsidTr="0089441E">
        <w:trPr>
          <w:trHeight w:val="101"/>
        </w:trPr>
        <w:tc>
          <w:tcPr>
            <w:tcW w:w="986" w:type="dxa"/>
            <w:shd w:val="clear" w:color="auto" w:fill="auto"/>
          </w:tcPr>
          <w:p w14:paraId="0A9308A7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5BF94CE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1BC8E22" w14:textId="4B3CA7BD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19A58C64" w14:textId="3025802A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205</w:t>
            </w:r>
          </w:p>
        </w:tc>
      </w:tr>
      <w:tr w:rsidR="00EF0D58" w:rsidRPr="002A007A" w14:paraId="68F07DE2" w14:textId="77777777" w:rsidTr="0089441E">
        <w:trPr>
          <w:trHeight w:val="119"/>
        </w:trPr>
        <w:tc>
          <w:tcPr>
            <w:tcW w:w="986" w:type="dxa"/>
            <w:shd w:val="clear" w:color="auto" w:fill="auto"/>
          </w:tcPr>
          <w:p w14:paraId="5F4ED239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DE3B7FC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16323C" w14:textId="70FBDFAA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72921304" w14:textId="29B29D88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210</w:t>
            </w:r>
          </w:p>
        </w:tc>
      </w:tr>
      <w:tr w:rsidR="00EF0D58" w:rsidRPr="002A007A" w14:paraId="2FB54785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6D1A23A3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ED60A92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4603B50" w14:textId="09C06D14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สัญญาเช่า</w:t>
            </w:r>
          </w:p>
        </w:tc>
        <w:tc>
          <w:tcPr>
            <w:tcW w:w="972" w:type="dxa"/>
            <w:shd w:val="clear" w:color="auto" w:fill="auto"/>
          </w:tcPr>
          <w:p w14:paraId="4AD02F59" w14:textId="44522ED1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210</w:t>
            </w:r>
          </w:p>
        </w:tc>
      </w:tr>
      <w:tr w:rsidR="00EF0D58" w:rsidRPr="002A007A" w14:paraId="60929D50" w14:textId="77777777" w:rsidTr="00E54E3E">
        <w:trPr>
          <w:trHeight w:val="74"/>
        </w:trPr>
        <w:tc>
          <w:tcPr>
            <w:tcW w:w="986" w:type="dxa"/>
            <w:shd w:val="clear" w:color="auto" w:fill="auto"/>
          </w:tcPr>
          <w:p w14:paraId="58857927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385C415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DC01739" w14:textId="36255688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1D47A506" w14:textId="1FDADB8C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211</w:t>
            </w:r>
          </w:p>
        </w:tc>
      </w:tr>
      <w:tr w:rsidR="00EF0D58" w:rsidRPr="002A007A" w14:paraId="110D9A06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73A9E080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5716718E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30F3386" w14:textId="51757712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4938547A" w14:textId="2A25589C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215</w:t>
            </w:r>
          </w:p>
        </w:tc>
      </w:tr>
      <w:tr w:rsidR="00EF0D58" w:rsidRPr="002A007A" w14:paraId="352C8E1F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51DA9984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A4045C7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EC1C18E" w14:textId="24C5FB71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14:paraId="0A2B2B66" w14:textId="75C52ED6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218</w:t>
            </w:r>
          </w:p>
        </w:tc>
      </w:tr>
      <w:tr w:rsidR="00EF0D58" w:rsidRPr="002A007A" w14:paraId="78CF09A8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0954F93B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1BEA083B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C4A70F5" w14:textId="5A4BE262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14:paraId="4EDC69AE" w14:textId="28A2C39A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219</w:t>
            </w:r>
          </w:p>
        </w:tc>
      </w:tr>
      <w:tr w:rsidR="00EF0D58" w:rsidRPr="002A007A" w14:paraId="320291ED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39B25CE1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AA1FE7B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3AC66E4" w14:textId="2C38BC9E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14:paraId="07F3E0C5" w14:textId="0736A82A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219</w:t>
            </w:r>
          </w:p>
        </w:tc>
      </w:tr>
      <w:tr w:rsidR="00EF0D58" w:rsidRPr="002A007A" w14:paraId="04B1C3F3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27A4F8F5" w14:textId="77777777" w:rsidR="00EF0D58" w:rsidRPr="00F05EBF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7EEF89E5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8A0D8D" w14:textId="4B85F8CA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3936C1B3" w14:textId="56DE1618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220</w:t>
            </w:r>
          </w:p>
        </w:tc>
      </w:tr>
      <w:tr w:rsidR="00EF0D58" w:rsidRPr="002A007A" w14:paraId="018839EC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32B7058A" w14:textId="77777777" w:rsidR="00EF0D58" w:rsidRPr="00F05EBF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25C44D1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8C8DCEC" w14:textId="41B148DC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972" w:type="dxa"/>
            <w:shd w:val="clear" w:color="auto" w:fill="auto"/>
          </w:tcPr>
          <w:p w14:paraId="6CCFF8C9" w14:textId="21027176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220</w:t>
            </w:r>
          </w:p>
        </w:tc>
      </w:tr>
      <w:tr w:rsidR="00EF0D58" w:rsidRPr="002A007A" w14:paraId="2CCA8878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1AD89A10" w14:textId="77777777" w:rsidR="00EF0D58" w:rsidRPr="00F05EBF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029B1C14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390CA97" w14:textId="4944F8F0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14:paraId="34B8B37D" w14:textId="75C76E11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221</w:t>
            </w:r>
          </w:p>
        </w:tc>
      </w:tr>
      <w:tr w:rsidR="00EF0D58" w:rsidRPr="002A007A" w14:paraId="6FE039C9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6222D2CC" w14:textId="77777777" w:rsidR="00EF0D58" w:rsidRPr="00F05EBF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CFDC190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F7945E" w14:textId="760EE0EE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ค่าใช้จ่ายอื่น ๆ</w:t>
            </w:r>
          </w:p>
        </w:tc>
        <w:tc>
          <w:tcPr>
            <w:tcW w:w="972" w:type="dxa"/>
            <w:shd w:val="clear" w:color="auto" w:fill="auto"/>
          </w:tcPr>
          <w:p w14:paraId="7E03B914" w14:textId="7ED676D6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222</w:t>
            </w:r>
          </w:p>
        </w:tc>
      </w:tr>
      <w:tr w:rsidR="00EF0D58" w:rsidRPr="002A007A" w14:paraId="5CEF3565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0815C83D" w14:textId="77777777" w:rsidR="00EF0D58" w:rsidRPr="00F05EBF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46AF7525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2DF3FE" w14:textId="33D8112F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01F6322A" w14:textId="0D08CCCA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222</w:t>
            </w:r>
          </w:p>
        </w:tc>
      </w:tr>
      <w:tr w:rsidR="00EF0D58" w:rsidRPr="002A007A" w14:paraId="71DC412E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450A44AB" w14:textId="77777777" w:rsidR="00EF0D58" w:rsidRPr="00F05EBF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F927F7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27F1263" w14:textId="03180255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หนี้สูญ หนี้สงสัยจะสูญและขาดทุนจากการด้อยค่า</w:t>
            </w:r>
          </w:p>
        </w:tc>
        <w:tc>
          <w:tcPr>
            <w:tcW w:w="972" w:type="dxa"/>
            <w:shd w:val="clear" w:color="auto" w:fill="auto"/>
          </w:tcPr>
          <w:p w14:paraId="4FF129C5" w14:textId="47A65483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223</w:t>
            </w:r>
          </w:p>
        </w:tc>
      </w:tr>
      <w:tr w:rsidR="00EF0D58" w:rsidRPr="002A007A" w14:paraId="347D147E" w14:textId="77777777" w:rsidTr="0089441E">
        <w:trPr>
          <w:trHeight w:val="164"/>
        </w:trPr>
        <w:tc>
          <w:tcPr>
            <w:tcW w:w="986" w:type="dxa"/>
            <w:shd w:val="clear" w:color="auto" w:fill="auto"/>
          </w:tcPr>
          <w:p w14:paraId="5FE0501D" w14:textId="77777777" w:rsidR="00EF0D58" w:rsidRPr="00F05EBF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B6E5302" w14:textId="77777777" w:rsidR="00EF0D58" w:rsidRPr="00F05EBF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27351D7" w14:textId="4B1E2A94" w:rsidR="00EF0D58" w:rsidRPr="00F05EBF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5EB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กำไรต่อหุ้นขั้นพื้นฐาน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6D175DF9" w14:textId="482527CD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223</w:t>
            </w:r>
          </w:p>
        </w:tc>
      </w:tr>
      <w:tr w:rsidR="00EF0D58" w:rsidRPr="002A007A" w14:paraId="6C27AF0C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55E594FB" w14:textId="77777777" w:rsidR="00EF0D58" w:rsidRPr="007A5235" w:rsidRDefault="00EF0D58" w:rsidP="00EF0D58">
            <w:pPr>
              <w:numPr>
                <w:ilvl w:val="0"/>
                <w:numId w:val="10"/>
              </w:numPr>
              <w:suppressAutoHyphens/>
              <w:autoSpaceDE w:val="0"/>
              <w:spacing w:after="0" w:line="240" w:lineRule="auto"/>
              <w:ind w:left="132" w:right="-154" w:firstLine="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39133C1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47B5365" w14:textId="5F545658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1A3B3331" w14:textId="0ABB376F" w:rsidR="00EF0D58" w:rsidRPr="00F84CD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224</w:t>
            </w:r>
          </w:p>
        </w:tc>
      </w:tr>
      <w:tr w:rsidR="00EF0D58" w:rsidRPr="002A007A" w14:paraId="20A98137" w14:textId="77777777" w:rsidTr="0089441E">
        <w:trPr>
          <w:trHeight w:val="74"/>
        </w:trPr>
        <w:tc>
          <w:tcPr>
            <w:tcW w:w="986" w:type="dxa"/>
            <w:shd w:val="clear" w:color="auto" w:fill="auto"/>
          </w:tcPr>
          <w:p w14:paraId="49734DCE" w14:textId="77777777" w:rsidR="00EF0D58" w:rsidRPr="007A5235" w:rsidRDefault="00EF0D58" w:rsidP="00EF0D58">
            <w:pPr>
              <w:suppressAutoHyphens/>
              <w:autoSpaceDE w:val="0"/>
              <w:spacing w:after="0" w:line="240" w:lineRule="auto"/>
              <w:ind w:right="-15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677CA7C8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43D9C97" w14:textId="3F668105" w:rsidR="00EF0D58" w:rsidRPr="007A5235" w:rsidRDefault="00EF0D58" w:rsidP="00EF0D58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3AAD2D24" w14:textId="77777777" w:rsidR="00EF0D58" w:rsidRPr="007A5235" w:rsidRDefault="00EF0D58" w:rsidP="00EF0D58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lang w:eastAsia="zh-CN"/>
              </w:rPr>
            </w:pPr>
          </w:p>
        </w:tc>
      </w:tr>
      <w:bookmarkEnd w:id="0"/>
    </w:tbl>
    <w:p w14:paraId="21CEEB3B" w14:textId="684DFEF2" w:rsidR="004D566E" w:rsidRPr="007A5235" w:rsidRDefault="004D566E" w:rsidP="004D566E">
      <w:pPr>
        <w:suppressAutoHyphens/>
        <w:spacing w:after="0" w:line="240" w:lineRule="auto"/>
        <w:ind w:left="540" w:right="-25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</w:p>
    <w:p w14:paraId="1A22FE84" w14:textId="77777777" w:rsidR="004D566E" w:rsidRPr="007A5235" w:rsidRDefault="004D566E" w:rsidP="004D566E">
      <w:pPr>
        <w:pageBreakBefore/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หมายเหตุประกอบงบการเงินเป็นส่วนหนึ่งของงบการเงินระหว่างกาลนี้</w:t>
      </w:r>
    </w:p>
    <w:p w14:paraId="4B8ADDC0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2969F9C0" w14:textId="51DC5AB3" w:rsidR="004D566E" w:rsidRPr="007A5235" w:rsidRDefault="004D566E" w:rsidP="004D566E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th-TH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</w:t>
      </w:r>
      <w:r w:rsidR="00434EA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คณะ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กรรมการเมื่อวันที่ 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27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สิงหาคม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</w:p>
    <w:p w14:paraId="619EFCE9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2B595F65" w14:textId="77777777" w:rsidR="004D566E" w:rsidRPr="007A5235" w:rsidRDefault="004D566E" w:rsidP="004D566E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1EAD7CFC" w14:textId="66C44464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6FF233F8" w14:textId="77777777" w:rsidR="00C82786" w:rsidRPr="007A5235" w:rsidRDefault="00C82786" w:rsidP="00C82786">
      <w:pPr>
        <w:spacing w:line="390" w:lineRule="exact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ธนาคารไทยพาณิชย์ จำกัด (มหาชน) “ธนาคาร” เป็นนิติบุคคลที่จัดตั้งขึ้นในประเทศไทยและมีที่อยู่จดทะเบียนตั้งอยู่เลขที่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9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ถนนรัชดาภิเษก จตุจักร กรุงเทพมหานคร</w:t>
      </w:r>
    </w:p>
    <w:p w14:paraId="6AD45D09" w14:textId="77777777" w:rsidR="00C82786" w:rsidRPr="007A5235" w:rsidRDefault="00C82786" w:rsidP="00E54E3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70021941" w14:textId="77777777" w:rsidR="00C82786" w:rsidRPr="007A5235" w:rsidRDefault="00C82786" w:rsidP="00C82786">
      <w:pPr>
        <w:spacing w:line="390" w:lineRule="exact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ธนาคารได้รับพระบรมราชานุญาตให้ก่อตั้งเมื่อวันที่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มกราคม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2449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และจดทะเบียนกับตลาดหลักทรัพย์แห่งประเทศไทยเมื่อวันที่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6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กุมภาพันธ์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2519</w:t>
      </w:r>
    </w:p>
    <w:p w14:paraId="1280A6CB" w14:textId="6C8B73E3" w:rsidR="00C82786" w:rsidRPr="007A5235" w:rsidRDefault="00C82786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00A09A7B" w14:textId="5A8A0815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ดำเนินธุรกิจหลักเกี่ยวกับการจัดหาผลิตภัณฑ์และให้บริการทางการเงินผ่านสำนักงานใหญ่และเครือข่ายสาขาทั้งในประเทศไทย 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สาขาในประเทศ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สิงคโปร์ ฮ่องกง ลาว เวียดนาม เซี่ยงไฮ้ และหมู่เกาะเคย์แมน และบริษัทย่อยในประเทศไทย สิงคโปร์และกัมพูช</w:t>
      </w:r>
      <w:r w:rsidR="00245E4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า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รายละเอียดของบริษัทย่อย ณ วันที่</w:t>
      </w:r>
      <w:r w:rsidR="00EF0A6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30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มิถุนายน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และ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ได้เปิดเผยไว้ใน</w:t>
      </w:r>
      <w:r w:rsidRPr="00F05EB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หมายเหตุข้อ </w:t>
      </w:r>
      <w:r w:rsidR="00C111B5" w:rsidRPr="00F05EB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12</w:t>
      </w:r>
    </w:p>
    <w:p w14:paraId="2C530660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0828525E" w14:textId="77777777" w:rsidR="004D566E" w:rsidRPr="007A5235" w:rsidRDefault="004D566E" w:rsidP="004D566E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เกณฑ์การจัดทำงบการเงินระหว่างกาล</w:t>
      </w:r>
    </w:p>
    <w:p w14:paraId="0DEC95B0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48373F3D" w14:textId="096150D7" w:rsidR="004D566E" w:rsidRPr="007A5235" w:rsidRDefault="00434EAC" w:rsidP="004D566E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="004D566E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0A81F57F" w14:textId="77777777" w:rsidR="004D566E" w:rsidRPr="007A5235" w:rsidRDefault="004D566E" w:rsidP="004D566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6B3BB57" w14:textId="0F74213B" w:rsidR="004D566E" w:rsidRPr="007A5235" w:rsidRDefault="00AD3BE4" w:rsidP="00E54E3E">
      <w:pPr>
        <w:tabs>
          <w:tab w:val="left" w:pos="720"/>
        </w:tabs>
        <w:spacing w:line="390" w:lineRule="exact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bookmarkStart w:id="1" w:name="_Hlk39226501"/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งบการเงินระหว่างกาลนี้จัดทำขึ้นตามมาตรฐานการบัญชีฉบับที่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34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เรื่อง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การรายงานทางการเงินระหว่างกาล</w:t>
      </w:r>
      <w:r w:rsidR="00846E4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แบบสมบูรณ์ และ</w:t>
      </w:r>
      <w:r w:rsidR="00434EA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ตามประกาศ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ของธนาคารแห่งประเทศไทย (ธปท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)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รวมถึงแนวปฏิบัติทางการบัญชีที่ประกาศใช</w:t>
      </w:r>
      <w:r w:rsidR="00846E4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้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โดยสภาวิชาชีพบัญชีฯ กฎระเบียบและประกาศคณะกรรมการกำกับหลักทรัพย์และตลาดหลักทรัพย์</w:t>
      </w:r>
      <w:r w:rsidR="00E7746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E7746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(กลต.)</w:t>
      </w:r>
      <w:r w:rsidR="00F05EB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846E4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ที่เกี่ยวข้อง 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งบการเงินระหว่</w:t>
      </w:r>
      <w:r w:rsidR="00E7746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า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งกาลนี้</w:t>
      </w:r>
      <w:r w:rsidR="008B04C0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นำเสนอ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รายการ</w:t>
      </w:r>
      <w:r w:rsidR="008B04C0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ในงบการเงินตาม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ประกาศธนาคารแห่งประเทศไทยที่ </w:t>
      </w:r>
      <w:r w:rsidR="00846E4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สนส.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/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ตุลาคม 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C111B5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E7746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ารจัดทำและการประกาศงบการเงินของธนาคารพาณิชย์และบริษัท</w:t>
      </w:r>
      <w:r w:rsidR="00846E4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โฮลดิ้งที่เป็นบริษัทแม่ของกลุ่มธุรกิจทางการเงิน</w:t>
      </w:r>
      <w:r w:rsidR="004D566E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</w:p>
    <w:p w14:paraId="1A9EE6FB" w14:textId="77777777" w:rsidR="00B4247D" w:rsidRPr="007A5235" w:rsidRDefault="00B4247D">
      <w:pPr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br w:type="page"/>
      </w:r>
    </w:p>
    <w:p w14:paraId="14BB6C38" w14:textId="48812312" w:rsidR="009C5ADF" w:rsidRPr="007A5235" w:rsidRDefault="005B0DAA" w:rsidP="007A523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7746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ธนาคารและบริษัทย่อย</w:t>
      </w:r>
      <w:r w:rsidR="00CF1D3C" w:rsidRPr="00E7746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ถือปฏิบัติตามมาตรฐานการรายงานทางการเงิน ฉบับที่ </w:t>
      </w:r>
      <w:r w:rsidR="00CF1D3C" w:rsidRPr="00E77467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9 </w:t>
      </w:r>
      <w:r w:rsidR="00CF1D3C" w:rsidRPr="00E77467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เรื่อง </w:t>
      </w:r>
      <w:r w:rsidR="00CF1D3C" w:rsidRPr="00E77467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 xml:space="preserve">เครื่องมือทางการเงิน </w:t>
      </w:r>
      <w:r w:rsidR="00846E41" w:rsidRPr="00846E41">
        <w:rPr>
          <w:rFonts w:asciiTheme="majorBidi" w:eastAsia="Times New Roman" w:hAnsiTheme="majorBidi" w:cstheme="majorBidi"/>
          <w:spacing w:val="-4"/>
          <w:sz w:val="30"/>
          <w:szCs w:val="30"/>
        </w:rPr>
        <w:t>(</w:t>
      </w:r>
      <w:r w:rsidR="00F05EBF" w:rsidRPr="00846E41">
        <w:rPr>
          <w:rFonts w:asciiTheme="majorBidi" w:eastAsia="Times New Roman" w:hAnsiTheme="majorBidi" w:cstheme="majorBidi"/>
          <w:spacing w:val="-4"/>
          <w:sz w:val="30"/>
          <w:szCs w:val="30"/>
        </w:rPr>
        <w:t>“</w:t>
      </w:r>
      <w:r w:rsidR="00CF1D3C" w:rsidRPr="00E77467">
        <w:rPr>
          <w:rFonts w:asciiTheme="majorBidi" w:eastAsia="Times New Roman" w:hAnsiTheme="majorBidi" w:cstheme="majorBidi"/>
          <w:spacing w:val="-4"/>
          <w:sz w:val="30"/>
          <w:szCs w:val="30"/>
        </w:rPr>
        <w:t>TFRS 9</w:t>
      </w:r>
      <w:r w:rsidR="00F05EBF">
        <w:rPr>
          <w:rFonts w:asciiTheme="majorBidi" w:eastAsia="Times New Roman" w:hAnsiTheme="majorBidi" w:cstheme="majorBidi"/>
          <w:spacing w:val="-4"/>
          <w:sz w:val="30"/>
          <w:szCs w:val="30"/>
        </w:rPr>
        <w:t>”</w:t>
      </w:r>
      <w:r w:rsidR="00846E41">
        <w:rPr>
          <w:rFonts w:asciiTheme="majorBidi" w:eastAsia="Times New Roman" w:hAnsiTheme="majorBidi" w:cstheme="majorBidi"/>
          <w:spacing w:val="-4"/>
          <w:sz w:val="30"/>
          <w:szCs w:val="30"/>
        </w:rPr>
        <w:t>)</w:t>
      </w:r>
      <w:r w:rsidR="00CF1D3C"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F1D3C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และมาตรฐานการรายงานทางการเงินที่เกี่ยวข้องกับเครื่องมือทางการเงิน รวมถึงมาตรฐานการรายงานทางการเงิน </w:t>
      </w:r>
      <w:r w:rsidR="00CF1D3C" w:rsidRPr="007A5235">
        <w:rPr>
          <w:rFonts w:asciiTheme="majorBidi" w:eastAsia="Times New Roman" w:hAnsiTheme="majorBidi" w:cstheme="majorBidi"/>
          <w:sz w:val="30"/>
          <w:szCs w:val="30"/>
          <w:cs/>
        </w:rPr>
        <w:br/>
        <w:t xml:space="preserve">ฉบับที่ </w:t>
      </w:r>
      <w:r w:rsidR="00CF1D3C" w:rsidRPr="007A5235">
        <w:rPr>
          <w:rFonts w:asciiTheme="majorBidi" w:eastAsia="Times New Roman" w:hAnsiTheme="majorBidi" w:cstheme="majorBidi"/>
          <w:sz w:val="30"/>
          <w:szCs w:val="30"/>
        </w:rPr>
        <w:t xml:space="preserve">16 </w:t>
      </w:r>
      <w:r w:rsidR="00CF1D3C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="00CF1D3C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</w:t>
      </w:r>
      <w:r w:rsidR="00CF1D3C" w:rsidRPr="00846E4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46E41" w:rsidRPr="00846E41">
        <w:rPr>
          <w:rFonts w:asciiTheme="majorBidi" w:eastAsia="Times New Roman" w:hAnsiTheme="majorBidi" w:cstheme="majorBidi"/>
          <w:sz w:val="30"/>
          <w:szCs w:val="30"/>
        </w:rPr>
        <w:t>(</w:t>
      </w:r>
      <w:r w:rsidR="00F05EBF" w:rsidRPr="00846E41">
        <w:rPr>
          <w:rFonts w:asciiTheme="majorBidi" w:eastAsia="Times New Roman" w:hAnsiTheme="majorBidi" w:cstheme="majorBidi"/>
          <w:sz w:val="30"/>
          <w:szCs w:val="30"/>
        </w:rPr>
        <w:t>“</w:t>
      </w:r>
      <w:r w:rsidR="00CF1D3C" w:rsidRPr="007A5235">
        <w:rPr>
          <w:rFonts w:asciiTheme="majorBidi" w:eastAsia="Times New Roman" w:hAnsiTheme="majorBidi" w:cstheme="majorBidi"/>
          <w:sz w:val="30"/>
          <w:szCs w:val="30"/>
        </w:rPr>
        <w:t>TFRS 16</w:t>
      </w:r>
      <w:r w:rsidR="00F05EBF">
        <w:rPr>
          <w:rFonts w:asciiTheme="majorBidi" w:eastAsia="Times New Roman" w:hAnsiTheme="majorBidi" w:cstheme="majorBidi"/>
          <w:sz w:val="30"/>
          <w:szCs w:val="30"/>
        </w:rPr>
        <w:t>”</w:t>
      </w:r>
      <w:r w:rsidR="00846E41">
        <w:rPr>
          <w:rFonts w:asciiTheme="majorBidi" w:eastAsia="Times New Roman" w:hAnsiTheme="majorBidi" w:cstheme="majorBidi"/>
          <w:sz w:val="30"/>
          <w:szCs w:val="30"/>
        </w:rPr>
        <w:t>)</w:t>
      </w:r>
      <w:r w:rsidR="00CF1D3C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="00CF1D3C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CF1D3C" w:rsidRPr="007A5235">
        <w:rPr>
          <w:rFonts w:asciiTheme="majorBidi" w:eastAsia="Times New Roman" w:hAnsiTheme="majorBidi" w:cstheme="majorBidi"/>
          <w:sz w:val="30"/>
          <w:szCs w:val="30"/>
        </w:rPr>
        <w:t>3</w:t>
      </w:r>
    </w:p>
    <w:p w14:paraId="1A2C48BD" w14:textId="77777777" w:rsidR="00180105" w:rsidRPr="007A5235" w:rsidRDefault="00180105" w:rsidP="00481842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092AFF77" w14:textId="0F1E993C" w:rsidR="00180105" w:rsidRPr="007A5235" w:rsidRDefault="00180105" w:rsidP="008E628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นโยบายการบัญชีที่ใช้ในการจัดทำ</w:t>
      </w:r>
      <w:r w:rsidR="008B04C0" w:rsidRPr="007A5235">
        <w:rPr>
          <w:rFonts w:asciiTheme="majorBidi" w:hAnsiTheme="majorBidi" w:cstheme="majorBidi"/>
          <w:sz w:val="30"/>
          <w:szCs w:val="30"/>
          <w:cs/>
        </w:rPr>
        <w:t>งบ</w:t>
      </w:r>
      <w:r w:rsidRPr="007A5235">
        <w:rPr>
          <w:rFonts w:asciiTheme="majorBidi" w:hAnsiTheme="majorBidi" w:cstheme="majorBidi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การเงินระหว่างกาลเป็นนโยบายเดียวกันกับนโยบายการบัญชีที่ใช้ในการจัดทำงบการเงิน</w:t>
      </w:r>
      <w:r w:rsidR="00313251">
        <w:rPr>
          <w:rFonts w:asciiTheme="majorBidi" w:hAnsiTheme="majorBidi" w:cstheme="majorBidi" w:hint="cs"/>
          <w:sz w:val="30"/>
          <w:szCs w:val="30"/>
          <w:cs/>
        </w:rPr>
        <w:t>ของธนาคารและบริษัทย่อย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A5235">
        <w:rPr>
          <w:rFonts w:asciiTheme="majorBidi" w:hAnsiTheme="majorBidi" w:cstheme="majorBidi"/>
          <w:sz w:val="30"/>
          <w:szCs w:val="30"/>
        </w:rPr>
        <w:t>31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A5235">
        <w:rPr>
          <w:rFonts w:asciiTheme="majorBidi" w:hAnsiTheme="majorBidi" w:cstheme="majorBidi"/>
          <w:sz w:val="30"/>
          <w:szCs w:val="30"/>
        </w:rPr>
        <w:t>2562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 ยกเว้นเรื่องดังต่อไปนี้ </w:t>
      </w:r>
    </w:p>
    <w:p w14:paraId="51971E71" w14:textId="77777777" w:rsidR="00180105" w:rsidRPr="007A5235" w:rsidRDefault="00180105" w:rsidP="007A5235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D77C751" w14:textId="72884E60" w:rsidR="00180105" w:rsidRPr="002A007A" w:rsidRDefault="009C5ADF" w:rsidP="00720CAF">
      <w:pPr>
        <w:pStyle w:val="ListParagraph"/>
        <w:numPr>
          <w:ilvl w:val="0"/>
          <w:numId w:val="22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A007A">
        <w:rPr>
          <w:rFonts w:asciiTheme="majorBidi" w:hAnsiTheme="majorBidi" w:cstheme="majorBidi"/>
          <w:sz w:val="30"/>
          <w:szCs w:val="30"/>
          <w:cs/>
        </w:rPr>
        <w:t>การปฏิบัติตาม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มาตรฐานการรายงานทางการเงินฉบับใหม่</w:t>
      </w:r>
      <w:r w:rsidR="002D618F" w:rsidRPr="002A007A">
        <w:rPr>
          <w:rFonts w:asciiTheme="majorBidi" w:hAnsiTheme="majorBidi" w:cstheme="majorBidi"/>
          <w:sz w:val="30"/>
          <w:szCs w:val="30"/>
          <w:cs/>
        </w:rPr>
        <w:t xml:space="preserve"> และ</w:t>
      </w:r>
    </w:p>
    <w:p w14:paraId="67264856" w14:textId="77777777" w:rsidR="00180105" w:rsidRPr="002A007A" w:rsidRDefault="00180105" w:rsidP="007A5235">
      <w:pPr>
        <w:tabs>
          <w:tab w:val="left" w:pos="900"/>
        </w:tabs>
        <w:suppressAutoHyphens/>
        <w:spacing w:after="0" w:line="240" w:lineRule="auto"/>
        <w:ind w:left="90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8529598" w14:textId="499C547F" w:rsidR="00180105" w:rsidRPr="002A007A" w:rsidRDefault="009C5ADF" w:rsidP="00720CAF">
      <w:pPr>
        <w:pStyle w:val="ListParagraph"/>
        <w:numPr>
          <w:ilvl w:val="0"/>
          <w:numId w:val="22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A007A">
        <w:rPr>
          <w:rFonts w:asciiTheme="majorBidi" w:hAnsiTheme="majorBidi" w:cstheme="majorBidi"/>
          <w:sz w:val="30"/>
          <w:szCs w:val="30"/>
          <w:cs/>
        </w:rPr>
        <w:t>การปฏิบัติตาม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>หนังสือเวียนที่ ธปท.ฝนส.</w:t>
      </w:r>
      <w:r w:rsidR="00846E41">
        <w:rPr>
          <w:rFonts w:asciiTheme="majorBidi" w:hAnsiTheme="majorBidi" w:cstheme="majorBidi"/>
          <w:sz w:val="30"/>
          <w:szCs w:val="30"/>
        </w:rPr>
        <w:t xml:space="preserve"> </w:t>
      </w:r>
      <w:r w:rsidR="00180105" w:rsidRPr="002A007A">
        <w:rPr>
          <w:rFonts w:asciiTheme="majorBidi" w:hAnsiTheme="majorBidi" w:cstheme="majorBidi"/>
          <w:sz w:val="30"/>
          <w:szCs w:val="30"/>
        </w:rPr>
        <w:t>(23)</w:t>
      </w:r>
      <w:r w:rsidR="00846E41">
        <w:rPr>
          <w:rFonts w:asciiTheme="majorBidi" w:hAnsiTheme="majorBidi" w:cstheme="majorBidi"/>
          <w:sz w:val="30"/>
          <w:szCs w:val="30"/>
        </w:rPr>
        <w:t xml:space="preserve"> 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>ว.</w:t>
      </w:r>
      <w:r w:rsidR="00180105" w:rsidRPr="002A007A">
        <w:rPr>
          <w:rFonts w:asciiTheme="majorBidi" w:hAnsiTheme="majorBidi" w:cstheme="majorBidi"/>
          <w:sz w:val="30"/>
          <w:szCs w:val="30"/>
        </w:rPr>
        <w:t xml:space="preserve">276/2563 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80105" w:rsidRPr="002A007A">
        <w:rPr>
          <w:rFonts w:asciiTheme="majorBidi" w:hAnsiTheme="majorBidi" w:cstheme="majorBidi"/>
          <w:sz w:val="30"/>
          <w:szCs w:val="30"/>
        </w:rPr>
        <w:t xml:space="preserve">28 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80105" w:rsidRPr="002A007A">
        <w:rPr>
          <w:rFonts w:asciiTheme="majorBidi" w:hAnsiTheme="majorBidi" w:cstheme="majorBidi"/>
          <w:sz w:val="30"/>
          <w:szCs w:val="30"/>
        </w:rPr>
        <w:t>2563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180105" w:rsidRPr="007A5235">
        <w:rPr>
          <w:rFonts w:asciiTheme="majorBidi" w:hAnsiTheme="majorBidi" w:cstheme="majorBidi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 xml:space="preserve"> และหนังสือเวียนที่ ธปท.ฝนส.</w:t>
      </w:r>
      <w:r w:rsidR="00846E41">
        <w:rPr>
          <w:rFonts w:asciiTheme="majorBidi" w:hAnsiTheme="majorBidi" w:cstheme="majorBidi"/>
          <w:sz w:val="30"/>
          <w:szCs w:val="30"/>
        </w:rPr>
        <w:t xml:space="preserve"> 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>(</w:t>
      </w:r>
      <w:r w:rsidR="00180105" w:rsidRPr="002A007A">
        <w:rPr>
          <w:rFonts w:asciiTheme="majorBidi" w:hAnsiTheme="majorBidi" w:cstheme="majorBidi"/>
          <w:sz w:val="30"/>
          <w:szCs w:val="30"/>
        </w:rPr>
        <w:t>01)</w:t>
      </w:r>
      <w:r w:rsidR="00846E41">
        <w:rPr>
          <w:rFonts w:asciiTheme="majorBidi" w:hAnsiTheme="majorBidi" w:cstheme="majorBidi"/>
          <w:sz w:val="30"/>
          <w:szCs w:val="30"/>
        </w:rPr>
        <w:t xml:space="preserve"> 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>ว</w:t>
      </w:r>
      <w:r w:rsidR="00180105" w:rsidRPr="002A007A">
        <w:rPr>
          <w:rFonts w:asciiTheme="majorBidi" w:hAnsiTheme="majorBidi" w:cstheme="majorBidi"/>
          <w:sz w:val="30"/>
          <w:szCs w:val="30"/>
        </w:rPr>
        <w:t xml:space="preserve">.380/2563 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180105" w:rsidRPr="002A007A">
        <w:rPr>
          <w:rFonts w:asciiTheme="majorBidi" w:hAnsiTheme="majorBidi" w:cstheme="majorBidi"/>
          <w:sz w:val="30"/>
          <w:szCs w:val="30"/>
        </w:rPr>
        <w:t xml:space="preserve">26 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80105" w:rsidRPr="002A007A">
        <w:rPr>
          <w:rFonts w:asciiTheme="majorBidi" w:hAnsiTheme="majorBidi" w:cstheme="majorBidi"/>
          <w:sz w:val="30"/>
          <w:szCs w:val="30"/>
        </w:rPr>
        <w:t>2563</w:t>
      </w:r>
      <w:r w:rsidR="00180105" w:rsidRPr="002A007A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180105" w:rsidRPr="007A523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มาตรการการให้ความช่วยเหลือลูกหนี้เพิ่มเติมในช่วงสถานการณ์การระบาดของ </w:t>
      </w:r>
      <w:r w:rsidR="00180105" w:rsidRPr="007A5235">
        <w:rPr>
          <w:rFonts w:asciiTheme="majorBidi" w:hAnsiTheme="majorBidi" w:cstheme="majorBidi"/>
          <w:i/>
          <w:iCs/>
          <w:sz w:val="30"/>
          <w:szCs w:val="30"/>
        </w:rPr>
        <w:t>COVID-19</w:t>
      </w:r>
      <w:r w:rsidR="00862E85" w:rsidRPr="002A007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826C6E8" w14:textId="77777777" w:rsidR="004D566E" w:rsidRPr="007A5235" w:rsidRDefault="004D566E" w:rsidP="008E628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7D2281C" w14:textId="46C7BDF5" w:rsidR="00DC7B1D" w:rsidRPr="007A5235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ตามหนังสือเวียนเกี่ยวกับโควิด-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19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ที่กล่าวข้างต้น ธปท. ได้ออกมาตรการให้ธนาคารสามารถจัดชั้นลูกหนี้ที่ไม่ได้เป็นสินเชื่อด้อยคุณภาพ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มกราคม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ได้ทันที </w:t>
      </w:r>
      <w:r w:rsidR="00846E4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หาก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ธนาคารเชื่อว่าลูกหนี้สามารถดำเนินการตามแผนปรับโครงสร้างหนี้</w:t>
      </w:r>
      <w:r w:rsidR="00846E4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ได้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</w:p>
    <w:p w14:paraId="7459737D" w14:textId="77777777" w:rsidR="00DC7B1D" w:rsidRPr="007A5235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6B080E4" w14:textId="2DD07329" w:rsidR="00DC7B1D" w:rsidRPr="007A5235" w:rsidRDefault="00DC7B1D" w:rsidP="00DC7B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ในกรณีที่ลูกหนี้เป็นสินเชื่อด้อย</w:t>
      </w:r>
      <w:r w:rsidRPr="0004708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คุณภาพ ณ วันที่ </w:t>
      </w:r>
      <w:r w:rsidR="0095758E" w:rsidRPr="0095758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04708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มกราคม </w:t>
      </w:r>
      <w:r w:rsidR="0095758E" w:rsidRPr="0095758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04708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ได้ทันที หากลูกหนี้สามารถชำระหนี้ตามแผนปรับโครงสร้างหนี้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เดือนหรือ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งวดติดต่อกัน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แล้วแต่ระยะเวลาใดจะนานกว่า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โดยธนาคารจะต้องมีการประเมินว่าลูกหนี้สามารถปฏิบัติตามข้อกำหนดและเงื่อนไขใหม่ได้</w:t>
      </w:r>
    </w:p>
    <w:p w14:paraId="3F2FAA7D" w14:textId="77777777" w:rsidR="00B47A95" w:rsidRDefault="00B47A95" w:rsidP="00DC7B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4A429C60" w14:textId="5E5C46ED" w:rsidR="00B47A95" w:rsidRDefault="00B47A95" w:rsidP="00DC7B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D54DDF6" w14:textId="77777777" w:rsidR="00B47A95" w:rsidRDefault="00B47A95" w:rsidP="00DC7B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A6738FB" w14:textId="77777777" w:rsidR="00B47A95" w:rsidRDefault="00B47A95" w:rsidP="00DC7B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68EAFE2" w14:textId="77777777" w:rsidR="00B47A95" w:rsidRDefault="00B47A95" w:rsidP="00DC7B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2D3D32D" w14:textId="77777777" w:rsidR="00B47A95" w:rsidRDefault="00B47A95" w:rsidP="00DC7B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4D75AE" w14:textId="77777777" w:rsidR="00DC7B1D" w:rsidRPr="007A5235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9A3F82D" w14:textId="77777777" w:rsidR="00B47A95" w:rsidRPr="007A5235" w:rsidRDefault="00B47A95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EB3C8AD" w14:textId="64E197BF" w:rsidR="00DC7B1D" w:rsidRPr="000E741F" w:rsidRDefault="00FD5E69" w:rsidP="00994F4F">
      <w:pPr>
        <w:spacing w:after="0" w:line="240" w:lineRule="auto"/>
        <w:ind w:left="547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0E741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ธนาคารแห่งประเทศไทย</w:t>
      </w:r>
      <w:r w:rsidR="000830A9" w:rsidRPr="000E741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มีการ</w:t>
      </w:r>
      <w:r w:rsidRPr="000E741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ประกาศมาตร</w:t>
      </w:r>
      <w:r w:rsidR="00975445" w:rsidRPr="000E741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การช่วยเหลือดังต่อไปนี้</w:t>
      </w:r>
    </w:p>
    <w:p w14:paraId="6A0253F5" w14:textId="77777777" w:rsidR="005B1D7A" w:rsidRDefault="005B1D7A" w:rsidP="00994F4F">
      <w:pPr>
        <w:spacing w:after="0"/>
        <w:ind w:left="547"/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lang w:eastAsia="ja-JP"/>
        </w:rPr>
      </w:pPr>
    </w:p>
    <w:p w14:paraId="71362980" w14:textId="0BF8FCAE" w:rsidR="00DC7B1D" w:rsidRPr="007A5235" w:rsidRDefault="00DC7B1D" w:rsidP="00DC7B1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cs/>
          <w:lang w:eastAsia="ja-JP"/>
        </w:rPr>
        <w:t>สำหรับลูกค้าบุคคล</w:t>
      </w:r>
    </w:p>
    <w:p w14:paraId="45E3161A" w14:textId="77777777" w:rsidR="00DC7B1D" w:rsidRPr="007A5235" w:rsidRDefault="00DC7B1D" w:rsidP="00DC7B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33D3AE00" w14:textId="14C43D76" w:rsidR="00DC7B1D" w:rsidRPr="00442423" w:rsidRDefault="00DC7B1D" w:rsidP="00720CA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990" w:hanging="426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พักชำระหนี้เงินต้นและ/หรือดอกเบี้ยเป็นระยะเวลา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3</w:t>
      </w:r>
      <w:r w:rsidR="00846E41"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 xml:space="preserve">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-</w:t>
      </w:r>
      <w:r w:rsidR="00846E41"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 xml:space="preserve">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6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เดือน สำหรับสินเชื่อทุกประเภท (รวมทั้งสินเชื่อเคหะ สินเชื่อเช่าซื้อรถยนต์และสินเชื่อสำหรับผู้ประกอบการรายย่อย (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small SME)</w:t>
      </w:r>
      <w:r w:rsidR="00846E41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)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เริ่มตั้งแต่เดือนเมษายน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2563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สำหรับลูกหนี้ที่ไม่ได้เป็นสินเชื่อด้อยคุณภาพ ณ วันที่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1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มีนาคม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2563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ที่ได้รับผลกระทบและต้องการความช่วยเหลือ</w:t>
      </w:r>
      <w:r w:rsidR="00846E41"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>และ</w:t>
      </w:r>
    </w:p>
    <w:p w14:paraId="5AC70593" w14:textId="77777777" w:rsidR="00DC7B1D" w:rsidRPr="007A5235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02DAE7F" w14:textId="1A48452A" w:rsidR="00DC7B1D" w:rsidRPr="00442423" w:rsidRDefault="00DC7B1D" w:rsidP="00720CAF">
      <w:pPr>
        <w:pStyle w:val="ListParagraph"/>
        <w:numPr>
          <w:ilvl w:val="0"/>
          <w:numId w:val="8"/>
        </w:numPr>
        <w:ind w:left="993" w:hanging="426"/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</w:pP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ปรับลดอัตราชำระคืนขั้นต่ำให้แก่ลูกหนี้บัตรเครดิตจากร้อยละ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10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เป็นร้อยละ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5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ในปี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2563</w:t>
      </w:r>
      <w:r w:rsidR="00846E41"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 xml:space="preserve">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-</w:t>
      </w:r>
      <w:r w:rsidR="00846E41"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 xml:space="preserve">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2564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ร้อยละ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8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ในปี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2565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และกลับมาเป็นร้อยละ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10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ในปี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2566</w:t>
      </w:r>
    </w:p>
    <w:p w14:paraId="138C0CAA" w14:textId="77777777" w:rsidR="00DC7B1D" w:rsidRPr="007A5235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ECE9704" w14:textId="77777777" w:rsidR="00DC7B1D" w:rsidRPr="007A5235" w:rsidRDefault="00DC7B1D" w:rsidP="00DC7B1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cs/>
          <w:lang w:eastAsia="ja-JP"/>
        </w:rPr>
        <w:t>สำหรับผู้ประกอบการ</w:t>
      </w:r>
    </w:p>
    <w:p w14:paraId="56847CAC" w14:textId="77777777" w:rsidR="00DC7B1D" w:rsidRPr="007A5235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3AFB504" w14:textId="0E520358" w:rsidR="00DC7B1D" w:rsidRPr="007A5235" w:rsidRDefault="00DC7B1D" w:rsidP="00DC7B1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846E41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cs/>
          <w:lang w:eastAsia="ja-JP"/>
        </w:rPr>
        <w:t xml:space="preserve">มาตรการที่ </w:t>
      </w:r>
      <w:r w:rsidRPr="00846E41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lang w:eastAsia="ja-JP"/>
        </w:rPr>
        <w:t>1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: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เลื่อนกำหนดชำระหนี้ให้สำหรับบริษัทที่มีวงเงินสินเชื่อไม่เกิน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100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ล้านบาท เป็นเวลา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6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เดือน เพื่อช่วยให้มีสภาพคล่อง</w:t>
      </w:r>
    </w:p>
    <w:p w14:paraId="76C02ED2" w14:textId="77777777" w:rsidR="00DC7B1D" w:rsidRPr="007A5235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5D11C5C" w14:textId="48D02794" w:rsidR="00DC7B1D" w:rsidRDefault="00DC7B1D" w:rsidP="00DC7B1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บริษัทที่มีวงเงินสินเชื่อไม่เกิน</w:t>
      </w:r>
      <w:r w:rsid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 xml:space="preserve"> 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100</w:t>
      </w:r>
      <w:r w:rsidR="0095758E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ล้านบาทกับธนาคารพาณิชย์จะได้รับการพักชำระหนี้ทั้งเงินต้นและดอกเบี้ยเป็นเวลา 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6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เดือนโดยอัตโนมัติ อย่างไรก็ตาม ลูกหนี้สามารถเลือกที่จะไม่เข้าร่วมโครงการช่วยเหลือได้ การพักชำระหนี้นี้ไม่ถือเป็นการผิดนัดชำระหนี้และลูกหนี้จะไม่เสียประวัติด้านเครดิต</w:t>
      </w:r>
    </w:p>
    <w:p w14:paraId="0239C8D2" w14:textId="77777777" w:rsidR="00DC7B1D" w:rsidRPr="007A5235" w:rsidRDefault="00DC7B1D" w:rsidP="00DC7B1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</w:pPr>
    </w:p>
    <w:p w14:paraId="7DD9DA21" w14:textId="1EA8D325" w:rsidR="00DC7B1D" w:rsidRPr="007A5235" w:rsidRDefault="00DC7B1D" w:rsidP="00DC7B1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</w:pPr>
      <w:r w:rsidRPr="00846E41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cs/>
          <w:lang w:eastAsia="ja-JP"/>
        </w:rPr>
        <w:t xml:space="preserve">มาตรการที่ </w:t>
      </w:r>
      <w:r w:rsidRPr="00846E41">
        <w:rPr>
          <w:rFonts w:asciiTheme="majorBidi" w:eastAsia="MS Mincho" w:hAnsiTheme="majorBidi" w:cstheme="majorBidi"/>
          <w:b/>
          <w:bCs/>
          <w:color w:val="000000"/>
          <w:sz w:val="30"/>
          <w:szCs w:val="30"/>
          <w:lang w:eastAsia="ja-JP"/>
        </w:rPr>
        <w:t>2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: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สินเชื่อดอกเบี้ยต่ำ (</w:t>
      </w:r>
      <w:r w:rsidRPr="00442423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Soft loans) 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เพื่อเสริมสภาพคล่องให้แก่ลูกหนี้ที่มีวงเงินสินเชื่อไม่เกิน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500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ล้านบาท ด้วยอัตราดอกเบี้ยผ่อนปรนพิเศษร้อยละ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2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ต่อปี โดยดอกเบี้ยในช่วง </w:t>
      </w:r>
      <w:r w:rsidR="0095758E" w:rsidRPr="0095758E">
        <w:rPr>
          <w:rFonts w:asciiTheme="majorBidi" w:eastAsia="MS Mincho" w:hAnsiTheme="majorBidi" w:cs="Angsana New"/>
          <w:color w:val="000000"/>
          <w:sz w:val="30"/>
          <w:szCs w:val="30"/>
          <w:lang w:eastAsia="ja-JP"/>
        </w:rPr>
        <w:t>6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 xml:space="preserve"> เดือนแรก</w:t>
      </w:r>
      <w:r w:rsidR="000A36D4">
        <w:rPr>
          <w:rFonts w:asciiTheme="majorBidi" w:eastAsia="MS Mincho" w:hAnsiTheme="majorBidi" w:cs="Angsana New" w:hint="cs"/>
          <w:color w:val="000000"/>
          <w:sz w:val="30"/>
          <w:szCs w:val="30"/>
          <w:cs/>
          <w:lang w:eastAsia="ja-JP"/>
        </w:rPr>
        <w:t>กระทรวงการคลัง</w:t>
      </w:r>
      <w:r w:rsidRPr="00442423">
        <w:rPr>
          <w:rFonts w:asciiTheme="majorBidi" w:eastAsia="MS Mincho" w:hAnsiTheme="majorBidi" w:cs="Angsana New"/>
          <w:color w:val="000000"/>
          <w:sz w:val="30"/>
          <w:szCs w:val="30"/>
          <w:cs/>
          <w:lang w:eastAsia="ja-JP"/>
        </w:rPr>
        <w:t>จะเป็นผู้รับผิดชอบ</w:t>
      </w:r>
    </w:p>
    <w:p w14:paraId="29922CE3" w14:textId="77777777" w:rsidR="00DC7B1D" w:rsidRPr="007A5235" w:rsidRDefault="00DC7B1D" w:rsidP="00DC7B1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7D0C579" w14:textId="3D875427" w:rsidR="00DC7B1D" w:rsidRPr="007A5235" w:rsidRDefault="00DC7B1D" w:rsidP="00DC7B1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โดย ธปท. จัดสรร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soft loan</w:t>
      </w:r>
      <w:r w:rsidR="00245E4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s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อัตราดอกเบี้ยร้อยละ </w:t>
      </w:r>
      <w:r w:rsidR="0095758E" w:rsidRPr="0095758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0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.</w:t>
      </w:r>
      <w:r w:rsidR="0095758E" w:rsidRPr="0095758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01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ต่อปี ให้แก่สถาบันการเงินวงเงินรวม </w:t>
      </w:r>
      <w:r w:rsidR="0095758E" w:rsidRPr="0095758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แสนล้านบาท เป็นเวลา </w:t>
      </w:r>
      <w:r w:rsidR="0095758E" w:rsidRPr="0095758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ปี เพื่อให้สถาบันการเงินนำไปให้สินเชื่อแก่ลูกหนี้ ด้วยอัตราดอกเบี้ยผ่อนปรนพิเศษร้อยละ </w:t>
      </w:r>
      <w:r w:rsidR="0095758E" w:rsidRPr="0095758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ต่อปี</w:t>
      </w:r>
    </w:p>
    <w:p w14:paraId="4F3497F6" w14:textId="77777777" w:rsidR="00DC7B1D" w:rsidRPr="007A5235" w:rsidRDefault="00DC7B1D" w:rsidP="00DC7B1D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2FB68C83" w14:textId="12266805" w:rsidR="00DC7B1D" w:rsidRDefault="00DC7B1D" w:rsidP="00DC7B1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ลูกหนี้ที่มีสิทธิได้รับมาตรการนี้จะต้อง</w:t>
      </w:r>
    </w:p>
    <w:p w14:paraId="6671531E" w14:textId="77777777" w:rsidR="00DC7B1D" w:rsidRPr="00846E41" w:rsidRDefault="00DC7B1D" w:rsidP="00DC7B1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093956C2" w14:textId="77777777" w:rsidR="00DC7B1D" w:rsidRPr="007A5235" w:rsidRDefault="00DC7B1D" w:rsidP="00720CAF">
      <w:pPr>
        <w:numPr>
          <w:ilvl w:val="0"/>
          <w:numId w:val="9"/>
        </w:numPr>
        <w:suppressAutoHyphens/>
        <w:spacing w:after="0" w:line="240" w:lineRule="auto"/>
        <w:ind w:left="990" w:hanging="426"/>
        <w:contextualSpacing/>
        <w:jc w:val="both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ดำเนินธุรกิจในประเทศ</w:t>
      </w:r>
    </w:p>
    <w:p w14:paraId="77C209CB" w14:textId="77777777" w:rsidR="00DC7B1D" w:rsidRPr="007A5235" w:rsidRDefault="00DC7B1D" w:rsidP="00720CAF">
      <w:pPr>
        <w:numPr>
          <w:ilvl w:val="0"/>
          <w:numId w:val="9"/>
        </w:numPr>
        <w:suppressAutoHyphens/>
        <w:spacing w:after="0" w:line="240" w:lineRule="auto"/>
        <w:ind w:left="990" w:hanging="426"/>
        <w:contextualSpacing/>
        <w:jc w:val="both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ไม่ได้จดทะเบียนในตลาดหลักทรัพย์แห่งประเทศไทย และตลาดหลักทรัพย์ เอ็ม เอ ไอ (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SET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และ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MAI)</w:t>
      </w:r>
      <w:r w:rsidRPr="002A007A">
        <w:rPr>
          <w:rFonts w:ascii="Times New Roman" w:eastAsia="MS Mincho" w:hAnsi="Times New Roman" w:cs="Times New Roman"/>
          <w:color w:val="000000"/>
          <w:sz w:val="30"/>
          <w:szCs w:val="30"/>
          <w:lang w:eastAsia="ja-JP"/>
        </w:rPr>
        <w:t> </w:t>
      </w:r>
    </w:p>
    <w:p w14:paraId="69FEAF39" w14:textId="77777777" w:rsidR="00DC7B1D" w:rsidRPr="007A5235" w:rsidRDefault="00DC7B1D" w:rsidP="00720CAF">
      <w:pPr>
        <w:numPr>
          <w:ilvl w:val="0"/>
          <w:numId w:val="9"/>
        </w:numPr>
        <w:suppressAutoHyphens/>
        <w:spacing w:after="0" w:line="240" w:lineRule="auto"/>
        <w:ind w:left="990" w:hanging="426"/>
        <w:contextualSpacing/>
        <w:jc w:val="both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มีวงเงินสินเชื่อกับสถาบันการเงินไม่เกิน</w:t>
      </w:r>
      <w:r w:rsidRPr="002A007A">
        <w:rPr>
          <w:rFonts w:ascii="Times New Roman" w:eastAsia="MS Mincho" w:hAnsi="Times New Roman" w:cs="Times New Roman" w:hint="cs"/>
          <w:color w:val="000000"/>
          <w:sz w:val="30"/>
          <w:szCs w:val="30"/>
          <w:cs/>
          <w:lang w:eastAsia="ja-JP"/>
        </w:rPr>
        <w:t> 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500</w:t>
      </w:r>
      <w:r w:rsidRPr="002A007A">
        <w:rPr>
          <w:rFonts w:ascii="Times New Roman" w:eastAsia="MS Mincho" w:hAnsi="Times New Roman" w:cs="Times New Roman"/>
          <w:color w:val="000000"/>
          <w:sz w:val="30"/>
          <w:szCs w:val="30"/>
          <w:lang w:eastAsia="ja-JP"/>
        </w:rPr>
        <w:t> 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ล้านบาท</w:t>
      </w:r>
      <w:r w:rsidRPr="002A007A">
        <w:rPr>
          <w:rFonts w:ascii="Times New Roman" w:eastAsia="MS Mincho" w:hAnsi="Times New Roman" w:cs="Times New Roman"/>
          <w:color w:val="000000"/>
          <w:sz w:val="30"/>
          <w:szCs w:val="30"/>
          <w:lang w:eastAsia="ja-JP"/>
        </w:rPr>
        <w:t> 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และ</w:t>
      </w:r>
    </w:p>
    <w:p w14:paraId="6A950EEC" w14:textId="77777777" w:rsidR="00DC7B1D" w:rsidRPr="007A5235" w:rsidRDefault="00DC7B1D" w:rsidP="00720CAF">
      <w:pPr>
        <w:numPr>
          <w:ilvl w:val="0"/>
          <w:numId w:val="9"/>
        </w:numPr>
        <w:suppressAutoHyphens/>
        <w:spacing w:after="0" w:line="240" w:lineRule="auto"/>
        <w:ind w:left="990" w:hanging="426"/>
        <w:contextualSpacing/>
        <w:jc w:val="both"/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</w:pP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มีสถานะผ่อนชำระปกติ หรือค้างชำระไม่เกิน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90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>วัน (ยังไม่เป็นสินเชื่อด้อยคุณภาพ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)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ณ วันที่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 xml:space="preserve">31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cs/>
          <w:lang w:eastAsia="ja-JP"/>
        </w:rPr>
        <w:t xml:space="preserve">ธันวาคม </w:t>
      </w:r>
      <w:r w:rsidRPr="007A5235">
        <w:rPr>
          <w:rFonts w:asciiTheme="majorBidi" w:eastAsia="MS Mincho" w:hAnsiTheme="majorBidi" w:cstheme="majorBidi"/>
          <w:color w:val="000000"/>
          <w:sz w:val="30"/>
          <w:szCs w:val="30"/>
          <w:lang w:eastAsia="ja-JP"/>
        </w:rPr>
        <w:t>2562</w:t>
      </w:r>
    </w:p>
    <w:p w14:paraId="736A5F2E" w14:textId="77777777" w:rsidR="00DC7B1D" w:rsidRPr="00846E41" w:rsidRDefault="00DC7B1D" w:rsidP="00DC7B1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52D253AF" w14:textId="7FA8CA75" w:rsidR="00DC7B1D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 xml:space="preserve">โดยวงเงิน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soft loans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ที่จะสามารถขอกู้ได้สูงสุดจะไม่เกินร้อยละ</w:t>
      </w:r>
      <w:r w:rsidRPr="00442423">
        <w:rPr>
          <w:rFonts w:ascii="Times New Roman" w:eastAsia="Times New Roman" w:hAnsi="Times New Roman" w:cs="Times New Roman" w:hint="cs"/>
          <w:color w:val="000000"/>
          <w:sz w:val="30"/>
          <w:szCs w:val="30"/>
          <w:cs/>
          <w:lang w:val="x-none" w:eastAsia="zh-CN"/>
        </w:rPr>
        <w:t> </w:t>
      </w:r>
      <w:r w:rsidR="0095758E" w:rsidRPr="0095758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20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 xml:space="preserve"> </w:t>
      </w:r>
      <w:r w:rsidRPr="0044242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ของยอดหนี้คงค้างของลูกหนี้</w:t>
      </w:r>
      <w:r w:rsidRPr="00442423">
        <w:rPr>
          <w:rFonts w:ascii="Times New Roman" w:eastAsia="Times New Roman" w:hAnsi="Times New Roman" w:cs="Times New Roman" w:hint="cs"/>
          <w:color w:val="000000"/>
          <w:sz w:val="30"/>
          <w:szCs w:val="30"/>
          <w:cs/>
          <w:lang w:val="x-none" w:eastAsia="zh-CN"/>
        </w:rPr>
        <w:t> </w:t>
      </w:r>
      <w:r w:rsidRPr="0044242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ณ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 xml:space="preserve"> </w:t>
      </w:r>
      <w:r w:rsidRPr="0044242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สิ้นเดือนธันวาคม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 xml:space="preserve"> </w:t>
      </w:r>
      <w:r w:rsidR="0095758E" w:rsidRPr="0095758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2562</w:t>
      </w:r>
    </w:p>
    <w:p w14:paraId="69E130AC" w14:textId="77777777" w:rsidR="00DC7B1D" w:rsidRPr="00846E41" w:rsidRDefault="00DC7B1D" w:rsidP="00846E41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7F1516FD" w14:textId="5AAF7816" w:rsidR="00DC7B1D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10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มีนาคม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รัฐบาลไทยได้อนุมัติมาตรการเพื่อช่วยเหลือเจ้าของธุรกิจที่ได้รับผลกระทบทั้งทางตรงและทางอ้อมจาก</w:t>
      </w:r>
      <w:r w:rsidR="00846E41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สถานการณ์ระบาดของ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โควิด-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19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หนึ่งในมาตรการที่สำคัญคือ โครงการสินเชื่อดอกเบี้ยต่ำ (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Soft loans)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จำนวน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="00846E41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.5 </w:t>
      </w:r>
      <w:r w:rsidR="00846E4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แสน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ล้านบาทที่จัดสรรโดยธนาคารออมสิน โดยธนาคารออมสินจะให้สินเชื่อ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soft loans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แก่ธนาคารในอัตราดอกเบี้ยร้อยละ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0.01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เป็นเวลา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ปี และธนาคารสามารถปล่อยสินเชื่อให้กับเจ้าของธุรกิจที่ได้รับผลกระทบไม่เกิน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20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ล้านบาทต่อลูกค้าหนึ่งราย ในอัตราดอกเบี้ยไม่เกินร้อยละ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</w:p>
    <w:p w14:paraId="671FE650" w14:textId="77777777" w:rsidR="00DC7B1D" w:rsidRPr="00846E41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4DD37563" w14:textId="7B43E15C" w:rsidR="00DC7B1D" w:rsidRPr="007A5235" w:rsidRDefault="00DC7B1D" w:rsidP="00DC7B1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เมษายน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="00846E41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ประกาศ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รับลดอัตราเงินนำส่งจากสถาบันการเงินเข้าบัญชีสะสมเพื่อการชำระคืนต้นเงินกู้ชดใช้ความเสียหายของกองทุนเพื่อการฟื้นฟูและพัฒนาระบบสถาบันการเงินลงจากอัตราร้อยละ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0.46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ต่อปี เป็นร้อยละ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0.23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ต่อปี เป็นการชั่วคราวในช่วงปี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ถึง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2564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มีผลบังคับใช้ย้อนหลังตั้งแต่วันที่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มกราคม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</w:p>
    <w:p w14:paraId="444B2723" w14:textId="77777777" w:rsidR="00DC7B1D" w:rsidRPr="00846E41" w:rsidRDefault="00DC7B1D" w:rsidP="00DC7B1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12295132" w14:textId="6CF586EF" w:rsidR="00DC7B1D" w:rsidRDefault="00DC7B1D" w:rsidP="00DC7B1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19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มิถุนายน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="00F20E3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ธปท.</w:t>
      </w:r>
      <w:r w:rsidR="00F20E3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ได้ออกมาตรการช่วยเหลือลูกหนี้รายย่อยที่ได้รับผลกระทบจากโควิด-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19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ระยะที่ </w:t>
      </w:r>
      <w:r w:rsidRPr="0044242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Pr="0044242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โดยมีรายละเอียดดังนี้</w:t>
      </w:r>
    </w:p>
    <w:p w14:paraId="561C98B8" w14:textId="77777777" w:rsidR="00DC7B1D" w:rsidRPr="00846E41" w:rsidRDefault="00DC7B1D" w:rsidP="00DC7B1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4E1EA814" w14:textId="1BF57520" w:rsidR="00846E41" w:rsidRPr="00B52B04" w:rsidRDefault="00DC7B1D" w:rsidP="006371E0">
      <w:pPr>
        <w:pStyle w:val="ListParagraph"/>
        <w:numPr>
          <w:ilvl w:val="0"/>
          <w:numId w:val="38"/>
        </w:numPr>
        <w:spacing w:line="240" w:lineRule="auto"/>
        <w:ind w:left="851" w:right="14"/>
        <w:jc w:val="thaiDistribute"/>
        <w:rPr>
          <w:rFonts w:asciiTheme="majorBidi" w:hAnsiTheme="majorBidi" w:cs="Angsana New"/>
          <w:b/>
          <w:bCs/>
          <w:color w:val="000000"/>
          <w:sz w:val="30"/>
          <w:szCs w:val="30"/>
        </w:rPr>
      </w:pPr>
      <w:r w:rsidRPr="00B52B0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ปรับ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ลดเพดานดอกเบี้ยเป็นการทั่วไปร้อยละ 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</w:rPr>
        <w:t>2</w:t>
      </w:r>
      <w:r w:rsidR="00846E41" w:rsidRPr="00B52B0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 xml:space="preserve"> 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</w:rPr>
        <w:t>-</w:t>
      </w:r>
      <w:r w:rsidR="00846E41" w:rsidRPr="00B52B0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 xml:space="preserve"> 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</w:rPr>
        <w:t>4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ต่อปี</w:t>
      </w:r>
    </w:p>
    <w:p w14:paraId="2EE9202D" w14:textId="77777777" w:rsidR="00772B01" w:rsidRPr="00772B01" w:rsidRDefault="00772B01" w:rsidP="00772B01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1C0D8248" w14:textId="001B35BC" w:rsidR="00DC7B1D" w:rsidRDefault="00DC7B1D" w:rsidP="00DC7B1D">
      <w:pPr>
        <w:pStyle w:val="ListParagraph"/>
        <w:spacing w:line="240" w:lineRule="auto"/>
        <w:ind w:left="851" w:right="14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เพดานอัตราดอกเบี้ยสำหรับบัตรเครดิตและสินเชื่อส่วนบุคคล (มีผลตั้งแต่วันที่ </w:t>
      </w:r>
      <w:r w:rsidRPr="00442423">
        <w:rPr>
          <w:rFonts w:asciiTheme="majorBidi" w:hAnsiTheme="majorBidi" w:cs="Angsana New"/>
          <w:color w:val="000000"/>
          <w:sz w:val="30"/>
          <w:szCs w:val="30"/>
        </w:rPr>
        <w:t xml:space="preserve">1 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สิงหาคม </w:t>
      </w:r>
      <w:r w:rsidRPr="00442423">
        <w:rPr>
          <w:rFonts w:asciiTheme="majorBidi" w:hAnsiTheme="majorBidi" w:cs="Angsana New"/>
          <w:color w:val="000000"/>
          <w:sz w:val="30"/>
          <w:szCs w:val="30"/>
        </w:rPr>
        <w:t xml:space="preserve">2563) 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จะปรับลดลงร้อยละ </w:t>
      </w:r>
      <w:r w:rsidR="0095758E" w:rsidRPr="0095758E">
        <w:rPr>
          <w:rFonts w:asciiTheme="majorBidi" w:hAnsiTheme="majorBidi" w:cs="Angsana New"/>
          <w:color w:val="000000"/>
          <w:sz w:val="30"/>
          <w:szCs w:val="30"/>
        </w:rPr>
        <w:t>2</w:t>
      </w:r>
      <w:r w:rsidR="00846E41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>-</w:t>
      </w:r>
      <w:r w:rsidR="00846E41">
        <w:rPr>
          <w:rFonts w:asciiTheme="majorBidi" w:hAnsiTheme="majorBidi" w:cs="Angsana New" w:hint="cs"/>
          <w:color w:val="000000"/>
          <w:sz w:val="30"/>
          <w:szCs w:val="30"/>
          <w:cs/>
        </w:rPr>
        <w:t xml:space="preserve"> </w:t>
      </w:r>
      <w:r w:rsidR="0095758E" w:rsidRPr="0095758E">
        <w:rPr>
          <w:rFonts w:asciiTheme="majorBidi" w:hAnsiTheme="majorBidi" w:cs="Angsana New"/>
          <w:color w:val="000000"/>
          <w:sz w:val="30"/>
          <w:szCs w:val="30"/>
        </w:rPr>
        <w:t>4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ต่อปี </w:t>
      </w:r>
    </w:p>
    <w:p w14:paraId="4D4BB4C9" w14:textId="77777777" w:rsidR="00DC7B1D" w:rsidRPr="00846E41" w:rsidRDefault="00DC7B1D" w:rsidP="00DC7B1D">
      <w:pPr>
        <w:pStyle w:val="ListParagraph"/>
        <w:spacing w:line="240" w:lineRule="auto"/>
        <w:ind w:left="851" w:right="14"/>
        <w:jc w:val="thaiDistribute"/>
        <w:rPr>
          <w:rFonts w:asciiTheme="majorBidi" w:hAnsiTheme="majorBidi" w:cs="Angsana New"/>
          <w:color w:val="000000"/>
          <w:sz w:val="16"/>
          <w:szCs w:val="16"/>
        </w:rPr>
      </w:pPr>
    </w:p>
    <w:p w14:paraId="18DAE93A" w14:textId="329B0D24" w:rsidR="00846E41" w:rsidRPr="00B52B04" w:rsidRDefault="00DC7B1D" w:rsidP="006371E0">
      <w:pPr>
        <w:pStyle w:val="ListParagraph"/>
        <w:numPr>
          <w:ilvl w:val="0"/>
          <w:numId w:val="38"/>
        </w:numPr>
        <w:spacing w:line="240" w:lineRule="auto"/>
        <w:ind w:left="851" w:right="14"/>
        <w:jc w:val="thaiDistribute"/>
        <w:rPr>
          <w:rFonts w:asciiTheme="majorBidi" w:hAnsiTheme="majorBidi" w:cs="Angsana New"/>
          <w:b/>
          <w:bCs/>
          <w:color w:val="000000"/>
          <w:sz w:val="30"/>
          <w:szCs w:val="30"/>
        </w:rPr>
      </w:pPr>
      <w:r w:rsidRPr="00B52B0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เพิ่มวงเงินบัตรเครดิต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B52B0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และสินเชื่อส่วนบุคคลประเภทวงเงินหมุนเวียนหรือที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>่ผ่อนชำระเป็นงวด</w:t>
      </w:r>
    </w:p>
    <w:p w14:paraId="44606A67" w14:textId="77777777" w:rsidR="00772B01" w:rsidRPr="00772B01" w:rsidRDefault="00772B01" w:rsidP="00772B01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3A449D3A" w14:textId="19E493B0" w:rsidR="00DC7B1D" w:rsidRDefault="00DC7B1D" w:rsidP="00DC7B1D">
      <w:pPr>
        <w:pStyle w:val="ListParagraph"/>
        <w:spacing w:line="240" w:lineRule="auto"/>
        <w:ind w:left="851" w:right="14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สำหรับลูกหนี้ที่มีความจำเป็นต้องใช้วงเงินเพิ่มเติม และมีการชำระหนี้ที่ดีมาอย่างต่อเนื่อง ซึ่งมีรายได้เฉลี่ยต่อเดือนต่ำกว่า </w:t>
      </w:r>
      <w:r w:rsidRPr="00442423">
        <w:rPr>
          <w:rFonts w:asciiTheme="majorBidi" w:hAnsiTheme="majorBidi" w:cs="Angsana New"/>
          <w:color w:val="000000"/>
          <w:sz w:val="30"/>
          <w:szCs w:val="30"/>
        </w:rPr>
        <w:t>30,000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บาท ขยายวงเงินจากเดิม </w:t>
      </w:r>
      <w:r w:rsidRPr="00442423">
        <w:rPr>
          <w:rFonts w:asciiTheme="majorBidi" w:hAnsiTheme="majorBidi" w:cs="Angsana New"/>
          <w:color w:val="000000"/>
          <w:sz w:val="30"/>
          <w:szCs w:val="30"/>
        </w:rPr>
        <w:t>1.5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เท่า เป็น </w:t>
      </w:r>
      <w:r w:rsidRPr="00442423">
        <w:rPr>
          <w:rFonts w:asciiTheme="majorBidi" w:hAnsiTheme="majorBidi" w:cs="Angsana New"/>
          <w:color w:val="000000"/>
          <w:sz w:val="30"/>
          <w:szCs w:val="30"/>
        </w:rPr>
        <w:t>2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เท่าของรายได้เฉลี่ยต่อเดือน เป็นการชั่วคราวถึงวันที่ </w:t>
      </w:r>
      <w:r w:rsidRPr="00442423">
        <w:rPr>
          <w:rFonts w:asciiTheme="majorBidi" w:hAnsiTheme="majorBidi" w:cs="Angsana New"/>
          <w:color w:val="000000"/>
          <w:sz w:val="30"/>
          <w:szCs w:val="30"/>
        </w:rPr>
        <w:t>31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ธันวาคม </w:t>
      </w:r>
      <w:r w:rsidRPr="00442423">
        <w:rPr>
          <w:rFonts w:asciiTheme="majorBidi" w:hAnsiTheme="majorBidi" w:cs="Angsana New"/>
          <w:color w:val="000000"/>
          <w:sz w:val="30"/>
          <w:szCs w:val="30"/>
        </w:rPr>
        <w:t>2564 (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>มีผลตั้งแต่</w:t>
      </w:r>
      <w:r w:rsidR="00FD5E4E">
        <w:rPr>
          <w:rFonts w:asciiTheme="majorBidi" w:hAnsiTheme="majorBidi" w:cs="Angsana New" w:hint="cs"/>
          <w:color w:val="000000"/>
          <w:sz w:val="30"/>
          <w:szCs w:val="30"/>
          <w:cs/>
        </w:rPr>
        <w:t>วันที่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442423">
        <w:rPr>
          <w:rFonts w:asciiTheme="majorBidi" w:hAnsiTheme="majorBidi" w:cs="Angsana New"/>
          <w:color w:val="000000"/>
          <w:sz w:val="30"/>
          <w:szCs w:val="30"/>
        </w:rPr>
        <w:t>1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สิงหาคม </w:t>
      </w:r>
      <w:r w:rsidRPr="00442423">
        <w:rPr>
          <w:rFonts w:asciiTheme="majorBidi" w:hAnsiTheme="majorBidi" w:cs="Angsana New"/>
          <w:color w:val="000000"/>
          <w:sz w:val="30"/>
          <w:szCs w:val="30"/>
        </w:rPr>
        <w:t>2563)</w:t>
      </w:r>
    </w:p>
    <w:p w14:paraId="75507A22" w14:textId="77777777" w:rsidR="00DC7B1D" w:rsidRDefault="00DC7B1D" w:rsidP="00DC7B1D">
      <w:pP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  <w:r>
        <w:rPr>
          <w:rFonts w:asciiTheme="majorBidi" w:hAnsiTheme="majorBidi" w:cs="Angsana New"/>
          <w:color w:val="000000"/>
          <w:sz w:val="30"/>
          <w:szCs w:val="30"/>
          <w:cs/>
        </w:rPr>
        <w:br w:type="page"/>
      </w:r>
    </w:p>
    <w:p w14:paraId="790C176B" w14:textId="506DAAAC" w:rsidR="00187329" w:rsidRPr="00B52B04" w:rsidRDefault="00DC7B1D" w:rsidP="006371E0">
      <w:pPr>
        <w:pStyle w:val="ListParagraph"/>
        <w:numPr>
          <w:ilvl w:val="0"/>
          <w:numId w:val="38"/>
        </w:numPr>
        <w:spacing w:line="240" w:lineRule="auto"/>
        <w:ind w:right="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B52B04">
        <w:rPr>
          <w:rFonts w:asciiTheme="majorBidi" w:hAnsiTheme="majorBidi" w:cs="Angsana New" w:hint="cs"/>
          <w:b/>
          <w:bCs/>
          <w:color w:val="000000"/>
          <w:sz w:val="30"/>
          <w:szCs w:val="30"/>
          <w:cs/>
        </w:rPr>
        <w:t>มาตรการขั้นต่ำเพิ่มเติมเพื่อช่วยเหลือลูกหนี้รายย่อยระยะที่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</w:t>
      </w:r>
      <w:r w:rsidRPr="00B52B04">
        <w:rPr>
          <w:rFonts w:asciiTheme="majorBidi" w:hAnsiTheme="majorBidi" w:cstheme="majorBidi"/>
          <w:b/>
          <w:bCs/>
          <w:color w:val="000000"/>
          <w:sz w:val="30"/>
          <w:szCs w:val="30"/>
        </w:rPr>
        <w:t>2 (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มีผลตั้งแต่วันที่ </w:t>
      </w:r>
      <w:r w:rsidRPr="00B52B04">
        <w:rPr>
          <w:rFonts w:asciiTheme="majorBidi" w:hAnsiTheme="majorBidi" w:cstheme="majorBidi"/>
          <w:b/>
          <w:bCs/>
          <w:color w:val="000000"/>
          <w:sz w:val="30"/>
          <w:szCs w:val="30"/>
        </w:rPr>
        <w:t>1</w:t>
      </w:r>
      <w:r w:rsidRPr="00B52B04">
        <w:rPr>
          <w:rFonts w:asciiTheme="majorBidi" w:hAnsiTheme="majorBidi" w:cs="Angsana New"/>
          <w:b/>
          <w:bCs/>
          <w:color w:val="000000"/>
          <w:sz w:val="30"/>
          <w:szCs w:val="30"/>
          <w:cs/>
        </w:rPr>
        <w:t xml:space="preserve"> กรกฎาคม </w:t>
      </w:r>
      <w:r w:rsidRPr="00B52B04">
        <w:rPr>
          <w:rFonts w:asciiTheme="majorBidi" w:hAnsiTheme="majorBidi" w:cstheme="majorBidi"/>
          <w:b/>
          <w:bCs/>
          <w:color w:val="000000"/>
          <w:sz w:val="30"/>
          <w:szCs w:val="30"/>
        </w:rPr>
        <w:t>2563)</w:t>
      </w:r>
    </w:p>
    <w:p w14:paraId="64EC27F2" w14:textId="77777777" w:rsidR="009618D3" w:rsidRDefault="009618D3" w:rsidP="00DC7B1D">
      <w:pPr>
        <w:pStyle w:val="ListParagraph"/>
        <w:spacing w:line="240" w:lineRule="auto"/>
        <w:ind w:left="927" w:right="14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28846994" w14:textId="6F77489F" w:rsidR="00DC7B1D" w:rsidRDefault="00DC7B1D" w:rsidP="00DC7B1D">
      <w:pPr>
        <w:pStyle w:val="ListParagraph"/>
        <w:spacing w:line="240" w:lineRule="auto"/>
        <w:ind w:left="927" w:right="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ขยายขอบเขตและระยะเวลาการให้ความช่วยเหลือแก่ลูกหนี้รายย่อยที่ไม่เป็น </w:t>
      </w:r>
      <w:r w:rsidRPr="00442423">
        <w:rPr>
          <w:rFonts w:asciiTheme="majorBidi" w:hAnsiTheme="majorBidi" w:cstheme="majorBidi"/>
          <w:color w:val="000000"/>
          <w:sz w:val="30"/>
          <w:szCs w:val="30"/>
        </w:rPr>
        <w:t xml:space="preserve">NPLs 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ณ วันที่ </w:t>
      </w:r>
      <w:r w:rsidRPr="0044242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มีนาคม </w:t>
      </w:r>
      <w:r w:rsidRPr="00442423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ที่ได้รับผลกระทบ</w:t>
      </w:r>
      <w:r w:rsidR="0095529E">
        <w:rPr>
          <w:rFonts w:asciiTheme="majorBidi" w:hAnsiTheme="majorBidi" w:cs="Angsana New" w:hint="cs"/>
          <w:color w:val="000000"/>
          <w:sz w:val="30"/>
          <w:szCs w:val="30"/>
          <w:cs/>
        </w:rPr>
        <w:t>จาก</w:t>
      </w:r>
      <w:r w:rsidR="00846E41">
        <w:rPr>
          <w:rFonts w:asciiTheme="majorBidi" w:hAnsiTheme="majorBidi" w:cs="Angsana New" w:hint="cs"/>
          <w:color w:val="000000"/>
          <w:sz w:val="30"/>
          <w:szCs w:val="30"/>
          <w:cs/>
        </w:rPr>
        <w:t>สถานการณ์ระบาดของ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>โควิด-</w:t>
      </w:r>
      <w:r w:rsidRPr="00442423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442423">
        <w:rPr>
          <w:rFonts w:asciiTheme="majorBidi" w:hAnsiTheme="majorBidi" w:cs="Angsana New"/>
          <w:color w:val="000000"/>
          <w:sz w:val="30"/>
          <w:szCs w:val="30"/>
          <w:cs/>
        </w:rPr>
        <w:t xml:space="preserve"> โดยจะเสนอทางเลือกในการช่วยเหลือตามมาตรการช่วยเหลือขั้นต่ำแก่ลูกค้าที่ได้รับผลกระทบตามประเภทสินเชื่อ</w:t>
      </w:r>
    </w:p>
    <w:p w14:paraId="485A15BD" w14:textId="7F4712AD" w:rsidR="004D566E" w:rsidRDefault="004D566E" w:rsidP="004D566E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4A4661D" w14:textId="42ED6E14" w:rsidR="00AC0544" w:rsidRDefault="00AC0544" w:rsidP="004D566E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ณ วันที่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มิถุนายน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ร้อยละ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39 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ของเงินให้สินเชื่อแก่ลูกหนี้ของธนาคารและบริษัทย่อยได้รับความช่วยเหลือตามมาตรการ</w:t>
      </w:r>
      <w:r w:rsidR="00F20E3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ในประกาศ</w:t>
      </w:r>
      <w:r w:rsidR="004248C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F20E3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ธปท.</w:t>
      </w:r>
      <w:r w:rsidR="00CF3249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F20E3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ดังกล่าวข้างต้นนี้</w:t>
      </w:r>
    </w:p>
    <w:p w14:paraId="4D17A968" w14:textId="77777777" w:rsidR="00AC0544" w:rsidRPr="007A5235" w:rsidRDefault="00AC0544" w:rsidP="004D566E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bookmarkEnd w:id="1"/>
    <w:p w14:paraId="6D2BAB7C" w14:textId="63A8C0FB" w:rsidR="00884594" w:rsidRPr="007A5235" w:rsidRDefault="008B04C0" w:rsidP="004D566E">
      <w:pPr>
        <w:suppressAutoHyphens/>
        <w:spacing w:after="0" w:line="240" w:lineRule="auto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="00884594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="00884594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สกุลเงินที่ใช้ในการดำเนินงานและนำเสนองบการเงิน</w:t>
      </w:r>
    </w:p>
    <w:p w14:paraId="68372D42" w14:textId="77777777" w:rsidR="00884594" w:rsidRPr="007A5235" w:rsidRDefault="00884594" w:rsidP="00E54E3E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D3F3A72" w14:textId="4150A33C" w:rsidR="00884594" w:rsidRPr="007A5235" w:rsidRDefault="00884594" w:rsidP="00884594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</w:t>
      </w:r>
      <w:r w:rsidR="008B04C0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ระหว่างกาลนี้นำเสนอ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เป็นเงินบาทซึ่งเป็นสกุลเงินที่ใช้ในการดำเนินงานของธนาคาร</w:t>
      </w:r>
    </w:p>
    <w:p w14:paraId="79664F49" w14:textId="77777777" w:rsidR="00884594" w:rsidRPr="007A5235" w:rsidRDefault="00884594" w:rsidP="00E54E3E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F166E28" w14:textId="426891A3" w:rsidR="00180105" w:rsidRPr="007A5235" w:rsidRDefault="008B04C0" w:rsidP="00180105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2.3</w:t>
      </w:r>
      <w:r w:rsidR="00884594" w:rsidRPr="007A523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</w:t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วิจารณญาณ</w:t>
      </w:r>
      <w:r w:rsidR="00180105"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5A8CC201" w14:textId="77777777" w:rsidR="00180105" w:rsidRPr="007A5235" w:rsidRDefault="00180105" w:rsidP="00E54E3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3BEE239" w14:textId="6C5BBD0D" w:rsidR="008E18D0" w:rsidRPr="007A5235" w:rsidRDefault="00BA14B7" w:rsidP="007A5235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ในการจัดทำงบการเงินระหว่างกาล ผู้บริหารใช้วิจารณญาณการประมาณการ</w:t>
      </w:r>
      <w:r w:rsidR="008B04C0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และข้อสมมติหลายประการซึ่ง</w:t>
      </w:r>
      <w:r w:rsidR="004F25E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8B04C0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มีผลกระทบต่อการ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ปฏิบัติตามนโยบายการบัญชีของ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8B04C0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ทั้งนี้</w:t>
      </w:r>
      <w:r w:rsidR="00407F4B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ผล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ที่เกิดขึ้นจริงอาจแตกต่างจากที่ประมาณการไว้ </w:t>
      </w:r>
      <w:r w:rsidR="008E18D0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28F87DD" w14:textId="77777777" w:rsidR="00CF1D3C" w:rsidRPr="007A5235" w:rsidRDefault="00CF1D3C" w:rsidP="007A5235">
      <w:pPr>
        <w:spacing w:after="0"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79F19C9" w14:textId="06F585D4" w:rsidR="00BC02F3" w:rsidRPr="007A5235" w:rsidRDefault="00CF1D3C" w:rsidP="007A5235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3</w:t>
      </w:r>
      <w:r w:rsidR="00A52D8C" w:rsidRPr="007A5235">
        <w:rPr>
          <w:rFonts w:asciiTheme="majorBidi" w:eastAsia="Times New Roman" w:hAnsiTheme="majorBidi" w:cstheme="majorBidi"/>
          <w:sz w:val="30"/>
          <w:szCs w:val="30"/>
        </w:rPr>
        <w:t>0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52D8C" w:rsidRPr="007A5235">
        <w:rPr>
          <w:rFonts w:asciiTheme="majorBidi" w:eastAsia="Times New Roman" w:hAnsiTheme="majorBidi" w:cstheme="majorBidi"/>
          <w:sz w:val="30"/>
          <w:szCs w:val="30"/>
          <w:cs/>
        </w:rPr>
        <w:t>มิถุนายน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7A5235">
        <w:rPr>
          <w:rFonts w:asciiTheme="majorBidi" w:eastAsia="Times New Roman" w:hAnsiTheme="majorBidi" w:cstheme="majorBidi"/>
          <w:sz w:val="30"/>
          <w:szCs w:val="30"/>
          <w:rtl/>
          <w:lang w:bidi="ar-SA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64C2FE35" w14:textId="5F720964" w:rsidR="00BC02F3" w:rsidRPr="007A5235" w:rsidRDefault="00BC02F3" w:rsidP="0048184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551"/>
      </w:tblGrid>
      <w:tr w:rsidR="00BC02F3" w:rsidRPr="002A007A" w14:paraId="33598167" w14:textId="77777777" w:rsidTr="007A5235">
        <w:tc>
          <w:tcPr>
            <w:tcW w:w="3600" w:type="dxa"/>
          </w:tcPr>
          <w:p w14:paraId="13DCEA31" w14:textId="548A0A37" w:rsidR="00BC02F3" w:rsidRPr="007A5235" w:rsidRDefault="00BC02F3" w:rsidP="00E54E3E">
            <w:pPr>
              <w:spacing w:line="240" w:lineRule="atLeast"/>
              <w:ind w:right="-28"/>
              <w:jc w:val="both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 w:bidi="th-TH"/>
              </w:rPr>
              <w:t xml:space="preserve">หมายเหตุข้อ </w:t>
            </w:r>
            <w:r w:rsidR="009841F9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4551" w:type="dxa"/>
          </w:tcPr>
          <w:p w14:paraId="1D1114D9" w14:textId="4EB6C50F" w:rsidR="00BC02F3" w:rsidRPr="007A5235" w:rsidRDefault="009841F9" w:rsidP="00E54E3E">
            <w:pPr>
              <w:spacing w:line="240" w:lineRule="atLeast"/>
              <w:ind w:right="-2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 w:bidi="th-TH"/>
              </w:rPr>
              <w:t>การบริหารความเสี่ยง</w:t>
            </w:r>
          </w:p>
        </w:tc>
      </w:tr>
      <w:tr w:rsidR="009841F9" w:rsidRPr="002A007A" w14:paraId="2A38F480" w14:textId="77777777" w:rsidTr="007A5235">
        <w:tc>
          <w:tcPr>
            <w:tcW w:w="3600" w:type="dxa"/>
          </w:tcPr>
          <w:p w14:paraId="6C93EC39" w14:textId="54B2AB90" w:rsidR="009841F9" w:rsidRPr="007A5235" w:rsidRDefault="009841F9" w:rsidP="009841F9">
            <w:pPr>
              <w:spacing w:line="240" w:lineRule="atLeast"/>
              <w:ind w:right="-28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 w:bidi="th-TH"/>
              </w:rPr>
              <w:t xml:space="preserve">หมายเหตุข้อ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4551" w:type="dxa"/>
          </w:tcPr>
          <w:p w14:paraId="01DA2E90" w14:textId="15C3A838" w:rsidR="009841F9" w:rsidRPr="007A5235" w:rsidRDefault="009841F9" w:rsidP="009841F9">
            <w:pPr>
              <w:spacing w:line="240" w:lineRule="atLeast"/>
              <w:ind w:right="-28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 w:bidi="th-TH"/>
              </w:rPr>
              <w:t>อนุพันธ์</w:t>
            </w:r>
          </w:p>
        </w:tc>
      </w:tr>
      <w:tr w:rsidR="009841F9" w:rsidRPr="002A007A" w14:paraId="496CAEEE" w14:textId="77777777" w:rsidTr="007A5235">
        <w:tc>
          <w:tcPr>
            <w:tcW w:w="3600" w:type="dxa"/>
          </w:tcPr>
          <w:p w14:paraId="0BC62B95" w14:textId="656C885B" w:rsidR="009841F9" w:rsidRPr="007A5235" w:rsidRDefault="009841F9" w:rsidP="009841F9">
            <w:pPr>
              <w:spacing w:line="240" w:lineRule="atLeast"/>
              <w:ind w:right="-2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 w:bidi="th-TH"/>
              </w:rPr>
              <w:t xml:space="preserve">หมายเหตุข้อ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4551" w:type="dxa"/>
          </w:tcPr>
          <w:p w14:paraId="4C829A77" w14:textId="600DA4F1" w:rsidR="009841F9" w:rsidRPr="007A5235" w:rsidRDefault="009841F9" w:rsidP="009841F9">
            <w:pPr>
              <w:spacing w:line="240" w:lineRule="atLeast"/>
              <w:ind w:right="-2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 w:bidi="th-TH"/>
              </w:rPr>
              <w:t>ค่าเผื่อผลขาดทุนด้านเครดิตที่คาดว่าจะเกิดขึ้น</w:t>
            </w:r>
          </w:p>
        </w:tc>
      </w:tr>
      <w:tr w:rsidR="009841F9" w:rsidRPr="002A007A" w14:paraId="1F1E6677" w14:textId="77777777" w:rsidTr="007A5235">
        <w:tc>
          <w:tcPr>
            <w:tcW w:w="3600" w:type="dxa"/>
          </w:tcPr>
          <w:p w14:paraId="697FC949" w14:textId="467FCAE7" w:rsidR="009841F9" w:rsidRPr="00E77467" w:rsidRDefault="009841F9" w:rsidP="009841F9">
            <w:pPr>
              <w:spacing w:line="240" w:lineRule="atLeast"/>
              <w:ind w:right="-28"/>
              <w:jc w:val="both"/>
              <w:rPr>
                <w:rFonts w:asciiTheme="majorBidi" w:hAnsiTheme="majorBidi" w:cs="Gautami"/>
                <w:sz w:val="22"/>
                <w:szCs w:val="22"/>
                <w:lang w:bidi="th-TH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 w:bidi="th-TH"/>
              </w:rPr>
              <w:t xml:space="preserve">หมายเหตุข้อ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</w:t>
            </w:r>
            <w:r w:rsidR="00E7746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4551" w:type="dxa"/>
          </w:tcPr>
          <w:p w14:paraId="6659D3C7" w14:textId="7F106CAB" w:rsidR="009841F9" w:rsidRPr="007A5235" w:rsidRDefault="009841F9" w:rsidP="009841F9">
            <w:pPr>
              <w:spacing w:line="240" w:lineRule="atLeast"/>
              <w:ind w:right="-2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 w:bidi="th-TH"/>
              </w:rPr>
              <w:t>ประมาณการหนี้สิน</w:t>
            </w:r>
          </w:p>
        </w:tc>
      </w:tr>
    </w:tbl>
    <w:p w14:paraId="4EDD1E36" w14:textId="22CC73B0" w:rsidR="00DC7B1D" w:rsidRDefault="00DC7B1D" w:rsidP="00E54E3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6"/>
          <w:szCs w:val="26"/>
          <w:cs/>
          <w:lang w:eastAsia="zh-CN"/>
        </w:rPr>
      </w:pPr>
    </w:p>
    <w:p w14:paraId="187EFD1C" w14:textId="77777777" w:rsidR="00DC7B1D" w:rsidRDefault="00DC7B1D">
      <w:pPr>
        <w:rPr>
          <w:rFonts w:asciiTheme="majorBidi" w:eastAsia="Times New Roman" w:hAnsiTheme="majorBidi" w:cstheme="majorBidi"/>
          <w:color w:val="000000"/>
          <w:sz w:val="26"/>
          <w:szCs w:val="26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6"/>
          <w:szCs w:val="26"/>
          <w:cs/>
          <w:lang w:eastAsia="zh-CN"/>
        </w:rPr>
        <w:br w:type="page"/>
      </w:r>
    </w:p>
    <w:p w14:paraId="2628F0D9" w14:textId="5EFE9626" w:rsidR="004D566E" w:rsidRPr="007A5235" w:rsidRDefault="004D566E" w:rsidP="004D566E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การเปลี่ยนแปลงนโยบายการบัญชี</w:t>
      </w:r>
    </w:p>
    <w:p w14:paraId="01DBDC56" w14:textId="77777777" w:rsidR="00F325E3" w:rsidRPr="007A5235" w:rsidRDefault="00F325E3" w:rsidP="00F325E3">
      <w:pPr>
        <w:autoSpaceDE w:val="0"/>
        <w:autoSpaceDN w:val="0"/>
        <w:adjustRightInd w:val="0"/>
        <w:spacing w:after="0" w:line="240" w:lineRule="auto"/>
        <w:ind w:left="540" w:right="58"/>
        <w:jc w:val="thaiDistribute"/>
        <w:rPr>
          <w:rFonts w:asciiTheme="majorBidi" w:eastAsia="Times New Roman" w:hAnsiTheme="majorBidi" w:cstheme="majorBidi"/>
          <w:b/>
          <w:bCs/>
          <w:sz w:val="20"/>
          <w:szCs w:val="18"/>
        </w:rPr>
      </w:pPr>
    </w:p>
    <w:p w14:paraId="4406CDE1" w14:textId="3CF39FA4" w:rsidR="00F325E3" w:rsidRPr="007A5235" w:rsidRDefault="00F325E3" w:rsidP="007A5235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ตั้งแต่วันที่ </w:t>
      </w:r>
      <w:r w:rsidR="00DD1973" w:rsidRPr="007A5235">
        <w:rPr>
          <w:rFonts w:asciiTheme="majorBidi" w:eastAsia="Times New Roman" w:hAnsiTheme="majorBidi" w:cstheme="majorBidi"/>
          <w:sz w:val="30"/>
          <w:szCs w:val="30"/>
        </w:rPr>
        <w:t>1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="00DD1973" w:rsidRPr="007A5235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ได้ถือปฏิบัติตาม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8B04C0" w:rsidRPr="007A5235">
        <w:rPr>
          <w:rFonts w:asciiTheme="majorBidi" w:eastAsia="Times New Roman" w:hAnsiTheme="majorBidi" w:cstheme="majorBidi"/>
          <w:sz w:val="30"/>
          <w:szCs w:val="30"/>
        </w:rPr>
        <w:t>9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“TFRS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</w:rPr>
        <w:t>9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”)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รวมถึงมาตรฐานและการตีความมาตรฐานที่เกี่ยวข้อง</w:t>
      </w:r>
      <w:r w:rsidR="008B04C0"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24407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ประกาศธนาคารแห่งประเทศไทยที่กล่าวถึงในหมายเหตุข้อ </w:t>
      </w:r>
      <w:r w:rsidR="00A24407" w:rsidRPr="007A5235">
        <w:rPr>
          <w:rFonts w:asciiTheme="majorBidi" w:eastAsia="Times New Roman" w:hAnsiTheme="majorBidi" w:cstheme="majorBidi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และมาตรฐานการรายงานทางการเงิน ฉบับที่ </w:t>
      </w:r>
      <w:r w:rsidR="00417B3F" w:rsidRPr="007A5235">
        <w:rPr>
          <w:rFonts w:asciiTheme="majorBidi" w:eastAsia="Times New Roman" w:hAnsiTheme="majorBidi" w:cstheme="majorBidi"/>
          <w:sz w:val="30"/>
          <w:szCs w:val="30"/>
          <w:lang w:val="en-GB"/>
        </w:rPr>
        <w:t>16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t>สัญญาเช่า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“TFRS 16”)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เป็นครั้งแรก </w:t>
      </w:r>
    </w:p>
    <w:p w14:paraId="79181F66" w14:textId="77777777" w:rsidR="004D566E" w:rsidRPr="00995E03" w:rsidRDefault="004D566E" w:rsidP="007A5235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1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51"/>
        <w:gridCol w:w="824"/>
        <w:gridCol w:w="1056"/>
        <w:gridCol w:w="186"/>
        <w:gridCol w:w="7"/>
        <w:gridCol w:w="1052"/>
        <w:gridCol w:w="206"/>
        <w:gridCol w:w="987"/>
        <w:gridCol w:w="48"/>
        <w:gridCol w:w="136"/>
        <w:gridCol w:w="39"/>
        <w:gridCol w:w="1069"/>
      </w:tblGrid>
      <w:tr w:rsidR="004D566E" w:rsidRPr="002A007A" w14:paraId="54443531" w14:textId="77777777" w:rsidTr="004320CA">
        <w:trPr>
          <w:cantSplit/>
          <w:trHeight w:val="311"/>
          <w:tblHeader/>
        </w:trPr>
        <w:tc>
          <w:tcPr>
            <w:tcW w:w="3551" w:type="dxa"/>
            <w:vAlign w:val="bottom"/>
          </w:tcPr>
          <w:p w14:paraId="2D797FAC" w14:textId="77777777" w:rsidR="004D566E" w:rsidRPr="007A5235" w:rsidRDefault="004D566E" w:rsidP="004D566E">
            <w:pPr>
              <w:suppressAutoHyphens/>
              <w:spacing w:after="0" w:line="240" w:lineRule="auto"/>
              <w:ind w:left="175" w:right="8" w:hanging="175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highlight w:val="lightGray"/>
                <w:lang w:val="x-none" w:eastAsia="zh-CN"/>
              </w:rPr>
            </w:pPr>
          </w:p>
        </w:tc>
        <w:tc>
          <w:tcPr>
            <w:tcW w:w="824" w:type="dxa"/>
          </w:tcPr>
          <w:p w14:paraId="2923A774" w14:textId="77777777" w:rsidR="004D566E" w:rsidRPr="007A5235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 w:bidi="ar-SA"/>
              </w:rPr>
            </w:pPr>
          </w:p>
        </w:tc>
        <w:tc>
          <w:tcPr>
            <w:tcW w:w="2301" w:type="dxa"/>
            <w:gridSpan w:val="4"/>
            <w:vAlign w:val="bottom"/>
          </w:tcPr>
          <w:p w14:paraId="57DBC8EF" w14:textId="77777777" w:rsidR="004D566E" w:rsidRPr="007A5235" w:rsidRDefault="004D566E" w:rsidP="004D566E">
            <w:pPr>
              <w:suppressAutoHyphens/>
              <w:spacing w:after="0" w:line="240" w:lineRule="auto"/>
              <w:ind w:left="-99" w:right="8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shd w:val="clear" w:color="auto" w:fill="FFFFFF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  <w:tc>
          <w:tcPr>
            <w:tcW w:w="206" w:type="dxa"/>
          </w:tcPr>
          <w:p w14:paraId="25B850B8" w14:textId="77777777" w:rsidR="004D566E" w:rsidRPr="007A5235" w:rsidRDefault="004D566E" w:rsidP="004D566E">
            <w:pPr>
              <w:tabs>
                <w:tab w:val="decimal" w:pos="1181"/>
              </w:tabs>
              <w:suppressAutoHyphens/>
              <w:spacing w:after="0" w:line="240" w:lineRule="auto"/>
              <w:ind w:left="-99" w:right="11" w:firstLine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2278" w:type="dxa"/>
            <w:gridSpan w:val="5"/>
            <w:vAlign w:val="bottom"/>
          </w:tcPr>
          <w:p w14:paraId="2AFD58CB" w14:textId="77777777" w:rsidR="004D566E" w:rsidRPr="007A5235" w:rsidRDefault="004D566E" w:rsidP="004D566E">
            <w:pPr>
              <w:suppressAutoHyphens/>
              <w:spacing w:after="0" w:line="240" w:lineRule="auto"/>
              <w:ind w:left="-99" w:right="8" w:firstLine="1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43EC8B77" w14:textId="77777777" w:rsidTr="004320CA">
        <w:trPr>
          <w:cantSplit/>
          <w:trHeight w:val="17"/>
          <w:tblHeader/>
        </w:trPr>
        <w:tc>
          <w:tcPr>
            <w:tcW w:w="3551" w:type="dxa"/>
            <w:vAlign w:val="bottom"/>
          </w:tcPr>
          <w:p w14:paraId="57B983A6" w14:textId="77777777" w:rsidR="004D566E" w:rsidRPr="007A5235" w:rsidRDefault="004D566E" w:rsidP="004D566E">
            <w:pPr>
              <w:suppressAutoHyphens/>
              <w:spacing w:after="0" w:line="240" w:lineRule="auto"/>
              <w:ind w:left="175" w:right="8" w:hanging="175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zh-CN"/>
              </w:rPr>
            </w:pPr>
          </w:p>
        </w:tc>
        <w:tc>
          <w:tcPr>
            <w:tcW w:w="824" w:type="dxa"/>
            <w:vAlign w:val="bottom"/>
          </w:tcPr>
          <w:p w14:paraId="02FC51E6" w14:textId="77777777" w:rsidR="004D566E" w:rsidRPr="007A5235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หมายเหตุ</w:t>
            </w:r>
          </w:p>
        </w:tc>
        <w:tc>
          <w:tcPr>
            <w:tcW w:w="1056" w:type="dxa"/>
            <w:vAlign w:val="bottom"/>
          </w:tcPr>
          <w:p w14:paraId="24DE88D2" w14:textId="77777777" w:rsidR="004D566E" w:rsidRPr="007A5235" w:rsidRDefault="004D566E" w:rsidP="004D566E">
            <w:pPr>
              <w:tabs>
                <w:tab w:val="decimal" w:pos="657"/>
              </w:tabs>
              <w:suppressAutoHyphens/>
              <w:spacing w:after="0" w:line="240" w:lineRule="auto"/>
              <w:ind w:left="-99" w:right="-81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กำไรสะสม</w:t>
            </w:r>
          </w:p>
        </w:tc>
        <w:tc>
          <w:tcPr>
            <w:tcW w:w="186" w:type="dxa"/>
            <w:vAlign w:val="bottom"/>
          </w:tcPr>
          <w:p w14:paraId="0833B6D6" w14:textId="77777777" w:rsidR="004D566E" w:rsidRPr="007A5235" w:rsidRDefault="004D566E" w:rsidP="004D566E">
            <w:pPr>
              <w:suppressAutoHyphens/>
              <w:spacing w:after="0" w:line="240" w:lineRule="auto"/>
              <w:ind w:left="-99" w:firstLine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42F9F25B" w14:textId="77777777" w:rsidR="004D566E" w:rsidRPr="007A5235" w:rsidRDefault="004D566E" w:rsidP="004D566E">
            <w:pPr>
              <w:suppressAutoHyphens/>
              <w:spacing w:after="0" w:line="240" w:lineRule="auto"/>
              <w:ind w:left="-99" w:right="-77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องค์ประกอบอื่น</w:t>
            </w:r>
          </w:p>
          <w:p w14:paraId="09D352E5" w14:textId="77777777" w:rsidR="004D566E" w:rsidRPr="007A5235" w:rsidRDefault="004D566E" w:rsidP="004D566E">
            <w:pPr>
              <w:suppressAutoHyphens/>
              <w:spacing w:after="0" w:line="240" w:lineRule="auto"/>
              <w:ind w:left="-99" w:right="-77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ของส่วนของเจ้าของ</w:t>
            </w:r>
          </w:p>
        </w:tc>
        <w:tc>
          <w:tcPr>
            <w:tcW w:w="206" w:type="dxa"/>
          </w:tcPr>
          <w:p w14:paraId="0B1FD9C3" w14:textId="77777777" w:rsidR="004D566E" w:rsidRPr="007A5235" w:rsidRDefault="004D566E" w:rsidP="004D566E">
            <w:pPr>
              <w:tabs>
                <w:tab w:val="decimal" w:pos="1181"/>
              </w:tabs>
              <w:suppressAutoHyphens/>
              <w:spacing w:after="0" w:line="240" w:lineRule="auto"/>
              <w:ind w:left="-99" w:right="11" w:firstLine="1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FF1B4A7" w14:textId="77777777" w:rsidR="004D566E" w:rsidRPr="007A5235" w:rsidRDefault="004D566E" w:rsidP="004D566E">
            <w:pPr>
              <w:suppressAutoHyphens/>
              <w:spacing w:after="0" w:line="240" w:lineRule="auto"/>
              <w:ind w:left="-99" w:right="-85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กำไรสะสม</w:t>
            </w:r>
          </w:p>
        </w:tc>
        <w:tc>
          <w:tcPr>
            <w:tcW w:w="175" w:type="dxa"/>
            <w:gridSpan w:val="2"/>
            <w:vAlign w:val="bottom"/>
          </w:tcPr>
          <w:p w14:paraId="56AC47F4" w14:textId="77777777" w:rsidR="004D566E" w:rsidRPr="007A5235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left="-99" w:right="11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67" w:type="dxa"/>
            <w:vAlign w:val="bottom"/>
          </w:tcPr>
          <w:p w14:paraId="2A513AF3" w14:textId="77777777" w:rsidR="004D566E" w:rsidRPr="007A5235" w:rsidRDefault="004D566E" w:rsidP="004D566E">
            <w:pPr>
              <w:suppressAutoHyphens/>
              <w:spacing w:after="0" w:line="240" w:lineRule="auto"/>
              <w:ind w:left="-99" w:right="-77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องค์ประกอบอื่น</w:t>
            </w:r>
          </w:p>
          <w:p w14:paraId="094F57EB" w14:textId="77777777" w:rsidR="004D566E" w:rsidRPr="007A5235" w:rsidRDefault="004D566E" w:rsidP="00AB210D">
            <w:pPr>
              <w:tabs>
                <w:tab w:val="left" w:pos="876"/>
              </w:tabs>
              <w:suppressAutoHyphens/>
              <w:spacing w:after="0" w:line="240" w:lineRule="auto"/>
              <w:ind w:left="-99" w:right="-66" w:firstLine="1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ของส่วนของเจ้าของ</w:t>
            </w:r>
          </w:p>
        </w:tc>
      </w:tr>
      <w:tr w:rsidR="004D566E" w:rsidRPr="002A007A" w14:paraId="2F06FC89" w14:textId="77777777" w:rsidTr="004320CA">
        <w:trPr>
          <w:cantSplit/>
          <w:trHeight w:val="17"/>
          <w:tblHeader/>
        </w:trPr>
        <w:tc>
          <w:tcPr>
            <w:tcW w:w="3551" w:type="dxa"/>
          </w:tcPr>
          <w:p w14:paraId="64AF3DCD" w14:textId="77777777" w:rsidR="004D566E" w:rsidRPr="007A5235" w:rsidRDefault="004D566E" w:rsidP="004D566E">
            <w:pPr>
              <w:suppressAutoHyphens/>
              <w:spacing w:after="0" w:line="240" w:lineRule="auto"/>
              <w:ind w:left="175" w:hanging="17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cyan"/>
                <w:cs/>
                <w:lang w:eastAsia="zh-CN"/>
              </w:rPr>
            </w:pPr>
          </w:p>
        </w:tc>
        <w:tc>
          <w:tcPr>
            <w:tcW w:w="824" w:type="dxa"/>
            <w:vAlign w:val="bottom"/>
          </w:tcPr>
          <w:p w14:paraId="31E2DF0E" w14:textId="77777777" w:rsidR="004D566E" w:rsidRPr="007A5235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4786" w:type="dxa"/>
            <w:gridSpan w:val="10"/>
            <w:vAlign w:val="bottom"/>
          </w:tcPr>
          <w:p w14:paraId="6793E00B" w14:textId="77777777" w:rsidR="004D566E" w:rsidRPr="007A5235" w:rsidRDefault="004D566E" w:rsidP="004D566E">
            <w:pPr>
              <w:tabs>
                <w:tab w:val="decimal" w:pos="283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(ล้านบาท)</w:t>
            </w:r>
          </w:p>
        </w:tc>
      </w:tr>
      <w:tr w:rsidR="004D566E" w:rsidRPr="002A007A" w14:paraId="2EE4251F" w14:textId="77777777" w:rsidTr="004320CA">
        <w:trPr>
          <w:cantSplit/>
          <w:trHeight w:val="17"/>
        </w:trPr>
        <w:tc>
          <w:tcPr>
            <w:tcW w:w="3551" w:type="dxa"/>
          </w:tcPr>
          <w:p w14:paraId="3A12D4E2" w14:textId="77777777" w:rsidR="004D566E" w:rsidRPr="007A5235" w:rsidRDefault="004D566E" w:rsidP="004D566E">
            <w:pPr>
              <w:suppressAutoHyphens/>
              <w:spacing w:after="0" w:line="240" w:lineRule="auto"/>
              <w:ind w:left="175" w:hanging="17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ตามที่รายงาน</w:t>
            </w:r>
          </w:p>
        </w:tc>
        <w:tc>
          <w:tcPr>
            <w:tcW w:w="824" w:type="dxa"/>
            <w:vAlign w:val="bottom"/>
          </w:tcPr>
          <w:p w14:paraId="7F7DB605" w14:textId="77777777" w:rsidR="004D566E" w:rsidRPr="007A5235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vAlign w:val="bottom"/>
          </w:tcPr>
          <w:p w14:paraId="14BCC871" w14:textId="77777777" w:rsidR="004D566E" w:rsidRPr="007A5235" w:rsidRDefault="004D566E" w:rsidP="004D566E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332,072</w:t>
            </w:r>
          </w:p>
        </w:tc>
        <w:tc>
          <w:tcPr>
            <w:tcW w:w="193" w:type="dxa"/>
            <w:gridSpan w:val="2"/>
            <w:vAlign w:val="bottom"/>
          </w:tcPr>
          <w:p w14:paraId="29625CD0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1" w:type="dxa"/>
            <w:vAlign w:val="bottom"/>
          </w:tcPr>
          <w:p w14:paraId="3D8F4F29" w14:textId="77777777" w:rsidR="004D566E" w:rsidRPr="007A5235" w:rsidRDefault="004D566E" w:rsidP="004D566E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170</w:t>
            </w:r>
          </w:p>
        </w:tc>
        <w:tc>
          <w:tcPr>
            <w:tcW w:w="206" w:type="dxa"/>
            <w:vAlign w:val="bottom"/>
          </w:tcPr>
          <w:p w14:paraId="3DDCA931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555399B6" w14:textId="77777777" w:rsidR="004D566E" w:rsidRPr="007A5235" w:rsidRDefault="004D566E" w:rsidP="004D566E">
            <w:pPr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329,692</w:t>
            </w:r>
          </w:p>
        </w:tc>
        <w:tc>
          <w:tcPr>
            <w:tcW w:w="184" w:type="dxa"/>
            <w:gridSpan w:val="2"/>
            <w:vAlign w:val="bottom"/>
          </w:tcPr>
          <w:p w14:paraId="033CBDF4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4C4FDD28" w14:textId="77777777" w:rsidR="004D566E" w:rsidRPr="007A5235" w:rsidRDefault="004D566E" w:rsidP="00AB210D">
            <w:pPr>
              <w:tabs>
                <w:tab w:val="decimal" w:pos="99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6</w:t>
            </w:r>
          </w:p>
        </w:tc>
      </w:tr>
      <w:tr w:rsidR="004D566E" w:rsidRPr="002A007A" w14:paraId="154E97B2" w14:textId="77777777" w:rsidTr="004320CA">
        <w:trPr>
          <w:cantSplit/>
          <w:trHeight w:val="264"/>
        </w:trPr>
        <w:tc>
          <w:tcPr>
            <w:tcW w:w="3551" w:type="dxa"/>
          </w:tcPr>
          <w:p w14:paraId="0170DBB9" w14:textId="77777777" w:rsidR="004D566E" w:rsidRPr="007A5235" w:rsidRDefault="004D566E" w:rsidP="004D566E">
            <w:pPr>
              <w:suppressAutoHyphens/>
              <w:spacing w:after="0" w:line="240" w:lineRule="auto"/>
              <w:ind w:left="175" w:right="8" w:hanging="175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เพิ่มขึ้น (ลดลง) เนื่องจาก</w:t>
            </w:r>
          </w:p>
        </w:tc>
        <w:tc>
          <w:tcPr>
            <w:tcW w:w="824" w:type="dxa"/>
            <w:vAlign w:val="bottom"/>
          </w:tcPr>
          <w:p w14:paraId="61AA0A4B" w14:textId="77777777" w:rsidR="004D566E" w:rsidRPr="007A5235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vAlign w:val="bottom"/>
          </w:tcPr>
          <w:p w14:paraId="5359C107" w14:textId="77777777" w:rsidR="004D566E" w:rsidRPr="007A5235" w:rsidRDefault="004D566E" w:rsidP="004D566E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354F106C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1" w:type="dxa"/>
            <w:vAlign w:val="bottom"/>
          </w:tcPr>
          <w:p w14:paraId="3535C1C6" w14:textId="77777777" w:rsidR="004D566E" w:rsidRPr="007A5235" w:rsidRDefault="004D566E" w:rsidP="004D566E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206" w:type="dxa"/>
            <w:vAlign w:val="bottom"/>
          </w:tcPr>
          <w:p w14:paraId="6A5787CB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3B015FCC" w14:textId="77777777" w:rsidR="004D566E" w:rsidRPr="007A5235" w:rsidRDefault="004D566E" w:rsidP="004D566E">
            <w:pPr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3EC4E1E9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221B8874" w14:textId="77777777" w:rsidR="004D566E" w:rsidRPr="007A5235" w:rsidRDefault="004D566E" w:rsidP="004D566E">
            <w:pPr>
              <w:tabs>
                <w:tab w:val="decimal" w:pos="99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</w:tr>
      <w:tr w:rsidR="004D566E" w:rsidRPr="002A007A" w14:paraId="1DFE9562" w14:textId="77777777" w:rsidTr="004320CA">
        <w:trPr>
          <w:cantSplit/>
          <w:trHeight w:val="264"/>
        </w:trPr>
        <w:tc>
          <w:tcPr>
            <w:tcW w:w="3551" w:type="dxa"/>
          </w:tcPr>
          <w:p w14:paraId="031E3B12" w14:textId="6F957214" w:rsidR="004D566E" w:rsidRPr="007A5235" w:rsidRDefault="004D566E" w:rsidP="004D566E">
            <w:pPr>
              <w:suppressAutoHyphens/>
              <w:spacing w:after="0" w:line="240" w:lineRule="auto"/>
              <w:ind w:left="188" w:right="8" w:hanging="18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การถือปฏิบัติตามมาตรฐานการรายงานทางการเงิน</w:t>
            </w:r>
            <w:r w:rsidR="008B04C0"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กลุ่มเครื่องมือทางการเงิน</w:t>
            </w:r>
          </w:p>
        </w:tc>
        <w:tc>
          <w:tcPr>
            <w:tcW w:w="824" w:type="dxa"/>
            <w:vAlign w:val="bottom"/>
          </w:tcPr>
          <w:p w14:paraId="39CCC5E1" w14:textId="77777777" w:rsidR="004D566E" w:rsidRPr="007A5235" w:rsidRDefault="004D566E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vAlign w:val="bottom"/>
          </w:tcPr>
          <w:p w14:paraId="7FD0263F" w14:textId="77777777" w:rsidR="004D566E" w:rsidRPr="007A5235" w:rsidRDefault="004D566E" w:rsidP="004D566E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F584A1A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1" w:type="dxa"/>
            <w:vAlign w:val="bottom"/>
          </w:tcPr>
          <w:p w14:paraId="291FB42B" w14:textId="77777777" w:rsidR="004D566E" w:rsidRPr="007A5235" w:rsidRDefault="004D566E" w:rsidP="004D566E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206" w:type="dxa"/>
            <w:vAlign w:val="bottom"/>
          </w:tcPr>
          <w:p w14:paraId="404F9EAD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49873082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625CC703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1C4BAB7D" w14:textId="77777777" w:rsidR="004D566E" w:rsidRPr="007A5235" w:rsidRDefault="004D566E" w:rsidP="004D566E">
            <w:pPr>
              <w:tabs>
                <w:tab w:val="decimal" w:pos="99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</w:tr>
      <w:tr w:rsidR="004D566E" w:rsidRPr="002A007A" w14:paraId="21DD0AC3" w14:textId="77777777" w:rsidTr="004320CA">
        <w:trPr>
          <w:cantSplit/>
          <w:trHeight w:val="17"/>
        </w:trPr>
        <w:tc>
          <w:tcPr>
            <w:tcW w:w="3551" w:type="dxa"/>
          </w:tcPr>
          <w:p w14:paraId="4AB58234" w14:textId="77777777" w:rsidR="004D566E" w:rsidRPr="007A5235" w:rsidRDefault="004D566E" w:rsidP="004D566E">
            <w:pPr>
              <w:tabs>
                <w:tab w:val="left" w:pos="371"/>
              </w:tabs>
              <w:suppressAutoHyphens/>
              <w:spacing w:after="0" w:line="240" w:lineRule="auto"/>
              <w:ind w:left="371" w:right="8" w:hanging="1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24" w:type="dxa"/>
            <w:vAlign w:val="bottom"/>
          </w:tcPr>
          <w:p w14:paraId="3050E82C" w14:textId="7B404225" w:rsidR="004D566E" w:rsidRPr="007A5235" w:rsidRDefault="008B04C0" w:rsidP="004D566E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3.1.</w:t>
            </w:r>
            <w:r w:rsidR="00995E03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56" w:type="dxa"/>
            <w:vAlign w:val="bottom"/>
          </w:tcPr>
          <w:p w14:paraId="2AE7AD50" w14:textId="77777777" w:rsidR="004D566E" w:rsidRPr="007A5235" w:rsidRDefault="004D566E" w:rsidP="004D566E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4</w:t>
            </w:r>
          </w:p>
        </w:tc>
        <w:tc>
          <w:tcPr>
            <w:tcW w:w="193" w:type="dxa"/>
            <w:gridSpan w:val="2"/>
            <w:vAlign w:val="bottom"/>
          </w:tcPr>
          <w:p w14:paraId="14F09AED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1" w:type="dxa"/>
            <w:vAlign w:val="bottom"/>
          </w:tcPr>
          <w:p w14:paraId="6D7426CC" w14:textId="77777777" w:rsidR="004D566E" w:rsidRPr="007A5235" w:rsidRDefault="004D566E" w:rsidP="004D566E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681</w:t>
            </w:r>
          </w:p>
        </w:tc>
        <w:tc>
          <w:tcPr>
            <w:tcW w:w="206" w:type="dxa"/>
            <w:vAlign w:val="bottom"/>
          </w:tcPr>
          <w:p w14:paraId="1C0162DD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7C3A6A69" w14:textId="77777777" w:rsidR="004D566E" w:rsidRPr="007A5235" w:rsidRDefault="004D566E" w:rsidP="004D566E">
            <w:pPr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631</w:t>
            </w:r>
          </w:p>
        </w:tc>
        <w:tc>
          <w:tcPr>
            <w:tcW w:w="184" w:type="dxa"/>
            <w:gridSpan w:val="2"/>
            <w:vAlign w:val="bottom"/>
          </w:tcPr>
          <w:p w14:paraId="68112BD6" w14:textId="77777777" w:rsidR="004D566E" w:rsidRPr="007A5235" w:rsidRDefault="004D566E" w:rsidP="004D566E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5CBADF2" w14:textId="77777777" w:rsidR="004D566E" w:rsidRPr="007A5235" w:rsidRDefault="004D566E" w:rsidP="004D566E">
            <w:pPr>
              <w:tabs>
                <w:tab w:val="decimal" w:pos="99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1,684</w:t>
            </w:r>
          </w:p>
        </w:tc>
      </w:tr>
      <w:tr w:rsidR="00E77467" w:rsidRPr="002A007A" w14:paraId="1D6FE0BF" w14:textId="77777777" w:rsidTr="004320CA">
        <w:trPr>
          <w:cantSplit/>
          <w:trHeight w:val="17"/>
        </w:trPr>
        <w:tc>
          <w:tcPr>
            <w:tcW w:w="3551" w:type="dxa"/>
          </w:tcPr>
          <w:p w14:paraId="37F29968" w14:textId="77777777" w:rsidR="00E77467" w:rsidRPr="007A5235" w:rsidRDefault="00E77467" w:rsidP="00E77467">
            <w:pPr>
              <w:tabs>
                <w:tab w:val="left" w:pos="371"/>
              </w:tabs>
              <w:suppressAutoHyphens/>
              <w:spacing w:after="0" w:line="240" w:lineRule="auto"/>
              <w:ind w:left="371" w:right="8" w:hanging="180"/>
              <w:rPr>
                <w:rFonts w:asciiTheme="majorBidi" w:eastAsia="Times New Roman" w:hAnsiTheme="majorBidi" w:cstheme="majorBidi"/>
                <w:color w:val="000000"/>
                <w:sz w:val="36"/>
                <w:szCs w:val="3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24" w:type="dxa"/>
            <w:vAlign w:val="bottom"/>
          </w:tcPr>
          <w:p w14:paraId="70F3F7F4" w14:textId="236A56DE" w:rsidR="00E77467" w:rsidRPr="007A5235" w:rsidRDefault="00E77467" w:rsidP="00E77467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3.1.</w:t>
            </w:r>
            <w:r w:rsidR="00995E03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56" w:type="dxa"/>
            <w:vAlign w:val="bottom"/>
          </w:tcPr>
          <w:p w14:paraId="5A7C4F4A" w14:textId="77777777" w:rsidR="00E77467" w:rsidRPr="007A5235" w:rsidRDefault="00E77467" w:rsidP="00E77467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 xml:space="preserve">        (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3)</w:t>
            </w:r>
          </w:p>
        </w:tc>
        <w:tc>
          <w:tcPr>
            <w:tcW w:w="193" w:type="dxa"/>
            <w:gridSpan w:val="2"/>
            <w:vAlign w:val="bottom"/>
          </w:tcPr>
          <w:p w14:paraId="6DFAA944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1" w:type="dxa"/>
            <w:vAlign w:val="bottom"/>
          </w:tcPr>
          <w:p w14:paraId="443C784F" w14:textId="77777777" w:rsidR="00E77467" w:rsidRPr="007A5235" w:rsidRDefault="00E77467" w:rsidP="00E77467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15</w:t>
            </w:r>
          </w:p>
        </w:tc>
        <w:tc>
          <w:tcPr>
            <w:tcW w:w="206" w:type="dxa"/>
            <w:vAlign w:val="bottom"/>
          </w:tcPr>
          <w:p w14:paraId="5EE04A09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5D852537" w14:textId="77777777" w:rsidR="00E77467" w:rsidRPr="007A5235" w:rsidRDefault="00E77467" w:rsidP="00E77467">
            <w:pPr>
              <w:tabs>
                <w:tab w:val="decimal" w:pos="116"/>
              </w:tabs>
              <w:suppressAutoHyphens/>
              <w:spacing w:after="0" w:line="240" w:lineRule="auto"/>
              <w:ind w:left="-64" w:right="9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57F1A90A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CEEBA59" w14:textId="77777777" w:rsidR="00E77467" w:rsidRPr="007A5235" w:rsidRDefault="00E77467" w:rsidP="00E77467">
            <w:pPr>
              <w:tabs>
                <w:tab w:val="decimal" w:pos="99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15</w:t>
            </w:r>
          </w:p>
        </w:tc>
      </w:tr>
      <w:tr w:rsidR="00E77467" w:rsidRPr="002A007A" w14:paraId="4E926060" w14:textId="77777777" w:rsidTr="004320CA">
        <w:trPr>
          <w:cantSplit/>
          <w:trHeight w:val="17"/>
        </w:trPr>
        <w:tc>
          <w:tcPr>
            <w:tcW w:w="3551" w:type="dxa"/>
          </w:tcPr>
          <w:p w14:paraId="680DAEF7" w14:textId="77777777" w:rsidR="00E77467" w:rsidRPr="007A5235" w:rsidRDefault="00E77467" w:rsidP="00E77467">
            <w:pPr>
              <w:tabs>
                <w:tab w:val="left" w:pos="371"/>
              </w:tabs>
              <w:suppressAutoHyphens/>
              <w:spacing w:after="0" w:line="240" w:lineRule="auto"/>
              <w:ind w:left="371" w:right="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</w:t>
            </w:r>
          </w:p>
        </w:tc>
        <w:tc>
          <w:tcPr>
            <w:tcW w:w="824" w:type="dxa"/>
            <w:vAlign w:val="bottom"/>
          </w:tcPr>
          <w:p w14:paraId="6FFE20AE" w14:textId="4C250688" w:rsidR="00E77467" w:rsidRPr="007A5235" w:rsidRDefault="00E77467" w:rsidP="00E77467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3.1.</w:t>
            </w:r>
            <w:r w:rsidR="00995E03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56" w:type="dxa"/>
            <w:vAlign w:val="bottom"/>
          </w:tcPr>
          <w:p w14:paraId="0338A315" w14:textId="77777777" w:rsidR="00E77467" w:rsidRPr="007A5235" w:rsidRDefault="00E77467" w:rsidP="00E77467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 xml:space="preserve">        (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162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)</w:t>
            </w:r>
          </w:p>
        </w:tc>
        <w:tc>
          <w:tcPr>
            <w:tcW w:w="193" w:type="dxa"/>
            <w:gridSpan w:val="2"/>
            <w:vAlign w:val="bottom"/>
          </w:tcPr>
          <w:p w14:paraId="2ED51773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1" w:type="dxa"/>
            <w:vAlign w:val="bottom"/>
          </w:tcPr>
          <w:p w14:paraId="3FF160CF" w14:textId="77777777" w:rsidR="00E77467" w:rsidRPr="007A5235" w:rsidRDefault="00E77467" w:rsidP="00E77467">
            <w:pPr>
              <w:suppressAutoHyphens/>
              <w:spacing w:after="0" w:line="240" w:lineRule="auto"/>
              <w:ind w:left="28" w:right="6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      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-</w:t>
            </w:r>
          </w:p>
        </w:tc>
        <w:tc>
          <w:tcPr>
            <w:tcW w:w="206" w:type="dxa"/>
            <w:vAlign w:val="bottom"/>
          </w:tcPr>
          <w:p w14:paraId="2A1BC15D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05D5D04D" w14:textId="77777777" w:rsidR="00E77467" w:rsidRPr="007A5235" w:rsidRDefault="00E77467" w:rsidP="00E77467">
            <w:pPr>
              <w:suppressAutoHyphens/>
              <w:spacing w:after="0" w:line="240" w:lineRule="auto"/>
              <w:ind w:left="-64" w:right="-5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(162)</w:t>
            </w:r>
          </w:p>
        </w:tc>
        <w:tc>
          <w:tcPr>
            <w:tcW w:w="184" w:type="dxa"/>
            <w:gridSpan w:val="2"/>
            <w:vAlign w:val="bottom"/>
          </w:tcPr>
          <w:p w14:paraId="76A4C055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29737D15" w14:textId="77777777" w:rsidR="00E77467" w:rsidRPr="007A5235" w:rsidRDefault="00E77467" w:rsidP="00E77467">
            <w:pPr>
              <w:tabs>
                <w:tab w:val="decimal" w:pos="636"/>
                <w:tab w:val="decimal" w:pos="740"/>
              </w:tabs>
              <w:suppressAutoHyphens/>
              <w:spacing w:after="0" w:line="240" w:lineRule="auto"/>
              <w:ind w:right="19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-</w:t>
            </w:r>
          </w:p>
        </w:tc>
      </w:tr>
      <w:tr w:rsidR="00E77467" w:rsidRPr="002A007A" w14:paraId="62B22E21" w14:textId="77777777" w:rsidTr="004320CA">
        <w:trPr>
          <w:cantSplit/>
          <w:trHeight w:val="17"/>
        </w:trPr>
        <w:tc>
          <w:tcPr>
            <w:tcW w:w="3551" w:type="dxa"/>
          </w:tcPr>
          <w:p w14:paraId="6088233B" w14:textId="77777777" w:rsidR="00E77467" w:rsidRPr="007A5235" w:rsidRDefault="00E77467" w:rsidP="00E77467">
            <w:pPr>
              <w:suppressAutoHyphens/>
              <w:spacing w:after="0" w:line="240" w:lineRule="auto"/>
              <w:ind w:left="191" w:right="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ภาษีเงินได้ที่เกี่ยวข้อง</w:t>
            </w:r>
          </w:p>
        </w:tc>
        <w:tc>
          <w:tcPr>
            <w:tcW w:w="824" w:type="dxa"/>
            <w:vAlign w:val="bottom"/>
          </w:tcPr>
          <w:p w14:paraId="61BC7EE6" w14:textId="77777777" w:rsidR="00E77467" w:rsidRPr="007A5235" w:rsidRDefault="00E77467" w:rsidP="00E77467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vAlign w:val="bottom"/>
          </w:tcPr>
          <w:p w14:paraId="175D300C" w14:textId="77777777" w:rsidR="00E77467" w:rsidRPr="007A5235" w:rsidRDefault="00E77467" w:rsidP="00E77467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85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)</w:t>
            </w:r>
          </w:p>
        </w:tc>
        <w:tc>
          <w:tcPr>
            <w:tcW w:w="193" w:type="dxa"/>
            <w:gridSpan w:val="2"/>
            <w:vAlign w:val="bottom"/>
          </w:tcPr>
          <w:p w14:paraId="6D0904D0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1" w:type="dxa"/>
            <w:vAlign w:val="bottom"/>
          </w:tcPr>
          <w:p w14:paraId="0E0A9235" w14:textId="77777777" w:rsidR="00E77467" w:rsidRPr="007A5235" w:rsidRDefault="00E77467" w:rsidP="00E77467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(3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40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)</w:t>
            </w:r>
          </w:p>
        </w:tc>
        <w:tc>
          <w:tcPr>
            <w:tcW w:w="206" w:type="dxa"/>
            <w:vAlign w:val="bottom"/>
          </w:tcPr>
          <w:p w14:paraId="4697AB6F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vAlign w:val="bottom"/>
          </w:tcPr>
          <w:p w14:paraId="4398934C" w14:textId="77777777" w:rsidR="00E77467" w:rsidRPr="007A5235" w:rsidRDefault="00E77467" w:rsidP="00E77467">
            <w:pPr>
              <w:suppressAutoHyphens/>
              <w:spacing w:after="0" w:line="240" w:lineRule="auto"/>
              <w:ind w:left="-64" w:right="-5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(94)</w:t>
            </w:r>
          </w:p>
        </w:tc>
        <w:tc>
          <w:tcPr>
            <w:tcW w:w="184" w:type="dxa"/>
            <w:gridSpan w:val="2"/>
            <w:vAlign w:val="bottom"/>
          </w:tcPr>
          <w:p w14:paraId="4F579982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EA8F454" w14:textId="77777777" w:rsidR="00E77467" w:rsidRPr="007A5235" w:rsidRDefault="00E77467" w:rsidP="00E77467">
            <w:pPr>
              <w:tabs>
                <w:tab w:val="decimal" w:pos="99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(3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40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)</w:t>
            </w:r>
          </w:p>
        </w:tc>
      </w:tr>
      <w:tr w:rsidR="00E77467" w:rsidRPr="002A007A" w14:paraId="4FF842E8" w14:textId="77777777" w:rsidTr="004320CA">
        <w:trPr>
          <w:cantSplit/>
          <w:trHeight w:val="17"/>
        </w:trPr>
        <w:tc>
          <w:tcPr>
            <w:tcW w:w="3551" w:type="dxa"/>
          </w:tcPr>
          <w:p w14:paraId="68A08C51" w14:textId="77777777" w:rsidR="00E77467" w:rsidRPr="007A5235" w:rsidRDefault="00E77467" w:rsidP="00E77467">
            <w:pPr>
              <w:suppressAutoHyphens/>
              <w:spacing w:after="0" w:line="240" w:lineRule="auto"/>
              <w:ind w:left="178" w:right="8" w:hanging="17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2563 -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ปรับปรุงใหม่</w:t>
            </w:r>
          </w:p>
        </w:tc>
        <w:tc>
          <w:tcPr>
            <w:tcW w:w="824" w:type="dxa"/>
            <w:vAlign w:val="bottom"/>
          </w:tcPr>
          <w:p w14:paraId="7233E194" w14:textId="77777777" w:rsidR="00E77467" w:rsidRPr="007A5235" w:rsidRDefault="00E77467" w:rsidP="00E77467">
            <w:pPr>
              <w:tabs>
                <w:tab w:val="decimal" w:pos="731"/>
                <w:tab w:val="decimal" w:pos="1642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1E905" w14:textId="77777777" w:rsidR="00E77467" w:rsidRPr="007A5235" w:rsidRDefault="00E77467" w:rsidP="00E77467">
            <w:pPr>
              <w:tabs>
                <w:tab w:val="decimal" w:pos="8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33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46</w:t>
            </w:r>
          </w:p>
        </w:tc>
        <w:tc>
          <w:tcPr>
            <w:tcW w:w="193" w:type="dxa"/>
            <w:gridSpan w:val="2"/>
            <w:vAlign w:val="bottom"/>
          </w:tcPr>
          <w:p w14:paraId="06354135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3404E" w14:textId="77777777" w:rsidR="00E77467" w:rsidRPr="007A5235" w:rsidRDefault="00E77467" w:rsidP="00E77467">
            <w:pPr>
              <w:tabs>
                <w:tab w:val="decimal" w:pos="9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526</w:t>
            </w:r>
          </w:p>
        </w:tc>
        <w:tc>
          <w:tcPr>
            <w:tcW w:w="206" w:type="dxa"/>
            <w:vAlign w:val="bottom"/>
          </w:tcPr>
          <w:p w14:paraId="3196D710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55BC8" w14:textId="77777777" w:rsidR="00E77467" w:rsidRPr="007A5235" w:rsidRDefault="00E77467" w:rsidP="00E77467">
            <w:pPr>
              <w:suppressAutoHyphens/>
              <w:spacing w:after="0" w:line="240" w:lineRule="auto"/>
              <w:ind w:left="-64" w:right="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330,067</w:t>
            </w:r>
          </w:p>
        </w:tc>
        <w:tc>
          <w:tcPr>
            <w:tcW w:w="184" w:type="dxa"/>
            <w:gridSpan w:val="2"/>
            <w:vAlign w:val="bottom"/>
          </w:tcPr>
          <w:p w14:paraId="685EA866" w14:textId="77777777" w:rsidR="00E77467" w:rsidRPr="007A5235" w:rsidRDefault="00E77467" w:rsidP="00E77467">
            <w:pPr>
              <w:tabs>
                <w:tab w:val="decimal" w:pos="58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F395C" w14:textId="77777777" w:rsidR="00E77467" w:rsidRPr="007A5235" w:rsidRDefault="00E77467" w:rsidP="00AB210D">
            <w:pPr>
              <w:tabs>
                <w:tab w:val="decimal" w:pos="99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495</w:t>
            </w:r>
          </w:p>
        </w:tc>
      </w:tr>
    </w:tbl>
    <w:p w14:paraId="5F3B457F" w14:textId="77777777" w:rsidR="003E5C81" w:rsidRPr="007A5235" w:rsidRDefault="003E5C81" w:rsidP="004D566E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D946DA4" w14:textId="74FB3C58" w:rsidR="004D566E" w:rsidRPr="007A5235" w:rsidRDefault="009841F9" w:rsidP="007A5235">
      <w:pPr>
        <w:tabs>
          <w:tab w:val="left" w:pos="54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autoSpaceDE w:val="0"/>
        <w:autoSpaceDN w:val="0"/>
        <w:adjustRightInd w:val="0"/>
        <w:spacing w:after="0" w:line="240" w:lineRule="auto"/>
        <w:ind w:left="540" w:hanging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มาตรฐานการรายงานทางการเงินกลุ่มเครื่องมือทางการเงิน</w:t>
      </w:r>
    </w:p>
    <w:p w14:paraId="0ADA481F" w14:textId="64F4B8A6" w:rsidR="00E77467" w:rsidRDefault="00E77467" w:rsidP="007936F3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897E579" w14:textId="31A0BFBC" w:rsidR="0096488C" w:rsidRPr="0096488C" w:rsidRDefault="0096488C" w:rsidP="0096488C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ธนาคารและบริษัทย่อยถือปฏิบัติตามมาตรฐานการรายงานทางการเงิน ฉบับที่ 9 เรื่อง เครื่องมือทางการเงิน 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(</w:t>
      </w:r>
      <w:r w:rsidRPr="0096488C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TFRS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9) และมาตรฐานการรายงานทางการเงินที่เกี่ยวข้องกับเครื่องมือทางการเงิน โดยใช้วิธีรับรู้ผลกระทบสะสมของการเริ่มใช้มาตรฐานเป็นครั้งแรกกับเครื่องมือทางการเงินที่ยังไม่ได้มีการตัดรายการก่อนวันที่ 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1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มกราคม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2563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โดยปรับปรุงกับกำไรสะสมหรือองค์ประกอบอื่นของส่วนของเจ้าของ ณ วันที่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1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มกราคม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2563 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ดังนั้นธนาคารและบริษัทย่อยไม่ปรับปรุงข้อมูลที่นำเสนอของปี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2562</w:t>
      </w: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64B1485" w14:textId="77777777" w:rsidR="0096488C" w:rsidRPr="0096488C" w:rsidRDefault="0096488C" w:rsidP="0096488C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B5C92E5" w14:textId="24A8F6D6" w:rsidR="0096488C" w:rsidRDefault="0096488C" w:rsidP="0096488C">
      <w:pPr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96488C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มาตรฐานการรายงานทางการเงินกลุ่มเครื่องมือทางการเงินนี้ให้ข้อกำหนดเกี่ยวกับนิยาม การรับรู้รายการ การวัดมูลค่า การด้อยค่าและการตัดรายการออกจากบัญชีของสินทรัพย์ทางการเงินและหนี้สินทางการเงิน รวมถึงหลักการบัญชีของอนุพันธ์และการบัญชีป้องกันความเสี่ยง โดยรายละเอียดของนโยบายการบัญชีเปิดเผยในหมายเหตุข้อ</w:t>
      </w:r>
      <w:r w:rsidR="00420DE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4</w:t>
      </w:r>
    </w:p>
    <w:p w14:paraId="6E32ECA9" w14:textId="77F481CB" w:rsidR="00BB6528" w:rsidRPr="006876FF" w:rsidRDefault="00BB6528" w:rsidP="00BB6528">
      <w:pPr>
        <w:suppressAutoHyphens/>
        <w:spacing w:after="0" w:line="240" w:lineRule="auto"/>
        <w:ind w:firstLine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F0088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3.1.1  </w:t>
      </w:r>
      <w:r w:rsidR="00675D1E" w:rsidRPr="00675D1E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  <w:proofErr w:type="gramEnd"/>
    </w:p>
    <w:p w14:paraId="32ADF107" w14:textId="77777777" w:rsidR="00BB6528" w:rsidRPr="00F00885" w:rsidRDefault="00BB6528" w:rsidP="00BB65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i/>
          <w:iCs/>
          <w:color w:val="000000"/>
          <w:sz w:val="24"/>
          <w:szCs w:val="24"/>
        </w:rPr>
        <w:tab/>
      </w:r>
    </w:p>
    <w:p w14:paraId="56046718" w14:textId="3E93FAE5" w:rsidR="00BB6528" w:rsidRDefault="00372D45" w:rsidP="000C1B7F">
      <w:pPr>
        <w:suppressAutoHyphens/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372D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TFRS 9 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กำหนดการจัดประเภทสินทรัพย์ทางการเงินเป็น </w:t>
      </w:r>
      <w:r w:rsidRPr="00372D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 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ประเภท ได้แก่ ราคาทุนตัดจำหน่าย มูลค่ายุติธรรมผ่านกำไรหรือขาดทุน  และมูลค่ายุติธรรมผ่านกำไรขาดทุนเบ็ดเสร็จอื่น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ธนาคาร</w:t>
      </w:r>
      <w:r w:rsidR="00B907D3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และบริษัทย่อย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372D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TFRS 9 </w:t>
      </w:r>
      <w:r w:rsidRPr="00372D45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ยกเลิกการจัดประเภทเงินลงทุนเป็นตราสารหนี้ที่จะถือจนครบกำหนด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372D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105</w:t>
      </w:r>
    </w:p>
    <w:p w14:paraId="6069FCF7" w14:textId="77777777" w:rsidR="00372D45" w:rsidRDefault="00372D45" w:rsidP="00AD22B5">
      <w:pPr>
        <w:tabs>
          <w:tab w:val="left" w:pos="630"/>
        </w:tabs>
        <w:suppressAutoHyphens/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729C0705" w14:textId="752F612E" w:rsidR="008A7CDD" w:rsidRPr="007A5235" w:rsidRDefault="008A7CDD">
      <w:pPr>
        <w:rPr>
          <w:rFonts w:asciiTheme="majorBidi" w:eastAsia="Times New Roman" w:hAnsiTheme="majorBidi" w:cstheme="majorBidi"/>
          <w:sz w:val="18"/>
          <w:szCs w:val="22"/>
          <w:lang w:eastAsia="zh-CN"/>
        </w:rPr>
        <w:sectPr w:rsidR="008A7CDD" w:rsidRPr="007A5235" w:rsidSect="001076F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24"/>
          <w:cols w:space="720"/>
          <w:docGrid w:linePitch="490"/>
        </w:sectPr>
      </w:pPr>
    </w:p>
    <w:p w14:paraId="6310E841" w14:textId="5AF7FC12" w:rsidR="00846E41" w:rsidRPr="007A5235" w:rsidRDefault="00E77467" w:rsidP="00994FFF">
      <w:pPr>
        <w:suppressAutoHyphens/>
        <w:autoSpaceDE w:val="0"/>
        <w:autoSpaceDN w:val="0"/>
        <w:adjustRightInd w:val="0"/>
        <w:spacing w:after="0" w:line="240" w:lineRule="auto"/>
        <w:ind w:left="-5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ตาราง</w:t>
      </w:r>
      <w:r w:rsidR="002F72F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ดังต่อไป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นี้</w:t>
      </w:r>
      <w:r w:rsidR="00E82C03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การจัดประเภทและ</w:t>
      </w:r>
      <w:r w:rsidR="002F72F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การ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วัดมูลค่าเดิมตามมาตรฐานการบัญชี ฉบับที่ </w:t>
      </w:r>
      <w:r w:rsidR="00994FF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105 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และข้อกำหนดของธนาคารแห่งประเทศไทยและการ</w:t>
      </w:r>
      <w:r w:rsidR="00377146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จัดประเภทและการ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วัดมูลค่าใหม่ตาม</w:t>
      </w:r>
      <w:r w:rsidR="002F72F2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TFRS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994FF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ณ วันที่ </w:t>
      </w:r>
      <w:r w:rsidR="00994FF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 </w:t>
      </w:r>
      <w:r w:rsidR="00994FF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มกราคม </w:t>
      </w:r>
      <w:r w:rsidR="00994FF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</w:p>
    <w:p w14:paraId="66EE5164" w14:textId="77777777" w:rsidR="00E77467" w:rsidRPr="00DC7B1D" w:rsidRDefault="00E77467" w:rsidP="00E77467">
      <w:pPr>
        <w:spacing w:after="0" w:line="240" w:lineRule="auto"/>
        <w:rPr>
          <w:sz w:val="8"/>
          <w:szCs w:val="8"/>
        </w:rPr>
      </w:pPr>
    </w:p>
    <w:tbl>
      <w:tblPr>
        <w:tblW w:w="14694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1609"/>
        <w:gridCol w:w="1777"/>
        <w:gridCol w:w="1442"/>
        <w:gridCol w:w="273"/>
        <w:gridCol w:w="1605"/>
        <w:gridCol w:w="236"/>
        <w:gridCol w:w="1352"/>
        <w:gridCol w:w="12"/>
        <w:gridCol w:w="229"/>
        <w:gridCol w:w="9"/>
        <w:gridCol w:w="1267"/>
        <w:gridCol w:w="12"/>
        <w:gridCol w:w="241"/>
        <w:gridCol w:w="12"/>
        <w:gridCol w:w="1328"/>
        <w:gridCol w:w="27"/>
        <w:gridCol w:w="212"/>
        <w:gridCol w:w="26"/>
        <w:gridCol w:w="1461"/>
        <w:gridCol w:w="9"/>
        <w:gridCol w:w="241"/>
        <w:gridCol w:w="9"/>
        <w:gridCol w:w="1305"/>
      </w:tblGrid>
      <w:tr w:rsidR="00F6635D" w:rsidRPr="002A007A" w14:paraId="47C2D5B7" w14:textId="77777777" w:rsidTr="008D2ED5">
        <w:trPr>
          <w:trHeight w:val="60"/>
          <w:tblHeader/>
        </w:trPr>
        <w:tc>
          <w:tcPr>
            <w:tcW w:w="548" w:type="pct"/>
          </w:tcPr>
          <w:p w14:paraId="632FE02E" w14:textId="77777777" w:rsidR="008A7CDD" w:rsidRPr="007A5235" w:rsidRDefault="008A7CDD" w:rsidP="00E54E3E">
            <w:pPr>
              <w:suppressAutoHyphens/>
              <w:spacing w:after="0" w:line="240" w:lineRule="auto"/>
              <w:ind w:left="4510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605" w:type="pct"/>
          </w:tcPr>
          <w:p w14:paraId="3EB83255" w14:textId="77777777" w:rsidR="008A7CDD" w:rsidRPr="007A5235" w:rsidRDefault="008A7CDD" w:rsidP="00E54E3E">
            <w:pPr>
              <w:suppressAutoHyphens/>
              <w:spacing w:after="0" w:line="240" w:lineRule="auto"/>
              <w:ind w:left="4510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3848" w:type="pct"/>
            <w:gridSpan w:val="21"/>
          </w:tcPr>
          <w:p w14:paraId="3B6FB6C1" w14:textId="77777777" w:rsidR="008A7CDD" w:rsidRPr="00D13C44" w:rsidRDefault="008A7CDD" w:rsidP="00E54E3E">
            <w:pPr>
              <w:suppressAutoHyphens/>
              <w:spacing w:after="0" w:line="240" w:lineRule="auto"/>
              <w:ind w:left="789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</w:pPr>
            <w:r w:rsidRPr="00D13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  <w:t>งบการเงินรวม</w:t>
            </w:r>
          </w:p>
        </w:tc>
      </w:tr>
      <w:tr w:rsidR="00F6635D" w:rsidRPr="002A007A" w14:paraId="316B5D9A" w14:textId="77777777" w:rsidTr="008D2ED5">
        <w:trPr>
          <w:trHeight w:val="506"/>
          <w:tblHeader/>
        </w:trPr>
        <w:tc>
          <w:tcPr>
            <w:tcW w:w="1152" w:type="pct"/>
            <w:gridSpan w:val="2"/>
          </w:tcPr>
          <w:p w14:paraId="188DB1E3" w14:textId="77777777" w:rsidR="008A7CDD" w:rsidRPr="007A5235" w:rsidRDefault="008A7CDD" w:rsidP="00E54E3E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1" w:type="pct"/>
            <w:vAlign w:val="bottom"/>
          </w:tcPr>
          <w:p w14:paraId="0EEE143B" w14:textId="77777777" w:rsidR="008A7CDD" w:rsidRPr="007A5235" w:rsidRDefault="008A7CDD" w:rsidP="009F39F9">
            <w:pPr>
              <w:suppressAutoHyphens/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รายการเดิม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93" w:type="pct"/>
            <w:vAlign w:val="bottom"/>
          </w:tcPr>
          <w:p w14:paraId="5E8AC8D7" w14:textId="77777777" w:rsidR="008A7CDD" w:rsidRPr="007A5235" w:rsidRDefault="008A7CDD" w:rsidP="00E54E3E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46" w:type="pct"/>
            <w:vAlign w:val="bottom"/>
          </w:tcPr>
          <w:p w14:paraId="0D47BCCC" w14:textId="77777777" w:rsidR="008A7CDD" w:rsidRPr="007A5235" w:rsidRDefault="008A7CDD" w:rsidP="009F39F9">
            <w:pPr>
              <w:suppressAutoHyphens/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รายการใหม่</w:t>
            </w:r>
          </w:p>
          <w:p w14:paraId="142285AD" w14:textId="77777777" w:rsidR="008A7CDD" w:rsidRPr="007A5235" w:rsidRDefault="008A7CDD" w:rsidP="009F39F9">
            <w:pPr>
              <w:suppressAutoHyphens/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ตาม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 xml:space="preserve">TFRS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" w:type="pct"/>
            <w:vAlign w:val="bottom"/>
          </w:tcPr>
          <w:p w14:paraId="0B6EEDBB" w14:textId="77777777" w:rsidR="008A7CDD" w:rsidRPr="007A5235" w:rsidRDefault="008A7CDD" w:rsidP="00E54E3E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60" w:type="pct"/>
            <w:vAlign w:val="bottom"/>
          </w:tcPr>
          <w:p w14:paraId="39A2D508" w14:textId="77777777" w:rsidR="008A7CDD" w:rsidRPr="007A5235" w:rsidRDefault="008A7CDD" w:rsidP="00E54E3E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82" w:type="pct"/>
            <w:gridSpan w:val="2"/>
            <w:vAlign w:val="bottom"/>
          </w:tcPr>
          <w:p w14:paraId="36D3734A" w14:textId="77777777" w:rsidR="008A7CDD" w:rsidRPr="007A5235" w:rsidRDefault="008A7CDD" w:rsidP="00E54E3E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68FAC07C" w14:textId="77777777" w:rsidR="008A7CDD" w:rsidRPr="007A5235" w:rsidRDefault="008A7CDD" w:rsidP="00E54E3E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รายการใหม่</w:t>
            </w:r>
          </w:p>
        </w:tc>
        <w:tc>
          <w:tcPr>
            <w:tcW w:w="86" w:type="pct"/>
            <w:gridSpan w:val="2"/>
            <w:vAlign w:val="bottom"/>
          </w:tcPr>
          <w:p w14:paraId="76B756BF" w14:textId="77777777" w:rsidR="008A7CDD" w:rsidRPr="007A5235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7287C755" w14:textId="77777777" w:rsidR="008A7CDD" w:rsidRPr="007A5235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การวัดมูลค่าใหม่</w:t>
            </w:r>
          </w:p>
        </w:tc>
        <w:tc>
          <w:tcPr>
            <w:tcW w:w="81" w:type="pct"/>
            <w:gridSpan w:val="2"/>
            <w:vAlign w:val="bottom"/>
          </w:tcPr>
          <w:p w14:paraId="5DF70216" w14:textId="77777777" w:rsidR="008A7CDD" w:rsidRPr="007A5235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6817E9B8" w14:textId="77777777" w:rsidR="008A7CDD" w:rsidRPr="007A5235" w:rsidRDefault="008A7CDD" w:rsidP="00E54E3E">
            <w:pPr>
              <w:suppressAutoHyphens/>
              <w:spacing w:after="0" w:line="240" w:lineRule="auto"/>
              <w:ind w:left="-14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ค่าเผื่อผลขาดทุน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ด้านเครดิตที่คาดว่า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จะเกิดขึ้น</w:t>
            </w:r>
          </w:p>
        </w:tc>
        <w:tc>
          <w:tcPr>
            <w:tcW w:w="85" w:type="pct"/>
            <w:gridSpan w:val="2"/>
            <w:vAlign w:val="bottom"/>
          </w:tcPr>
          <w:p w14:paraId="786E2EFA" w14:textId="77777777" w:rsidR="008A7CDD" w:rsidRPr="007A5235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360D25AE" w14:textId="77777777" w:rsidR="008A7CDD" w:rsidRPr="007A5235" w:rsidRDefault="008A7CDD" w:rsidP="00E54E3E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มกราคม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F6635D" w:rsidRPr="002A007A" w14:paraId="6987B14D" w14:textId="77777777" w:rsidTr="008D2ED5">
        <w:trPr>
          <w:trHeight w:val="227"/>
          <w:tblHeader/>
        </w:trPr>
        <w:tc>
          <w:tcPr>
            <w:tcW w:w="1152" w:type="pct"/>
            <w:gridSpan w:val="2"/>
          </w:tcPr>
          <w:p w14:paraId="7EF2AB2B" w14:textId="77777777" w:rsidR="008A7CDD" w:rsidRPr="007A5235" w:rsidRDefault="008A7CDD" w:rsidP="00E54E3E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1" w:type="pct"/>
          </w:tcPr>
          <w:p w14:paraId="3E9D82BD" w14:textId="77777777" w:rsidR="008A7CDD" w:rsidRPr="007A5235" w:rsidRDefault="008A7CDD" w:rsidP="00E54E3E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3BAD58B7" w14:textId="77777777" w:rsidR="008A7CDD" w:rsidRPr="007A5235" w:rsidRDefault="008A7CDD" w:rsidP="00E54E3E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43125F9" w14:textId="77777777" w:rsidR="008A7CDD" w:rsidRPr="007A5235" w:rsidRDefault="008A7CDD" w:rsidP="00E54E3E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6C8A6B7D" w14:textId="77777777" w:rsidR="008A7CDD" w:rsidRPr="007A5235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38" w:type="pct"/>
            <w:gridSpan w:val="17"/>
          </w:tcPr>
          <w:p w14:paraId="154A96CB" w14:textId="77777777" w:rsidR="008A7CDD" w:rsidRPr="007A5235" w:rsidRDefault="008A7CDD" w:rsidP="009F39F9">
            <w:pPr>
              <w:suppressAutoHyphens/>
              <w:spacing w:after="0" w:line="240" w:lineRule="auto"/>
              <w:ind w:left="-101" w:right="-5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  <w:t>(</w:t>
            </w:r>
            <w:proofErr w:type="spellStart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ล้านบาท</w:t>
            </w:r>
            <w:proofErr w:type="spellEnd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)</w:t>
            </w:r>
          </w:p>
        </w:tc>
      </w:tr>
      <w:tr w:rsidR="00F6635D" w:rsidRPr="002A007A" w14:paraId="4728D41D" w14:textId="77777777" w:rsidTr="008D2ED5">
        <w:trPr>
          <w:trHeight w:val="227"/>
        </w:trPr>
        <w:tc>
          <w:tcPr>
            <w:tcW w:w="1152" w:type="pct"/>
            <w:gridSpan w:val="2"/>
          </w:tcPr>
          <w:p w14:paraId="15A9C2B9" w14:textId="77777777" w:rsidR="008A7CDD" w:rsidRPr="007A5235" w:rsidRDefault="008A7CDD" w:rsidP="00E54E3E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สินทรัพย์</w:t>
            </w:r>
          </w:p>
        </w:tc>
        <w:tc>
          <w:tcPr>
            <w:tcW w:w="491" w:type="pct"/>
          </w:tcPr>
          <w:p w14:paraId="2C9FEE54" w14:textId="77777777" w:rsidR="008A7CDD" w:rsidRPr="007A5235" w:rsidRDefault="008A7CDD" w:rsidP="00E54E3E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0E86CC0F" w14:textId="77777777" w:rsidR="008A7CDD" w:rsidRPr="007A5235" w:rsidRDefault="008A7CDD" w:rsidP="00E54E3E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44F101F" w14:textId="77777777" w:rsidR="008A7CDD" w:rsidRPr="007A5235" w:rsidRDefault="008A7CDD" w:rsidP="00E54E3E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482A69B3" w14:textId="77777777" w:rsidR="008A7CDD" w:rsidRPr="007A5235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E25DC35" w14:textId="77777777" w:rsidR="008A7CDD" w:rsidRPr="007A5235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2" w:type="pct"/>
            <w:gridSpan w:val="2"/>
          </w:tcPr>
          <w:p w14:paraId="2D7DB17A" w14:textId="77777777" w:rsidR="008A7CDD" w:rsidRPr="007A5235" w:rsidRDefault="008A7CDD" w:rsidP="00E54E3E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A0E4F17" w14:textId="77777777" w:rsidR="008A7CDD" w:rsidRPr="007A5235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21FD00EC" w14:textId="77777777" w:rsidR="008A7CDD" w:rsidRPr="007A5235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02190FDE" w14:textId="77777777" w:rsidR="008A7CDD" w:rsidRPr="007A5235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1682589F" w14:textId="77777777" w:rsidR="008A7CDD" w:rsidRPr="007A5235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18E7C3F" w14:textId="77777777" w:rsidR="008A7CDD" w:rsidRPr="007A5235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72413501" w14:textId="77777777" w:rsidR="008A7CDD" w:rsidRPr="007A5235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A9B6970" w14:textId="77777777" w:rsidR="008A7CDD" w:rsidRPr="007A5235" w:rsidRDefault="008A7CDD" w:rsidP="00E54E3E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F6635D" w:rsidRPr="002A007A" w14:paraId="33962507" w14:textId="77777777" w:rsidTr="008D2ED5">
        <w:trPr>
          <w:trHeight w:val="265"/>
        </w:trPr>
        <w:tc>
          <w:tcPr>
            <w:tcW w:w="1152" w:type="pct"/>
            <w:gridSpan w:val="2"/>
          </w:tcPr>
          <w:p w14:paraId="045E41FE" w14:textId="77777777" w:rsidR="008A7CDD" w:rsidRPr="007A5235" w:rsidRDefault="008A7CDD" w:rsidP="00E54E3E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เงินสด</w:t>
            </w:r>
          </w:p>
        </w:tc>
        <w:tc>
          <w:tcPr>
            <w:tcW w:w="491" w:type="pct"/>
          </w:tcPr>
          <w:p w14:paraId="08343B4E" w14:textId="6B4D530B" w:rsidR="008A7CDD" w:rsidRPr="007A5235" w:rsidRDefault="008A7CDD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C05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ทุนตัดจำหน่าย</w:t>
            </w:r>
          </w:p>
        </w:tc>
        <w:tc>
          <w:tcPr>
            <w:tcW w:w="93" w:type="pct"/>
          </w:tcPr>
          <w:p w14:paraId="56D3DAE7" w14:textId="77777777" w:rsidR="008A7CDD" w:rsidRPr="007A5235" w:rsidRDefault="008A7CDD" w:rsidP="00AC0544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43AD4E61" w14:textId="4CAE49B3" w:rsidR="008A7CDD" w:rsidRPr="007A5235" w:rsidRDefault="008A7CDD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</w:t>
            </w:r>
            <w:r w:rsidRPr="00AC05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80" w:type="pct"/>
          </w:tcPr>
          <w:p w14:paraId="6AA4AF8F" w14:textId="77777777" w:rsidR="008A7CDD" w:rsidRPr="007A5235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4AEFF65D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615</w:t>
            </w:r>
          </w:p>
        </w:tc>
        <w:tc>
          <w:tcPr>
            <w:tcW w:w="82" w:type="pct"/>
            <w:gridSpan w:val="2"/>
            <w:vAlign w:val="bottom"/>
          </w:tcPr>
          <w:p w14:paraId="72CB1976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749CAF3D" w14:textId="77777777" w:rsidR="008A7CDD" w:rsidRPr="007A5235" w:rsidRDefault="008A7CDD" w:rsidP="00CF5228">
            <w:pPr>
              <w:tabs>
                <w:tab w:val="decimal" w:pos="89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9FB9C3D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04A5AB5A" w14:textId="77777777" w:rsidR="008A7CDD" w:rsidRPr="007A5235" w:rsidRDefault="008A7CDD" w:rsidP="00E54E3E">
            <w:pPr>
              <w:tabs>
                <w:tab w:val="decimal" w:pos="90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62AB5158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33973140" w14:textId="77777777" w:rsidR="008A7CDD" w:rsidRPr="007A5235" w:rsidRDefault="008A7CDD" w:rsidP="00E54E3E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A493D57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76C30B51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615</w:t>
            </w:r>
          </w:p>
        </w:tc>
      </w:tr>
      <w:tr w:rsidR="00F6635D" w:rsidRPr="002A007A" w14:paraId="05BBD253" w14:textId="77777777" w:rsidTr="008D2ED5">
        <w:trPr>
          <w:trHeight w:val="257"/>
        </w:trPr>
        <w:tc>
          <w:tcPr>
            <w:tcW w:w="1152" w:type="pct"/>
            <w:gridSpan w:val="2"/>
          </w:tcPr>
          <w:p w14:paraId="22174819" w14:textId="554E44E6" w:rsidR="008A7CDD" w:rsidRPr="007A5235" w:rsidRDefault="008A7CDD" w:rsidP="007A5235">
            <w:pPr>
              <w:suppressAutoHyphens/>
              <w:spacing w:after="0" w:line="240" w:lineRule="auto"/>
              <w:ind w:left="180" w:right="-86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491" w:type="pct"/>
          </w:tcPr>
          <w:p w14:paraId="11AD2121" w14:textId="5F5B3870" w:rsidR="008A7CDD" w:rsidRPr="007A5235" w:rsidRDefault="008A7CDD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</w:t>
            </w:r>
            <w:r w:rsidRPr="00AC05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ตัดจำหน่าย</w:t>
            </w:r>
          </w:p>
        </w:tc>
        <w:tc>
          <w:tcPr>
            <w:tcW w:w="93" w:type="pct"/>
          </w:tcPr>
          <w:p w14:paraId="39DC973A" w14:textId="77777777" w:rsidR="008A7CDD" w:rsidRPr="007A5235" w:rsidRDefault="008A7CDD" w:rsidP="00AC0544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488EBB6" w14:textId="5473C1F0" w:rsidR="008A7CDD" w:rsidRPr="007A5235" w:rsidRDefault="008A7CDD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63C76182" w14:textId="77777777" w:rsidR="008A7CDD" w:rsidRPr="007A5235" w:rsidRDefault="008A7CDD" w:rsidP="00E54E3E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DE48D35" w14:textId="77777777" w:rsidR="008A7CDD" w:rsidRPr="007A5235" w:rsidRDefault="008A7CDD" w:rsidP="007A5235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510</w:t>
            </w:r>
          </w:p>
        </w:tc>
        <w:tc>
          <w:tcPr>
            <w:tcW w:w="82" w:type="pct"/>
            <w:gridSpan w:val="2"/>
            <w:vAlign w:val="bottom"/>
          </w:tcPr>
          <w:p w14:paraId="3409FEB3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7E7CE7B3" w14:textId="77777777" w:rsidR="008A7CDD" w:rsidRPr="007A5235" w:rsidRDefault="008A7CDD" w:rsidP="00CF5228">
            <w:pPr>
              <w:tabs>
                <w:tab w:val="decimal" w:pos="8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8D1B398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3FE3818C" w14:textId="77777777" w:rsidR="008A7CDD" w:rsidRPr="007A5235" w:rsidRDefault="008A7CDD" w:rsidP="007A5235">
            <w:pPr>
              <w:tabs>
                <w:tab w:val="decimal" w:pos="90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5ED9B99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A0F33AD" w14:textId="77777777" w:rsidR="008A7CDD" w:rsidRPr="007A5235" w:rsidRDefault="008A7CDD" w:rsidP="007A5235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5" w:type="pct"/>
            <w:gridSpan w:val="2"/>
            <w:vAlign w:val="bottom"/>
          </w:tcPr>
          <w:p w14:paraId="043E2049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5E6938FB" w14:textId="77777777" w:rsidR="008A7CDD" w:rsidRPr="007A5235" w:rsidRDefault="008A7CDD" w:rsidP="00E54E3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E77467" w:rsidRPr="002A007A" w14:paraId="0B725B2F" w14:textId="77777777" w:rsidTr="00D13C44">
        <w:trPr>
          <w:trHeight w:val="510"/>
        </w:trPr>
        <w:tc>
          <w:tcPr>
            <w:tcW w:w="1152" w:type="pct"/>
            <w:gridSpan w:val="2"/>
          </w:tcPr>
          <w:p w14:paraId="1180652A" w14:textId="77777777" w:rsidR="00E77467" w:rsidRPr="007A5235" w:rsidRDefault="00E77467" w:rsidP="00E77467">
            <w:pPr>
              <w:suppressAutoHyphens/>
              <w:spacing w:after="0" w:line="240" w:lineRule="auto"/>
              <w:ind w:left="180" w:right="-195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1" w:type="pct"/>
          </w:tcPr>
          <w:p w14:paraId="05B5B9C7" w14:textId="750EA1B5" w:rsidR="00E77467" w:rsidRPr="007A5235" w:rsidRDefault="00E77467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27A4BFA4" w14:textId="77777777" w:rsidR="00E77467" w:rsidRPr="007A5235" w:rsidRDefault="00E77467" w:rsidP="00AC0544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658C0D4" w14:textId="5556913D" w:rsidR="00E77467" w:rsidRPr="007A5235" w:rsidRDefault="00E77467" w:rsidP="00AC0544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45EA8571" w14:textId="77777777" w:rsidR="00E77467" w:rsidRPr="007A5235" w:rsidRDefault="00E77467" w:rsidP="00E7746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510E26C7" w14:textId="77777777" w:rsidR="00E77467" w:rsidRPr="007A5235" w:rsidRDefault="00E77467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26F27B42" w14:textId="77777777" w:rsidR="00E77467" w:rsidRPr="007A5235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3F6F5A15" w14:textId="77777777" w:rsidR="00E77467" w:rsidRPr="007A5235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86" w:type="pct"/>
            <w:gridSpan w:val="2"/>
          </w:tcPr>
          <w:p w14:paraId="2DDFBFEE" w14:textId="77777777" w:rsidR="00E77467" w:rsidRPr="007A5235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7BD2E14D" w14:textId="77777777" w:rsidR="00E77467" w:rsidRPr="007A5235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761</w:t>
            </w:r>
          </w:p>
        </w:tc>
        <w:tc>
          <w:tcPr>
            <w:tcW w:w="81" w:type="pct"/>
            <w:gridSpan w:val="2"/>
          </w:tcPr>
          <w:p w14:paraId="641A50FD" w14:textId="77777777" w:rsidR="00E77467" w:rsidRPr="007A5235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60A1EA3A" w14:textId="77777777" w:rsidR="00E77467" w:rsidRPr="007A5235" w:rsidRDefault="00E77467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3EA397A0" w14:textId="77777777" w:rsidR="00E77467" w:rsidRPr="007A5235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24FCA5D3" w14:textId="77777777" w:rsidR="00E77467" w:rsidRPr="007A5235" w:rsidRDefault="00E77467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DC2D63" w:rsidRPr="002A007A" w14:paraId="2CF2EAD2" w14:textId="77777777" w:rsidTr="00D13C44">
        <w:trPr>
          <w:trHeight w:val="334"/>
        </w:trPr>
        <w:tc>
          <w:tcPr>
            <w:tcW w:w="1152" w:type="pct"/>
            <w:gridSpan w:val="2"/>
          </w:tcPr>
          <w:p w14:paraId="3D20D126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1" w:type="pct"/>
          </w:tcPr>
          <w:p w14:paraId="2F0465B0" w14:textId="3F043BFF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56BDE45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4DED7116" w14:textId="207E7BE2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29183B8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1B0580D" w14:textId="77777777" w:rsidR="00DC2D63" w:rsidRPr="007A5235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052EB26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6B7FF947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  <w:tc>
          <w:tcPr>
            <w:tcW w:w="86" w:type="pct"/>
            <w:gridSpan w:val="2"/>
          </w:tcPr>
          <w:p w14:paraId="278B1866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1E33C16C" w14:textId="77777777" w:rsidR="00DC2D63" w:rsidRPr="007A5235" w:rsidRDefault="00DC2D63" w:rsidP="00D13C44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429000D6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97CD8DA" w14:textId="77777777" w:rsidR="00DC2D63" w:rsidRPr="007A5235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3597E522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1F3E1D33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</w:tr>
      <w:tr w:rsidR="00DC2D63" w:rsidRPr="002A007A" w14:paraId="2879944F" w14:textId="77777777" w:rsidTr="00D13C44">
        <w:trPr>
          <w:trHeight w:val="334"/>
        </w:trPr>
        <w:tc>
          <w:tcPr>
            <w:tcW w:w="1152" w:type="pct"/>
            <w:gridSpan w:val="2"/>
          </w:tcPr>
          <w:p w14:paraId="7E274417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1" w:type="pct"/>
          </w:tcPr>
          <w:p w14:paraId="436C2356" w14:textId="01A6D125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2694732F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28139CD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13753BAD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37F2595" w14:textId="77777777" w:rsidR="00DC2D63" w:rsidRPr="007A5235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0FD16E6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7085B591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86" w:type="pct"/>
            <w:gridSpan w:val="2"/>
          </w:tcPr>
          <w:p w14:paraId="54936C71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6B41321" w14:textId="77777777" w:rsidR="00DC2D63" w:rsidRPr="007A5235" w:rsidRDefault="00DC2D63" w:rsidP="00D13C44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54E97EE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3274F1E" w14:textId="77777777" w:rsidR="00DC2D63" w:rsidRPr="007A5235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3612FA94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1123E0F3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</w:tr>
      <w:tr w:rsidR="00DC2D63" w:rsidRPr="002A007A" w14:paraId="42769CEE" w14:textId="77777777" w:rsidTr="00D13C44">
        <w:trPr>
          <w:trHeight w:val="334"/>
        </w:trPr>
        <w:tc>
          <w:tcPr>
            <w:tcW w:w="1152" w:type="pct"/>
            <w:gridSpan w:val="2"/>
          </w:tcPr>
          <w:p w14:paraId="5B3B5FDB" w14:textId="4D5E80B5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</w:t>
            </w:r>
            <w:r w:rsidR="00D13C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1" w:type="pct"/>
          </w:tcPr>
          <w:p w14:paraId="1D98C56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08D9DA56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899C78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2E880E9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34A45F18" w14:textId="77777777" w:rsidR="00DC2D63" w:rsidRPr="007A5235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20E0E3F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6E95BF03" w14:textId="20A0739D" w:rsidR="00DC2D63" w:rsidRPr="0049343E" w:rsidRDefault="0049343E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4,141</w:t>
            </w:r>
          </w:p>
        </w:tc>
        <w:tc>
          <w:tcPr>
            <w:tcW w:w="86" w:type="pct"/>
            <w:gridSpan w:val="2"/>
          </w:tcPr>
          <w:p w14:paraId="01CDB8D9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4C391FE4" w14:textId="77777777" w:rsidR="00DC2D63" w:rsidRPr="007A5235" w:rsidRDefault="00DC2D63" w:rsidP="00D13C44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46895D79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ED3CE2A" w14:textId="77777777" w:rsidR="00DC2D63" w:rsidRPr="007A5235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3E98E79E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0AFA6162" w14:textId="2213C89D" w:rsidR="00DC2D63" w:rsidRPr="0049343E" w:rsidRDefault="0049343E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4,141</w:t>
            </w:r>
          </w:p>
        </w:tc>
      </w:tr>
      <w:tr w:rsidR="00DC2D63" w:rsidRPr="002A007A" w14:paraId="2AF2504E" w14:textId="77777777" w:rsidTr="00D13C44">
        <w:trPr>
          <w:trHeight w:val="342"/>
        </w:trPr>
        <w:tc>
          <w:tcPr>
            <w:tcW w:w="1152" w:type="pct"/>
            <w:gridSpan w:val="2"/>
          </w:tcPr>
          <w:p w14:paraId="64FB8CB6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1" w:type="pct"/>
          </w:tcPr>
          <w:p w14:paraId="62556B00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01F6CA8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3C4434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4B5506E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4D38BA9B" w14:textId="77777777" w:rsidR="00DC2D63" w:rsidRPr="007A5235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145BA26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1A7217F2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6" w:type="pct"/>
            <w:gridSpan w:val="2"/>
          </w:tcPr>
          <w:p w14:paraId="260D602E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6A2F8034" w14:textId="77777777" w:rsidR="00DC2D63" w:rsidRPr="007A5235" w:rsidRDefault="00DC2D63" w:rsidP="00D13C44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B562D46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74139CDC" w14:textId="77777777" w:rsidR="00DC2D63" w:rsidRPr="007A5235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2F759A3C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DAAC271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</w:tr>
      <w:tr w:rsidR="00DC2D63" w:rsidRPr="002A007A" w14:paraId="55EAE726" w14:textId="77777777" w:rsidTr="00D13C44">
        <w:trPr>
          <w:trHeight w:val="166"/>
        </w:trPr>
        <w:tc>
          <w:tcPr>
            <w:tcW w:w="1152" w:type="pct"/>
            <w:gridSpan w:val="2"/>
          </w:tcPr>
          <w:p w14:paraId="2CFF7F5A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1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91" w:type="pct"/>
          </w:tcPr>
          <w:p w14:paraId="1172BE5A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79FD3DE3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33C1A5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33CB2C3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46CCF38" w14:textId="77777777" w:rsidR="00DC2D63" w:rsidRPr="007A5235" w:rsidRDefault="00DC2D63" w:rsidP="00D13C44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  <w:vAlign w:val="bottom"/>
          </w:tcPr>
          <w:p w14:paraId="2D56648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665B1F9A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86" w:type="pct"/>
            <w:gridSpan w:val="2"/>
          </w:tcPr>
          <w:p w14:paraId="50D83641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11A63741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393</w:t>
            </w:r>
          </w:p>
        </w:tc>
        <w:tc>
          <w:tcPr>
            <w:tcW w:w="81" w:type="pct"/>
            <w:gridSpan w:val="2"/>
          </w:tcPr>
          <w:p w14:paraId="30A271B6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62F11653" w14:textId="77777777" w:rsidR="00DC2D63" w:rsidRPr="007A5235" w:rsidRDefault="00DC2D63" w:rsidP="00D13C44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5F26BBB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501BCF42" w14:textId="77777777" w:rsidR="00DC2D63" w:rsidRPr="007A5235" w:rsidRDefault="00DC2D63" w:rsidP="00D13C44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424</w:t>
            </w:r>
          </w:p>
        </w:tc>
      </w:tr>
      <w:tr w:rsidR="00DC2D63" w:rsidRPr="002A007A" w14:paraId="7A9DF770" w14:textId="77777777" w:rsidTr="00AF7B0E">
        <w:trPr>
          <w:trHeight w:val="166"/>
        </w:trPr>
        <w:tc>
          <w:tcPr>
            <w:tcW w:w="1152" w:type="pct"/>
            <w:gridSpan w:val="2"/>
          </w:tcPr>
          <w:p w14:paraId="2FB28448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1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1" w:type="pct"/>
          </w:tcPr>
          <w:p w14:paraId="2EB5CD87" w14:textId="77777777" w:rsidR="00DC2D63" w:rsidRPr="007A5235" w:rsidRDefault="00DC2D63" w:rsidP="00AF7B0E">
            <w:pPr>
              <w:suppressAutoHyphens/>
              <w:spacing w:after="0" w:line="240" w:lineRule="auto"/>
              <w:ind w:left="-70" w:right="-10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0F9A79CE" w14:textId="77777777" w:rsidR="00DC2D63" w:rsidRPr="007A5235" w:rsidRDefault="00DC2D63" w:rsidP="00AF7B0E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43F8B6F" w14:textId="77777777" w:rsidR="00DC2D63" w:rsidRPr="007A5235" w:rsidRDefault="00DC2D63" w:rsidP="003E6727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04D4F2A0" w14:textId="77777777" w:rsidR="00DC2D63" w:rsidRPr="007A5235" w:rsidRDefault="00DC2D63" w:rsidP="00AF7B0E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786C9AAB" w14:textId="77777777" w:rsidR="00DC2D63" w:rsidRPr="007A5235" w:rsidRDefault="00DC2D63" w:rsidP="00AF7B0E">
            <w:pPr>
              <w:tabs>
                <w:tab w:val="decimal" w:pos="9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79769B50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56313C61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3,160</w:t>
            </w:r>
          </w:p>
        </w:tc>
        <w:tc>
          <w:tcPr>
            <w:tcW w:w="86" w:type="pct"/>
            <w:gridSpan w:val="2"/>
          </w:tcPr>
          <w:p w14:paraId="39E639DE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5046D150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368</w:t>
            </w:r>
          </w:p>
        </w:tc>
        <w:tc>
          <w:tcPr>
            <w:tcW w:w="81" w:type="pct"/>
            <w:gridSpan w:val="2"/>
          </w:tcPr>
          <w:p w14:paraId="47D8D7D5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64DCE430" w14:textId="77777777" w:rsidR="00DC2D63" w:rsidRPr="007A5235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092AEF2A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F25DD0C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3,528</w:t>
            </w:r>
          </w:p>
        </w:tc>
      </w:tr>
      <w:tr w:rsidR="00DC2D63" w:rsidRPr="002A007A" w14:paraId="3A3DECFC" w14:textId="77777777" w:rsidTr="008D2ED5">
        <w:trPr>
          <w:trHeight w:val="166"/>
        </w:trPr>
        <w:tc>
          <w:tcPr>
            <w:tcW w:w="1152" w:type="pct"/>
            <w:gridSpan w:val="2"/>
          </w:tcPr>
          <w:p w14:paraId="192A7AFA" w14:textId="77777777" w:rsidR="00DC2D63" w:rsidRPr="007A5235" w:rsidRDefault="00DC2D63" w:rsidP="00DC2D63">
            <w:pPr>
              <w:suppressAutoHyphens/>
              <w:spacing w:after="0" w:line="240" w:lineRule="auto"/>
              <w:ind w:left="90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491" w:type="pct"/>
          </w:tcPr>
          <w:p w14:paraId="0DBC82E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13F635E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677EA6EC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00D69AEF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44026537" w14:textId="77777777" w:rsidR="00DC2D63" w:rsidRPr="007A5235" w:rsidRDefault="00DC2D63" w:rsidP="00DC2D63">
            <w:pPr>
              <w:suppressAutoHyphens/>
              <w:spacing w:after="0" w:line="240" w:lineRule="auto"/>
              <w:ind w:left="260" w:hanging="9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63,132</w:t>
            </w:r>
          </w:p>
        </w:tc>
        <w:tc>
          <w:tcPr>
            <w:tcW w:w="82" w:type="pct"/>
            <w:gridSpan w:val="2"/>
          </w:tcPr>
          <w:p w14:paraId="2AF1D72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1AD704BA" w14:textId="77777777" w:rsidR="00DC2D63" w:rsidRPr="007A5235" w:rsidRDefault="00DC2D63" w:rsidP="00CF5228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5DD111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4CE557B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81" w:type="pct"/>
            <w:gridSpan w:val="2"/>
          </w:tcPr>
          <w:p w14:paraId="15625EA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79D5BA01" w14:textId="77777777" w:rsidR="00DC2D63" w:rsidRPr="007A5235" w:rsidRDefault="00DC2D63" w:rsidP="00DC2D63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74D9EF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17D750A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65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672</w:t>
            </w:r>
          </w:p>
        </w:tc>
      </w:tr>
      <w:tr w:rsidR="00DC2D63" w:rsidRPr="002A007A" w14:paraId="6707D8D2" w14:textId="77777777" w:rsidTr="00AF7B0E">
        <w:trPr>
          <w:trHeight w:val="166"/>
        </w:trPr>
        <w:tc>
          <w:tcPr>
            <w:tcW w:w="1152" w:type="pct"/>
            <w:gridSpan w:val="2"/>
          </w:tcPr>
          <w:p w14:paraId="74B962F9" w14:textId="6F0FD7E6" w:rsidR="00DC2D63" w:rsidRPr="007A5235" w:rsidRDefault="00DC2D63" w:rsidP="00DC2D63">
            <w:pPr>
              <w:suppressAutoHyphens/>
              <w:spacing w:after="0" w:line="240" w:lineRule="auto"/>
              <w:ind w:left="360" w:right="-176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E3695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 เพื่อการป้องกันความเสี่ยง</w:t>
            </w:r>
          </w:p>
        </w:tc>
        <w:tc>
          <w:tcPr>
            <w:tcW w:w="491" w:type="pct"/>
          </w:tcPr>
          <w:p w14:paraId="62682C3A" w14:textId="77777777" w:rsidR="00DC2D63" w:rsidRPr="007A5235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เกณฑ์คงค้าง</w:t>
            </w:r>
          </w:p>
        </w:tc>
        <w:tc>
          <w:tcPr>
            <w:tcW w:w="93" w:type="pct"/>
          </w:tcPr>
          <w:p w14:paraId="5175A089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69DF56D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44DD0B7F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6F0EEA1D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82" w:type="pct"/>
            <w:gridSpan w:val="2"/>
          </w:tcPr>
          <w:p w14:paraId="2A3858B7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EB039D3" w14:textId="77777777" w:rsidR="00DC2D63" w:rsidRPr="007A5235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59A72938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7CE533D0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1" w:type="pct"/>
            <w:gridSpan w:val="2"/>
          </w:tcPr>
          <w:p w14:paraId="0001B70A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5CD7B381" w14:textId="77777777" w:rsidR="00DC2D63" w:rsidRPr="007A5235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A0E3088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6D68C2D8" w14:textId="77777777" w:rsidR="00DC2D63" w:rsidRPr="007A5235" w:rsidRDefault="00DC2D63" w:rsidP="00AF7B0E">
            <w:pPr>
              <w:tabs>
                <w:tab w:val="decimal" w:pos="106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152</w:t>
            </w:r>
          </w:p>
        </w:tc>
      </w:tr>
      <w:tr w:rsidR="00DC2D63" w:rsidRPr="002A007A" w14:paraId="40B99EAF" w14:textId="77777777" w:rsidTr="00AF7B0E">
        <w:trPr>
          <w:trHeight w:val="166"/>
        </w:trPr>
        <w:tc>
          <w:tcPr>
            <w:tcW w:w="1152" w:type="pct"/>
            <w:gridSpan w:val="2"/>
          </w:tcPr>
          <w:p w14:paraId="3315CFF9" w14:textId="4DDA8AE4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E3695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153DE142" w14:textId="77777777" w:rsidR="00DC2D63" w:rsidRPr="007A5235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01F7661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B13396D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7B8EB44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CA63883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82" w:type="pct"/>
            <w:gridSpan w:val="2"/>
          </w:tcPr>
          <w:p w14:paraId="7FD2BD8C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52BE9A65" w14:textId="77777777" w:rsidR="00DC2D63" w:rsidRPr="007A5235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7535FC50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31D9149" w14:textId="77777777" w:rsidR="00DC2D63" w:rsidRPr="007A5235" w:rsidRDefault="00DC2D63" w:rsidP="00AF7B0E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05B59B1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B8C894F" w14:textId="77777777" w:rsidR="00DC2D63" w:rsidRPr="007A5235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797C6367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33FE601A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</w:tr>
      <w:tr w:rsidR="00DC2D63" w:rsidRPr="002A007A" w14:paraId="23CDCF89" w14:textId="77777777" w:rsidTr="00AF7B0E">
        <w:trPr>
          <w:trHeight w:val="166"/>
        </w:trPr>
        <w:tc>
          <w:tcPr>
            <w:tcW w:w="1152" w:type="pct"/>
            <w:gridSpan w:val="2"/>
          </w:tcPr>
          <w:p w14:paraId="2C09863A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1" w:type="pct"/>
          </w:tcPr>
          <w:p w14:paraId="3906DE68" w14:textId="77777777" w:rsidR="00DC2D63" w:rsidRPr="007A5235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เกณฑ์คงค้าง</w:t>
            </w:r>
          </w:p>
        </w:tc>
        <w:tc>
          <w:tcPr>
            <w:tcW w:w="93" w:type="pct"/>
          </w:tcPr>
          <w:p w14:paraId="578EFD5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2399F056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63A5E523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6E545E02" w14:textId="77777777" w:rsidR="00DC2D63" w:rsidRPr="007A5235" w:rsidRDefault="00DC2D63" w:rsidP="00AF7B0E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2" w:type="pct"/>
            <w:gridSpan w:val="2"/>
          </w:tcPr>
          <w:p w14:paraId="35A75AF4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70590F97" w14:textId="77777777" w:rsidR="00DC2D63" w:rsidRPr="007A5235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23B8029A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65489367" w14:textId="77777777" w:rsidR="00DC2D63" w:rsidRPr="007A5235" w:rsidRDefault="00DC2D63" w:rsidP="00AF7B0E">
            <w:pPr>
              <w:tabs>
                <w:tab w:val="decimal" w:pos="106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81" w:type="pct"/>
            <w:gridSpan w:val="2"/>
          </w:tcPr>
          <w:p w14:paraId="2C4BBEDF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70E62C6D" w14:textId="77777777" w:rsidR="00DC2D63" w:rsidRPr="007A5235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49435360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36E2546E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</w:tr>
      <w:tr w:rsidR="00DC2D63" w:rsidRPr="002A007A" w14:paraId="194CE282" w14:textId="77777777" w:rsidTr="00AF7B0E">
        <w:trPr>
          <w:trHeight w:val="166"/>
        </w:trPr>
        <w:tc>
          <w:tcPr>
            <w:tcW w:w="1152" w:type="pct"/>
            <w:gridSpan w:val="2"/>
          </w:tcPr>
          <w:p w14:paraId="69853CCF" w14:textId="4FE3A8B4" w:rsidR="00DC2D63" w:rsidRPr="007A5235" w:rsidRDefault="00DC2D63" w:rsidP="00E36957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="00E3695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 เพื่อค้า</w:t>
            </w:r>
          </w:p>
        </w:tc>
        <w:tc>
          <w:tcPr>
            <w:tcW w:w="491" w:type="pct"/>
          </w:tcPr>
          <w:p w14:paraId="7A115881" w14:textId="77777777" w:rsidR="00DC2D63" w:rsidRPr="007A5235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067D559C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14A082F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6028A3A0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21A25F1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2" w:type="pct"/>
            <w:gridSpan w:val="2"/>
          </w:tcPr>
          <w:p w14:paraId="102E48D9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5AAD6C72" w14:textId="77777777" w:rsidR="00DC2D63" w:rsidRPr="007A5235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4A26336C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68F8031" w14:textId="77777777" w:rsidR="00DC2D63" w:rsidRPr="007A5235" w:rsidRDefault="00DC2D63" w:rsidP="00AF7B0E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A3595FE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34C801F9" w14:textId="77777777" w:rsidR="00DC2D63" w:rsidRPr="007A5235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780078FB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52E38FC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DC2D63" w:rsidRPr="002A007A" w14:paraId="63633699" w14:textId="77777777" w:rsidTr="00AF7B0E">
        <w:trPr>
          <w:trHeight w:val="166"/>
        </w:trPr>
        <w:tc>
          <w:tcPr>
            <w:tcW w:w="1152" w:type="pct"/>
            <w:gridSpan w:val="2"/>
          </w:tcPr>
          <w:p w14:paraId="359A493A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19DD6B70" w14:textId="77777777" w:rsidR="00DC2D63" w:rsidRPr="007A5235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5E6F7889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756FF93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63B947FD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560BA2FB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82" w:type="pct"/>
            <w:gridSpan w:val="2"/>
          </w:tcPr>
          <w:p w14:paraId="17784A82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7CCF1019" w14:textId="77777777" w:rsidR="00DC2D63" w:rsidRPr="007A5235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2EA99C19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3BD63F3A" w14:textId="77777777" w:rsidR="00DC2D63" w:rsidRPr="007A5235" w:rsidRDefault="00DC2D63" w:rsidP="00AF7B0E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25446D3D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D1F767B" w14:textId="77777777" w:rsidR="00DC2D63" w:rsidRPr="007A5235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4B1124CD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6BBD9753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482</w:t>
            </w:r>
          </w:p>
        </w:tc>
      </w:tr>
      <w:tr w:rsidR="00DC2D63" w:rsidRPr="002A007A" w14:paraId="41664468" w14:textId="77777777" w:rsidTr="00AF7B0E">
        <w:trPr>
          <w:trHeight w:val="166"/>
        </w:trPr>
        <w:tc>
          <w:tcPr>
            <w:tcW w:w="1152" w:type="pct"/>
            <w:gridSpan w:val="2"/>
          </w:tcPr>
          <w:p w14:paraId="485ABB36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อนุพันธ์ทางการเงินด้านโภคภัณฑ์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5DAEFB78" w14:textId="79962D36" w:rsidR="00DC2D63" w:rsidRPr="007A5235" w:rsidRDefault="00DC2D63" w:rsidP="00DC2D63">
            <w:pPr>
              <w:suppressAutoHyphens/>
              <w:spacing w:after="0" w:line="240" w:lineRule="auto"/>
              <w:ind w:left="-72" w:right="-5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1CF206D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BFCE3DC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0" w:type="pct"/>
          </w:tcPr>
          <w:p w14:paraId="7FBE378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3F651042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2" w:type="pct"/>
            <w:gridSpan w:val="2"/>
          </w:tcPr>
          <w:p w14:paraId="232D8221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23E5F0C6" w14:textId="77777777" w:rsidR="00DC2D63" w:rsidRPr="007A5235" w:rsidRDefault="00DC2D63" w:rsidP="00AF7B0E">
            <w:pPr>
              <w:tabs>
                <w:tab w:val="decimal" w:pos="89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4752AC07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499E690D" w14:textId="77777777" w:rsidR="00DC2D63" w:rsidRPr="007A5235" w:rsidRDefault="00DC2D63" w:rsidP="00AF7B0E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D30EFC3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396AF617" w14:textId="77777777" w:rsidR="00DC2D63" w:rsidRPr="007A5235" w:rsidRDefault="00DC2D63" w:rsidP="00AF7B0E">
            <w:pPr>
              <w:tabs>
                <w:tab w:val="decimal" w:pos="89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76F998F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6F62EE8B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DC2D63" w:rsidRPr="002A007A" w14:paraId="6770A624" w14:textId="77777777" w:rsidTr="008D2ED5">
        <w:trPr>
          <w:trHeight w:val="265"/>
        </w:trPr>
        <w:tc>
          <w:tcPr>
            <w:tcW w:w="1152" w:type="pct"/>
            <w:gridSpan w:val="2"/>
          </w:tcPr>
          <w:p w14:paraId="2A8E1D85" w14:textId="77777777" w:rsidR="00DC2D63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B84A99" w14:textId="77777777" w:rsidR="00986496" w:rsidRDefault="00986496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9371A36" w14:textId="77777777" w:rsidR="00986496" w:rsidRDefault="00986496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2D1DBAE0" w14:textId="77777777" w:rsidR="00986496" w:rsidRDefault="00986496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BB7CA1F" w14:textId="31F55DD6" w:rsidR="00986496" w:rsidRPr="007A5235" w:rsidRDefault="00986496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04D1FEC7" w14:textId="77777777" w:rsidR="00DC2D63" w:rsidRPr="007A5235" w:rsidRDefault="00DC2D63" w:rsidP="00DC2D63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0727C0FC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5B5D3E9D" w14:textId="77777777" w:rsidR="00DC2D63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  <w:p w14:paraId="33CBE399" w14:textId="77777777" w:rsidR="0020465F" w:rsidRDefault="0020465F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  <w:p w14:paraId="1B2328DD" w14:textId="2337EEAB" w:rsidR="0020465F" w:rsidRPr="007A5235" w:rsidRDefault="0020465F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2EE36B4C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6598013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2" w:type="pct"/>
            <w:gridSpan w:val="2"/>
          </w:tcPr>
          <w:p w14:paraId="1374C86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0238A3DC" w14:textId="77777777" w:rsidR="00DC2D63" w:rsidRPr="007A5235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51F2E83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6EC46AA4" w14:textId="77777777" w:rsidR="00DC2D63" w:rsidRPr="007A5235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003BF77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7903FDC" w14:textId="77777777" w:rsidR="00DC2D63" w:rsidRPr="007A5235" w:rsidRDefault="00DC2D63" w:rsidP="00DC2D63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13EE88E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4107E88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DC2D63" w:rsidRPr="002A007A" w14:paraId="380B14E8" w14:textId="77777777" w:rsidTr="008D2ED5">
        <w:trPr>
          <w:trHeight w:val="265"/>
        </w:trPr>
        <w:tc>
          <w:tcPr>
            <w:tcW w:w="1152" w:type="pct"/>
            <w:gridSpan w:val="2"/>
          </w:tcPr>
          <w:p w14:paraId="1E25A760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2592DAC1" w14:textId="77777777" w:rsidR="00DC2D63" w:rsidRPr="007A5235" w:rsidRDefault="00DC2D63" w:rsidP="00DC2D63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0DDEDF87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A320779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2C558719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682C914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2" w:type="pct"/>
            <w:gridSpan w:val="2"/>
          </w:tcPr>
          <w:p w14:paraId="10CDA69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3C7D7E65" w14:textId="77777777" w:rsidR="00DC2D63" w:rsidRPr="007A5235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3566CCB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43C89B7D" w14:textId="77777777" w:rsidR="00DC2D63" w:rsidRPr="007A5235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0201F2C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FCBE3D6" w14:textId="77777777" w:rsidR="00DC2D63" w:rsidRPr="007A5235" w:rsidRDefault="00DC2D63" w:rsidP="00DC2D63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6BF041E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7B1D8F3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DC2D63" w:rsidRPr="002A007A" w14:paraId="740E441A" w14:textId="77777777" w:rsidTr="008D2ED5">
        <w:trPr>
          <w:trHeight w:val="265"/>
        </w:trPr>
        <w:tc>
          <w:tcPr>
            <w:tcW w:w="1152" w:type="pct"/>
            <w:gridSpan w:val="2"/>
          </w:tcPr>
          <w:p w14:paraId="0B5B11A4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เงินลงทุนสุทธิ</w:t>
            </w:r>
          </w:p>
        </w:tc>
        <w:tc>
          <w:tcPr>
            <w:tcW w:w="491" w:type="pct"/>
          </w:tcPr>
          <w:p w14:paraId="3FC07B79" w14:textId="77777777" w:rsidR="00DC2D63" w:rsidRPr="007A5235" w:rsidRDefault="00DC2D63" w:rsidP="00DC2D63">
            <w:pPr>
              <w:tabs>
                <w:tab w:val="decimal" w:pos="708"/>
              </w:tabs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564DA1F4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B4AF50A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05A773F4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417F9B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065</w:t>
            </w:r>
          </w:p>
        </w:tc>
        <w:tc>
          <w:tcPr>
            <w:tcW w:w="82" w:type="pct"/>
            <w:gridSpan w:val="2"/>
          </w:tcPr>
          <w:p w14:paraId="26D46D9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3E7C76CC" w14:textId="77777777" w:rsidR="00DC2D63" w:rsidRPr="007A5235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47E6342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656B4695" w14:textId="77777777" w:rsidR="00DC2D63" w:rsidRPr="007A5235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1,554</w:t>
            </w:r>
          </w:p>
        </w:tc>
        <w:tc>
          <w:tcPr>
            <w:tcW w:w="81" w:type="pct"/>
            <w:gridSpan w:val="2"/>
          </w:tcPr>
          <w:p w14:paraId="5F7FA57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3EFC5A57" w14:textId="77777777" w:rsidR="00DC2D63" w:rsidRPr="007A5235" w:rsidRDefault="00DC2D63" w:rsidP="00DC2D63">
            <w:pPr>
              <w:tabs>
                <w:tab w:val="decimal" w:pos="12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(3)</w:t>
            </w:r>
          </w:p>
        </w:tc>
        <w:tc>
          <w:tcPr>
            <w:tcW w:w="85" w:type="pct"/>
            <w:gridSpan w:val="2"/>
            <w:vAlign w:val="bottom"/>
          </w:tcPr>
          <w:p w14:paraId="7222A2B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35C8D13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DC2D63" w:rsidRPr="002A007A" w14:paraId="02BB3E97" w14:textId="77777777" w:rsidTr="008D2ED5">
        <w:trPr>
          <w:trHeight w:val="265"/>
        </w:trPr>
        <w:tc>
          <w:tcPr>
            <w:tcW w:w="1152" w:type="pct"/>
            <w:gridSpan w:val="2"/>
          </w:tcPr>
          <w:p w14:paraId="62578A96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1" w:type="pct"/>
          </w:tcPr>
          <w:p w14:paraId="536C811F" w14:textId="77777777" w:rsidR="00DC2D63" w:rsidRPr="007A5235" w:rsidRDefault="00DC2D63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เพื่อค้า</w:t>
            </w:r>
          </w:p>
        </w:tc>
        <w:tc>
          <w:tcPr>
            <w:tcW w:w="93" w:type="pct"/>
          </w:tcPr>
          <w:p w14:paraId="04A259EF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360C6DE" w14:textId="77777777" w:rsidR="00DC2D63" w:rsidRPr="007A5235" w:rsidRDefault="00DC2D63" w:rsidP="00DC2D63">
            <w:pPr>
              <w:suppressAutoHyphens/>
              <w:spacing w:after="0" w:line="240" w:lineRule="auto"/>
              <w:ind w:left="4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12BA1076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716423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</w:p>
        </w:tc>
        <w:tc>
          <w:tcPr>
            <w:tcW w:w="82" w:type="pct"/>
            <w:gridSpan w:val="2"/>
          </w:tcPr>
          <w:p w14:paraId="7BF7903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6364BCC9" w14:textId="77777777" w:rsidR="00DC2D63" w:rsidRPr="007A5235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072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2AAB626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0BEA0AA5" w14:textId="77777777" w:rsidR="00DC2D63" w:rsidRPr="007A5235" w:rsidRDefault="00DC2D63" w:rsidP="00DC2D63">
            <w:pPr>
              <w:tabs>
                <w:tab w:val="decimal" w:pos="90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2CA7028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E18E3CA" w14:textId="77777777" w:rsidR="00DC2D63" w:rsidRPr="007A5235" w:rsidRDefault="00DC2D63" w:rsidP="00DC2D63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BE781B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3B673DD1" w14:textId="77777777" w:rsidR="00DC2D63" w:rsidRPr="007A5235" w:rsidRDefault="00DC2D63" w:rsidP="00DC2D63">
            <w:pPr>
              <w:tabs>
                <w:tab w:val="decimal" w:pos="89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DC2D63" w:rsidRPr="002A007A" w14:paraId="1BD8A096" w14:textId="77777777" w:rsidTr="008D2ED5">
        <w:trPr>
          <w:trHeight w:val="257"/>
        </w:trPr>
        <w:tc>
          <w:tcPr>
            <w:tcW w:w="1152" w:type="pct"/>
            <w:gridSpan w:val="2"/>
          </w:tcPr>
          <w:p w14:paraId="645CDB27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1" w:type="pct"/>
          </w:tcPr>
          <w:p w14:paraId="59505F21" w14:textId="77777777" w:rsidR="00DC2D63" w:rsidRPr="007A5235" w:rsidRDefault="00DC2D63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เพื่อค้า</w:t>
            </w:r>
          </w:p>
        </w:tc>
        <w:tc>
          <w:tcPr>
            <w:tcW w:w="93" w:type="pct"/>
          </w:tcPr>
          <w:p w14:paraId="7B5E5E69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E58D1C9" w14:textId="77777777" w:rsidR="00DC2D63" w:rsidRPr="007A5235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6074FEBC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35D4FB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</w:p>
        </w:tc>
        <w:tc>
          <w:tcPr>
            <w:tcW w:w="82" w:type="pct"/>
            <w:gridSpan w:val="2"/>
          </w:tcPr>
          <w:p w14:paraId="2DC8A62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059C061C" w14:textId="77777777" w:rsidR="00DC2D63" w:rsidRPr="007A5235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4DA31A0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0529EDFD" w14:textId="77777777" w:rsidR="00DC2D63" w:rsidRPr="007A5235" w:rsidRDefault="00DC2D63" w:rsidP="00DC2D63">
            <w:pPr>
              <w:tabs>
                <w:tab w:val="decimal" w:pos="90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49BB0E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53DEEF14" w14:textId="77777777" w:rsidR="00DC2D63" w:rsidRPr="007A5235" w:rsidRDefault="00DC2D63" w:rsidP="00DC2D63">
            <w:pPr>
              <w:tabs>
                <w:tab w:val="decimal" w:pos="89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2A86A59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0A8B44BC" w14:textId="77777777" w:rsidR="00DC2D63" w:rsidRPr="007A5235" w:rsidRDefault="00DC2D63" w:rsidP="00DC2D63">
            <w:pPr>
              <w:tabs>
                <w:tab w:val="decimal" w:pos="89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AD5907" w:rsidRPr="00613B93" w14:paraId="1EB41CCC" w14:textId="77777777" w:rsidTr="00AD5907">
        <w:trPr>
          <w:trHeight w:val="257"/>
        </w:trPr>
        <w:tc>
          <w:tcPr>
            <w:tcW w:w="1152" w:type="pct"/>
            <w:gridSpan w:val="2"/>
          </w:tcPr>
          <w:p w14:paraId="70C35B53" w14:textId="0F68B9F9" w:rsidR="00AD5907" w:rsidRPr="007A5235" w:rsidRDefault="00AD5907" w:rsidP="00AD5907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</w:t>
            </w:r>
            <w:r w:rsidR="00D80C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91" w:type="pct"/>
          </w:tcPr>
          <w:p w14:paraId="1193746B" w14:textId="022CCDCA" w:rsidR="00AD5907" w:rsidRPr="007A5235" w:rsidRDefault="00AD5907" w:rsidP="00AD5907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เพื่อค้า</w:t>
            </w:r>
          </w:p>
        </w:tc>
        <w:tc>
          <w:tcPr>
            <w:tcW w:w="93" w:type="pct"/>
          </w:tcPr>
          <w:p w14:paraId="60E5EAAF" w14:textId="77777777" w:rsidR="00AD5907" w:rsidRPr="007A5235" w:rsidRDefault="00AD5907" w:rsidP="00AD5907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F693628" w14:textId="231A92A8" w:rsidR="00AD5907" w:rsidRPr="007A5235" w:rsidRDefault="00AD5907" w:rsidP="00AD5907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324F7CAA" w14:textId="77777777" w:rsidR="00AD5907" w:rsidRPr="007A5235" w:rsidRDefault="00AD5907" w:rsidP="00AD5907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E6E6166" w14:textId="2B0540DC" w:rsidR="00AD5907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3,192</w:t>
            </w:r>
          </w:p>
        </w:tc>
        <w:tc>
          <w:tcPr>
            <w:tcW w:w="82" w:type="pct"/>
            <w:gridSpan w:val="2"/>
          </w:tcPr>
          <w:p w14:paraId="5B9B3F26" w14:textId="77777777" w:rsidR="00AD5907" w:rsidRPr="007A5235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6DD27E60" w14:textId="63904060" w:rsidR="00AD5907" w:rsidRPr="00AD5907" w:rsidRDefault="00AD5907" w:rsidP="00AD5907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(3,192)</w:t>
            </w:r>
          </w:p>
        </w:tc>
        <w:tc>
          <w:tcPr>
            <w:tcW w:w="86" w:type="pct"/>
            <w:gridSpan w:val="2"/>
            <w:vAlign w:val="bottom"/>
          </w:tcPr>
          <w:p w14:paraId="3F472675" w14:textId="77777777" w:rsidR="00AD5907" w:rsidRPr="007A5235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279B1A77" w14:textId="56E27CA9" w:rsidR="00AD5907" w:rsidRPr="007A5235" w:rsidRDefault="00AD5907" w:rsidP="00AD5907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04531768" w14:textId="77777777" w:rsidR="00AD5907" w:rsidRPr="007A5235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02B5B1E6" w14:textId="49D54C91" w:rsidR="00AD5907" w:rsidRPr="007A5235" w:rsidRDefault="00AD5907" w:rsidP="00AD5907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0F76721D" w14:textId="77777777" w:rsidR="00AD5907" w:rsidRPr="007A5235" w:rsidRDefault="00AD5907" w:rsidP="00AD5907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E0486CC" w14:textId="16E7231B" w:rsidR="00AD5907" w:rsidRPr="007A5235" w:rsidRDefault="00AD5907" w:rsidP="00AD5907">
            <w:pPr>
              <w:tabs>
                <w:tab w:val="decimal" w:pos="90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DC2D63" w:rsidRPr="00613B93" w14:paraId="0DA4B379" w14:textId="77777777" w:rsidTr="00AF7B0E">
        <w:trPr>
          <w:trHeight w:val="257"/>
        </w:trPr>
        <w:tc>
          <w:tcPr>
            <w:tcW w:w="1152" w:type="pct"/>
            <w:gridSpan w:val="2"/>
          </w:tcPr>
          <w:p w14:paraId="60956E7C" w14:textId="26E73854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</w:t>
            </w:r>
            <w:r w:rsidR="00D80C0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1" w:type="pct"/>
          </w:tcPr>
          <w:p w14:paraId="5D066124" w14:textId="07D23927" w:rsidR="00DC2D63" w:rsidRPr="007A5235" w:rsidRDefault="00D80C06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93" w:type="pct"/>
          </w:tcPr>
          <w:p w14:paraId="58C97971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0C4B0FF" w14:textId="77777777" w:rsidR="00DC2D63" w:rsidRPr="007A5235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34C6E880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66FA1A7" w14:textId="093D7C92" w:rsidR="00DC2D63" w:rsidRPr="007A5235" w:rsidRDefault="00F1534A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</w:p>
        </w:tc>
        <w:tc>
          <w:tcPr>
            <w:tcW w:w="82" w:type="pct"/>
            <w:gridSpan w:val="2"/>
          </w:tcPr>
          <w:p w14:paraId="53994D1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2B095BE4" w14:textId="150C1A96" w:rsidR="00DC2D63" w:rsidRPr="007A5235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="00F1534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211702B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03E3C1DA" w14:textId="77777777" w:rsidR="00DC2D63" w:rsidRPr="007A5235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390681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511DAD75" w14:textId="77777777" w:rsidR="00DC2D63" w:rsidRPr="007A5235" w:rsidRDefault="00DC2D63" w:rsidP="00DC2D63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7A94410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3F968CCF" w14:textId="06B8276D" w:rsidR="00DC2D63" w:rsidRPr="00613B93" w:rsidRDefault="00613B93" w:rsidP="00613B93">
            <w:pPr>
              <w:tabs>
                <w:tab w:val="decimal" w:pos="90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DC2D63" w:rsidRPr="002A007A" w14:paraId="3BDDB8D6" w14:textId="77777777" w:rsidTr="00AF7B0E">
        <w:trPr>
          <w:trHeight w:val="257"/>
        </w:trPr>
        <w:tc>
          <w:tcPr>
            <w:tcW w:w="1152" w:type="pct"/>
            <w:gridSpan w:val="2"/>
          </w:tcPr>
          <w:p w14:paraId="5FEA8015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1" w:type="pct"/>
          </w:tcPr>
          <w:p w14:paraId="42666DBC" w14:textId="77777777" w:rsidR="00DC2D63" w:rsidRPr="007A5235" w:rsidRDefault="00DC2D63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93" w:type="pct"/>
          </w:tcPr>
          <w:p w14:paraId="6E8CAAE6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F064743" w14:textId="77777777" w:rsidR="00DC2D63" w:rsidRPr="007A5235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2EE8BEFD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713C14A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2" w:type="pct"/>
            <w:gridSpan w:val="2"/>
          </w:tcPr>
          <w:p w14:paraId="28F1861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243D9E76" w14:textId="77777777" w:rsidR="00DC2D63" w:rsidRPr="007A5235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6" w:type="pct"/>
            <w:gridSpan w:val="2"/>
            <w:vAlign w:val="bottom"/>
          </w:tcPr>
          <w:p w14:paraId="6AF4D40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6C7F590F" w14:textId="77777777" w:rsidR="00DC2D63" w:rsidRPr="007A5235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6C8884B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DD93419" w14:textId="77777777" w:rsidR="00DC2D63" w:rsidRPr="007A5235" w:rsidRDefault="00DC2D63" w:rsidP="00DC2D63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20B0935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68F28B7A" w14:textId="77777777" w:rsidR="00DC2D63" w:rsidRPr="007A5235" w:rsidRDefault="00DC2D63" w:rsidP="00DC2D63">
            <w:pPr>
              <w:tabs>
                <w:tab w:val="decimal" w:pos="8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DC2D63" w:rsidRPr="002A007A" w14:paraId="53D5044B" w14:textId="77777777" w:rsidTr="00AF7B0E">
        <w:trPr>
          <w:trHeight w:val="560"/>
        </w:trPr>
        <w:tc>
          <w:tcPr>
            <w:tcW w:w="1152" w:type="pct"/>
            <w:gridSpan w:val="2"/>
          </w:tcPr>
          <w:p w14:paraId="4408CAB3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91" w:type="pct"/>
          </w:tcPr>
          <w:p w14:paraId="7A676979" w14:textId="77777777" w:rsidR="00DC2D63" w:rsidRPr="007A5235" w:rsidRDefault="00DC2D63" w:rsidP="00DC2D63">
            <w:pPr>
              <w:suppressAutoHyphens/>
              <w:spacing w:after="0" w:line="240" w:lineRule="auto"/>
              <w:ind w:left="-72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93" w:type="pct"/>
          </w:tcPr>
          <w:p w14:paraId="6C4638C5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B562600" w14:textId="77777777" w:rsidR="00DC2D63" w:rsidRPr="007A5235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62FCCA3B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3ACCAB3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82" w:type="pct"/>
            <w:gridSpan w:val="2"/>
          </w:tcPr>
          <w:p w14:paraId="58D21BA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1442DFD8" w14:textId="77777777" w:rsidR="00DC2D63" w:rsidRPr="007A5235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(31)</w:t>
            </w:r>
          </w:p>
        </w:tc>
        <w:tc>
          <w:tcPr>
            <w:tcW w:w="86" w:type="pct"/>
            <w:gridSpan w:val="2"/>
            <w:vAlign w:val="bottom"/>
          </w:tcPr>
          <w:p w14:paraId="649228F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03FC19B1" w14:textId="77777777" w:rsidR="00DC2D63" w:rsidRPr="007A5235" w:rsidRDefault="00DC2D63" w:rsidP="00AF7B0E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79725A76" w14:textId="77777777" w:rsidR="00DC2D63" w:rsidRPr="007A5235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09" w:type="pct"/>
            <w:gridSpan w:val="3"/>
          </w:tcPr>
          <w:p w14:paraId="711ED936" w14:textId="77777777" w:rsidR="00DC2D63" w:rsidRPr="007A5235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77FDCDC" w14:textId="77777777" w:rsidR="00DC2D63" w:rsidRPr="007A5235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4" w:type="pct"/>
          </w:tcPr>
          <w:p w14:paraId="753A2CC9" w14:textId="77777777" w:rsidR="00DC2D63" w:rsidRPr="007A5235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  <w:tr w:rsidR="00DC2D63" w:rsidRPr="002A007A" w14:paraId="5200A138" w14:textId="77777777" w:rsidTr="008D2ED5">
        <w:trPr>
          <w:trHeight w:val="335"/>
        </w:trPr>
        <w:tc>
          <w:tcPr>
            <w:tcW w:w="1152" w:type="pct"/>
            <w:gridSpan w:val="2"/>
          </w:tcPr>
          <w:p w14:paraId="2E129307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1" w:type="pct"/>
          </w:tcPr>
          <w:p w14:paraId="0FA4D790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93" w:type="pct"/>
          </w:tcPr>
          <w:p w14:paraId="41EE5886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3BF69475" w14:textId="77777777" w:rsidR="00DC2D63" w:rsidRPr="007A5235" w:rsidRDefault="00DC2D63" w:rsidP="00DC2D63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7DAA0DC3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82BF3F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3,160</w:t>
            </w:r>
          </w:p>
        </w:tc>
        <w:tc>
          <w:tcPr>
            <w:tcW w:w="82" w:type="pct"/>
            <w:gridSpan w:val="2"/>
            <w:vAlign w:val="bottom"/>
          </w:tcPr>
          <w:p w14:paraId="393BB8A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1B36575" w14:textId="77777777" w:rsidR="00DC2D63" w:rsidRPr="007A5235" w:rsidRDefault="00DC2D63" w:rsidP="00DC2D63">
            <w:pPr>
              <w:tabs>
                <w:tab w:val="decimal" w:pos="972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(3,160)</w:t>
            </w:r>
          </w:p>
        </w:tc>
        <w:tc>
          <w:tcPr>
            <w:tcW w:w="86" w:type="pct"/>
            <w:gridSpan w:val="2"/>
          </w:tcPr>
          <w:p w14:paraId="1A48131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0A88774D" w14:textId="77777777" w:rsidR="00DC2D63" w:rsidRPr="007A5235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0556BB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09" w:type="pct"/>
            <w:gridSpan w:val="3"/>
          </w:tcPr>
          <w:p w14:paraId="44E7B4C1" w14:textId="77777777" w:rsidR="00DC2D63" w:rsidRPr="007A5235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080E2B6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4" w:type="pct"/>
          </w:tcPr>
          <w:p w14:paraId="5E327D5F" w14:textId="77777777" w:rsidR="00DC2D63" w:rsidRPr="007A5235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</w:tr>
      <w:tr w:rsidR="00DC2D63" w:rsidRPr="002A007A" w14:paraId="378E6C89" w14:textId="77777777" w:rsidTr="00B53DE2">
        <w:trPr>
          <w:trHeight w:val="334"/>
        </w:trPr>
        <w:tc>
          <w:tcPr>
            <w:tcW w:w="1152" w:type="pct"/>
            <w:gridSpan w:val="2"/>
          </w:tcPr>
          <w:p w14:paraId="7594D2AE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1" w:type="pct"/>
          </w:tcPr>
          <w:p w14:paraId="6963571E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93" w:type="pct"/>
          </w:tcPr>
          <w:p w14:paraId="2312081F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5B2F787" w14:textId="0568AF5C" w:rsidR="00DC2D63" w:rsidRPr="007A5235" w:rsidRDefault="00DC2D63" w:rsidP="00B53DE2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" w:type="pct"/>
          </w:tcPr>
          <w:p w14:paraId="4DCEDD7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4122B5E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258,768</w:t>
            </w:r>
          </w:p>
        </w:tc>
        <w:tc>
          <w:tcPr>
            <w:tcW w:w="82" w:type="pct"/>
            <w:gridSpan w:val="2"/>
          </w:tcPr>
          <w:p w14:paraId="18167D88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31DA8FB7" w14:textId="77777777" w:rsidR="00DC2D63" w:rsidRPr="007A5235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28C839FF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2465AF4D" w14:textId="77777777" w:rsidR="00DC2D63" w:rsidRPr="007A5235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6C02D145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3233C07" w14:textId="77777777" w:rsidR="00DC2D63" w:rsidRPr="007A5235" w:rsidRDefault="00DC2D63" w:rsidP="00AF7B0E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39C2AB0A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7C2877F2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258,768</w:t>
            </w:r>
          </w:p>
        </w:tc>
      </w:tr>
      <w:tr w:rsidR="00DC2D63" w:rsidRPr="002A007A" w14:paraId="78039589" w14:textId="77777777" w:rsidTr="00B53DE2">
        <w:trPr>
          <w:trHeight w:val="334"/>
        </w:trPr>
        <w:tc>
          <w:tcPr>
            <w:tcW w:w="1152" w:type="pct"/>
            <w:gridSpan w:val="2"/>
          </w:tcPr>
          <w:p w14:paraId="6DE693B7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1" w:type="pct"/>
          </w:tcPr>
          <w:p w14:paraId="41BDCC6A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เผื่อขาย</w:t>
            </w:r>
          </w:p>
        </w:tc>
        <w:tc>
          <w:tcPr>
            <w:tcW w:w="93" w:type="pct"/>
          </w:tcPr>
          <w:p w14:paraId="2957DEF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6228622" w14:textId="6A804185" w:rsidR="00DC2D63" w:rsidRPr="007A5235" w:rsidRDefault="00DC2D63" w:rsidP="00B53DE2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" w:type="pct"/>
          </w:tcPr>
          <w:p w14:paraId="65808F2E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001C6D5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  <w:tc>
          <w:tcPr>
            <w:tcW w:w="82" w:type="pct"/>
            <w:gridSpan w:val="2"/>
          </w:tcPr>
          <w:p w14:paraId="2F359B2B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368E8688" w14:textId="77777777" w:rsidR="00DC2D63" w:rsidRPr="007A5235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14CBD4F1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6AB4EA9B" w14:textId="77777777" w:rsidR="00DC2D63" w:rsidRPr="007A5235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99919F8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41861AE2" w14:textId="77777777" w:rsidR="00DC2D63" w:rsidRPr="007A5235" w:rsidRDefault="00DC2D63" w:rsidP="00AF7B0E">
            <w:pPr>
              <w:tabs>
                <w:tab w:val="decimal" w:pos="90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0C21722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0FE54AF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</w:tr>
      <w:tr w:rsidR="00DC2D63" w:rsidRPr="002A007A" w14:paraId="7F0C068F" w14:textId="77777777" w:rsidTr="00B53DE2">
        <w:trPr>
          <w:trHeight w:val="166"/>
        </w:trPr>
        <w:tc>
          <w:tcPr>
            <w:tcW w:w="1152" w:type="pct"/>
            <w:gridSpan w:val="2"/>
          </w:tcPr>
          <w:p w14:paraId="3C8CB26A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491" w:type="pct"/>
          </w:tcPr>
          <w:p w14:paraId="7CA559E8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93" w:type="pct"/>
          </w:tcPr>
          <w:p w14:paraId="6E770B7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613CC1C1" w14:textId="366EAD72" w:rsidR="00DC2D63" w:rsidRPr="007A5235" w:rsidRDefault="00DC2D63" w:rsidP="00B53DE2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" w:type="pct"/>
          </w:tcPr>
          <w:p w14:paraId="72E1E4F9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7370D94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486</w:t>
            </w:r>
          </w:p>
        </w:tc>
        <w:tc>
          <w:tcPr>
            <w:tcW w:w="82" w:type="pct"/>
            <w:gridSpan w:val="2"/>
          </w:tcPr>
          <w:p w14:paraId="66109FB6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26CBE4C2" w14:textId="77777777" w:rsidR="00DC2D63" w:rsidRPr="007A5235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77139F92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46DD8D9D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81" w:type="pct"/>
            <w:gridSpan w:val="2"/>
          </w:tcPr>
          <w:p w14:paraId="3C8E9754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322BAD78" w14:textId="77777777" w:rsidR="00DC2D63" w:rsidRPr="007A5235" w:rsidRDefault="00DC2D63" w:rsidP="00AF7B0E">
            <w:pPr>
              <w:tabs>
                <w:tab w:val="decimal" w:pos="90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0AA9615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3B4C7407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</w:tr>
      <w:tr w:rsidR="00DC2D63" w:rsidRPr="002A007A" w14:paraId="5ED40F9C" w14:textId="77777777" w:rsidTr="00AF7B0E">
        <w:trPr>
          <w:trHeight w:val="166"/>
        </w:trPr>
        <w:tc>
          <w:tcPr>
            <w:tcW w:w="1152" w:type="pct"/>
            <w:gridSpan w:val="2"/>
          </w:tcPr>
          <w:p w14:paraId="0B6489DF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1" w:type="pct"/>
          </w:tcPr>
          <w:p w14:paraId="2B09F579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เงินลงทุนทั่วไป</w:t>
            </w:r>
          </w:p>
        </w:tc>
        <w:tc>
          <w:tcPr>
            <w:tcW w:w="93" w:type="pct"/>
          </w:tcPr>
          <w:p w14:paraId="381AE50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AAA85B4" w14:textId="484DF4A4" w:rsidR="00DC2D63" w:rsidRPr="007A5235" w:rsidRDefault="00DC2D63" w:rsidP="00DC2D63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0" w:type="pct"/>
          </w:tcPr>
          <w:p w14:paraId="5AD83B4E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1804F486" w14:textId="77777777" w:rsidR="00DC2D63" w:rsidRPr="007A5235" w:rsidRDefault="00DC2D63" w:rsidP="00AF7B0E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2" w:type="pct"/>
            <w:gridSpan w:val="2"/>
          </w:tcPr>
          <w:p w14:paraId="11258735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67C0BD84" w14:textId="77777777" w:rsidR="00DC2D63" w:rsidRPr="007A5235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83352CF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13FCB195" w14:textId="77777777" w:rsidR="00DC2D63" w:rsidRPr="007A5235" w:rsidRDefault="00DC2D63" w:rsidP="00AF7B0E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6035678F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61660FE9" w14:textId="77777777" w:rsidR="00DC2D63" w:rsidRPr="007A5235" w:rsidRDefault="00DC2D63" w:rsidP="00AF7B0E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237D3E14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16C35657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DC2D63" w:rsidRPr="002A007A" w14:paraId="58CEE5DF" w14:textId="77777777" w:rsidTr="008D2ED5">
        <w:trPr>
          <w:trHeight w:val="166"/>
        </w:trPr>
        <w:tc>
          <w:tcPr>
            <w:tcW w:w="1152" w:type="pct"/>
            <w:gridSpan w:val="2"/>
          </w:tcPr>
          <w:p w14:paraId="0867C2DF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1" w:type="pct"/>
          </w:tcPr>
          <w:p w14:paraId="0FAB8768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ถือจนครบกำหนด</w:t>
            </w:r>
          </w:p>
        </w:tc>
        <w:tc>
          <w:tcPr>
            <w:tcW w:w="93" w:type="pct"/>
          </w:tcPr>
          <w:p w14:paraId="42766292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4EB86FCF" w14:textId="05C5D2A9" w:rsidR="00DC2D63" w:rsidRPr="007A5235" w:rsidRDefault="00DC2D63" w:rsidP="00DC2D63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14A6479F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4A16560F" w14:textId="77777777" w:rsidR="00DC2D63" w:rsidRPr="007A5235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586</w:t>
            </w:r>
          </w:p>
        </w:tc>
        <w:tc>
          <w:tcPr>
            <w:tcW w:w="82" w:type="pct"/>
            <w:gridSpan w:val="2"/>
            <w:vAlign w:val="bottom"/>
          </w:tcPr>
          <w:p w14:paraId="55F0593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009C4032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557792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07CEE553" w14:textId="77777777" w:rsidR="00DC2D63" w:rsidRPr="007A5235" w:rsidRDefault="00DC2D63" w:rsidP="00DC2D63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2740433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675EF63D" w14:textId="77777777" w:rsidR="00DC2D63" w:rsidRPr="007A5235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119781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09212D2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586</w:t>
            </w:r>
          </w:p>
        </w:tc>
      </w:tr>
      <w:tr w:rsidR="00DC2D63" w:rsidRPr="002A007A" w14:paraId="36E5AC16" w14:textId="77777777" w:rsidTr="008D2ED5">
        <w:trPr>
          <w:trHeight w:val="166"/>
        </w:trPr>
        <w:tc>
          <w:tcPr>
            <w:tcW w:w="1152" w:type="pct"/>
            <w:gridSpan w:val="2"/>
          </w:tcPr>
          <w:p w14:paraId="145583A4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1" w:type="pct"/>
          </w:tcPr>
          <w:p w14:paraId="2FA7E613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ถือจนครบกำหนด</w:t>
            </w:r>
          </w:p>
        </w:tc>
        <w:tc>
          <w:tcPr>
            <w:tcW w:w="93" w:type="pct"/>
          </w:tcPr>
          <w:p w14:paraId="573222E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785F0791" w14:textId="526549B4" w:rsidR="00DC2D63" w:rsidRPr="007A5235" w:rsidRDefault="00DC2D63" w:rsidP="00DC2D63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70B23E9B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0118C71C" w14:textId="77777777" w:rsidR="00DC2D63" w:rsidRPr="007A5235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2" w:type="pct"/>
            <w:gridSpan w:val="2"/>
            <w:vAlign w:val="bottom"/>
          </w:tcPr>
          <w:p w14:paraId="2E9B27F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1158B0FC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28A5D6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612DC378" w14:textId="77777777" w:rsidR="00DC2D63" w:rsidRPr="007A5235" w:rsidRDefault="00DC2D63" w:rsidP="00DC2D63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33B0B7A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1D81ACB4" w14:textId="77777777" w:rsidR="00DC2D63" w:rsidRPr="007A5235" w:rsidRDefault="00DC2D63" w:rsidP="00DC2D63">
            <w:pPr>
              <w:tabs>
                <w:tab w:val="decimal" w:pos="119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12CB299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17085D0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</w:p>
        </w:tc>
      </w:tr>
      <w:tr w:rsidR="00DC2D63" w:rsidRPr="002A007A" w14:paraId="5307AC72" w14:textId="77777777" w:rsidTr="008D2ED5">
        <w:trPr>
          <w:trHeight w:val="166"/>
        </w:trPr>
        <w:tc>
          <w:tcPr>
            <w:tcW w:w="1152" w:type="pct"/>
            <w:gridSpan w:val="2"/>
          </w:tcPr>
          <w:p w14:paraId="3C417D0E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23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1" w:type="pct"/>
          </w:tcPr>
          <w:p w14:paraId="3767509D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ถือจนครบกำหนด</w:t>
            </w:r>
          </w:p>
        </w:tc>
        <w:tc>
          <w:tcPr>
            <w:tcW w:w="93" w:type="pct"/>
          </w:tcPr>
          <w:p w14:paraId="118C584D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956E09D" w14:textId="01535DE9" w:rsidR="00DC2D63" w:rsidRPr="007A5235" w:rsidRDefault="00DC2D63" w:rsidP="00DC2D63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34F3AD78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0352A48C" w14:textId="77777777" w:rsidR="00DC2D63" w:rsidRPr="007A5235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82" w:type="pct"/>
            <w:gridSpan w:val="2"/>
            <w:vAlign w:val="bottom"/>
          </w:tcPr>
          <w:p w14:paraId="147F3B1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7009DB75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535180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20E6CBFC" w14:textId="77777777" w:rsidR="00DC2D63" w:rsidRPr="007A5235" w:rsidRDefault="00DC2D63" w:rsidP="00DC2D63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512C526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2C62C4D7" w14:textId="77777777" w:rsidR="00DC2D63" w:rsidRPr="007A5235" w:rsidRDefault="00DC2D63" w:rsidP="00DC2D63">
            <w:pPr>
              <w:tabs>
                <w:tab w:val="decimal" w:pos="119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64262A2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272BB69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</w:tr>
      <w:tr w:rsidR="00DC2D63" w:rsidRPr="002A007A" w14:paraId="2B71FA90" w14:textId="77777777" w:rsidTr="008D2ED5">
        <w:trPr>
          <w:trHeight w:val="166"/>
        </w:trPr>
        <w:tc>
          <w:tcPr>
            <w:tcW w:w="1152" w:type="pct"/>
            <w:gridSpan w:val="2"/>
          </w:tcPr>
          <w:p w14:paraId="686F6E19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491" w:type="pct"/>
          </w:tcPr>
          <w:p w14:paraId="407177C1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C0C0393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5A1EAA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2FB2D777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vAlign w:val="bottom"/>
          </w:tcPr>
          <w:p w14:paraId="7B00B3D0" w14:textId="77777777" w:rsidR="00DC2D63" w:rsidRPr="007A5235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82" w:type="pct"/>
            <w:gridSpan w:val="2"/>
            <w:vAlign w:val="bottom"/>
          </w:tcPr>
          <w:p w14:paraId="64FF2C9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2C5FA58E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C5F119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163312B2" w14:textId="77777777" w:rsidR="00DC2D63" w:rsidRPr="007A5235" w:rsidRDefault="00DC2D63" w:rsidP="00DC2D63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4060F0B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vAlign w:val="bottom"/>
          </w:tcPr>
          <w:p w14:paraId="62002D5E" w14:textId="77777777" w:rsidR="00DC2D63" w:rsidRPr="007A5235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BD95D8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vAlign w:val="bottom"/>
          </w:tcPr>
          <w:p w14:paraId="1CE5802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</w:p>
        </w:tc>
      </w:tr>
      <w:tr w:rsidR="00DC2D63" w:rsidRPr="002A007A" w14:paraId="50420A43" w14:textId="77777777" w:rsidTr="00AF7B0E">
        <w:trPr>
          <w:trHeight w:val="166"/>
        </w:trPr>
        <w:tc>
          <w:tcPr>
            <w:tcW w:w="1152" w:type="pct"/>
            <w:gridSpan w:val="2"/>
          </w:tcPr>
          <w:p w14:paraId="4EA62819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เงินให้สินเชื่อแก่ลูกหนี้และดอกเบี้ย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491" w:type="pct"/>
          </w:tcPr>
          <w:p w14:paraId="2D87EF98" w14:textId="3058F885" w:rsidR="00DC2D63" w:rsidRPr="007A5235" w:rsidRDefault="00DC2D63" w:rsidP="00AF7B0E">
            <w:pPr>
              <w:suppressAutoHyphens/>
              <w:spacing w:after="0" w:line="240" w:lineRule="auto"/>
              <w:ind w:left="-70" w:right="-12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52FF6346" w14:textId="77777777" w:rsidR="00DC2D63" w:rsidRPr="007A5235" w:rsidRDefault="00DC2D63" w:rsidP="00AF7B0E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7DAA1824" w14:textId="7DB2D1D3" w:rsidR="00DC2D63" w:rsidRPr="007A5235" w:rsidRDefault="00DC2D63" w:rsidP="00AF7B0E">
            <w:pPr>
              <w:suppressAutoHyphens/>
              <w:spacing w:after="0" w:line="240" w:lineRule="auto"/>
              <w:ind w:left="-15" w:right="-12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016D0A7A" w14:textId="77777777" w:rsidR="00DC2D63" w:rsidRPr="007A5235" w:rsidRDefault="00DC2D63" w:rsidP="00AF7B0E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4F37A54A" w14:textId="77777777" w:rsidR="00DC2D63" w:rsidRPr="007A5235" w:rsidRDefault="00DC2D63" w:rsidP="00AF7B0E">
            <w:pPr>
              <w:tabs>
                <w:tab w:val="decimal" w:pos="113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461</w:t>
            </w:r>
          </w:p>
        </w:tc>
        <w:tc>
          <w:tcPr>
            <w:tcW w:w="82" w:type="pct"/>
            <w:gridSpan w:val="2"/>
          </w:tcPr>
          <w:p w14:paraId="24CCDFDA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62B47693" w14:textId="77777777" w:rsidR="00DC2D63" w:rsidRPr="007A5235" w:rsidRDefault="00DC2D63" w:rsidP="00AF7B0E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4035D113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6BA2A06A" w14:textId="77777777" w:rsidR="00DC2D63" w:rsidRPr="007A5235" w:rsidRDefault="00DC2D63" w:rsidP="00AF7B0E">
            <w:pPr>
              <w:tabs>
                <w:tab w:val="decimal" w:pos="90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8F0EC88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2DAEF825" w14:textId="77777777" w:rsidR="00DC2D63" w:rsidRPr="007A5235" w:rsidRDefault="00DC2D63" w:rsidP="00AF7B0E">
            <w:pPr>
              <w:tabs>
                <w:tab w:val="decimal" w:pos="12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814</w:t>
            </w:r>
          </w:p>
        </w:tc>
        <w:tc>
          <w:tcPr>
            <w:tcW w:w="85" w:type="pct"/>
            <w:gridSpan w:val="2"/>
          </w:tcPr>
          <w:p w14:paraId="2C727C02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3F0C2707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275</w:t>
            </w:r>
          </w:p>
        </w:tc>
      </w:tr>
      <w:tr w:rsidR="00DC2D63" w:rsidRPr="002A007A" w14:paraId="7B7A1E19" w14:textId="77777777" w:rsidTr="008D2ED5">
        <w:trPr>
          <w:trHeight w:val="166"/>
        </w:trPr>
        <w:tc>
          <w:tcPr>
            <w:tcW w:w="1152" w:type="pct"/>
            <w:gridSpan w:val="2"/>
          </w:tcPr>
          <w:p w14:paraId="10909A90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491" w:type="pct"/>
          </w:tcPr>
          <w:p w14:paraId="16864136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37805F4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2D301A6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03F330A0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239D0C25" w14:textId="77777777" w:rsidR="00DC2D63" w:rsidRPr="007A5235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642</w:t>
            </w:r>
          </w:p>
        </w:tc>
        <w:tc>
          <w:tcPr>
            <w:tcW w:w="82" w:type="pct"/>
            <w:gridSpan w:val="2"/>
          </w:tcPr>
          <w:p w14:paraId="5AE7ACC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04DB1C44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4D8205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525E6A73" w14:textId="77777777" w:rsidR="00DC2D63" w:rsidRPr="007A5235" w:rsidRDefault="00DC2D63" w:rsidP="00DC2D63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0B268F6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6157284B" w14:textId="77777777" w:rsidR="00DC2D63" w:rsidRPr="007A5235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67B1BDF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28D12B6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642</w:t>
            </w:r>
          </w:p>
        </w:tc>
      </w:tr>
      <w:tr w:rsidR="00DC2D63" w:rsidRPr="002A007A" w14:paraId="72A8A36B" w14:textId="77777777" w:rsidTr="008D2ED5">
        <w:trPr>
          <w:trHeight w:val="166"/>
        </w:trPr>
        <w:tc>
          <w:tcPr>
            <w:tcW w:w="1152" w:type="pct"/>
            <w:gridSpan w:val="2"/>
          </w:tcPr>
          <w:p w14:paraId="16E19A93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491" w:type="pct"/>
          </w:tcPr>
          <w:p w14:paraId="67F3A5AF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92811D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6140B10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09D45088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312235F8" w14:textId="77777777" w:rsidR="00DC2D63" w:rsidRPr="007A5235" w:rsidRDefault="00DC2D63" w:rsidP="00FB0D39">
            <w:pPr>
              <w:tabs>
                <w:tab w:val="decimal" w:pos="11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776</w:t>
            </w:r>
          </w:p>
        </w:tc>
        <w:tc>
          <w:tcPr>
            <w:tcW w:w="82" w:type="pct"/>
            <w:gridSpan w:val="2"/>
          </w:tcPr>
          <w:p w14:paraId="087D264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4432AB64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6E5F23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1E8B2957" w14:textId="77777777" w:rsidR="00DC2D63" w:rsidRPr="007A5235" w:rsidRDefault="00DC2D63" w:rsidP="00DC2D63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BBDA8E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16056589" w14:textId="77777777" w:rsidR="00DC2D63" w:rsidRPr="007A5235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6814F46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06F1507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776</w:t>
            </w:r>
          </w:p>
        </w:tc>
      </w:tr>
      <w:tr w:rsidR="00DC2D63" w:rsidRPr="002A007A" w14:paraId="3C4BE6C9" w14:textId="77777777" w:rsidTr="008D2ED5">
        <w:trPr>
          <w:trHeight w:val="166"/>
        </w:trPr>
        <w:tc>
          <w:tcPr>
            <w:tcW w:w="1152" w:type="pct"/>
            <w:gridSpan w:val="2"/>
          </w:tcPr>
          <w:p w14:paraId="4A9236EF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491" w:type="pct"/>
          </w:tcPr>
          <w:p w14:paraId="7B984C00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CA88520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33A10F40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44D2D40E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31B1956" w14:textId="77777777" w:rsidR="00DC2D63" w:rsidRPr="007A5235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82" w:type="pct"/>
            <w:gridSpan w:val="2"/>
          </w:tcPr>
          <w:p w14:paraId="41A79CA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vAlign w:val="bottom"/>
          </w:tcPr>
          <w:p w14:paraId="5631BD83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D402B5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vAlign w:val="bottom"/>
          </w:tcPr>
          <w:p w14:paraId="31CAD5BC" w14:textId="77777777" w:rsidR="00DC2D63" w:rsidRPr="007A5235" w:rsidRDefault="00DC2D63" w:rsidP="00DC2D63">
            <w:pPr>
              <w:tabs>
                <w:tab w:val="decimal" w:pos="88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4D766B2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76E7B472" w14:textId="77777777" w:rsidR="00DC2D63" w:rsidRPr="007A5235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202823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4A19011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</w:tr>
      <w:tr w:rsidR="00DC2D63" w:rsidRPr="002A007A" w14:paraId="6FC55337" w14:textId="77777777" w:rsidTr="008D2ED5">
        <w:trPr>
          <w:trHeight w:val="166"/>
        </w:trPr>
        <w:tc>
          <w:tcPr>
            <w:tcW w:w="1152" w:type="pct"/>
            <w:gridSpan w:val="2"/>
          </w:tcPr>
          <w:p w14:paraId="006A98C5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491" w:type="pct"/>
          </w:tcPr>
          <w:p w14:paraId="14735C97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8B3C7FA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40B8CDD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1A27BD9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</w:tcPr>
          <w:p w14:paraId="01A1D82A" w14:textId="77777777" w:rsidR="00DC2D63" w:rsidRPr="007A5235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005</w:t>
            </w:r>
          </w:p>
        </w:tc>
        <w:tc>
          <w:tcPr>
            <w:tcW w:w="82" w:type="pct"/>
            <w:gridSpan w:val="2"/>
          </w:tcPr>
          <w:p w14:paraId="38EE6DD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</w:tcPr>
          <w:p w14:paraId="2DF93B4C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4D6499F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</w:tcPr>
          <w:p w14:paraId="2772896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1" w:type="pct"/>
            <w:gridSpan w:val="2"/>
          </w:tcPr>
          <w:p w14:paraId="700DAF2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</w:tcPr>
          <w:p w14:paraId="58060FC3" w14:textId="77777777" w:rsidR="00DC2D63" w:rsidRPr="007A5235" w:rsidRDefault="00DC2D63" w:rsidP="00DC2D63">
            <w:pPr>
              <w:tabs>
                <w:tab w:val="decimal" w:pos="12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" w:type="pct"/>
            <w:gridSpan w:val="2"/>
          </w:tcPr>
          <w:p w14:paraId="7B97918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</w:tcPr>
          <w:p w14:paraId="00B6617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580</w:t>
            </w:r>
          </w:p>
        </w:tc>
      </w:tr>
      <w:tr w:rsidR="00DC2D63" w:rsidRPr="002A007A" w14:paraId="5B7A16DD" w14:textId="77777777" w:rsidTr="008D2ED5">
        <w:trPr>
          <w:trHeight w:val="166"/>
        </w:trPr>
        <w:tc>
          <w:tcPr>
            <w:tcW w:w="1152" w:type="pct"/>
            <w:gridSpan w:val="2"/>
          </w:tcPr>
          <w:p w14:paraId="0016480B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491" w:type="pct"/>
          </w:tcPr>
          <w:p w14:paraId="49EA7665" w14:textId="1E2DD9AE" w:rsidR="00DC2D63" w:rsidRPr="007A5235" w:rsidRDefault="00DC2D63" w:rsidP="00DC2D63">
            <w:pPr>
              <w:suppressAutoHyphens/>
              <w:spacing w:after="0" w:line="240" w:lineRule="auto"/>
              <w:ind w:left="-70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42CCCF9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552259E" w14:textId="5B4D1A88" w:rsidR="00DC2D63" w:rsidRPr="007A5235" w:rsidRDefault="00DC2D63" w:rsidP="00DC2D63">
            <w:pPr>
              <w:suppressAutoHyphens/>
              <w:spacing w:after="0" w:line="240" w:lineRule="auto"/>
              <w:ind w:left="-15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4B7A02A7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bottom"/>
          </w:tcPr>
          <w:p w14:paraId="22C49BDC" w14:textId="4289BB8F" w:rsidR="00DC2D63" w:rsidRPr="007A5235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26,275</w:t>
            </w:r>
          </w:p>
        </w:tc>
        <w:tc>
          <w:tcPr>
            <w:tcW w:w="82" w:type="pct"/>
            <w:gridSpan w:val="2"/>
          </w:tcPr>
          <w:p w14:paraId="6B9BFC9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tcBorders>
              <w:bottom w:val="single" w:sz="4" w:space="0" w:color="auto"/>
            </w:tcBorders>
            <w:vAlign w:val="bottom"/>
          </w:tcPr>
          <w:p w14:paraId="5A3548FA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93D73D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tcBorders>
              <w:bottom w:val="single" w:sz="4" w:space="0" w:color="auto"/>
            </w:tcBorders>
            <w:vAlign w:val="bottom"/>
          </w:tcPr>
          <w:p w14:paraId="5592C55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1" w:type="pct"/>
            <w:gridSpan w:val="2"/>
          </w:tcPr>
          <w:p w14:paraId="7AA9958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tcBorders>
              <w:bottom w:val="single" w:sz="4" w:space="0" w:color="auto"/>
            </w:tcBorders>
            <w:vAlign w:val="bottom"/>
          </w:tcPr>
          <w:p w14:paraId="56DB91EC" w14:textId="77777777" w:rsidR="00DC2D63" w:rsidRPr="007A5235" w:rsidRDefault="00DC2D63" w:rsidP="00EF39D4">
            <w:pPr>
              <w:tabs>
                <w:tab w:val="decimal" w:pos="111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079F80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222E0B74" w14:textId="40DFD08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26,197</w:t>
            </w:r>
          </w:p>
        </w:tc>
      </w:tr>
      <w:tr w:rsidR="00512410" w:rsidRPr="002A007A" w14:paraId="1933F4EA" w14:textId="77777777" w:rsidTr="008D2ED5">
        <w:trPr>
          <w:trHeight w:val="166"/>
        </w:trPr>
        <w:tc>
          <w:tcPr>
            <w:tcW w:w="1152" w:type="pct"/>
            <w:gridSpan w:val="2"/>
          </w:tcPr>
          <w:p w14:paraId="75CBFF30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รวมสินทรัพย์</w:t>
            </w:r>
          </w:p>
        </w:tc>
        <w:tc>
          <w:tcPr>
            <w:tcW w:w="491" w:type="pct"/>
          </w:tcPr>
          <w:p w14:paraId="2E09CBA6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48D678D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66E6D2A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402B545D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14:paraId="59504083" w14:textId="77777777" w:rsidR="00DC2D63" w:rsidRPr="007A5235" w:rsidRDefault="00DC2D63" w:rsidP="00DC2D63">
            <w:pPr>
              <w:tabs>
                <w:tab w:val="decimal" w:pos="112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82" w:type="pct"/>
            <w:gridSpan w:val="2"/>
          </w:tcPr>
          <w:p w14:paraId="76C7BB6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E3CA1" w14:textId="77777777" w:rsidR="00DC2D63" w:rsidRPr="007A5235" w:rsidRDefault="00DC2D63" w:rsidP="00CF5228">
            <w:pPr>
              <w:tabs>
                <w:tab w:val="decimal" w:pos="80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B18EC6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1947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81" w:type="pct"/>
            <w:gridSpan w:val="2"/>
          </w:tcPr>
          <w:p w14:paraId="471A694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0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45E23F" w14:textId="77777777" w:rsidR="00DC2D63" w:rsidRPr="007A5235" w:rsidRDefault="00DC2D63" w:rsidP="00DC2D63">
            <w:pPr>
              <w:tabs>
                <w:tab w:val="decimal" w:pos="12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85" w:type="pct"/>
            <w:gridSpan w:val="2"/>
            <w:vAlign w:val="bottom"/>
          </w:tcPr>
          <w:p w14:paraId="230564B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6053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  <w:tr w:rsidR="00DC2D63" w:rsidRPr="002A007A" w14:paraId="50C5380A" w14:textId="77777777" w:rsidTr="00C63902">
        <w:trPr>
          <w:trHeight w:val="166"/>
        </w:trPr>
        <w:tc>
          <w:tcPr>
            <w:tcW w:w="1152" w:type="pct"/>
            <w:gridSpan w:val="2"/>
          </w:tcPr>
          <w:p w14:paraId="32D5ADCF" w14:textId="77777777" w:rsidR="00DC2D63" w:rsidRPr="007A5235" w:rsidRDefault="00DC2D63" w:rsidP="00DC2D63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4A79ADD9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390F3AE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18532D99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4A090838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578D2AAD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5DAB22F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096A0C38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44637EAF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37FFDE36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6DFC80E6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0AE9FC1B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4D7957B9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43272BB9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DC2D63" w:rsidRPr="002A007A" w14:paraId="517B1309" w14:textId="77777777" w:rsidTr="00C63902">
        <w:trPr>
          <w:trHeight w:val="166"/>
        </w:trPr>
        <w:tc>
          <w:tcPr>
            <w:tcW w:w="1152" w:type="pct"/>
            <w:gridSpan w:val="2"/>
          </w:tcPr>
          <w:p w14:paraId="13EA2891" w14:textId="77777777" w:rsidR="00DC2D63" w:rsidRPr="007A5235" w:rsidRDefault="00DC2D63" w:rsidP="00DC2D63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1923013E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6EF374B2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0CD0D45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426DE07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0C48580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4E659327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29CB291E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71F53797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676297EF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4C6BA43C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588867AA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03FDC4BF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39717AA6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DC2D63" w:rsidRPr="002A007A" w14:paraId="6EEA43B5" w14:textId="77777777" w:rsidTr="00C63902">
        <w:trPr>
          <w:trHeight w:val="166"/>
        </w:trPr>
        <w:tc>
          <w:tcPr>
            <w:tcW w:w="1152" w:type="pct"/>
            <w:gridSpan w:val="2"/>
          </w:tcPr>
          <w:p w14:paraId="6CF1DE47" w14:textId="77777777" w:rsidR="00DC2D63" w:rsidRPr="007A5235" w:rsidRDefault="00DC2D63" w:rsidP="00DC2D63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15E93BCD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2FA7D5D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4C3F6BE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7CDDBC19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61860C8E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6E9C9EFE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098C5656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67D8CF9F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03A1F150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76B348C6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56FBD568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1636CBD4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4F363DB6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DC2D63" w:rsidRPr="002A007A" w14:paraId="55354C6C" w14:textId="77777777" w:rsidTr="00C63902">
        <w:trPr>
          <w:trHeight w:val="166"/>
        </w:trPr>
        <w:tc>
          <w:tcPr>
            <w:tcW w:w="1152" w:type="pct"/>
            <w:gridSpan w:val="2"/>
          </w:tcPr>
          <w:p w14:paraId="6AE8802A" w14:textId="77777777" w:rsidR="00DC2D63" w:rsidRPr="007A5235" w:rsidRDefault="00DC2D63" w:rsidP="00DC2D63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7489C397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64216D4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7169BBD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0057334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2C5698BD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112E46C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375D35E7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0DE9A5F4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57903C9C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537204A3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5828C47E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2F070977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3C02DF17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DC2D63" w:rsidRPr="002A007A" w14:paraId="52352719" w14:textId="77777777" w:rsidTr="00C63902">
        <w:trPr>
          <w:trHeight w:val="166"/>
        </w:trPr>
        <w:tc>
          <w:tcPr>
            <w:tcW w:w="1152" w:type="pct"/>
            <w:gridSpan w:val="2"/>
          </w:tcPr>
          <w:p w14:paraId="4B34CBF0" w14:textId="77777777" w:rsidR="00DC2D63" w:rsidRPr="007A5235" w:rsidRDefault="00DC2D63" w:rsidP="00DC2D63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43809BF1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37EB39A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60F91FC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2E6053FA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082791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686BFD9B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11ED217E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512A8DC1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688CFAAE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0379CFB0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73214AAE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5F3AFACE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74B4ABF1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DC2D63" w:rsidRPr="002A007A" w14:paraId="15C854A8" w14:textId="77777777" w:rsidTr="00C63902">
        <w:trPr>
          <w:trHeight w:val="166"/>
        </w:trPr>
        <w:tc>
          <w:tcPr>
            <w:tcW w:w="1152" w:type="pct"/>
            <w:gridSpan w:val="2"/>
          </w:tcPr>
          <w:p w14:paraId="5919CD55" w14:textId="77777777" w:rsidR="00DC2D63" w:rsidRPr="007A5235" w:rsidRDefault="00DC2D63" w:rsidP="00DC2D63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หนี้สิน</w:t>
            </w:r>
          </w:p>
        </w:tc>
        <w:tc>
          <w:tcPr>
            <w:tcW w:w="491" w:type="pct"/>
          </w:tcPr>
          <w:p w14:paraId="4DE726A5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37C26FF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394D4EE3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" w:type="pct"/>
          </w:tcPr>
          <w:p w14:paraId="65D8283D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308C9AD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1D1C9BB9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6D8EC07A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187AF1F9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3FA1956E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34EE6ABD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9819CF7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3C6F946F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1F9E44F6" w14:textId="77777777" w:rsidR="00DC2D63" w:rsidRPr="007A5235" w:rsidRDefault="00DC2D63" w:rsidP="00DC2D63">
            <w:pPr>
              <w:tabs>
                <w:tab w:val="decimal" w:pos="106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B300EA" w:rsidRPr="002A007A" w14:paraId="2901CCBF" w14:textId="77777777" w:rsidTr="003B2245">
        <w:trPr>
          <w:trHeight w:val="317"/>
        </w:trPr>
        <w:tc>
          <w:tcPr>
            <w:tcW w:w="1152" w:type="pct"/>
            <w:gridSpan w:val="2"/>
          </w:tcPr>
          <w:p w14:paraId="416468DA" w14:textId="77777777" w:rsidR="00B300EA" w:rsidRPr="007A5235" w:rsidRDefault="00B300EA" w:rsidP="00B300EA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เงินรับฝาก</w:t>
            </w:r>
          </w:p>
        </w:tc>
        <w:tc>
          <w:tcPr>
            <w:tcW w:w="491" w:type="pct"/>
          </w:tcPr>
          <w:p w14:paraId="4ECD6E9A" w14:textId="53E4D5DF" w:rsidR="00B300EA" w:rsidRPr="007A5235" w:rsidRDefault="00B300EA" w:rsidP="00B300EA">
            <w:pPr>
              <w:suppressAutoHyphens/>
              <w:spacing w:after="0" w:line="240" w:lineRule="auto"/>
              <w:ind w:left="-70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3A18EDE6" w14:textId="77777777" w:rsidR="00B300EA" w:rsidRPr="007A5235" w:rsidRDefault="00B300EA" w:rsidP="00B300EA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AA3A1EE" w14:textId="125B51BA" w:rsidR="00B300EA" w:rsidRPr="007A5235" w:rsidRDefault="00B300EA" w:rsidP="00B300EA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528801E6" w14:textId="77777777" w:rsidR="00B300EA" w:rsidRPr="007A5235" w:rsidRDefault="00B300EA" w:rsidP="00B300EA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6BDB79C" w14:textId="77777777" w:rsidR="00B300EA" w:rsidRPr="007A5235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425</w:t>
            </w:r>
          </w:p>
        </w:tc>
        <w:tc>
          <w:tcPr>
            <w:tcW w:w="81" w:type="pct"/>
            <w:gridSpan w:val="2"/>
          </w:tcPr>
          <w:p w14:paraId="7739BA74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7CB2EBB9" w14:textId="77777777" w:rsidR="00B300EA" w:rsidRPr="007A5235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770A1483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58C1CC9D" w14:textId="77777777" w:rsidR="00B300EA" w:rsidRPr="007A5235" w:rsidRDefault="00B300EA" w:rsidP="00B300EA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DD399F3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59C5BCDE" w14:textId="2FEDFBCF" w:rsidR="00B300EA" w:rsidRPr="007A5235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11EB7654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11273AA7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425</w:t>
            </w:r>
          </w:p>
        </w:tc>
      </w:tr>
      <w:tr w:rsidR="00B300EA" w:rsidRPr="002A007A" w14:paraId="06AE8115" w14:textId="77777777" w:rsidTr="00AD44A5">
        <w:trPr>
          <w:trHeight w:val="265"/>
        </w:trPr>
        <w:tc>
          <w:tcPr>
            <w:tcW w:w="1152" w:type="pct"/>
            <w:gridSpan w:val="2"/>
          </w:tcPr>
          <w:p w14:paraId="45187814" w14:textId="77777777" w:rsidR="00B300EA" w:rsidRPr="007A5235" w:rsidRDefault="00B300EA" w:rsidP="00B300EA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491" w:type="pct"/>
          </w:tcPr>
          <w:p w14:paraId="2394A1F2" w14:textId="485D029B" w:rsidR="00B300EA" w:rsidRPr="007A5235" w:rsidRDefault="00B300EA" w:rsidP="00B300EA">
            <w:pPr>
              <w:suppressAutoHyphens/>
              <w:spacing w:after="0" w:line="240" w:lineRule="auto"/>
              <w:ind w:left="-70" w:right="-12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181596DC" w14:textId="77777777" w:rsidR="00B300EA" w:rsidRPr="007A5235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6BD0919" w14:textId="5F6FF339" w:rsidR="00B300EA" w:rsidRPr="007A5235" w:rsidRDefault="00B300EA" w:rsidP="00B300EA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1D12BED4" w14:textId="77777777" w:rsidR="00B300EA" w:rsidRPr="007A5235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732F8E13" w14:textId="77777777" w:rsidR="00B300EA" w:rsidRPr="007A5235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844</w:t>
            </w:r>
          </w:p>
        </w:tc>
        <w:tc>
          <w:tcPr>
            <w:tcW w:w="81" w:type="pct"/>
            <w:gridSpan w:val="2"/>
            <w:vAlign w:val="bottom"/>
          </w:tcPr>
          <w:p w14:paraId="026A5E8D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45B9ED36" w14:textId="77777777" w:rsidR="00B300EA" w:rsidRPr="007A5235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8CE0DFC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63FB2D19" w14:textId="77777777" w:rsidR="00B300EA" w:rsidRPr="007A5235" w:rsidRDefault="00B300EA" w:rsidP="00B300EA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35FE0CE5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6E418DD9" w14:textId="15C00D21" w:rsidR="00B300EA" w:rsidRPr="007A5235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63EBA3CF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61F81E47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844</w:t>
            </w:r>
          </w:p>
        </w:tc>
      </w:tr>
      <w:tr w:rsidR="00B300EA" w:rsidRPr="002A007A" w14:paraId="7FF5C303" w14:textId="77777777" w:rsidTr="00AD44A5">
        <w:trPr>
          <w:trHeight w:val="265"/>
        </w:trPr>
        <w:tc>
          <w:tcPr>
            <w:tcW w:w="1152" w:type="pct"/>
            <w:gridSpan w:val="2"/>
          </w:tcPr>
          <w:p w14:paraId="6F9ABCB2" w14:textId="77777777" w:rsidR="00B300EA" w:rsidRPr="007A5235" w:rsidRDefault="00B300EA" w:rsidP="00B300EA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491" w:type="pct"/>
          </w:tcPr>
          <w:p w14:paraId="7C18DD99" w14:textId="7FE7B355" w:rsidR="00B300EA" w:rsidRPr="007A5235" w:rsidRDefault="00B300EA" w:rsidP="00B300EA">
            <w:pPr>
              <w:suppressAutoHyphens/>
              <w:spacing w:after="0" w:line="240" w:lineRule="auto"/>
              <w:ind w:left="-70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60FA33B6" w14:textId="77777777" w:rsidR="00B300EA" w:rsidRPr="007A5235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5871BFEA" w14:textId="003894CB" w:rsidR="00B300EA" w:rsidRPr="007A5235" w:rsidRDefault="00B300EA" w:rsidP="00B300EA">
            <w:pPr>
              <w:suppressAutoHyphens/>
              <w:spacing w:after="0" w:line="240" w:lineRule="auto"/>
              <w:ind w:left="-71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1EDC5125" w14:textId="77777777" w:rsidR="00B300EA" w:rsidRPr="007A5235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0521C9D1" w14:textId="77777777" w:rsidR="00B300EA" w:rsidRPr="007A5235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796</w:t>
            </w:r>
          </w:p>
        </w:tc>
        <w:tc>
          <w:tcPr>
            <w:tcW w:w="81" w:type="pct"/>
            <w:gridSpan w:val="2"/>
            <w:vAlign w:val="bottom"/>
          </w:tcPr>
          <w:p w14:paraId="7C481470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744511C2" w14:textId="77777777" w:rsidR="00B300EA" w:rsidRPr="007A5235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8C73019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2C8CE2DC" w14:textId="77777777" w:rsidR="00B300EA" w:rsidRPr="007A5235" w:rsidRDefault="00B300EA" w:rsidP="00B300EA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  <w:vAlign w:val="bottom"/>
          </w:tcPr>
          <w:p w14:paraId="33E7D91B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6080A9B6" w14:textId="1E6338AC" w:rsidR="00B300EA" w:rsidRPr="007A5235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42FBA134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4A642BEB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796</w:t>
            </w:r>
          </w:p>
        </w:tc>
      </w:tr>
      <w:tr w:rsidR="00B300EA" w:rsidRPr="002A007A" w14:paraId="37232390" w14:textId="77777777" w:rsidTr="00AF7B0E">
        <w:trPr>
          <w:trHeight w:val="265"/>
        </w:trPr>
        <w:tc>
          <w:tcPr>
            <w:tcW w:w="1152" w:type="pct"/>
            <w:gridSpan w:val="2"/>
          </w:tcPr>
          <w:p w14:paraId="124758D5" w14:textId="77777777" w:rsidR="00B300EA" w:rsidRPr="007A5235" w:rsidRDefault="00B300EA" w:rsidP="00B300EA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ภาระในการส่งคืนหลักทรัพย์</w:t>
            </w:r>
          </w:p>
        </w:tc>
        <w:tc>
          <w:tcPr>
            <w:tcW w:w="491" w:type="pct"/>
          </w:tcPr>
          <w:p w14:paraId="562797E7" w14:textId="77777777" w:rsidR="00B300EA" w:rsidRPr="007A5235" w:rsidRDefault="00B300EA" w:rsidP="00B300EA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47FB5F6B" w14:textId="77777777" w:rsidR="00B300EA" w:rsidRPr="007A5235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188784C" w14:textId="690E3312" w:rsidR="00B300EA" w:rsidRPr="007A5235" w:rsidRDefault="00B300EA" w:rsidP="00B300EA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3B7BA8B8" w14:textId="77777777" w:rsidR="00B300EA" w:rsidRPr="007A5235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12045BA9" w14:textId="25FADD10" w:rsidR="00B300EA" w:rsidRPr="007A5235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1" w:type="pct"/>
            <w:gridSpan w:val="2"/>
          </w:tcPr>
          <w:p w14:paraId="4C3D1A71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5F2C35CB" w14:textId="77777777" w:rsidR="00B300EA" w:rsidRPr="007A5235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3E18974B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5070FD53" w14:textId="77777777" w:rsidR="00B300EA" w:rsidRPr="007A5235" w:rsidRDefault="00B300EA" w:rsidP="00B300EA">
            <w:pPr>
              <w:tabs>
                <w:tab w:val="decimal" w:pos="90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9B33445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245C2472" w14:textId="16C4897A" w:rsidR="00B300EA" w:rsidRPr="007A5235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7DEEFE01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54936F56" w14:textId="1B2D773C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</w:p>
        </w:tc>
      </w:tr>
      <w:tr w:rsidR="00B300EA" w:rsidRPr="002A007A" w14:paraId="5F38088D" w14:textId="77777777" w:rsidTr="00C63902">
        <w:trPr>
          <w:trHeight w:val="265"/>
        </w:trPr>
        <w:tc>
          <w:tcPr>
            <w:tcW w:w="1152" w:type="pct"/>
            <w:gridSpan w:val="2"/>
          </w:tcPr>
          <w:p w14:paraId="5A1825AD" w14:textId="77777777" w:rsidR="00B300EA" w:rsidRPr="007A5235" w:rsidRDefault="00B300EA" w:rsidP="00B300EA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หนี้สินอนุพันธ์</w:t>
            </w:r>
          </w:p>
        </w:tc>
        <w:tc>
          <w:tcPr>
            <w:tcW w:w="491" w:type="pct"/>
          </w:tcPr>
          <w:p w14:paraId="6B6A39EF" w14:textId="77777777" w:rsidR="00B300EA" w:rsidRPr="007A5235" w:rsidRDefault="00B300EA" w:rsidP="00B300EA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653D68BA" w14:textId="77777777" w:rsidR="00B300EA" w:rsidRPr="007A5235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FE79EC7" w14:textId="77777777" w:rsidR="00B300EA" w:rsidRPr="007A5235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73C3381E" w14:textId="77777777" w:rsidR="00B300EA" w:rsidRPr="007A5235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234CD29B" w14:textId="77777777" w:rsidR="00B300EA" w:rsidRPr="007A5235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1" w:type="pct"/>
            <w:gridSpan w:val="2"/>
            <w:vAlign w:val="bottom"/>
          </w:tcPr>
          <w:p w14:paraId="553859F3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6DDFB0B7" w14:textId="77777777" w:rsidR="00B300EA" w:rsidRPr="007A5235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98B5CD5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32753710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81" w:type="pct"/>
            <w:gridSpan w:val="2"/>
          </w:tcPr>
          <w:p w14:paraId="55CE38ED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636ACD50" w14:textId="3F0F04B0" w:rsidR="00B300EA" w:rsidRPr="007A5235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3536183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0D0A434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B300EA" w:rsidRPr="002A007A" w14:paraId="0EDD05D9" w14:textId="77777777" w:rsidTr="00AF7B0E">
        <w:trPr>
          <w:trHeight w:val="257"/>
        </w:trPr>
        <w:tc>
          <w:tcPr>
            <w:tcW w:w="1152" w:type="pct"/>
            <w:gridSpan w:val="2"/>
          </w:tcPr>
          <w:p w14:paraId="03ACE2C4" w14:textId="159F569F" w:rsidR="00B300EA" w:rsidRPr="007A5235" w:rsidRDefault="00B300EA" w:rsidP="00B300EA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 </w:t>
            </w:r>
            <w:r w:rsidR="00906C64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1" w:type="pct"/>
          </w:tcPr>
          <w:p w14:paraId="3B063360" w14:textId="77777777" w:rsidR="00B300EA" w:rsidRPr="007A5235" w:rsidRDefault="00B300EA" w:rsidP="00B300EA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3" w:type="pct"/>
          </w:tcPr>
          <w:p w14:paraId="77EDB04E" w14:textId="77777777" w:rsidR="00B300EA" w:rsidRPr="007A5235" w:rsidRDefault="00B300EA" w:rsidP="00B300EA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04D30F4" w14:textId="726BAD07" w:rsidR="00B300EA" w:rsidRPr="007A5235" w:rsidRDefault="00B300EA" w:rsidP="00B300EA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7C5BC19A" w14:textId="77777777" w:rsidR="00B300EA" w:rsidRPr="007A5235" w:rsidRDefault="00B300EA" w:rsidP="00B300EA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671F1D4A" w14:textId="77777777" w:rsidR="00B300EA" w:rsidRPr="007A5235" w:rsidRDefault="00B300EA" w:rsidP="00B300EA">
            <w:pPr>
              <w:tabs>
                <w:tab w:val="decimal" w:pos="114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  <w:gridSpan w:val="2"/>
          </w:tcPr>
          <w:p w14:paraId="2FB392E6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1717546E" w14:textId="77777777" w:rsidR="00B300EA" w:rsidRPr="007A5235" w:rsidRDefault="00B300EA" w:rsidP="00B300EA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750EAF63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F6B6858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1" w:type="pct"/>
            <w:gridSpan w:val="2"/>
          </w:tcPr>
          <w:p w14:paraId="668EC9B7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0EDD51D7" w14:textId="5E202E2A" w:rsidR="00B300EA" w:rsidRPr="007A5235" w:rsidRDefault="00B300EA" w:rsidP="00B300EA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B996F35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284C36BF" w14:textId="77777777" w:rsidR="00B300EA" w:rsidRPr="007A5235" w:rsidRDefault="00B300EA" w:rsidP="00B300EA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</w:tr>
      <w:tr w:rsidR="00DC2D63" w:rsidRPr="002A007A" w14:paraId="7C4E2CB1" w14:textId="77777777" w:rsidTr="00AF7B0E">
        <w:trPr>
          <w:trHeight w:val="257"/>
        </w:trPr>
        <w:tc>
          <w:tcPr>
            <w:tcW w:w="1152" w:type="pct"/>
            <w:gridSpan w:val="2"/>
          </w:tcPr>
          <w:p w14:paraId="5035FBBF" w14:textId="1CCAD9C5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906C6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3A4950B1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29A96D72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3D86B67" w14:textId="27D9C959" w:rsidR="00DC2D63" w:rsidRPr="007A5235" w:rsidRDefault="00DC2D63" w:rsidP="00DC2D63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009D4914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2D094501" w14:textId="77777777" w:rsidR="00DC2D63" w:rsidRPr="007A5235" w:rsidRDefault="00DC2D63" w:rsidP="00AF7B0E">
            <w:pPr>
              <w:tabs>
                <w:tab w:val="decimal" w:pos="114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81" w:type="pct"/>
            <w:gridSpan w:val="2"/>
          </w:tcPr>
          <w:p w14:paraId="57A90ECE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0BA9D935" w14:textId="77777777" w:rsidR="00DC2D63" w:rsidRPr="007A5235" w:rsidRDefault="00DC2D63" w:rsidP="00AF7B0E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0DFE7251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75743968" w14:textId="77777777" w:rsidR="00DC2D63" w:rsidRPr="007A5235" w:rsidRDefault="00DC2D63" w:rsidP="00AF7B0E">
            <w:pPr>
              <w:tabs>
                <w:tab w:val="decimal" w:pos="89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06CB3C87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DDDB054" w14:textId="77777777" w:rsidR="00DC2D63" w:rsidRPr="007A5235" w:rsidRDefault="00DC2D63" w:rsidP="00AF7B0E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7CC26393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4872EF2B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</w:tr>
      <w:tr w:rsidR="00DC2D63" w:rsidRPr="002A007A" w14:paraId="6E364999" w14:textId="77777777" w:rsidTr="00AF7B0E">
        <w:trPr>
          <w:trHeight w:val="510"/>
        </w:trPr>
        <w:tc>
          <w:tcPr>
            <w:tcW w:w="1152" w:type="pct"/>
            <w:gridSpan w:val="2"/>
          </w:tcPr>
          <w:p w14:paraId="5E158DF7" w14:textId="67EA68B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1" w:type="pct"/>
          </w:tcPr>
          <w:p w14:paraId="61658A6E" w14:textId="77777777" w:rsidR="00DC2D63" w:rsidRPr="007A5235" w:rsidRDefault="00DC2D63" w:rsidP="00DC2D63">
            <w:pPr>
              <w:suppressAutoHyphens/>
              <w:spacing w:after="0" w:line="240" w:lineRule="auto"/>
              <w:ind w:left="-8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3" w:type="pct"/>
          </w:tcPr>
          <w:p w14:paraId="0F7C7F4C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362C3836" w14:textId="64E64ED8" w:rsidR="00DC2D63" w:rsidRPr="007A5235" w:rsidRDefault="00DC2D63" w:rsidP="00DC2D63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597552E5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04FA0EE2" w14:textId="77777777" w:rsidR="00DC2D63" w:rsidRPr="007A5235" w:rsidRDefault="00DC2D63" w:rsidP="00AF7B0E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0819B8F7" w14:textId="77777777" w:rsidR="00DC2D63" w:rsidRPr="007A5235" w:rsidRDefault="00DC2D63" w:rsidP="00AF7B0E">
            <w:pPr>
              <w:tabs>
                <w:tab w:val="decimal" w:pos="-1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lang w:eastAsia="zh-CN"/>
              </w:rPr>
            </w:pPr>
          </w:p>
        </w:tc>
        <w:tc>
          <w:tcPr>
            <w:tcW w:w="435" w:type="pct"/>
            <w:gridSpan w:val="2"/>
          </w:tcPr>
          <w:p w14:paraId="5DD98C6F" w14:textId="77777777" w:rsidR="00DC2D63" w:rsidRPr="007A5235" w:rsidRDefault="00DC2D63" w:rsidP="00AF7B0E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7DED5AB5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15BDD089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81" w:type="pct"/>
            <w:gridSpan w:val="2"/>
          </w:tcPr>
          <w:p w14:paraId="2DF5D822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4B716B50" w14:textId="77777777" w:rsidR="00DC2D63" w:rsidRPr="007A5235" w:rsidRDefault="00DC2D63" w:rsidP="00AF7B0E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592EC988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72F64EB4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</w:tr>
      <w:tr w:rsidR="00DC2D63" w:rsidRPr="002A007A" w14:paraId="4BB56299" w14:textId="77777777" w:rsidTr="00AF7B0E">
        <w:trPr>
          <w:trHeight w:val="510"/>
        </w:trPr>
        <w:tc>
          <w:tcPr>
            <w:tcW w:w="1152" w:type="pct"/>
            <w:gridSpan w:val="2"/>
          </w:tcPr>
          <w:p w14:paraId="5BA60BE9" w14:textId="429D9F99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5300DE5D" w14:textId="77777777" w:rsidR="00DC2D63" w:rsidRPr="007A5235" w:rsidRDefault="00DC2D63" w:rsidP="00DC2D63">
            <w:pPr>
              <w:suppressAutoHyphens/>
              <w:spacing w:after="0" w:line="240" w:lineRule="auto"/>
              <w:ind w:left="-8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635F83C7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24F5C02" w14:textId="60CA2E47" w:rsidR="00DC2D63" w:rsidRPr="007A5235" w:rsidRDefault="00DC2D63" w:rsidP="00DC2D63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19899617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E4FB045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  <w:tc>
          <w:tcPr>
            <w:tcW w:w="81" w:type="pct"/>
            <w:gridSpan w:val="2"/>
          </w:tcPr>
          <w:p w14:paraId="622A1E95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04E419F7" w14:textId="77777777" w:rsidR="00DC2D63" w:rsidRPr="007A5235" w:rsidRDefault="00DC2D63" w:rsidP="00AF7B0E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3DC4D86C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3AF69D9" w14:textId="77777777" w:rsidR="00DC2D63" w:rsidRPr="007A5235" w:rsidRDefault="00DC2D63" w:rsidP="00AF7B0E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B7C6FAA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2FD4B1B0" w14:textId="77777777" w:rsidR="00DC2D63" w:rsidRPr="007A5235" w:rsidRDefault="00DC2D63" w:rsidP="00AF7B0E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0DB17A1E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6CA687D2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</w:tr>
      <w:tr w:rsidR="00DC2D63" w:rsidRPr="002A007A" w14:paraId="2423B63A" w14:textId="77777777" w:rsidTr="00AF7B0E">
        <w:trPr>
          <w:trHeight w:val="334"/>
        </w:trPr>
        <w:tc>
          <w:tcPr>
            <w:tcW w:w="1152" w:type="pct"/>
            <w:gridSpan w:val="2"/>
          </w:tcPr>
          <w:p w14:paraId="08946339" w14:textId="77777777" w:rsidR="00DC2D63" w:rsidRPr="007A5235" w:rsidRDefault="00DC2D63" w:rsidP="00DC2D63">
            <w:pPr>
              <w:tabs>
                <w:tab w:val="decimal" w:pos="979"/>
              </w:tabs>
              <w:suppressAutoHyphens/>
              <w:spacing w:after="0" w:line="240" w:lineRule="auto"/>
              <w:ind w:left="360" w:right="-1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406FB40C" w14:textId="77777777" w:rsidR="00DC2D63" w:rsidRPr="007A5235" w:rsidRDefault="00DC2D63" w:rsidP="00DC2D63">
            <w:pPr>
              <w:suppressAutoHyphens/>
              <w:spacing w:after="0" w:line="240" w:lineRule="auto"/>
              <w:ind w:left="-8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185B079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773E7CB9" w14:textId="475E337B" w:rsidR="00DC2D63" w:rsidRPr="007A5235" w:rsidRDefault="00DC2D63" w:rsidP="00DC2D63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3343BBBF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8864FA6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265</w:t>
            </w:r>
          </w:p>
        </w:tc>
        <w:tc>
          <w:tcPr>
            <w:tcW w:w="81" w:type="pct"/>
            <w:gridSpan w:val="2"/>
          </w:tcPr>
          <w:p w14:paraId="63AA7529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1D5D8847" w14:textId="77777777" w:rsidR="00DC2D63" w:rsidRPr="007A5235" w:rsidRDefault="00DC2D63" w:rsidP="00AF7B0E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2841D23A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002ACB06" w14:textId="77777777" w:rsidR="00DC2D63" w:rsidRPr="007A5235" w:rsidRDefault="00DC2D63" w:rsidP="00AF7B0E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04BB5164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212E2340" w14:textId="77777777" w:rsidR="00DC2D63" w:rsidRPr="007A5235" w:rsidRDefault="00DC2D63" w:rsidP="00AF7B0E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020B1FC3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7FCE3066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265</w:t>
            </w:r>
          </w:p>
        </w:tc>
      </w:tr>
      <w:tr w:rsidR="00DC2D63" w:rsidRPr="002A007A" w14:paraId="7A81F7D7" w14:textId="77777777" w:rsidTr="00AF7B0E">
        <w:trPr>
          <w:trHeight w:val="334"/>
        </w:trPr>
        <w:tc>
          <w:tcPr>
            <w:tcW w:w="1152" w:type="pct"/>
            <w:gridSpan w:val="2"/>
          </w:tcPr>
          <w:p w14:paraId="091296EE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อนุพันธ์ทางการเงินด้านโภคภัณฑ์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1" w:type="pct"/>
          </w:tcPr>
          <w:p w14:paraId="6D02EB0E" w14:textId="77777777" w:rsidR="00DC2D63" w:rsidRPr="007A5235" w:rsidRDefault="00DC2D63" w:rsidP="00DC2D63">
            <w:pPr>
              <w:suppressAutoHyphens/>
              <w:spacing w:after="0" w:line="240" w:lineRule="auto"/>
              <w:ind w:left="-8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3" w:type="pct"/>
          </w:tcPr>
          <w:p w14:paraId="24005F7D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6" w:type="pct"/>
          </w:tcPr>
          <w:p w14:paraId="3D5C0B5D" w14:textId="03E9DFC9" w:rsidR="00DC2D63" w:rsidRPr="007A5235" w:rsidRDefault="00DC2D63" w:rsidP="00DC2D63">
            <w:pPr>
              <w:suppressAutoHyphens/>
              <w:spacing w:after="0" w:line="240" w:lineRule="auto"/>
              <w:ind w:left="-7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กำไรหรือขาดทุน</w:t>
            </w:r>
          </w:p>
        </w:tc>
        <w:tc>
          <w:tcPr>
            <w:tcW w:w="80" w:type="pct"/>
          </w:tcPr>
          <w:p w14:paraId="0F2CB72B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17BB1EE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" w:type="pct"/>
            <w:gridSpan w:val="2"/>
          </w:tcPr>
          <w:p w14:paraId="4165D1F9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</w:tcPr>
          <w:p w14:paraId="7A35277A" w14:textId="77777777" w:rsidR="00DC2D63" w:rsidRPr="007A5235" w:rsidRDefault="00DC2D63" w:rsidP="00AF7B0E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</w:tcPr>
          <w:p w14:paraId="64387458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64D44C14" w14:textId="77777777" w:rsidR="00DC2D63" w:rsidRPr="007A5235" w:rsidRDefault="00DC2D63" w:rsidP="00AF7B0E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3F777BA0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65CE733A" w14:textId="77777777" w:rsidR="00DC2D63" w:rsidRPr="007A5235" w:rsidRDefault="00DC2D63" w:rsidP="00AF7B0E">
            <w:pPr>
              <w:tabs>
                <w:tab w:val="decimal" w:pos="97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</w:tcPr>
          <w:p w14:paraId="3C276A90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4F2FDEC4" w14:textId="77777777" w:rsidR="00DC2D63" w:rsidRPr="007A5235" w:rsidRDefault="00DC2D63" w:rsidP="00AF7B0E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DC2D63" w:rsidRPr="002A007A" w14:paraId="5D9AFF57" w14:textId="77777777" w:rsidTr="00C63902">
        <w:trPr>
          <w:trHeight w:val="334"/>
        </w:trPr>
        <w:tc>
          <w:tcPr>
            <w:tcW w:w="1152" w:type="pct"/>
            <w:gridSpan w:val="2"/>
          </w:tcPr>
          <w:p w14:paraId="670DEFDC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491" w:type="pct"/>
          </w:tcPr>
          <w:p w14:paraId="4EB6C1CD" w14:textId="36B83207" w:rsidR="00DC2D63" w:rsidRPr="007A5235" w:rsidRDefault="00DC2D63" w:rsidP="00DC2D63">
            <w:pPr>
              <w:suppressAutoHyphens/>
              <w:spacing w:after="0" w:line="240" w:lineRule="auto"/>
              <w:ind w:left="-88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5435B4B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6E70AD0" w14:textId="0FE08AD5" w:rsidR="00DC2D63" w:rsidRPr="007A5235" w:rsidRDefault="00DC2D63" w:rsidP="00BA2B68">
            <w:pPr>
              <w:suppressAutoHyphens/>
              <w:spacing w:after="0" w:line="240" w:lineRule="auto"/>
              <w:ind w:left="-15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1896B6C4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68EE319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952</w:t>
            </w:r>
          </w:p>
        </w:tc>
        <w:tc>
          <w:tcPr>
            <w:tcW w:w="81" w:type="pct"/>
            <w:gridSpan w:val="2"/>
            <w:vAlign w:val="bottom"/>
          </w:tcPr>
          <w:p w14:paraId="14F0D35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75E8322D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7D9E16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2CAA272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81" w:type="pct"/>
            <w:gridSpan w:val="2"/>
            <w:vAlign w:val="bottom"/>
          </w:tcPr>
          <w:p w14:paraId="16ADF0F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vAlign w:val="bottom"/>
          </w:tcPr>
          <w:p w14:paraId="2A022B18" w14:textId="77777777" w:rsidR="00DC2D63" w:rsidRPr="007A5235" w:rsidRDefault="00DC2D63" w:rsidP="00DC2D63">
            <w:pPr>
              <w:tabs>
                <w:tab w:val="decimal" w:pos="97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303BF8C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7C2F76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424</w:t>
            </w:r>
          </w:p>
        </w:tc>
      </w:tr>
      <w:tr w:rsidR="00DC2D63" w:rsidRPr="002A007A" w14:paraId="34C49D97" w14:textId="77777777" w:rsidTr="00C63902">
        <w:trPr>
          <w:trHeight w:val="334"/>
        </w:trPr>
        <w:tc>
          <w:tcPr>
            <w:tcW w:w="1152" w:type="pct"/>
            <w:gridSpan w:val="2"/>
          </w:tcPr>
          <w:p w14:paraId="1E429848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491" w:type="pct"/>
          </w:tcPr>
          <w:p w14:paraId="7BD8B64E" w14:textId="77777777" w:rsidR="00DC2D63" w:rsidRPr="007A5235" w:rsidRDefault="00DC2D63" w:rsidP="00DC2D63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43D6B85C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F6B7C2A" w14:textId="77777777" w:rsidR="00DC2D63" w:rsidRPr="007A5235" w:rsidRDefault="00DC2D63" w:rsidP="00BA2B6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-</w:t>
            </w:r>
          </w:p>
        </w:tc>
        <w:tc>
          <w:tcPr>
            <w:tcW w:w="80" w:type="pct"/>
          </w:tcPr>
          <w:p w14:paraId="7987097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C82C22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81" w:type="pct"/>
            <w:gridSpan w:val="2"/>
            <w:vAlign w:val="bottom"/>
          </w:tcPr>
          <w:p w14:paraId="4F5FBE6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2718DDB3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FFDD2C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478CD3D8" w14:textId="77777777" w:rsidR="00DC2D63" w:rsidRPr="007A5235" w:rsidRDefault="00DC2D63" w:rsidP="00DC2D63">
            <w:pPr>
              <w:tabs>
                <w:tab w:val="decimal" w:pos="891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00A7E98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44B599C8" w14:textId="77777777" w:rsidR="00DC2D63" w:rsidRPr="007A5235" w:rsidRDefault="00DC2D63" w:rsidP="00DC2D63">
            <w:pPr>
              <w:tabs>
                <w:tab w:val="decimal" w:pos="124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  <w:tc>
          <w:tcPr>
            <w:tcW w:w="85" w:type="pct"/>
            <w:gridSpan w:val="2"/>
            <w:vAlign w:val="bottom"/>
          </w:tcPr>
          <w:p w14:paraId="05D9760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291F73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DC2D63" w:rsidRPr="002A007A" w14:paraId="0288684D" w14:textId="77777777" w:rsidTr="00C63902">
        <w:trPr>
          <w:trHeight w:val="334"/>
        </w:trPr>
        <w:tc>
          <w:tcPr>
            <w:tcW w:w="1152" w:type="pct"/>
            <w:gridSpan w:val="2"/>
          </w:tcPr>
          <w:p w14:paraId="2358914C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491" w:type="pct"/>
          </w:tcPr>
          <w:p w14:paraId="17CAE475" w14:textId="77777777" w:rsidR="00DC2D63" w:rsidRPr="007A5235" w:rsidRDefault="00DC2D63" w:rsidP="00DC2D63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5DAB19C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80970EB" w14:textId="77777777" w:rsidR="00DC2D63" w:rsidRPr="007A5235" w:rsidRDefault="00DC2D63" w:rsidP="00BA2B6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</w:tcPr>
          <w:p w14:paraId="6D3D979F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6EEEAE1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1" w:type="pct"/>
            <w:gridSpan w:val="2"/>
            <w:vAlign w:val="bottom"/>
          </w:tcPr>
          <w:p w14:paraId="55988D0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58673110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9D225C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5DFF2904" w14:textId="77777777" w:rsidR="00DC2D63" w:rsidRPr="007A5235" w:rsidRDefault="00DC2D63" w:rsidP="00DC2D63">
            <w:pPr>
              <w:tabs>
                <w:tab w:val="decimal" w:pos="90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20D5585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3ABE6CA" w14:textId="77777777" w:rsidR="00DC2D63" w:rsidRPr="007A5235" w:rsidRDefault="00DC2D63" w:rsidP="00DC2D63">
            <w:pPr>
              <w:tabs>
                <w:tab w:val="decimal" w:pos="9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64C1A8A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746FDD4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DC2D63" w:rsidRPr="002A007A" w14:paraId="587F53EF" w14:textId="77777777" w:rsidTr="00C63902">
        <w:trPr>
          <w:trHeight w:val="334"/>
        </w:trPr>
        <w:tc>
          <w:tcPr>
            <w:tcW w:w="1152" w:type="pct"/>
            <w:gridSpan w:val="2"/>
          </w:tcPr>
          <w:p w14:paraId="46160958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หนี้สินอื่น</w:t>
            </w:r>
          </w:p>
        </w:tc>
        <w:tc>
          <w:tcPr>
            <w:tcW w:w="491" w:type="pct"/>
          </w:tcPr>
          <w:p w14:paraId="553F547C" w14:textId="16C66DA4" w:rsidR="00DC2D63" w:rsidRPr="007A5235" w:rsidRDefault="00DC2D63" w:rsidP="00DC2D63">
            <w:pPr>
              <w:suppressAutoHyphens/>
              <w:spacing w:after="0" w:line="240" w:lineRule="auto"/>
              <w:ind w:left="-88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3" w:type="pct"/>
          </w:tcPr>
          <w:p w14:paraId="7998F1AF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C333A00" w14:textId="7A5AAE78" w:rsidR="00DC2D63" w:rsidRPr="007A5235" w:rsidRDefault="00DC2D63" w:rsidP="00BA2B68">
            <w:pPr>
              <w:suppressAutoHyphens/>
              <w:spacing w:after="0" w:line="240" w:lineRule="auto"/>
              <w:ind w:left="-15" w:right="-124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0" w:type="pct"/>
          </w:tcPr>
          <w:p w14:paraId="54450E9B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vAlign w:val="bottom"/>
          </w:tcPr>
          <w:p w14:paraId="784E2CD8" w14:textId="5CC52FE9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94,379</w:t>
            </w:r>
          </w:p>
        </w:tc>
        <w:tc>
          <w:tcPr>
            <w:tcW w:w="81" w:type="pct"/>
            <w:gridSpan w:val="2"/>
            <w:vAlign w:val="bottom"/>
          </w:tcPr>
          <w:p w14:paraId="6A1B40D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vAlign w:val="bottom"/>
          </w:tcPr>
          <w:p w14:paraId="329296ED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CB4C56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vAlign w:val="bottom"/>
          </w:tcPr>
          <w:p w14:paraId="7E051EC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1" w:type="pct"/>
            <w:gridSpan w:val="2"/>
            <w:vAlign w:val="bottom"/>
          </w:tcPr>
          <w:p w14:paraId="257AEB3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779EBA40" w14:textId="77777777" w:rsidR="00DC2D63" w:rsidRPr="007A5235" w:rsidRDefault="00DC2D63" w:rsidP="00DC2D63">
            <w:pPr>
              <w:tabs>
                <w:tab w:val="decimal" w:pos="9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F5C339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vAlign w:val="bottom"/>
          </w:tcPr>
          <w:p w14:paraId="2F332781" w14:textId="04574236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94,375</w:t>
            </w:r>
          </w:p>
        </w:tc>
      </w:tr>
      <w:tr w:rsidR="00533495" w:rsidRPr="002A007A" w14:paraId="2B86F293" w14:textId="77777777" w:rsidTr="00C63902">
        <w:trPr>
          <w:trHeight w:val="307"/>
        </w:trPr>
        <w:tc>
          <w:tcPr>
            <w:tcW w:w="1152" w:type="pct"/>
            <w:gridSpan w:val="2"/>
            <w:vAlign w:val="bottom"/>
          </w:tcPr>
          <w:p w14:paraId="27C3CA06" w14:textId="77777777" w:rsidR="00DC2D63" w:rsidRPr="007A5235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</w:t>
            </w:r>
          </w:p>
        </w:tc>
        <w:tc>
          <w:tcPr>
            <w:tcW w:w="491" w:type="pct"/>
          </w:tcPr>
          <w:p w14:paraId="1D2A05A0" w14:textId="77777777" w:rsidR="00DC2D63" w:rsidRPr="007A5235" w:rsidRDefault="00DC2D63" w:rsidP="00DC2D63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70267C80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F832F3E" w14:textId="77777777" w:rsidR="00DC2D63" w:rsidRPr="007A5235" w:rsidRDefault="00DC2D63" w:rsidP="00BA2B6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36B81100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0FEA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900</w:t>
            </w:r>
          </w:p>
        </w:tc>
        <w:tc>
          <w:tcPr>
            <w:tcW w:w="81" w:type="pct"/>
            <w:gridSpan w:val="2"/>
            <w:vAlign w:val="bottom"/>
          </w:tcPr>
          <w:p w14:paraId="5FE6E5D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909A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B712FB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FB20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81" w:type="pct"/>
            <w:gridSpan w:val="2"/>
          </w:tcPr>
          <w:p w14:paraId="669CB16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244E5226" w14:textId="77777777" w:rsidR="00DC2D63" w:rsidRPr="007A5235" w:rsidRDefault="00DC2D63" w:rsidP="00DC2D63">
            <w:pPr>
              <w:tabs>
                <w:tab w:val="decimal" w:pos="125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  <w:tc>
          <w:tcPr>
            <w:tcW w:w="85" w:type="pct"/>
            <w:gridSpan w:val="2"/>
            <w:vAlign w:val="bottom"/>
          </w:tcPr>
          <w:p w14:paraId="6BB2493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F421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570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457</w:t>
            </w:r>
          </w:p>
        </w:tc>
      </w:tr>
      <w:tr w:rsidR="00DC2D63" w:rsidRPr="002A007A" w14:paraId="122561A5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08BBDF35" w14:textId="77777777" w:rsidR="00DC2D63" w:rsidRPr="007A5235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1" w:type="pct"/>
          </w:tcPr>
          <w:p w14:paraId="2A6E9DFE" w14:textId="77777777" w:rsidR="00DC2D63" w:rsidRPr="007A5235" w:rsidRDefault="00DC2D63" w:rsidP="00DC2D63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70AFD36A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44E87EA" w14:textId="77777777" w:rsidR="00DC2D63" w:rsidRPr="007A5235" w:rsidRDefault="00DC2D63" w:rsidP="00BA2B6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73C0DFF7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95CFD4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0F6D015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63D8D55F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107E7FE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5FFD3A9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10BEDC1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050D977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7578DD3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38CC56A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DC2D63" w:rsidRPr="002A007A" w14:paraId="29EEDC90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07F80844" w14:textId="77777777" w:rsidR="00DC2D63" w:rsidRPr="007A5235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ส่วนของเจ้าของ</w:t>
            </w:r>
          </w:p>
        </w:tc>
        <w:tc>
          <w:tcPr>
            <w:tcW w:w="491" w:type="pct"/>
          </w:tcPr>
          <w:p w14:paraId="5161DFBC" w14:textId="77777777" w:rsidR="00DC2D63" w:rsidRPr="007A5235" w:rsidRDefault="00DC2D63" w:rsidP="00DC2D63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32D110A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977C875" w14:textId="77777777" w:rsidR="00DC2D63" w:rsidRPr="007A5235" w:rsidRDefault="00DC2D63" w:rsidP="00BA2B68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2351ED6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190E159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  <w:gridSpan w:val="2"/>
          </w:tcPr>
          <w:p w14:paraId="4C5DFA2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4C53410D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6" w:type="pct"/>
            <w:gridSpan w:val="2"/>
          </w:tcPr>
          <w:p w14:paraId="30F36C1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0587469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gridSpan w:val="2"/>
          </w:tcPr>
          <w:p w14:paraId="31ABCF3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2739724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5" w:type="pct"/>
            <w:gridSpan w:val="2"/>
          </w:tcPr>
          <w:p w14:paraId="61E307C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</w:tcPr>
          <w:p w14:paraId="5DAF522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DC2D63" w:rsidRPr="002A007A" w14:paraId="01EF35BA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4B903D9A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ทุนเรือนหุ้น</w:t>
            </w:r>
          </w:p>
        </w:tc>
        <w:tc>
          <w:tcPr>
            <w:tcW w:w="491" w:type="pct"/>
          </w:tcPr>
          <w:p w14:paraId="77982D1C" w14:textId="77777777" w:rsidR="00DC2D63" w:rsidRPr="007A5235" w:rsidRDefault="00DC2D63" w:rsidP="00DC2D63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2407882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4FFF191B" w14:textId="77777777" w:rsidR="00DC2D63" w:rsidRPr="007A5235" w:rsidRDefault="00DC2D63" w:rsidP="00BA2B68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087311F4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41847BC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  <w:tc>
          <w:tcPr>
            <w:tcW w:w="81" w:type="pct"/>
            <w:gridSpan w:val="2"/>
            <w:vAlign w:val="bottom"/>
          </w:tcPr>
          <w:p w14:paraId="128C8B3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34C53FE7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E315DF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16EF3097" w14:textId="77777777" w:rsidR="00DC2D63" w:rsidRPr="007A5235" w:rsidRDefault="00DC2D63" w:rsidP="00DC2D63">
            <w:pPr>
              <w:tabs>
                <w:tab w:val="decimal" w:pos="88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7127D27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1FC30A1C" w14:textId="77777777" w:rsidR="00DC2D63" w:rsidRPr="007A5235" w:rsidRDefault="00DC2D63" w:rsidP="00D30ED3">
            <w:pPr>
              <w:tabs>
                <w:tab w:val="decimal" w:pos="99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1867A20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ABF8F7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</w:tr>
      <w:tr w:rsidR="00DC2D63" w:rsidRPr="002A007A" w14:paraId="4143BC3F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50ECD937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491" w:type="pct"/>
          </w:tcPr>
          <w:p w14:paraId="2955F91D" w14:textId="77777777" w:rsidR="00DC2D63" w:rsidRPr="007A5235" w:rsidRDefault="00DC2D63" w:rsidP="00DC2D63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624287C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D5ED620" w14:textId="77777777" w:rsidR="00DC2D63" w:rsidRPr="007A5235" w:rsidRDefault="00DC2D63" w:rsidP="00BA2B68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2A494964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58914AE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  <w:tc>
          <w:tcPr>
            <w:tcW w:w="81" w:type="pct"/>
            <w:gridSpan w:val="2"/>
            <w:vAlign w:val="bottom"/>
          </w:tcPr>
          <w:p w14:paraId="58F38E5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12A91E5D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CFE9F7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4F377ABB" w14:textId="77777777" w:rsidR="00DC2D63" w:rsidRPr="007A5235" w:rsidRDefault="00DC2D63" w:rsidP="00DC2D63">
            <w:pPr>
              <w:tabs>
                <w:tab w:val="decimal" w:pos="88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E6C3945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38DDBDAB" w14:textId="77777777" w:rsidR="00DC2D63" w:rsidRPr="007A5235" w:rsidRDefault="00DC2D63" w:rsidP="00D30ED3">
            <w:pPr>
              <w:tabs>
                <w:tab w:val="decimal" w:pos="99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2DC22C6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0D2E38B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</w:tr>
      <w:tr w:rsidR="00DC2D63" w:rsidRPr="002A007A" w14:paraId="670FA3E7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5E9993F4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องค์ประกอบอื่นของส่วนของเจ้าของ</w:t>
            </w:r>
          </w:p>
        </w:tc>
        <w:tc>
          <w:tcPr>
            <w:tcW w:w="491" w:type="pct"/>
          </w:tcPr>
          <w:p w14:paraId="44CDD407" w14:textId="77777777" w:rsidR="00DC2D63" w:rsidRPr="007A5235" w:rsidRDefault="00DC2D63" w:rsidP="00DC2D63">
            <w:pPr>
              <w:suppressAutoHyphens/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274BE8F6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634E5BC" w14:textId="77777777" w:rsidR="00DC2D63" w:rsidRPr="007A5235" w:rsidRDefault="00DC2D63" w:rsidP="00BA2B68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565E11E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71E16BA9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81" w:type="pct"/>
            <w:gridSpan w:val="2"/>
            <w:vAlign w:val="bottom"/>
          </w:tcPr>
          <w:p w14:paraId="6FEC1AB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4FC8F282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B0C48F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vAlign w:val="bottom"/>
          </w:tcPr>
          <w:p w14:paraId="5157AFC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81" w:type="pct"/>
            <w:gridSpan w:val="2"/>
            <w:vAlign w:val="bottom"/>
          </w:tcPr>
          <w:p w14:paraId="2BFF37F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vAlign w:val="bottom"/>
          </w:tcPr>
          <w:p w14:paraId="7911D96F" w14:textId="77777777" w:rsidR="00DC2D63" w:rsidRPr="007A5235" w:rsidRDefault="00DC2D63" w:rsidP="00DC2D63">
            <w:pPr>
              <w:tabs>
                <w:tab w:val="decimal" w:pos="12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" w:type="pct"/>
            <w:gridSpan w:val="2"/>
            <w:vAlign w:val="bottom"/>
          </w:tcPr>
          <w:p w14:paraId="3CCF831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7FE3F3D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526</w:t>
            </w:r>
          </w:p>
        </w:tc>
      </w:tr>
      <w:tr w:rsidR="00DC2D63" w:rsidRPr="002A007A" w14:paraId="2B6ECD1F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5E0FB25A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ทุนสำรองตามกฎหมาย  </w:t>
            </w:r>
          </w:p>
        </w:tc>
        <w:tc>
          <w:tcPr>
            <w:tcW w:w="491" w:type="pct"/>
          </w:tcPr>
          <w:p w14:paraId="1B3A13F1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1E1BD7F3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2D383F20" w14:textId="77777777" w:rsidR="00DC2D63" w:rsidRPr="007A5235" w:rsidRDefault="00DC2D63" w:rsidP="00BA2B68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61DA6ACA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</w:tcPr>
          <w:p w14:paraId="133FC21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" w:type="pct"/>
            <w:gridSpan w:val="2"/>
            <w:vAlign w:val="bottom"/>
          </w:tcPr>
          <w:p w14:paraId="1006C09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vAlign w:val="bottom"/>
          </w:tcPr>
          <w:p w14:paraId="6E17CDA0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223872BB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</w:tcPr>
          <w:p w14:paraId="6A96304B" w14:textId="77777777" w:rsidR="00DC2D63" w:rsidRPr="007A5235" w:rsidRDefault="00DC2D63" w:rsidP="00DC2D63">
            <w:pPr>
              <w:tabs>
                <w:tab w:val="decimal" w:pos="88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1EC7AE9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</w:tcPr>
          <w:p w14:paraId="6D810482" w14:textId="77777777" w:rsidR="00DC2D63" w:rsidRPr="007A5235" w:rsidRDefault="00DC2D63" w:rsidP="00D30ED3">
            <w:pPr>
              <w:tabs>
                <w:tab w:val="decimal" w:pos="99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0996D78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7AD729E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533495" w:rsidRPr="002A007A" w14:paraId="36814B83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54BFE837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กำไรสะสมยังไม่ได้จัดสรร</w:t>
            </w:r>
          </w:p>
        </w:tc>
        <w:tc>
          <w:tcPr>
            <w:tcW w:w="491" w:type="pct"/>
          </w:tcPr>
          <w:p w14:paraId="613C6A88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65CFDA7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71FCF91E" w14:textId="77777777" w:rsidR="00DC2D63" w:rsidRPr="007A5235" w:rsidRDefault="00DC2D63" w:rsidP="00BA2B68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10EDF7B3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</w:tcPr>
          <w:p w14:paraId="144454F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332,072</w:t>
            </w:r>
          </w:p>
        </w:tc>
        <w:tc>
          <w:tcPr>
            <w:tcW w:w="81" w:type="pct"/>
            <w:gridSpan w:val="2"/>
            <w:vAlign w:val="bottom"/>
          </w:tcPr>
          <w:p w14:paraId="1C7D21E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vAlign w:val="bottom"/>
          </w:tcPr>
          <w:p w14:paraId="078AC3BC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7183BFD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vAlign w:val="bottom"/>
          </w:tcPr>
          <w:p w14:paraId="66636BF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81" w:type="pct"/>
            <w:gridSpan w:val="2"/>
          </w:tcPr>
          <w:p w14:paraId="0F31492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70D145DF" w14:textId="77777777" w:rsidR="00DC2D63" w:rsidRPr="007A5235" w:rsidRDefault="00DC2D63" w:rsidP="00DC2D63">
            <w:pPr>
              <w:tabs>
                <w:tab w:val="decimal" w:pos="124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(104)</w:t>
            </w:r>
          </w:p>
        </w:tc>
        <w:tc>
          <w:tcPr>
            <w:tcW w:w="85" w:type="pct"/>
            <w:gridSpan w:val="2"/>
            <w:vAlign w:val="bottom"/>
          </w:tcPr>
          <w:p w14:paraId="277265E3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vAlign w:val="bottom"/>
          </w:tcPr>
          <w:p w14:paraId="6ABB824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332,346</w:t>
            </w:r>
          </w:p>
        </w:tc>
      </w:tr>
      <w:tr w:rsidR="00533495" w:rsidRPr="002A007A" w14:paraId="774BD849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193AAE25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รวมส่วนของบริษัทใหญ่</w:t>
            </w:r>
          </w:p>
        </w:tc>
        <w:tc>
          <w:tcPr>
            <w:tcW w:w="491" w:type="pct"/>
          </w:tcPr>
          <w:p w14:paraId="7B3774D7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198A4D2D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69BF6E91" w14:textId="77777777" w:rsidR="00DC2D63" w:rsidRPr="007A5235" w:rsidRDefault="00DC2D63" w:rsidP="00BA2B68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7001ABDB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</w:tcBorders>
          </w:tcPr>
          <w:p w14:paraId="0B2AE214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81" w:type="pct"/>
            <w:gridSpan w:val="2"/>
            <w:vAlign w:val="bottom"/>
          </w:tcPr>
          <w:p w14:paraId="072FD3F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</w:tcBorders>
            <w:vAlign w:val="bottom"/>
          </w:tcPr>
          <w:p w14:paraId="50E25A47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16AE498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  <w:vAlign w:val="bottom"/>
          </w:tcPr>
          <w:p w14:paraId="3748BEC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81" w:type="pct"/>
            <w:gridSpan w:val="2"/>
          </w:tcPr>
          <w:p w14:paraId="7CCBAB3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</w:tcPr>
          <w:p w14:paraId="2C751FEC" w14:textId="77777777" w:rsidR="00DC2D63" w:rsidRPr="007A5235" w:rsidRDefault="00DC2D63" w:rsidP="00DC2D63">
            <w:pPr>
              <w:tabs>
                <w:tab w:val="decimal" w:pos="124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245675C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</w:tcBorders>
            <w:vAlign w:val="bottom"/>
          </w:tcPr>
          <w:p w14:paraId="23F1335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988</w:t>
            </w:r>
          </w:p>
        </w:tc>
      </w:tr>
      <w:tr w:rsidR="00533495" w:rsidRPr="002A007A" w14:paraId="7DB4C849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33B56B7F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ส่วนได้เสียที่ไม่มีอำนาจควบคุม</w:t>
            </w:r>
          </w:p>
        </w:tc>
        <w:tc>
          <w:tcPr>
            <w:tcW w:w="491" w:type="pct"/>
          </w:tcPr>
          <w:p w14:paraId="51E9AE18" w14:textId="77777777" w:rsidR="00DC2D63" w:rsidRPr="007A5235" w:rsidRDefault="00DC2D63" w:rsidP="00DC2D63">
            <w:pPr>
              <w:suppressAutoHyphens/>
              <w:spacing w:after="0" w:line="240" w:lineRule="auto"/>
              <w:ind w:left="-70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0CC8A916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090B66B8" w14:textId="77777777" w:rsidR="00DC2D63" w:rsidRPr="007A5235" w:rsidRDefault="00DC2D63" w:rsidP="00BA2B68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0" w:type="pct"/>
          </w:tcPr>
          <w:p w14:paraId="15705D64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</w:tcPr>
          <w:p w14:paraId="12BB6FD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488</w:t>
            </w:r>
          </w:p>
        </w:tc>
        <w:tc>
          <w:tcPr>
            <w:tcW w:w="81" w:type="pct"/>
            <w:gridSpan w:val="2"/>
            <w:vAlign w:val="bottom"/>
          </w:tcPr>
          <w:p w14:paraId="3BBD580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vAlign w:val="bottom"/>
          </w:tcPr>
          <w:p w14:paraId="69E6D9BC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583BEF4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14:paraId="0E57DC9A" w14:textId="77777777" w:rsidR="00DC2D63" w:rsidRPr="007A5235" w:rsidRDefault="00DC2D63" w:rsidP="00DC2D63">
            <w:pPr>
              <w:tabs>
                <w:tab w:val="decimal" w:pos="880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  <w:gridSpan w:val="2"/>
          </w:tcPr>
          <w:p w14:paraId="5BB6B6F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B9521D5" w14:textId="77777777" w:rsidR="00DC2D63" w:rsidRPr="007A5235" w:rsidRDefault="00DC2D63" w:rsidP="00D30ED3">
            <w:pPr>
              <w:tabs>
                <w:tab w:val="decimal" w:pos="99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5" w:type="pct"/>
            <w:gridSpan w:val="2"/>
            <w:vAlign w:val="bottom"/>
          </w:tcPr>
          <w:p w14:paraId="733F998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bottom w:val="single" w:sz="4" w:space="0" w:color="auto"/>
            </w:tcBorders>
            <w:vAlign w:val="bottom"/>
          </w:tcPr>
          <w:p w14:paraId="69F1D63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488</w:t>
            </w:r>
          </w:p>
        </w:tc>
      </w:tr>
      <w:tr w:rsidR="00533495" w:rsidRPr="002A007A" w14:paraId="712392C7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1B748877" w14:textId="77777777" w:rsidR="00DC2D63" w:rsidRPr="007A5235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รวมส่วนของเจ้าของ</w:t>
            </w:r>
          </w:p>
        </w:tc>
        <w:tc>
          <w:tcPr>
            <w:tcW w:w="491" w:type="pct"/>
          </w:tcPr>
          <w:p w14:paraId="60A3FF1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0E7E0899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141C96FF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27D97E11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62C5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846</w:t>
            </w:r>
          </w:p>
        </w:tc>
        <w:tc>
          <w:tcPr>
            <w:tcW w:w="81" w:type="pct"/>
            <w:gridSpan w:val="2"/>
            <w:vAlign w:val="bottom"/>
          </w:tcPr>
          <w:p w14:paraId="169EE69C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B793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1EC787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73770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81" w:type="pct"/>
            <w:gridSpan w:val="2"/>
          </w:tcPr>
          <w:p w14:paraId="4676B056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single" w:sz="4" w:space="0" w:color="auto"/>
            </w:tcBorders>
          </w:tcPr>
          <w:p w14:paraId="5257AC42" w14:textId="77777777" w:rsidR="00DC2D63" w:rsidRPr="007A5235" w:rsidRDefault="00DC2D63" w:rsidP="00DC2D63">
            <w:pPr>
              <w:tabs>
                <w:tab w:val="decimal" w:pos="124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85" w:type="pct"/>
            <w:gridSpan w:val="2"/>
            <w:vAlign w:val="bottom"/>
          </w:tcPr>
          <w:p w14:paraId="087831B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86692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476</w:t>
            </w:r>
          </w:p>
        </w:tc>
      </w:tr>
      <w:tr w:rsidR="00512410" w:rsidRPr="002A007A" w14:paraId="1D59D67A" w14:textId="77777777" w:rsidTr="00C63902">
        <w:trPr>
          <w:trHeight w:val="334"/>
        </w:trPr>
        <w:tc>
          <w:tcPr>
            <w:tcW w:w="1152" w:type="pct"/>
            <w:gridSpan w:val="2"/>
            <w:vAlign w:val="bottom"/>
          </w:tcPr>
          <w:p w14:paraId="7CC2CEC8" w14:textId="77777777" w:rsidR="00DC2D63" w:rsidRPr="007A5235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รวมหนี้สินและส่วนของเจ้าของ</w:t>
            </w:r>
          </w:p>
        </w:tc>
        <w:tc>
          <w:tcPr>
            <w:tcW w:w="491" w:type="pct"/>
          </w:tcPr>
          <w:p w14:paraId="5883BD79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3" w:type="pct"/>
          </w:tcPr>
          <w:p w14:paraId="5108BDAC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46" w:type="pct"/>
          </w:tcPr>
          <w:p w14:paraId="57614CD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0" w:type="pct"/>
          </w:tcPr>
          <w:p w14:paraId="4ACDE0BF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33D6E7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746</w:t>
            </w:r>
          </w:p>
        </w:tc>
        <w:tc>
          <w:tcPr>
            <w:tcW w:w="81" w:type="pct"/>
            <w:gridSpan w:val="2"/>
            <w:vAlign w:val="bottom"/>
          </w:tcPr>
          <w:p w14:paraId="7AC83BBF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91ACD" w14:textId="77777777" w:rsidR="00DC2D63" w:rsidRPr="007A5235" w:rsidRDefault="00DC2D63" w:rsidP="00CF5228">
            <w:pPr>
              <w:tabs>
                <w:tab w:val="decimal" w:pos="7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8761398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AA86E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81" w:type="pct"/>
            <w:gridSpan w:val="2"/>
          </w:tcPr>
          <w:p w14:paraId="237C4141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70E0246A" w14:textId="77777777" w:rsidR="00DC2D63" w:rsidRPr="007A5235" w:rsidRDefault="00DC2D63" w:rsidP="00DC2D63">
            <w:pPr>
              <w:tabs>
                <w:tab w:val="decimal" w:pos="1242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841</w:t>
            </w:r>
          </w:p>
        </w:tc>
        <w:tc>
          <w:tcPr>
            <w:tcW w:w="85" w:type="pct"/>
            <w:gridSpan w:val="2"/>
            <w:vAlign w:val="bottom"/>
          </w:tcPr>
          <w:p w14:paraId="61E1F37D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6DB5A" w14:textId="77777777" w:rsidR="00DC2D63" w:rsidRPr="007A5235" w:rsidRDefault="00DC2D63" w:rsidP="00DC2D63">
            <w:pPr>
              <w:tabs>
                <w:tab w:val="decimal" w:pos="106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</w:tbl>
    <w:p w14:paraId="6C2F0F11" w14:textId="77777777" w:rsidR="00702CD9" w:rsidRDefault="00702CD9"/>
    <w:tbl>
      <w:tblPr>
        <w:tblW w:w="14694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1620"/>
        <w:gridCol w:w="1787"/>
        <w:gridCol w:w="1452"/>
        <w:gridCol w:w="276"/>
        <w:gridCol w:w="1543"/>
        <w:gridCol w:w="238"/>
        <w:gridCol w:w="1364"/>
        <w:gridCol w:w="238"/>
        <w:gridCol w:w="1284"/>
        <w:gridCol w:w="273"/>
        <w:gridCol w:w="1337"/>
        <w:gridCol w:w="270"/>
        <w:gridCol w:w="1446"/>
        <w:gridCol w:w="273"/>
        <w:gridCol w:w="1293"/>
      </w:tblGrid>
      <w:tr w:rsidR="00DC2D63" w:rsidRPr="002A007A" w14:paraId="01F988A5" w14:textId="77777777" w:rsidTr="003030DB">
        <w:trPr>
          <w:trHeight w:val="60"/>
          <w:tblHeader/>
        </w:trPr>
        <w:tc>
          <w:tcPr>
            <w:tcW w:w="551" w:type="pct"/>
          </w:tcPr>
          <w:p w14:paraId="18CDC66B" w14:textId="10F8624D" w:rsidR="00DC2D63" w:rsidRPr="007A5235" w:rsidRDefault="00DC2D63" w:rsidP="00DC2D63">
            <w:pPr>
              <w:suppressAutoHyphens/>
              <w:spacing w:after="0" w:line="240" w:lineRule="auto"/>
              <w:ind w:left="4510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 w:type="page"/>
            </w:r>
          </w:p>
        </w:tc>
        <w:tc>
          <w:tcPr>
            <w:tcW w:w="608" w:type="pct"/>
          </w:tcPr>
          <w:p w14:paraId="2941C686" w14:textId="77777777" w:rsidR="00DC2D63" w:rsidRPr="007A5235" w:rsidRDefault="00DC2D63" w:rsidP="00DC2D63">
            <w:pPr>
              <w:suppressAutoHyphens/>
              <w:spacing w:after="0" w:line="240" w:lineRule="auto"/>
              <w:ind w:left="4510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3842" w:type="pct"/>
            <w:gridSpan w:val="13"/>
            <w:shd w:val="clear" w:color="auto" w:fill="auto"/>
          </w:tcPr>
          <w:p w14:paraId="5B69B96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x-none" w:eastAsia="zh-CN"/>
              </w:rPr>
            </w:pPr>
            <w:r w:rsidRPr="00F4276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512410" w:rsidRPr="002A007A" w14:paraId="071B193A" w14:textId="77777777" w:rsidTr="003030DB">
        <w:trPr>
          <w:trHeight w:val="506"/>
          <w:tblHeader/>
        </w:trPr>
        <w:tc>
          <w:tcPr>
            <w:tcW w:w="1158" w:type="pct"/>
            <w:gridSpan w:val="2"/>
          </w:tcPr>
          <w:p w14:paraId="5CFBE394" w14:textId="77777777" w:rsidR="00DC2D63" w:rsidRPr="007A5235" w:rsidRDefault="00DC2D63" w:rsidP="00DC2D63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4" w:type="pct"/>
            <w:vAlign w:val="bottom"/>
          </w:tcPr>
          <w:p w14:paraId="4656831A" w14:textId="53E714DA" w:rsidR="00DC2D63" w:rsidRPr="007A5235" w:rsidRDefault="00DC2D63" w:rsidP="00DC2D63">
            <w:pPr>
              <w:suppressAutoHyphens/>
              <w:spacing w:after="0" w:line="240" w:lineRule="auto"/>
              <w:ind w:left="-113" w:right="-1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รายการเดิม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="00A20AAA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94" w:type="pct"/>
            <w:vAlign w:val="bottom"/>
          </w:tcPr>
          <w:p w14:paraId="7FF06138" w14:textId="77777777" w:rsidR="00DC2D63" w:rsidRPr="007A5235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" w:type="pct"/>
            <w:vAlign w:val="bottom"/>
          </w:tcPr>
          <w:p w14:paraId="43CEAD4F" w14:textId="77777777" w:rsidR="00DC2D63" w:rsidRPr="007A5235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br/>
              <w:t>รายการใหม่</w:t>
            </w:r>
          </w:p>
          <w:p w14:paraId="6ADB953A" w14:textId="77777777" w:rsidR="00DC2D63" w:rsidRPr="007A5235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ตาม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/>
              </w:rPr>
              <w:t xml:space="preserve">TFRS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" w:type="pct"/>
            <w:vAlign w:val="bottom"/>
          </w:tcPr>
          <w:p w14:paraId="04F8B0A2" w14:textId="77777777" w:rsidR="00DC2D63" w:rsidRPr="007A5235" w:rsidRDefault="00DC2D63" w:rsidP="00DC2D63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64" w:type="pct"/>
            <w:vAlign w:val="bottom"/>
          </w:tcPr>
          <w:p w14:paraId="539CF351" w14:textId="77777777" w:rsidR="00DC2D63" w:rsidRPr="007A5235" w:rsidRDefault="00DC2D63" w:rsidP="00DC2D63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81" w:type="pct"/>
            <w:vAlign w:val="bottom"/>
          </w:tcPr>
          <w:p w14:paraId="472F5AAB" w14:textId="77777777" w:rsidR="00DC2D63" w:rsidRPr="007A5235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EB62FB4" w14:textId="77777777" w:rsidR="00DC2D63" w:rsidRPr="007A5235" w:rsidRDefault="00DC2D63" w:rsidP="00DC2D63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การจัดประเภท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รายการใหม่</w:t>
            </w:r>
          </w:p>
        </w:tc>
        <w:tc>
          <w:tcPr>
            <w:tcW w:w="93" w:type="pct"/>
            <w:vAlign w:val="bottom"/>
          </w:tcPr>
          <w:p w14:paraId="2E510793" w14:textId="77777777" w:rsidR="00DC2D63" w:rsidRPr="007A5235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59C5D8D" w14:textId="77777777" w:rsidR="00DC2D63" w:rsidRPr="007A5235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การวัดมูลค่าใหม่</w:t>
            </w:r>
          </w:p>
        </w:tc>
        <w:tc>
          <w:tcPr>
            <w:tcW w:w="92" w:type="pct"/>
            <w:vAlign w:val="bottom"/>
          </w:tcPr>
          <w:p w14:paraId="0ABDF18C" w14:textId="77777777" w:rsidR="00DC2D63" w:rsidRPr="007A5235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33E83D22" w14:textId="77777777" w:rsidR="00DC2D63" w:rsidRPr="007A5235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ค่าเผื่อผลขาดทุน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ด้านเครดิตที่คาดว่า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  <w:t>จะเกิดขึ้น</w:t>
            </w:r>
          </w:p>
        </w:tc>
        <w:tc>
          <w:tcPr>
            <w:tcW w:w="93" w:type="pct"/>
            <w:vAlign w:val="bottom"/>
          </w:tcPr>
          <w:p w14:paraId="6F7E20CF" w14:textId="77777777" w:rsidR="00DC2D63" w:rsidRPr="007A5235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54BD8EC6" w14:textId="77777777" w:rsidR="00DC2D63" w:rsidRPr="007A5235" w:rsidRDefault="00DC2D63" w:rsidP="00DC2D63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มกราคม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DC2D63" w:rsidRPr="002A007A" w14:paraId="4426482E" w14:textId="77777777" w:rsidTr="003030DB">
        <w:trPr>
          <w:trHeight w:val="265"/>
          <w:tblHeader/>
        </w:trPr>
        <w:tc>
          <w:tcPr>
            <w:tcW w:w="1158" w:type="pct"/>
            <w:gridSpan w:val="2"/>
          </w:tcPr>
          <w:p w14:paraId="35A36AA3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4" w:type="pct"/>
          </w:tcPr>
          <w:p w14:paraId="593EBB44" w14:textId="77777777" w:rsidR="00DC2D63" w:rsidRPr="007A5235" w:rsidRDefault="00DC2D63" w:rsidP="00DC2D63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56A3078D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765A2FC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212A7391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48" w:type="pct"/>
            <w:gridSpan w:val="9"/>
          </w:tcPr>
          <w:p w14:paraId="74A0493B" w14:textId="77777777" w:rsidR="00DC2D63" w:rsidRPr="007A5235" w:rsidRDefault="00DC2D63" w:rsidP="00DC2D63">
            <w:pPr>
              <w:suppressAutoHyphens/>
              <w:spacing w:after="0" w:line="240" w:lineRule="auto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val="x-none" w:eastAsia="zh-CN"/>
              </w:rPr>
              <w:t>(</w:t>
            </w:r>
            <w:proofErr w:type="spellStart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ล้านบาท</w:t>
            </w:r>
            <w:proofErr w:type="spellEnd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val="x-none" w:eastAsia="zh-CN"/>
              </w:rPr>
              <w:t>)</w:t>
            </w:r>
          </w:p>
        </w:tc>
      </w:tr>
      <w:tr w:rsidR="00512410" w:rsidRPr="002A007A" w14:paraId="521F6824" w14:textId="77777777" w:rsidTr="003030DB">
        <w:trPr>
          <w:trHeight w:val="265"/>
        </w:trPr>
        <w:tc>
          <w:tcPr>
            <w:tcW w:w="1158" w:type="pct"/>
            <w:gridSpan w:val="2"/>
          </w:tcPr>
          <w:p w14:paraId="0BABEE59" w14:textId="77777777" w:rsidR="00DC2D63" w:rsidRPr="007A5235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สินทรัพย์</w:t>
            </w:r>
          </w:p>
        </w:tc>
        <w:tc>
          <w:tcPr>
            <w:tcW w:w="494" w:type="pct"/>
          </w:tcPr>
          <w:p w14:paraId="5DE37371" w14:textId="77777777" w:rsidR="00DC2D63" w:rsidRPr="007A5235" w:rsidRDefault="00DC2D63" w:rsidP="00DC2D63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79D0AF35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5DE7971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52E5C130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3311FCF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1E9E2C15" w14:textId="77777777" w:rsidR="00DC2D63" w:rsidRPr="007A5235" w:rsidRDefault="00DC2D63" w:rsidP="00DC2D63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350DD9FA" w14:textId="77777777" w:rsidR="00DC2D63" w:rsidRPr="007A5235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6F701612" w14:textId="77777777" w:rsidR="00DC2D63" w:rsidRPr="007A5235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3A0BB0F8" w14:textId="77777777" w:rsidR="00DC2D63" w:rsidRPr="007A5235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6D90DA74" w14:textId="77777777" w:rsidR="00DC2D63" w:rsidRPr="007A5235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69199577" w14:textId="77777777" w:rsidR="00DC2D63" w:rsidRPr="007A5235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1587E3DA" w14:textId="77777777" w:rsidR="00DC2D63" w:rsidRPr="007A5235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193CF212" w14:textId="77777777" w:rsidR="00DC2D63" w:rsidRPr="007A5235" w:rsidRDefault="00DC2D63" w:rsidP="00DC2D63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12410" w:rsidRPr="002A007A" w14:paraId="7EF109BB" w14:textId="77777777" w:rsidTr="003030DB">
        <w:trPr>
          <w:trHeight w:val="265"/>
        </w:trPr>
        <w:tc>
          <w:tcPr>
            <w:tcW w:w="1158" w:type="pct"/>
            <w:gridSpan w:val="2"/>
          </w:tcPr>
          <w:p w14:paraId="19EB117C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เงินสด</w:t>
            </w:r>
          </w:p>
        </w:tc>
        <w:tc>
          <w:tcPr>
            <w:tcW w:w="494" w:type="pct"/>
          </w:tcPr>
          <w:p w14:paraId="3095CCF8" w14:textId="0B1AFC87" w:rsidR="00DC2D63" w:rsidRPr="007A5235" w:rsidRDefault="00DC2D63" w:rsidP="00DC2D63">
            <w:pPr>
              <w:suppressAutoHyphens/>
              <w:spacing w:after="0" w:line="240" w:lineRule="auto"/>
              <w:ind w:left="-15" w:right="-12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4" w:type="pct"/>
          </w:tcPr>
          <w:p w14:paraId="7DE522C7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412CA5F" w14:textId="3B512705" w:rsidR="00DC2D63" w:rsidRPr="007A5235" w:rsidRDefault="00DC2D63" w:rsidP="00BA2B68">
            <w:pPr>
              <w:suppressAutoHyphens/>
              <w:spacing w:after="0" w:line="240" w:lineRule="auto"/>
              <w:ind w:left="-15" w:right="-12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x-none" w:eastAsia="zh-CN"/>
              </w:rPr>
              <w:t>ตั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ดจำหน่าย</w:t>
            </w:r>
          </w:p>
        </w:tc>
        <w:tc>
          <w:tcPr>
            <w:tcW w:w="81" w:type="pct"/>
          </w:tcPr>
          <w:p w14:paraId="4FEA7AF9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08DF7B6" w14:textId="77777777" w:rsidR="00DC2D63" w:rsidRPr="007A5235" w:rsidRDefault="00DC2D63" w:rsidP="00DC2D63">
            <w:pPr>
              <w:tabs>
                <w:tab w:val="decimal" w:pos="11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47,450</w:t>
            </w:r>
          </w:p>
        </w:tc>
        <w:tc>
          <w:tcPr>
            <w:tcW w:w="81" w:type="pct"/>
            <w:vAlign w:val="bottom"/>
          </w:tcPr>
          <w:p w14:paraId="7164DC7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456A3817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6F69E3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0E1FEE2F" w14:textId="77777777" w:rsidR="00DC2D63" w:rsidRPr="007A5235" w:rsidRDefault="00DC2D63" w:rsidP="00DC2D63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7A014AE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1EA2705C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8BD2BF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7ECFA4C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450</w:t>
            </w:r>
          </w:p>
        </w:tc>
      </w:tr>
      <w:tr w:rsidR="00512410" w:rsidRPr="002A007A" w14:paraId="538B8CCC" w14:textId="77777777" w:rsidTr="003030DB">
        <w:tc>
          <w:tcPr>
            <w:tcW w:w="1158" w:type="pct"/>
            <w:gridSpan w:val="2"/>
          </w:tcPr>
          <w:p w14:paraId="000F47FE" w14:textId="40EE1622" w:rsidR="00DC2D63" w:rsidRPr="007A5235" w:rsidRDefault="00DC2D63" w:rsidP="00DC2D63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494" w:type="pct"/>
          </w:tcPr>
          <w:p w14:paraId="52E1E2D1" w14:textId="314FE557" w:rsidR="00DC2D63" w:rsidRPr="007A5235" w:rsidRDefault="00DC2D63" w:rsidP="00DC2D63">
            <w:pPr>
              <w:suppressAutoHyphens/>
              <w:spacing w:after="0" w:line="240" w:lineRule="auto"/>
              <w:ind w:left="-15" w:right="-12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94" w:type="pct"/>
          </w:tcPr>
          <w:p w14:paraId="3EC75A4C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7655DCF" w14:textId="13912056" w:rsidR="00DC2D63" w:rsidRPr="007A5235" w:rsidRDefault="00DC2D63" w:rsidP="00BA2B68">
            <w:pPr>
              <w:suppressAutoHyphens/>
              <w:spacing w:after="0" w:line="240" w:lineRule="auto"/>
              <w:ind w:left="-15" w:right="-12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76CC8FFC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01785416" w14:textId="77777777" w:rsidR="00DC2D63" w:rsidRPr="007A5235" w:rsidRDefault="00DC2D63" w:rsidP="00DC2D63">
            <w:pPr>
              <w:tabs>
                <w:tab w:val="decimal" w:pos="11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427,251</w:t>
            </w:r>
          </w:p>
        </w:tc>
        <w:tc>
          <w:tcPr>
            <w:tcW w:w="81" w:type="pct"/>
            <w:vAlign w:val="bottom"/>
          </w:tcPr>
          <w:p w14:paraId="003E90BC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37" w:type="pct"/>
            <w:vAlign w:val="bottom"/>
          </w:tcPr>
          <w:p w14:paraId="7B432D5F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B30A03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38028F0" w14:textId="77777777" w:rsidR="00DC2D63" w:rsidRPr="007A5235" w:rsidRDefault="00DC2D63" w:rsidP="00DC2D63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16AF64C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4AA38F3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25</w:t>
            </w:r>
          </w:p>
        </w:tc>
        <w:tc>
          <w:tcPr>
            <w:tcW w:w="93" w:type="pct"/>
            <w:vAlign w:val="bottom"/>
          </w:tcPr>
          <w:p w14:paraId="7FB9A09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F51E359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427,276</w:t>
            </w:r>
          </w:p>
        </w:tc>
      </w:tr>
      <w:tr w:rsidR="00512410" w:rsidRPr="002A007A" w14:paraId="17EA3FA2" w14:textId="77777777" w:rsidTr="00DB04C0">
        <w:trPr>
          <w:trHeight w:val="510"/>
        </w:trPr>
        <w:tc>
          <w:tcPr>
            <w:tcW w:w="1158" w:type="pct"/>
            <w:gridSpan w:val="2"/>
          </w:tcPr>
          <w:p w14:paraId="2BA5422E" w14:textId="77777777" w:rsidR="00DC2D63" w:rsidRPr="007A5235" w:rsidRDefault="00DC2D63" w:rsidP="00DC2D63">
            <w:pPr>
              <w:suppressAutoHyphens/>
              <w:spacing w:after="0" w:line="240" w:lineRule="auto"/>
              <w:ind w:left="180" w:right="-189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4" w:type="pct"/>
          </w:tcPr>
          <w:p w14:paraId="7DE8B0E7" w14:textId="77777777" w:rsidR="00DC2D63" w:rsidRPr="007A5235" w:rsidRDefault="00DC2D63" w:rsidP="00DC2D63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4" w:type="pct"/>
          </w:tcPr>
          <w:p w14:paraId="62D79815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03F25BBD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" w:type="pct"/>
          </w:tcPr>
          <w:p w14:paraId="03B609AD" w14:textId="77777777" w:rsidR="00DC2D63" w:rsidRPr="007A5235" w:rsidRDefault="00DC2D63" w:rsidP="00DC2D63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799DE52C" w14:textId="77777777" w:rsidR="00DC2D63" w:rsidRPr="007A5235" w:rsidRDefault="00DC2D63" w:rsidP="00DB04C0">
            <w:pPr>
              <w:tabs>
                <w:tab w:val="decimal" w:pos="93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396DB31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407C0E43" w14:textId="77777777" w:rsidR="00DC2D63" w:rsidRPr="007A5235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93" w:type="pct"/>
          </w:tcPr>
          <w:p w14:paraId="723BEDD0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001F3DBA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761</w:t>
            </w:r>
          </w:p>
        </w:tc>
        <w:tc>
          <w:tcPr>
            <w:tcW w:w="92" w:type="pct"/>
          </w:tcPr>
          <w:p w14:paraId="498FB11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88A3CEA" w14:textId="77777777" w:rsidR="00DC2D63" w:rsidRPr="007A5235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A4FB8A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3F6B7167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901</w:t>
            </w:r>
          </w:p>
        </w:tc>
      </w:tr>
      <w:tr w:rsidR="00512410" w:rsidRPr="002A007A" w14:paraId="1AD412C7" w14:textId="77777777" w:rsidTr="00DB04C0">
        <w:trPr>
          <w:trHeight w:val="334"/>
        </w:trPr>
        <w:tc>
          <w:tcPr>
            <w:tcW w:w="1158" w:type="pct"/>
            <w:gridSpan w:val="2"/>
          </w:tcPr>
          <w:p w14:paraId="1097DAB5" w14:textId="77777777" w:rsidR="00DC2D63" w:rsidRPr="007A5235" w:rsidRDefault="00DC2D63" w:rsidP="00DC2D63">
            <w:pPr>
              <w:suppressAutoHyphens/>
              <w:spacing w:after="0" w:line="240" w:lineRule="auto"/>
              <w:ind w:left="289" w:hanging="9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4" w:type="pct"/>
          </w:tcPr>
          <w:p w14:paraId="2CAE15B7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2D83DDA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36DB3725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12DF5A5D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1D9A660C" w14:textId="77777777" w:rsidR="00DC2D63" w:rsidRPr="007A5235" w:rsidRDefault="00DC2D63" w:rsidP="00DB04C0">
            <w:pPr>
              <w:tabs>
                <w:tab w:val="decimal" w:pos="9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4749A00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6E8D9CFC" w14:textId="77777777" w:rsidR="00DC2D63" w:rsidRPr="007A5235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  <w:tc>
          <w:tcPr>
            <w:tcW w:w="93" w:type="pct"/>
          </w:tcPr>
          <w:p w14:paraId="49CC6B54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23E520D" w14:textId="77777777" w:rsidR="00DC2D63" w:rsidRPr="007A5235" w:rsidRDefault="00DC2D63" w:rsidP="00DB04C0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6BDEA31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722EE63" w14:textId="77777777" w:rsidR="00DC2D63" w:rsidRPr="007A5235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22027C0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56A1DE2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</w:tr>
      <w:tr w:rsidR="00512410" w:rsidRPr="002A007A" w14:paraId="546B16F8" w14:textId="77777777" w:rsidTr="00DB04C0">
        <w:trPr>
          <w:trHeight w:val="334"/>
        </w:trPr>
        <w:tc>
          <w:tcPr>
            <w:tcW w:w="1158" w:type="pct"/>
            <w:gridSpan w:val="2"/>
          </w:tcPr>
          <w:p w14:paraId="54E10DE5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4" w:type="pct"/>
          </w:tcPr>
          <w:p w14:paraId="58DEED78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7B49084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</w:tcPr>
          <w:p w14:paraId="3BCF9D61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26D5696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4389197" w14:textId="77777777" w:rsidR="00DC2D63" w:rsidRPr="007A5235" w:rsidRDefault="00DC2D63" w:rsidP="00DB04C0">
            <w:pPr>
              <w:tabs>
                <w:tab w:val="decimal" w:pos="9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6936488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6288B0B0" w14:textId="77777777" w:rsidR="00DC2D63" w:rsidRPr="007A5235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93" w:type="pct"/>
          </w:tcPr>
          <w:p w14:paraId="30EF4DBE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67864AE3" w14:textId="77777777" w:rsidR="00DC2D63" w:rsidRPr="007A5235" w:rsidRDefault="00DC2D63" w:rsidP="00DB04C0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25F3D0A4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597E5D1" w14:textId="77777777" w:rsidR="00DC2D63" w:rsidRPr="007A5235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F584C47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7973395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</w:tr>
      <w:tr w:rsidR="00512410" w:rsidRPr="002A007A" w14:paraId="1DDCEA50" w14:textId="77777777" w:rsidTr="00DB04C0">
        <w:trPr>
          <w:trHeight w:val="334"/>
        </w:trPr>
        <w:tc>
          <w:tcPr>
            <w:tcW w:w="1158" w:type="pct"/>
            <w:gridSpan w:val="2"/>
          </w:tcPr>
          <w:p w14:paraId="2B5CFEA3" w14:textId="6317E25C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</w:t>
            </w:r>
            <w:r w:rsidR="00A20A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4" w:type="pct"/>
          </w:tcPr>
          <w:p w14:paraId="347F5157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13603459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CC50795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5DC0C36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71461F0" w14:textId="77777777" w:rsidR="00DC2D63" w:rsidRPr="007A5235" w:rsidRDefault="00DC2D63" w:rsidP="00DB04C0">
            <w:pPr>
              <w:tabs>
                <w:tab w:val="decimal" w:pos="93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73FE1E22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6D6F868" w14:textId="281C821D" w:rsidR="00DC2D63" w:rsidRPr="007A5235" w:rsidRDefault="00A20AAA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2,520</w:t>
            </w:r>
          </w:p>
        </w:tc>
        <w:tc>
          <w:tcPr>
            <w:tcW w:w="93" w:type="pct"/>
          </w:tcPr>
          <w:p w14:paraId="3004A9F0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3DF83547" w14:textId="77777777" w:rsidR="00DC2D63" w:rsidRPr="007A5235" w:rsidRDefault="00DC2D63" w:rsidP="00DB04C0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7620BD81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61130076" w14:textId="77777777" w:rsidR="00DC2D63" w:rsidRPr="007A5235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31059FC9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3FCFB198" w14:textId="3C9A8D23" w:rsidR="00DC2D63" w:rsidRPr="007A5235" w:rsidRDefault="00A20AAA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2,520</w:t>
            </w:r>
          </w:p>
        </w:tc>
      </w:tr>
      <w:tr w:rsidR="00512410" w:rsidRPr="002A007A" w14:paraId="0BB5A314" w14:textId="77777777" w:rsidTr="00DB04C0">
        <w:trPr>
          <w:trHeight w:val="342"/>
        </w:trPr>
        <w:tc>
          <w:tcPr>
            <w:tcW w:w="1158" w:type="pct"/>
            <w:gridSpan w:val="2"/>
          </w:tcPr>
          <w:p w14:paraId="7FB10FE1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4" w:type="pct"/>
          </w:tcPr>
          <w:p w14:paraId="1368A860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311026A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3A84603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7992BD6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0D78E9DE" w14:textId="77777777" w:rsidR="00DC2D63" w:rsidRPr="007A5235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72B0AE34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F1808CF" w14:textId="77777777" w:rsidR="00DC2D63" w:rsidRPr="007A5235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93" w:type="pct"/>
          </w:tcPr>
          <w:p w14:paraId="5816DA38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7FBE7B45" w14:textId="77777777" w:rsidR="00DC2D63" w:rsidRPr="007A5235" w:rsidRDefault="00DC2D63" w:rsidP="00DB04C0">
            <w:pPr>
              <w:tabs>
                <w:tab w:val="decimal" w:pos="884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498BF99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9F38CBF" w14:textId="77777777" w:rsidR="00DC2D63" w:rsidRPr="007A5235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F6B424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40DA2476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512410" w:rsidRPr="002A007A" w14:paraId="65AC3BA7" w14:textId="77777777" w:rsidTr="00DB04C0">
        <w:trPr>
          <w:trHeight w:val="166"/>
        </w:trPr>
        <w:tc>
          <w:tcPr>
            <w:tcW w:w="1158" w:type="pct"/>
            <w:gridSpan w:val="2"/>
          </w:tcPr>
          <w:p w14:paraId="523DF26F" w14:textId="678103C1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</w:t>
            </w:r>
            <w:r w:rsidR="003A1A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4" w:type="pct"/>
          </w:tcPr>
          <w:p w14:paraId="30AC545F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5E2D93D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58D2B9F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63CF330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1EE64DB8" w14:textId="77777777" w:rsidR="00DC2D63" w:rsidRPr="007A5235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0440571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33593577" w14:textId="77777777" w:rsidR="00DC2D63" w:rsidRPr="007A5235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93" w:type="pct"/>
          </w:tcPr>
          <w:p w14:paraId="0064ED9A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3AFBD87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92" w:type="pct"/>
          </w:tcPr>
          <w:p w14:paraId="6AACAE9D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7DB3B3A5" w14:textId="77777777" w:rsidR="00DC2D63" w:rsidRPr="007A5235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1FFAF62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78F838E9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416</w:t>
            </w:r>
          </w:p>
        </w:tc>
      </w:tr>
      <w:tr w:rsidR="00512410" w:rsidRPr="002A007A" w14:paraId="635B7924" w14:textId="77777777" w:rsidTr="00DB04C0">
        <w:trPr>
          <w:trHeight w:val="166"/>
        </w:trPr>
        <w:tc>
          <w:tcPr>
            <w:tcW w:w="1158" w:type="pct"/>
            <w:gridSpan w:val="2"/>
          </w:tcPr>
          <w:p w14:paraId="1B795CFF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4" w:type="pct"/>
          </w:tcPr>
          <w:p w14:paraId="5D476843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4" w:type="pct"/>
          </w:tcPr>
          <w:p w14:paraId="1777BDA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7B2F43F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57511384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C6687BE" w14:textId="77777777" w:rsidR="00DC2D63" w:rsidRPr="007A5235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6472673A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13EF08CB" w14:textId="77777777" w:rsidR="00DC2D63" w:rsidRPr="007A5235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93" w:type="pct"/>
          </w:tcPr>
          <w:p w14:paraId="54311CBA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7B27E242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92" w:type="pct"/>
          </w:tcPr>
          <w:p w14:paraId="44200440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B4FD1E9" w14:textId="77777777" w:rsidR="00DC2D63" w:rsidRPr="007A5235" w:rsidRDefault="00DC2D63" w:rsidP="00DB04C0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0349622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5C7082EC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528</w:t>
            </w:r>
          </w:p>
        </w:tc>
      </w:tr>
      <w:tr w:rsidR="00512410" w:rsidRPr="002A007A" w14:paraId="5B0A19B2" w14:textId="77777777" w:rsidTr="003030DB">
        <w:trPr>
          <w:trHeight w:val="166"/>
        </w:trPr>
        <w:tc>
          <w:tcPr>
            <w:tcW w:w="1158" w:type="pct"/>
            <w:gridSpan w:val="2"/>
          </w:tcPr>
          <w:p w14:paraId="70F56215" w14:textId="77777777" w:rsidR="003A1AE8" w:rsidRDefault="003A1AE8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93C51C9" w14:textId="77777777" w:rsidR="003A1AE8" w:rsidRDefault="003A1AE8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7433903" w14:textId="10C0A310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494" w:type="pct"/>
          </w:tcPr>
          <w:p w14:paraId="78EF073F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04F5EFF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A03250D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15B1538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4EDDC917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  <w:vAlign w:val="bottom"/>
          </w:tcPr>
          <w:p w14:paraId="2D7864E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EC3BAD2" w14:textId="77777777" w:rsidR="00DC2D63" w:rsidRPr="007A5235" w:rsidRDefault="00DC2D63" w:rsidP="00DC2D63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5E3006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09246E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92" w:type="pct"/>
            <w:vAlign w:val="bottom"/>
          </w:tcPr>
          <w:p w14:paraId="66B6F89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146A94B1" w14:textId="77777777" w:rsidR="00DC2D63" w:rsidRPr="007A5235" w:rsidRDefault="00DC2D63" w:rsidP="00FC5D1B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7D6FEC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6DF7EB4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65,823</w:t>
            </w:r>
          </w:p>
        </w:tc>
      </w:tr>
      <w:tr w:rsidR="00512410" w:rsidRPr="002A007A" w14:paraId="0F7A7BDB" w14:textId="77777777" w:rsidTr="00DB04C0">
        <w:trPr>
          <w:trHeight w:val="166"/>
        </w:trPr>
        <w:tc>
          <w:tcPr>
            <w:tcW w:w="1158" w:type="pct"/>
            <w:gridSpan w:val="2"/>
          </w:tcPr>
          <w:p w14:paraId="2D88BB46" w14:textId="542C7ECA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A1A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4" w:type="pct"/>
          </w:tcPr>
          <w:p w14:paraId="210CE32B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4" w:type="pct"/>
          </w:tcPr>
          <w:p w14:paraId="0673BE5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032998A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0038FCC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254545BE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81" w:type="pct"/>
          </w:tcPr>
          <w:p w14:paraId="6D914464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8F9ABA8" w14:textId="77777777" w:rsidR="00DC2D63" w:rsidRPr="007A5235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D3B4BA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06D16C9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92" w:type="pct"/>
          </w:tcPr>
          <w:p w14:paraId="2B3F44B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353C810B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3" w:type="pct"/>
          </w:tcPr>
          <w:p w14:paraId="6D2F44EE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497458AB" w14:textId="77777777" w:rsidR="00DC2D63" w:rsidRPr="007A5235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152</w:t>
            </w:r>
          </w:p>
        </w:tc>
      </w:tr>
      <w:tr w:rsidR="00512410" w:rsidRPr="002A007A" w14:paraId="13B89BCF" w14:textId="77777777" w:rsidTr="00DB04C0">
        <w:trPr>
          <w:trHeight w:val="166"/>
        </w:trPr>
        <w:tc>
          <w:tcPr>
            <w:tcW w:w="1158" w:type="pct"/>
            <w:gridSpan w:val="2"/>
          </w:tcPr>
          <w:p w14:paraId="68EE2AF7" w14:textId="4A08E11A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A1AE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75B5002B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3BD45F3E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D569D78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5EE3FD87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B820453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989</w:t>
            </w:r>
          </w:p>
        </w:tc>
        <w:tc>
          <w:tcPr>
            <w:tcW w:w="81" w:type="pct"/>
          </w:tcPr>
          <w:p w14:paraId="75ECCDA6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189A4FEB" w14:textId="77777777" w:rsidR="00DC2D63" w:rsidRPr="007A5235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2F8B286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9E5BBCF" w14:textId="77777777" w:rsidR="00DC2D63" w:rsidRPr="007A5235" w:rsidRDefault="00DC2D63" w:rsidP="00DB04C0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0D62DB3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481108C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664817C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58C8357B" w14:textId="77777777" w:rsidR="00DC2D63" w:rsidRPr="007A5235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34,989</w:t>
            </w:r>
          </w:p>
        </w:tc>
      </w:tr>
      <w:tr w:rsidR="00512410" w:rsidRPr="002A007A" w14:paraId="50278E21" w14:textId="77777777" w:rsidTr="00DB04C0">
        <w:trPr>
          <w:trHeight w:val="166"/>
        </w:trPr>
        <w:tc>
          <w:tcPr>
            <w:tcW w:w="1158" w:type="pct"/>
            <w:gridSpan w:val="2"/>
          </w:tcPr>
          <w:p w14:paraId="2C3E0BCC" w14:textId="35908BD1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br/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4" w:type="pct"/>
          </w:tcPr>
          <w:p w14:paraId="2A670CB2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4" w:type="pct"/>
          </w:tcPr>
          <w:p w14:paraId="4E5EC52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4BD733C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12FA7C0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2E74A0A3" w14:textId="77777777" w:rsidR="00DC2D63" w:rsidRPr="007A5235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4B43585E" w14:textId="77777777" w:rsidR="00DC2D63" w:rsidRPr="007A5235" w:rsidRDefault="00DC2D63" w:rsidP="00DB04C0">
            <w:pPr>
              <w:suppressAutoHyphens/>
              <w:spacing w:after="0" w:line="240" w:lineRule="auto"/>
              <w:ind w:left="-204" w:right="-197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1A1EF1A" w14:textId="77777777" w:rsidR="00DC2D63" w:rsidRPr="007A5235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C5EBA4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091DC736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92" w:type="pct"/>
          </w:tcPr>
          <w:p w14:paraId="56700EC0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3F2B511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3119146F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2A31B633" w14:textId="77777777" w:rsidR="00DC2D63" w:rsidRPr="007A5235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2,472</w:t>
            </w:r>
          </w:p>
        </w:tc>
      </w:tr>
      <w:tr w:rsidR="00512410" w:rsidRPr="002A007A" w14:paraId="69C82F67" w14:textId="77777777" w:rsidTr="00DB04C0">
        <w:trPr>
          <w:trHeight w:val="166"/>
        </w:trPr>
        <w:tc>
          <w:tcPr>
            <w:tcW w:w="1158" w:type="pct"/>
            <w:gridSpan w:val="2"/>
          </w:tcPr>
          <w:p w14:paraId="18846C65" w14:textId="48265444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2FF332E9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1FF4F15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2DB17CF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7A2D1013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2DCEABBB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</w:tcPr>
          <w:p w14:paraId="6C9EDE1A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25BB7BFD" w14:textId="77777777" w:rsidR="00DC2D63" w:rsidRPr="007A5235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4906C28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53920CCD" w14:textId="77777777" w:rsidR="00DC2D63" w:rsidRPr="007A5235" w:rsidRDefault="00DC2D63" w:rsidP="00DB04C0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2501FF3F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8A9E781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92334F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26B430FD" w14:textId="77777777" w:rsidR="00DC2D63" w:rsidRPr="007A5235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512410" w:rsidRPr="002A007A" w14:paraId="7319FDF7" w14:textId="77777777" w:rsidTr="00DB04C0">
        <w:trPr>
          <w:trHeight w:val="166"/>
        </w:trPr>
        <w:tc>
          <w:tcPr>
            <w:tcW w:w="1158" w:type="pct"/>
            <w:gridSpan w:val="2"/>
          </w:tcPr>
          <w:p w14:paraId="3FCF65EC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เพื่อค้า </w:t>
            </w:r>
          </w:p>
        </w:tc>
        <w:tc>
          <w:tcPr>
            <w:tcW w:w="494" w:type="pct"/>
          </w:tcPr>
          <w:p w14:paraId="377A1297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6128030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709B52E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2A788D0A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DC77E9D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  <w:tc>
          <w:tcPr>
            <w:tcW w:w="81" w:type="pct"/>
          </w:tcPr>
          <w:p w14:paraId="19513FE7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D0D45ED" w14:textId="77777777" w:rsidR="00DC2D63" w:rsidRPr="007A5235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1407A19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01990B98" w14:textId="77777777" w:rsidR="00DC2D63" w:rsidRPr="007A5235" w:rsidRDefault="00DC2D63" w:rsidP="00DB04C0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675E790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E559481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42ED61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33D7A677" w14:textId="77777777" w:rsidR="00DC2D63" w:rsidRPr="007A5235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  <w:tr w:rsidR="00512410" w:rsidRPr="002A007A" w14:paraId="75D23089" w14:textId="77777777" w:rsidTr="00DB04C0">
        <w:trPr>
          <w:trHeight w:val="166"/>
        </w:trPr>
        <w:tc>
          <w:tcPr>
            <w:tcW w:w="1158" w:type="pct"/>
            <w:gridSpan w:val="2"/>
          </w:tcPr>
          <w:p w14:paraId="51AB13F9" w14:textId="77777777" w:rsidR="00DC2D63" w:rsidRPr="007A5235" w:rsidRDefault="00DC2D63" w:rsidP="00DC2D63">
            <w:pPr>
              <w:suppressAutoHyphens/>
              <w:spacing w:after="0" w:line="240" w:lineRule="auto"/>
              <w:ind w:left="36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อนุพันธ์ทางการเงินด้านโภคภัณฑ์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077C0712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3C27EF9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31F5A95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44E2E118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EE21CD3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" w:type="pct"/>
          </w:tcPr>
          <w:p w14:paraId="5378B2F4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8760E7C" w14:textId="77777777" w:rsidR="00DC2D63" w:rsidRPr="007A5235" w:rsidRDefault="00DC2D63" w:rsidP="00DB04C0">
            <w:pPr>
              <w:tabs>
                <w:tab w:val="decimal" w:pos="8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44168EB4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306D5932" w14:textId="77777777" w:rsidR="00DC2D63" w:rsidRPr="007A5235" w:rsidRDefault="00DC2D63" w:rsidP="00DB04C0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6E03A9C7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D953699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05C5671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716CCBC5" w14:textId="77777777" w:rsidR="00DC2D63" w:rsidRPr="007A5235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512410" w:rsidRPr="002A007A" w14:paraId="7D5A8D46" w14:textId="77777777" w:rsidTr="003030DB">
        <w:trPr>
          <w:trHeight w:val="166"/>
        </w:trPr>
        <w:tc>
          <w:tcPr>
            <w:tcW w:w="1158" w:type="pct"/>
            <w:gridSpan w:val="2"/>
          </w:tcPr>
          <w:p w14:paraId="1B9CFC9F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เงินลงทุนสุทธิ</w:t>
            </w:r>
          </w:p>
        </w:tc>
        <w:tc>
          <w:tcPr>
            <w:tcW w:w="494" w:type="pct"/>
          </w:tcPr>
          <w:p w14:paraId="7094152F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7BFD997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AF571ED" w14:textId="77777777" w:rsidR="00DC2D63" w:rsidRPr="007A5235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45206923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076E4DF8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505</w:t>
            </w:r>
          </w:p>
        </w:tc>
        <w:tc>
          <w:tcPr>
            <w:tcW w:w="81" w:type="pct"/>
            <w:vAlign w:val="bottom"/>
          </w:tcPr>
          <w:p w14:paraId="2DB1C5F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18034D6D" w14:textId="77777777" w:rsidR="00DC2D63" w:rsidRPr="007A5235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51BDFBC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0070EF7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92" w:type="pct"/>
            <w:vAlign w:val="bottom"/>
          </w:tcPr>
          <w:p w14:paraId="079E75F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6520CCF0" w14:textId="77777777" w:rsidR="00DC2D63" w:rsidRPr="007A5235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(3)</w:t>
            </w:r>
          </w:p>
        </w:tc>
        <w:tc>
          <w:tcPr>
            <w:tcW w:w="93" w:type="pct"/>
            <w:vAlign w:val="bottom"/>
          </w:tcPr>
          <w:p w14:paraId="366305B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FDF1CA5" w14:textId="77777777" w:rsidR="00DC2D63" w:rsidRPr="007A5235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279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916</w:t>
            </w:r>
          </w:p>
        </w:tc>
      </w:tr>
      <w:tr w:rsidR="00512410" w:rsidRPr="002A007A" w14:paraId="7E358F2F" w14:textId="77777777" w:rsidTr="003030DB">
        <w:trPr>
          <w:trHeight w:val="166"/>
        </w:trPr>
        <w:tc>
          <w:tcPr>
            <w:tcW w:w="1158" w:type="pct"/>
            <w:gridSpan w:val="2"/>
          </w:tcPr>
          <w:p w14:paraId="15EAC47F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4" w:type="pct"/>
          </w:tcPr>
          <w:p w14:paraId="6A80FE99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94" w:type="pct"/>
          </w:tcPr>
          <w:p w14:paraId="71B411D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41D5247" w14:textId="77777777" w:rsidR="00DC2D63" w:rsidRPr="007A5235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13EA3A4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1BCB3A8C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</w:p>
        </w:tc>
        <w:tc>
          <w:tcPr>
            <w:tcW w:w="81" w:type="pct"/>
            <w:vAlign w:val="bottom"/>
          </w:tcPr>
          <w:p w14:paraId="5E91C48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192D6DAD" w14:textId="77777777" w:rsidR="00DC2D63" w:rsidRPr="007A5235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040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7ED5384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54DCB8A2" w14:textId="77777777" w:rsidR="00DC2D63" w:rsidRPr="007A5235" w:rsidRDefault="00DC2D63" w:rsidP="00DC2D63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32A40B9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5A5CCF62" w14:textId="77777777" w:rsidR="00DC2D63" w:rsidRPr="007A5235" w:rsidRDefault="00DC2D63" w:rsidP="00DC2D63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58CB94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72AD5227" w14:textId="77777777" w:rsidR="00DC2D63" w:rsidRPr="007A5235" w:rsidRDefault="00DC2D63" w:rsidP="00DC2D63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12410" w:rsidRPr="002A007A" w14:paraId="2BC91202" w14:textId="77777777" w:rsidTr="003030DB">
        <w:trPr>
          <w:trHeight w:val="166"/>
        </w:trPr>
        <w:tc>
          <w:tcPr>
            <w:tcW w:w="1158" w:type="pct"/>
            <w:gridSpan w:val="2"/>
          </w:tcPr>
          <w:p w14:paraId="67C3095D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4" w:type="pct"/>
          </w:tcPr>
          <w:p w14:paraId="404B2866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94" w:type="pct"/>
          </w:tcPr>
          <w:p w14:paraId="1E59B550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28D72E2" w14:textId="77777777" w:rsidR="00DC2D63" w:rsidRPr="007A5235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377D4A7A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5C9F0642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81" w:type="pct"/>
            <w:vAlign w:val="bottom"/>
          </w:tcPr>
          <w:p w14:paraId="5BBFE6F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C0BAB00" w14:textId="77777777" w:rsidR="00DC2D63" w:rsidRPr="007A5235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16AC1E1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40AC180" w14:textId="77777777" w:rsidR="00DC2D63" w:rsidRPr="007A5235" w:rsidRDefault="00DC2D63" w:rsidP="00DC2D63">
            <w:pPr>
              <w:tabs>
                <w:tab w:val="decimal" w:pos="85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0BAE3C5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364DC493" w14:textId="77777777" w:rsidR="00DC2D63" w:rsidRPr="007A5235" w:rsidRDefault="00DC2D63" w:rsidP="00DC2D63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07B159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6CF91C8C" w14:textId="77777777" w:rsidR="00DC2D63" w:rsidRPr="007A5235" w:rsidRDefault="00DC2D63" w:rsidP="00DC2D63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12410" w:rsidRPr="002A007A" w14:paraId="6CAFC738" w14:textId="77777777" w:rsidTr="003030DB">
        <w:trPr>
          <w:trHeight w:val="166"/>
        </w:trPr>
        <w:tc>
          <w:tcPr>
            <w:tcW w:w="1158" w:type="pct"/>
            <w:gridSpan w:val="2"/>
          </w:tcPr>
          <w:p w14:paraId="5BC4A6F9" w14:textId="77777777" w:rsidR="00DC2D63" w:rsidRPr="009F39F9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</w:pPr>
            <w:r w:rsidRPr="009F39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494" w:type="pct"/>
          </w:tcPr>
          <w:p w14:paraId="079849B8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94" w:type="pct"/>
          </w:tcPr>
          <w:p w14:paraId="7850DC7A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48A734B" w14:textId="77777777" w:rsidR="00DC2D63" w:rsidRPr="007A5235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2E75E28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B7F5C08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81" w:type="pct"/>
            <w:vAlign w:val="bottom"/>
          </w:tcPr>
          <w:p w14:paraId="5FFA91B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2AB43DFF" w14:textId="77777777" w:rsidR="00DC2D63" w:rsidRPr="007A5235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5FBB1B6E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281822DB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40FDE18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66C109AC" w14:textId="77777777" w:rsidR="00DC2D63" w:rsidRPr="007A5235" w:rsidRDefault="00DC2D63" w:rsidP="00DC2D63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69CF65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1EA2F578" w14:textId="77777777" w:rsidR="00DC2D63" w:rsidRPr="007A5235" w:rsidRDefault="00DC2D63" w:rsidP="00DC2D63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12410" w:rsidRPr="002A007A" w14:paraId="61E18E26" w14:textId="77777777" w:rsidTr="003030DB">
        <w:trPr>
          <w:trHeight w:val="166"/>
        </w:trPr>
        <w:tc>
          <w:tcPr>
            <w:tcW w:w="1158" w:type="pct"/>
            <w:gridSpan w:val="2"/>
          </w:tcPr>
          <w:p w14:paraId="2E7AAC40" w14:textId="77777777" w:rsidR="00DC2D63" w:rsidRPr="009F39F9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</w:pPr>
            <w:r w:rsidRPr="009F39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494" w:type="pct"/>
          </w:tcPr>
          <w:p w14:paraId="291F6A7B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94" w:type="pct"/>
          </w:tcPr>
          <w:p w14:paraId="3544AA4E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010A119" w14:textId="77777777" w:rsidR="00DC2D63" w:rsidRPr="007A5235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49012907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4C8FCF94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928</w:t>
            </w:r>
          </w:p>
        </w:tc>
        <w:tc>
          <w:tcPr>
            <w:tcW w:w="81" w:type="pct"/>
            <w:vAlign w:val="bottom"/>
          </w:tcPr>
          <w:p w14:paraId="441B390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367C0B2" w14:textId="77777777" w:rsidR="00DC2D63" w:rsidRPr="007A5235" w:rsidRDefault="00DC2D63" w:rsidP="00DC2D63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928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1E584FD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3CFCE45F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4CD1D97E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29918D78" w14:textId="77777777" w:rsidR="00DC2D63" w:rsidRPr="007A5235" w:rsidRDefault="00DC2D63" w:rsidP="00DC2D63">
            <w:pPr>
              <w:tabs>
                <w:tab w:val="decimal" w:pos="9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FECEE2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4F78A1BC" w14:textId="77777777" w:rsidR="00DC2D63" w:rsidRPr="007A5235" w:rsidRDefault="00DC2D63" w:rsidP="00DC2D63">
            <w:pPr>
              <w:tabs>
                <w:tab w:val="decimal" w:pos="81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12410" w:rsidRPr="002A007A" w14:paraId="1E3B680A" w14:textId="77777777" w:rsidTr="00DB04C0">
        <w:trPr>
          <w:trHeight w:val="166"/>
        </w:trPr>
        <w:tc>
          <w:tcPr>
            <w:tcW w:w="1158" w:type="pct"/>
            <w:gridSpan w:val="2"/>
          </w:tcPr>
          <w:p w14:paraId="25173461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494" w:type="pct"/>
          </w:tcPr>
          <w:p w14:paraId="0CB33118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94" w:type="pct"/>
          </w:tcPr>
          <w:p w14:paraId="516F1E83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77E9D5F" w14:textId="77777777" w:rsidR="00DC2D63" w:rsidRPr="007A5235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3F6807F9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1506B9B8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</w:tcPr>
          <w:p w14:paraId="3E0F8EA7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75E06918" w14:textId="77777777" w:rsidR="00DC2D63" w:rsidRPr="007A5235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3)</w:t>
            </w:r>
          </w:p>
        </w:tc>
        <w:tc>
          <w:tcPr>
            <w:tcW w:w="93" w:type="pct"/>
          </w:tcPr>
          <w:p w14:paraId="3D2CA20C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74518896" w14:textId="77777777" w:rsidR="00DC2D63" w:rsidRPr="007A5235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76F1E7B6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39532FD2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475E6B1F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0C406A51" w14:textId="77777777" w:rsidR="00DC2D63" w:rsidRPr="007A5235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12410" w:rsidRPr="002A007A" w14:paraId="010886AC" w14:textId="77777777" w:rsidTr="00DB04C0">
        <w:trPr>
          <w:trHeight w:val="166"/>
        </w:trPr>
        <w:tc>
          <w:tcPr>
            <w:tcW w:w="1158" w:type="pct"/>
            <w:gridSpan w:val="2"/>
          </w:tcPr>
          <w:p w14:paraId="68130D77" w14:textId="30BF21B6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</w:t>
            </w:r>
            <w:r w:rsidR="00431A1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4" w:type="pct"/>
          </w:tcPr>
          <w:p w14:paraId="7F66B911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94" w:type="pct"/>
          </w:tcPr>
          <w:p w14:paraId="22D6C4D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A3FE5E0" w14:textId="77777777" w:rsidR="00DC2D63" w:rsidRPr="007A5235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40629DB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22493911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</w:tcPr>
          <w:p w14:paraId="6E1F14DE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397084BB" w14:textId="77777777" w:rsidR="00DC2D63" w:rsidRPr="007A5235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3)</w:t>
            </w:r>
          </w:p>
        </w:tc>
        <w:tc>
          <w:tcPr>
            <w:tcW w:w="93" w:type="pct"/>
          </w:tcPr>
          <w:p w14:paraId="2CA0CBF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2FBE320E" w14:textId="77777777" w:rsidR="00DC2D63" w:rsidRPr="007A5235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2E92FCB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7F57961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F3E5EF8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16CE3D0B" w14:textId="77777777" w:rsidR="00DC2D63" w:rsidRPr="007A5235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12410" w:rsidRPr="002A007A" w14:paraId="33DE138D" w14:textId="77777777" w:rsidTr="00DB04C0">
        <w:trPr>
          <w:trHeight w:val="166"/>
        </w:trPr>
        <w:tc>
          <w:tcPr>
            <w:tcW w:w="1158" w:type="pct"/>
            <w:gridSpan w:val="2"/>
          </w:tcPr>
          <w:p w14:paraId="3F232663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4" w:type="pct"/>
          </w:tcPr>
          <w:p w14:paraId="6FB2E6C8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94" w:type="pct"/>
          </w:tcPr>
          <w:p w14:paraId="3D4C6B5C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9AD0DBC" w14:textId="77777777" w:rsidR="00DC2D63" w:rsidRPr="007A5235" w:rsidRDefault="00DC2D63" w:rsidP="00DC2D63">
            <w:pPr>
              <w:suppressAutoHyphens/>
              <w:spacing w:after="0" w:line="240" w:lineRule="auto"/>
              <w:ind w:left="-5" w:right="-102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" w:type="pct"/>
          </w:tcPr>
          <w:p w14:paraId="0EF4C37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EFC2BE2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81" w:type="pct"/>
          </w:tcPr>
          <w:p w14:paraId="0B2C7404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436B7B0B" w14:textId="77777777" w:rsidR="00DC2D63" w:rsidRPr="007A5235" w:rsidRDefault="00DC2D63" w:rsidP="00DB04C0">
            <w:pPr>
              <w:tabs>
                <w:tab w:val="decimal" w:pos="10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</w:tcPr>
          <w:p w14:paraId="0D5C3AAD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2643C4FC" w14:textId="77777777" w:rsidR="00DC2D63" w:rsidRPr="007A5235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10E8ABA0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490CD5D1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C7391B7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48A9C457" w14:textId="77777777" w:rsidR="00DC2D63" w:rsidRPr="007A5235" w:rsidRDefault="00DC2D63" w:rsidP="00DB04C0">
            <w:pPr>
              <w:tabs>
                <w:tab w:val="decimal" w:pos="8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</w:tr>
      <w:tr w:rsidR="00512410" w:rsidRPr="002A007A" w14:paraId="1915522A" w14:textId="77777777" w:rsidTr="00DB04C0">
        <w:trPr>
          <w:trHeight w:val="166"/>
        </w:trPr>
        <w:tc>
          <w:tcPr>
            <w:tcW w:w="1158" w:type="pct"/>
            <w:gridSpan w:val="2"/>
          </w:tcPr>
          <w:p w14:paraId="13E046B9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4" w:type="pct"/>
          </w:tcPr>
          <w:p w14:paraId="1E05D092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94" w:type="pct"/>
          </w:tcPr>
          <w:p w14:paraId="601F2EB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421EDA5" w14:textId="682BDCB5" w:rsidR="00DC2D63" w:rsidRPr="007A5235" w:rsidRDefault="00DC2D63" w:rsidP="00431A14">
            <w:pPr>
              <w:suppressAutoHyphens/>
              <w:spacing w:after="0" w:line="240" w:lineRule="auto"/>
              <w:ind w:left="-2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</w:t>
            </w:r>
            <w:r w:rsidRPr="007A523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เบ็ดเสร็จอื่น</w:t>
            </w:r>
          </w:p>
        </w:tc>
        <w:tc>
          <w:tcPr>
            <w:tcW w:w="81" w:type="pct"/>
          </w:tcPr>
          <w:p w14:paraId="14A6ADC2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964A4A5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  <w:tc>
          <w:tcPr>
            <w:tcW w:w="81" w:type="pct"/>
          </w:tcPr>
          <w:p w14:paraId="050D3E7D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6822EE24" w14:textId="77777777" w:rsidR="00DC2D63" w:rsidRPr="007A5235" w:rsidRDefault="00DC2D63" w:rsidP="00DB04C0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F16C5C7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7AE2FF2" w14:textId="77777777" w:rsidR="00DC2D63" w:rsidRPr="007A5235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007229CA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36B9D9D0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2E5D99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16D8DFFB" w14:textId="77777777" w:rsidR="00DC2D63" w:rsidRPr="007A5235" w:rsidRDefault="00DC2D63" w:rsidP="00DB04C0">
            <w:pPr>
              <w:tabs>
                <w:tab w:val="decimal" w:pos="107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768</w:t>
            </w:r>
          </w:p>
        </w:tc>
      </w:tr>
      <w:tr w:rsidR="00512410" w:rsidRPr="002A007A" w14:paraId="3B1550F5" w14:textId="77777777" w:rsidTr="00DB04C0">
        <w:trPr>
          <w:trHeight w:val="166"/>
        </w:trPr>
        <w:tc>
          <w:tcPr>
            <w:tcW w:w="1158" w:type="pct"/>
            <w:gridSpan w:val="2"/>
          </w:tcPr>
          <w:p w14:paraId="61FDCEA7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4" w:type="pct"/>
          </w:tcPr>
          <w:p w14:paraId="60EDBBC0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เผื่อขาย</w:t>
            </w:r>
          </w:p>
        </w:tc>
        <w:tc>
          <w:tcPr>
            <w:tcW w:w="94" w:type="pct"/>
          </w:tcPr>
          <w:p w14:paraId="1B48A1D9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D6B4A55" w14:textId="76AD22CF" w:rsidR="00DC2D63" w:rsidRPr="007A5235" w:rsidRDefault="00DC2D63" w:rsidP="00431A14">
            <w:pPr>
              <w:suppressAutoHyphens/>
              <w:spacing w:after="0" w:line="240" w:lineRule="auto"/>
              <w:ind w:left="-2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</w:t>
            </w:r>
            <w:r w:rsidRPr="007A523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เบ็ดเสร็จอื่น</w:t>
            </w:r>
          </w:p>
        </w:tc>
        <w:tc>
          <w:tcPr>
            <w:tcW w:w="81" w:type="pct"/>
          </w:tcPr>
          <w:p w14:paraId="780F80A8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05C7AED0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  <w:tc>
          <w:tcPr>
            <w:tcW w:w="81" w:type="pct"/>
          </w:tcPr>
          <w:p w14:paraId="588A05C0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420B8CB0" w14:textId="77777777" w:rsidR="00DC2D63" w:rsidRPr="007A5235" w:rsidRDefault="00DC2D63" w:rsidP="00DB04C0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0211208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FBD8B6F" w14:textId="77777777" w:rsidR="00DC2D63" w:rsidRPr="007A5235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459AE296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61F37659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41016B6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084430EB" w14:textId="77777777" w:rsidR="00DC2D63" w:rsidRPr="007A5235" w:rsidRDefault="00DC2D63" w:rsidP="00DB04C0">
            <w:pPr>
              <w:tabs>
                <w:tab w:val="decimal" w:pos="107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999</w:t>
            </w:r>
          </w:p>
        </w:tc>
      </w:tr>
      <w:tr w:rsidR="00512410" w:rsidRPr="002A007A" w14:paraId="6447E764" w14:textId="77777777" w:rsidTr="00DB04C0">
        <w:trPr>
          <w:trHeight w:val="166"/>
        </w:trPr>
        <w:tc>
          <w:tcPr>
            <w:tcW w:w="1158" w:type="pct"/>
            <w:gridSpan w:val="2"/>
          </w:tcPr>
          <w:p w14:paraId="3BCF9993" w14:textId="2F7D00DC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</w:t>
            </w:r>
            <w:r w:rsidR="00431A1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494" w:type="pct"/>
          </w:tcPr>
          <w:p w14:paraId="26437CB0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94" w:type="pct"/>
          </w:tcPr>
          <w:p w14:paraId="06132F1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29BEC40" w14:textId="6DD1A27B" w:rsidR="00DC2D63" w:rsidRPr="007A5235" w:rsidRDefault="00DC2D63" w:rsidP="00431A14">
            <w:pPr>
              <w:suppressAutoHyphens/>
              <w:spacing w:after="0" w:line="240" w:lineRule="auto"/>
              <w:ind w:left="-2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</w:t>
            </w:r>
            <w:r w:rsidRPr="007A523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เบ็ดเสร็จอื่น</w:t>
            </w:r>
          </w:p>
        </w:tc>
        <w:tc>
          <w:tcPr>
            <w:tcW w:w="81" w:type="pct"/>
          </w:tcPr>
          <w:p w14:paraId="72C3230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43246E5B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479</w:t>
            </w:r>
          </w:p>
        </w:tc>
        <w:tc>
          <w:tcPr>
            <w:tcW w:w="81" w:type="pct"/>
          </w:tcPr>
          <w:p w14:paraId="67AA819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133A19E2" w14:textId="77777777" w:rsidR="00DC2D63" w:rsidRPr="007A5235" w:rsidRDefault="00DC2D63" w:rsidP="00DB04C0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36FFA408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084491D7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92" w:type="pct"/>
          </w:tcPr>
          <w:p w14:paraId="499B8AC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6F287598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E343EFA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3560F947" w14:textId="77777777" w:rsidR="00DC2D63" w:rsidRPr="007A5235" w:rsidRDefault="00DC2D63" w:rsidP="00DB04C0">
            <w:pPr>
              <w:tabs>
                <w:tab w:val="decimal" w:pos="107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</w:p>
        </w:tc>
      </w:tr>
      <w:tr w:rsidR="00512410" w:rsidRPr="002A007A" w14:paraId="7C1365C0" w14:textId="77777777" w:rsidTr="00DB04C0">
        <w:trPr>
          <w:trHeight w:val="166"/>
        </w:trPr>
        <w:tc>
          <w:tcPr>
            <w:tcW w:w="1158" w:type="pct"/>
            <w:gridSpan w:val="2"/>
          </w:tcPr>
          <w:p w14:paraId="3584D5EC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494" w:type="pct"/>
          </w:tcPr>
          <w:p w14:paraId="440F9C78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เงินลงทุนทั่วไป</w:t>
            </w:r>
          </w:p>
        </w:tc>
        <w:tc>
          <w:tcPr>
            <w:tcW w:w="94" w:type="pct"/>
          </w:tcPr>
          <w:p w14:paraId="25F28A5A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A575904" w14:textId="6F38E740" w:rsidR="00DC2D63" w:rsidRPr="007A5235" w:rsidRDefault="00DC2D63" w:rsidP="00431A14">
            <w:pPr>
              <w:suppressAutoHyphens/>
              <w:spacing w:after="0" w:line="240" w:lineRule="auto"/>
              <w:ind w:left="-2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มูลค่ายุติธรรมผ่านกำไรขาดทุน</w:t>
            </w:r>
            <w:r w:rsidRPr="007A523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เบ็ดเสร็จอื่น</w:t>
            </w:r>
          </w:p>
        </w:tc>
        <w:tc>
          <w:tcPr>
            <w:tcW w:w="81" w:type="pct"/>
          </w:tcPr>
          <w:p w14:paraId="73FEC2E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0F87C03C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" w:type="pct"/>
          </w:tcPr>
          <w:p w14:paraId="65E666C8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301EE35" w14:textId="77777777" w:rsidR="00DC2D63" w:rsidRPr="007A5235" w:rsidRDefault="00DC2D63" w:rsidP="00DB04C0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C1C422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33224595" w14:textId="77777777" w:rsidR="00DC2D63" w:rsidRPr="007A5235" w:rsidRDefault="00DC2D63" w:rsidP="00DB04C0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44D42B30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1A89A3E9" w14:textId="77777777" w:rsidR="00DC2D63" w:rsidRPr="007A5235" w:rsidRDefault="00DC2D63" w:rsidP="00DB04C0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2D61E27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1F3980EA" w14:textId="77777777" w:rsidR="00DC2D63" w:rsidRPr="007A5235" w:rsidRDefault="00DC2D63" w:rsidP="00DB04C0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512410" w:rsidRPr="002A007A" w14:paraId="1DE98FBD" w14:textId="77777777" w:rsidTr="003030DB">
        <w:trPr>
          <w:trHeight w:val="166"/>
        </w:trPr>
        <w:tc>
          <w:tcPr>
            <w:tcW w:w="1158" w:type="pct"/>
            <w:gridSpan w:val="2"/>
          </w:tcPr>
          <w:p w14:paraId="0F33614D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494" w:type="pct"/>
          </w:tcPr>
          <w:p w14:paraId="412885D6" w14:textId="77777777" w:rsidR="00DC2D63" w:rsidRPr="007A5235" w:rsidRDefault="00DC2D63" w:rsidP="00DC2D63">
            <w:pPr>
              <w:suppressAutoHyphens/>
              <w:spacing w:after="0" w:line="240" w:lineRule="auto"/>
              <w:ind w:right="-189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ถือจนครบกำหนด</w:t>
            </w:r>
          </w:p>
        </w:tc>
        <w:tc>
          <w:tcPr>
            <w:tcW w:w="94" w:type="pct"/>
          </w:tcPr>
          <w:p w14:paraId="4AA34BC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1BA16AC" w14:textId="6A82C3C3" w:rsidR="00DC2D63" w:rsidRPr="007A5235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5B046BA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53A37F40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575</w:t>
            </w:r>
          </w:p>
        </w:tc>
        <w:tc>
          <w:tcPr>
            <w:tcW w:w="81" w:type="pct"/>
            <w:vAlign w:val="bottom"/>
          </w:tcPr>
          <w:p w14:paraId="42559BF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94CDA72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4653C7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ACCFD56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251FCC39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FEA6379" w14:textId="77777777" w:rsidR="00DC2D63" w:rsidRPr="007A5235" w:rsidRDefault="00DC2D63" w:rsidP="00FC5D1B">
            <w:pPr>
              <w:tabs>
                <w:tab w:val="decimal" w:pos="961"/>
              </w:tabs>
              <w:suppressAutoHyphens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DF6FEB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37965938" w14:textId="77777777" w:rsidR="00DC2D63" w:rsidRPr="007A5235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575</w:t>
            </w:r>
          </w:p>
        </w:tc>
      </w:tr>
      <w:tr w:rsidR="00512410" w:rsidRPr="002A007A" w14:paraId="14DDA675" w14:textId="77777777" w:rsidTr="003030DB">
        <w:trPr>
          <w:trHeight w:val="166"/>
        </w:trPr>
        <w:tc>
          <w:tcPr>
            <w:tcW w:w="1158" w:type="pct"/>
            <w:gridSpan w:val="2"/>
          </w:tcPr>
          <w:p w14:paraId="243C09B2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494" w:type="pct"/>
          </w:tcPr>
          <w:p w14:paraId="2E4CC8CF" w14:textId="77777777" w:rsidR="00DC2D63" w:rsidRPr="007A5235" w:rsidRDefault="00DC2D63" w:rsidP="00DC2D63">
            <w:pPr>
              <w:suppressAutoHyphens/>
              <w:spacing w:after="0" w:line="240" w:lineRule="auto"/>
              <w:ind w:right="-189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ถือจนครบกำหนด</w:t>
            </w:r>
          </w:p>
        </w:tc>
        <w:tc>
          <w:tcPr>
            <w:tcW w:w="94" w:type="pct"/>
          </w:tcPr>
          <w:p w14:paraId="52C06A3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D41B5D3" w14:textId="70E53691" w:rsidR="00DC2D63" w:rsidRPr="007A5235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2CE910BB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0433AECD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81" w:type="pct"/>
            <w:vAlign w:val="bottom"/>
          </w:tcPr>
          <w:p w14:paraId="4DC5B24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34555CC2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9D447D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FD4898C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47ADB18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6D8050A5" w14:textId="77777777" w:rsidR="00DC2D63" w:rsidRPr="007A5235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6EA2CA8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76401E77" w14:textId="77777777" w:rsidR="00DC2D63" w:rsidRPr="007A5235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</w:tr>
      <w:tr w:rsidR="00512410" w:rsidRPr="002A007A" w14:paraId="12FEB643" w14:textId="77777777" w:rsidTr="003030DB">
        <w:trPr>
          <w:trHeight w:val="166"/>
        </w:trPr>
        <w:tc>
          <w:tcPr>
            <w:tcW w:w="1158" w:type="pct"/>
            <w:gridSpan w:val="2"/>
          </w:tcPr>
          <w:p w14:paraId="09B6987A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494" w:type="pct"/>
          </w:tcPr>
          <w:p w14:paraId="3D043944" w14:textId="77777777" w:rsidR="00DC2D63" w:rsidRPr="007A5235" w:rsidRDefault="00DC2D63" w:rsidP="00DC2D63">
            <w:pPr>
              <w:suppressAutoHyphens/>
              <w:spacing w:after="0" w:line="240" w:lineRule="auto"/>
              <w:ind w:right="-189" w:hanging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ถือจนครบกำหนด</w:t>
            </w:r>
          </w:p>
        </w:tc>
        <w:tc>
          <w:tcPr>
            <w:tcW w:w="94" w:type="pct"/>
          </w:tcPr>
          <w:p w14:paraId="6615C15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1A07D64" w14:textId="456768A2" w:rsidR="00DC2D63" w:rsidRPr="007A5235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04F71643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161DACE9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214</w:t>
            </w:r>
          </w:p>
        </w:tc>
        <w:tc>
          <w:tcPr>
            <w:tcW w:w="81" w:type="pct"/>
            <w:vAlign w:val="bottom"/>
          </w:tcPr>
          <w:p w14:paraId="0B7F17D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25C20EE5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0C21BE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51B609A5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4F9CE1C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508E32CF" w14:textId="77777777" w:rsidR="00DC2D63" w:rsidRPr="007A5235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3" w:type="pct"/>
            <w:vAlign w:val="bottom"/>
          </w:tcPr>
          <w:p w14:paraId="7A400CC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6374FD8" w14:textId="77777777" w:rsidR="00DC2D63" w:rsidRPr="007A5235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212</w:t>
            </w:r>
          </w:p>
        </w:tc>
      </w:tr>
      <w:tr w:rsidR="00512410" w:rsidRPr="002A007A" w14:paraId="3C049B58" w14:textId="77777777" w:rsidTr="003030DB">
        <w:trPr>
          <w:trHeight w:val="166"/>
        </w:trPr>
        <w:tc>
          <w:tcPr>
            <w:tcW w:w="1158" w:type="pct"/>
            <w:gridSpan w:val="2"/>
          </w:tcPr>
          <w:p w14:paraId="50A2E2EF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194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494" w:type="pct"/>
          </w:tcPr>
          <w:p w14:paraId="640CBC95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57AB91F2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48FC59A" w14:textId="77777777" w:rsidR="00DC2D63" w:rsidRPr="007A5235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4A9C9E67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575C030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727</w:t>
            </w:r>
          </w:p>
        </w:tc>
        <w:tc>
          <w:tcPr>
            <w:tcW w:w="81" w:type="pct"/>
            <w:vAlign w:val="bottom"/>
          </w:tcPr>
          <w:p w14:paraId="415AEB6C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58065CFC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072A05B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22A12F9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5326BDF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1052689A" w14:textId="7D1C228D" w:rsidR="00DC2D63" w:rsidRPr="007A5235" w:rsidRDefault="00DC2D63" w:rsidP="00FC5D1B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483947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6E28B3F" w14:textId="77777777" w:rsidR="00DC2D63" w:rsidRPr="007A5235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727</w:t>
            </w:r>
          </w:p>
        </w:tc>
      </w:tr>
      <w:tr w:rsidR="00512410" w:rsidRPr="002A007A" w14:paraId="2D523045" w14:textId="77777777" w:rsidTr="003030DB">
        <w:trPr>
          <w:trHeight w:val="166"/>
        </w:trPr>
        <w:tc>
          <w:tcPr>
            <w:tcW w:w="1158" w:type="pct"/>
            <w:gridSpan w:val="2"/>
          </w:tcPr>
          <w:p w14:paraId="17C8664C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494" w:type="pct"/>
          </w:tcPr>
          <w:p w14:paraId="42A68EB9" w14:textId="0F983269" w:rsidR="00DC2D63" w:rsidRPr="007A5235" w:rsidRDefault="00DC2D63" w:rsidP="00DC2D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94" w:type="pct"/>
          </w:tcPr>
          <w:p w14:paraId="0ABE143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4EDA5B1" w14:textId="676CC595" w:rsidR="00DC2D63" w:rsidRPr="007A5235" w:rsidRDefault="00DC2D63" w:rsidP="00431A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6BFA5077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CEDC4E9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169</w:t>
            </w:r>
          </w:p>
        </w:tc>
        <w:tc>
          <w:tcPr>
            <w:tcW w:w="81" w:type="pct"/>
            <w:vAlign w:val="bottom"/>
          </w:tcPr>
          <w:p w14:paraId="48A81D3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474FF6C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777C08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5821E344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27189AF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75FCF753" w14:textId="77777777" w:rsidR="00DC2D63" w:rsidRPr="007A5235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911</w:t>
            </w:r>
          </w:p>
        </w:tc>
        <w:tc>
          <w:tcPr>
            <w:tcW w:w="93" w:type="pct"/>
            <w:vAlign w:val="bottom"/>
          </w:tcPr>
          <w:p w14:paraId="04A91AF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667B900D" w14:textId="77777777" w:rsidR="00DC2D63" w:rsidRPr="007A5235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080</w:t>
            </w:r>
          </w:p>
        </w:tc>
      </w:tr>
      <w:tr w:rsidR="00512410" w:rsidRPr="002A007A" w14:paraId="75C4F299" w14:textId="77777777" w:rsidTr="003030DB">
        <w:trPr>
          <w:trHeight w:val="166"/>
        </w:trPr>
        <w:tc>
          <w:tcPr>
            <w:tcW w:w="1158" w:type="pct"/>
            <w:gridSpan w:val="2"/>
          </w:tcPr>
          <w:p w14:paraId="45128FF9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494" w:type="pct"/>
          </w:tcPr>
          <w:p w14:paraId="742A132E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0D2EAFBE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318D261" w14:textId="77777777" w:rsidR="00DC2D63" w:rsidRPr="007A5235" w:rsidRDefault="00DC2D63" w:rsidP="00DC2D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7A4BC294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4774A4D2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  <w:vAlign w:val="bottom"/>
          </w:tcPr>
          <w:p w14:paraId="60E3EC4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22EC070F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3D784D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0E0F32E0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781F72E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6987ABE2" w14:textId="77777777" w:rsidR="00DC2D63" w:rsidRPr="007A5235" w:rsidRDefault="00DC2D63" w:rsidP="009555F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4D9DE2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52BA0D0" w14:textId="77777777" w:rsidR="00DC2D63" w:rsidRPr="007A5235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512410" w:rsidRPr="002A007A" w14:paraId="4611212B" w14:textId="77777777" w:rsidTr="003030DB">
        <w:trPr>
          <w:trHeight w:val="166"/>
        </w:trPr>
        <w:tc>
          <w:tcPr>
            <w:tcW w:w="1158" w:type="pct"/>
            <w:gridSpan w:val="2"/>
          </w:tcPr>
          <w:p w14:paraId="1F9BC9C6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494" w:type="pct"/>
          </w:tcPr>
          <w:p w14:paraId="369883E0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1408052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2B9E49D" w14:textId="77777777" w:rsidR="00DC2D63" w:rsidRPr="007A5235" w:rsidRDefault="00DC2D63" w:rsidP="00DC2D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008406CC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64057695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911</w:t>
            </w:r>
          </w:p>
        </w:tc>
        <w:tc>
          <w:tcPr>
            <w:tcW w:w="81" w:type="pct"/>
            <w:vAlign w:val="bottom"/>
          </w:tcPr>
          <w:p w14:paraId="40A30DFE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4A5CA2BD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EDC01DA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393FF631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65D4822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2491EF88" w14:textId="77777777" w:rsidR="00DC2D63" w:rsidRPr="007A5235" w:rsidRDefault="00DC2D63" w:rsidP="009555F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0D9EF45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260FC54F" w14:textId="77777777" w:rsidR="00DC2D63" w:rsidRPr="007A5235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911</w:t>
            </w:r>
          </w:p>
        </w:tc>
      </w:tr>
      <w:tr w:rsidR="00512410" w:rsidRPr="002A007A" w14:paraId="7CF0BBC5" w14:textId="77777777" w:rsidTr="003030DB">
        <w:trPr>
          <w:trHeight w:val="166"/>
        </w:trPr>
        <w:tc>
          <w:tcPr>
            <w:tcW w:w="1158" w:type="pct"/>
            <w:gridSpan w:val="2"/>
          </w:tcPr>
          <w:p w14:paraId="1A3254AD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494" w:type="pct"/>
          </w:tcPr>
          <w:p w14:paraId="1BADFBB4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7C9DE6F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A704C25" w14:textId="77777777" w:rsidR="00DC2D63" w:rsidRPr="007A5235" w:rsidRDefault="00DC2D63" w:rsidP="00DC2D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212614B0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4CF47755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451</w:t>
            </w:r>
          </w:p>
        </w:tc>
        <w:tc>
          <w:tcPr>
            <w:tcW w:w="81" w:type="pct"/>
            <w:vAlign w:val="bottom"/>
          </w:tcPr>
          <w:p w14:paraId="5992D81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178A685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C99370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5CE1B594" w14:textId="77777777" w:rsidR="00DC2D63" w:rsidRPr="007A5235" w:rsidRDefault="00DC2D63" w:rsidP="00DC2D6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59FFD00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5DC472D" w14:textId="77777777" w:rsidR="00DC2D63" w:rsidRPr="007A5235" w:rsidRDefault="00DC2D63" w:rsidP="009555F0">
            <w:pPr>
              <w:tabs>
                <w:tab w:val="decimal" w:pos="9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EA370C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4F2942B3" w14:textId="77777777" w:rsidR="00DC2D63" w:rsidRPr="007A5235" w:rsidRDefault="00DC2D63" w:rsidP="00DC2D63">
            <w:pPr>
              <w:tabs>
                <w:tab w:val="decimal" w:pos="106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451</w:t>
            </w:r>
          </w:p>
        </w:tc>
      </w:tr>
      <w:tr w:rsidR="00512410" w:rsidRPr="002A007A" w14:paraId="382BAD3E" w14:textId="77777777" w:rsidTr="003030DB">
        <w:trPr>
          <w:trHeight w:val="166"/>
        </w:trPr>
        <w:tc>
          <w:tcPr>
            <w:tcW w:w="1158" w:type="pct"/>
            <w:gridSpan w:val="2"/>
          </w:tcPr>
          <w:p w14:paraId="184A5C07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494" w:type="pct"/>
          </w:tcPr>
          <w:p w14:paraId="77B92619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14F777B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4B82082" w14:textId="77777777" w:rsidR="00DC2D63" w:rsidRPr="007A5235" w:rsidRDefault="00DC2D63" w:rsidP="00DC2D6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56C41F8D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3CFB35AC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1,809</w:t>
            </w:r>
          </w:p>
        </w:tc>
        <w:tc>
          <w:tcPr>
            <w:tcW w:w="81" w:type="pct"/>
            <w:vAlign w:val="bottom"/>
          </w:tcPr>
          <w:p w14:paraId="0C46CBF9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130BC3AF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55EDB3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30C306E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2" w:type="pct"/>
            <w:vAlign w:val="bottom"/>
          </w:tcPr>
          <w:p w14:paraId="65AAE44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68050682" w14:textId="77777777" w:rsidR="00DC2D63" w:rsidRPr="007A5235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(3)</w:t>
            </w:r>
          </w:p>
        </w:tc>
        <w:tc>
          <w:tcPr>
            <w:tcW w:w="93" w:type="pct"/>
            <w:vAlign w:val="bottom"/>
          </w:tcPr>
          <w:p w14:paraId="23D78D5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1F55C32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</w:tr>
      <w:tr w:rsidR="00512410" w:rsidRPr="002A007A" w14:paraId="03F6BBF2" w14:textId="77777777" w:rsidTr="003030DB">
        <w:trPr>
          <w:trHeight w:val="166"/>
        </w:trPr>
        <w:tc>
          <w:tcPr>
            <w:tcW w:w="1158" w:type="pct"/>
            <w:gridSpan w:val="2"/>
          </w:tcPr>
          <w:p w14:paraId="7EA1FEB5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494" w:type="pct"/>
          </w:tcPr>
          <w:p w14:paraId="756895EC" w14:textId="77E24766" w:rsidR="00DC2D63" w:rsidRPr="007A5235" w:rsidRDefault="00DC2D63" w:rsidP="00DC2D63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</w:tcPr>
          <w:p w14:paraId="484C7A1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8D04428" w14:textId="4A6ACFB9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68D3ACE3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14:paraId="1B9C7222" w14:textId="7EAFC00C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22,498</w:t>
            </w:r>
          </w:p>
        </w:tc>
        <w:tc>
          <w:tcPr>
            <w:tcW w:w="81" w:type="pct"/>
            <w:vAlign w:val="bottom"/>
          </w:tcPr>
          <w:p w14:paraId="5BD34AE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53EC9359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5DD8F9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0FDAF1B9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2" w:type="pct"/>
            <w:vAlign w:val="bottom"/>
          </w:tcPr>
          <w:p w14:paraId="5D77F37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5DC3EAFB" w14:textId="77777777" w:rsidR="00DC2D63" w:rsidRPr="007A5235" w:rsidRDefault="00DC2D63" w:rsidP="00DC2D63">
            <w:pPr>
              <w:tabs>
                <w:tab w:val="decimal" w:pos="9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01A755A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5214D330" w14:textId="6666295A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22,420</w:t>
            </w:r>
          </w:p>
        </w:tc>
      </w:tr>
      <w:tr w:rsidR="00512410" w:rsidRPr="002A007A" w14:paraId="45CB99E7" w14:textId="77777777" w:rsidTr="003030DB">
        <w:trPr>
          <w:trHeight w:val="166"/>
        </w:trPr>
        <w:tc>
          <w:tcPr>
            <w:tcW w:w="1158" w:type="pct"/>
            <w:gridSpan w:val="2"/>
          </w:tcPr>
          <w:p w14:paraId="2B94EEC9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รวมสินทรัพย์</w:t>
            </w:r>
          </w:p>
        </w:tc>
        <w:tc>
          <w:tcPr>
            <w:tcW w:w="494" w:type="pct"/>
          </w:tcPr>
          <w:p w14:paraId="0B994D85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133F9926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9E2F244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6274DBAA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BF51B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2,952,447</w:t>
            </w:r>
          </w:p>
        </w:tc>
        <w:tc>
          <w:tcPr>
            <w:tcW w:w="81" w:type="pct"/>
            <w:vAlign w:val="bottom"/>
          </w:tcPr>
          <w:p w14:paraId="2396D95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1B96FE" w14:textId="77777777" w:rsidR="00DC2D63" w:rsidRPr="007A5235" w:rsidRDefault="00DC2D63" w:rsidP="00F86773">
            <w:pPr>
              <w:tabs>
                <w:tab w:val="decimal" w:pos="8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67C92AC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3A8D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2" w:type="pct"/>
            <w:vAlign w:val="bottom"/>
          </w:tcPr>
          <w:p w14:paraId="0140866A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1493B" w14:textId="77777777" w:rsidR="00DC2D63" w:rsidRPr="007A5235" w:rsidRDefault="00DC2D63" w:rsidP="00DC2D63">
            <w:pPr>
              <w:tabs>
                <w:tab w:val="decimal" w:pos="12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3" w:type="pct"/>
            <w:vAlign w:val="bottom"/>
          </w:tcPr>
          <w:p w14:paraId="4C13232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8F99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  <w:tr w:rsidR="00512410" w:rsidRPr="002A007A" w14:paraId="60E8A58F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65B15B07" w14:textId="77777777" w:rsidR="00DC2D63" w:rsidRPr="007A5235" w:rsidRDefault="00DC2D63" w:rsidP="00A35636">
            <w:pPr>
              <w:suppressAutoHyphens/>
              <w:spacing w:after="0" w:line="240" w:lineRule="auto"/>
              <w:ind w:right="-99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5FFDFE39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2E0EB30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4F65FEC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7ACA8E70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14:paraId="47C7573F" w14:textId="77777777" w:rsidR="00DC2D63" w:rsidRPr="007A5235" w:rsidRDefault="00DC2D63" w:rsidP="00DC2D63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456AEFC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double" w:sz="4" w:space="0" w:color="auto"/>
            </w:tcBorders>
          </w:tcPr>
          <w:p w14:paraId="327D10EA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02FEAB4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double" w:sz="4" w:space="0" w:color="auto"/>
            </w:tcBorders>
          </w:tcPr>
          <w:p w14:paraId="7EFD036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4B786CF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</w:tcPr>
          <w:p w14:paraId="65FA56AA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4FDBA46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top w:val="double" w:sz="4" w:space="0" w:color="auto"/>
            </w:tcBorders>
          </w:tcPr>
          <w:p w14:paraId="383EEBC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12410" w:rsidRPr="002A007A" w14:paraId="6257E374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56973648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หนี้สิน</w:t>
            </w:r>
          </w:p>
        </w:tc>
        <w:tc>
          <w:tcPr>
            <w:tcW w:w="494" w:type="pct"/>
          </w:tcPr>
          <w:p w14:paraId="020A5E79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62D6F42A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B61CF8A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2263E1A3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CD3F178" w14:textId="77777777" w:rsidR="00DC2D63" w:rsidRPr="007A5235" w:rsidRDefault="00DC2D63" w:rsidP="00DC2D63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</w:tcPr>
          <w:p w14:paraId="19E37ED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47857D22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671E4D5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089706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</w:tcPr>
          <w:p w14:paraId="03A9CD9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2440560C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</w:tcPr>
          <w:p w14:paraId="5331D57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39D603A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12410" w:rsidRPr="002A007A" w14:paraId="3C6092A2" w14:textId="77777777" w:rsidTr="003030DB">
        <w:trPr>
          <w:trHeight w:val="166"/>
        </w:trPr>
        <w:tc>
          <w:tcPr>
            <w:tcW w:w="1158" w:type="pct"/>
            <w:gridSpan w:val="2"/>
          </w:tcPr>
          <w:p w14:paraId="60BDD0A6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เงินรับฝาก</w:t>
            </w:r>
          </w:p>
        </w:tc>
        <w:tc>
          <w:tcPr>
            <w:tcW w:w="494" w:type="pct"/>
            <w:vAlign w:val="bottom"/>
          </w:tcPr>
          <w:p w14:paraId="5D1A2FA6" w14:textId="77E789BA" w:rsidR="00DC2D63" w:rsidRPr="007A5235" w:rsidRDefault="00DC2D63" w:rsidP="00DC2D63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  <w:vAlign w:val="bottom"/>
          </w:tcPr>
          <w:p w14:paraId="50A2E2DF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  <w:vAlign w:val="bottom"/>
          </w:tcPr>
          <w:p w14:paraId="0A7AE438" w14:textId="52D833BD" w:rsidR="00DC2D63" w:rsidRPr="007A5235" w:rsidRDefault="00DC2D63" w:rsidP="00BA2B68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1" w:type="pct"/>
          </w:tcPr>
          <w:p w14:paraId="27920020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271BA5EA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  <w:tc>
          <w:tcPr>
            <w:tcW w:w="81" w:type="pct"/>
            <w:vAlign w:val="bottom"/>
          </w:tcPr>
          <w:p w14:paraId="6AB8D72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5021CDA7" w14:textId="77777777" w:rsidR="00DC2D63" w:rsidRPr="007A5235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3BDB502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79E5210" w14:textId="77777777" w:rsidR="00DC2D63" w:rsidRPr="007A5235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3FBF199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214661CC" w14:textId="77777777" w:rsidR="00DC2D63" w:rsidRPr="007A5235" w:rsidRDefault="00DC2D63" w:rsidP="00DC2D63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42286B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5B969F0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489</w:t>
            </w:r>
          </w:p>
        </w:tc>
      </w:tr>
      <w:tr w:rsidR="00512410" w:rsidRPr="002A007A" w14:paraId="448AE1DC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5FE633AE" w14:textId="4B45B3F3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494" w:type="pct"/>
            <w:vAlign w:val="bottom"/>
          </w:tcPr>
          <w:p w14:paraId="0F2161BB" w14:textId="490F9E51" w:rsidR="00DC2D63" w:rsidRPr="007A5235" w:rsidRDefault="00DC2D63" w:rsidP="00DC2D63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  <w:vAlign w:val="bottom"/>
          </w:tcPr>
          <w:p w14:paraId="0EAEF16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  <w:vAlign w:val="bottom"/>
          </w:tcPr>
          <w:p w14:paraId="1208D3A5" w14:textId="4B7610AC" w:rsidR="00DC2D63" w:rsidRPr="007A5235" w:rsidRDefault="00DC2D63" w:rsidP="00BA2B68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1" w:type="pct"/>
          </w:tcPr>
          <w:p w14:paraId="77AC1610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1FD75BB3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871</w:t>
            </w:r>
          </w:p>
        </w:tc>
        <w:tc>
          <w:tcPr>
            <w:tcW w:w="81" w:type="pct"/>
            <w:vAlign w:val="bottom"/>
          </w:tcPr>
          <w:p w14:paraId="23E5AD7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3D3D1E27" w14:textId="77777777" w:rsidR="00DC2D63" w:rsidRPr="007A5235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CBA892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B2D3001" w14:textId="77777777" w:rsidR="00DC2D63" w:rsidRPr="007A5235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1F977A1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1133BB7F" w14:textId="77777777" w:rsidR="00DC2D63" w:rsidRPr="007A5235" w:rsidRDefault="00DC2D63" w:rsidP="00DC2D63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08ACA34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6200676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871</w:t>
            </w:r>
          </w:p>
        </w:tc>
      </w:tr>
      <w:tr w:rsidR="00512410" w:rsidRPr="002A007A" w14:paraId="6E5D4397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7E7E51B5" w14:textId="6DA82EEB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494" w:type="pct"/>
            <w:vAlign w:val="bottom"/>
          </w:tcPr>
          <w:p w14:paraId="70EEB270" w14:textId="5B2B889B" w:rsidR="00DC2D63" w:rsidRPr="007A5235" w:rsidRDefault="00DC2D63" w:rsidP="00DC2D63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94" w:type="pct"/>
            <w:vAlign w:val="bottom"/>
          </w:tcPr>
          <w:p w14:paraId="10406CD3" w14:textId="77777777" w:rsidR="00DC2D63" w:rsidRPr="007A5235" w:rsidRDefault="00DC2D63" w:rsidP="00DC2D63">
            <w:pPr>
              <w:suppressAutoHyphens/>
              <w:spacing w:after="0" w:line="240" w:lineRule="auto"/>
              <w:ind w:left="-5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vAlign w:val="bottom"/>
          </w:tcPr>
          <w:p w14:paraId="751B547C" w14:textId="58EEB54D" w:rsidR="00DC2D63" w:rsidRPr="007A5235" w:rsidRDefault="00DC2D63" w:rsidP="00BA2B68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81" w:type="pct"/>
          </w:tcPr>
          <w:p w14:paraId="34850D69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6F60526D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794</w:t>
            </w:r>
          </w:p>
        </w:tc>
        <w:tc>
          <w:tcPr>
            <w:tcW w:w="81" w:type="pct"/>
            <w:vAlign w:val="bottom"/>
          </w:tcPr>
          <w:p w14:paraId="5D47254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0D6DA3B5" w14:textId="77777777" w:rsidR="00DC2D63" w:rsidRPr="007A5235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22E0FD9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C22E167" w14:textId="77777777" w:rsidR="00DC2D63" w:rsidRPr="007A5235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612E29F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430E05F6" w14:textId="77777777" w:rsidR="00DC2D63" w:rsidRPr="007A5235" w:rsidRDefault="00DC2D63" w:rsidP="00DC2D63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0C077E8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168E5B9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794</w:t>
            </w:r>
          </w:p>
        </w:tc>
      </w:tr>
      <w:tr w:rsidR="00512410" w:rsidRPr="002A007A" w14:paraId="24A4A15D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0AF6E27B" w14:textId="77777777" w:rsidR="00DC2D63" w:rsidRPr="007A5235" w:rsidRDefault="00DC2D63" w:rsidP="00DC2D63">
            <w:pPr>
              <w:suppressAutoHyphens/>
              <w:spacing w:after="0" w:line="240" w:lineRule="auto"/>
              <w:ind w:left="199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หนี้สินอนุพันธ์</w:t>
            </w:r>
          </w:p>
        </w:tc>
        <w:tc>
          <w:tcPr>
            <w:tcW w:w="494" w:type="pct"/>
          </w:tcPr>
          <w:p w14:paraId="3C5B4E71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15DD230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5F94FB63" w14:textId="77777777" w:rsidR="00DC2D63" w:rsidRPr="007A5235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717CE1E0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5EF23134" w14:textId="77777777" w:rsidR="00DC2D63" w:rsidRPr="007A5235" w:rsidRDefault="00DC2D63" w:rsidP="00DC2D63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988</w:t>
            </w:r>
          </w:p>
        </w:tc>
        <w:tc>
          <w:tcPr>
            <w:tcW w:w="81" w:type="pct"/>
            <w:vAlign w:val="bottom"/>
          </w:tcPr>
          <w:p w14:paraId="0C56883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EB43DCE" w14:textId="77777777" w:rsidR="00DC2D63" w:rsidRPr="00DC40EA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DC40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3B3FEE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B46892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92" w:type="pct"/>
            <w:vAlign w:val="bottom"/>
          </w:tcPr>
          <w:p w14:paraId="5C08A7E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531F64F3" w14:textId="77777777" w:rsidR="00DC2D63" w:rsidRPr="00DC40EA" w:rsidRDefault="00DC2D63" w:rsidP="00DC2D63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DC40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7670920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579FB30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144</w:t>
            </w:r>
          </w:p>
        </w:tc>
      </w:tr>
      <w:tr w:rsidR="00512410" w:rsidRPr="002A007A" w14:paraId="6518B161" w14:textId="77777777" w:rsidTr="00DB04C0">
        <w:trPr>
          <w:trHeight w:val="166"/>
        </w:trPr>
        <w:tc>
          <w:tcPr>
            <w:tcW w:w="1158" w:type="pct"/>
            <w:gridSpan w:val="2"/>
          </w:tcPr>
          <w:p w14:paraId="5ACF23A2" w14:textId="1919A4CF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54630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 เพื่อการป้องกันความเสี่ยง</w:t>
            </w:r>
          </w:p>
        </w:tc>
        <w:tc>
          <w:tcPr>
            <w:tcW w:w="494" w:type="pct"/>
          </w:tcPr>
          <w:p w14:paraId="3D104E09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4" w:type="pct"/>
          </w:tcPr>
          <w:p w14:paraId="358E760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DB865BE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4623E571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A25FB76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  <w:tc>
          <w:tcPr>
            <w:tcW w:w="81" w:type="pct"/>
          </w:tcPr>
          <w:p w14:paraId="4E2CCEC9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2805C498" w14:textId="77777777" w:rsidR="00DC2D63" w:rsidRPr="007A5235" w:rsidRDefault="00DC2D63" w:rsidP="00DB04C0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053D151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2A91B897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2" w:type="pct"/>
          </w:tcPr>
          <w:p w14:paraId="33633A1F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00B98125" w14:textId="77777777" w:rsidR="00DC2D63" w:rsidRPr="007A5235" w:rsidRDefault="00DC2D63" w:rsidP="00DB04C0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79C1FA9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6B77919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</w:t>
            </w:r>
          </w:p>
        </w:tc>
      </w:tr>
      <w:tr w:rsidR="00512410" w:rsidRPr="002A007A" w14:paraId="582476E7" w14:textId="77777777" w:rsidTr="00DB04C0">
        <w:trPr>
          <w:trHeight w:val="166"/>
        </w:trPr>
        <w:tc>
          <w:tcPr>
            <w:tcW w:w="1158" w:type="pct"/>
            <w:gridSpan w:val="2"/>
          </w:tcPr>
          <w:p w14:paraId="7F59D58A" w14:textId="39786CF8" w:rsidR="00DC2D63" w:rsidRPr="00FA7BF9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</w:pP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สัญญาซื้อขายเงินตราต่างประเทศล่วงหน้า</w:t>
            </w: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zh-CN"/>
              </w:rPr>
              <w:t xml:space="preserve"> </w:t>
            </w:r>
            <w:r w:rsidR="00EF1F04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zh-CN"/>
              </w:rPr>
              <w:br/>
            </w: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-</w:t>
            </w: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FA7BF9">
              <w:rPr>
                <w:rFonts w:asciiTheme="majorBidi" w:eastAsia="Times New Roman" w:hAnsiTheme="majorBidi" w:cstheme="majorBidi"/>
                <w:color w:val="000000"/>
                <w:spacing w:val="-4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2EB1620F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660BB11D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996934E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509DF52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56D2762A" w14:textId="77777777" w:rsidR="00DC2D63" w:rsidRPr="007A5235" w:rsidRDefault="00DC2D63" w:rsidP="00DB04C0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  <w:tc>
          <w:tcPr>
            <w:tcW w:w="81" w:type="pct"/>
          </w:tcPr>
          <w:p w14:paraId="630C0E69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6091B439" w14:textId="77777777" w:rsidR="00DC2D63" w:rsidRPr="007A5235" w:rsidRDefault="00DC2D63" w:rsidP="00DB04C0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50BBE5FE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537321B5" w14:textId="77777777" w:rsidR="00DC2D63" w:rsidRPr="007A5235" w:rsidRDefault="00DC2D63" w:rsidP="00DB04C0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02E0EDD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0A10A606" w14:textId="77777777" w:rsidR="00DC2D63" w:rsidRPr="007A5235" w:rsidRDefault="00DC2D63" w:rsidP="00DB04C0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3BBDFD0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02A03BD8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</w:t>
            </w:r>
          </w:p>
        </w:tc>
      </w:tr>
      <w:tr w:rsidR="00512410" w:rsidRPr="002A007A" w14:paraId="59BE2FCD" w14:textId="77777777" w:rsidTr="00DB04C0">
        <w:trPr>
          <w:trHeight w:val="166"/>
        </w:trPr>
        <w:tc>
          <w:tcPr>
            <w:tcW w:w="1158" w:type="pct"/>
            <w:gridSpan w:val="2"/>
          </w:tcPr>
          <w:p w14:paraId="09F266EC" w14:textId="6D19F193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</w:t>
            </w:r>
            <w:r w:rsidR="0054630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  <w:r w:rsidR="0054630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เพื่อการป้องกันความเสี่ยง</w:t>
            </w:r>
          </w:p>
        </w:tc>
        <w:tc>
          <w:tcPr>
            <w:tcW w:w="494" w:type="pct"/>
          </w:tcPr>
          <w:p w14:paraId="7C974D73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เกณฑ์คงค้าง</w:t>
            </w:r>
          </w:p>
        </w:tc>
        <w:tc>
          <w:tcPr>
            <w:tcW w:w="94" w:type="pct"/>
          </w:tcPr>
          <w:p w14:paraId="53833341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6B5235D4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4BE7F17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1C2727FE" w14:textId="77777777" w:rsidR="00DC2D63" w:rsidRPr="007A5235" w:rsidRDefault="00DC2D63" w:rsidP="00DB04C0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81" w:type="pct"/>
          </w:tcPr>
          <w:p w14:paraId="2535F2DF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21B32650" w14:textId="77777777" w:rsidR="00DC2D63" w:rsidRPr="007A5235" w:rsidRDefault="00DC2D63" w:rsidP="00DB04C0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0D1819C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30662081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171</w:t>
            </w:r>
          </w:p>
        </w:tc>
        <w:tc>
          <w:tcPr>
            <w:tcW w:w="92" w:type="pct"/>
          </w:tcPr>
          <w:p w14:paraId="58F9BED1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001A3C7C" w14:textId="77777777" w:rsidR="00DC2D63" w:rsidRPr="007A5235" w:rsidRDefault="00DC2D63" w:rsidP="00DB04C0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98F0B6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4FB47A21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171</w:t>
            </w:r>
          </w:p>
        </w:tc>
      </w:tr>
      <w:tr w:rsidR="00512410" w:rsidRPr="002A007A" w14:paraId="4D420BBF" w14:textId="77777777" w:rsidTr="00DB04C0">
        <w:trPr>
          <w:trHeight w:val="166"/>
        </w:trPr>
        <w:tc>
          <w:tcPr>
            <w:tcW w:w="1158" w:type="pct"/>
            <w:gridSpan w:val="2"/>
          </w:tcPr>
          <w:p w14:paraId="6184E0E6" w14:textId="51D2887E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สัญญาแลกเปลี่ยนอัตราดอกเบี้ย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4BC70435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2CF94C9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2FBB61C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3D86430A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62C69BA4" w14:textId="77777777" w:rsidR="00DC2D63" w:rsidRPr="007A5235" w:rsidRDefault="00DC2D63" w:rsidP="00DB04C0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30,297</w:t>
            </w:r>
          </w:p>
        </w:tc>
        <w:tc>
          <w:tcPr>
            <w:tcW w:w="81" w:type="pct"/>
          </w:tcPr>
          <w:p w14:paraId="784DC794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AEE7346" w14:textId="77777777" w:rsidR="00DC2D63" w:rsidRPr="007A5235" w:rsidRDefault="00DC2D63" w:rsidP="00DB04C0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08C91DAC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26840FC6" w14:textId="77777777" w:rsidR="00DC2D63" w:rsidRPr="007A5235" w:rsidRDefault="00DC2D63" w:rsidP="00DB04C0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335DF2ED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363D3954" w14:textId="77777777" w:rsidR="00DC2D63" w:rsidRPr="007A5235" w:rsidRDefault="00DC2D63" w:rsidP="00DB04C0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65CD0D1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067B8FA3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</w:tr>
      <w:tr w:rsidR="00512410" w:rsidRPr="002A007A" w14:paraId="5ECAD815" w14:textId="77777777" w:rsidTr="00DB04C0">
        <w:trPr>
          <w:trHeight w:val="166"/>
        </w:trPr>
        <w:tc>
          <w:tcPr>
            <w:tcW w:w="1158" w:type="pct"/>
            <w:gridSpan w:val="2"/>
          </w:tcPr>
          <w:p w14:paraId="79C98CAE" w14:textId="77777777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อนุพันธ์ทางการเงินด้านตราสารทุน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2123B0A4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713C4BF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13AE1AD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3AF08470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38158751" w14:textId="77777777" w:rsidR="00DC2D63" w:rsidRPr="007A5235" w:rsidRDefault="00DC2D63" w:rsidP="00DB04C0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316</w:t>
            </w:r>
          </w:p>
        </w:tc>
        <w:tc>
          <w:tcPr>
            <w:tcW w:w="81" w:type="pct"/>
          </w:tcPr>
          <w:p w14:paraId="2CF504F8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4ECC7011" w14:textId="77777777" w:rsidR="00DC2D63" w:rsidRPr="007A5235" w:rsidRDefault="00DC2D63" w:rsidP="00DB04C0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13F40B14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1459BC02" w14:textId="77777777" w:rsidR="00DC2D63" w:rsidRPr="007A5235" w:rsidRDefault="00DC2D63" w:rsidP="00DB04C0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518E65FA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5EEB0C13" w14:textId="77777777" w:rsidR="00DC2D63" w:rsidRPr="007A5235" w:rsidRDefault="00DC2D63" w:rsidP="00DB04C0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A3B1016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46E51E5E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</w:tr>
      <w:tr w:rsidR="00512410" w:rsidRPr="002A007A" w14:paraId="2BF8B199" w14:textId="77777777" w:rsidTr="00DB04C0">
        <w:trPr>
          <w:trHeight w:val="166"/>
        </w:trPr>
        <w:tc>
          <w:tcPr>
            <w:tcW w:w="1158" w:type="pct"/>
            <w:gridSpan w:val="2"/>
          </w:tcPr>
          <w:p w14:paraId="26D098F6" w14:textId="1445F1E5" w:rsidR="00DC2D63" w:rsidRPr="007A5235" w:rsidRDefault="00DC2D63" w:rsidP="00DC2D63">
            <w:pPr>
              <w:suppressAutoHyphens/>
              <w:spacing w:after="0" w:line="240" w:lineRule="auto"/>
              <w:ind w:left="360" w:right="-99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อนุพันธ์ทางการเงินด้านโภคภัณฑ์ 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เพื่อค้า</w:t>
            </w:r>
          </w:p>
        </w:tc>
        <w:tc>
          <w:tcPr>
            <w:tcW w:w="494" w:type="pct"/>
          </w:tcPr>
          <w:p w14:paraId="3F30D738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มูลค่ายุติธรรม</w:t>
            </w:r>
          </w:p>
        </w:tc>
        <w:tc>
          <w:tcPr>
            <w:tcW w:w="94" w:type="pct"/>
          </w:tcPr>
          <w:p w14:paraId="4FBD5B9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E6F2D9C" w14:textId="77777777" w:rsidR="00DC2D63" w:rsidRPr="007A5235" w:rsidRDefault="00DC2D63" w:rsidP="00BA2B68">
            <w:pPr>
              <w:tabs>
                <w:tab w:val="decimal" w:pos="889"/>
              </w:tabs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7A35824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</w:tcPr>
          <w:p w14:paraId="71D3B801" w14:textId="77777777" w:rsidR="00DC2D63" w:rsidRPr="007A5235" w:rsidRDefault="00DC2D63" w:rsidP="00DB04C0">
            <w:pPr>
              <w:tabs>
                <w:tab w:val="decimal" w:pos="114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" w:type="pct"/>
          </w:tcPr>
          <w:p w14:paraId="6246F2E0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</w:tcPr>
          <w:p w14:paraId="56E06699" w14:textId="77777777" w:rsidR="00DC2D63" w:rsidRPr="007A5235" w:rsidRDefault="00DC2D63" w:rsidP="00DB04C0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9CCD2A5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</w:tcPr>
          <w:p w14:paraId="41BA06B1" w14:textId="77777777" w:rsidR="00DC2D63" w:rsidRPr="007A5235" w:rsidRDefault="00DC2D63" w:rsidP="00DB04C0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</w:tcPr>
          <w:p w14:paraId="189F8CC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</w:tcPr>
          <w:p w14:paraId="3BE90F14" w14:textId="43708A7C" w:rsidR="00DC2D63" w:rsidRPr="007A5235" w:rsidRDefault="00DC2D63" w:rsidP="00DB04C0">
            <w:pPr>
              <w:tabs>
                <w:tab w:val="decimal" w:pos="106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DC40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          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</w:tcPr>
          <w:p w14:paraId="76F4491B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</w:tcPr>
          <w:p w14:paraId="14A57EA8" w14:textId="77777777" w:rsidR="00DC2D63" w:rsidRPr="007A5235" w:rsidRDefault="00DC2D63" w:rsidP="00DB04C0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512410" w:rsidRPr="002A007A" w14:paraId="72EECAA4" w14:textId="77777777" w:rsidTr="003030DB">
        <w:trPr>
          <w:trHeight w:val="166"/>
        </w:trPr>
        <w:tc>
          <w:tcPr>
            <w:tcW w:w="1158" w:type="pct"/>
            <w:gridSpan w:val="2"/>
          </w:tcPr>
          <w:p w14:paraId="7EC207C1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494" w:type="pct"/>
          </w:tcPr>
          <w:p w14:paraId="31626A3A" w14:textId="17942601" w:rsidR="00DC2D63" w:rsidRPr="007A5235" w:rsidRDefault="00DC2D63" w:rsidP="00DC2D63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</w:tcPr>
          <w:p w14:paraId="2791EF64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180BBE5" w14:textId="58E22CAE" w:rsidR="00DC2D63" w:rsidRPr="007A5235" w:rsidRDefault="00DC2D63" w:rsidP="00BA2B68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1" w:type="pct"/>
          </w:tcPr>
          <w:p w14:paraId="32B51443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67D72089" w14:textId="77777777" w:rsidR="00DC2D63" w:rsidRPr="007A5235" w:rsidRDefault="00DC2D63" w:rsidP="00DC2D63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76,356</w:t>
            </w:r>
          </w:p>
        </w:tc>
        <w:tc>
          <w:tcPr>
            <w:tcW w:w="81" w:type="pct"/>
            <w:vAlign w:val="bottom"/>
          </w:tcPr>
          <w:p w14:paraId="43080B9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26B0DE25" w14:textId="77777777" w:rsidR="00DC2D63" w:rsidRPr="007A5235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A46FFD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0D0CE9D" w14:textId="77777777" w:rsidR="00DC2D63" w:rsidRPr="007A5235" w:rsidRDefault="00DC2D63" w:rsidP="00DC2D63">
            <w:pPr>
              <w:tabs>
                <w:tab w:val="decimal" w:pos="11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472</w:t>
            </w:r>
          </w:p>
        </w:tc>
        <w:tc>
          <w:tcPr>
            <w:tcW w:w="92" w:type="pct"/>
            <w:vAlign w:val="bottom"/>
          </w:tcPr>
          <w:p w14:paraId="2593472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1E1CC4FC" w14:textId="2AC1CFCE" w:rsidR="00DC2D63" w:rsidRPr="007A5235" w:rsidRDefault="00DC2D63" w:rsidP="00DC2D63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DC40E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 xml:space="preserve">                      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0BDC50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1B3C49FA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828</w:t>
            </w:r>
          </w:p>
        </w:tc>
      </w:tr>
      <w:tr w:rsidR="00512410" w:rsidRPr="002A007A" w14:paraId="486DDAF1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4DE0F914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494" w:type="pct"/>
            <w:vAlign w:val="bottom"/>
          </w:tcPr>
          <w:p w14:paraId="4AC045B6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4D3F41F7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  <w:vAlign w:val="bottom"/>
          </w:tcPr>
          <w:p w14:paraId="0ED27B52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3BD1C36B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942B669" w14:textId="77777777" w:rsidR="00DC2D63" w:rsidRPr="007A5235" w:rsidRDefault="00DC2D63" w:rsidP="00DC2D63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10,997</w:t>
            </w:r>
          </w:p>
        </w:tc>
        <w:tc>
          <w:tcPr>
            <w:tcW w:w="81" w:type="pct"/>
            <w:vAlign w:val="bottom"/>
          </w:tcPr>
          <w:p w14:paraId="0F5CD27C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770387BB" w14:textId="77777777" w:rsidR="00DC2D63" w:rsidRPr="007A5235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D7B02F9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532DF5FA" w14:textId="77777777" w:rsidR="00DC2D63" w:rsidRPr="007A5235" w:rsidRDefault="00DC2D63" w:rsidP="00DC2D63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25426AC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000686BF" w14:textId="77777777" w:rsidR="00DC2D63" w:rsidRPr="007A5235" w:rsidRDefault="00DC2D63" w:rsidP="00DC2D63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918</w:t>
            </w:r>
          </w:p>
        </w:tc>
        <w:tc>
          <w:tcPr>
            <w:tcW w:w="93" w:type="pct"/>
            <w:vAlign w:val="bottom"/>
          </w:tcPr>
          <w:p w14:paraId="156C00F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6B6CCFD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915</w:t>
            </w:r>
          </w:p>
        </w:tc>
      </w:tr>
      <w:tr w:rsidR="00512410" w:rsidRPr="002A007A" w14:paraId="55787E8D" w14:textId="77777777" w:rsidTr="003030DB">
        <w:trPr>
          <w:trHeight w:val="166"/>
        </w:trPr>
        <w:tc>
          <w:tcPr>
            <w:tcW w:w="1158" w:type="pct"/>
            <w:gridSpan w:val="2"/>
          </w:tcPr>
          <w:p w14:paraId="5B5C2297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หนี้สินอื่น</w:t>
            </w:r>
          </w:p>
        </w:tc>
        <w:tc>
          <w:tcPr>
            <w:tcW w:w="494" w:type="pct"/>
            <w:vAlign w:val="bottom"/>
          </w:tcPr>
          <w:p w14:paraId="5CE1BC71" w14:textId="51A2119B" w:rsidR="00DC2D63" w:rsidRPr="007A5235" w:rsidRDefault="00DC2D63" w:rsidP="00DC2D63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94" w:type="pct"/>
            <w:vAlign w:val="bottom"/>
          </w:tcPr>
          <w:p w14:paraId="5B0728A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  <w:vAlign w:val="bottom"/>
          </w:tcPr>
          <w:p w14:paraId="4B897B06" w14:textId="40E1DB4E" w:rsidR="00DC2D63" w:rsidRPr="007A5235" w:rsidRDefault="00DC2D63" w:rsidP="00BA2B68">
            <w:pPr>
              <w:suppressAutoHyphens/>
              <w:spacing w:after="0" w:line="240" w:lineRule="auto"/>
              <w:ind w:left="-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ตัดจำหน่าย</w:t>
            </w:r>
          </w:p>
        </w:tc>
        <w:tc>
          <w:tcPr>
            <w:tcW w:w="81" w:type="pct"/>
          </w:tcPr>
          <w:p w14:paraId="7441799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14:paraId="0EE23242" w14:textId="33A715CE" w:rsidR="00DC2D63" w:rsidRPr="007A5235" w:rsidRDefault="00DC2D63" w:rsidP="00DC2D63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91,008</w:t>
            </w:r>
          </w:p>
        </w:tc>
        <w:tc>
          <w:tcPr>
            <w:tcW w:w="81" w:type="pct"/>
            <w:vAlign w:val="bottom"/>
          </w:tcPr>
          <w:p w14:paraId="16AEBB7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485A5B29" w14:textId="77777777" w:rsidR="00DC2D63" w:rsidRPr="007A5235" w:rsidRDefault="00DC2D63" w:rsidP="00DC2D63">
            <w:pPr>
              <w:tabs>
                <w:tab w:val="decimal" w:pos="9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D67FDB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297C92A5" w14:textId="77777777" w:rsidR="00DC2D63" w:rsidRPr="007A5235" w:rsidRDefault="00DC2D63" w:rsidP="00DC2D63">
            <w:pPr>
              <w:tabs>
                <w:tab w:val="decimal" w:pos="11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)</w:t>
            </w:r>
          </w:p>
        </w:tc>
        <w:tc>
          <w:tcPr>
            <w:tcW w:w="92" w:type="pct"/>
            <w:vAlign w:val="bottom"/>
          </w:tcPr>
          <w:p w14:paraId="2B129CE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041954E2" w14:textId="23A2C0F6" w:rsidR="00DC2D63" w:rsidRPr="007A5235" w:rsidRDefault="00DC2D63" w:rsidP="00DC2D63">
            <w:pPr>
              <w:tabs>
                <w:tab w:val="decimal" w:pos="9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                  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ADA203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7D12CE12" w14:textId="2BC8C85B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91,004</w:t>
            </w:r>
          </w:p>
        </w:tc>
      </w:tr>
      <w:tr w:rsidR="00512410" w:rsidRPr="002A007A" w14:paraId="4458758B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0A9BC45D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</w:t>
            </w:r>
          </w:p>
        </w:tc>
        <w:tc>
          <w:tcPr>
            <w:tcW w:w="494" w:type="pct"/>
          </w:tcPr>
          <w:p w14:paraId="14C8CECC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76B2259F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B5A49D6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41CF60FF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8F0B3" w14:textId="77777777" w:rsidR="00DC2D63" w:rsidRPr="007A5235" w:rsidRDefault="00DC2D63" w:rsidP="00DC2D63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2,554,503</w:t>
            </w:r>
          </w:p>
        </w:tc>
        <w:tc>
          <w:tcPr>
            <w:tcW w:w="81" w:type="pct"/>
            <w:vAlign w:val="bottom"/>
          </w:tcPr>
          <w:p w14:paraId="76C6E99A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CAC56" w14:textId="77777777" w:rsidR="00DC2D63" w:rsidRPr="007A5235" w:rsidRDefault="00DC2D63" w:rsidP="00F86773">
            <w:pPr>
              <w:tabs>
                <w:tab w:val="decimal" w:pos="95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36C2E9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43E68" w14:textId="77777777" w:rsidR="00DC2D63" w:rsidRPr="007A5235" w:rsidRDefault="00DC2D63" w:rsidP="00DC2D63">
            <w:pPr>
              <w:tabs>
                <w:tab w:val="decimal" w:pos="11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92" w:type="pct"/>
            <w:vAlign w:val="bottom"/>
          </w:tcPr>
          <w:p w14:paraId="5D1AF6A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5E49F" w14:textId="77777777" w:rsidR="00DC2D63" w:rsidRPr="007A5235" w:rsidRDefault="00DC2D63" w:rsidP="00DC2D63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918</w:t>
            </w:r>
          </w:p>
        </w:tc>
        <w:tc>
          <w:tcPr>
            <w:tcW w:w="93" w:type="pct"/>
            <w:vAlign w:val="bottom"/>
          </w:tcPr>
          <w:p w14:paraId="3BD0942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1A29E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045</w:t>
            </w:r>
          </w:p>
        </w:tc>
      </w:tr>
      <w:tr w:rsidR="00512410" w:rsidRPr="002A007A" w14:paraId="218F8859" w14:textId="77777777" w:rsidTr="003030DB">
        <w:trPr>
          <w:trHeight w:val="166"/>
        </w:trPr>
        <w:tc>
          <w:tcPr>
            <w:tcW w:w="1158" w:type="pct"/>
            <w:gridSpan w:val="2"/>
          </w:tcPr>
          <w:p w14:paraId="290A973C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94" w:type="pct"/>
          </w:tcPr>
          <w:p w14:paraId="16589D36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6093CDDF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214DD920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428F76CB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14CD1F3E" w14:textId="77777777" w:rsidR="00DC2D63" w:rsidRPr="007A5235" w:rsidRDefault="00DC2D63" w:rsidP="00DC2D63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vAlign w:val="bottom"/>
          </w:tcPr>
          <w:p w14:paraId="1C344AA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1D213DFE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1F53F1C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726EEAC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  <w:vAlign w:val="bottom"/>
          </w:tcPr>
          <w:p w14:paraId="2430E64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02FFD8F1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2C32352C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1D2EA57E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12410" w:rsidRPr="002A007A" w14:paraId="0A7DEC1D" w14:textId="77777777" w:rsidTr="003030DB">
        <w:trPr>
          <w:trHeight w:val="166"/>
        </w:trPr>
        <w:tc>
          <w:tcPr>
            <w:tcW w:w="1158" w:type="pct"/>
            <w:gridSpan w:val="2"/>
          </w:tcPr>
          <w:p w14:paraId="10A22FCA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ส่วนของเจ้าของ</w:t>
            </w:r>
          </w:p>
        </w:tc>
        <w:tc>
          <w:tcPr>
            <w:tcW w:w="494" w:type="pct"/>
          </w:tcPr>
          <w:p w14:paraId="39100724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36EEB0BE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7DFF397E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434D9A1F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131E8123" w14:textId="77777777" w:rsidR="00DC2D63" w:rsidRPr="007A5235" w:rsidRDefault="00DC2D63" w:rsidP="00DC2D63">
            <w:pPr>
              <w:tabs>
                <w:tab w:val="decimal" w:pos="97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81" w:type="pct"/>
            <w:vAlign w:val="bottom"/>
          </w:tcPr>
          <w:p w14:paraId="144CE87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657E10E3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305ACC8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266423E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2" w:type="pct"/>
            <w:vAlign w:val="bottom"/>
          </w:tcPr>
          <w:p w14:paraId="6AC1B00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238BD4D7" w14:textId="77777777" w:rsidR="00DC2D63" w:rsidRPr="007A5235" w:rsidRDefault="00DC2D63" w:rsidP="00DC2D63">
            <w:pPr>
              <w:tabs>
                <w:tab w:val="decimal" w:pos="88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3" w:type="pct"/>
            <w:vAlign w:val="bottom"/>
          </w:tcPr>
          <w:p w14:paraId="4671081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794FEE8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</w:p>
        </w:tc>
      </w:tr>
      <w:tr w:rsidR="00512410" w:rsidRPr="002A007A" w14:paraId="315A2066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1BD7C3D1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ทุนเรือนหุ้น</w:t>
            </w:r>
          </w:p>
        </w:tc>
        <w:tc>
          <w:tcPr>
            <w:tcW w:w="494" w:type="pct"/>
          </w:tcPr>
          <w:p w14:paraId="3F7FF401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2AC0A45B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B6DF04E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03A8B17D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9ADB105" w14:textId="77777777" w:rsidR="00DC2D63" w:rsidRPr="007A5235" w:rsidRDefault="00DC2D63" w:rsidP="00DC2D63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33,992</w:t>
            </w:r>
          </w:p>
        </w:tc>
        <w:tc>
          <w:tcPr>
            <w:tcW w:w="81" w:type="pct"/>
            <w:vAlign w:val="bottom"/>
          </w:tcPr>
          <w:p w14:paraId="176CF7E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4A6EAF08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33DB18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40CF7569" w14:textId="77777777" w:rsidR="00DC2D63" w:rsidRPr="007A5235" w:rsidRDefault="00DC2D63" w:rsidP="00DC2D63">
            <w:pPr>
              <w:tabs>
                <w:tab w:val="decimal" w:pos="95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71D804EC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0741D264" w14:textId="77777777" w:rsidR="00DC2D63" w:rsidRPr="007A5235" w:rsidRDefault="00DC2D63" w:rsidP="009555F0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0330F52A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839ED8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992</w:t>
            </w:r>
          </w:p>
        </w:tc>
      </w:tr>
      <w:tr w:rsidR="00512410" w:rsidRPr="002A007A" w14:paraId="3C480763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6999B70B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494" w:type="pct"/>
          </w:tcPr>
          <w:p w14:paraId="49101552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090ED7BD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977252F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0ADA4668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2CBBE73" w14:textId="77777777" w:rsidR="00DC2D63" w:rsidRPr="007A5235" w:rsidRDefault="00DC2D63" w:rsidP="00DC2D63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11,124</w:t>
            </w:r>
          </w:p>
        </w:tc>
        <w:tc>
          <w:tcPr>
            <w:tcW w:w="81" w:type="pct"/>
            <w:vAlign w:val="bottom"/>
          </w:tcPr>
          <w:p w14:paraId="0D56243D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3CB8DF59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1B5D3319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17E10C9" w14:textId="77777777" w:rsidR="00DC2D63" w:rsidRPr="007A5235" w:rsidRDefault="00DC2D63" w:rsidP="00DC2D63">
            <w:pPr>
              <w:tabs>
                <w:tab w:val="decimal" w:pos="95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3C56CC8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68F14B41" w14:textId="77777777" w:rsidR="00DC2D63" w:rsidRPr="007A5235" w:rsidRDefault="00DC2D63" w:rsidP="009555F0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0BE0F24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4FBA61D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124</w:t>
            </w:r>
          </w:p>
        </w:tc>
      </w:tr>
      <w:tr w:rsidR="00512410" w:rsidRPr="002A007A" w14:paraId="72F51D5C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32504718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องค์ประกอบอื่นของส่วนของเจ้าของ</w:t>
            </w:r>
          </w:p>
        </w:tc>
        <w:tc>
          <w:tcPr>
            <w:tcW w:w="494" w:type="pct"/>
          </w:tcPr>
          <w:p w14:paraId="4CC42D4C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1D0AA4B0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C5CB2E1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4B472B64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04588A60" w14:textId="77777777" w:rsidR="00DC2D63" w:rsidRPr="007A5235" w:rsidRDefault="00DC2D63" w:rsidP="00DC2D63">
            <w:pPr>
              <w:tabs>
                <w:tab w:val="decimal" w:pos="11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16,136</w:t>
            </w:r>
          </w:p>
        </w:tc>
        <w:tc>
          <w:tcPr>
            <w:tcW w:w="81" w:type="pct"/>
            <w:vAlign w:val="bottom"/>
          </w:tcPr>
          <w:p w14:paraId="53C13FB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37B559B2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433EC6D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5A5E593A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92" w:type="pct"/>
            <w:vAlign w:val="bottom"/>
          </w:tcPr>
          <w:p w14:paraId="7091F85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2AF0D528" w14:textId="77777777" w:rsidR="00DC2D63" w:rsidRPr="007A5235" w:rsidRDefault="00DC2D63" w:rsidP="00DC2D63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3" w:type="pct"/>
            <w:vAlign w:val="bottom"/>
          </w:tcPr>
          <w:p w14:paraId="742E382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2C2DC54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495</w:t>
            </w:r>
          </w:p>
        </w:tc>
      </w:tr>
      <w:tr w:rsidR="00512410" w:rsidRPr="002A007A" w14:paraId="240F936B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40744EF4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ทุนสำรองตามกฎหมาย  </w:t>
            </w:r>
          </w:p>
        </w:tc>
        <w:tc>
          <w:tcPr>
            <w:tcW w:w="494" w:type="pct"/>
          </w:tcPr>
          <w:p w14:paraId="4905BC49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7C150798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4DD15292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72598AB8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vAlign w:val="bottom"/>
          </w:tcPr>
          <w:p w14:paraId="702BB352" w14:textId="77777777" w:rsidR="00DC2D63" w:rsidRPr="007A5235" w:rsidRDefault="00DC2D63" w:rsidP="00DC2D63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" w:type="pct"/>
            <w:vAlign w:val="bottom"/>
          </w:tcPr>
          <w:p w14:paraId="578B4201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vAlign w:val="bottom"/>
          </w:tcPr>
          <w:p w14:paraId="14700BE3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984D00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vAlign w:val="bottom"/>
          </w:tcPr>
          <w:p w14:paraId="672E01E5" w14:textId="77777777" w:rsidR="00DC2D63" w:rsidRPr="007A5235" w:rsidRDefault="00DC2D63" w:rsidP="00DC2D63">
            <w:pPr>
              <w:tabs>
                <w:tab w:val="decimal" w:pos="95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2" w:type="pct"/>
            <w:vAlign w:val="bottom"/>
          </w:tcPr>
          <w:p w14:paraId="6B0BAE77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vAlign w:val="bottom"/>
          </w:tcPr>
          <w:p w14:paraId="3A310A3C" w14:textId="77777777" w:rsidR="00DC2D63" w:rsidRPr="007A5235" w:rsidRDefault="00DC2D63" w:rsidP="009555F0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06627525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vAlign w:val="bottom"/>
          </w:tcPr>
          <w:p w14:paraId="0A34BBA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000</w:t>
            </w:r>
          </w:p>
        </w:tc>
      </w:tr>
      <w:tr w:rsidR="00512410" w:rsidRPr="002A007A" w14:paraId="362CD0DD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0497279F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กำไรสะสมยังไม่ได้จัดสรร</w:t>
            </w:r>
          </w:p>
        </w:tc>
        <w:tc>
          <w:tcPr>
            <w:tcW w:w="494" w:type="pct"/>
          </w:tcPr>
          <w:p w14:paraId="35D7B7A2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4" w:type="pct"/>
            <w:vAlign w:val="bottom"/>
          </w:tcPr>
          <w:p w14:paraId="2FAC9686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0B174FE6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1860ED65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14:paraId="597FF011" w14:textId="77777777" w:rsidR="00DC2D63" w:rsidRPr="007A5235" w:rsidRDefault="00DC2D63" w:rsidP="00DC2D63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692</w:t>
            </w:r>
          </w:p>
        </w:tc>
        <w:tc>
          <w:tcPr>
            <w:tcW w:w="81" w:type="pct"/>
            <w:vAlign w:val="bottom"/>
          </w:tcPr>
          <w:p w14:paraId="1C2994BE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vAlign w:val="bottom"/>
          </w:tcPr>
          <w:p w14:paraId="023C0B54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548B41D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bottom"/>
          </w:tcPr>
          <w:p w14:paraId="7D6AF63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92" w:type="pct"/>
            <w:vAlign w:val="bottom"/>
          </w:tcPr>
          <w:p w14:paraId="0B752DB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2966CDAC" w14:textId="77777777" w:rsidR="00DC2D63" w:rsidRPr="007A5235" w:rsidRDefault="00DC2D63" w:rsidP="009555F0">
            <w:pPr>
              <w:tabs>
                <w:tab w:val="decimal" w:pos="105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7ED0850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vAlign w:val="bottom"/>
          </w:tcPr>
          <w:p w14:paraId="0B64D42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33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067</w:t>
            </w:r>
          </w:p>
        </w:tc>
      </w:tr>
      <w:tr w:rsidR="00512410" w:rsidRPr="002A007A" w14:paraId="6609B22F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70557431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รวมส่วนของเจ้าของ</w:t>
            </w:r>
          </w:p>
        </w:tc>
        <w:tc>
          <w:tcPr>
            <w:tcW w:w="494" w:type="pct"/>
          </w:tcPr>
          <w:p w14:paraId="195767B3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49320715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1F468E4B" w14:textId="77777777" w:rsidR="00DC2D63" w:rsidRPr="007A5235" w:rsidRDefault="00DC2D63" w:rsidP="00BA2B6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70CD88AB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0F585" w14:textId="77777777" w:rsidR="00DC2D63" w:rsidRPr="007A5235" w:rsidRDefault="00DC2D63" w:rsidP="00DC2D63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944</w:t>
            </w:r>
          </w:p>
        </w:tc>
        <w:tc>
          <w:tcPr>
            <w:tcW w:w="81" w:type="pct"/>
            <w:vAlign w:val="bottom"/>
          </w:tcPr>
          <w:p w14:paraId="77D7AA48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C8A7D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21499A7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81596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92" w:type="pct"/>
            <w:vAlign w:val="bottom"/>
          </w:tcPr>
          <w:p w14:paraId="7420D81B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F81FD" w14:textId="77777777" w:rsidR="00DC2D63" w:rsidRPr="007A5235" w:rsidRDefault="00DC2D63" w:rsidP="00DC2D63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3" w:type="pct"/>
            <w:vAlign w:val="bottom"/>
          </w:tcPr>
          <w:p w14:paraId="0CFA9C42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93F2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678</w:t>
            </w:r>
          </w:p>
        </w:tc>
      </w:tr>
      <w:tr w:rsidR="00512410" w:rsidRPr="002A007A" w14:paraId="763E58CD" w14:textId="77777777" w:rsidTr="003030DB">
        <w:trPr>
          <w:trHeight w:val="166"/>
        </w:trPr>
        <w:tc>
          <w:tcPr>
            <w:tcW w:w="1158" w:type="pct"/>
            <w:gridSpan w:val="2"/>
            <w:vAlign w:val="bottom"/>
          </w:tcPr>
          <w:p w14:paraId="1D059330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รวมหนี้สินและส่วนของเจ้าของ</w:t>
            </w:r>
          </w:p>
        </w:tc>
        <w:tc>
          <w:tcPr>
            <w:tcW w:w="494" w:type="pct"/>
          </w:tcPr>
          <w:p w14:paraId="79EC514E" w14:textId="77777777" w:rsidR="00DC2D63" w:rsidRPr="007A5235" w:rsidRDefault="00DC2D63" w:rsidP="00DC2D63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4" w:type="pct"/>
          </w:tcPr>
          <w:p w14:paraId="79F8185D" w14:textId="77777777" w:rsidR="00DC2D63" w:rsidRPr="007A5235" w:rsidRDefault="00DC2D63" w:rsidP="00DC2D63">
            <w:pPr>
              <w:suppressAutoHyphens/>
              <w:spacing w:after="0" w:line="240" w:lineRule="auto"/>
              <w:ind w:left="-15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525" w:type="pct"/>
          </w:tcPr>
          <w:p w14:paraId="3DCBB1E1" w14:textId="77777777" w:rsidR="00DC2D63" w:rsidRPr="007A5235" w:rsidRDefault="00DC2D63" w:rsidP="00DC2D6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1" w:type="pct"/>
          </w:tcPr>
          <w:p w14:paraId="4A73D596" w14:textId="77777777" w:rsidR="00DC2D63" w:rsidRPr="007A5235" w:rsidRDefault="00DC2D63" w:rsidP="00DC2D63">
            <w:pPr>
              <w:tabs>
                <w:tab w:val="decimal" w:pos="855"/>
              </w:tabs>
              <w:suppressAutoHyphens/>
              <w:spacing w:after="0" w:line="240" w:lineRule="auto"/>
              <w:ind w:left="-101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5B4F5" w14:textId="77777777" w:rsidR="00DC2D63" w:rsidRPr="007A5235" w:rsidRDefault="00DC2D63" w:rsidP="00DC2D63">
            <w:pPr>
              <w:tabs>
                <w:tab w:val="decimal" w:pos="114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952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81" w:type="pct"/>
            <w:vAlign w:val="bottom"/>
          </w:tcPr>
          <w:p w14:paraId="198BF03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A9C29" w14:textId="77777777" w:rsidR="00DC2D63" w:rsidRPr="007A5235" w:rsidRDefault="00DC2D63" w:rsidP="00DC2D63">
            <w:pPr>
              <w:tabs>
                <w:tab w:val="decimal" w:pos="84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-</w:t>
            </w:r>
          </w:p>
        </w:tc>
        <w:tc>
          <w:tcPr>
            <w:tcW w:w="93" w:type="pct"/>
            <w:vAlign w:val="bottom"/>
          </w:tcPr>
          <w:p w14:paraId="68959D3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E573F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2" w:type="pct"/>
            <w:vAlign w:val="bottom"/>
          </w:tcPr>
          <w:p w14:paraId="7725F229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80CC7" w14:textId="77777777" w:rsidR="00DC2D63" w:rsidRPr="007A5235" w:rsidRDefault="00DC2D63" w:rsidP="00DC2D63">
            <w:pPr>
              <w:tabs>
                <w:tab w:val="decimal" w:pos="123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4,930</w:t>
            </w:r>
          </w:p>
        </w:tc>
        <w:tc>
          <w:tcPr>
            <w:tcW w:w="93" w:type="pct"/>
            <w:vAlign w:val="bottom"/>
          </w:tcPr>
          <w:p w14:paraId="669EE7C3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E09E4" w14:textId="77777777" w:rsidR="00DC2D63" w:rsidRPr="007A5235" w:rsidRDefault="00DC2D63" w:rsidP="00DC2D63">
            <w:pPr>
              <w:tabs>
                <w:tab w:val="decimal" w:pos="108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  <w:t>3</w:t>
            </w:r>
          </w:p>
        </w:tc>
      </w:tr>
    </w:tbl>
    <w:p w14:paraId="50E19CBE" w14:textId="7726F9B6" w:rsidR="002A007A" w:rsidRPr="007A5235" w:rsidRDefault="002A007A" w:rsidP="008A7CDD">
      <w:pPr>
        <w:tabs>
          <w:tab w:val="left" w:pos="2206"/>
        </w:tabs>
        <w:suppressAutoHyphens/>
        <w:spacing w:after="0" w:line="240" w:lineRule="auto"/>
        <w:rPr>
          <w:rFonts w:asciiTheme="majorBidi" w:eastAsia="Times New Roman" w:hAnsiTheme="majorBidi" w:cstheme="majorBidi"/>
          <w:sz w:val="28"/>
          <w:szCs w:val="32"/>
          <w:cs/>
          <w:lang w:eastAsia="zh-CN"/>
        </w:rPr>
        <w:sectPr w:rsidR="002A007A" w:rsidRPr="007A5235" w:rsidSect="00D13C44">
          <w:headerReference w:type="default" r:id="rId13"/>
          <w:pgSz w:w="15840" w:h="12240" w:orient="landscape"/>
          <w:pgMar w:top="691" w:right="720" w:bottom="576" w:left="1152" w:header="720" w:footer="720" w:gutter="0"/>
          <w:cols w:space="720"/>
          <w:docGrid w:linePitch="490"/>
        </w:sectPr>
      </w:pPr>
    </w:p>
    <w:p w14:paraId="321CAA00" w14:textId="77777777" w:rsidR="004338A7" w:rsidRPr="00F43982" w:rsidRDefault="004338A7" w:rsidP="004338A7">
      <w:pPr>
        <w:spacing w:after="0" w:line="240" w:lineRule="auto"/>
        <w:ind w:left="547"/>
        <w:jc w:val="thaiDistribute"/>
        <w:rPr>
          <w:rFonts w:asciiTheme="majorBidi" w:hAnsiTheme="majorBidi" w:cs="Angsana New"/>
          <w:i/>
          <w:iCs/>
          <w:color w:val="000000"/>
          <w:sz w:val="30"/>
          <w:szCs w:val="30"/>
        </w:rPr>
      </w:pPr>
      <w:proofErr w:type="gramStart"/>
      <w:r w:rsidRPr="00F43982">
        <w:rPr>
          <w:rFonts w:asciiTheme="majorBidi" w:hAnsiTheme="majorBidi" w:cs="Angsana New"/>
          <w:i/>
          <w:iCs/>
          <w:color w:val="000000"/>
          <w:sz w:val="30"/>
          <w:szCs w:val="30"/>
        </w:rPr>
        <w:t xml:space="preserve">3.1.2 </w:t>
      </w:r>
      <w:r w:rsidRPr="00F43982">
        <w:rPr>
          <w:rFonts w:asciiTheme="majorBidi" w:hAnsiTheme="majorBidi" w:cs="Angsana New" w:hint="cs"/>
          <w:i/>
          <w:iCs/>
          <w:color w:val="000000"/>
          <w:sz w:val="30"/>
          <w:szCs w:val="30"/>
          <w:cs/>
        </w:rPr>
        <w:t xml:space="preserve"> </w:t>
      </w:r>
      <w:r w:rsidRPr="00F43982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>การด้อยค่า</w:t>
      </w:r>
      <w:proofErr w:type="gramEnd"/>
      <w:r w:rsidRPr="00F43982">
        <w:rPr>
          <w:rFonts w:asciiTheme="majorBidi" w:hAnsiTheme="majorBidi" w:cs="Angsana New"/>
          <w:i/>
          <w:iCs/>
          <w:color w:val="000000"/>
          <w:sz w:val="30"/>
          <w:szCs w:val="30"/>
          <w:cs/>
        </w:rPr>
        <w:t xml:space="preserve"> </w:t>
      </w:r>
    </w:p>
    <w:p w14:paraId="10B29386" w14:textId="77777777" w:rsidR="004338A7" w:rsidRPr="00F43982" w:rsidRDefault="004338A7" w:rsidP="004338A7">
      <w:pPr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D24722" w14:textId="62DBB951" w:rsidR="004338A7" w:rsidRPr="00F43982" w:rsidRDefault="004338A7" w:rsidP="004338A7">
      <w:pPr>
        <w:pStyle w:val="ListParagraph"/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43982">
        <w:rPr>
          <w:rFonts w:asciiTheme="majorBidi" w:hAnsiTheme="majorBidi" w:cstheme="majorBidi"/>
          <w:sz w:val="30"/>
          <w:szCs w:val="30"/>
        </w:rPr>
        <w:t xml:space="preserve">TFRS 9 </w:t>
      </w:r>
      <w:r w:rsidRPr="00F43982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F43982">
        <w:rPr>
          <w:rFonts w:asciiTheme="majorBidi" w:hAnsiTheme="majorBidi" w:cstheme="majorBidi"/>
          <w:sz w:val="30"/>
          <w:szCs w:val="30"/>
        </w:rPr>
        <w:t xml:space="preserve"> </w:t>
      </w:r>
      <w:r w:rsidRPr="00F43982">
        <w:rPr>
          <w:rFonts w:asciiTheme="majorBidi" w:hAnsiTheme="majorBidi" w:cstheme="majorBidi"/>
          <w:sz w:val="30"/>
          <w:szCs w:val="30"/>
          <w:cs/>
        </w:rPr>
        <w:t>เดิมธนาคาร</w:t>
      </w:r>
      <w:r w:rsidRPr="00F43982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F43982">
        <w:rPr>
          <w:rFonts w:asciiTheme="majorBidi" w:hAnsiTheme="majorBidi" w:cstheme="majorBidi"/>
          <w:sz w:val="30"/>
          <w:szCs w:val="30"/>
          <w:cs/>
        </w:rPr>
        <w:t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</w:t>
      </w:r>
      <w:r w:rsidRPr="00F43982">
        <w:rPr>
          <w:rFonts w:asciiTheme="majorBidi" w:hAnsiTheme="majorBidi" w:cstheme="majorBidi"/>
          <w:sz w:val="30"/>
          <w:szCs w:val="30"/>
        </w:rPr>
        <w:t xml:space="preserve"> </w:t>
      </w:r>
      <w:r w:rsidRPr="00F43982">
        <w:rPr>
          <w:rFonts w:asciiTheme="majorBidi" w:hAnsiTheme="majorBidi" w:cstheme="majorBidi" w:hint="cs"/>
          <w:sz w:val="30"/>
          <w:szCs w:val="30"/>
          <w:cs/>
        </w:rPr>
        <w:t>ตลอดจนตามเกณฑ์ขั้นต่ำตามเกณฑ์ตามประกาศของธนาคารแห่งประเทศไทย</w:t>
      </w:r>
      <w:r w:rsidR="00F43982">
        <w:rPr>
          <w:rFonts w:asciiTheme="majorBidi" w:hAnsiTheme="majorBidi" w:cstheme="majorBidi"/>
          <w:sz w:val="30"/>
          <w:szCs w:val="30"/>
        </w:rPr>
        <w:t xml:space="preserve"> </w:t>
      </w:r>
      <w:r w:rsidRPr="00F43982">
        <w:rPr>
          <w:rFonts w:asciiTheme="majorBidi" w:hAnsiTheme="majorBidi" w:cstheme="majorBidi"/>
          <w:sz w:val="30"/>
          <w:szCs w:val="30"/>
        </w:rPr>
        <w:t xml:space="preserve">TFRS 9 </w:t>
      </w:r>
      <w:r w:rsidRPr="00F43982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F43982">
        <w:rPr>
          <w:rFonts w:asciiTheme="majorBidi" w:hAnsiTheme="majorBidi" w:cstheme="majorBidi"/>
          <w:sz w:val="30"/>
          <w:szCs w:val="30"/>
        </w:rPr>
        <w:t xml:space="preserve"> </w:t>
      </w:r>
      <w:r w:rsidRPr="00F43982">
        <w:rPr>
          <w:rFonts w:asciiTheme="majorBidi" w:hAnsiTheme="majorBidi" w:cstheme="majorBidi"/>
          <w:sz w:val="30"/>
          <w:szCs w:val="30"/>
          <w:cs/>
        </w:rPr>
        <w:t>ทั้งนี้การพิจารณาด้อยค่าดังกล่าวจะถือปฏิบัติกับสินทรัพย์ทางการเงินที่ไม่ได้วัดมูลค่าด้วยมูลค่ายุติธรรมผ่านกำไร</w:t>
      </w:r>
      <w:r w:rsidR="00F43982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F43982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F43982">
        <w:rPr>
          <w:rFonts w:asciiTheme="majorBidi" w:hAnsiTheme="majorBidi" w:cstheme="majorBidi" w:hint="cs"/>
          <w:sz w:val="30"/>
          <w:szCs w:val="30"/>
          <w:cs/>
        </w:rPr>
        <w:t>ซึ่งได้แก่ สินทรัพย์ทางการเงินที่เป็นตราสารหนี้ ลูกหนี้ตามสัญญาเช่า สัญญาค้ำประกันทางการเงินที่ออกและภาระผูกพันวงเงินสินเชื่อ แต่</w:t>
      </w:r>
      <w:r w:rsidRPr="00F43982">
        <w:rPr>
          <w:rFonts w:asciiTheme="majorBidi" w:hAnsiTheme="majorBidi" w:cstheme="majorBidi"/>
          <w:sz w:val="30"/>
          <w:szCs w:val="30"/>
          <w:cs/>
        </w:rPr>
        <w:t>ไม่รวมเงินลงทุนในตราสารทุน</w:t>
      </w:r>
    </w:p>
    <w:p w14:paraId="76FFB9D1" w14:textId="77777777" w:rsidR="004338A7" w:rsidRPr="00FE607F" w:rsidRDefault="004338A7" w:rsidP="004338A7">
      <w:pPr>
        <w:pStyle w:val="ListParagraph"/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328"/>
        <w:gridCol w:w="1472"/>
        <w:gridCol w:w="328"/>
        <w:gridCol w:w="1382"/>
      </w:tblGrid>
      <w:tr w:rsidR="004338A7" w:rsidRPr="002A007A" w14:paraId="1BF5FC4E" w14:textId="77777777" w:rsidTr="000A0625">
        <w:trPr>
          <w:tblHeader/>
        </w:trPr>
        <w:tc>
          <w:tcPr>
            <w:tcW w:w="3780" w:type="dxa"/>
            <w:shd w:val="clear" w:color="auto" w:fill="auto"/>
          </w:tcPr>
          <w:p w14:paraId="4B88784B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950" w:type="dxa"/>
            <w:gridSpan w:val="5"/>
            <w:shd w:val="clear" w:color="auto" w:fill="auto"/>
          </w:tcPr>
          <w:p w14:paraId="4D7BA85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4338A7" w:rsidRPr="002A007A" w14:paraId="076DAD20" w14:textId="77777777" w:rsidTr="000A0625">
        <w:trPr>
          <w:tblHeader/>
        </w:trPr>
        <w:tc>
          <w:tcPr>
            <w:tcW w:w="3780" w:type="dxa"/>
            <w:shd w:val="clear" w:color="auto" w:fill="auto"/>
          </w:tcPr>
          <w:p w14:paraId="46DD08F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8AEA4C8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</w:t>
            </w:r>
          </w:p>
          <w:p w14:paraId="4EF46273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328" w:type="dxa"/>
            <w:shd w:val="clear" w:color="auto" w:fill="auto"/>
          </w:tcPr>
          <w:p w14:paraId="1071AECC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</w:tcPr>
          <w:p w14:paraId="744B737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0D9A8922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การวัดมูลค่าใหม่</w:t>
            </w:r>
          </w:p>
        </w:tc>
        <w:tc>
          <w:tcPr>
            <w:tcW w:w="328" w:type="dxa"/>
          </w:tcPr>
          <w:p w14:paraId="7C8BA79A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</w:tcPr>
          <w:p w14:paraId="14A9BF60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</w:p>
          <w:p w14:paraId="4F1F863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4338A7" w:rsidRPr="002A007A" w14:paraId="1F2A4AA5" w14:textId="77777777" w:rsidTr="000A0625">
        <w:tc>
          <w:tcPr>
            <w:tcW w:w="3780" w:type="dxa"/>
            <w:shd w:val="clear" w:color="auto" w:fill="auto"/>
          </w:tcPr>
          <w:p w14:paraId="15976BBC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950" w:type="dxa"/>
            <w:gridSpan w:val="5"/>
          </w:tcPr>
          <w:p w14:paraId="6D0CCD3B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4338A7" w:rsidRPr="002A007A" w14:paraId="70B89695" w14:textId="77777777" w:rsidTr="000A0625">
        <w:trPr>
          <w:trHeight w:val="209"/>
        </w:trPr>
        <w:tc>
          <w:tcPr>
            <w:tcW w:w="3780" w:type="dxa"/>
            <w:shd w:val="clear" w:color="auto" w:fill="auto"/>
            <w:vAlign w:val="bottom"/>
          </w:tcPr>
          <w:p w14:paraId="347E594F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4FC78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spacing w:after="0" w:line="240" w:lineRule="auto"/>
              <w:ind w:right="15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157</w:t>
            </w:r>
          </w:p>
        </w:tc>
        <w:tc>
          <w:tcPr>
            <w:tcW w:w="328" w:type="dxa"/>
            <w:shd w:val="clear" w:color="auto" w:fill="auto"/>
            <w:vAlign w:val="bottom"/>
          </w:tcPr>
          <w:p w14:paraId="01C68075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73ABB88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(24)</w:t>
            </w:r>
          </w:p>
        </w:tc>
        <w:tc>
          <w:tcPr>
            <w:tcW w:w="328" w:type="dxa"/>
            <w:vAlign w:val="bottom"/>
          </w:tcPr>
          <w:p w14:paraId="63391EA2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1590F9C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133</w:t>
            </w:r>
          </w:p>
        </w:tc>
      </w:tr>
      <w:tr w:rsidR="004338A7" w:rsidRPr="002A007A" w14:paraId="2105FB0E" w14:textId="77777777" w:rsidTr="000A0625">
        <w:trPr>
          <w:trHeight w:val="376"/>
        </w:trPr>
        <w:tc>
          <w:tcPr>
            <w:tcW w:w="3780" w:type="dxa"/>
            <w:shd w:val="clear" w:color="auto" w:fill="auto"/>
            <w:vAlign w:val="bottom"/>
          </w:tcPr>
          <w:p w14:paraId="7475B3D5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80ED2F" w14:textId="77777777" w:rsidR="004338A7" w:rsidRPr="007A5235" w:rsidRDefault="004338A7" w:rsidP="00415329">
            <w:pPr>
              <w:tabs>
                <w:tab w:val="decimal" w:pos="86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328" w:type="dxa"/>
            <w:shd w:val="clear" w:color="auto" w:fill="auto"/>
          </w:tcPr>
          <w:p w14:paraId="07181931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</w:tcPr>
          <w:p w14:paraId="428B1C9B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328" w:type="dxa"/>
          </w:tcPr>
          <w:p w14:paraId="6DD53BCD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28640AFB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4338A7" w:rsidRPr="002A007A" w14:paraId="284BBB07" w14:textId="77777777" w:rsidTr="000A0625">
        <w:trPr>
          <w:trHeight w:val="376"/>
        </w:trPr>
        <w:tc>
          <w:tcPr>
            <w:tcW w:w="3780" w:type="dxa"/>
            <w:shd w:val="clear" w:color="auto" w:fill="auto"/>
            <w:vAlign w:val="bottom"/>
          </w:tcPr>
          <w:p w14:paraId="7D7D0094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C2C52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spacing w:after="0" w:line="240" w:lineRule="auto"/>
              <w:ind w:right="15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114,272</w:t>
            </w:r>
          </w:p>
        </w:tc>
        <w:tc>
          <w:tcPr>
            <w:tcW w:w="328" w:type="dxa"/>
            <w:shd w:val="clear" w:color="auto" w:fill="auto"/>
            <w:vAlign w:val="bottom"/>
          </w:tcPr>
          <w:p w14:paraId="7F8D17AF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62D282DE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spacing w:after="0" w:line="240" w:lineRule="auto"/>
              <w:ind w:right="10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(4,814)</w:t>
            </w:r>
          </w:p>
        </w:tc>
        <w:tc>
          <w:tcPr>
            <w:tcW w:w="328" w:type="dxa"/>
            <w:vAlign w:val="bottom"/>
          </w:tcPr>
          <w:p w14:paraId="40F366E0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4BE6C40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109,458</w:t>
            </w:r>
          </w:p>
        </w:tc>
      </w:tr>
      <w:tr w:rsidR="004338A7" w:rsidRPr="002A007A" w14:paraId="4D13F45C" w14:textId="77777777" w:rsidTr="000A0625">
        <w:trPr>
          <w:trHeight w:val="344"/>
        </w:trPr>
        <w:tc>
          <w:tcPr>
            <w:tcW w:w="3780" w:type="dxa"/>
            <w:shd w:val="clear" w:color="auto" w:fill="auto"/>
            <w:vAlign w:val="bottom"/>
          </w:tcPr>
          <w:p w14:paraId="7C52C4F8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ภาระผูกพันวงเงินสินเชื่อ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B5E99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328" w:type="dxa"/>
            <w:shd w:val="clear" w:color="auto" w:fill="auto"/>
            <w:vAlign w:val="bottom"/>
          </w:tcPr>
          <w:p w14:paraId="6248DAD6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00039FB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3,777</w:t>
            </w:r>
          </w:p>
        </w:tc>
        <w:tc>
          <w:tcPr>
            <w:tcW w:w="328" w:type="dxa"/>
            <w:vAlign w:val="bottom"/>
          </w:tcPr>
          <w:p w14:paraId="43BD1DC9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92C8C6C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3,779</w:t>
            </w:r>
          </w:p>
        </w:tc>
      </w:tr>
      <w:tr w:rsidR="004338A7" w:rsidRPr="002A007A" w14:paraId="3540A147" w14:textId="77777777" w:rsidTr="000A0625">
        <w:trPr>
          <w:trHeight w:val="317"/>
        </w:trPr>
        <w:tc>
          <w:tcPr>
            <w:tcW w:w="3780" w:type="dxa"/>
            <w:shd w:val="clear" w:color="auto" w:fill="auto"/>
            <w:vAlign w:val="bottom"/>
          </w:tcPr>
          <w:p w14:paraId="11924132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สัญญาค้ำประกันทางการเงิน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DBD17D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328" w:type="dxa"/>
            <w:shd w:val="clear" w:color="auto" w:fill="auto"/>
            <w:vAlign w:val="bottom"/>
          </w:tcPr>
          <w:p w14:paraId="36007656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AC8977C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1,156</w:t>
            </w:r>
          </w:p>
        </w:tc>
        <w:tc>
          <w:tcPr>
            <w:tcW w:w="328" w:type="dxa"/>
            <w:vAlign w:val="bottom"/>
          </w:tcPr>
          <w:p w14:paraId="0C684C83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84BF69D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1,180</w:t>
            </w:r>
          </w:p>
        </w:tc>
      </w:tr>
      <w:tr w:rsidR="004338A7" w:rsidRPr="002A007A" w14:paraId="31F72528" w14:textId="77777777" w:rsidTr="000A0625">
        <w:trPr>
          <w:trHeight w:val="376"/>
        </w:trPr>
        <w:tc>
          <w:tcPr>
            <w:tcW w:w="3780" w:type="dxa"/>
            <w:shd w:val="clear" w:color="auto" w:fill="auto"/>
            <w:vAlign w:val="bottom"/>
          </w:tcPr>
          <w:p w14:paraId="0B77FC22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067F1" w14:textId="77777777" w:rsidR="004338A7" w:rsidRPr="007A5235" w:rsidRDefault="004338A7" w:rsidP="00415329">
            <w:pPr>
              <w:tabs>
                <w:tab w:val="decimal" w:pos="88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328" w:type="dxa"/>
            <w:shd w:val="clear" w:color="auto" w:fill="auto"/>
          </w:tcPr>
          <w:p w14:paraId="317035E2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FF4D2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328" w:type="dxa"/>
          </w:tcPr>
          <w:p w14:paraId="1CEFEE57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72F1C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</w:tr>
      <w:tr w:rsidR="004338A7" w:rsidRPr="002A007A" w14:paraId="43EDE0B7" w14:textId="77777777" w:rsidTr="000A0625">
        <w:trPr>
          <w:trHeight w:val="376"/>
        </w:trPr>
        <w:tc>
          <w:tcPr>
            <w:tcW w:w="3780" w:type="dxa"/>
            <w:shd w:val="clear" w:color="auto" w:fill="auto"/>
            <w:vAlign w:val="bottom"/>
          </w:tcPr>
          <w:p w14:paraId="71593D2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8C0844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114,455</w:t>
            </w:r>
          </w:p>
        </w:tc>
        <w:tc>
          <w:tcPr>
            <w:tcW w:w="328" w:type="dxa"/>
            <w:shd w:val="clear" w:color="auto" w:fill="auto"/>
          </w:tcPr>
          <w:p w14:paraId="2225DF5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F6B147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113</w:t>
            </w:r>
          </w:p>
        </w:tc>
        <w:tc>
          <w:tcPr>
            <w:tcW w:w="328" w:type="dxa"/>
          </w:tcPr>
          <w:p w14:paraId="0FFBB701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A85C68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114,568</w:t>
            </w:r>
          </w:p>
        </w:tc>
      </w:tr>
    </w:tbl>
    <w:p w14:paraId="17D2ABA4" w14:textId="77777777" w:rsidR="004338A7" w:rsidRPr="007A5235" w:rsidRDefault="004338A7" w:rsidP="004338A7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  <w:r w:rsidRPr="007A5235">
        <w:rPr>
          <w:rFonts w:asciiTheme="majorBidi" w:eastAsia="Times New Roman" w:hAnsiTheme="majorBidi" w:cstheme="majorBidi"/>
          <w:sz w:val="2"/>
          <w:szCs w:val="2"/>
          <w:lang w:eastAsia="zh-CN"/>
        </w:rPr>
        <w:t xml:space="preserve"> </w:t>
      </w:r>
    </w:p>
    <w:p w14:paraId="080F8048" w14:textId="77777777" w:rsidR="004338A7" w:rsidRDefault="004338A7" w:rsidP="004338A7">
      <w:pPr>
        <w:rPr>
          <w:sz w:val="20"/>
          <w:szCs w:val="20"/>
        </w:rPr>
      </w:pPr>
    </w:p>
    <w:p w14:paraId="55B90B7E" w14:textId="77777777" w:rsidR="004338A7" w:rsidRDefault="004338A7" w:rsidP="004338A7">
      <w:pPr>
        <w:rPr>
          <w:sz w:val="20"/>
          <w:szCs w:val="20"/>
        </w:rPr>
      </w:pPr>
    </w:p>
    <w:p w14:paraId="36FAC999" w14:textId="77777777" w:rsidR="004338A7" w:rsidRDefault="004338A7" w:rsidP="004338A7">
      <w:pPr>
        <w:rPr>
          <w:sz w:val="20"/>
          <w:szCs w:val="20"/>
        </w:rPr>
      </w:pPr>
    </w:p>
    <w:p w14:paraId="4E14D0D7" w14:textId="77777777" w:rsidR="004338A7" w:rsidRDefault="004338A7" w:rsidP="004338A7">
      <w:pPr>
        <w:rPr>
          <w:sz w:val="20"/>
          <w:szCs w:val="20"/>
        </w:rPr>
      </w:pPr>
    </w:p>
    <w:p w14:paraId="0F9CB547" w14:textId="77777777" w:rsidR="004338A7" w:rsidRDefault="004338A7" w:rsidP="004338A7">
      <w:pPr>
        <w:rPr>
          <w:sz w:val="20"/>
          <w:szCs w:val="20"/>
        </w:rPr>
      </w:pPr>
    </w:p>
    <w:p w14:paraId="09E33139" w14:textId="77777777" w:rsidR="004338A7" w:rsidRDefault="004338A7" w:rsidP="004338A7">
      <w:pPr>
        <w:rPr>
          <w:sz w:val="20"/>
          <w:szCs w:val="20"/>
        </w:rPr>
      </w:pPr>
    </w:p>
    <w:p w14:paraId="6BE415AC" w14:textId="77777777" w:rsidR="004338A7" w:rsidRDefault="004338A7" w:rsidP="004338A7">
      <w:pPr>
        <w:rPr>
          <w:sz w:val="20"/>
          <w:szCs w:val="20"/>
        </w:rPr>
      </w:pPr>
    </w:p>
    <w:p w14:paraId="282049A4" w14:textId="77777777" w:rsidR="004338A7" w:rsidRDefault="004338A7" w:rsidP="004338A7">
      <w:pPr>
        <w:rPr>
          <w:sz w:val="20"/>
          <w:szCs w:val="20"/>
        </w:rPr>
      </w:pPr>
    </w:p>
    <w:p w14:paraId="79B5F09E" w14:textId="77777777" w:rsidR="004338A7" w:rsidRPr="00FE607F" w:rsidRDefault="004338A7" w:rsidP="004338A7">
      <w:pPr>
        <w:rPr>
          <w:sz w:val="20"/>
          <w:szCs w:val="20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328"/>
        <w:gridCol w:w="1472"/>
        <w:gridCol w:w="328"/>
        <w:gridCol w:w="1382"/>
      </w:tblGrid>
      <w:tr w:rsidR="004338A7" w:rsidRPr="002A007A" w14:paraId="5F2DCA90" w14:textId="77777777" w:rsidTr="000A0625">
        <w:trPr>
          <w:tblHeader/>
        </w:trPr>
        <w:tc>
          <w:tcPr>
            <w:tcW w:w="3780" w:type="dxa"/>
            <w:shd w:val="clear" w:color="auto" w:fill="auto"/>
          </w:tcPr>
          <w:p w14:paraId="53DCC7A5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950" w:type="dxa"/>
            <w:gridSpan w:val="5"/>
            <w:shd w:val="clear" w:color="auto" w:fill="auto"/>
          </w:tcPr>
          <w:p w14:paraId="57E3F4A9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4338A7" w:rsidRPr="002A007A" w14:paraId="511968BC" w14:textId="77777777" w:rsidTr="000A0625">
        <w:trPr>
          <w:tblHeader/>
        </w:trPr>
        <w:tc>
          <w:tcPr>
            <w:tcW w:w="3780" w:type="dxa"/>
            <w:shd w:val="clear" w:color="auto" w:fill="auto"/>
          </w:tcPr>
          <w:p w14:paraId="7AC0E7FA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59050B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</w:t>
            </w:r>
          </w:p>
          <w:p w14:paraId="1C754FBA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328" w:type="dxa"/>
            <w:shd w:val="clear" w:color="auto" w:fill="auto"/>
          </w:tcPr>
          <w:p w14:paraId="5B8064D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</w:tcPr>
          <w:p w14:paraId="67A976E0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6B42695B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การวัดมูลค่าใหม่</w:t>
            </w:r>
          </w:p>
        </w:tc>
        <w:tc>
          <w:tcPr>
            <w:tcW w:w="328" w:type="dxa"/>
          </w:tcPr>
          <w:p w14:paraId="6DD0BD2B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</w:tcPr>
          <w:p w14:paraId="7BF61739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</w:p>
          <w:p w14:paraId="2AE5E89C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0" w:right="-128"/>
              <w:contextualSpacing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  <w:tr w:rsidR="004338A7" w:rsidRPr="002A007A" w14:paraId="21105A69" w14:textId="77777777" w:rsidTr="000A0625">
        <w:trPr>
          <w:trHeight w:val="376"/>
        </w:trPr>
        <w:tc>
          <w:tcPr>
            <w:tcW w:w="3780" w:type="dxa"/>
            <w:shd w:val="clear" w:color="auto" w:fill="auto"/>
          </w:tcPr>
          <w:p w14:paraId="56D3D9C0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950" w:type="dxa"/>
            <w:gridSpan w:val="5"/>
          </w:tcPr>
          <w:p w14:paraId="18557258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4338A7" w:rsidRPr="002A007A" w14:paraId="4CC4919B" w14:textId="77777777" w:rsidTr="000A0625">
        <w:trPr>
          <w:trHeight w:val="209"/>
        </w:trPr>
        <w:tc>
          <w:tcPr>
            <w:tcW w:w="3780" w:type="dxa"/>
            <w:shd w:val="clear" w:color="auto" w:fill="auto"/>
            <w:vAlign w:val="bottom"/>
          </w:tcPr>
          <w:p w14:paraId="0B6929B7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21477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spacing w:after="0" w:line="240" w:lineRule="auto"/>
              <w:ind w:right="15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157</w:t>
            </w:r>
          </w:p>
        </w:tc>
        <w:tc>
          <w:tcPr>
            <w:tcW w:w="328" w:type="dxa"/>
            <w:shd w:val="clear" w:color="auto" w:fill="auto"/>
            <w:vAlign w:val="bottom"/>
          </w:tcPr>
          <w:p w14:paraId="1F8801E8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FBDF19B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spacing w:after="0" w:line="240" w:lineRule="auto"/>
              <w:ind w:right="9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(25)</w:t>
            </w:r>
          </w:p>
        </w:tc>
        <w:tc>
          <w:tcPr>
            <w:tcW w:w="328" w:type="dxa"/>
            <w:vAlign w:val="bottom"/>
          </w:tcPr>
          <w:p w14:paraId="74EA965B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6971319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132</w:t>
            </w:r>
          </w:p>
        </w:tc>
      </w:tr>
      <w:tr w:rsidR="004338A7" w:rsidRPr="002A007A" w14:paraId="3DFBE99E" w14:textId="77777777" w:rsidTr="000A0625">
        <w:trPr>
          <w:trHeight w:val="376"/>
        </w:trPr>
        <w:tc>
          <w:tcPr>
            <w:tcW w:w="3780" w:type="dxa"/>
            <w:shd w:val="clear" w:color="auto" w:fill="auto"/>
            <w:vAlign w:val="bottom"/>
          </w:tcPr>
          <w:p w14:paraId="2C12B3E3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BD75E" w14:textId="77777777" w:rsidR="004338A7" w:rsidRPr="007A5235" w:rsidRDefault="004338A7" w:rsidP="00415329">
            <w:pPr>
              <w:tabs>
                <w:tab w:val="decimal" w:pos="84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328" w:type="dxa"/>
            <w:shd w:val="clear" w:color="auto" w:fill="auto"/>
          </w:tcPr>
          <w:p w14:paraId="63D20B0F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</w:tcPr>
          <w:p w14:paraId="0BFF3D75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328" w:type="dxa"/>
          </w:tcPr>
          <w:p w14:paraId="59E56068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14:paraId="4FB06ABE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4338A7" w:rsidRPr="002A007A" w14:paraId="31C1D21B" w14:textId="77777777" w:rsidTr="000A0625">
        <w:trPr>
          <w:trHeight w:val="376"/>
        </w:trPr>
        <w:tc>
          <w:tcPr>
            <w:tcW w:w="3780" w:type="dxa"/>
            <w:shd w:val="clear" w:color="auto" w:fill="auto"/>
            <w:vAlign w:val="bottom"/>
          </w:tcPr>
          <w:p w14:paraId="043E3023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96B1B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spacing w:after="0" w:line="240" w:lineRule="auto"/>
              <w:ind w:right="159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113,62</w:t>
            </w:r>
            <w:r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328" w:type="dxa"/>
            <w:shd w:val="clear" w:color="auto" w:fill="auto"/>
            <w:vAlign w:val="bottom"/>
          </w:tcPr>
          <w:p w14:paraId="2A1ED416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BBB0B55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(4,911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328" w:type="dxa"/>
            <w:vAlign w:val="bottom"/>
          </w:tcPr>
          <w:p w14:paraId="51AEB6B0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6A34CB0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108,71</w:t>
            </w:r>
            <w:r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4338A7" w:rsidRPr="002A007A" w14:paraId="244F0680" w14:textId="77777777" w:rsidTr="000A0625">
        <w:trPr>
          <w:trHeight w:val="344"/>
        </w:trPr>
        <w:tc>
          <w:tcPr>
            <w:tcW w:w="3780" w:type="dxa"/>
            <w:shd w:val="clear" w:color="auto" w:fill="auto"/>
            <w:vAlign w:val="bottom"/>
          </w:tcPr>
          <w:p w14:paraId="73A62B4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ภาระผูกพันวงเงินสินเชื่อ</w:t>
            </w:r>
          </w:p>
        </w:tc>
        <w:tc>
          <w:tcPr>
            <w:tcW w:w="1440" w:type="dxa"/>
            <w:shd w:val="clear" w:color="auto" w:fill="auto"/>
          </w:tcPr>
          <w:p w14:paraId="48D80C7A" w14:textId="77777777" w:rsidR="004338A7" w:rsidRPr="007A5235" w:rsidRDefault="004338A7" w:rsidP="00415329">
            <w:pPr>
              <w:tabs>
                <w:tab w:val="decimal" w:pos="8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328" w:type="dxa"/>
            <w:shd w:val="clear" w:color="auto" w:fill="auto"/>
            <w:vAlign w:val="bottom"/>
          </w:tcPr>
          <w:p w14:paraId="2363868E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C2DAE15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3,755</w:t>
            </w:r>
          </w:p>
        </w:tc>
        <w:tc>
          <w:tcPr>
            <w:tcW w:w="328" w:type="dxa"/>
            <w:vAlign w:val="bottom"/>
          </w:tcPr>
          <w:p w14:paraId="3F7C33D2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ADCD11D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3,755</w:t>
            </w:r>
          </w:p>
        </w:tc>
      </w:tr>
      <w:tr w:rsidR="004338A7" w:rsidRPr="002A007A" w14:paraId="650E87B3" w14:textId="77777777" w:rsidTr="000A0625">
        <w:trPr>
          <w:trHeight w:val="317"/>
        </w:trPr>
        <w:tc>
          <w:tcPr>
            <w:tcW w:w="3780" w:type="dxa"/>
            <w:shd w:val="clear" w:color="auto" w:fill="auto"/>
            <w:vAlign w:val="bottom"/>
          </w:tcPr>
          <w:p w14:paraId="06B9227D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สัญญาค้ำประกันทางการเงิน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76CBB8D" w14:textId="77777777" w:rsidR="004338A7" w:rsidRPr="007A5235" w:rsidRDefault="004338A7" w:rsidP="00415329">
            <w:pPr>
              <w:tabs>
                <w:tab w:val="decimal" w:pos="8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328" w:type="dxa"/>
            <w:shd w:val="clear" w:color="auto" w:fill="auto"/>
            <w:vAlign w:val="bottom"/>
          </w:tcPr>
          <w:p w14:paraId="7163D527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DF53D92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  <w:tc>
          <w:tcPr>
            <w:tcW w:w="328" w:type="dxa"/>
            <w:vAlign w:val="bottom"/>
          </w:tcPr>
          <w:p w14:paraId="6447BC04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F04C536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1,163</w:t>
            </w:r>
          </w:p>
        </w:tc>
      </w:tr>
      <w:tr w:rsidR="004338A7" w:rsidRPr="002A007A" w14:paraId="22CD1BFE" w14:textId="77777777" w:rsidTr="000A0625">
        <w:trPr>
          <w:trHeight w:val="376"/>
        </w:trPr>
        <w:tc>
          <w:tcPr>
            <w:tcW w:w="3780" w:type="dxa"/>
            <w:shd w:val="clear" w:color="auto" w:fill="auto"/>
            <w:vAlign w:val="bottom"/>
          </w:tcPr>
          <w:p w14:paraId="7978CB1F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55016" w14:textId="77777777" w:rsidR="004338A7" w:rsidRPr="007A5235" w:rsidRDefault="004338A7" w:rsidP="00415329">
            <w:pPr>
              <w:tabs>
                <w:tab w:val="decimal" w:pos="8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328" w:type="dxa"/>
            <w:shd w:val="clear" w:color="auto" w:fill="auto"/>
          </w:tcPr>
          <w:p w14:paraId="0EAE1E28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A6EB" w14:textId="77777777" w:rsidR="004338A7" w:rsidRPr="007A5235" w:rsidRDefault="004338A7" w:rsidP="00415329">
            <w:pPr>
              <w:tabs>
                <w:tab w:val="decimal" w:pos="142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328" w:type="dxa"/>
          </w:tcPr>
          <w:p w14:paraId="2E5B5CAA" w14:textId="77777777" w:rsidR="004338A7" w:rsidRPr="007A5235" w:rsidRDefault="004338A7" w:rsidP="00415329">
            <w:pPr>
              <w:tabs>
                <w:tab w:val="decimal" w:pos="13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EB0B1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</w:t>
            </w:r>
          </w:p>
        </w:tc>
      </w:tr>
      <w:tr w:rsidR="004338A7" w:rsidRPr="002A007A" w14:paraId="29D3465C" w14:textId="77777777" w:rsidTr="000A0625">
        <w:trPr>
          <w:trHeight w:val="376"/>
        </w:trPr>
        <w:tc>
          <w:tcPr>
            <w:tcW w:w="3780" w:type="dxa"/>
            <w:shd w:val="clear" w:color="auto" w:fill="auto"/>
            <w:vAlign w:val="bottom"/>
          </w:tcPr>
          <w:p w14:paraId="31B7A0C4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1"/>
              <w:contextualSpacing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9F403D" w14:textId="77777777" w:rsidR="004338A7" w:rsidRPr="007A5235" w:rsidRDefault="004338A7" w:rsidP="00415329">
            <w:pPr>
              <w:tabs>
                <w:tab w:val="decimal" w:pos="145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59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113,78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328" w:type="dxa"/>
            <w:shd w:val="clear" w:color="auto" w:fill="auto"/>
          </w:tcPr>
          <w:p w14:paraId="3470577A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D8ABC6" w14:textId="77777777" w:rsidR="004338A7" w:rsidRPr="007A5235" w:rsidRDefault="004338A7" w:rsidP="00415329">
            <w:pPr>
              <w:tabs>
                <w:tab w:val="decimal" w:pos="8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1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328" w:type="dxa"/>
          </w:tcPr>
          <w:p w14:paraId="1742BD93" w14:textId="77777777" w:rsidR="004338A7" w:rsidRPr="007A5235" w:rsidRDefault="004338A7" w:rsidP="00415329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6F606E" w14:textId="77777777" w:rsidR="004338A7" w:rsidRPr="007A5235" w:rsidRDefault="004338A7" w:rsidP="00415329">
            <w:pPr>
              <w:tabs>
                <w:tab w:val="decimal" w:pos="167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68"/>
              <w:contextualSpacing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113,78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</w:p>
        </w:tc>
      </w:tr>
    </w:tbl>
    <w:p w14:paraId="293F0E91" w14:textId="77777777" w:rsidR="004338A7" w:rsidRPr="008B0910" w:rsidRDefault="004338A7" w:rsidP="004338A7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31E8DAA" w14:textId="77777777" w:rsidR="004338A7" w:rsidRPr="00195C84" w:rsidRDefault="004338A7" w:rsidP="004338A7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95C84">
        <w:rPr>
          <w:rFonts w:asciiTheme="majorBidi" w:hAnsiTheme="majorBidi" w:cstheme="majorBidi"/>
          <w:i/>
          <w:iCs/>
          <w:sz w:val="30"/>
          <w:szCs w:val="30"/>
        </w:rPr>
        <w:t>3.1.3</w:t>
      </w:r>
      <w:r w:rsidRPr="00195C84">
        <w:rPr>
          <w:rFonts w:asciiTheme="majorBidi" w:hAnsiTheme="majorBidi" w:cs="Angsana New"/>
          <w:i/>
          <w:iCs/>
          <w:sz w:val="30"/>
          <w:szCs w:val="30"/>
          <w:cs/>
        </w:rPr>
        <w:t xml:space="preserve"> อนุพันธ์และการบัญชีป้องกันความเสี่ยง</w:t>
      </w:r>
    </w:p>
    <w:p w14:paraId="762DAD6A" w14:textId="77777777" w:rsidR="004338A7" w:rsidRPr="008B0910" w:rsidRDefault="004338A7" w:rsidP="004338A7">
      <w:pPr>
        <w:pStyle w:val="ListParagraph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162A2AF" w14:textId="77777777" w:rsidR="004338A7" w:rsidRPr="00F430DC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430DC">
        <w:rPr>
          <w:rFonts w:asciiTheme="majorBidi" w:hAnsiTheme="majorBidi" w:cs="Angsana New"/>
          <w:sz w:val="30"/>
          <w:szCs w:val="30"/>
          <w:cs/>
        </w:rPr>
        <w:t xml:space="preserve">ตาม </w:t>
      </w:r>
      <w:r w:rsidRPr="00F430DC">
        <w:rPr>
          <w:rFonts w:asciiTheme="majorBidi" w:hAnsiTheme="majorBidi" w:cstheme="majorBidi"/>
          <w:sz w:val="30"/>
          <w:szCs w:val="30"/>
        </w:rPr>
        <w:t>TFRS 9</w:t>
      </w:r>
      <w:r w:rsidRPr="00F430DC">
        <w:rPr>
          <w:rFonts w:asciiTheme="majorBidi" w:hAnsiTheme="majorBidi" w:cs="Angsana New"/>
          <w:sz w:val="30"/>
          <w:szCs w:val="30"/>
          <w:cs/>
        </w:rPr>
        <w:t xml:space="preserve"> อนุพันธ์ที่ถือไว้เพื่อการบริหารความเสี่ยงรวมถึงอนุพันธ์ทั้งหมดที่ไม่ได้จัดประเภทเป็นอนุพันธ์ที่ถือไว้เพื่อค้าวัดมูลค่าด้วยมูลค่ายุติธรรมในงบแสดงฐานะการเงิน</w:t>
      </w:r>
    </w:p>
    <w:p w14:paraId="5007F20F" w14:textId="77777777" w:rsidR="004338A7" w:rsidRPr="008B0910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0AA91B3F" w14:textId="2A4797EC" w:rsidR="004338A7" w:rsidRPr="00475DDE" w:rsidRDefault="004338A7" w:rsidP="00475DDE">
      <w:pPr>
        <w:pStyle w:val="ListParagraph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430DC">
        <w:rPr>
          <w:rFonts w:asciiTheme="majorBidi" w:hAnsiTheme="majorBidi" w:cs="Angsana New"/>
          <w:sz w:val="30"/>
          <w:szCs w:val="30"/>
          <w:cs/>
        </w:rPr>
        <w:t>ธนาคาร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Pr="00F430DC">
        <w:rPr>
          <w:rFonts w:asciiTheme="majorBidi" w:hAnsiTheme="majorBidi" w:cs="Angsana New"/>
          <w:sz w:val="30"/>
          <w:szCs w:val="30"/>
          <w:cs/>
        </w:rPr>
        <w:t xml:space="preserve">ได้กำหนดอนุพันธ์ที่ถือไว้เพื่อการบริหารความเสี่ยงและเครื่องมือทางการเงินที่ไม่ใช่อนุพันธ์ที่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</w:t>
      </w:r>
      <w:r>
        <w:rPr>
          <w:rFonts w:asciiTheme="majorBidi" w:hAnsiTheme="majorBidi" w:cs="Angsana New" w:hint="cs"/>
          <w:sz w:val="30"/>
          <w:szCs w:val="30"/>
          <w:cs/>
        </w:rPr>
        <w:t>ธนาคารและบริษัทย่อย</w:t>
      </w:r>
      <w:r w:rsidRPr="00F430DC">
        <w:rPr>
          <w:rFonts w:asciiTheme="majorBidi" w:hAnsiTheme="majorBidi" w:cs="Angsana New"/>
          <w:sz w:val="30"/>
          <w:szCs w:val="30"/>
          <w:cs/>
        </w:rPr>
        <w:t>ได้จัดทำเอกสารที่ระบุถึงความสัมพันธ์ของการป้องกันความเสี่ยงและรายการที่มีการป้องกันความเสี่ยงรวมถึง</w:t>
      </w:r>
      <w:r w:rsidRPr="00475DDE">
        <w:rPr>
          <w:rFonts w:asciiTheme="majorBidi" w:hAnsiTheme="majorBidi" w:cs="Angsana New"/>
          <w:sz w:val="30"/>
          <w:szCs w:val="30"/>
          <w:cs/>
        </w:rPr>
        <w:t>วัตถุประสงค์ของการป้องกันความเสี่ยง กลยุทธ์ในการป้องกันความเสี่ยง และวิธีการที่ใช้ในการประเมินความมีประสิทธิผลของการป้องกันความเสี่ยงในความสัมพันธ์ของการป้องกันความเสี่ยง ธนาคาร</w:t>
      </w:r>
      <w:r w:rsidRPr="00475DDE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Pr="00475DDE">
        <w:rPr>
          <w:rFonts w:asciiTheme="majorBidi" w:hAnsiTheme="majorBidi" w:cs="Angsana New"/>
          <w:sz w:val="30"/>
          <w:szCs w:val="30"/>
          <w:cs/>
        </w:rPr>
        <w:t>ทำการประเมินประสิทธิผลเมื่อเริ่มต้นความสัมพันธ์การป้องกันความเสี่ยงและประเมินอย่างต่อเนื่อง</w:t>
      </w:r>
    </w:p>
    <w:p w14:paraId="1486F144" w14:textId="77777777" w:rsidR="004338A7" w:rsidRPr="008B0910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6924B4F4" w14:textId="1B235D76" w:rsidR="004338A7" w:rsidRPr="008B0910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B0910">
        <w:rPr>
          <w:rFonts w:asciiTheme="majorBidi" w:hAnsiTheme="majorBidi" w:cs="Angsana New"/>
          <w:sz w:val="30"/>
          <w:szCs w:val="30"/>
          <w:cs/>
        </w:rPr>
        <w:t>ความสัมพันธ์ของการป้องกันความเสี่ยงมีการป้องกันความเสี่ยงในมูลค่ายุติธรรม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</w:t>
      </w:r>
    </w:p>
    <w:p w14:paraId="403EDEBD" w14:textId="77777777" w:rsidR="004338A7" w:rsidRPr="008B0910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26"/>
          <w:szCs w:val="26"/>
        </w:rPr>
      </w:pPr>
    </w:p>
    <w:p w14:paraId="46F3DA4B" w14:textId="77777777" w:rsidR="004338A7" w:rsidRDefault="004338A7" w:rsidP="00195C84">
      <w:pPr>
        <w:pStyle w:val="ListParagraph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B0910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ฉบับก่อนไม่ได้กล่าวถึงข้อกำหนดของการบัญชีป้องกันความเสี่ยงและอนุพันธ์ที่ถือไว้เพื่อการบริหารความเสี่ยง สำหรับปี </w:t>
      </w:r>
      <w:r w:rsidRPr="008B0910">
        <w:rPr>
          <w:rFonts w:asciiTheme="majorBidi" w:hAnsiTheme="majorBidi" w:cstheme="majorBidi"/>
          <w:sz w:val="30"/>
          <w:szCs w:val="30"/>
        </w:rPr>
        <w:t xml:space="preserve">2562 </w:t>
      </w:r>
      <w:r w:rsidRPr="008B0910">
        <w:rPr>
          <w:rFonts w:asciiTheme="majorBidi" w:hAnsiTheme="majorBidi" w:cs="Angsana New"/>
          <w:sz w:val="30"/>
          <w:szCs w:val="30"/>
          <w:cs/>
        </w:rPr>
        <w:t>ธนาคาร</w:t>
      </w:r>
      <w:r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Pr="008B0910">
        <w:rPr>
          <w:rFonts w:asciiTheme="majorBidi" w:hAnsiTheme="majorBidi" w:cs="Angsana New"/>
          <w:sz w:val="30"/>
          <w:szCs w:val="30"/>
          <w:cs/>
        </w:rPr>
        <w:t xml:space="preserve">บันทึกรายการดังกล่าวตามนโยบายการบัญชีข้อ  </w:t>
      </w:r>
      <w:r w:rsidRPr="008B0910">
        <w:rPr>
          <w:rFonts w:asciiTheme="majorBidi" w:hAnsiTheme="majorBidi" w:cstheme="majorBidi"/>
          <w:sz w:val="30"/>
          <w:szCs w:val="30"/>
        </w:rPr>
        <w:t>4.</w:t>
      </w:r>
      <w:r>
        <w:rPr>
          <w:rFonts w:asciiTheme="majorBidi" w:hAnsiTheme="majorBidi" w:cstheme="majorBidi"/>
          <w:sz w:val="30"/>
          <w:szCs w:val="30"/>
        </w:rPr>
        <w:t>3</w:t>
      </w:r>
      <w:r w:rsidRPr="008B0910">
        <w:rPr>
          <w:rFonts w:asciiTheme="majorBidi" w:hAnsiTheme="majorBidi" w:cstheme="majorBidi"/>
          <w:sz w:val="30"/>
          <w:szCs w:val="30"/>
        </w:rPr>
        <w:t>.2.5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0316">
        <w:rPr>
          <w:rFonts w:asciiTheme="majorBidi" w:hAnsiTheme="majorBidi" w:cstheme="majorBidi"/>
          <w:color w:val="000000"/>
          <w:sz w:val="30"/>
          <w:szCs w:val="30"/>
        </w:rPr>
        <w:t>-</w:t>
      </w:r>
      <w:r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 w:rsidRPr="008B0910">
        <w:rPr>
          <w:rFonts w:asciiTheme="majorBidi" w:hAnsiTheme="majorBidi" w:cstheme="majorBidi"/>
          <w:sz w:val="30"/>
          <w:szCs w:val="30"/>
        </w:rPr>
        <w:t>4.</w:t>
      </w:r>
      <w:r>
        <w:rPr>
          <w:rFonts w:asciiTheme="majorBidi" w:hAnsiTheme="majorBidi" w:cstheme="majorBidi"/>
          <w:sz w:val="30"/>
          <w:szCs w:val="30"/>
        </w:rPr>
        <w:t>3</w:t>
      </w:r>
      <w:r w:rsidRPr="008B0910">
        <w:rPr>
          <w:rFonts w:asciiTheme="majorBidi" w:hAnsiTheme="majorBidi" w:cstheme="majorBidi"/>
          <w:sz w:val="30"/>
          <w:szCs w:val="30"/>
        </w:rPr>
        <w:t>.2.6</w:t>
      </w:r>
    </w:p>
    <w:p w14:paraId="1156CCE6" w14:textId="7C21A382" w:rsidR="00E070BC" w:rsidRPr="007A5235" w:rsidRDefault="00DD2618" w:rsidP="00FA7BF9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547" w:hanging="547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3.2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มาตรฐานการรายงานทางการเงิน ฉบับที่ 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16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 เรื่อง </w:t>
      </w:r>
      <w:r w:rsidR="00E070BC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สัญญาเช่า</w:t>
      </w:r>
    </w:p>
    <w:p w14:paraId="49FF3BF1" w14:textId="77777777" w:rsidR="00E070BC" w:rsidRPr="00BE1E94" w:rsidRDefault="00E070BC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14"/>
          <w:szCs w:val="14"/>
          <w:lang w:eastAsia="zh-CN"/>
        </w:rPr>
      </w:pPr>
    </w:p>
    <w:p w14:paraId="5FAB62B7" w14:textId="5CEEF7C5" w:rsidR="00E070BC" w:rsidRPr="007A5235" w:rsidRDefault="00DD2618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val="x-none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ตั้งแต่วันที่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 ฉบับที่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16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TFRS 16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) เป็นครั้งแรกกับสัญญาที่เคยระบุว่าเป็นสัญญาเช่าตามมาตรฐานการบัญชี ฉบับที่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17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TAS 17)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TFRIC 4)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Modified retrospective approach)</w:t>
      </w:r>
    </w:p>
    <w:p w14:paraId="4CF70256" w14:textId="77777777" w:rsidR="00E070BC" w:rsidRPr="00BE1E94" w:rsidRDefault="00E070BC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14"/>
          <w:szCs w:val="14"/>
          <w:lang w:val="x-none" w:eastAsia="zh-CN"/>
        </w:rPr>
      </w:pPr>
    </w:p>
    <w:p w14:paraId="3B2180BF" w14:textId="5A3DBE95" w:rsidR="00E070BC" w:rsidRDefault="00E070BC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เดิม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TFRS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16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จะปันส่วนสิ่งตอบแทนที่ต้องจ่ายตามราคาขายที่เป็นเอกเทศ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(Transaction price)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ณ วันที่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มกราคม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2563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รับรู้สินทรัพย์สิทธิการใช้และหนี้สินตามสัญญาเช่า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634A5D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โดย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รับรู้ค่าเสื่อมราคาของสินทรัพย์สิทธิ</w:t>
      </w:r>
      <w:r w:rsidR="00634A5D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การใช้และดอกเบี้ยจ่ายของหนี้สินตามสัญญาเช่า </w:t>
      </w:r>
    </w:p>
    <w:p w14:paraId="2FBC3453" w14:textId="62303196" w:rsidR="00B347E9" w:rsidRPr="00BE1E94" w:rsidRDefault="00B347E9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14"/>
          <w:szCs w:val="14"/>
          <w:lang w:eastAsia="zh-CN"/>
        </w:rPr>
      </w:pPr>
    </w:p>
    <w:p w14:paraId="4B2BE942" w14:textId="06556F19" w:rsidR="00E070BC" w:rsidRPr="007A5235" w:rsidRDefault="00E070BC" w:rsidP="00E070B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ในการปฏิบัติในช่วงเปลี่ยนแปลง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ได้เลือกใช้ข้อยกเว้นต่อไปนี้</w:t>
      </w:r>
    </w:p>
    <w:p w14:paraId="6EA0612A" w14:textId="77777777" w:rsidR="00E070BC" w:rsidRPr="00BE1E94" w:rsidRDefault="00E070BC" w:rsidP="00E070B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14"/>
          <w:szCs w:val="14"/>
          <w:lang w:eastAsia="zh-CN"/>
        </w:rPr>
      </w:pPr>
    </w:p>
    <w:p w14:paraId="19BC8072" w14:textId="404DB6C2" w:rsidR="00E070BC" w:rsidRPr="007A5235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12 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เดือน</w:t>
      </w:r>
    </w:p>
    <w:p w14:paraId="6F985660" w14:textId="6F33041B" w:rsidR="00E070BC" w:rsidRPr="007A5235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ใช้ข้อเท็จจริงที่ทราบภายหลังในการกำหนดอายุสัญญาเช่า 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</w:p>
    <w:p w14:paraId="42368D39" w14:textId="13316CC2" w:rsidR="00E070BC" w:rsidRPr="007A5235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</w:p>
    <w:p w14:paraId="41D4905C" w14:textId="6A260625" w:rsidR="00E070BC" w:rsidRPr="007A5235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0A1A198C" w14:textId="127D633F" w:rsidR="00B347E9" w:rsidRPr="007A5235" w:rsidRDefault="002A007A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ab/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ไม่รวมต้นทุนทางตรงเริ่มแรกในการวัดมูลค่าสินทรัพย์สิทธิการใช้</w:t>
      </w:r>
      <w:r w:rsidR="00E070BC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</w:p>
    <w:p w14:paraId="00552BC9" w14:textId="25067702" w:rsidR="00A52D8C" w:rsidRPr="00BE1E94" w:rsidRDefault="00A52D8C" w:rsidP="007A5235">
      <w:p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9"/>
        <w:gridCol w:w="1350"/>
        <w:gridCol w:w="180"/>
        <w:gridCol w:w="1350"/>
      </w:tblGrid>
      <w:tr w:rsidR="00E070BC" w:rsidRPr="002A007A" w14:paraId="100AD0D7" w14:textId="77777777" w:rsidTr="007A5235">
        <w:trPr>
          <w:cantSplit/>
          <w:trHeight w:val="20"/>
          <w:tblHeader/>
        </w:trPr>
        <w:tc>
          <w:tcPr>
            <w:tcW w:w="6309" w:type="dxa"/>
            <w:shd w:val="clear" w:color="auto" w:fill="auto"/>
            <w:vAlign w:val="bottom"/>
          </w:tcPr>
          <w:p w14:paraId="60568BA5" w14:textId="04AD1D99" w:rsidR="00E070BC" w:rsidRPr="007A5235" w:rsidRDefault="00E070BC" w:rsidP="00481842">
            <w:pPr>
              <w:tabs>
                <w:tab w:val="decimal" w:pos="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 xml:space="preserve">ผลกระทบจากการถือปฏิบัติตาม </w:t>
            </w:r>
            <w:r w:rsidRPr="007A5235">
              <w:rPr>
                <w:rFonts w:asciiTheme="majorBidi" w:eastAsia="Times New Roman" w:hAnsiTheme="majorBidi" w:cstheme="majorBidi"/>
                <w:b/>
                <w:i/>
                <w:iCs/>
                <w:color w:val="000000"/>
                <w:sz w:val="30"/>
                <w:szCs w:val="30"/>
                <w:lang w:eastAsia="zh-CN"/>
              </w:rPr>
              <w:t>TFRS 16</w:t>
            </w:r>
          </w:p>
        </w:tc>
        <w:tc>
          <w:tcPr>
            <w:tcW w:w="1350" w:type="dxa"/>
            <w:vAlign w:val="bottom"/>
          </w:tcPr>
          <w:p w14:paraId="7338310C" w14:textId="77777777" w:rsidR="00E070BC" w:rsidRPr="007A5235" w:rsidRDefault="00E070BC" w:rsidP="00481842">
            <w:pPr>
              <w:suppressAutoHyphens/>
              <w:spacing w:after="0" w:line="240" w:lineRule="auto"/>
              <w:ind w:left="-75" w:right="-7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color w:val="000000"/>
                <w:sz w:val="30"/>
                <w:szCs w:val="30"/>
                <w:cs/>
                <w:lang w:val="en-GB" w:eastAsia="zh-CN"/>
              </w:rPr>
              <w:t>งบการเงินรวม</w:t>
            </w:r>
            <w:r w:rsidRPr="007A5235"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lang w:val="en-GB" w:eastAsia="zh-CN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DBEA014" w14:textId="77777777" w:rsidR="00E070BC" w:rsidRPr="007A5235" w:rsidRDefault="00E070BC" w:rsidP="0048184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25100FE3" w14:textId="77777777" w:rsidR="00E070BC" w:rsidRPr="007A5235" w:rsidRDefault="00E070BC" w:rsidP="00481842">
            <w:pPr>
              <w:suppressAutoHyphens/>
              <w:spacing w:after="0" w:line="240" w:lineRule="auto"/>
              <w:ind w:left="-85" w:right="-79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color w:val="000000"/>
                <w:sz w:val="30"/>
                <w:szCs w:val="30"/>
                <w:cs/>
                <w:lang w:val="en-GB" w:eastAsia="zh-CN"/>
              </w:rPr>
              <w:t>งบการเงิน</w:t>
            </w:r>
          </w:p>
          <w:p w14:paraId="743E2B2A" w14:textId="77777777" w:rsidR="00E070BC" w:rsidRPr="007A5235" w:rsidRDefault="00E070BC" w:rsidP="00481842">
            <w:pPr>
              <w:suppressAutoHyphens/>
              <w:spacing w:after="0" w:line="240" w:lineRule="auto"/>
              <w:ind w:left="-85" w:right="-7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color w:val="000000"/>
                <w:sz w:val="30"/>
                <w:szCs w:val="30"/>
                <w:cs/>
                <w:lang w:val="en-GB" w:eastAsia="zh-CN"/>
              </w:rPr>
              <w:t>เฉพาะธนาคาร</w:t>
            </w:r>
          </w:p>
        </w:tc>
      </w:tr>
      <w:tr w:rsidR="00E070BC" w:rsidRPr="002A007A" w14:paraId="7B254472" w14:textId="77777777" w:rsidTr="007A5235">
        <w:trPr>
          <w:cantSplit/>
          <w:trHeight w:val="20"/>
          <w:tblHeader/>
        </w:trPr>
        <w:tc>
          <w:tcPr>
            <w:tcW w:w="6309" w:type="dxa"/>
          </w:tcPr>
          <w:p w14:paraId="09FA6ED9" w14:textId="77777777" w:rsidR="00E070BC" w:rsidRPr="007A5235" w:rsidRDefault="00E070BC" w:rsidP="004818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80" w:type="dxa"/>
            <w:gridSpan w:val="3"/>
          </w:tcPr>
          <w:p w14:paraId="677B2AC9" w14:textId="77777777" w:rsidR="00E070BC" w:rsidRPr="007A5235" w:rsidRDefault="00E070BC" w:rsidP="0048184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 w:bidi="ar-SA"/>
              </w:rPr>
              <w:t>)</w:t>
            </w:r>
          </w:p>
        </w:tc>
      </w:tr>
      <w:tr w:rsidR="00E070BC" w:rsidRPr="002A007A" w14:paraId="4D651B98" w14:textId="77777777" w:rsidTr="007A5235">
        <w:trPr>
          <w:cantSplit/>
          <w:trHeight w:val="20"/>
        </w:trPr>
        <w:tc>
          <w:tcPr>
            <w:tcW w:w="6309" w:type="dxa"/>
          </w:tcPr>
          <w:p w14:paraId="5FBFCB0A" w14:textId="77777777" w:rsidR="00E070BC" w:rsidRPr="007A5235" w:rsidRDefault="00E070BC" w:rsidP="004818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880" w:type="dxa"/>
            <w:gridSpan w:val="3"/>
          </w:tcPr>
          <w:p w14:paraId="5BDD21C3" w14:textId="77777777" w:rsidR="00E070BC" w:rsidRPr="007A5235" w:rsidRDefault="00E070BC" w:rsidP="0048184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val="en-GB" w:eastAsia="zh-CN" w:bidi="ar-SA"/>
              </w:rPr>
            </w:pPr>
          </w:p>
        </w:tc>
      </w:tr>
      <w:tr w:rsidR="00E070BC" w:rsidRPr="002A007A" w14:paraId="0936CF5E" w14:textId="77777777" w:rsidTr="007A5235">
        <w:trPr>
          <w:cantSplit/>
          <w:trHeight w:val="20"/>
        </w:trPr>
        <w:tc>
          <w:tcPr>
            <w:tcW w:w="6309" w:type="dxa"/>
            <w:vAlign w:val="bottom"/>
          </w:tcPr>
          <w:p w14:paraId="3AE06352" w14:textId="513439BA" w:rsidR="00E070BC" w:rsidRPr="007A5235" w:rsidRDefault="00DD2618" w:rsidP="00481842">
            <w:pPr>
              <w:suppressAutoHyphens/>
              <w:spacing w:after="0" w:line="240" w:lineRule="auto"/>
              <w:ind w:left="175" w:hanging="16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 w:rsidR="00E070BC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D4F171B" w14:textId="77777777" w:rsidR="00E070BC" w:rsidRPr="007A5235" w:rsidRDefault="00E070BC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>65</w:t>
            </w:r>
          </w:p>
        </w:tc>
        <w:tc>
          <w:tcPr>
            <w:tcW w:w="180" w:type="dxa"/>
            <w:vAlign w:val="bottom"/>
          </w:tcPr>
          <w:p w14:paraId="6E364A3C" w14:textId="77777777" w:rsidR="00E070BC" w:rsidRPr="007A5235" w:rsidRDefault="00E070BC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33CAE16D" w14:textId="77777777" w:rsidR="00E070BC" w:rsidRPr="007A5235" w:rsidRDefault="00E070BC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4,046</w:t>
            </w:r>
          </w:p>
        </w:tc>
      </w:tr>
      <w:tr w:rsidR="00E070BC" w:rsidRPr="002A007A" w14:paraId="23F9B0FF" w14:textId="77777777" w:rsidTr="007A5235">
        <w:trPr>
          <w:cantSplit/>
          <w:trHeight w:val="20"/>
        </w:trPr>
        <w:tc>
          <w:tcPr>
            <w:tcW w:w="6309" w:type="dxa"/>
          </w:tcPr>
          <w:p w14:paraId="16BE088A" w14:textId="5B976352" w:rsidR="00E070BC" w:rsidRPr="007A5235" w:rsidRDefault="00E070BC" w:rsidP="00481842">
            <w:pPr>
              <w:suppressAutoHyphens/>
              <w:spacing w:after="0" w:line="240" w:lineRule="auto"/>
              <w:ind w:left="175" w:hanging="16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shd w:val="clear" w:color="auto" w:fill="D9D9D9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</w:t>
            </w:r>
            <w:r w:rsidR="00A52D8C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35A633D" w14:textId="77777777" w:rsidR="00E070BC" w:rsidRPr="007A5235" w:rsidRDefault="00E070BC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>65</w:t>
            </w:r>
          </w:p>
        </w:tc>
        <w:tc>
          <w:tcPr>
            <w:tcW w:w="180" w:type="dxa"/>
            <w:vAlign w:val="bottom"/>
          </w:tcPr>
          <w:p w14:paraId="0D9DCB1E" w14:textId="77777777" w:rsidR="00E070BC" w:rsidRPr="007A5235" w:rsidRDefault="00E070BC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7985FAF6" w14:textId="77777777" w:rsidR="00E070BC" w:rsidRPr="007A5235" w:rsidRDefault="00E070BC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4,046</w:t>
            </w:r>
          </w:p>
        </w:tc>
      </w:tr>
      <w:tr w:rsidR="00FA7BF9" w:rsidRPr="00FA7BF9" w14:paraId="0176183E" w14:textId="77777777" w:rsidTr="007A5235">
        <w:trPr>
          <w:cantSplit/>
          <w:trHeight w:val="20"/>
        </w:trPr>
        <w:tc>
          <w:tcPr>
            <w:tcW w:w="6309" w:type="dxa"/>
          </w:tcPr>
          <w:p w14:paraId="5A7F5A1C" w14:textId="77777777" w:rsidR="00FA7BF9" w:rsidRPr="00FA7BF9" w:rsidRDefault="00FA7BF9" w:rsidP="00481842">
            <w:pPr>
              <w:suppressAutoHyphens/>
              <w:spacing w:after="0" w:line="240" w:lineRule="auto"/>
              <w:ind w:left="175" w:hanging="162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62B0BD7C" w14:textId="77777777" w:rsidR="00FA7BF9" w:rsidRPr="00FA7BF9" w:rsidRDefault="00FA7BF9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zh-CN" w:bidi="ar-SA"/>
              </w:rPr>
            </w:pPr>
          </w:p>
        </w:tc>
        <w:tc>
          <w:tcPr>
            <w:tcW w:w="180" w:type="dxa"/>
            <w:vAlign w:val="bottom"/>
          </w:tcPr>
          <w:p w14:paraId="31622BAB" w14:textId="77777777" w:rsidR="00FA7BF9" w:rsidRPr="00FA7BF9" w:rsidRDefault="00FA7BF9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1E320EFF" w14:textId="77777777" w:rsidR="00FA7BF9" w:rsidRPr="00FA7BF9" w:rsidRDefault="00FA7BF9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FA7BF9" w:rsidRPr="00FA7BF9" w14:paraId="6B5A6195" w14:textId="77777777" w:rsidTr="007A5235">
        <w:trPr>
          <w:cantSplit/>
          <w:trHeight w:val="20"/>
        </w:trPr>
        <w:tc>
          <w:tcPr>
            <w:tcW w:w="6309" w:type="dxa"/>
          </w:tcPr>
          <w:p w14:paraId="0ACB6D23" w14:textId="77777777" w:rsidR="00FA7BF9" w:rsidRPr="00FA7BF9" w:rsidRDefault="00FA7BF9" w:rsidP="00481842">
            <w:pPr>
              <w:suppressAutoHyphens/>
              <w:spacing w:after="0" w:line="240" w:lineRule="auto"/>
              <w:ind w:left="175" w:hanging="162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39267BAE" w14:textId="77777777" w:rsidR="00FA7BF9" w:rsidRPr="00FA7BF9" w:rsidRDefault="00FA7BF9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zh-CN" w:bidi="ar-SA"/>
              </w:rPr>
            </w:pPr>
          </w:p>
        </w:tc>
        <w:tc>
          <w:tcPr>
            <w:tcW w:w="180" w:type="dxa"/>
            <w:vAlign w:val="bottom"/>
          </w:tcPr>
          <w:p w14:paraId="1463A33F" w14:textId="77777777" w:rsidR="00FA7BF9" w:rsidRPr="00FA7BF9" w:rsidRDefault="00FA7BF9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4D7A63FB" w14:textId="77777777" w:rsidR="00FA7BF9" w:rsidRPr="00FA7BF9" w:rsidRDefault="00FA7BF9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DD2618" w:rsidRPr="002A007A" w14:paraId="77A0E60E" w14:textId="77777777" w:rsidTr="007A5235">
        <w:trPr>
          <w:cantSplit/>
          <w:trHeight w:val="20"/>
        </w:trPr>
        <w:tc>
          <w:tcPr>
            <w:tcW w:w="6309" w:type="dxa"/>
          </w:tcPr>
          <w:p w14:paraId="70C3C7B1" w14:textId="0DC536E5" w:rsidR="00DD2618" w:rsidRPr="007A5235" w:rsidRDefault="00DD2618" w:rsidP="00481842">
            <w:pPr>
              <w:suppressAutoHyphens/>
              <w:spacing w:after="0" w:line="240" w:lineRule="auto"/>
              <w:ind w:left="175" w:hanging="16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vAlign w:val="bottom"/>
          </w:tcPr>
          <w:p w14:paraId="21D0C149" w14:textId="36B57D4C" w:rsidR="00DD2618" w:rsidRPr="00FA7BF9" w:rsidRDefault="00157908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A7BF9">
              <w:rPr>
                <w:rFonts w:asciiTheme="majorBidi" w:eastAsia="Times New Roman" w:hAnsiTheme="majorBidi" w:cstheme="majorBidi"/>
                <w:sz w:val="30"/>
                <w:szCs w:val="30"/>
                <w:lang w:eastAsia="zh-CN" w:bidi="ar-SA"/>
              </w:rPr>
              <w:t xml:space="preserve">2.0 </w:t>
            </w:r>
            <w:r w:rsidR="00B47301" w:rsidRPr="0015790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="00B4730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5.3</w:t>
            </w:r>
          </w:p>
        </w:tc>
        <w:tc>
          <w:tcPr>
            <w:tcW w:w="180" w:type="dxa"/>
            <w:vAlign w:val="bottom"/>
          </w:tcPr>
          <w:p w14:paraId="6093BFA5" w14:textId="77777777" w:rsidR="00DD2618" w:rsidRPr="007A5235" w:rsidRDefault="00DD2618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1F2C0AA4" w14:textId="581924D9" w:rsidR="00DD2618" w:rsidRPr="007A5235" w:rsidRDefault="00157908" w:rsidP="00481842">
            <w:pPr>
              <w:tabs>
                <w:tab w:val="decimal" w:pos="11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2.0</w:t>
            </w:r>
            <w:r w:rsidR="00DC40E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Pr="0015790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- 3.1</w:t>
            </w:r>
          </w:p>
        </w:tc>
      </w:tr>
    </w:tbl>
    <w:p w14:paraId="64220F92" w14:textId="77777777" w:rsidR="00707420" w:rsidRPr="007A5235" w:rsidRDefault="00707420" w:rsidP="007A5235">
      <w:pPr>
        <w:numPr>
          <w:ilvl w:val="0"/>
          <w:numId w:val="3"/>
        </w:num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นโยบายการบัญชีที่สำคัญ</w:t>
      </w:r>
    </w:p>
    <w:p w14:paraId="6442F821" w14:textId="4CA74777" w:rsidR="00180105" w:rsidRPr="0071630E" w:rsidRDefault="00180105" w:rsidP="007A5235">
      <w:pPr>
        <w:suppressAutoHyphens/>
        <w:spacing w:after="0" w:line="240" w:lineRule="auto"/>
        <w:ind w:left="539" w:right="-28"/>
        <w:jc w:val="thaiDistribute"/>
        <w:outlineLvl w:val="0"/>
        <w:rPr>
          <w:rFonts w:asciiTheme="majorBidi" w:eastAsia="Times New Roman" w:hAnsiTheme="majorBidi" w:cstheme="majorBidi"/>
          <w:sz w:val="26"/>
          <w:szCs w:val="26"/>
          <w:lang w:val="en-GB" w:eastAsia="zh-CN"/>
        </w:rPr>
      </w:pPr>
    </w:p>
    <w:p w14:paraId="783601CC" w14:textId="574AFE85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C05EB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ยกเว้นที่ได้</w:t>
      </w:r>
      <w:r w:rsidR="002A007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กล่าว</w:t>
      </w:r>
      <w:r w:rsidR="00C05EB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ไว้ในห</w:t>
      </w:r>
      <w:r w:rsidR="00A52D8C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</w:t>
      </w:r>
      <w:r w:rsidR="00C05EB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ายเหตุข้อ </w:t>
      </w:r>
      <w:r w:rsidR="00BA68E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2.1 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="00BA68EC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</w:p>
    <w:p w14:paraId="1CD09F61" w14:textId="0A7F002B" w:rsidR="00707420" w:rsidRPr="0071630E" w:rsidRDefault="00707420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lang w:val="en-GB" w:eastAsia="zh-CN"/>
        </w:rPr>
      </w:pPr>
    </w:p>
    <w:p w14:paraId="6E8966BD" w14:textId="77777777" w:rsidR="00180105" w:rsidRPr="007A5235" w:rsidRDefault="00180105" w:rsidP="00720CAF">
      <w:pPr>
        <w:numPr>
          <w:ilvl w:val="0"/>
          <w:numId w:val="19"/>
        </w:num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เกณฑ์ในการจัดทำงบการเงินรวม</w:t>
      </w:r>
    </w:p>
    <w:p w14:paraId="28375F97" w14:textId="77777777" w:rsidR="00180105" w:rsidRPr="007A5235" w:rsidRDefault="00180105" w:rsidP="007A5235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6F5AF24E" w14:textId="2A8CC091" w:rsidR="0018010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งบการเงินรวมประกอบด้วยงบการเงินของธนาคารและบริษัทย่อย (รวมกันเรียกว่า “</w:t>
      </w:r>
      <w:r w:rsidR="005B0DA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”)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และส่วนได้เสียในบริษัทร่วม</w:t>
      </w:r>
    </w:p>
    <w:p w14:paraId="74C43D6F" w14:textId="77777777" w:rsidR="00FA7BF9" w:rsidRPr="0071630E" w:rsidRDefault="00FA7BF9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39914867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การรวมธุรกิจ </w:t>
      </w:r>
    </w:p>
    <w:p w14:paraId="15936100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51FCFEB6" w14:textId="16C954DB" w:rsidR="00180105" w:rsidRPr="007A5235" w:rsidRDefault="005B0DAA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บันทึกบัญชีสำหรับการรวมธุรกิจตามวิธีซื้อ เมื่อการควบคุมถูกโอนไปยัง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18010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(ตามที่กล่าวไว้ในส่วนของบริษัทย่อย) ยกเว้นในกรณีที่เป็นการรวมธุรกิจภายใต้การควบคุมเดียวกัน</w:t>
      </w:r>
    </w:p>
    <w:p w14:paraId="71C4716B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184005E4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6B2EC495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7C387047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 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1C384037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35045187" w14:textId="461C9995" w:rsidR="0018010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สิ่งตอบแทนที่โอนให้ต้องวัดด้วยมูลค่ายุติธรรมของสินทรัพย์ที่โอนไป หนี้สินที่ธนาคารก่อขึ้นเพื่อจ่ายชำระให้แก่เจ้าของเดิม และส่วนได้เสียในส่วนของเจ้าของที่ออกโดย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23CCE0E" w14:textId="77777777" w:rsidR="006D42A6" w:rsidRPr="003B441A" w:rsidRDefault="006D42A6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1BA6CBF2" w14:textId="755E84E1" w:rsidR="00180105" w:rsidRPr="007A5235" w:rsidRDefault="00180105" w:rsidP="008814BB">
      <w:pPr>
        <w:spacing w:after="0" w:line="240" w:lineRule="auto"/>
        <w:ind w:left="547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EAB1AB" w14:textId="77777777" w:rsidR="00180105" w:rsidRPr="007A5235" w:rsidRDefault="00180105" w:rsidP="008814BB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0EAEEB27" w14:textId="6C7BEB20" w:rsidR="00180105" w:rsidRPr="007A5235" w:rsidRDefault="00180105" w:rsidP="008814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8F8226F" w14:textId="77777777" w:rsidR="00A52D8C" w:rsidRPr="003B441A" w:rsidRDefault="00A52D8C" w:rsidP="008814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34562B37" w14:textId="45660073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ต้นทุนที่เกี่ยวข้องกับการซื้อของ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68C4A057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5A480EC2" w14:textId="6892DBA7" w:rsidR="00180105" w:rsidRPr="007A5235" w:rsidRDefault="00180105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196B0A8F" w14:textId="77777777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3A80E0DF" w14:textId="2652C7FC" w:rsidR="00180105" w:rsidRPr="007A5235" w:rsidRDefault="00180105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6"/>
          <w:szCs w:val="26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การซื้อแบบทยอยซื้อ</w:t>
      </w:r>
    </w:p>
    <w:p w14:paraId="7D3FAB71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4391C2C1" w14:textId="3C7EA4F0" w:rsidR="006D42A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ต้องวัดมูลค่าส่วนได้เสียของเงินลงทุนที่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</w:p>
    <w:p w14:paraId="150AB273" w14:textId="77777777" w:rsidR="006D42A6" w:rsidRPr="00901E35" w:rsidRDefault="006D42A6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1C86C22A" w14:textId="380CCFFE" w:rsidR="00AC0019" w:rsidRPr="007A5235" w:rsidRDefault="00901E35" w:rsidP="007A5235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="00AC0019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รรวมธุรกิจภายใต้การควบคุมเดียวกัน</w:t>
      </w:r>
    </w:p>
    <w:p w14:paraId="5F81C502" w14:textId="77777777" w:rsidR="00AC0019" w:rsidRPr="007A5235" w:rsidRDefault="00AC0019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63F993E6" w14:textId="673457CD" w:rsidR="00AC0019" w:rsidRPr="007A5235" w:rsidRDefault="00AC0019" w:rsidP="007A5235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E193ED8" w14:textId="77777777" w:rsidR="00AC0019" w:rsidRPr="007A5235" w:rsidRDefault="00AC0019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78ABC2E1" w14:textId="1BC22080" w:rsidR="00AC0019" w:rsidRPr="006D42A6" w:rsidRDefault="00AC0019" w:rsidP="006D42A6">
      <w:pPr>
        <w:pStyle w:val="BodyText2"/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7A5235">
        <w:rPr>
          <w:rFonts w:asciiTheme="majorBidi" w:hAnsiTheme="majorBidi" w:cstheme="majorBidi"/>
          <w:sz w:val="30"/>
          <w:szCs w:val="30"/>
        </w:rPr>
        <w:t xml:space="preserve"> </w:t>
      </w:r>
      <w:r w:rsidRPr="007A5235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17800966" w14:textId="77777777" w:rsidR="00AC0019" w:rsidRPr="007A5235" w:rsidRDefault="00AC0019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27493F01" w14:textId="77777777" w:rsidR="005A6B9D" w:rsidRDefault="005A6B9D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44D3ED1D" w14:textId="78B9FC55" w:rsidR="003926B7" w:rsidRDefault="003926B7">
      <w:pPr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  <w:r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  <w:br w:type="page"/>
      </w:r>
    </w:p>
    <w:p w14:paraId="3B251572" w14:textId="77777777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</w:t>
      </w:r>
    </w:p>
    <w:p w14:paraId="18B476EE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5E434AFF" w14:textId="4C554CE8" w:rsidR="00180105" w:rsidRPr="007A5235" w:rsidRDefault="00180105" w:rsidP="00796203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บริษัทย่อยเป็นกิจการที่อยู่ภายใต้การควบคุมของ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การควบคุมเกิดขึ้นเมื่อ</w:t>
      </w:r>
      <w:r w:rsidR="005B0DAA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งบการเงินของบริษัทย่อยได้รวมอยู่ในงบการเงิน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รวม นับแต่วันที่มีการควบคุมจนถึงวันที่การควบคุมสิ้นสุดลง </w:t>
      </w:r>
    </w:p>
    <w:p w14:paraId="56A0FDDD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7937F055" w14:textId="77777777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 xml:space="preserve">ส่วนได้เสียที่ไม่มีอำนาจควบคุม </w:t>
      </w:r>
    </w:p>
    <w:p w14:paraId="720BE00A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4C9EE6E1" w14:textId="2B30EE8D" w:rsidR="00180105" w:rsidRPr="007A5235" w:rsidRDefault="00180105" w:rsidP="007A5235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ณ วันที่ซื้อธุรกิจ 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070C1A56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42F60AE3" w14:textId="7D2518FC" w:rsidR="00B347E9" w:rsidRPr="007A5235" w:rsidRDefault="00180105" w:rsidP="007A5235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การเปลี่ยนแปลงส่วนได้เสียในบริษัทย่อยของ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ที่ไม่ทำให้</w:t>
      </w:r>
      <w:r w:rsidR="005B0DA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699B687A" w14:textId="77777777" w:rsidR="006D42A6" w:rsidRPr="009F5385" w:rsidRDefault="006D42A6" w:rsidP="009F538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  <w:lang w:eastAsia="zh-CN"/>
        </w:rPr>
      </w:pPr>
    </w:p>
    <w:p w14:paraId="02338B60" w14:textId="4B5727B7" w:rsidR="00180105" w:rsidRPr="007A5235" w:rsidRDefault="00180105" w:rsidP="007A5235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การสูญเสียการควบคุม </w:t>
      </w:r>
    </w:p>
    <w:p w14:paraId="0E769E92" w14:textId="77777777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77ADFF76" w14:textId="73D52C2D" w:rsidR="00180105" w:rsidRPr="007A5235" w:rsidRDefault="00180105" w:rsidP="007A5235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สูญเสียการควบคุมในบริษัทย่อย </w:t>
      </w:r>
      <w:r w:rsidR="005B0D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</w:t>
      </w:r>
      <w:r w:rsidR="002B6EF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92E3A17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2D7777AC" w14:textId="77777777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ส่วนได้เสียในเงินลงทุนที่บันทึกตามวิธีส่วนได้เสีย</w:t>
      </w:r>
    </w:p>
    <w:p w14:paraId="5B36C9DD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24"/>
          <w:szCs w:val="24"/>
          <w:lang w:eastAsia="zh-CN"/>
        </w:rPr>
      </w:pPr>
    </w:p>
    <w:p w14:paraId="5FEB0EF5" w14:textId="10B5B1BB" w:rsidR="00180105" w:rsidRDefault="0018010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ในเงินลงทุนที่บันทึกตามวิธีส่วนได้เสีย ประกอบด้วยส่วนได้เสียในบริษัทร่วม</w:t>
      </w:r>
    </w:p>
    <w:p w14:paraId="7AD8179E" w14:textId="77777777" w:rsidR="002A007A" w:rsidRPr="00A46DBC" w:rsidRDefault="002A007A" w:rsidP="002A007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24"/>
          <w:szCs w:val="24"/>
          <w:lang w:eastAsia="zh-CN"/>
        </w:rPr>
      </w:pPr>
    </w:p>
    <w:p w14:paraId="228C5CFB" w14:textId="55434128" w:rsidR="00180105" w:rsidRPr="007A5235" w:rsidRDefault="00180105" w:rsidP="006D42A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บริษัทร่วมเป็นกิจการที่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มีอิทธิพลอย่างมีนัยสำคัญโดยมีอำนาจเข้าไปมีส่วนร่วมในการตัดสินใจเกี่ยวกับ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88D0FA5" w14:textId="7A67E82C" w:rsidR="00B17298" w:rsidRDefault="00B17298">
      <w:pPr>
        <w:rPr>
          <w:rFonts w:asciiTheme="majorBidi" w:eastAsia="Times New Roman" w:hAnsiTheme="majorBidi" w:cstheme="majorBidi"/>
          <w:spacing w:val="4"/>
          <w:sz w:val="26"/>
          <w:szCs w:val="26"/>
          <w:lang w:eastAsia="zh-CN"/>
        </w:rPr>
      </w:pPr>
      <w:r>
        <w:rPr>
          <w:rFonts w:asciiTheme="majorBidi" w:eastAsia="Times New Roman" w:hAnsiTheme="majorBidi" w:cstheme="majorBidi"/>
          <w:spacing w:val="4"/>
          <w:sz w:val="26"/>
          <w:szCs w:val="26"/>
          <w:lang w:eastAsia="zh-CN"/>
        </w:rPr>
        <w:br w:type="page"/>
      </w:r>
    </w:p>
    <w:p w14:paraId="369DFF70" w14:textId="52DFDE22" w:rsidR="00180105" w:rsidRPr="007A5235" w:rsidRDefault="00180105" w:rsidP="006B4D6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ส่วนได้เสียในบริษัทร่วมบันทึกบัญชีตามวิธีส่วนได้เสีย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วิธีส่วนได้เสียจะ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จะถูกบันทึกในงบการเงินรวมจนถึงวัน</w:t>
      </w:r>
      <w:r w:rsidR="00BA68EC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</w:t>
      </w:r>
      <w:r w:rsidR="005B0D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สูญเสียความมีอิทธิพลอย่างมีนัยสำคัญ หรือการควมคุมร่วม</w:t>
      </w:r>
    </w:p>
    <w:p w14:paraId="1283B6A6" w14:textId="77777777" w:rsidR="006B4D6C" w:rsidRPr="007A5235" w:rsidRDefault="006B4D6C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232CFE9F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การตัดรายการในงบการเงินรวม</w:t>
      </w:r>
    </w:p>
    <w:p w14:paraId="1030E9A3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26"/>
          <w:szCs w:val="26"/>
          <w:lang w:eastAsia="zh-CN"/>
        </w:rPr>
      </w:pPr>
    </w:p>
    <w:p w14:paraId="3F7FDDD1" w14:textId="42153EF5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6D42A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การด้อยค่าเกิดขึ้น</w:t>
      </w:r>
    </w:p>
    <w:p w14:paraId="276D7F55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1BC8E2DC" w14:textId="732D2F78" w:rsidR="00B347E9" w:rsidRPr="007A5235" w:rsidRDefault="00180105" w:rsidP="006B4D6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งบการเงินรวมได้รวมรายการบัญชีของสำนักงานใหญ่ สาขาทั้งในและต่างประเทศและบริษัทย่อยของ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2007F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โดยได้ตัดรายการค้าและยอดคงเหลือระหว่างกันออกแล้ว</w:t>
      </w:r>
    </w:p>
    <w:p w14:paraId="0288F9B9" w14:textId="10278A47" w:rsidR="002A007A" w:rsidRDefault="002A007A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43D6B5C5" w14:textId="61FF8661" w:rsidR="001549AB" w:rsidRPr="007A5235" w:rsidRDefault="001549AB" w:rsidP="007A5235">
      <w:pPr>
        <w:spacing w:after="0" w:line="240" w:lineRule="auto"/>
        <w:ind w:left="540" w:hanging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4.2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เงินสด </w:t>
      </w:r>
    </w:p>
    <w:p w14:paraId="1AC10B72" w14:textId="77777777" w:rsidR="002A007A" w:rsidRPr="00FF4BF4" w:rsidRDefault="002A007A" w:rsidP="002A007A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6"/>
          <w:szCs w:val="26"/>
        </w:rPr>
      </w:pPr>
    </w:p>
    <w:p w14:paraId="14FB5107" w14:textId="5BE0CFB3" w:rsidR="001549AB" w:rsidRDefault="001549AB" w:rsidP="001549AB">
      <w:pPr>
        <w:tabs>
          <w:tab w:val="left" w:pos="540"/>
        </w:tabs>
        <w:spacing w:after="0" w:line="240" w:lineRule="auto"/>
        <w:ind w:left="450" w:right="47" w:firstLine="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14:paraId="1F86234B" w14:textId="77777777" w:rsidR="002A007A" w:rsidRPr="00FF4BF4" w:rsidRDefault="002A007A" w:rsidP="002A007A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6"/>
          <w:szCs w:val="26"/>
        </w:rPr>
      </w:pPr>
    </w:p>
    <w:p w14:paraId="6279CB6D" w14:textId="46E1A648" w:rsidR="003A79D4" w:rsidRPr="007A5235" w:rsidRDefault="00481842" w:rsidP="007A5235">
      <w:p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4.3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3A79D4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และหนี้สินทางการเงิน</w:t>
      </w:r>
    </w:p>
    <w:p w14:paraId="757E0CDB" w14:textId="77777777" w:rsidR="003A79D4" w:rsidRPr="00FF4BF4" w:rsidRDefault="003A79D4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color w:val="000000"/>
          <w:sz w:val="26"/>
          <w:szCs w:val="26"/>
          <w:lang w:eastAsia="zh-CN"/>
        </w:rPr>
      </w:pPr>
    </w:p>
    <w:p w14:paraId="7FC01BD9" w14:textId="5A542D71" w:rsidR="003A79D4" w:rsidRPr="007A5235" w:rsidRDefault="00AC7891" w:rsidP="00720CAF">
      <w:pPr>
        <w:pStyle w:val="ListParagraph"/>
        <w:numPr>
          <w:ilvl w:val="2"/>
          <w:numId w:val="23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นโยบายการบัญชีที่ใช้ตั้งแต่วันที่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0AB6EDF0" w14:textId="77777777" w:rsidR="00AC7891" w:rsidRPr="00FF4BF4" w:rsidRDefault="00AC7891" w:rsidP="00AC789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6"/>
          <w:szCs w:val="26"/>
        </w:rPr>
      </w:pPr>
    </w:p>
    <w:p w14:paraId="26D2D74C" w14:textId="5CE0F05D" w:rsidR="00AC7891" w:rsidRPr="007A5235" w:rsidRDefault="00AC7891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4.3.1.1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019A408D" w14:textId="77777777" w:rsidR="00AC7891" w:rsidRPr="00FF4BF4" w:rsidRDefault="00AC7891" w:rsidP="007A5235">
      <w:pPr>
        <w:spacing w:after="0" w:line="240" w:lineRule="auto"/>
        <w:ind w:left="1800" w:hanging="720"/>
        <w:jc w:val="thaiDistribute"/>
        <w:rPr>
          <w:rFonts w:asciiTheme="majorBidi" w:eastAsia="Times New Roman" w:hAnsiTheme="majorBidi" w:cstheme="majorBidi"/>
          <w:bCs/>
          <w:sz w:val="26"/>
          <w:szCs w:val="26"/>
        </w:rPr>
      </w:pPr>
    </w:p>
    <w:p w14:paraId="3E292EC4" w14:textId="0C3BEB1C" w:rsidR="006D42A6" w:rsidRDefault="005B0DAA" w:rsidP="006D42A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AC7891"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รับรู้รายการเมื่อเริ่มแรกของเครื่องมือทางการเงินทั้งหมด (ซึ่งรวมถึงการซื้อและการขายสินทรัพย์ทางการเงินตามวิธีปกติ) รับรู้ ณ วันที่ซื้อขาย ซึ่งเป็นวันที่</w:t>
      </w: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AC7891" w:rsidRPr="007A5235">
        <w:rPr>
          <w:rFonts w:asciiTheme="majorBidi" w:eastAsia="Times New Roman" w:hAnsiTheme="majorBidi" w:cstheme="majorBidi"/>
          <w:sz w:val="30"/>
          <w:szCs w:val="30"/>
          <w:cs/>
        </w:rPr>
        <w:t>ได้เข้ามาเป็นคู่สัญญาของเครื่องมือ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="00AC7891" w:rsidRPr="007A5235">
        <w:rPr>
          <w:rFonts w:asciiTheme="majorBidi" w:eastAsia="Times New Roman" w:hAnsiTheme="majorBidi" w:cstheme="majorBidi"/>
          <w:sz w:val="30"/>
          <w:szCs w:val="30"/>
          <w:cs/>
        </w:rPr>
        <w:t>ดังกล่าว ยกเว้นเงินลงทุนในตราสารหนี้ที่รับรู้ ณ วันครบกำหนดชำระ</w:t>
      </w:r>
    </w:p>
    <w:p w14:paraId="43999C84" w14:textId="77777777" w:rsidR="006D42A6" w:rsidRPr="00FF4BF4" w:rsidRDefault="006D42A6" w:rsidP="006D42A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21FBE8AB" w14:textId="77164699" w:rsidR="00AC7891" w:rsidRPr="006D42A6" w:rsidRDefault="00AC7891" w:rsidP="006D42A6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</w:t>
      </w:r>
      <w:r w:rsidR="006D42A6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การได้มาหรือการออกตราสาร </w:t>
      </w:r>
    </w:p>
    <w:p w14:paraId="410501E9" w14:textId="77777777" w:rsidR="00AC7891" w:rsidRPr="006801A7" w:rsidRDefault="00AC7891" w:rsidP="006801A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782728E6" w14:textId="7E412397" w:rsidR="00AC7891" w:rsidRPr="007A5235" w:rsidRDefault="00AC7891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4.3.1.2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</w:p>
    <w:p w14:paraId="1158F6EB" w14:textId="77777777" w:rsidR="00AC7891" w:rsidRPr="006801A7" w:rsidRDefault="00AC7891" w:rsidP="006801A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0FE1BD26" w14:textId="14B93F26" w:rsidR="002A007A" w:rsidRPr="007A5235" w:rsidRDefault="002A007A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4E59FF89" w14:textId="77777777" w:rsidR="002A007A" w:rsidRPr="006801A7" w:rsidRDefault="002A007A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6DA29234" w14:textId="62220656" w:rsidR="00AC7891" w:rsidRPr="007A5235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7A5235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0CFB8C6" w14:textId="77777777" w:rsidR="00AC7891" w:rsidRPr="006801A7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0BF03C5B" w14:textId="71C6207A" w:rsidR="00AC7891" w:rsidRDefault="00AC7891" w:rsidP="007A5235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58D8E42D" w14:textId="77777777" w:rsidR="002A007A" w:rsidRPr="006801A7" w:rsidRDefault="002A007A" w:rsidP="006801A7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A4819EC" w14:textId="20C91A4A" w:rsidR="00AC7891" w:rsidRPr="007A5235" w:rsidRDefault="00AC7891" w:rsidP="00720CAF">
      <w:pPr>
        <w:numPr>
          <w:ilvl w:val="0"/>
          <w:numId w:val="24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ตามโมเดลธุรกิจที่มีวัตถุประสงค์เพื่อรับกระแสเงินสดตามสัญญา และ</w:t>
      </w:r>
    </w:p>
    <w:p w14:paraId="5B172250" w14:textId="620F20CD" w:rsidR="00AC7891" w:rsidRPr="007A5235" w:rsidRDefault="00AC7891" w:rsidP="00720CAF">
      <w:pPr>
        <w:numPr>
          <w:ilvl w:val="0"/>
          <w:numId w:val="24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912F8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เงินต้นและดอกเบี้ยจากยอดคงเหลือของเงินต้นในวันที่กำหนดไว้</w:t>
      </w:r>
    </w:p>
    <w:p w14:paraId="218C3E04" w14:textId="77777777" w:rsidR="00AC7891" w:rsidRPr="006801A7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C33E8F6" w14:textId="46042D03" w:rsidR="00AC7891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93FAD59" w14:textId="77777777" w:rsidR="002A007A" w:rsidRPr="006801A7" w:rsidRDefault="002A007A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0E7CE01D" w14:textId="6A20FDC2" w:rsidR="00AC7891" w:rsidRPr="007A5235" w:rsidRDefault="00AC7891" w:rsidP="00720CAF">
      <w:pPr>
        <w:numPr>
          <w:ilvl w:val="0"/>
          <w:numId w:val="24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7AE7B98" w14:textId="796A3EAC" w:rsidR="00AC7891" w:rsidRPr="007A5235" w:rsidRDefault="00AC7891" w:rsidP="00720CAF">
      <w:pPr>
        <w:numPr>
          <w:ilvl w:val="0"/>
          <w:numId w:val="24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912F8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เงินต้นและดอกเบี้ยจากยอดคงเหลือของเงินต้นในวันที่กำหนดไว้</w:t>
      </w:r>
    </w:p>
    <w:p w14:paraId="2BC865DD" w14:textId="77777777" w:rsidR="00AC7891" w:rsidRPr="006801A7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616F3B1" w14:textId="17AD8B42" w:rsidR="006801A7" w:rsidRDefault="00AC7891" w:rsidP="006801A7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สามารถเลือกแสดงการเปลี่ยนแปลงในมูลค่ายุติธรรมในภายหลังในกำไรขาดทุนเบ็ดเสร็จอื่น </w:t>
      </w:r>
      <w:r w:rsidR="00A52D8C" w:rsidRPr="007A5235">
        <w:rPr>
          <w:rFonts w:asciiTheme="majorBidi" w:eastAsia="Times New Roman" w:hAnsiTheme="majorBidi" w:cstheme="majorBidi"/>
          <w:sz w:val="30"/>
          <w:szCs w:val="30"/>
          <w:cs/>
        </w:rPr>
        <w:t>โดยเมื่อเลือกแล้วไม่สามารถยกเลิ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="00A52D8C" w:rsidRPr="007A5235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โดยการเลือกนี้จะเลือกเป็นรายเงินลงทุน </w:t>
      </w:r>
    </w:p>
    <w:p w14:paraId="77C4346C" w14:textId="77777777" w:rsidR="008F2D15" w:rsidRDefault="008F2D15" w:rsidP="006801A7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FBEAEE7" w14:textId="358FA82D" w:rsidR="00AC7891" w:rsidRPr="007A5235" w:rsidRDefault="00AC789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สินทรัพย์ทางการเงินอื่นทั้งหมดวัดมูลค่าด้วยมูลค่ายุติธรรมผ่านกำไรหรือขาดทุน </w:t>
      </w:r>
    </w:p>
    <w:p w14:paraId="0C609262" w14:textId="3D1BFE15" w:rsidR="008F2D15" w:rsidRDefault="008F2D15">
      <w:pPr>
        <w:rPr>
          <w:rFonts w:asciiTheme="majorBidi" w:eastAsia="Times New Roman" w:hAnsiTheme="majorBidi" w:cstheme="majorBidi"/>
          <w:bCs/>
          <w:sz w:val="20"/>
          <w:szCs w:val="20"/>
          <w:cs/>
        </w:rPr>
      </w:pPr>
      <w:r>
        <w:rPr>
          <w:rFonts w:asciiTheme="majorBidi" w:eastAsia="Times New Roman" w:hAnsiTheme="majorBidi" w:cstheme="majorBidi"/>
          <w:bCs/>
          <w:sz w:val="20"/>
          <w:szCs w:val="20"/>
          <w:cs/>
        </w:rPr>
        <w:br w:type="page"/>
      </w:r>
    </w:p>
    <w:p w14:paraId="7416EDAF" w14:textId="77777777" w:rsidR="003A79D4" w:rsidRPr="007A5235" w:rsidRDefault="003A79D4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การประเมินโมเดลธุรกิจ</w:t>
      </w:r>
    </w:p>
    <w:p w14:paraId="7A739D31" w14:textId="77777777" w:rsidR="00D15EC1" w:rsidRPr="00D26232" w:rsidRDefault="00D15EC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</w:rPr>
      </w:pPr>
    </w:p>
    <w:p w14:paraId="40626367" w14:textId="6985E7BE" w:rsidR="00D15EC1" w:rsidRDefault="005B0DAA" w:rsidP="007A5235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A7BF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ธนาคารและบริษัทย่อย</w:t>
      </w:r>
      <w:r w:rsidR="00D15EC1" w:rsidRPr="00FA7BF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="00D15EC1" w:rsidRPr="007A5235">
        <w:rPr>
          <w:rFonts w:asciiTheme="majorBidi" w:eastAsia="Times New Roman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D15EC1"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5F87EBDA" w14:textId="77777777" w:rsidR="002A007A" w:rsidRPr="00D26232" w:rsidRDefault="002A007A" w:rsidP="007A5235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98C30F9" w14:textId="581D3535" w:rsidR="00D15EC1" w:rsidRPr="007A5235" w:rsidRDefault="00D15EC1" w:rsidP="00720CAF">
      <w:pPr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การจับคู่ระหว่างระยะเวลาของสินทรัพย์ทางการเงินกับระยะเวลาของหนี้สินที่ใช้ในการจัดหาเงินทุน</w:t>
      </w:r>
      <w:r w:rsidR="00BA68EC">
        <w:rPr>
          <w:rFonts w:asciiTheme="majorBidi" w:eastAsia="Times New Roman" w:hAnsiTheme="majorBidi" w:cstheme="majorBidi" w:hint="cs"/>
          <w:sz w:val="30"/>
          <w:szCs w:val="30"/>
          <w:cs/>
        </w:rPr>
        <w:t>เพื่อสินทรัพย์เหล่านั้น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หรือรับรู้กระแสเงินสดผ่านการขายสินทรัพย์</w:t>
      </w:r>
      <w:r w:rsidR="00BA68E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ทางการเงิน</w:t>
      </w:r>
    </w:p>
    <w:p w14:paraId="323F9008" w14:textId="51184B6C" w:rsidR="00D15EC1" w:rsidRPr="007A5235" w:rsidRDefault="00D15EC1" w:rsidP="00720CAF">
      <w:pPr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</w:p>
    <w:p w14:paraId="4B855900" w14:textId="77777777" w:rsidR="00D15EC1" w:rsidRPr="007A5235" w:rsidRDefault="00D15EC1" w:rsidP="00720CAF">
      <w:pPr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55B42386" w14:textId="77777777" w:rsidR="00D15EC1" w:rsidRPr="007A5235" w:rsidRDefault="00D15EC1" w:rsidP="00720CAF">
      <w:pPr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7AC3B34D" w14:textId="21572198" w:rsidR="00D15EC1" w:rsidRPr="007A5235" w:rsidRDefault="00D15EC1" w:rsidP="00720CAF">
      <w:pPr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</w:t>
      </w:r>
      <w:r w:rsidR="006D42A6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การประเมินภาพรวมของวิธีการบริหารจัดการสินทรัพย์ให้</w:t>
      </w:r>
      <w:r w:rsidR="008F2D15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ระบุวัตถุประสงค์ที่ได้ตั้งไว้และวิธีการให้ได้มาซึ่งกระแสเงินสด</w:t>
      </w:r>
    </w:p>
    <w:p w14:paraId="187CE52B" w14:textId="77777777" w:rsidR="002A007A" w:rsidRPr="001C3EAB" w:rsidRDefault="002A007A" w:rsidP="007A5235">
      <w:pPr>
        <w:tabs>
          <w:tab w:val="left" w:pos="227"/>
          <w:tab w:val="left" w:pos="454"/>
          <w:tab w:val="left" w:pos="540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</w:rPr>
      </w:pPr>
    </w:p>
    <w:p w14:paraId="047BCF56" w14:textId="42ACD460" w:rsidR="00D15EC1" w:rsidRPr="006D42A6" w:rsidRDefault="00D15EC1" w:rsidP="006D42A6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สินทรัพย์ทางการเงินที่ถือไว้เพื่อค้า หรือมีการจัดการและประเมินผลงานด้วยมูลค่ายุติธรรม </w:t>
      </w:r>
      <w:r w:rsidR="00625420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ถูกวัดมูลค่าด้วยมูลค่ายุติธรรมผ่านกำไรหรือขาดทุน เนื่องจากไม่ได้ถือครองเพื่อรับกระแส</w:t>
      </w:r>
      <w:r w:rsidR="00625420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</w:t>
      </w:r>
    </w:p>
    <w:p w14:paraId="1CCDC440" w14:textId="77777777" w:rsidR="00D15EC1" w:rsidRPr="007A5235" w:rsidRDefault="00D15EC1" w:rsidP="007A5235">
      <w:pPr>
        <w:tabs>
          <w:tab w:val="left" w:pos="153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</w:rPr>
      </w:pPr>
    </w:p>
    <w:p w14:paraId="1CB031F4" w14:textId="77777777" w:rsidR="004D4D40" w:rsidRDefault="004D4D40" w:rsidP="007A5235">
      <w:pPr>
        <w:tabs>
          <w:tab w:val="left" w:pos="153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</w:rPr>
      </w:pPr>
    </w:p>
    <w:p w14:paraId="3EF8C553" w14:textId="76F552FF" w:rsidR="004D4D40" w:rsidRPr="007A5235" w:rsidRDefault="004D4D40" w:rsidP="004D4D40">
      <w:pPr>
        <w:rPr>
          <w:rFonts w:asciiTheme="majorBidi" w:eastAsia="Times New Roman" w:hAnsiTheme="majorBidi" w:cstheme="majorBidi"/>
          <w:bCs/>
          <w:sz w:val="16"/>
          <w:szCs w:val="16"/>
        </w:rPr>
      </w:pPr>
      <w:r>
        <w:rPr>
          <w:rFonts w:asciiTheme="majorBidi" w:eastAsia="Times New Roman" w:hAnsiTheme="majorBidi" w:cstheme="majorBidi"/>
          <w:bCs/>
          <w:sz w:val="16"/>
          <w:szCs w:val="16"/>
        </w:rPr>
        <w:br w:type="page"/>
      </w:r>
    </w:p>
    <w:p w14:paraId="366DECF2" w14:textId="7853C694" w:rsidR="004E3AAF" w:rsidRDefault="00D15EC1" w:rsidP="007406CE">
      <w:pPr>
        <w:tabs>
          <w:tab w:val="left" w:pos="153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3D84A04A" w14:textId="77777777" w:rsidR="007406CE" w:rsidRPr="007406CE" w:rsidRDefault="007406CE" w:rsidP="007406CE">
      <w:pPr>
        <w:tabs>
          <w:tab w:val="left" w:pos="153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61C4E70" w14:textId="435B273A" w:rsidR="004E3AAF" w:rsidRPr="00616D6B" w:rsidRDefault="00D15EC1" w:rsidP="006D42A6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7C5F83B1" w14:textId="7B5AD339" w:rsidR="004E3AAF" w:rsidRPr="00616D6B" w:rsidRDefault="00D15EC1" w:rsidP="006D42A6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  <w:r w:rsidR="006D42A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</w:p>
    <w:p w14:paraId="55E9C02D" w14:textId="7C454753" w:rsidR="00D15EC1" w:rsidRPr="007A5235" w:rsidRDefault="00D15EC1" w:rsidP="006D42A6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FE1D7CF" w14:textId="77777777" w:rsidR="00C441BE" w:rsidRPr="007A5235" w:rsidRDefault="00C441BE" w:rsidP="007A5235">
      <w:pPr>
        <w:tabs>
          <w:tab w:val="left" w:pos="153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2ED5DB00" w14:textId="0462CE56" w:rsidR="003A79D4" w:rsidRDefault="00AD37C2" w:rsidP="006D42A6">
      <w:pPr>
        <w:tabs>
          <w:tab w:val="left" w:pos="153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="002A007A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ในการประเมิน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พิจารณาถึง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</w:p>
    <w:p w14:paraId="25EB71FF" w14:textId="77777777" w:rsidR="000E2B32" w:rsidRPr="007A5235" w:rsidRDefault="000E2B32" w:rsidP="007A5235">
      <w:pPr>
        <w:tabs>
          <w:tab w:val="left" w:pos="153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652A0BD4" w14:textId="777A5FB5" w:rsidR="003A79D4" w:rsidRPr="007A5235" w:rsidRDefault="003A79D4" w:rsidP="00720CAF">
      <w:pPr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 w:firstLine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9149FA8" w14:textId="77777777" w:rsidR="003A79D4" w:rsidRPr="007A5235" w:rsidRDefault="003A79D4" w:rsidP="00720CAF">
      <w:pPr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53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 w:firstLine="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ลักษณะการปรับมูลค่าทางการเงิน</w:t>
      </w:r>
    </w:p>
    <w:p w14:paraId="3EA249A8" w14:textId="53A3E7F4" w:rsidR="00BC2E14" w:rsidRPr="007A5235" w:rsidRDefault="003A79D4" w:rsidP="00720CAF">
      <w:pPr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เงื่อนไขเมื่อสิทธิเรียกร้องของ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35A07C59" w14:textId="36E4A58A" w:rsidR="00625420" w:rsidRDefault="003A79D4" w:rsidP="00720CAF">
      <w:pPr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980" w:hanging="18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ลักษณะการเปลี่ยนแปลง</w:t>
      </w:r>
      <w:r w:rsidR="00D15EC1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ผลตอบแทน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ของมูลค่าเงินตามเวลา </w:t>
      </w:r>
      <w:r w:rsidR="00D15EC1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(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เช่น </w:t>
      </w:r>
      <w:r w:rsidR="00AD37C2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ระยะเวลาการปรับ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อัตรา</w:t>
      </w:r>
      <w:r w:rsidRPr="00D8446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ดอกเบี้ยใหม่</w:t>
      </w:r>
      <w:r w:rsidR="00D15EC1" w:rsidRPr="00D8446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)</w:t>
      </w:r>
    </w:p>
    <w:p w14:paraId="5B3A5418" w14:textId="77777777" w:rsidR="00B347E9" w:rsidRPr="00FA7BF9" w:rsidRDefault="00B347E9" w:rsidP="007A5235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800"/>
        <w:contextualSpacing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148FBFDA" w14:textId="77777777" w:rsidR="007B2F17" w:rsidRPr="007A5235" w:rsidRDefault="007B2F17" w:rsidP="007A5235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การจัดประเภทรายการของหนี้สินทางการเงิน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69BFD440" w14:textId="77777777" w:rsidR="007B2F17" w:rsidRPr="00FA7BF9" w:rsidRDefault="007B2F17" w:rsidP="007A5235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16"/>
          <w:szCs w:val="16"/>
          <w:cs/>
        </w:rPr>
      </w:pPr>
    </w:p>
    <w:p w14:paraId="7F3E9514" w14:textId="66D54B34" w:rsidR="007B2F17" w:rsidRPr="007A5235" w:rsidRDefault="005B0DAA" w:rsidP="00DC40EA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</w:t>
      </w:r>
      <w:r w:rsidR="000E2B32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หรือ</w:t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 (ในกรณีของหนี้สินอนุพันธ์)</w:t>
      </w:r>
    </w:p>
    <w:p w14:paraId="2229A689" w14:textId="32E6947C" w:rsidR="00302193" w:rsidRPr="00377001" w:rsidRDefault="00302193" w:rsidP="007A5235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</w:rPr>
      </w:pPr>
    </w:p>
    <w:p w14:paraId="52DB3429" w14:textId="05429846" w:rsidR="00302193" w:rsidRPr="007A5235" w:rsidRDefault="005B0DAA" w:rsidP="006D42A6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รับรู้ภาระ</w:t>
      </w:r>
      <w:r w:rsidR="000E2B32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ในการ</w:t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ส่งคืนหลักทรัพย์ค้ำประกันในรูปแบบหลักทรัพย์ที่</w:t>
      </w:r>
      <w:r w:rsidR="00E96770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วางเป็นประกันการกู้ยืมเงินตามธุรกรรมซื้อคืนภาคเอกชน หรือธุรกรรมการยืมและให้ยืมหลักทรัพย์</w:t>
      </w:r>
      <w:r w:rsidR="000E2B32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เป็น</w:t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หนี้สินทางการเงินที่วัดมูลค่าด้วยมูลค่ายุติธรรมผ่านกำไร</w:t>
      </w:r>
      <w:r w:rsidR="000E2B32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หรือ</w:t>
      </w:r>
      <w:r w:rsidR="00302193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ขาดทุน</w:t>
      </w:r>
    </w:p>
    <w:p w14:paraId="1EEA2DCF" w14:textId="08CE2375" w:rsidR="007B2F17" w:rsidRDefault="00377001">
      <w:pPr>
        <w:rPr>
          <w:rFonts w:asciiTheme="majorBidi" w:eastAsia="Times New Roman" w:hAnsiTheme="majorBidi" w:cstheme="majorBidi"/>
          <w:bCs/>
          <w:sz w:val="16"/>
          <w:szCs w:val="16"/>
        </w:rPr>
      </w:pPr>
      <w:r>
        <w:rPr>
          <w:rFonts w:asciiTheme="majorBidi" w:eastAsia="Times New Roman" w:hAnsiTheme="majorBidi" w:cstheme="majorBidi"/>
          <w:bCs/>
          <w:sz w:val="16"/>
          <w:szCs w:val="16"/>
        </w:rPr>
        <w:br w:type="page"/>
      </w:r>
    </w:p>
    <w:p w14:paraId="18EC1653" w14:textId="77777777" w:rsidR="007B2F17" w:rsidRPr="007A5235" w:rsidRDefault="007B2F17" w:rsidP="007A5235">
      <w:pPr>
        <w:tabs>
          <w:tab w:val="left" w:pos="810"/>
          <w:tab w:val="left" w:pos="1260"/>
          <w:tab w:val="left" w:pos="180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การกำหนดให้วัดมูลค่ายุติธรรมผ่านกำไรหรือขาดทุน</w:t>
      </w:r>
    </w:p>
    <w:p w14:paraId="34212381" w14:textId="77777777" w:rsidR="007B2F17" w:rsidRPr="00377001" w:rsidRDefault="007B2F17" w:rsidP="007A5235">
      <w:pPr>
        <w:tabs>
          <w:tab w:val="left" w:pos="180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765BCBED" w14:textId="05BCB90F" w:rsidR="007B2F17" w:rsidRPr="007A5235" w:rsidRDefault="007B2F17" w:rsidP="007A5235">
      <w:pPr>
        <w:tabs>
          <w:tab w:val="left" w:pos="1080"/>
          <w:tab w:val="left" w:pos="126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7A5235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AAB288D" w14:textId="5FEB3921" w:rsidR="007B2F17" w:rsidRPr="00377001" w:rsidRDefault="007B2F17" w:rsidP="007A5235">
      <w:pPr>
        <w:tabs>
          <w:tab w:val="left" w:pos="180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14E8F26C" w14:textId="529FECEF" w:rsidR="00C75D18" w:rsidRPr="007A5235" w:rsidRDefault="00C75D18" w:rsidP="00C75D18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101C78F3" w14:textId="77777777" w:rsidR="00E96770" w:rsidRPr="00377001" w:rsidRDefault="00E96770" w:rsidP="00C75D18">
      <w:pPr>
        <w:tabs>
          <w:tab w:val="left" w:pos="1080"/>
          <w:tab w:val="left" w:pos="126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3944DF5A" w14:textId="6643D6F8" w:rsidR="007B2F17" w:rsidRPr="007A5235" w:rsidRDefault="007B2F17" w:rsidP="007A5235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การจัดประเภทรายการใหม่</w:t>
      </w:r>
    </w:p>
    <w:p w14:paraId="22394D8C" w14:textId="77777777" w:rsidR="007B2F17" w:rsidRPr="00377001" w:rsidRDefault="007B2F17" w:rsidP="007A5235">
      <w:pPr>
        <w:tabs>
          <w:tab w:val="left" w:pos="1800"/>
        </w:tabs>
        <w:spacing w:after="0" w:line="240" w:lineRule="auto"/>
        <w:ind w:left="1800" w:right="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4F40798C" w14:textId="6312221D" w:rsidR="00B347E9" w:rsidRDefault="007B2F17" w:rsidP="007A5235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เปลี่ยนแปลงโมเดลธุรกิจในการจัดการสินทรัพย์ทางการเงิน</w:t>
      </w:r>
    </w:p>
    <w:p w14:paraId="5EAC3AFB" w14:textId="08FF54F9" w:rsidR="007B2F17" w:rsidRPr="00377001" w:rsidRDefault="007B2F17" w:rsidP="007A5235">
      <w:pPr>
        <w:spacing w:after="0" w:line="240" w:lineRule="auto"/>
        <w:rPr>
          <w:rFonts w:asciiTheme="majorBidi" w:eastAsia="EucrosiaUPCBold" w:hAnsiTheme="majorBidi" w:cstheme="majorBidi"/>
          <w:i/>
          <w:iCs/>
          <w:sz w:val="20"/>
          <w:szCs w:val="20"/>
          <w:cs/>
          <w:lang w:eastAsia="zh-CN"/>
        </w:rPr>
      </w:pPr>
    </w:p>
    <w:p w14:paraId="0E68A3E2" w14:textId="6456529D" w:rsidR="007B2F17" w:rsidRPr="007A5235" w:rsidRDefault="007B2F17" w:rsidP="00720CAF">
      <w:pPr>
        <w:pStyle w:val="ListParagraph"/>
        <w:numPr>
          <w:ilvl w:val="3"/>
          <w:numId w:val="25"/>
        </w:numPr>
        <w:spacing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การตัดรายการออกจากบัญชี </w:t>
      </w:r>
    </w:p>
    <w:p w14:paraId="5F63DDC8" w14:textId="77777777" w:rsidR="007B2F17" w:rsidRPr="00377001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3F308E1A" w14:textId="51409B22" w:rsidR="00B347E9" w:rsidRPr="007A5235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การตัดรายการสินทรัพย์ทางการเงินออกจากบัญชี </w:t>
      </w:r>
    </w:p>
    <w:p w14:paraId="58855C22" w14:textId="77777777" w:rsidR="007B2F17" w:rsidRPr="00377001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5EC4CE8A" w14:textId="77777777" w:rsidR="00DB72CB" w:rsidRDefault="005B0DAA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="0061608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</w:p>
    <w:p w14:paraId="08914E7A" w14:textId="77777777" w:rsidR="00BB3BB9" w:rsidRPr="00BB3BB9" w:rsidRDefault="00BB3BB9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65AD4C8A" w14:textId="1B0D0D52" w:rsidR="007B2F17" w:rsidRPr="007A5235" w:rsidRDefault="007B2F17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ผลตอบแทนที่จะได้รับ (รวมถึงสินทรัพย์ใหม่ที่ได้รับใด</w:t>
      </w:r>
      <w:r w:rsidR="000E2B3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ๆ หักด้วยหนี้สินใหม่ที่คาดการณ์ไว้) และ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2)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กำไรหรือขาดทุนสะสมที่รับรู้ในกำไรขาดทุนเบ็ดเสร็จอื่นซึ่งรับรู้ในกำไรหรือขาดทุน </w:t>
      </w:r>
    </w:p>
    <w:p w14:paraId="445E4A69" w14:textId="7528F779" w:rsidR="006801A7" w:rsidRDefault="006801A7">
      <w:pPr>
        <w:rPr>
          <w:rFonts w:asciiTheme="majorBidi" w:eastAsia="Times New Roman" w:hAnsiTheme="majorBidi" w:cstheme="majorBidi"/>
          <w:bCs/>
          <w:sz w:val="20"/>
          <w:szCs w:val="20"/>
        </w:rPr>
      </w:pPr>
      <w:r>
        <w:rPr>
          <w:rFonts w:asciiTheme="majorBidi" w:eastAsia="Times New Roman" w:hAnsiTheme="majorBidi" w:cstheme="majorBidi"/>
          <w:bCs/>
          <w:sz w:val="20"/>
          <w:szCs w:val="20"/>
        </w:rPr>
        <w:br w:type="page"/>
      </w:r>
    </w:p>
    <w:p w14:paraId="332ED24A" w14:textId="78C8D5EF" w:rsidR="007B2F17" w:rsidRDefault="007B2F17" w:rsidP="00377001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รับรู้เป็นสินทรัพย์หรือหนี้สินแยกต่างหาก </w:t>
      </w:r>
    </w:p>
    <w:p w14:paraId="4BC425BD" w14:textId="77777777" w:rsidR="008D7955" w:rsidRPr="002469A4" w:rsidRDefault="008D7955" w:rsidP="002469A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26462FA2" w14:textId="004CC806" w:rsidR="007B2F17" w:rsidRPr="007A5235" w:rsidRDefault="007B2F17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</w:t>
      </w:r>
      <w:r w:rsidR="009D620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 </w:t>
      </w:r>
    </w:p>
    <w:p w14:paraId="6BCA09A0" w14:textId="77777777" w:rsidR="001A15C2" w:rsidRPr="00377001" w:rsidRDefault="001A15C2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68A5054F" w14:textId="07AF1CF8" w:rsidR="007B2F17" w:rsidRPr="007A5235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เมื่อมีการขายสินทรัพย์ไปยังบุคคลที่สามโดยมี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สัญญาแลกเปลี่ยนผลตอบแทนรวม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ในสินทรัพย์ที่โอน ธุรกรรมดังกล่าวบันทึกบัญชีเป็นการกู้ยืมโดยมีหลักประกันคล้ายกับการขายโดยมีสัญญาว่าจะซื้อคืน เนื่องจาก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ยังคงความเสี่ยงและผลตอบแทนของความเป็นเจ้าของทั้งหมดหรือเกือบทั้งหมดในสินทรัพย์เหล่านั้น </w:t>
      </w:r>
    </w:p>
    <w:p w14:paraId="32CF490F" w14:textId="77777777" w:rsidR="001A15C2" w:rsidRPr="00377001" w:rsidRDefault="001A15C2" w:rsidP="001A15C2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57F10BFE" w14:textId="7400524D" w:rsidR="007B2F17" w:rsidRPr="007A5235" w:rsidRDefault="007B2F17" w:rsidP="007A523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  <w:r w:rsidRPr="007A523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ในธุรกรรมที่ธนาคาร</w:t>
      </w:r>
      <w:r w:rsidR="002E0EB4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7A5235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ไม่ได้คงความเสี่ยงและผลตอบแทนของความเป็นเจ้าของทั้งหมดหรือเกือบทั้งหมดในสินทรัพย์ทางการเงินและคงการควบคุมเหนือสินทรัพย์ </w:t>
      </w:r>
      <w:r w:rsidR="005B0DAA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ยังคงรับรู้สินทรัพย์ในฐานะที่</w:t>
      </w:r>
      <w:r w:rsidR="005B0DAA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เข้าไปเกี่ยวข้องอย่างต่อเนื่องซึ่งพิจารณาจากฐานะเปิดต่อการเปลี่ยนแปลงในมูลค่าของสินทรัพย์ที่โอน </w:t>
      </w:r>
    </w:p>
    <w:p w14:paraId="5565EA03" w14:textId="77777777" w:rsidR="007B2F17" w:rsidRPr="00377001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54B94FCF" w14:textId="46523B7C" w:rsidR="002A1B71" w:rsidRPr="007A5235" w:rsidRDefault="007B2F17" w:rsidP="007A523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บางธุรกรรม ธนาคาร</w:t>
      </w:r>
      <w:r w:rsidR="002E0EB4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มีการคงไว้ซึ่งภาระผูกพันในการให้บริการแก่สินทรัพย์ที่โอนโดยได้รับค่าธรรมเนียม สินทรัพย์ที่โอนถูกตัดรายการออกจากบัญชีหากเข้าเงื่อนไขการตัดรายการออกจากบัญชี สินทรัพย์หรือหนี้สินจะรับรู้ตามสัญญาการให้บริการโดยจะรับรู้สินทรัพย์หากค่าธรรมเนียมการบริการมากกว่าที่จะชดเชยการให้บริการที่มีหรือรับรู้หนี้สินหากค่าธรรมเนียมที่ดีรับชดเชยไม่เพียงพอสำหรับการให้บริการ </w:t>
      </w:r>
    </w:p>
    <w:p w14:paraId="12FC62CE" w14:textId="208EF0AD" w:rsidR="007B2F17" w:rsidRPr="00F80329" w:rsidRDefault="007B2F17" w:rsidP="00F8032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776733BA" w14:textId="77777777" w:rsidR="007B2F17" w:rsidRPr="007A5235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</w:t>
      </w:r>
    </w:p>
    <w:p w14:paraId="4D385DEE" w14:textId="77777777" w:rsidR="007B2F17" w:rsidRPr="00377001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0AFAF31A" w14:textId="59B48D35" w:rsidR="007B2F17" w:rsidRPr="007A5235" w:rsidRDefault="007B2F17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</w:t>
      </w:r>
      <w:r w:rsidR="002E0EB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</w:t>
      </w:r>
      <w:r w:rsidR="006D42A6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สิ้นสุดลง ยกเลิก หรือหมดอายุ</w:t>
      </w:r>
    </w:p>
    <w:p w14:paraId="168AE5AE" w14:textId="3A59D5DD" w:rsidR="004F3A13" w:rsidRDefault="004F3A13">
      <w:pPr>
        <w:rPr>
          <w:rFonts w:asciiTheme="majorBidi" w:eastAsia="Times New Roman" w:hAnsiTheme="majorBidi" w:cstheme="majorBidi"/>
          <w:color w:val="000000"/>
          <w:sz w:val="20"/>
          <w:szCs w:val="20"/>
          <w:cs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br w:type="page"/>
      </w:r>
    </w:p>
    <w:p w14:paraId="7538DF36" w14:textId="720BC897" w:rsidR="007B2F17" w:rsidRPr="00BE328D" w:rsidRDefault="00F827E8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E328D">
        <w:rPr>
          <w:rFonts w:asciiTheme="majorBidi" w:eastAsia="EucrosiaUPCBold" w:hAnsiTheme="majorBidi" w:cstheme="majorBidi"/>
          <w:i/>
          <w:iCs/>
          <w:sz w:val="30"/>
          <w:szCs w:val="30"/>
        </w:rPr>
        <w:t>4.3.1.4</w:t>
      </w:r>
      <w:r w:rsidRPr="00BE328D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7B2F17" w:rsidRPr="00BE328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21D81786" w14:textId="77777777" w:rsidR="007B2F17" w:rsidRPr="009444E2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  <w:highlight w:val="yellow"/>
        </w:rPr>
      </w:pPr>
    </w:p>
    <w:p w14:paraId="7F4C5090" w14:textId="11EB3641" w:rsidR="003A3CEF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3A3CE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การเปลี่ยนแปลงสินทรัพย์ทางการเงิน</w:t>
      </w:r>
    </w:p>
    <w:p w14:paraId="078D1802" w14:textId="77777777" w:rsidR="00274D38" w:rsidRPr="009444E2" w:rsidRDefault="00274D38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  <w:highlight w:val="yellow"/>
        </w:rPr>
      </w:pPr>
    </w:p>
    <w:p w14:paraId="2DBBA81D" w14:textId="0FCB12C4" w:rsidR="003A3CEF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หากเงื่อนไขในสินทรัพย์ทางการเงินมีการเปลี่ยนแปลงไป </w:t>
      </w:r>
      <w:r w:rsidR="005377E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ธนาคารและบริษัทย่อย</w:t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3C26C72E" w14:textId="77777777" w:rsidR="00274D38" w:rsidRPr="009444E2" w:rsidRDefault="00274D38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  <w:highlight w:val="yellow"/>
        </w:rPr>
      </w:pPr>
    </w:p>
    <w:p w14:paraId="132D277F" w14:textId="36B3FE63" w:rsidR="003A3CEF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</w:t>
      </w:r>
    </w:p>
    <w:p w14:paraId="3232EB2A" w14:textId="77777777" w:rsidR="00274D38" w:rsidRPr="009444E2" w:rsidRDefault="00274D38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  <w:highlight w:val="yellow"/>
        </w:rPr>
      </w:pPr>
    </w:p>
    <w:p w14:paraId="4650E723" w14:textId="0D87ACB7" w:rsidR="003A3CEF" w:rsidRPr="00274D38" w:rsidRDefault="003A3CEF" w:rsidP="00B514F1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="00B514F1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</w:t>
      </w:r>
      <w:r w:rsidR="00B514F1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="00B514F1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การชำระเงินคืนของต้นทุนการทำรายการที่เข้าเงื่อนไขให้รวมเป็นส่วนหนึ่งในการรับรู้รายการ</w:t>
      </w:r>
      <w:r w:rsidR="00B514F1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เมื่อเริ่มแรกของสินทรัพย์และ</w:t>
      </w:r>
    </w:p>
    <w:p w14:paraId="28C005CE" w14:textId="1856923B" w:rsidR="003A3CEF" w:rsidRPr="00274D38" w:rsidRDefault="003A3CEF" w:rsidP="00E34E40">
      <w:pPr>
        <w:tabs>
          <w:tab w:val="left" w:pos="2070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="00E34E40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ค่าธรรมเนียมอื่น</w:t>
      </w:r>
      <w:r w:rsidR="00CD024B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บันทึกในกำไรหรือขาดทุนเป็นส่วนหนึ่งของกำไรหรือขาดทุนจากการตัด</w:t>
      </w:r>
      <w:r w:rsidR="0023312A">
        <w:rPr>
          <w:rFonts w:asciiTheme="majorBidi" w:eastAsia="Times New Roman" w:hAnsiTheme="majorBidi" w:cs="Angsana New"/>
          <w:color w:val="000000"/>
          <w:sz w:val="30"/>
          <w:szCs w:val="30"/>
        </w:rPr>
        <w:tab/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รายการออกจากบัญชี</w:t>
      </w:r>
    </w:p>
    <w:p w14:paraId="1EF3E525" w14:textId="77777777" w:rsidR="00274D38" w:rsidRPr="009444E2" w:rsidRDefault="00274D38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  <w:highlight w:val="yellow"/>
        </w:rPr>
      </w:pPr>
    </w:p>
    <w:p w14:paraId="69AB6C60" w14:textId="69F0CC3D" w:rsidR="003A3CEF" w:rsidRPr="00274D38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ข้อกำหนดต่างจากเดิมอย่างมีนัยสำคัญ หากธนาคาร</w:t>
      </w:r>
      <w:r w:rsidR="0089090B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274D38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605D677A" w14:textId="77777777" w:rsidR="00274D38" w:rsidRPr="009444E2" w:rsidRDefault="00274D38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6"/>
          <w:szCs w:val="16"/>
          <w:highlight w:val="yellow"/>
        </w:rPr>
      </w:pPr>
    </w:p>
    <w:p w14:paraId="70699615" w14:textId="47C0B587" w:rsidR="003A3CEF" w:rsidRPr="001F4EE6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</w:t>
      </w:r>
      <w:r w:rsidR="00FC329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จะคำนวณมูลค่าตามบัญชีขั้นต้นใหม่โดยใช้อัตราดอกเบี้</w:t>
      </w:r>
      <w:r w:rsidR="001356A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ย</w:t>
      </w: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</w:t>
      </w:r>
      <w:r w:rsidR="00CB5193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</w:t>
      </w:r>
      <w:r w:rsidR="006B05A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1F4EE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1CE55271" w14:textId="6B3EB60B" w:rsidR="007B2F17" w:rsidRDefault="003A3CEF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C71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</w:t>
      </w:r>
      <w:r w:rsidR="00F2495D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ด้านเครดิ</w:t>
      </w:r>
      <w:r w:rsidR="00AD22BD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ต</w:t>
      </w:r>
      <w:r w:rsidR="00F2495D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ที่คาดว่าจะเกิดขึ้น</w:t>
      </w:r>
      <w:r w:rsidRPr="00DC71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</w:t>
      </w:r>
    </w:p>
    <w:p w14:paraId="3A7540A0" w14:textId="3F3D1D2E" w:rsidR="00533345" w:rsidRPr="000608E0" w:rsidRDefault="00533345" w:rsidP="003A3CEF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</w:rPr>
      </w:pPr>
    </w:p>
    <w:p w14:paraId="0111D875" w14:textId="115C7827" w:rsidR="00533345" w:rsidRDefault="00533345" w:rsidP="0053334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533345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การเปลี่ยนแปลงหนี้สินทางการเงิน</w:t>
      </w:r>
    </w:p>
    <w:p w14:paraId="237A2841" w14:textId="77777777" w:rsidR="00533345" w:rsidRPr="000608E0" w:rsidRDefault="00533345" w:rsidP="0053334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</w:rPr>
      </w:pPr>
    </w:p>
    <w:p w14:paraId="24A9C178" w14:textId="51747357" w:rsidR="00533345" w:rsidRDefault="00533345" w:rsidP="0053334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53334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ธนาคาร</w:t>
      </w:r>
      <w:r w:rsidR="00F34165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และบริษัทย่อย</w:t>
      </w:r>
      <w:r w:rsidRPr="0053334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ข้อกำ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 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</w:t>
      </w:r>
      <w:r w:rsidR="0001561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53334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การเงินและหนี้สินทางการเงินใหม่ที่ได้รับมา</w:t>
      </w:r>
    </w:p>
    <w:p w14:paraId="2C10CAB4" w14:textId="77777777" w:rsidR="00533345" w:rsidRPr="000608E0" w:rsidRDefault="00533345" w:rsidP="0053334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</w:rPr>
      </w:pPr>
    </w:p>
    <w:p w14:paraId="26954C7F" w14:textId="1F6FDE95" w:rsidR="00533345" w:rsidRPr="00DC712E" w:rsidRDefault="00533345" w:rsidP="0053334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53334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ที่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1B3AF94A" w14:textId="77777777" w:rsidR="006D42A6" w:rsidRPr="000608E0" w:rsidRDefault="006D42A6" w:rsidP="000608E0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</w:rPr>
      </w:pPr>
    </w:p>
    <w:p w14:paraId="5A61B890" w14:textId="5F6A11A7" w:rsidR="007B2F17" w:rsidRPr="007A5235" w:rsidRDefault="00F827E8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4.3.1.5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7B2F17"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7B2F17"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1F2470C" w14:textId="0E221CEA" w:rsidR="007B2F17" w:rsidRPr="000608E0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</w:rPr>
      </w:pPr>
    </w:p>
    <w:p w14:paraId="769C9649" w14:textId="6A51FE11" w:rsidR="007B2F17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2E0EB4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</w:t>
      </w:r>
      <w:r w:rsidR="001B49D3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ทางการเงินที่ไม่ได้วัดมูลค่าด้วยมูลค่ายุติธรรมผ่านกำไรหรือขาดทุนดังนี้ </w:t>
      </w:r>
    </w:p>
    <w:p w14:paraId="4720083D" w14:textId="77777777" w:rsidR="00943E83" w:rsidRPr="000608E0" w:rsidRDefault="00943E83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</w:rPr>
      </w:pPr>
    </w:p>
    <w:p w14:paraId="18120FFD" w14:textId="42CEF3AD" w:rsidR="000E2B32" w:rsidRPr="00053C79" w:rsidRDefault="00053C79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"/>
          <w:szCs w:val="2"/>
        </w:rPr>
      </w:pPr>
      <w:r>
        <w:rPr>
          <w:rFonts w:asciiTheme="majorBidi" w:eastAsia="Times New Roman" w:hAnsiTheme="majorBidi" w:cstheme="majorBidi"/>
          <w:sz w:val="2"/>
          <w:szCs w:val="2"/>
        </w:rPr>
        <w:t>2</w:t>
      </w:r>
    </w:p>
    <w:p w14:paraId="703E6355" w14:textId="44848B3C" w:rsidR="007B2F17" w:rsidRPr="007A5235" w:rsidRDefault="000E2B32" w:rsidP="007A5235">
      <w:pPr>
        <w:tabs>
          <w:tab w:val="left" w:pos="1980"/>
          <w:tab w:val="left" w:pos="234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57E83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957E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สินทรัพย์ทางการเงินที่เป็นตราสารหนี้</w:t>
      </w:r>
    </w:p>
    <w:p w14:paraId="2475949D" w14:textId="2BDE493A" w:rsidR="007B2F17" w:rsidRPr="007A5235" w:rsidRDefault="000E2B32" w:rsidP="007A5235">
      <w:pPr>
        <w:tabs>
          <w:tab w:val="left" w:pos="1980"/>
          <w:tab w:val="left" w:pos="234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57E83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957E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ลูกหนี้ตามสัญญาเช่า</w:t>
      </w:r>
    </w:p>
    <w:p w14:paraId="355A9828" w14:textId="24BDDF6D" w:rsidR="007B2F17" w:rsidRPr="007A5235" w:rsidRDefault="000E2B32" w:rsidP="007A5235">
      <w:pPr>
        <w:tabs>
          <w:tab w:val="left" w:pos="1980"/>
          <w:tab w:val="left" w:pos="234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57E83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957E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สัญญาการค้ำประกันทางการเงินที่ออก และ</w:t>
      </w:r>
    </w:p>
    <w:p w14:paraId="6F8BFCBD" w14:textId="2331307E" w:rsidR="007B2F17" w:rsidRPr="007A5235" w:rsidRDefault="000E2B32" w:rsidP="007A5235">
      <w:pPr>
        <w:tabs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57E83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957E8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7B2F17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ภาระผูกพันวงเงินสินเชื่อ</w:t>
      </w:r>
    </w:p>
    <w:p w14:paraId="686BC011" w14:textId="77777777" w:rsidR="007B2F17" w:rsidRPr="000608E0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</w:rPr>
      </w:pPr>
    </w:p>
    <w:p w14:paraId="2C2632E9" w14:textId="7B9AB657" w:rsidR="00647D03" w:rsidRDefault="007B2F17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ไม่มีการรับรู้ผลขาดทุนจากการด้อยค่าของเงินลงทุนในตราสารทุน</w:t>
      </w:r>
    </w:p>
    <w:p w14:paraId="3C79083B" w14:textId="0A3D87F8" w:rsidR="00647D03" w:rsidRDefault="00647D03">
      <w:pPr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br w:type="page"/>
      </w:r>
    </w:p>
    <w:p w14:paraId="02E6B056" w14:textId="18670E70" w:rsidR="007B2F17" w:rsidRDefault="00053C79" w:rsidP="007A5235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"/>
          <w:szCs w:val="2"/>
          <w:cs/>
        </w:rPr>
      </w:pPr>
      <w:r>
        <w:rPr>
          <w:rFonts w:asciiTheme="majorBidi" w:eastAsia="Times New Roman" w:hAnsiTheme="majorBidi" w:cstheme="majorBidi"/>
          <w:bCs/>
          <w:sz w:val="2"/>
          <w:szCs w:val="2"/>
        </w:rPr>
        <w:t>2</w:t>
      </w:r>
    </w:p>
    <w:p w14:paraId="08E95EF9" w14:textId="77777777" w:rsidR="00053C79" w:rsidRPr="00053C79" w:rsidRDefault="00053C79" w:rsidP="007A5235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"/>
          <w:szCs w:val="2"/>
          <w:cs/>
        </w:rPr>
      </w:pPr>
    </w:p>
    <w:p w14:paraId="3B150224" w14:textId="78807A9E" w:rsidR="003A79D4" w:rsidRPr="007A5235" w:rsidRDefault="003A79D4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การใช้วิจารณญาณและการประมาณการทางบัญชีที่สำคัญ</w:t>
      </w:r>
    </w:p>
    <w:p w14:paraId="2FFFFD0A" w14:textId="77777777" w:rsidR="003A79D4" w:rsidRPr="00647D03" w:rsidRDefault="003A79D4" w:rsidP="00647D03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46691A2F" w14:textId="5BF9470D" w:rsidR="00B347E9" w:rsidRPr="007A5235" w:rsidRDefault="003A79D4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การคำนวณผลขาดทุนด้านเครดิตที่คาดว่าจะเกิดขึ้นของ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ขึ้นอยู่กับโมเดลและข้อสมมติที่ใช้ การใช้วิจารณญาณและการประมาณการที่สำคัญในการพิจารณาผลขาดทุนด้านเครดิตที่คาดว่าจะเกิดขึ้นรวมถึงเกณฑ์ที่ใช้ในการประเมินว่ามีการเพิ่มขึ้นอย่างมีนัยสำคัญของ</w:t>
      </w:r>
      <w:r w:rsidR="00EF1F04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ความเสี่ยงด้านเครดิตและการพัฒนาโมเดลผลขาดทุนด้านเครดิตที่คาดว่าจะเกิดขึ้น รวมถึงการนำข้อมูลที่เกี่ยวข้องกับเศรษฐกิจมหภาคมาประกอบการคำนวณ รวมถึงการใช้วิจารณญาณของผู้เชี่ยวชาญทางด้านเครดิตซึ่งฝ่ายบริหารนำมาพิจารณาร่วมกับข้อมูลที่ได้รับจากทั้งภายในและภายนอก</w:t>
      </w:r>
    </w:p>
    <w:p w14:paraId="000A3C60" w14:textId="3DAC62D2" w:rsidR="001A15C2" w:rsidRPr="00FA37B6" w:rsidRDefault="001A15C2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cs/>
          <w:lang w:eastAsia="zh-CN"/>
        </w:rPr>
      </w:pPr>
    </w:p>
    <w:p w14:paraId="23BAEB58" w14:textId="18E472C8" w:rsidR="003A79D4" w:rsidRDefault="003A79D4" w:rsidP="008B1DA5">
      <w:pPr>
        <w:suppressAutoHyphens/>
        <w:spacing w:after="0" w:line="240" w:lineRule="auto"/>
        <w:ind w:left="1080" w:firstLine="72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การวัดมูลค่า</w:t>
      </w:r>
      <w:r w:rsidR="000E2B32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0F1426EB" w14:textId="1325CB0F" w:rsidR="00D720FA" w:rsidRPr="00FA37B6" w:rsidRDefault="00D720FA" w:rsidP="008B1DA5">
      <w:pPr>
        <w:suppressAutoHyphens/>
        <w:spacing w:after="0" w:line="240" w:lineRule="auto"/>
        <w:ind w:left="1080" w:firstLine="720"/>
        <w:jc w:val="thaiDistribute"/>
        <w:rPr>
          <w:rFonts w:asciiTheme="majorBidi" w:eastAsia="Times New Roman" w:hAnsiTheme="majorBidi" w:cstheme="majorBidi"/>
          <w:i/>
          <w:iCs/>
          <w:color w:val="000000"/>
          <w:sz w:val="16"/>
          <w:szCs w:val="16"/>
          <w:lang w:eastAsia="zh-CN"/>
        </w:rPr>
      </w:pPr>
    </w:p>
    <w:p w14:paraId="4BBF1B4B" w14:textId="421C742C" w:rsidR="001C0BF0" w:rsidRDefault="001C0BF0" w:rsidP="001C0BF0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 คือ มูลค่าปัจจุบันของจำนวนเงินสดที่คาดว่าจะไม่ได้รับสำหรับ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ะยะเวลาที่เหลืออยู่ของสินทรัพย์ทางการเงิน ภาระผูกพันวงเงินสินเชื่อที่ยังไม่ได้เบิกใช้หรือการค้ำประกันทางการเงิน จำนวนเงินสดที่คาดว่าจะไม่ได้รับ คือ ส่วนต่างระหว่างกระแส</w:t>
      </w:r>
      <w:r w:rsidR="001B49D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เงินสดตามสัญญาและกระแสเงินสดที่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ค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าดว่าจะได้รับตลอดระยะเวลาตามสัญญาของเครื่องมือ</w:t>
      </w:r>
      <w:r w:rsidR="001B49D3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ทางการเงิน</w:t>
      </w:r>
    </w:p>
    <w:p w14:paraId="7BDC4641" w14:textId="31E906F1" w:rsidR="001C0BF0" w:rsidRDefault="001C0BF0" w:rsidP="001C0BF0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53BC1222" w14:textId="7D6BF645" w:rsidR="00704E57" w:rsidRPr="00704E57" w:rsidRDefault="00704E57" w:rsidP="001C0BF0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704E5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314151B9" w14:textId="77777777" w:rsidR="00704E57" w:rsidRPr="00704E57" w:rsidRDefault="00704E57" w:rsidP="001C0BF0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6F0AE9FC" w14:textId="182F65D6" w:rsidR="00F827E8" w:rsidRPr="001C0BF0" w:rsidRDefault="00F827E8" w:rsidP="001C0BF0">
      <w:pPr>
        <w:tabs>
          <w:tab w:val="left" w:pos="1800"/>
          <w:tab w:val="left" w:pos="189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PD - Probability of default) 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LGD - Loss given default) 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และประมาณการยอดหนี้เมื่อมีการปฎิบัติผิดสัญญา (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EAD </w:t>
      </w:r>
      <w:r w:rsidR="000E2B32" w:rsidRPr="001C0B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-</w:t>
      </w:r>
      <w:r w:rsidRPr="001C0BF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Exposure at the time of default)</w:t>
      </w:r>
    </w:p>
    <w:p w14:paraId="0028131F" w14:textId="77777777" w:rsidR="003063A2" w:rsidRDefault="003063A2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0BF4A7B" w14:textId="0C0392EC" w:rsidR="00F827E8" w:rsidRPr="007A5235" w:rsidRDefault="00F827E8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PD LGD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และ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EAD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(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GDP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อัตราดอกเบี้ย และดัชนีราคาที่อยู่อาศัย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2C974FAB" w14:textId="407030D9" w:rsidR="00F827E8" w:rsidRPr="007A5235" w:rsidRDefault="00F827E8" w:rsidP="007A523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ระยะเวลาที่ใช้พิจารณาจำนวนเงินที่คาดว่าจะไม่ได้รับนั้น พิจารณาจากระยะเวลาที่ยาวที่สุดตามสัญญาที่ธนาคาร</w:t>
      </w:r>
      <w:r w:rsidR="00CF29B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 ยกเว้นวงเงินสินเชื่อหมุนเวียน</w:t>
      </w:r>
      <w:r w:rsidR="00EF757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และสินเชื่อ</w:t>
      </w:r>
      <w:r w:rsidR="0014330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เพื่อที่อยู่อาศัย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ซึ่งประมาณระยะเวลาจากพฤติกรรมในอดีต</w:t>
      </w:r>
    </w:p>
    <w:p w14:paraId="43D81F53" w14:textId="77777777" w:rsidR="00F827E8" w:rsidRPr="007A5235" w:rsidRDefault="00F827E8" w:rsidP="007A5235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3C078192" w14:textId="33F585F8" w:rsidR="002A1B71" w:rsidRDefault="00F827E8" w:rsidP="008B1DA5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5F876F63" w14:textId="77777777" w:rsidR="008B1DA5" w:rsidRPr="001C0BF0" w:rsidRDefault="008B1DA5" w:rsidP="008B1DA5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2B104B28" w14:textId="37843676" w:rsidR="00B347E9" w:rsidRPr="008B1DA5" w:rsidRDefault="00713617" w:rsidP="00FA37B6">
      <w:pPr>
        <w:tabs>
          <w:tab w:val="left" w:pos="1440"/>
          <w:tab w:val="left" w:pos="180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b/>
          <w:sz w:val="30"/>
          <w:szCs w:val="30"/>
          <w:cs/>
        </w:rPr>
        <w:t>จำนวนเงิน</w:t>
      </w:r>
      <w:r w:rsidRPr="007A5235">
        <w:rPr>
          <w:rFonts w:asciiTheme="majorBidi" w:eastAsia="EucrosiaUPCBold" w:hAnsiTheme="majorBidi" w:cstheme="majorBidi"/>
          <w:sz w:val="30"/>
          <w:szCs w:val="30"/>
          <w:cs/>
        </w:rPr>
        <w:t>ที่คาดว่าจะไม่ได้รับ</w:t>
      </w:r>
      <w:r w:rsidR="000E2B32">
        <w:rPr>
          <w:rFonts w:asciiTheme="majorBidi" w:eastAsia="EucrosiaUPCBold" w:hAnsiTheme="majorBidi" w:cstheme="majorBidi" w:hint="cs"/>
          <w:sz w:val="30"/>
          <w:szCs w:val="30"/>
          <w:cs/>
        </w:rPr>
        <w:t>จะ</w:t>
      </w:r>
      <w:r w:rsidRPr="007A5235">
        <w:rPr>
          <w:rFonts w:asciiTheme="majorBidi" w:eastAsia="EucrosiaUPCBold" w:hAnsiTheme="majorBidi" w:cstheme="majorBidi"/>
          <w:sz w:val="30"/>
          <w:szCs w:val="30"/>
          <w:cs/>
        </w:rPr>
        <w:t>ถูกคิดลดด้วยอัตรา</w:t>
      </w:r>
      <w:r w:rsidR="000E2B32">
        <w:rPr>
          <w:rFonts w:asciiTheme="majorBidi" w:eastAsia="EucrosiaUPCBold" w:hAnsiTheme="majorBidi" w:cstheme="majorBidi" w:hint="cs"/>
          <w:sz w:val="30"/>
          <w:szCs w:val="30"/>
          <w:cs/>
        </w:rPr>
        <w:t>ดอกเบี้ย</w:t>
      </w:r>
      <w:r w:rsidRPr="007A5235">
        <w:rPr>
          <w:rFonts w:asciiTheme="majorBidi" w:eastAsia="EucrosiaUPCBold" w:hAnsiTheme="majorBidi" w:cstheme="majorBidi"/>
          <w:sz w:val="30"/>
          <w:szCs w:val="30"/>
          <w:cs/>
        </w:rPr>
        <w:t>ที่แท้จริง</w:t>
      </w:r>
      <w:r w:rsidR="00FA37B6">
        <w:rPr>
          <w:rFonts w:asciiTheme="majorBidi" w:eastAsia="EucrosiaUPCBold" w:hAnsiTheme="majorBidi" w:cstheme="majorBidi" w:hint="cs"/>
          <w:sz w:val="30"/>
          <w:szCs w:val="30"/>
          <w:cs/>
        </w:rPr>
        <w:t xml:space="preserve">ของเครื่องมือทางการเงินนั้น </w:t>
      </w:r>
    </w:p>
    <w:p w14:paraId="04FA5FE9" w14:textId="47161632" w:rsidR="00EF0CC6" w:rsidRPr="001C0BF0" w:rsidRDefault="00EF0CC6" w:rsidP="007A5235">
      <w:pPr>
        <w:tabs>
          <w:tab w:val="left" w:pos="1440"/>
          <w:tab w:val="left" w:pos="180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5CEA80E1" w14:textId="46B838CA" w:rsidR="00325122" w:rsidRDefault="00325122" w:rsidP="007A5235">
      <w:pPr>
        <w:tabs>
          <w:tab w:val="left" w:pos="227"/>
          <w:tab w:val="left" w:pos="680"/>
          <w:tab w:val="left" w:pos="907"/>
          <w:tab w:val="left" w:pos="1530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</w:t>
      </w:r>
      <w:r w:rsidR="00EF0CC6">
        <w:rPr>
          <w:rFonts w:asciiTheme="majorBidi" w:eastAsia="Times New Roman" w:hAnsiTheme="majorBidi" w:cstheme="majorBidi" w:hint="cs"/>
          <w:sz w:val="30"/>
          <w:szCs w:val="30"/>
          <w:cs/>
        </w:rPr>
        <w:t>โ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ดยวัดมูลค่าดังนี้</w:t>
      </w:r>
      <w:r w:rsidR="00FA37B6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171A1ACB" w14:textId="77777777" w:rsidR="00EF0CC6" w:rsidRPr="001C0BF0" w:rsidRDefault="00EF0CC6" w:rsidP="007A5235">
      <w:pPr>
        <w:tabs>
          <w:tab w:val="left" w:pos="227"/>
          <w:tab w:val="left" w:pos="680"/>
          <w:tab w:val="left" w:pos="907"/>
          <w:tab w:val="left" w:pos="153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B5F26C9" w14:textId="02703BB9" w:rsidR="00325122" w:rsidRPr="007A5235" w:rsidRDefault="00EF0CC6" w:rsidP="007A5235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325122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ส่วนต่างระหว่างกระแสเงินสดกับกิจการตามสัญญา และกระแสเงินสดที่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="00325122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คาดว่าจะได้รับ)</w:t>
      </w:r>
    </w:p>
    <w:p w14:paraId="7C5FA7D6" w14:textId="755F85EF" w:rsidR="00325122" w:rsidRPr="007A5235" w:rsidRDefault="00EF0CC6" w:rsidP="007A5235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325122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7CB6AD22" w14:textId="459F7F72" w:rsidR="00325122" w:rsidRPr="007A5235" w:rsidRDefault="00EF0CC6" w:rsidP="007A5235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325122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="00325122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มีภาระผูกพันที่จะให้สินเชื่อที่ยังไม่ถูกเบิกใช้ และกระแสเงินสดที่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="00325122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 และ</w:t>
      </w:r>
    </w:p>
    <w:p w14:paraId="3056769F" w14:textId="0069B914" w:rsidR="00FA37B6" w:rsidRDefault="00EF0CC6" w:rsidP="001B49D3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="00325122" w:rsidRPr="00B1754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</w:t>
      </w:r>
      <w:r w:rsidR="005B0DAA" w:rsidRPr="00B1754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ธนาคารและบริษัทย่อย</w:t>
      </w:r>
      <w:r w:rsidR="00325122" w:rsidRPr="00B1754B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</w:rPr>
        <w:t>คาดว่าจะได้รับคืน</w:t>
      </w:r>
    </w:p>
    <w:p w14:paraId="72EDDCE0" w14:textId="77777777" w:rsidR="001B49D3" w:rsidRPr="001B49D3" w:rsidRDefault="001B49D3" w:rsidP="001B49D3">
      <w:pPr>
        <w:tabs>
          <w:tab w:val="left" w:pos="1980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34046351" w14:textId="4793717E" w:rsidR="001B49D3" w:rsidRDefault="00FA37B6" w:rsidP="001B49D3">
      <w:pPr>
        <w:spacing w:after="0" w:line="240" w:lineRule="auto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ในการประเมินผลขาดทุนด้านเครดิตที่คาดว่าจะเกิดขึ้น จะประเมินโดยใช้โมเดลที่พัฒนามาจากข้อมูลการจ่ายชำระหนี้คืน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  <w:r w:rsidR="001B49D3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</w:p>
    <w:p w14:paraId="7E75BAF9" w14:textId="77777777" w:rsidR="001B49D3" w:rsidRPr="001B49D3" w:rsidRDefault="001B49D3" w:rsidP="001B49D3">
      <w:pPr>
        <w:spacing w:after="0" w:line="240" w:lineRule="auto"/>
        <w:ind w:left="1800"/>
        <w:jc w:val="thaiDistribute"/>
        <w:rPr>
          <w:rFonts w:ascii="Angsana New" w:hAnsi="Angsana New" w:cs="Angsana New"/>
          <w:color w:val="000000"/>
          <w:sz w:val="24"/>
          <w:szCs w:val="24"/>
          <w:lang w:eastAsia="zh-CN"/>
        </w:rPr>
      </w:pPr>
    </w:p>
    <w:p w14:paraId="7F060B7E" w14:textId="6BA4E720" w:rsidR="006A682D" w:rsidRDefault="00FA37B6" w:rsidP="00A26EB6">
      <w:pPr>
        <w:spacing w:after="0" w:line="240" w:lineRule="auto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ในกรณีที่</w:t>
      </w:r>
      <w:r w:rsidR="00E8372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โมเดล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ไม่สามารถประเมินความเสี่ยงที่เกิดขึ้นได้ จะมีการใช้หลักการ </w:t>
      </w:r>
      <w:r>
        <w:rPr>
          <w:rFonts w:ascii="Angsana New" w:hAnsi="Angsana New" w:cs="Angsana New" w:hint="cs"/>
          <w:color w:val="000000"/>
          <w:sz w:val="30"/>
          <w:szCs w:val="30"/>
          <w:lang w:eastAsia="zh-CN"/>
        </w:rPr>
        <w:t xml:space="preserve">management overlay 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ซึ่งจะครอบคลุมทั้งในเรื่องความเสี่ยงของอุตสาหกรรม ความเสี่ยงของ</w:t>
      </w:r>
      <w:r w:rsidR="00E8372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โมเดล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และปัจจัย</w:t>
      </w:r>
      <w:r w:rsidR="00E8372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อื่น ๆ</w:t>
      </w:r>
    </w:p>
    <w:p w14:paraId="3043A692" w14:textId="77777777" w:rsidR="00A26EB6" w:rsidRDefault="00A26EB6" w:rsidP="00A26EB6">
      <w:pPr>
        <w:spacing w:after="0" w:line="240" w:lineRule="auto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D2ECFE4" w14:textId="7267404E" w:rsidR="00F827E8" w:rsidRPr="007A5235" w:rsidRDefault="00F827E8" w:rsidP="001B49D3">
      <w:pPr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การจัดชั้น</w:t>
      </w:r>
      <w:r w:rsidR="003A2AF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 w:rsidR="003A2AF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ดูหมายเหตุข้อ </w:t>
      </w:r>
      <w:r w:rsidR="003A2AF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2.1 </w:t>
      </w:r>
      <w:r w:rsidR="003A2AF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สำหรับ</w:t>
      </w:r>
      <w:r w:rsidR="00A26EB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เงินให้</w:t>
      </w:r>
      <w:r w:rsidR="003A2AF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สินเชื่อแก่ลูกหนี้ที่เข้ามาตรการให้ความช่วยเหลือ)</w:t>
      </w:r>
    </w:p>
    <w:p w14:paraId="67EA3352" w14:textId="77777777" w:rsidR="00F827E8" w:rsidRPr="001B49D3" w:rsidRDefault="00F827E8" w:rsidP="001B49D3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EBFB44C" w14:textId="2DF6944A" w:rsidR="00F827E8" w:rsidRPr="007A5235" w:rsidRDefault="00F827E8" w:rsidP="001B49D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3B74837A" w14:textId="77777777" w:rsidR="00F827E8" w:rsidRPr="001B49D3" w:rsidRDefault="00F827E8" w:rsidP="001B49D3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7FE4BE2D" w14:textId="77777777" w:rsidR="00F827E8" w:rsidRPr="008B1DA5" w:rsidRDefault="00F827E8" w:rsidP="001B49D3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8B1DA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2EC6CEBE" w14:textId="77777777" w:rsidR="00325122" w:rsidRPr="001B49D3" w:rsidRDefault="00325122" w:rsidP="001B49D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C8DBFC9" w14:textId="62AE8A27" w:rsidR="00F827E8" w:rsidRDefault="00C70D6C" w:rsidP="00C70D6C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 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สินทรัพย์ทางการเงินที่ไม่มีการเพิ่มขึ้นของความเสี่ยงด้านเครดิตอย่างมีนัยสำคัญนับจากวันท</w:t>
      </w:r>
      <w:r w:rsidR="001C0BF0">
        <w:rPr>
          <w:rFonts w:asciiTheme="majorBidi" w:eastAsia="Times New Roman" w:hAnsiTheme="majorBidi" w:cstheme="majorBidi" w:hint="cs"/>
          <w:sz w:val="30"/>
          <w:szCs w:val="30"/>
          <w:cs/>
        </w:rPr>
        <w:t>ี่</w:t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รับรู้รายการเมื่อเริ่มแรก (ไม่เข้าเงื่อนไขของชั้นที่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</w:rPr>
        <w:t xml:space="preserve">2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และชั้นที่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</w:rPr>
        <w:t>3)</w:t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 หรือเป็นตราสารหนี้ที่พิจารณาว่ามี</w:t>
      </w:r>
      <w:r w:rsidR="00AC1B1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ความเสี่ยงด้านเครดิตต่ำ ณ วันที่รายงาน ทั้งนี้ไม่รวมสินทรัพย์ทางการเงินที่มี</w:t>
      </w:r>
      <w:r w:rsidR="00F56C11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>ารด้อยค่าด้านเครดิตเมื่อซื้อหรือเมื่อกำเนิด (</w:t>
      </w:r>
      <w:r w:rsidR="00F827E8" w:rsidRPr="008B1DA5">
        <w:rPr>
          <w:rFonts w:asciiTheme="majorBidi" w:eastAsia="Times New Roman" w:hAnsiTheme="majorBidi" w:cstheme="majorBidi"/>
          <w:sz w:val="30"/>
          <w:szCs w:val="30"/>
        </w:rPr>
        <w:t xml:space="preserve">POCI))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="00F56C1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F827E8" w:rsidRPr="008B1DA5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="00F827E8" w:rsidRPr="008B1DA5">
        <w:rPr>
          <w:rFonts w:asciiTheme="majorBidi" w:eastAsia="Times New Roman" w:hAnsiTheme="majorBidi" w:cstheme="majorBidi"/>
          <w:sz w:val="30"/>
          <w:szCs w:val="30"/>
          <w:cs/>
        </w:rPr>
        <w:t>เดือนนับจากวันที่รายงาน</w:t>
      </w:r>
      <w:r w:rsidR="00F827E8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0AECD99B" w14:textId="77777777" w:rsidR="00932C9A" w:rsidRDefault="00932C9A" w:rsidP="00C70D6C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693C809" w14:textId="7700C536" w:rsidR="00932C9A" w:rsidRPr="00847EF0" w:rsidRDefault="00932C9A" w:rsidP="00932C9A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ธนาคารและบริษัทย่อยกำหนดให้</w:t>
      </w:r>
      <w:r w:rsidRPr="00932C9A">
        <w:rPr>
          <w:rFonts w:asciiTheme="majorBidi" w:eastAsia="Times New Roman" w:hAnsiTheme="majorBidi" w:cstheme="majorBidi"/>
          <w:sz w:val="30"/>
          <w:szCs w:val="30"/>
          <w:cs/>
        </w:rPr>
        <w:t>หลักทรัพย์รัฐบาลและรัฐวิสาหกิจ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มีความเสี่ยงด้านเครดิตต่ำเมื่อเปรียบเทียบกับระดับความเสี่ยงด้านเครดิตแบบสากลที่ระดับ</w:t>
      </w:r>
      <w:r w:rsidR="0053349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533495">
        <w:rPr>
          <w:rFonts w:asciiTheme="majorBidi" w:eastAsia="Times New Roman" w:hAnsiTheme="majorBidi" w:cstheme="majorBidi"/>
          <w:sz w:val="30"/>
          <w:szCs w:val="30"/>
        </w:rPr>
        <w:t xml:space="preserve">“investment grade” </w:t>
      </w:r>
      <w:r w:rsidR="00533495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ธนาคารและบริษัทย่อยไม่ได้ใช้ข้อยกเว้นเรื่อง</w:t>
      </w:r>
      <w:r w:rsidR="00AC1B10">
        <w:rPr>
          <w:rFonts w:asciiTheme="majorBidi" w:eastAsia="Times New Roman" w:hAnsiTheme="majorBidi" w:cstheme="majorBidi" w:hint="cs"/>
          <w:sz w:val="30"/>
          <w:szCs w:val="30"/>
          <w:cs/>
        </w:rPr>
        <w:t>เครื่องมือ</w:t>
      </w:r>
      <w:r w:rsidR="00533495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ทางการเงินที่มีความเสี่ยงด้านเครดิตต่ำกับเครื่องมือทางการเงิน</w:t>
      </w:r>
      <w:r w:rsidR="006A0D29">
        <w:rPr>
          <w:rFonts w:asciiTheme="majorBidi" w:eastAsia="Times New Roman" w:hAnsiTheme="majorBidi" w:cstheme="majorBidi" w:hint="cs"/>
          <w:sz w:val="30"/>
          <w:szCs w:val="30"/>
          <w:cs/>
        </w:rPr>
        <w:t>อื่น</w:t>
      </w:r>
    </w:p>
    <w:p w14:paraId="31009ED5" w14:textId="77777777" w:rsidR="001C0BF0" w:rsidRPr="007A5235" w:rsidRDefault="001C0BF0" w:rsidP="008B1DA5">
      <w:pPr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75034EF8" w14:textId="77777777" w:rsidR="00F827E8" w:rsidRPr="008B1DA5" w:rsidRDefault="00F827E8" w:rsidP="001C0BF0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B1DA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ที่ 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61A585C2" w14:textId="77777777" w:rsidR="00325122" w:rsidRPr="00F425A5" w:rsidRDefault="00325122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46ACEE86" w14:textId="78E52F82" w:rsidR="004E2780" w:rsidRDefault="00496240" w:rsidP="004E2780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t xml:space="preserve">       </w:t>
      </w:r>
      <w:r w:rsidR="00F827E8" w:rsidRPr="00496240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="00F827E8" w:rsidRPr="007A5235">
        <w:rPr>
          <w:rFonts w:asciiTheme="majorBidi" w:eastAsia="Times New Roman" w:hAnsiTheme="majorBidi" w:cstheme="majorBidi"/>
          <w:sz w:val="30"/>
          <w:szCs w:val="30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="00F827E8" w:rsidRPr="007A5235">
        <w:rPr>
          <w:rFonts w:asciiTheme="majorBidi" w:eastAsia="Times New Roman" w:hAnsiTheme="majorBidi" w:cstheme="majorBidi"/>
          <w:sz w:val="30"/>
          <w:szCs w:val="30"/>
        </w:rPr>
        <w:t>lifetime ECL)</w:t>
      </w:r>
      <w:r w:rsidR="00F827E8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โดยการพิจารณา</w:t>
      </w:r>
      <w:r w:rsidR="00F827E8" w:rsidRPr="00496240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สินทรัพย์ทางการเงินที่เกินกำหนดชำระเท่ากับหรือมากกว่า </w:t>
      </w:r>
      <w:r w:rsidR="00F827E8" w:rsidRPr="00496240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F827E8" w:rsidRPr="00496240">
        <w:rPr>
          <w:rFonts w:asciiTheme="majorBidi" w:eastAsia="Times New Roman" w:hAnsiTheme="majorBidi" w:cstheme="majorBidi"/>
          <w:sz w:val="30"/>
          <w:szCs w:val="30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B5C8DD6" w14:textId="77777777" w:rsidR="00C57DF6" w:rsidRDefault="00C57DF6" w:rsidP="004E2780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61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403F1C5" w14:textId="3697E488" w:rsidR="00F827E8" w:rsidRPr="007A5235" w:rsidRDefault="00F827E8" w:rsidP="00857D54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เช่น การลดอันดับความน่าเชื่อถือด้านเครดิตของลูกหนี้ (การจัดอันดับที่ใช้เป็นการภายในของธนาคาร) หรือการลดลงของคะแนนพฤติกรรม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565EFBEA" w14:textId="77777777" w:rsidR="00F827E8" w:rsidRPr="001C0BF0" w:rsidRDefault="00F827E8" w:rsidP="001C0BF0">
      <w:pPr>
        <w:tabs>
          <w:tab w:val="left" w:pos="2340"/>
        </w:tabs>
        <w:spacing w:after="0" w:line="240" w:lineRule="auto"/>
        <w:ind w:left="21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4F328D6" w14:textId="77777777" w:rsidR="00F827E8" w:rsidRPr="007A5235" w:rsidRDefault="00F827E8" w:rsidP="00155C96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17D0E2A8" w14:textId="1EEC344D" w:rsidR="00EF0CC6" w:rsidRPr="001C0BF0" w:rsidRDefault="00EF0CC6" w:rsidP="00155C96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6FB2C762" w14:textId="7A869361" w:rsidR="00F827E8" w:rsidRPr="007A5235" w:rsidRDefault="00F827E8" w:rsidP="00155C96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สินทรัพย์ทางการเงินสามารถโอนกลับไปยังชั้นที่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007ADC3D" w14:textId="77777777" w:rsidR="003A2AFE" w:rsidRPr="009515B5" w:rsidRDefault="003A2AFE" w:rsidP="003A2AFE">
      <w:pPr>
        <w:tabs>
          <w:tab w:val="left" w:pos="2160"/>
          <w:tab w:val="left" w:pos="2610"/>
        </w:tabs>
        <w:spacing w:after="0" w:line="358" w:lineRule="exact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3C88431" w14:textId="4B137D65" w:rsidR="00F827E8" w:rsidRPr="002C35F5" w:rsidRDefault="00F827E8" w:rsidP="002C35F5">
      <w:pPr>
        <w:pStyle w:val="ListParagraph"/>
        <w:numPr>
          <w:ilvl w:val="0"/>
          <w:numId w:val="35"/>
        </w:numPr>
        <w:tabs>
          <w:tab w:val="left" w:pos="2160"/>
          <w:tab w:val="left" w:pos="2610"/>
        </w:tabs>
        <w:spacing w:line="358" w:lineRule="exact"/>
        <w:ind w:left="216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8B1DA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 </w:t>
      </w:r>
      <w:r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45BE70D8" w14:textId="77777777" w:rsidR="002C35F5" w:rsidRPr="009A123B" w:rsidRDefault="002C35F5" w:rsidP="00576E51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</w:pPr>
    </w:p>
    <w:p w14:paraId="3E83FD54" w14:textId="39040C8F" w:rsidR="00F827E8" w:rsidRPr="007A5235" w:rsidRDefault="002C35F5" w:rsidP="00155C96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 </w:t>
      </w:r>
      <w:r w:rsidR="00F827E8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="00F827E8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90</w:t>
      </w:r>
      <w:r w:rsidR="00F827E8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689A5BD3" w14:textId="1605256A" w:rsidR="00E279A2" w:rsidRDefault="00E279A2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04C1A577" w14:textId="66F92198" w:rsidR="00F827E8" w:rsidRDefault="002C35F5" w:rsidP="00155C96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</w:t>
      </w:r>
      <w:r w:rsidR="00F827E8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โดยหลักฐานที่แสดงว่าสินทรัพย์ทางการเงินมีการด้อยค่าด้านเครดิตครอบคลุมถึงข้อมูล</w:t>
      </w:r>
      <w:r w:rsidR="008B1DA5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="00F827E8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ที่สังเกตได้</w:t>
      </w:r>
      <w:r w:rsidR="008D2CFC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แต่ไม่จำกัด</w:t>
      </w:r>
      <w:r w:rsidR="00F827E8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จากเหตุการณ์ดังต่อไปนี้</w:t>
      </w:r>
    </w:p>
    <w:p w14:paraId="7E8AA04D" w14:textId="77777777" w:rsidR="00E279A2" w:rsidRDefault="00E279A2" w:rsidP="00155C96">
      <w:pPr>
        <w:tabs>
          <w:tab w:val="left" w:pos="2340"/>
        </w:tabs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3F58AB8" w14:textId="77777777" w:rsidR="00F827E8" w:rsidRPr="008D2CFC" w:rsidRDefault="00F827E8" w:rsidP="009A123B">
      <w:pPr>
        <w:numPr>
          <w:ilvl w:val="1"/>
          <w:numId w:val="36"/>
        </w:numPr>
        <w:tabs>
          <w:tab w:val="left" w:pos="1980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8D2CF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4DD76911" w14:textId="77777777" w:rsidR="00F827E8" w:rsidRPr="008D2CFC" w:rsidRDefault="00F827E8" w:rsidP="009A123B">
      <w:pPr>
        <w:numPr>
          <w:ilvl w:val="1"/>
          <w:numId w:val="36"/>
        </w:numPr>
        <w:tabs>
          <w:tab w:val="left" w:pos="1980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8D2CF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การละเมิดสัญญา เช่น การปฏิบัติผิดสัญญาหรือการค้างชำระเกินกำหนด</w:t>
      </w:r>
    </w:p>
    <w:p w14:paraId="5BE6A22B" w14:textId="77777777" w:rsidR="00F827E8" w:rsidRPr="008D2CFC" w:rsidRDefault="00F827E8" w:rsidP="009A123B">
      <w:pPr>
        <w:numPr>
          <w:ilvl w:val="1"/>
          <w:numId w:val="36"/>
        </w:numPr>
        <w:tabs>
          <w:tab w:val="left" w:pos="1980"/>
        </w:tabs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8D2CF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มีความเป็นไปได้ที่ผู้กู้จะล้มละลายหรือปรับโครงสร้างทางการเงิน</w:t>
      </w:r>
    </w:p>
    <w:p w14:paraId="39E8222A" w14:textId="669F2C29" w:rsidR="00F827E8" w:rsidRPr="008D2CFC" w:rsidRDefault="00F827E8" w:rsidP="006A0D29">
      <w:pPr>
        <w:numPr>
          <w:ilvl w:val="1"/>
          <w:numId w:val="36"/>
        </w:numPr>
        <w:tabs>
          <w:tab w:val="left" w:pos="1980"/>
        </w:tabs>
        <w:suppressAutoHyphens/>
        <w:spacing w:after="0" w:line="240" w:lineRule="auto"/>
        <w:ind w:left="1980" w:hanging="180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8D2CF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การล่มสลายของตลาดซื้อขายคล่องของสินทรัพย์ทางการเงินเนื่องจากประสบปัญหาทางการเงินของผู้กู้ หรือ</w:t>
      </w:r>
    </w:p>
    <w:p w14:paraId="1973773B" w14:textId="036E17F6" w:rsidR="00F827E8" w:rsidRPr="008D2CFC" w:rsidRDefault="00F827E8" w:rsidP="006A0D29">
      <w:pPr>
        <w:numPr>
          <w:ilvl w:val="1"/>
          <w:numId w:val="36"/>
        </w:numPr>
        <w:tabs>
          <w:tab w:val="left" w:pos="1980"/>
        </w:tabs>
        <w:suppressAutoHyphens/>
        <w:spacing w:after="0" w:line="240" w:lineRule="auto"/>
        <w:ind w:left="1980" w:hanging="180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8D2CF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ซื้อหรือการได้มาซึ่งสินทรัพย์ทางการเงินด้วยราคาที่มีส่วนลดอย่างมีนัยสำคัญซึ่งสะท้อนถึงผลขาดทุนด้านเครดิตที่เกิดขึ้น</w:t>
      </w:r>
    </w:p>
    <w:p w14:paraId="7DB1E154" w14:textId="77777777" w:rsidR="00F827E8" w:rsidRPr="003A2AFE" w:rsidRDefault="00F827E8" w:rsidP="00576E51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14"/>
          <w:szCs w:val="14"/>
        </w:rPr>
      </w:pPr>
    </w:p>
    <w:p w14:paraId="4351D6FF" w14:textId="6CB7F08E" w:rsidR="003A2AFE" w:rsidRDefault="00F827E8" w:rsidP="00A60F55">
      <w:pPr>
        <w:tabs>
          <w:tab w:val="left" w:pos="2340"/>
        </w:tabs>
        <w:spacing w:after="0" w:line="240" w:lineRule="auto"/>
        <w:ind w:left="18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45121A26" w14:textId="77777777" w:rsidR="00A60F55" w:rsidRDefault="00A60F55" w:rsidP="00A60F55">
      <w:pPr>
        <w:tabs>
          <w:tab w:val="left" w:pos="2340"/>
        </w:tabs>
        <w:spacing w:after="0" w:line="240" w:lineRule="auto"/>
        <w:ind w:left="18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35487F0" w14:textId="2229EC5A" w:rsidR="00A60F55" w:rsidRPr="007A5235" w:rsidRDefault="00A60F55" w:rsidP="00C36D17">
      <w:pPr>
        <w:tabs>
          <w:tab w:val="left" w:pos="2340"/>
        </w:tabs>
        <w:spacing w:after="0" w:line="240" w:lineRule="auto"/>
        <w:ind w:left="18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</w:t>
      </w:r>
      <w:r w:rsidR="00A517D6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คาดว่าจะเกิดขึ้นตลอดอายุ</w:t>
      </w:r>
    </w:p>
    <w:p w14:paraId="7352C5DF" w14:textId="77777777" w:rsidR="002C35F5" w:rsidRPr="00A60F55" w:rsidRDefault="002C35F5" w:rsidP="00A60F55">
      <w:pPr>
        <w:tabs>
          <w:tab w:val="left" w:pos="2340"/>
        </w:tabs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EDA43F3" w14:textId="17375FC9" w:rsidR="003A2AFE" w:rsidRDefault="003A2AFE" w:rsidP="00576E51">
      <w:pPr>
        <w:numPr>
          <w:ilvl w:val="1"/>
          <w:numId w:val="36"/>
        </w:numPr>
        <w:tabs>
          <w:tab w:val="left" w:pos="1980"/>
        </w:tabs>
        <w:suppressAutoHyphens/>
        <w:spacing w:after="0" w:line="358" w:lineRule="exact"/>
        <w:ind w:left="225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1C0BF0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</w:rPr>
        <w:t>การพิจารณาการด้อยค่าด้านเครดิตสำหรับสินเชื่อผู้ประกอบการ</w:t>
      </w:r>
    </w:p>
    <w:p w14:paraId="4262714B" w14:textId="77777777" w:rsidR="00576E51" w:rsidRPr="00142052" w:rsidRDefault="00576E51" w:rsidP="00576E51">
      <w:pPr>
        <w:tabs>
          <w:tab w:val="left" w:pos="2340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</w:rPr>
      </w:pPr>
    </w:p>
    <w:p w14:paraId="4D9C7375" w14:textId="497DF372" w:rsidR="008B1DA5" w:rsidRDefault="003A79D4" w:rsidP="00503584">
      <w:pPr>
        <w:suppressAutoHyphens/>
        <w:spacing w:after="0" w:line="240" w:lineRule="auto"/>
        <w:ind w:left="18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ในการพิจารณาคุณภาพรายตัวของสินเชื่อขนาดใหญ่ที่เป็นสินทรัพย์ทางการเงินที่มีการด้อยค่าด้านเครดิตจะมีกระบวนการเพิ่มเติมโดยกลุ่มงานธุรกิจพิเศษซึ่งทำหน้าที่เป็นผู้พิจารณาและนำเสนอข้อมูลที่เห็นควรจัดชั้นเชิงคุณภาพและผลขาดทุนด้านเครดิตที่คาดว่าจะเกิดขึ้นต่อคณะกรรมการคัดกรองคุณภาพหนี้เพื่อกลั่นกรองก่อนนำเสนอที่ประชุมคณะกรรมการสินเชื่อเพื่ออนุมัติการจัดชั้นและผลขาดทุนด้านเครดิตที่คาดว่าจะเกิดขึ้น โดยในส่วนของผลขาดทุนด้านเครดิตที่คาดว่าจะเกิดขึ้นจะพิจารณาจากผลแตกต่างระหว่างยอดหนี้คงเหลือกับมูลค่าปัจจุบันของกระแสเงินสดที่คาดว่าจะได้รับจากการประกอบธุรกิจ ซึ่งรวมถึงความเสื่อมถอยของมูลค่าหลักประกัน หรือข้อมูลอื่น ๆ ที่อาจมีผลต่อการประเมินกระแสเงินสด </w:t>
      </w:r>
    </w:p>
    <w:p w14:paraId="51785C85" w14:textId="2734B33E" w:rsidR="00E279A2" w:rsidRDefault="00E279A2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7385EAE2" w14:textId="57A77272" w:rsidR="003A79D4" w:rsidRPr="00614EE2" w:rsidRDefault="003A79D4" w:rsidP="00C7686E">
      <w:pPr>
        <w:numPr>
          <w:ilvl w:val="1"/>
          <w:numId w:val="36"/>
        </w:numPr>
        <w:tabs>
          <w:tab w:val="left" w:pos="1980"/>
        </w:tabs>
        <w:suppressAutoHyphens/>
        <w:spacing w:after="0" w:line="358" w:lineRule="exact"/>
        <w:ind w:left="2250" w:hanging="45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614EE2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การพิจารณาการด้อยค่าด้านเครดิตสำหรับสินเชื่อรายย่อย</w:t>
      </w:r>
    </w:p>
    <w:p w14:paraId="7390DC08" w14:textId="77777777" w:rsidR="003A79D4" w:rsidRPr="00915D76" w:rsidRDefault="003A79D4" w:rsidP="007A5235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1EFF1388" w14:textId="77AC6FF9" w:rsidR="00E656DE" w:rsidRDefault="003A79D4" w:rsidP="00C7686E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ำหรับสินเชื่อรายย่อยซึ่งเป็นกลุ่มสินเชื่อที่มีผู้กู้จำนวนมากที่มีลักษณะความเสี่ยงของสินเชื่อคล้ายคลึงกันจะถูกประเมินความเสี่ยงโดยการใช้ค่าสถิติผ่านโมเดลความเสี่ยงด้านคะแนนเครดิต โดยสินเชื่อรายย่อยจะถูกจัดเป็นสินทรัพย์ทางการเงินที่มีการด้อยค่าด้านเครดิตเมื่อมีการค้างชำระหนี้เกินกว่า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90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วัน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หรือผู้กู้ถูกฟ้องล้มละลาย หรือผู้กู้หยุดดำเนินธุรกิจ หรือปิดกิจการ </w:t>
      </w:r>
    </w:p>
    <w:p w14:paraId="2D509F04" w14:textId="77777777" w:rsidR="00E279A2" w:rsidRDefault="00E279A2" w:rsidP="00614EE2">
      <w:pPr>
        <w:suppressAutoHyphens/>
        <w:spacing w:after="0" w:line="240" w:lineRule="auto"/>
        <w:ind w:left="189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A9D1462" w14:textId="6E939607" w:rsidR="00E656DE" w:rsidRPr="007A5235" w:rsidRDefault="00E656DE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การปรับปรุงความเสี่ยงด้านเครดิต</w:t>
      </w:r>
      <w:r w:rsidR="0094341B"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 (ดูหมายเหตุข้อ </w:t>
      </w:r>
      <w:r w:rsidR="00EF0CC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  <w:t>2.1</w:t>
      </w:r>
      <w:r w:rsidR="0094341B"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 สำหรับ</w:t>
      </w:r>
      <w:r w:rsidR="00E279A2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</w:rPr>
        <w:t>เงินให้</w:t>
      </w:r>
      <w:r w:rsidR="0094341B"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สินเชื่อ</w:t>
      </w:r>
      <w:r w:rsidR="00D33AB9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</w:rPr>
        <w:t>แก่ลูกหนี้</w:t>
      </w:r>
      <w:r w:rsidR="0094341B"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ที่เข้ามาตรการให้ความช่วยเหลือ)</w:t>
      </w:r>
    </w:p>
    <w:p w14:paraId="3723D47C" w14:textId="77777777" w:rsidR="00E656DE" w:rsidRPr="007A5235" w:rsidRDefault="00E656DE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749B6D90" w14:textId="77777777" w:rsidR="00E656DE" w:rsidRPr="007A5235" w:rsidRDefault="00E656DE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เมื่อเวลาผ่านไปสินทรัพย์ทางการเงินที่ถูกจัดชั้นที่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อาจถูกจัดประเภทใหม่กลับไปเป็นชั้นที่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</w:p>
    <w:p w14:paraId="09C72953" w14:textId="77777777" w:rsidR="00E656DE" w:rsidRPr="007A5235" w:rsidRDefault="00E656DE" w:rsidP="007A5235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3888F9F1" w14:textId="1AAAF3BD" w:rsidR="00E656DE" w:rsidRPr="007A5235" w:rsidRDefault="00E656DE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สำหรับสินทรัพย์ทางการเงินที่มีการด้อยค่า</w:t>
      </w:r>
      <w:r w:rsidR="006A0D2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ด้าน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เครดิต (ชั้นที่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และไม่มีการ</w:t>
      </w:r>
      <w:r w:rsidR="00D33A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เปลี่ยนแปลงเงื่อนไขของสัญญา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จะถูกโอนไปยังชั้นที่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การพิจารณาว่าสินทรัพย์ทางการเงินดังกล่าว</w:t>
      </w:r>
      <w:r w:rsidR="00EC1B5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ไม่ด้อยค่าเครดิตก็ต่อเมื่อไม่มีจำนวนเงินที่คาดว่าจะไม่ได้รับตามข้อกำหนดตามสัญญาเดิม</w:t>
      </w:r>
    </w:p>
    <w:p w14:paraId="541942C9" w14:textId="77777777" w:rsidR="002156D5" w:rsidRPr="00AB568D" w:rsidRDefault="002156D5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0C011DB8" w14:textId="77777777" w:rsidR="00E656DE" w:rsidRPr="007A5235" w:rsidRDefault="00E656DE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สำหรับสินทรัพย์ทางการเงินที่จัดชั้นที่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สามารถโอนกลับไปยังชั้นที่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  </w:t>
      </w:r>
    </w:p>
    <w:p w14:paraId="21DDC714" w14:textId="77777777" w:rsidR="00E656DE" w:rsidRPr="007A5235" w:rsidRDefault="00E656DE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542B1CB0" w14:textId="33D5BE46" w:rsidR="00E656DE" w:rsidRPr="007A5235" w:rsidRDefault="00E656DE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โดยอัตโนมัติหาก</w:t>
      </w:r>
      <w:r w:rsidR="006A0D2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เกณฑ์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รวมถึงได้มี</w:t>
      </w:r>
      <w:r w:rsidR="0072603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ดำเนินการแก้ไขก่อนที่จะจัดประเภทสินเชื่อใหม่เป็นชั้นที่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</w:p>
    <w:p w14:paraId="49EE8824" w14:textId="77777777" w:rsidR="002156D5" w:rsidRPr="007A5235" w:rsidRDefault="002156D5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F292E6D" w14:textId="5F173B1C" w:rsidR="003A79D4" w:rsidRPr="008B1DA5" w:rsidRDefault="003A79D4" w:rsidP="00720CAF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line="240" w:lineRule="auto"/>
        <w:ind w:left="225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B1DA5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เงินให้สินเชื่อ</w:t>
      </w:r>
      <w:r w:rsidR="008B1DA5" w:rsidRPr="008B1DA5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แก่ลูกหนี้ที่มีการเปลี่ยนแปลงเงื่อนไข</w:t>
      </w:r>
      <w:r w:rsidR="0097037C" w:rsidRPr="008B1DA5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  <w:r w:rsidR="0097037C"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(ดูหมายเหตุข้อ </w:t>
      </w:r>
      <w:r w:rsidR="0097037C" w:rsidRPr="008B1DA5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="00C829E2" w:rsidRPr="008B1DA5">
        <w:rPr>
          <w:rFonts w:asciiTheme="majorBidi" w:hAnsiTheme="majorBidi" w:cstheme="majorBidi"/>
          <w:i/>
          <w:iCs/>
          <w:color w:val="000000"/>
          <w:sz w:val="30"/>
          <w:szCs w:val="30"/>
        </w:rPr>
        <w:t>.1</w:t>
      </w:r>
      <w:r w:rsidR="0097037C"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สำหรับ</w:t>
      </w:r>
      <w:r w:rsidR="00EC1B51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เงินให้</w:t>
      </w:r>
      <w:r w:rsidR="0097037C"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สินเชื่อ</w:t>
      </w:r>
      <w:r w:rsidR="00EC1B51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แก่ลูกหนี้</w:t>
      </w:r>
      <w:r w:rsidR="0097037C" w:rsidRPr="008B1DA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ที่เข้ามาตรการให้ความช่วยเหลือ)</w:t>
      </w:r>
    </w:p>
    <w:p w14:paraId="593362F6" w14:textId="77777777" w:rsidR="001A15C2" w:rsidRPr="007A5235" w:rsidRDefault="001A15C2" w:rsidP="00D33AB9">
      <w:pPr>
        <w:suppressAutoHyphens/>
        <w:spacing w:after="0" w:line="240" w:lineRule="auto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B79A31B" w14:textId="5CBB2D88" w:rsidR="00FA12FF" w:rsidRPr="007A5235" w:rsidRDefault="00FA12FF" w:rsidP="0017751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สำหรับลูกหนี้</w:t>
      </w:r>
      <w:r w:rsidR="00D33A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ที่มีการเปลี่ยนแปลงเงื่อนไข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ที่จัด</w:t>
      </w:r>
      <w:r w:rsidR="0072603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เป็น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จะ</w:t>
      </w:r>
      <w:r w:rsidR="0072603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ถูก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โอนไปยังชั้นที่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เมื่อลูก</w:t>
      </w:r>
      <w:r w:rsidR="00EC1B51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หนี้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ดำเนินการตามข้อกำหน</w:t>
      </w:r>
      <w:r w:rsidR="00EC1B51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ดใน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สัญญาที่เปลี่ยนแปลงใหม่โดยการชำระเงินติดต่อกัน</w:t>
      </w:r>
      <w:r w:rsidR="00D33A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</w:t>
      </w:r>
      <w:r w:rsidR="00D33AB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 </w:t>
      </w:r>
      <w:r w:rsidR="00D33A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เดือน หรือ</w:t>
      </w:r>
      <w:r w:rsidR="00DC40EA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EC2F6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="00D33AB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3 </w:t>
      </w:r>
      <w:r w:rsidR="00D33A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งวด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  <w:r w:rsidR="00D33A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แล้วแต่ระยะเวลาใดจะนานกว่า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ลูกหนี้ดังกล่าวที่จะถูกโอนไปยังชั้นที่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จะต้องใช้ระยะเวลาในการติดตามอีก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9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เดือน </w:t>
      </w:r>
      <w:r w:rsidR="00D33A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หรือ </w:t>
      </w:r>
      <w:r w:rsidR="00D33AB9">
        <w:rPr>
          <w:rFonts w:asciiTheme="majorBidi" w:eastAsia="Times New Roman" w:hAnsiTheme="majorBidi" w:cstheme="majorBidi"/>
          <w:color w:val="000000"/>
          <w:sz w:val="30"/>
          <w:szCs w:val="30"/>
        </w:rPr>
        <w:t>9</w:t>
      </w:r>
      <w:r w:rsidR="00D33A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งวด แล้วแต่ระยะเวลาใดจะนานกว่า</w:t>
      </w:r>
      <w:r w:rsidR="0072603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จะต้องไม่มียอดค้างชำระในบัญชีและคาดว่าลูกค้าจะชำระหนี้ที่เหลือทั้งหมด เมื่อโอนไปยังชั้นที่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อันดับความเสี่ยงด้านเครดิตจะถูกตั้งค่าใหม่ ณ วันที่โอน</w:t>
      </w:r>
    </w:p>
    <w:p w14:paraId="775029C6" w14:textId="77777777" w:rsidR="001A15C2" w:rsidRPr="007A5235" w:rsidRDefault="001A15C2" w:rsidP="007A5235">
      <w:pPr>
        <w:suppressAutoHyphens/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2C342CB" w14:textId="4CBEA0FC" w:rsidR="008A1503" w:rsidRDefault="00FA12FF" w:rsidP="008A1503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สำหรับลูกหนี้</w:t>
      </w:r>
      <w:r w:rsidR="00D33AB9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ที่มีการเปลี่ยนแปลงเงื่อนไข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ที่จัด</w:t>
      </w:r>
      <w:r w:rsidR="00D7596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เป็น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ชั้นที่ 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</w:rPr>
        <w:t>2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</w:rPr>
        <w:t>1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เมื่อลูก</w:t>
      </w:r>
      <w:r w:rsidR="009E398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หนี้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ดำเนินการ</w:t>
      </w:r>
      <w:r w:rsidR="009E398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ตาม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ข้อกำหนด</w:t>
      </w:r>
      <w:r w:rsidR="00E87F5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ใน</w:t>
      </w:r>
      <w:r w:rsidRPr="00087AD7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สัญญาที่เปลี่ยนแปลงใหม่โดยการชำระเงินติดต่อกัน</w:t>
      </w:r>
      <w:r w:rsidR="005B77D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3 </w:t>
      </w:r>
      <w:r w:rsidR="00F84C8C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เดือนหรือ</w:t>
      </w:r>
      <w:r w:rsidR="005B77D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3 </w:t>
      </w:r>
      <w:r w:rsidR="00FC53C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งวด</w:t>
      </w:r>
      <w:r w:rsidR="005B77D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="008A1503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แล้วแต่ระยะเวลาใดจะนานกว่า</w:t>
      </w:r>
      <w:r w:rsidR="002162AC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และคาดว่าลูก</w:t>
      </w:r>
      <w:r w:rsidR="005B77D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หนี้</w:t>
      </w:r>
      <w:r w:rsidR="002162AC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จะชำระหนี้ที่เหลือทั้งหมด</w:t>
      </w:r>
    </w:p>
    <w:p w14:paraId="36F7111B" w14:textId="77777777" w:rsidR="008A1503" w:rsidRDefault="008A1503" w:rsidP="008A1503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86FBE58" w14:textId="57E63E76" w:rsidR="004418A4" w:rsidRPr="00DD4B4A" w:rsidRDefault="004418A4" w:rsidP="008A1503">
      <w:pPr>
        <w:spacing w:after="0" w:line="240" w:lineRule="auto"/>
        <w:ind w:left="180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D4B4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สัญญาค้ำประกันทางการเงินที่ถือครอง</w:t>
      </w:r>
    </w:p>
    <w:p w14:paraId="21E62863" w14:textId="77777777" w:rsidR="004418A4" w:rsidRPr="007A5235" w:rsidRDefault="004418A4" w:rsidP="004418A4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15A81F75" w14:textId="77777777" w:rsidR="004418A4" w:rsidRPr="00DD4B4A" w:rsidRDefault="004418A4" w:rsidP="004418A4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D4B4A">
        <w:rPr>
          <w:rFonts w:asciiTheme="majorBidi" w:eastAsia="Calibri" w:hAnsiTheme="majorBidi" w:cstheme="majorBidi"/>
          <w:sz w:val="30"/>
          <w:szCs w:val="30"/>
          <w:cs/>
        </w:rPr>
        <w:t>ธนาคารและบริษัทย่อยประเมินว่าสัญญาค้ำ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>
        <w:rPr>
          <w:rFonts w:asciiTheme="majorBidi" w:eastAsia="Calibri" w:hAnsiTheme="majorBidi" w:cstheme="majorBidi"/>
          <w:sz w:val="30"/>
          <w:szCs w:val="30"/>
          <w:cs/>
        </w:rPr>
        <w:t>ธนาคารและบริษัทย่อย</w:t>
      </w:r>
      <w:r w:rsidRPr="00DD4B4A">
        <w:rPr>
          <w:rFonts w:asciiTheme="majorBidi" w:eastAsia="Calibri" w:hAnsiTheme="majorBidi" w:cstheme="majorBidi"/>
          <w:sz w:val="30"/>
          <w:szCs w:val="30"/>
          <w:cs/>
        </w:rPr>
        <w:t>ใช้ในการพิจารณารวมถึง</w:t>
      </w:r>
    </w:p>
    <w:p w14:paraId="6DCB7589" w14:textId="77777777" w:rsidR="004418A4" w:rsidRPr="007A5235" w:rsidRDefault="004418A4" w:rsidP="004418A4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1690527" w14:textId="77777777" w:rsidR="004418A4" w:rsidRPr="00DD4B4A" w:rsidRDefault="004418A4" w:rsidP="004418A4">
      <w:pPr>
        <w:tabs>
          <w:tab w:val="left" w:pos="1170"/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D4B4A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การค้ำประกันเป็นส่วนหนึ่งของเงื่อนไขในสัญญาของตราสารหนี้หรือไม่</w:t>
      </w:r>
    </w:p>
    <w:p w14:paraId="24F770BA" w14:textId="77777777" w:rsidR="004418A4" w:rsidRPr="00DD4B4A" w:rsidRDefault="004418A4" w:rsidP="004418A4">
      <w:pPr>
        <w:tabs>
          <w:tab w:val="left" w:pos="1170"/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D4B4A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การค้ำประกันเป็นข้อกำหนดตามกฎหมายหรือการกำกับตามสัญญาของตราสารหรือไม่</w:t>
      </w:r>
    </w:p>
    <w:p w14:paraId="43AC54F4" w14:textId="77777777" w:rsidR="004418A4" w:rsidRPr="00DD4B4A" w:rsidRDefault="004418A4" w:rsidP="004418A4">
      <w:pPr>
        <w:tabs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D4B4A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การค้ำประกันนั้นเกิดขึ้นในเวลาเดียวกันกับการเป็นคู่สัญญาในตราสารหนี้หรือไม่ และ</w:t>
      </w:r>
    </w:p>
    <w:p w14:paraId="4543F61F" w14:textId="77777777" w:rsidR="004418A4" w:rsidRPr="00DD4B4A" w:rsidRDefault="004418A4" w:rsidP="004418A4">
      <w:pPr>
        <w:tabs>
          <w:tab w:val="left" w:pos="1170"/>
          <w:tab w:val="left" w:pos="1980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D4B4A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มีการค้ำประกันโดยบริษัทใหญ่ของผู้กู้หรือกิจการในกลุ่มของผู้กู้หรือไม่</w:t>
      </w:r>
    </w:p>
    <w:p w14:paraId="5B45E92A" w14:textId="77777777" w:rsidR="004418A4" w:rsidRPr="00DD4B4A" w:rsidRDefault="004418A4" w:rsidP="004418A4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40ECB4C" w14:textId="38506285" w:rsidR="004418A4" w:rsidRPr="00DD4B4A" w:rsidRDefault="004418A4" w:rsidP="004418A4">
      <w:pPr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D4B4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หากธนาคารและบริษัทย่อยพิจารณาแล้วเห็นว่าการค้ำประกันเป็นส่วนหนึ่งของสินทรัพย์ทางการเงิน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 จะถูกรับรู้เป็นต้นทุนการทำรายการเพื่อให้ได้มาซึ่งสินทรัพย์ทางการเงินนั้น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พิจารณาผลกระทบของการป้องกันเมื่อมีการวัดมูลค่ายุติธรรมของตราสารหนี้และเมื่อ</w:t>
      </w:r>
      <w:r w:rsidR="0072603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วัดมูลค่า</w:t>
      </w:r>
      <w:r w:rsidR="007260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DD4B4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ผลขาดทุนจากการด้อยค่าด้านเครดิต</w:t>
      </w:r>
    </w:p>
    <w:p w14:paraId="6699F0AF" w14:textId="77777777" w:rsidR="004418A4" w:rsidRPr="007A5235" w:rsidRDefault="004418A4" w:rsidP="004418A4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EAB7265" w14:textId="74B1E31F" w:rsidR="00087AD7" w:rsidRDefault="004418A4" w:rsidP="004D1584">
      <w:pPr>
        <w:tabs>
          <w:tab w:val="left" w:pos="2160"/>
          <w:tab w:val="left" w:pos="2250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D4B4A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="00D33AB9">
        <w:rPr>
          <w:rFonts w:asciiTheme="majorBidi" w:eastAsia="Calibri" w:hAnsiTheme="majorBidi" w:cstheme="majorBidi" w:hint="cs"/>
          <w:sz w:val="30"/>
          <w:szCs w:val="30"/>
          <w:cs/>
        </w:rPr>
        <w:t>ธนาคารและบริษัทย่อย</w:t>
      </w:r>
      <w:r w:rsidRPr="00DD4B4A">
        <w:rPr>
          <w:rFonts w:asciiTheme="majorBidi" w:eastAsia="Calibri" w:hAnsiTheme="majorBidi" w:cstheme="majorBidi"/>
          <w:sz w:val="30"/>
          <w:szCs w:val="30"/>
          <w:cs/>
        </w:rPr>
        <w:t>พิจารณาแล้วเห็นว่าการค้ำประกันไม่เป็นส่วนหนึ่งของสินทรัพย์ทางการเงิน ดังนั้น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ขาดทุนจากการด้อยค่าด้านเครดิต สินทรัพย์จากการจ่ายล่วงหน้าค่าธรรมเนียม</w:t>
      </w:r>
      <w:r w:rsidR="00675BD6">
        <w:rPr>
          <w:rFonts w:asciiTheme="majorBidi" w:eastAsia="Calibri" w:hAnsiTheme="majorBidi" w:cstheme="majorBidi" w:hint="cs"/>
          <w:sz w:val="30"/>
          <w:szCs w:val="30"/>
          <w:cs/>
        </w:rPr>
        <w:t>จะรับรู้</w:t>
      </w:r>
      <w:r w:rsidRPr="00DD4B4A">
        <w:rPr>
          <w:rFonts w:asciiTheme="majorBidi" w:eastAsia="Calibri" w:hAnsiTheme="majorBidi" w:cstheme="majorBidi"/>
          <w:sz w:val="30"/>
          <w:szCs w:val="30"/>
          <w:cs/>
        </w:rPr>
        <w:t xml:space="preserve">ก็ต่อเมื่อไม่เกิดฐานะเปิดต่อการด้อยค่าของสินทรัพย์หรือการเพิ่มขึ้นของความเสี่ยงด้านเครดิตอย่างมีนัยสำคัญเมื่อได้รับการค้ำประกัน โดยสินทรัพย์ดังกล่าวรับรู้เป็นสินทรัพย์อื่น </w:t>
      </w:r>
      <w:r>
        <w:rPr>
          <w:rFonts w:asciiTheme="majorBidi" w:eastAsia="Calibri" w:hAnsiTheme="majorBidi" w:cstheme="majorBidi"/>
          <w:sz w:val="30"/>
          <w:szCs w:val="30"/>
          <w:cs/>
        </w:rPr>
        <w:t>ธนาคารและบริษัทย่อย</w:t>
      </w:r>
      <w:r w:rsidRPr="00DD4B4A">
        <w:rPr>
          <w:rFonts w:asciiTheme="majorBidi" w:eastAsia="Calibri" w:hAnsiTheme="majorBidi" w:cstheme="majorBidi"/>
          <w:sz w:val="30"/>
          <w:szCs w:val="30"/>
          <w:cs/>
        </w:rPr>
        <w:t>แสดงกำไรหรือขาดทุนจากการได้รับการชดเชยจากการค้ำประกัน</w:t>
      </w:r>
      <w:r w:rsidR="007D7504">
        <w:rPr>
          <w:rFonts w:asciiTheme="majorBidi" w:eastAsia="Calibri" w:hAnsiTheme="majorBidi" w:cstheme="majorBidi" w:hint="cs"/>
          <w:sz w:val="30"/>
          <w:szCs w:val="30"/>
          <w:cs/>
        </w:rPr>
        <w:t>ใน</w:t>
      </w:r>
      <w:r w:rsidR="00675BD6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726035">
        <w:rPr>
          <w:rFonts w:asciiTheme="majorBidi" w:eastAsia="Calibri" w:hAnsiTheme="majorBidi" w:cstheme="majorBidi"/>
          <w:sz w:val="30"/>
          <w:szCs w:val="30"/>
        </w:rPr>
        <w:t>“</w:t>
      </w:r>
      <w:r w:rsidR="00726035">
        <w:rPr>
          <w:rFonts w:asciiTheme="majorBidi" w:eastAsia="Calibri" w:hAnsiTheme="majorBidi" w:cstheme="majorBidi" w:hint="cs"/>
          <w:sz w:val="30"/>
          <w:szCs w:val="30"/>
          <w:cs/>
        </w:rPr>
        <w:t>ผลขาดทุนด้านเครดิตที่คาดว่า</w:t>
      </w:r>
      <w:r w:rsidR="00B915E7">
        <w:rPr>
          <w:rFonts w:asciiTheme="majorBidi" w:eastAsia="Calibri" w:hAnsiTheme="majorBidi" w:cstheme="majorBidi" w:hint="cs"/>
          <w:sz w:val="30"/>
          <w:szCs w:val="30"/>
          <w:cs/>
        </w:rPr>
        <w:t>จะเกิดขึ้น</w:t>
      </w:r>
      <w:r w:rsidR="00B915E7">
        <w:rPr>
          <w:rFonts w:asciiTheme="majorBidi" w:eastAsia="Calibri" w:hAnsiTheme="majorBidi" w:cstheme="majorBidi"/>
          <w:sz w:val="30"/>
          <w:szCs w:val="30"/>
        </w:rPr>
        <w:t>”</w:t>
      </w:r>
    </w:p>
    <w:p w14:paraId="6763017D" w14:textId="77777777" w:rsidR="004D1584" w:rsidRPr="00087AD7" w:rsidRDefault="004D1584" w:rsidP="004D1584">
      <w:pPr>
        <w:tabs>
          <w:tab w:val="left" w:pos="2160"/>
          <w:tab w:val="left" w:pos="2250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1977A31" w14:textId="77777777" w:rsidR="004418A4" w:rsidRPr="00A46DBC" w:rsidRDefault="004418A4" w:rsidP="004418A4">
      <w:pPr>
        <w:autoSpaceDE w:val="0"/>
        <w:autoSpaceDN w:val="0"/>
        <w:adjustRightInd w:val="0"/>
        <w:spacing w:after="0" w:line="240" w:lineRule="auto"/>
        <w:ind w:left="1800" w:right="296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46DB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ค่าเผื่อผลขาดทุนของสินทรัพย์ทางการเงินที่มีการด้อยค่าด้านเครดิตเมื่อซื้อหรือเมื่อกำเนิด</w:t>
      </w:r>
    </w:p>
    <w:p w14:paraId="2B37690B" w14:textId="77777777" w:rsidR="004418A4" w:rsidRPr="00A46DBC" w:rsidRDefault="004418A4" w:rsidP="004418A4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07C58A2A" w14:textId="02059E7B" w:rsidR="004418A4" w:rsidRDefault="004418A4" w:rsidP="004418A4">
      <w:pPr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46DBC">
        <w:rPr>
          <w:rFonts w:asciiTheme="majorBidi" w:eastAsia="Calibri" w:hAnsiTheme="majorBidi" w:cstheme="majorBidi"/>
          <w:sz w:val="30"/>
          <w:szCs w:val="30"/>
          <w:cs/>
        </w:rPr>
        <w:t>ธนาคาร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และบริษัทย่อย</w:t>
      </w:r>
      <w:r w:rsidRPr="00A46DBC">
        <w:rPr>
          <w:rFonts w:asciiTheme="majorBidi" w:eastAsia="Calibri" w:hAnsiTheme="majorBidi" w:cstheme="majorBidi"/>
          <w:sz w:val="30"/>
          <w:szCs w:val="30"/>
          <w:cs/>
        </w:rPr>
        <w:t xml:space="preserve">วัดมูลค่าของ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 อย่างไรก็ตามผลขาดทุนด้านเครดิตที่คาดว่าจะเกิดขึ้นไม่ได้รับรู้เป็นผลขาดทุนแยกต่างหากจากการรับรู้รายการเมื่อเริ่มแรกสำหรับสินทรัพย์ทางการเงินที่มีการด้อยค่าด้านเครดิตเมื่อซื้อหรือเมื่อกำเนิด โดยผลขาดทุนด้านเครดิตที่คาดว่าจะเกิดขึ้นตลอดอายุนั้นแฝงรวมกับมูลค่าตามบัญชีขั้นต้น </w:t>
      </w:r>
      <w:r>
        <w:rPr>
          <w:rFonts w:asciiTheme="majorBidi" w:eastAsia="Calibri" w:hAnsiTheme="majorBidi" w:cstheme="majorBidi"/>
          <w:sz w:val="30"/>
          <w:szCs w:val="30"/>
          <w:cs/>
        </w:rPr>
        <w:t>ธนาคารและบริษัทย่อย</w:t>
      </w:r>
      <w:r w:rsidRPr="00A46DBC">
        <w:rPr>
          <w:rFonts w:asciiTheme="majorBidi" w:eastAsia="Calibri" w:hAnsiTheme="majorBidi" w:cstheme="majorBidi"/>
          <w:sz w:val="30"/>
          <w:szCs w:val="30"/>
          <w:cs/>
        </w:rPr>
        <w:t xml:space="preserve">รับรู้การเปลี่ยนแปลงของผลขาดทุนจากการด้อยค่าด้านเครดิตที่คาดว่าจะเกิดขึ้นตลอดอายุที่เกิดขึ้นภายหลังการรับรู้รายการเมื่อเริ่มแรกในกำไรหรือขาดทุนและรับรู้ผลสะสมของการเปลี่ยนแปลงในผลขาดทุนจากการด้อยค่า เมื่อ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น้อยกว่ามูลค่าที่รับรู้เมื่อเริ่มแรก </w:t>
      </w:r>
      <w:r>
        <w:rPr>
          <w:rFonts w:asciiTheme="majorBidi" w:eastAsia="Calibri" w:hAnsiTheme="majorBidi" w:cstheme="majorBidi"/>
          <w:sz w:val="30"/>
          <w:szCs w:val="30"/>
          <w:cs/>
        </w:rPr>
        <w:t>ธนาคารและบริษัทย่อย</w:t>
      </w:r>
      <w:r w:rsidRPr="00A46DBC">
        <w:rPr>
          <w:rFonts w:asciiTheme="majorBidi" w:eastAsia="Calibri" w:hAnsiTheme="majorBidi" w:cstheme="majorBidi"/>
          <w:sz w:val="30"/>
          <w:szCs w:val="30"/>
          <w:cs/>
        </w:rPr>
        <w:t>จะรับรู้การเปลี่ยนแปลงในทางที่ดีขึ้นของผลขาดทุนด้านเครดิตที่คาดว่าจะเกิดขึ้นตลอดอายุเป็นกำไรจากการด้อยค่าในกำไรหรือขาดทุน และรับรู้ขาดทุนจากการด้อยค่าเผื่อผลขาดทุนด้านเครดิตที่คาดว่าจะเกิดขึ้นเพิ่มขึ้น</w:t>
      </w:r>
    </w:p>
    <w:p w14:paraId="2C9D8E4E" w14:textId="1222DA17" w:rsidR="004418A4" w:rsidRDefault="004418A4" w:rsidP="004418A4">
      <w:pPr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075EB29" w14:textId="77777777" w:rsidR="004418A4" w:rsidRPr="00A46DBC" w:rsidRDefault="004418A4" w:rsidP="004418A4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A46DBC">
        <w:rPr>
          <w:rFonts w:asciiTheme="majorBidi" w:eastAsia="Calibri" w:hAnsiTheme="majorBidi" w:cstheme="majorBidi"/>
          <w:i/>
          <w:iCs/>
          <w:color w:val="000000"/>
          <w:sz w:val="30"/>
          <w:szCs w:val="30"/>
          <w:cs/>
        </w:rPr>
        <w:t>การแสดงรายการค่าเผื่อผลขาดทุนด้านเครดิตที่คาดว่าจะเกิดขึ้นในงบแสดงฐานะการเงิน</w:t>
      </w:r>
      <w:r w:rsidRPr="00A46DBC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 </w:t>
      </w:r>
    </w:p>
    <w:p w14:paraId="26CB74E3" w14:textId="77777777" w:rsidR="004418A4" w:rsidRPr="00A46DBC" w:rsidRDefault="004418A4" w:rsidP="004418A4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</w:p>
    <w:p w14:paraId="664FFF01" w14:textId="77777777" w:rsidR="004418A4" w:rsidRPr="00A46DBC" w:rsidRDefault="004418A4" w:rsidP="00720CAF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46DB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25F6C1B3" w14:textId="77777777" w:rsidR="004418A4" w:rsidRPr="00A46DBC" w:rsidRDefault="004418A4" w:rsidP="00720CAF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46DB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7ECB701E" w14:textId="5D991E17" w:rsidR="00AC0CCF" w:rsidRPr="00AC0CCF" w:rsidRDefault="00AC0CCF" w:rsidP="00720CAF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980" w:hanging="1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C0CC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ในกรณีที่เครื่องมือทางการเงินประกอบด้วยส่วนที่เบิกถอนและส่วนที่ยังไม่ได้เบิกถอน ธนาคารและบริษัทย่อยแสดงค่าเผื่อผลขาดทุนของส่วนที่เบิกถอนแล้วโดยหักออกจากมูลค่าตามบัญชีขั้นต้น ในขณะที่ค่าเผื่อผลขาดทุนของส่วนที่ยังไม่ได้เบิกถอนแสดงเป็นประมาณการหนี้สิน แล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ะ</w:t>
      </w:r>
    </w:p>
    <w:p w14:paraId="0280DBB2" w14:textId="04CC120E" w:rsidR="00AC0CCF" w:rsidRPr="004D1584" w:rsidRDefault="004418A4" w:rsidP="00AD44A5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980" w:hanging="18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4D158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ตราสารหนี้ที่วัดมูลค่ายุติธรรมผ่านกำไรขาดทุนเบ็ดเสร็จอื่น ไม่มีการรับรู้ค่าเผื่อผลขาดทุนใน</w:t>
      </w:r>
      <w:r w:rsidR="004D1584" w:rsidRPr="004D158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158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งบแสดงฐานะการเงินเนื่องจากมูลค่าตามบัญชีของสินทรัพย์แสดงด้วยมูลค่ายุติธรรม อย่างไรก็ตามมีการเปิดเผยผลขาดทุนที่เกิดขึ้นและรับรู้ใน</w:t>
      </w:r>
      <w:r w:rsidR="004D1584" w:rsidRPr="004D158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องค์ประกอบอื่นของส่วนของเจ้าของ</w:t>
      </w:r>
      <w:r w:rsidR="00AC0CCF" w:rsidRPr="004D158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448FDF55" w14:textId="2BD416F1" w:rsidR="004418A4" w:rsidRPr="00087AD7" w:rsidRDefault="004418A4" w:rsidP="00087AD7">
      <w:p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644"/>
          <w:tab w:val="left" w:pos="1871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087AD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การตัดจำหน่ายเครื่องมือทางการเงินที่มีการด้อยค่าด้านเครดิตและการกลับรายการด้อยค่า </w:t>
      </w:r>
    </w:p>
    <w:p w14:paraId="5E779B37" w14:textId="77777777" w:rsidR="004418A4" w:rsidRPr="00A46DBC" w:rsidRDefault="004418A4" w:rsidP="004418A4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2D8A76EE" w14:textId="0F6C0AFE" w:rsidR="004418A4" w:rsidRPr="00A46DBC" w:rsidRDefault="004418A4" w:rsidP="00DC40EA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46DBC">
        <w:rPr>
          <w:rFonts w:asciiTheme="majorBidi" w:eastAsia="Calibri" w:hAnsiTheme="majorBidi" w:cstheme="majorBidi"/>
          <w:sz w:val="30"/>
          <w:szCs w:val="30"/>
          <w:cs/>
        </w:rPr>
        <w:t>เมื่อเครื่องมือทางการเงินถูกพิจารณาว่าไม่สามารถเรียกคืนได้</w:t>
      </w:r>
      <w:r w:rsidR="00DC40E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46DBC">
        <w:rPr>
          <w:rFonts w:asciiTheme="majorBidi" w:eastAsia="Calibri" w:hAnsiTheme="majorBidi" w:cstheme="majorBidi"/>
          <w:sz w:val="30"/>
          <w:szCs w:val="30"/>
          <w:cs/>
        </w:rPr>
        <w:t>ส่วนของมูลค่าตามบัญชีขั้นต้น</w:t>
      </w:r>
      <w:r w:rsidR="008417D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46DBC">
        <w:rPr>
          <w:rFonts w:asciiTheme="majorBidi" w:eastAsia="Calibri" w:hAnsiTheme="majorBidi" w:cstheme="majorBidi"/>
          <w:sz w:val="30"/>
          <w:szCs w:val="30"/>
          <w:cs/>
        </w:rPr>
        <w:t>จะถูกตัดจำหน่ายคู่กับ</w:t>
      </w:r>
      <w:r w:rsidR="000A2C2A">
        <w:rPr>
          <w:rFonts w:asciiTheme="majorBidi" w:eastAsia="Calibri" w:hAnsiTheme="majorBidi" w:cstheme="majorBidi" w:hint="cs"/>
          <w:sz w:val="30"/>
          <w:szCs w:val="30"/>
          <w:cs/>
        </w:rPr>
        <w:t>สำรอง</w:t>
      </w:r>
      <w:r w:rsidRPr="00A46DBC">
        <w:rPr>
          <w:rFonts w:asciiTheme="majorBidi" w:eastAsia="Calibri" w:hAnsiTheme="majorBidi" w:cstheme="majorBidi"/>
          <w:sz w:val="30"/>
          <w:szCs w:val="30"/>
          <w:cs/>
        </w:rPr>
        <w:t>ที่เกี่ยวข้องกับเงินให้สินเชื่อนั้น เงินให้สินเชื่อดังกล่าวจะถูกตัดออกจากบัญชีหลังจากดำเนินการตามขั้นตอนที่จำเป็นทั้งหมดแล้ว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มีการประเมินแล้วว่าไม่มีความน่าจะเป็นในการได้รับคืนและได้พิจารณาถึงผลขาดทุน มูลค่าที่ได้รับคืนภายหลัง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46DBC">
        <w:rPr>
          <w:rFonts w:asciiTheme="majorBidi" w:eastAsia="Calibri" w:hAnsiTheme="majorBidi" w:cstheme="majorBidi"/>
          <w:sz w:val="30"/>
          <w:szCs w:val="30"/>
          <w:cs/>
        </w:rPr>
        <w:t>จากการตัดจำหน่ายออกจากบัญชีจะนำมาลดจำนวนผลขาดทุน</w:t>
      </w:r>
      <w:r w:rsidR="000A6213">
        <w:rPr>
          <w:rFonts w:asciiTheme="majorBidi" w:eastAsia="Calibr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A46DBC">
        <w:rPr>
          <w:rFonts w:asciiTheme="majorBidi" w:eastAsia="Calibri" w:hAnsiTheme="majorBidi" w:cstheme="majorBidi"/>
          <w:sz w:val="30"/>
          <w:szCs w:val="30"/>
          <w:cs/>
        </w:rPr>
        <w:t xml:space="preserve">ของเงินให้สินเชื่อในกำไรหรือขาดทุน </w:t>
      </w:r>
    </w:p>
    <w:p w14:paraId="34015C28" w14:textId="77777777" w:rsidR="004418A4" w:rsidRPr="00A46DBC" w:rsidRDefault="004418A4" w:rsidP="004418A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28011ECD" w14:textId="1D7E6A67" w:rsidR="00A138D9" w:rsidRDefault="004418A4" w:rsidP="00087AD7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46DBC">
        <w:rPr>
          <w:rFonts w:asciiTheme="majorBidi" w:eastAsia="Calibri" w:hAnsiTheme="majorBidi" w:cstheme="majorBidi"/>
          <w:sz w:val="30"/>
          <w:szCs w:val="30"/>
          <w:cs/>
        </w:rPr>
        <w:t>หากมีการลดลงของผลขาดทุนจากการด้อยค่าด้านเครดิตในรอบระยะเวลาต่อมา และการลดลงนั้นสัมพันธ์โดยตรงกับเหตุการณ์ที่เกิดขึ้นหลังจากการรับรู้ขาดทุนจากการด้อยค่าด้านเครดิต เช่น การปรับปรุงอันดับความน่าเชื่อถือของลูกหนี้ ขาดทุนจากการด้อยค่าด้านเครดิตที่เคยรับรู้ในงวดก่อนจะถูกกลับรายการกับบัญชีค่าเผื่อผลขาดทุนด้านเครดิต การกลับรายการนี้จะถูกรับรู้ในกำไรหรือขาดทุน</w:t>
      </w:r>
    </w:p>
    <w:p w14:paraId="6A76F86E" w14:textId="77777777" w:rsidR="00087AD7" w:rsidRPr="00087AD7" w:rsidRDefault="00087AD7" w:rsidP="00087AD7">
      <w:pPr>
        <w:tabs>
          <w:tab w:val="left" w:pos="227"/>
          <w:tab w:val="left" w:pos="907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6C42F1D" w14:textId="7507A321" w:rsidR="008E390B" w:rsidRPr="007A5235" w:rsidRDefault="008E390B" w:rsidP="007A5235">
      <w:pPr>
        <w:tabs>
          <w:tab w:val="left" w:pos="2160"/>
          <w:tab w:val="left" w:pos="2250"/>
        </w:tabs>
        <w:spacing w:after="0" w:line="240" w:lineRule="auto"/>
        <w:ind w:left="1800" w:right="43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4.3.1.6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อนุพันธ์และการบัญชีป้องกันความเสี่ยง </w:t>
      </w:r>
    </w:p>
    <w:p w14:paraId="3F50417A" w14:textId="77777777" w:rsidR="008E390B" w:rsidRPr="007A5235" w:rsidRDefault="008E390B" w:rsidP="007A5235">
      <w:pPr>
        <w:spacing w:after="0" w:line="240" w:lineRule="auto"/>
        <w:ind w:left="198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47895428" w14:textId="06EB4373" w:rsidR="00527F8D" w:rsidRPr="007A5235" w:rsidRDefault="00527F8D" w:rsidP="007A5235">
      <w:pPr>
        <w:tabs>
          <w:tab w:val="left" w:pos="227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74DAD133" w14:textId="77777777" w:rsidR="00527F8D" w:rsidRPr="007A5235" w:rsidRDefault="00527F8D" w:rsidP="007A5235">
      <w:pPr>
        <w:tabs>
          <w:tab w:val="left" w:pos="227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04ECCC47" w14:textId="4CE7A5F0" w:rsidR="008E390B" w:rsidRPr="007A5235" w:rsidRDefault="008E390B" w:rsidP="007A5235">
      <w:pPr>
        <w:tabs>
          <w:tab w:val="left" w:pos="227"/>
          <w:tab w:val="left" w:pos="680"/>
          <w:tab w:val="left" w:pos="907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</w:t>
      </w:r>
      <w:r w:rsidR="005D6718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การบริหารความเสี่ยงจะถูกวัดมูลค่าด้วยมูลค่ายุติธรรมในงบแสดงฐานะการเงิน</w:t>
      </w:r>
    </w:p>
    <w:p w14:paraId="0B6562F0" w14:textId="77777777" w:rsidR="008E390B" w:rsidRPr="007A5235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8B4F46B" w14:textId="6948331B" w:rsidR="00B352B4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362EF2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44E32E66" w14:textId="77777777" w:rsidR="00B352B4" w:rsidRPr="007A5235" w:rsidRDefault="00B352B4" w:rsidP="007A5235">
      <w:pPr>
        <w:spacing w:after="0" w:line="240" w:lineRule="auto"/>
        <w:ind w:left="1980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</w:p>
    <w:p w14:paraId="401917BF" w14:textId="708E621F" w:rsidR="008E390B" w:rsidRPr="00DC40EA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C40EA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ความสัมพันธ์ของการป้องกันความเสี่ยงมีดังนี้</w:t>
      </w:r>
    </w:p>
    <w:p w14:paraId="1DB0C697" w14:textId="77777777" w:rsidR="008E390B" w:rsidRPr="007A5235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21BF5E48" w14:textId="77777777" w:rsidR="008E390B" w:rsidRPr="007A5235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การป้องกันความเสี่ยงในมูลค่ายุติธรรม</w:t>
      </w:r>
    </w:p>
    <w:p w14:paraId="4590B850" w14:textId="77777777" w:rsidR="008E390B" w:rsidRPr="007A5235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5BFBABD4" w14:textId="11DD78CA" w:rsidR="008E390B" w:rsidRPr="007A5235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0FBCAE4" w14:textId="77777777" w:rsidR="008E390B" w:rsidRPr="007A5235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36A375BB" w14:textId="2261FD54" w:rsidR="008E390B" w:rsidRPr="007A5235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</w:t>
      </w:r>
      <w:r w:rsidRPr="007A5235">
        <w:rPr>
          <w:rFonts w:asciiTheme="majorBidi" w:eastAsia="Calibri" w:hAnsiTheme="majorBidi" w:cstheme="majorBidi"/>
          <w:sz w:val="30"/>
          <w:szCs w:val="30"/>
          <w:cs/>
        </w:rPr>
        <w:t>มเสี่ยงครบกำหนดตามสัญญา ถูกขาย ถูกยกเลิก ถูกใช้สิทธิ หรือกา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="002A1B7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   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37E845CD" w14:textId="77777777" w:rsidR="008E390B" w:rsidRPr="007A5235" w:rsidRDefault="008E390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5AAD9717" w14:textId="2FF278C1" w:rsidR="008D2CFC" w:rsidRDefault="008E390B" w:rsidP="007D750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การปรับปรุงใด ๆ ที่เกิดขึ้นก่อนจุดที่มีการยกเลิกการเป็นรายการที่มีการป้องกันความเสี่ยงจะถูกรับรู้โดยใช้วิธีอัตราดอกเบี้ยที่แท้จริงเพื่อทยอยตัดจำหน่ายเข้ากำไรหรือขาดทุนโดยถือเป็นการปรับปรุงด้วยการคำนวณอัตราดอกเบี้ยที่แท้จริงใหม่ตลอดอายุที่เหลืออยู่ของรายการดังกล่าว</w:t>
      </w:r>
    </w:p>
    <w:p w14:paraId="040F4EE5" w14:textId="77777777" w:rsidR="007D7504" w:rsidRPr="007D7504" w:rsidRDefault="007D7504" w:rsidP="007D750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  <w:cs/>
        </w:rPr>
      </w:pPr>
    </w:p>
    <w:p w14:paraId="5ED4C53B" w14:textId="4E45FD38" w:rsidR="00C55EDB" w:rsidRPr="00C55EDB" w:rsidRDefault="00C55EDB" w:rsidP="007D750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C55ED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การยกเลิกการป้องกันความเสี่ยง การปรับปรุงการป้องกันความเสี่ยงใด ๆ ที่เกิดขึ้นก่อนในเครื่องมือทางการเงินที่มีการป้องกันความเสี่ยงซึ่งใช้วิธีอัตราดอกเบี้ยที่แท้จริงเพื่อทยอยตัดจำหน่ายเข้ากำไรหรือขาดทุนโดยปรับปรุงอัตราดอกเบี้ยที่แท้จริงของรายการที่มีการป้องกันความเสี่ยงจากวันที่การตัดจำหน่ายเริ่มต้นขึ้น หากมีการตัดรายการรายการที่มีการป้องกันความเสี่ยงออกจากบัญชี การปรับปรุงจะรับรู้เข้ากำไรหรือขาดทุนทันทีที่รายการดังกล่าวถูกตัดรายการออกจากบัญชี</w:t>
      </w:r>
    </w:p>
    <w:p w14:paraId="347E3266" w14:textId="77777777" w:rsidR="00C55EDB" w:rsidRPr="007D7504" w:rsidRDefault="00C55EDB" w:rsidP="007D750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0"/>
          <w:szCs w:val="20"/>
          <w:cs/>
        </w:rPr>
      </w:pPr>
    </w:p>
    <w:p w14:paraId="50BC5207" w14:textId="20FB1050" w:rsidR="00142B14" w:rsidRPr="007A5235" w:rsidRDefault="00142B14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63A3ADC2" w14:textId="77777777" w:rsidR="00142B14" w:rsidRPr="007A5235" w:rsidRDefault="00142B14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9236E2C" w14:textId="61B4DC50" w:rsidR="00A138D9" w:rsidRDefault="00142B14" w:rsidP="007A523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7274DB53" w14:textId="77777777" w:rsidR="008D2CFC" w:rsidRDefault="008D2CFC" w:rsidP="007A5235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2F83466B" w14:textId="4603C182" w:rsidR="00142B14" w:rsidRPr="007A5235" w:rsidRDefault="00315EF3" w:rsidP="00A138D9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</w:t>
      </w:r>
      <w:r w:rsidRPr="007A5235">
        <w:rPr>
          <w:rFonts w:asciiTheme="majorBidi" w:eastAsia="Calibri" w:hAnsiTheme="majorBidi" w:cstheme="majorBidi"/>
          <w:sz w:val="30"/>
          <w:szCs w:val="30"/>
          <w:cs/>
        </w:rPr>
        <w:t>มเสี่ยงครบกำหนดตามสัญญา ถูกขาย ถูกยกเลิก ถูกใช้สิทธิ หรือกา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="002A1B7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        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27DA6F12" w14:textId="77777777" w:rsidR="006F1E82" w:rsidRPr="007A5235" w:rsidRDefault="006F1E82" w:rsidP="00A138D9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88C2799" w14:textId="4462513E" w:rsidR="003259AA" w:rsidRPr="006F1E82" w:rsidRDefault="006F1E82" w:rsidP="006F1E82">
      <w:p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6F1E8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</w:t>
      </w:r>
      <w:r w:rsidR="009627D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</w:t>
      </w:r>
      <w:r w:rsidR="006814D6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บริษัทย่อย</w:t>
      </w:r>
      <w:r w:rsidRPr="006F1E8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</w:t>
      </w:r>
      <w:r w:rsidR="00D6685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และบริษัทย่อยจะ</w:t>
      </w:r>
      <w:r w:rsidRPr="006F1E82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2605516E" w14:textId="3511B89C" w:rsidR="007D7504" w:rsidRDefault="007D7504" w:rsidP="00A138D9">
      <w:pPr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8BFF30F" w14:textId="77777777" w:rsidR="0043641E" w:rsidRDefault="0043641E" w:rsidP="00A138D9">
      <w:pPr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2048A6D" w14:textId="77777777" w:rsidR="0043641E" w:rsidRDefault="0043641E" w:rsidP="00A138D9">
      <w:pPr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92ACC2A" w14:textId="77777777" w:rsidR="0043641E" w:rsidRDefault="0043641E" w:rsidP="00A138D9">
      <w:pPr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3E415BD" w14:textId="77777777" w:rsidR="007D7504" w:rsidRDefault="007D7504" w:rsidP="00A138D9">
      <w:pPr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47EF4A41" w14:textId="10A6B2F9" w:rsidR="008856F1" w:rsidRPr="007A5235" w:rsidRDefault="008856F1" w:rsidP="00720CAF">
      <w:pPr>
        <w:pStyle w:val="ListParagraph"/>
        <w:numPr>
          <w:ilvl w:val="2"/>
          <w:numId w:val="25"/>
        </w:numPr>
        <w:tabs>
          <w:tab w:val="left" w:pos="1080"/>
        </w:tabs>
        <w:spacing w:line="240" w:lineRule="auto"/>
        <w:ind w:left="1080" w:right="47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นโยบายการบัญชีที่ใช้ก่อนวันที่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  <w:r w:rsidRPr="007A5235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2008956" w14:textId="5407644F" w:rsidR="008856F1" w:rsidRPr="007A5235" w:rsidRDefault="008856F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68CAEEFC" w14:textId="08192B1D" w:rsidR="00943B33" w:rsidRPr="007A5235" w:rsidRDefault="00943B33" w:rsidP="00943B33">
      <w:pPr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การรับรู้เมื่อเริ่มแรก</w:t>
      </w:r>
    </w:p>
    <w:p w14:paraId="50E93A30" w14:textId="77777777" w:rsidR="00943B33" w:rsidRPr="007A5235" w:rsidRDefault="00943B33" w:rsidP="00943B33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0"/>
          <w:szCs w:val="20"/>
        </w:rPr>
      </w:pPr>
    </w:p>
    <w:p w14:paraId="788A0A30" w14:textId="6BC44E6A" w:rsidR="00536A07" w:rsidRPr="007A5235" w:rsidRDefault="00362EF2" w:rsidP="00943B33">
      <w:pPr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90266C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รับรู้การซื้อและการขายเงินลงทุนในตราสารหนี้ในวันที่ชำระราคา</w:t>
      </w:r>
      <w:r w:rsidR="00D474D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เครื่องมือทางการเงินอื่น</w:t>
      </w:r>
      <w:r w:rsidR="003259A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ๆ รวมทั้ง</w:t>
      </w:r>
      <w:r w:rsidR="00D474D3"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เงินให้สินเชื่อแก่ลูกหนี้</w:t>
      </w:r>
      <w:r w:rsidR="00D474D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เงินลงทุนในตราสารทุน เงินรับฝากและตราสารหนี้ที่ออก และเงินกู้ยืมจะถูกรับรู้ในวันที่เกิดรายการ ซึ่งเป็นวันที่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="00943B33" w:rsidRPr="007A5235">
        <w:rPr>
          <w:rFonts w:asciiTheme="majorBidi" w:eastAsia="Times New Roman" w:hAnsiTheme="majorBidi" w:cstheme="majorBidi"/>
          <w:sz w:val="30"/>
          <w:szCs w:val="30"/>
          <w:cs/>
        </w:rPr>
        <w:t>เป็นคู่สัญญาภายใต้ข้อกำหนดของตราสารทางการเงินนั้น</w:t>
      </w:r>
    </w:p>
    <w:p w14:paraId="2AA8893C" w14:textId="2EACC121" w:rsidR="00342F44" w:rsidRPr="007A5235" w:rsidRDefault="00342F44" w:rsidP="007A5235">
      <w:pPr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29A18D66" w14:textId="204AD86E" w:rsidR="008856F1" w:rsidRPr="007A5235" w:rsidRDefault="008856F1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4.3.2.1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เงินลงทุน</w:t>
      </w:r>
    </w:p>
    <w:p w14:paraId="35BA3DC6" w14:textId="77777777" w:rsidR="008856F1" w:rsidRPr="00A138D9" w:rsidRDefault="008856F1" w:rsidP="00A138D9">
      <w:pPr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4E0A5DA" w14:textId="008A9A41" w:rsidR="008856F1" w:rsidRPr="00A138D9" w:rsidRDefault="00146368" w:rsidP="00A138D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Pr="00A138D9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="008856F1"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ได้จัดประเภท</w:t>
      </w:r>
      <w:r w:rsidR="008856F1" w:rsidRPr="00A138D9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เงินลงทุนเป็นเงินลงทุนในหลักทรัพย์เพื่อค้า หลักทรัพย์เผื่อขาย หลักทรัพย์ที่จะถือจนครบกำหนด เงินลงทุนทั่วไปและเงินลงทุนในบริษัทย่อยและบริษัทร่วม โดยธนาคารแยกแสดงรายการในงบแสดงฐานะการเงินเป็นเงินลงทุน และเงินลงทุนในบริษัทย่อยและบริษัทร่วม </w:t>
      </w:r>
    </w:p>
    <w:p w14:paraId="79477CA0" w14:textId="77777777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684FD90" w14:textId="77777777" w:rsidR="008856F1" w:rsidRPr="00A138D9" w:rsidRDefault="008856F1" w:rsidP="00A138D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ราสารหนี้และตราสารทุนซึ่งเป็นหลักทรัพย์ในความต้องการของตลาดที่ซื้อมาโดยมีความตั้งใจที่จะถือไว้เป็นระยะเวลาสั้นเพื่อหากำไรจากการเปลี่ยนแปลงของราคาหลักทรัพย์จัดประเภทเป็นหลักทรัพย์เพื่อค้าซึ่งแสดงในมูลค่ายุติธรรม การเปลี่ยนแปลงของมูลค่ายุติธรรมบันทึกเป็นกำไรสุทธิจากธุรกรรมเพื่อค้าในกำไรหรือขาดทุน รายได้ดอกเบี้ยรับของหลักทรัพย์เพื่อค้าบันทึกตามเกณฑ์คงค้าง</w:t>
      </w:r>
    </w:p>
    <w:p w14:paraId="77004577" w14:textId="77777777" w:rsidR="008856F1" w:rsidRPr="00A138D9" w:rsidRDefault="008856F1" w:rsidP="00A138D9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74901387" w14:textId="53AD1A54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ตราสารหนี้และตราสารทุน</w:t>
      </w:r>
      <w:r w:rsidRPr="00A138D9">
        <w:rPr>
          <w:rFonts w:asciiTheme="majorBidi" w:eastAsia="Times New Roman" w:hAnsiTheme="majorBidi" w:cstheme="majorBidi"/>
          <w:sz w:val="30"/>
          <w:szCs w:val="30"/>
          <w:cs/>
        </w:rPr>
        <w:t>ซึ่งเป็นหลักทรัพย์</w:t>
      </w: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ในความต้องการของตลาด </w:t>
      </w:r>
      <w:r w:rsidRPr="00A138D9">
        <w:rPr>
          <w:rFonts w:asciiTheme="majorBidi" w:eastAsia="Times New Roman" w:hAnsiTheme="majorBidi" w:cstheme="majorBidi"/>
          <w:sz w:val="30"/>
          <w:szCs w:val="30"/>
          <w:cs/>
        </w:rPr>
        <w:t>นอกเหนือจากที่ถือไว้</w:t>
      </w:r>
      <w:r w:rsidR="003259AA" w:rsidRPr="00A138D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A138D9">
        <w:rPr>
          <w:rFonts w:asciiTheme="majorBidi" w:eastAsia="Times New Roman" w:hAnsiTheme="majorBidi" w:cstheme="majorBidi"/>
          <w:sz w:val="30"/>
          <w:szCs w:val="30"/>
          <w:cs/>
        </w:rPr>
        <w:t>เพื่อค้าหรือตั้งใจถือไว้จนครบกำหนดจัดประเภทเป็นเงินลงทุนเผื่อขาย</w:t>
      </w: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 ซึ่งแสดงตามมูลค่ายุติธรรมโดยกำไรหรือขาดทุนที่ยังไม่เกิดขึ้นแสดงเป็นส่วนหนึ่งของส่วนของเจ้าของจนกว่าหลักทรัพย์นั้นมีการเปลี่ยนแปลงหรือขายไป </w:t>
      </w:r>
    </w:p>
    <w:p w14:paraId="74AEE107" w14:textId="77777777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075E35C" w14:textId="47B3D83A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ตราสารหนี้ซึ่ง</w:t>
      </w:r>
      <w:r w:rsidR="005B0DAA" w:rsidRPr="00A138D9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ธนาคารและบริษัทย่อย</w:t>
      </w: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ตั้งใจและสามารถถือจนครบกำหนดจัดประเภทเป็นเงินลงทุนที่จะถือจนครบกำหนด ซึ่งแสดงในราคาทุนตัดจำหน่ายสุทธิจากค่าเผื่อการด้อยค่า (ถ้ามี)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5A02773" w14:textId="77777777" w:rsidR="008856F1" w:rsidRPr="00A138D9" w:rsidRDefault="008856F1" w:rsidP="00A138D9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C163741" w14:textId="597B1232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ราสารทุนซึ่งไม่ใช่หลักทรัพย์ในความต้องการของตลาดและที่ไม่ใช่บริษัทย่อยและบริษัทร่วมถูกจัดประเภทเป็นเงินลงทุนทั่วไปซึ่งแสดงในราคาทุนสุทธิจากค่าเผื่อการด้อยค่า (ถ้ามี)</w:t>
      </w:r>
    </w:p>
    <w:p w14:paraId="4B526F3C" w14:textId="77777777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34823A99" w14:textId="77777777" w:rsidR="008856F1" w:rsidRPr="00A138D9" w:rsidRDefault="008856F1" w:rsidP="00A138D9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59044E58" w14:textId="4269F79A" w:rsidR="00A138D9" w:rsidRDefault="00A138D9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74E6C7ED" w14:textId="68EFF7DA" w:rsidR="00536A07" w:rsidRPr="00A138D9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 w:rsidRPr="00A138D9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ในกรณีที่หลักทรัพย์เกิดการด้อยค่า ผลขาดทุนจากการด้อยค่าจะรับรู้ในกำไรหรือขาดทุน</w:t>
      </w:r>
    </w:p>
    <w:p w14:paraId="14DF23FA" w14:textId="1DB90D33" w:rsidR="00342F44" w:rsidRPr="00A138D9" w:rsidRDefault="00342F44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F7F4547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การด้อยค่าของเงินลงทุนเผื่อขาย </w:t>
      </w:r>
    </w:p>
    <w:p w14:paraId="40917F7F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0FB99629" w14:textId="0DD1615B" w:rsidR="008856F1" w:rsidRPr="006707A5" w:rsidRDefault="008856F1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เมื่อมีการลดลงในมูลค่ายุติธรรมของ</w:t>
      </w:r>
      <w:r w:rsidRPr="007A5235">
        <w:rPr>
          <w:rFonts w:asciiTheme="majorBidi" w:eastAsia="Times New Roman" w:hAnsiTheme="majorBidi" w:cstheme="majorBidi"/>
          <w:i/>
          <w:sz w:val="30"/>
          <w:szCs w:val="30"/>
          <w:cs/>
        </w:rPr>
        <w:t>เงินลงทุน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เผื่อขาย ซึ่งได้บันทึกในส่วนของเจ้าของ และมีความชัดเจนว่าสินทรัพย์ดังกล่าวมีการด้อยค่า ขาดทุนซึ่งเคยบันทึกในส่วนของเจ้าของ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</w:t>
      </w:r>
      <w:r w:rsidR="003259AA" w:rsidRPr="00C021AC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ๆ ซึ่งเคยรับรู้แล้วในกำไรหรือขาดทุน </w:t>
      </w:r>
    </w:p>
    <w:p w14:paraId="2C0F1EFE" w14:textId="77777777" w:rsidR="00C7686E" w:rsidRDefault="00C7686E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</w:p>
    <w:p w14:paraId="5DC24BCE" w14:textId="1F7A25F6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1E2FE6C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30"/>
          <w:szCs w:val="30"/>
          <w:cs/>
        </w:rPr>
      </w:pPr>
    </w:p>
    <w:p w14:paraId="7C472DE0" w14:textId="3BD7A479" w:rsidR="008856F1" w:rsidRPr="007A5235" w:rsidRDefault="008856F1" w:rsidP="008856F1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มูลค่าที่คาดว่าจะได้รับคืนของ</w:t>
      </w:r>
      <w:r w:rsidRPr="007A5235">
        <w:rPr>
          <w:rFonts w:asciiTheme="majorBidi" w:eastAsia="Times New Roman" w:hAnsiTheme="majorBidi" w:cstheme="majorBidi"/>
          <w:i/>
          <w:sz w:val="30"/>
          <w:szCs w:val="30"/>
          <w:cs/>
        </w:rPr>
        <w:t>เงินลงทุนที่จะถือจนครบกำหนด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7A5235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ACD94E4" w14:textId="77777777" w:rsidR="00981480" w:rsidRPr="007A5235" w:rsidRDefault="00981480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544A094" w14:textId="28B2695E" w:rsidR="008D2CFC" w:rsidRPr="003610C2" w:rsidRDefault="008856F1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มูลค่าที่คาดว่าจะได้รับคืนของ</w:t>
      </w:r>
      <w:r w:rsidRPr="007A5235">
        <w:rPr>
          <w:rFonts w:asciiTheme="majorBidi" w:eastAsia="Times New Roman" w:hAnsiTheme="majorBidi" w:cstheme="majorBidi"/>
          <w:i/>
          <w:sz w:val="30"/>
          <w:szCs w:val="30"/>
          <w:cs/>
        </w:rPr>
        <w:t>เงินลงทุน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เผื่อขาย คำนวณโดยอ้างอิงถึงมูลค่ายุติธรรม</w:t>
      </w:r>
    </w:p>
    <w:p w14:paraId="78F271F5" w14:textId="77777777" w:rsidR="00D474D3" w:rsidRDefault="00D474D3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</w:p>
    <w:p w14:paraId="4158CE2E" w14:textId="764CA436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06EA844B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</w:p>
    <w:p w14:paraId="6DE1F2F5" w14:textId="4E9AE6DD" w:rsidR="008856F1" w:rsidRPr="007A5235" w:rsidRDefault="008856F1" w:rsidP="00D474D3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</w:t>
      </w:r>
      <w:r w:rsidR="00205C75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032864F" w14:textId="77777777" w:rsidR="008856F1" w:rsidRPr="00C7686E" w:rsidRDefault="008856F1" w:rsidP="007A5235">
      <w:pPr>
        <w:spacing w:after="0" w:line="240" w:lineRule="auto"/>
        <w:ind w:left="1800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7D574E5A" w14:textId="17B17A0F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1965C1BE" w14:textId="77777777" w:rsidR="008856F1" w:rsidRPr="00C7686E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4FA78E96" w14:textId="05DAD6F3" w:rsidR="00536A07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14:paraId="2347B40E" w14:textId="297FB3CE" w:rsidR="00C021AC" w:rsidRPr="00C7686E" w:rsidRDefault="00C021AC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15485874" w14:textId="2BD71F3F" w:rsidR="00205C75" w:rsidRDefault="008856F1" w:rsidP="003E4B2A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ในกรณีที่ธนาคาร</w:t>
      </w:r>
      <w:r w:rsidR="00C021AC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5DABB29" w14:textId="77777777" w:rsidR="003E4B2A" w:rsidRDefault="003E4B2A" w:rsidP="003E4B2A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0C29C4E2" w14:textId="1D4F2477" w:rsidR="008856F1" w:rsidRPr="007A5235" w:rsidRDefault="00981480" w:rsidP="007A5235">
      <w:pPr>
        <w:spacing w:after="0" w:line="240" w:lineRule="auto"/>
        <w:ind w:left="1800" w:right="43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4.3.2.2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8856F1"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เงินให้สินเชื่อ</w:t>
      </w:r>
    </w:p>
    <w:p w14:paraId="3972C38E" w14:textId="77777777" w:rsidR="00205C75" w:rsidRPr="00C7686E" w:rsidRDefault="00205C7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2C4F3EF" w14:textId="70D5A532" w:rsidR="008856F1" w:rsidRPr="007A5235" w:rsidRDefault="008856F1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เงินเบิกเกินบัญชีแสดงยอดเงินต้นรวมดอกเบี้ย ส่วนเงินเบิกเกินบัญชีในรายที่ได้มีหนังสือบอกกล่าวแจ้งไปและเงินให้สินเชื่อประเภทอื่นแสดงเฉพาะยอดเงินต้น ส่วนลดรับล่วงหน้าของเงินให้สินเชื่อที่ยังไม่รับรู้เป็นรายได้ แสดงเป็นรายการหักจากเงินให้สินเชื่อ</w:t>
      </w:r>
    </w:p>
    <w:p w14:paraId="4F2F500C" w14:textId="77777777" w:rsidR="00C02D3B" w:rsidRPr="007A5235" w:rsidRDefault="00C02D3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FB64206" w14:textId="7C9B1975" w:rsidR="008D2CFC" w:rsidRDefault="008856F1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ลูกหนี้ตามสัญญาเช่าการเงิน แสดงมูลค่าตามสัญญาเช่าการเงินคงค้างสุทธิจากยอดคงเหลือของรายได้ทางการเงินที่ยังไม่ถือเป็นรายได้ ซึ่งแสดงสุทธิจากค่านายหน้าและค่าใช้จ่ายทางตรงที่เกิดขึ้นเมื่อเริ่มแรกตามสัญญา</w:t>
      </w:r>
    </w:p>
    <w:p w14:paraId="652C8CD8" w14:textId="77777777" w:rsidR="003610C2" w:rsidRPr="00C7686E" w:rsidRDefault="003610C2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5E0F8891" w14:textId="705168CE" w:rsidR="008856F1" w:rsidRPr="007A5235" w:rsidRDefault="00981480" w:rsidP="007A5235">
      <w:pPr>
        <w:spacing w:after="0" w:line="240" w:lineRule="auto"/>
        <w:ind w:left="180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>4.3.2.3</w:t>
      </w:r>
      <w:r w:rsidRPr="007A5235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8856F1"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ค่าเผื่อหนี้สงสัยจะสูญ</w:t>
      </w:r>
    </w:p>
    <w:p w14:paraId="14F6F8D9" w14:textId="77777777" w:rsidR="008856F1" w:rsidRPr="007A5235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61B54BF6" w14:textId="439809D0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่าเผื่อหนี้สงสัยจะสูญเป็นประมาณการส่วนสูญเสียที่คาดว่าจะเกิดจากสินเชื่อและรายการที่เกี่ยวข้อง ณ วันที่รายงาน ค่าเผื่อหนี้สงสัยจะสูญขั้นต่ำได้ตั้งตามเกณฑ์ของประกาศธนาคารแห่งประเทศไทย เกณฑ์ดังกล่าวกำหนดให้ธนาคารจัดชั้นเงินให้สินเชื่อทั้งหมดโดยแบ่งออกเป็น</w:t>
      </w:r>
      <w:r w:rsidR="00F92F0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6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ประเภท และมีการตั้งค่าเผื่อหนี้สงสัยจะสูญสำหรับสินเชื่อแต่ละชั้นในอัตราที่กำหนดไว้โดยธนาคารแห่งประเทศไทย โดยมีการกำหนดหลักเกณฑ์สำหรับราคาสูงสุดของหลักประกันที่จะนำมาใช้ในการตั้งค่าเผื่อหนี้สงสัยจะสูญ </w:t>
      </w:r>
    </w:p>
    <w:p w14:paraId="1EB8AB7F" w14:textId="77777777" w:rsidR="005D74B3" w:rsidRDefault="008856F1" w:rsidP="007C63A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นอกจากนั้นธนาคารแห่งประเทศไทยยังได้กำหนดให้ธนาคารต้องมีการสอบทานคุณภาพของ</w:t>
      </w:r>
      <w:r w:rsidR="003259A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เงินให้สินเชื่ออย่างต่อเนื่อง ทั้งนี้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ี่เป็นสถาบันการเงินจะต้องรายงานผลของการปฏิบัติตามแนวทางดังกล่าวต่อธนาคารแห่งประเทศไทยเป็นประจำ</w:t>
      </w:r>
    </w:p>
    <w:p w14:paraId="36FADB94" w14:textId="77777777" w:rsidR="005D74B3" w:rsidRDefault="005D74B3" w:rsidP="007C63A0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5373C41" w14:textId="08D69054" w:rsidR="001F7A94" w:rsidRDefault="008856F1" w:rsidP="001F7A9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สำหรับลูกหนี้เงินให้สินเชื่อรายใหญ่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Corporate loans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) ธนาคารได้พิจารณาจากความสามารถในการจ่ายชำระหนี้ของลูกหนี้แต่ละรายจากประวัติการชำระหนี้ที่ผ่านมา ความสามารถในการสร้างกระแสเงินสดในอนาคต ปัจจัยเชิงคุณภาพอื่น ๆ และมูลค่าปัจจุบันที่ได้จากการขายหลักประกันในกรณีที่คาดว่าแหล่งที่มาของการจ่ายชำระหนี้จะเกิดจากการขายหลักประกัน สำหรับเงินให้สินเชื่อลูกหนี้ขนาดกลาง ขนาดย่อม และเงินให้สินเชื่อรายย่อย ธนาคารได้ใช้ข้อมูลทางสถิติของสินเชื่อในการวิเคราะห์ทางสถิติของการเลื่อนชั้นของเงินให้สินเชื่อ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Migration Analysis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) เพื่อประมาณการการเสื่อมค่าของลูกหนี้และคำนวณค่าเผื่อหนี้สงสัยจะสูญ สำหรับลูกหนี้ตามสัญญาเช่าการเงิน ตั้งแต่วันที่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กันยายน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2555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ธนาคารกันเงินสำรองเป็นกลุ่มหนี้ โดยพิจารณาจากผลขาดทุนจากประสบการณ์ในอดีตของสินเชื่อแต่ละชั้น</w:t>
      </w:r>
    </w:p>
    <w:p w14:paraId="2A6BA7EE" w14:textId="77777777" w:rsidR="0053326A" w:rsidRDefault="0053326A" w:rsidP="001F7A94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0908383" w14:textId="22EB1D14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ค่าเผื่อหนี้สงสัยจะสูญที่สำรองประจำ</w:t>
      </w:r>
      <w:r w:rsidR="003259AA">
        <w:rPr>
          <w:rFonts w:asciiTheme="majorBidi" w:eastAsia="Times New Roman" w:hAnsiTheme="majorBidi" w:cstheme="majorBidi" w:hint="cs"/>
          <w:sz w:val="30"/>
          <w:szCs w:val="30"/>
          <w:cs/>
        </w:rPr>
        <w:t>งวด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รับรู้เป็นค่าใช้จ่ายหนี้สูญและหนี้สงสัยจะสูญในกำไรหรือขาดทุน  หนี้สูญที่ได้รับคืนแสดงยอดสุทธิกับค่าใช้จ่ายหนี้สูญและหนี้สงสัยจะสูญในกำไรหรือขาดทุน</w:t>
      </w:r>
    </w:p>
    <w:p w14:paraId="13120578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71CAC29" w14:textId="19EB0E72" w:rsidR="007C63A0" w:rsidRDefault="008856F1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การตัดจ่ายลูกหนี้เป็นหนี้สูญนำไปลดค่าเผื่อหนี้สงสัยจะสูญ ธนาคารพิจารณาตัดหนี้สูญออกจากบัญชี สำหรับลูกหนี้ที่ธนาคารได้ติดตามทวงถามจนถึงที่สุดแล้วแต่ไม่ได้รับการชำระหนี้ ซึ่งสอดคล้องกับหลักเกณฑ์ตามประกาศและหนังสือซักซ้อมความเข้าใจของธนาคารแห่งประเทศไทยเกี่ยวกับหลักเกณฑ์การตัดลูกหนี้ออกจากบัญชี</w:t>
      </w:r>
    </w:p>
    <w:p w14:paraId="6995F8AA" w14:textId="77777777" w:rsidR="003610C2" w:rsidRPr="003610C2" w:rsidRDefault="003610C2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20554AB" w14:textId="24ACC3D2" w:rsidR="008856F1" w:rsidRPr="007A5235" w:rsidRDefault="008856F1" w:rsidP="00720CAF">
      <w:pPr>
        <w:pStyle w:val="ListParagraph"/>
        <w:numPr>
          <w:ilvl w:val="3"/>
          <w:numId w:val="27"/>
        </w:numPr>
        <w:spacing w:line="240" w:lineRule="auto"/>
        <w:ind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การปรับโครงสร้างหนี้ที่มีปัญหา</w:t>
      </w:r>
    </w:p>
    <w:p w14:paraId="518E11AA" w14:textId="77777777" w:rsidR="008856F1" w:rsidRPr="007A5235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5248962D" w14:textId="16C78928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แนวทางการปรับโครงสร้างหนี้ที่มีปัญหามีหลายวิธีคือ การเปลี่ยนแปลงเงื่อนไขการชำระหนี้ การลดยอดหนี้ การขายทรัพย์ชำระหนี้ การโอนทรัพย์ชำระหนี้หรือการแปลงหนี้เป็นทุน</w:t>
      </w:r>
    </w:p>
    <w:p w14:paraId="7FE59460" w14:textId="77777777" w:rsidR="00981480" w:rsidRPr="007A5235" w:rsidRDefault="00981480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5B61A02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การเปลี่ยนแปลงเงื่อนไขการชำระหนี้ ธนาคารได้ปฏิบัติตามหลักเกณฑ์ที่กำหนดโดยธนาคารแห่งประเทศไทย ซึ่งกำหนดให้ธนาคารพิจารณาเลือกใช้วิธีหลักประกันเพื่อคำนวณส่วนสูญเสียและ/หรือใช้มูลค่าปัจจุบันของกระแสเงินสดที่คาดว่าจะได้รับในอนาคต โดยใช้อัตราดอกเบี้ยตลาดในการคิดลด ณ วันที่ปรับโครงสร้างหนี้เพื่อคำนวณมูลค่ายุติธรรมและบันทึกรายการขาดทุนจากการปรับโครงสร้างหนี้ไว้ในกำไรหรือขาดทุน ณ วันที่ปรับโครงสร้างหนี้</w:t>
      </w:r>
    </w:p>
    <w:p w14:paraId="76109A83" w14:textId="77777777" w:rsidR="008856F1" w:rsidRPr="004329EC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60480FB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การลดยอดหนี้ การขายทรัพย์ชำระหนี้ การโอนทรัพย์ชำระหนี้ หรือการแปลงหนี้เป็นทุนอาจทำให้เกิดผลขาดทุนจากการลดเงินต้นและดอกเบี้ยค้างรับ ธนาคารบันทึกบัญชีรับรู้เป็นค่าใช้จ่ายในกำไรหรือขาดทุนทั้งจำนวน</w:t>
      </w:r>
    </w:p>
    <w:p w14:paraId="25D524E1" w14:textId="77777777" w:rsidR="008856F1" w:rsidRPr="004329EC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CF4A3C7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สำหรับการโอนสินทรัพย์ชำระหนี้ หรือการแปลงหนี้เป็นทุนเพื่อชำระหนี้ตามสัญญาปรับโครงสร้างหนี้นั้น ธนาคารบันทึกบัญชีสินทรัพย์หรือส่วนได้เสียที่ได้รับโอนมาด้วยมูลค่ายุติธรรมหักด้วยประมาณการค่าใช้จ่ายในการขาย แต่ต้องไม่สูงกว่าเงินลงทุนในลูกหนี้บวกดอกเบี้ยที่เจ้าหนี้มีสิทธิได้รับตามกฎหมาย กำไรหรือขาดทุนรับรู้ในกำไรหรือขาดทุน ณ วันโอน ทั้งนี้เป็นไปตามมาตรฐานการบัญชีฉบับที่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104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(ปรับปรุง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2559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) 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การบัญชีสำหรับการปรับโครงสร้างหนี้ที่มีปัญหา</w:t>
      </w:r>
    </w:p>
    <w:p w14:paraId="503BF38A" w14:textId="39717603" w:rsidR="008856F1" w:rsidRPr="004329EC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CE3C439" w14:textId="592CA5E6" w:rsidR="008D2CFC" w:rsidRDefault="008856F1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ภายหลังการปรับโครงสร้างหนี้ที่มีปัญหา ธนาคารคำนวณมูลค่ายุติธรรมของหนี้ใหม่โดยใช้อัตราดอกเบี้ยคิดลดดังกล่าว ณ วันที่ในงบการเงิน และปรับปรุงบัญชีค่าเผื่อการปรับมูลค่า เมื่อมูลค่ายุติธรรมของหนี้เปลี่ยนแปลงไป การคำนวณมูลค่ายุติธรรมของหนี้ใหม่ ณ วันที่ในงบการเงินจะคำนวณตามหลักเกณฑ์ที่กำหนดโดยธนาคารแห่งประเทศไทยตามที่กล่าวไว้ข้างต้น โดยการปรับปรุงบัญชีค่าเผื่อการปรับมูลค่าต้องไม่ทำให้ราคาตามบัญชีของลูกหนี้สูงกว่าเงินให้สินเชื่อ</w:t>
      </w:r>
    </w:p>
    <w:p w14:paraId="20E541A6" w14:textId="77777777" w:rsidR="003610C2" w:rsidRDefault="003610C2" w:rsidP="003610C2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CA6AB74" w14:textId="6BE0C53D" w:rsidR="008856F1" w:rsidRPr="007A5235" w:rsidRDefault="008856F1" w:rsidP="00720CAF">
      <w:pPr>
        <w:pStyle w:val="ListParagraph"/>
        <w:numPr>
          <w:ilvl w:val="3"/>
          <w:numId w:val="27"/>
        </w:numPr>
        <w:spacing w:line="240" w:lineRule="auto"/>
        <w:ind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10C49AD" w14:textId="77777777" w:rsidR="008856F1" w:rsidRPr="00C96C55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F7335BC" w14:textId="77777777" w:rsidR="008856F1" w:rsidRPr="007A5235" w:rsidRDefault="008856F1" w:rsidP="007A5235">
      <w:pPr>
        <w:spacing w:after="0" w:line="240" w:lineRule="auto"/>
        <w:ind w:left="180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อนุพันธ์มีวิธีการรับรู้รายการดังนี้</w:t>
      </w:r>
    </w:p>
    <w:p w14:paraId="21E13681" w14:textId="77777777" w:rsidR="008856F1" w:rsidRPr="00C96C5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57F4B819" w14:textId="77777777" w:rsidR="008856F1" w:rsidRPr="007A5235" w:rsidRDefault="008856F1" w:rsidP="007A5235">
      <w:pPr>
        <w:suppressAutoHyphens/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อนุพันธ์เพื่อค้าจะถูกบันทึกบัญชีเมื่อเริ่มแรกด้วยมูลค่ายุติธรรม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62476AA0" w14:textId="77777777" w:rsidR="008856F1" w:rsidRPr="00C96C55" w:rsidRDefault="008856F1" w:rsidP="007A5235">
      <w:pPr>
        <w:suppressAutoHyphens/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8D26A44" w14:textId="4ECE4D28" w:rsidR="008856F1" w:rsidRDefault="008856F1">
      <w:pPr>
        <w:suppressAutoHyphens/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อนุพันธ์เพื่อป้องกันความเสี่ยง ธนาคารรับรู้กำไรหรือขาดทุนจากการเปลี่ยนแปลงในมูลค่ายุติธรรมของอนุพันธ์ให้สอดคล้องกับการรับรู้รายได้หรือค่าใช้จ่ายของรายการที่ถูกป้องกันความเสี่ยง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Hedged Item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) ดังนี้</w:t>
      </w:r>
    </w:p>
    <w:p w14:paraId="6B43B35A" w14:textId="3D6B4A96" w:rsidR="008856F1" w:rsidRPr="007A5235" w:rsidRDefault="008856F1" w:rsidP="00720CAF">
      <w:pPr>
        <w:numPr>
          <w:ilvl w:val="0"/>
          <w:numId w:val="26"/>
        </w:numPr>
        <w:tabs>
          <w:tab w:val="clear" w:pos="1712"/>
        </w:tabs>
        <w:spacing w:after="0" w:line="240" w:lineRule="auto"/>
        <w:ind w:left="2070" w:right="-29" w:hanging="27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กรณีรับรู้รายการที่ถูกป้องกันความเสี่ยงด้วยมูลค่ายุติธรรม อนุพันธ์ที่ใช้ป้องกัน</w:t>
      </w:r>
      <w:r w:rsidR="003259A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ความเสี่ยงจะรับรู้ด้วยมูลค่ายุติธรรม </w:t>
      </w:r>
    </w:p>
    <w:p w14:paraId="2F2963CA" w14:textId="596036E5" w:rsidR="00536A07" w:rsidRPr="007A5235" w:rsidRDefault="008856F1" w:rsidP="00720CAF">
      <w:pPr>
        <w:numPr>
          <w:ilvl w:val="0"/>
          <w:numId w:val="26"/>
        </w:numPr>
        <w:tabs>
          <w:tab w:val="clear" w:pos="1712"/>
        </w:tabs>
        <w:spacing w:after="0" w:line="240" w:lineRule="auto"/>
        <w:ind w:left="2070" w:right="-23" w:hanging="272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กรณีรับรู้รายการที่ถูกป้องกันความเสี่ยงตามเกณฑ์คงค้าง อนุพันธ์ที่ใช้ป้องกันความเสี่ยงจะรับรู้ตามเกณฑ์คงค้าง</w:t>
      </w:r>
    </w:p>
    <w:p w14:paraId="37EC046A" w14:textId="533929B4" w:rsidR="00C02D3B" w:rsidRPr="007A5235" w:rsidRDefault="00C02D3B" w:rsidP="007A5235">
      <w:pPr>
        <w:spacing w:after="0" w:line="240" w:lineRule="auto"/>
        <w:ind w:right="-23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  <w:cs/>
        </w:rPr>
      </w:pPr>
    </w:p>
    <w:p w14:paraId="3B46DB59" w14:textId="009A3B92" w:rsidR="008856F1" w:rsidRPr="007A5235" w:rsidRDefault="008856F1" w:rsidP="00720CAF">
      <w:pPr>
        <w:numPr>
          <w:ilvl w:val="3"/>
          <w:numId w:val="27"/>
        </w:numPr>
        <w:spacing w:after="0" w:line="240" w:lineRule="auto"/>
        <w:ind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2859C252" w14:textId="77777777" w:rsidR="008856F1" w:rsidRPr="00A138D9" w:rsidRDefault="008856F1" w:rsidP="00625420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  <w:cs/>
        </w:rPr>
      </w:pPr>
    </w:p>
    <w:p w14:paraId="1680873A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14:paraId="5BD081D4" w14:textId="77777777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69117FF9" w14:textId="6754EA25" w:rsidR="008856F1" w:rsidRPr="007A5235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กรณีที่นำ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หรือของรายการที่คาดว่ามีโอกาสเกิดขึ้นค่อนข้างสูงซึ่งมีผลกระทบต่อกำไรหรือขาดทุน 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และแสดงเป็นรายการป้องกันความเสี่ยงในส่วนของเจ้าของ ส่วนที่ไม่มีประสิทธิผลจะรับรู้ทันทีในกำไรหรือขาดทุน</w:t>
      </w:r>
    </w:p>
    <w:p w14:paraId="5F676B1E" w14:textId="77777777" w:rsidR="008856F1" w:rsidRPr="00A138D9" w:rsidRDefault="008856F1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D853AD0" w14:textId="73BE77F5" w:rsidR="008856F1" w:rsidRPr="007A5235" w:rsidRDefault="008856F1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แต่จะถูกบันทึกในส่วนของเจ้าของ และจะ</w:t>
      </w:r>
      <w:r w:rsidR="00205C75">
        <w:rPr>
          <w:rFonts w:asciiTheme="majorBidi" w:eastAsia="Times New Roman" w:hAnsiTheme="majorBidi" w:cstheme="majorBidi" w:hint="cs"/>
          <w:sz w:val="30"/>
          <w:szCs w:val="30"/>
          <w:cs/>
        </w:rPr>
        <w:t>ถูกจัดประเภทจากส่วนของเจ้าข</w:t>
      </w:r>
      <w:r w:rsidR="00D71FD7">
        <w:rPr>
          <w:rFonts w:asciiTheme="majorBidi" w:eastAsia="Times New Roman" w:hAnsiTheme="majorBidi" w:cstheme="majorBidi" w:hint="cs"/>
          <w:sz w:val="30"/>
          <w:szCs w:val="30"/>
          <w:cs/>
        </w:rPr>
        <w:t>องเป็นกำไรหรือขาดทุนอย่างสม่ำเสมอ เมื</w:t>
      </w:r>
      <w:r w:rsidR="00D97697">
        <w:rPr>
          <w:rFonts w:asciiTheme="majorBidi" w:eastAsia="Times New Roman" w:hAnsiTheme="majorBidi" w:cstheme="majorBidi" w:hint="cs"/>
          <w:sz w:val="30"/>
          <w:szCs w:val="30"/>
          <w:cs/>
        </w:rPr>
        <w:t>่</w:t>
      </w:r>
      <w:r w:rsidR="00D71FD7">
        <w:rPr>
          <w:rFonts w:asciiTheme="majorBidi" w:eastAsia="Times New Roman" w:hAnsiTheme="majorBidi" w:cstheme="majorBidi" w:hint="cs"/>
          <w:sz w:val="30"/>
          <w:szCs w:val="30"/>
          <w:cs/>
        </w:rPr>
        <w:t>อมี</w:t>
      </w:r>
      <w:r w:rsidR="00D97697">
        <w:rPr>
          <w:rFonts w:asciiTheme="majorBidi" w:eastAsia="Times New Roman" w:hAnsiTheme="majorBidi" w:cstheme="majorBidi" w:hint="cs"/>
          <w:sz w:val="30"/>
          <w:szCs w:val="30"/>
          <w:cs/>
        </w:rPr>
        <w:t>การรับรู้กำไรหรือขาดทุน</w:t>
      </w:r>
      <w:r w:rsidR="00F6211E">
        <w:rPr>
          <w:rFonts w:asciiTheme="majorBidi" w:eastAsia="Times New Roman" w:hAnsiTheme="majorBidi" w:cstheme="majorBidi" w:hint="cs"/>
          <w:sz w:val="30"/>
          <w:szCs w:val="30"/>
          <w:cs/>
        </w:rPr>
        <w:t>ของสินทรัพย์หรือหนี้สินนั้น</w:t>
      </w:r>
    </w:p>
    <w:p w14:paraId="5B84C5AA" w14:textId="77777777" w:rsidR="00C02D3B" w:rsidRPr="00A138D9" w:rsidRDefault="00C02D3B" w:rsidP="007A5235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36C50C0" w14:textId="548B04BC" w:rsidR="00E656DE" w:rsidRPr="00982D4D" w:rsidRDefault="00E656DE" w:rsidP="00982D4D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982D4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4.4</w:t>
      </w:r>
      <w:r w:rsidR="00982D4D" w:rsidRPr="00982D4D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    </w:t>
      </w:r>
      <w:r w:rsidRPr="00982D4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เงินลงทุนในบริษัทย่อยและบริษัทร่วม</w:t>
      </w:r>
    </w:p>
    <w:p w14:paraId="2C2F7F39" w14:textId="77777777" w:rsidR="00180105" w:rsidRPr="00A138D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 w:eastAsia="zh-CN"/>
        </w:rPr>
      </w:pPr>
    </w:p>
    <w:p w14:paraId="3530739E" w14:textId="4F2BBE5B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เงินลงทุนในบริษัทย่อยและบริษัทร่วมในงบการเงินเฉพาะธนาคารบันทึกบัญชีโดย</w:t>
      </w:r>
      <w:r w:rsidR="003259A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วัดมูลค่าด้วย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ราคาทุน</w:t>
      </w:r>
      <w:r w:rsidR="003259A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หัก</w:t>
      </w:r>
      <w:r w:rsidR="003259AA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ค่าเผื่อการด้อยค่า (ถ้ามี)</w:t>
      </w:r>
    </w:p>
    <w:p w14:paraId="1ED039EF" w14:textId="77777777" w:rsidR="00180105" w:rsidRPr="00A138D9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 w:eastAsia="zh-CN"/>
        </w:rPr>
      </w:pPr>
    </w:p>
    <w:p w14:paraId="354B4EE1" w14:textId="57A52303" w:rsidR="00180105" w:rsidRPr="003610C2" w:rsidRDefault="00180105" w:rsidP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เงินลงทุนในบริษัทร่วมในงบการเงินรวมบันทึกบัญชีโดยใช้วิธีส่วนได้เสีย</w:t>
      </w:r>
      <w:r w:rsidR="003610C2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</w:p>
    <w:p w14:paraId="40D35D8F" w14:textId="17AB7CA6" w:rsidR="00981480" w:rsidRPr="00A138D9" w:rsidRDefault="0098148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24"/>
          <w:szCs w:val="24"/>
          <w:cs/>
          <w:lang w:val="th-TH" w:eastAsia="zh-CN"/>
        </w:rPr>
      </w:pPr>
    </w:p>
    <w:p w14:paraId="58527054" w14:textId="6B2C19C1" w:rsidR="00180105" w:rsidRDefault="0095758E" w:rsidP="007A5235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val="th-TH" w:eastAsia="zh-CN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</w:t>
      </w:r>
      <w:r w:rsidR="00C945E3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 w:eastAsia="zh-CN"/>
        </w:rPr>
        <w:t>.</w:t>
      </w: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5</w:t>
      </w:r>
      <w:r w:rsidR="00C945E3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th-TH" w:eastAsia="zh-CN"/>
        </w:rPr>
        <w:tab/>
      </w:r>
      <w:r w:rsidR="00180105" w:rsidRPr="007A5235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สิน</w:t>
      </w:r>
      <w:r w:rsidR="000835FE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val="th-TH" w:eastAsia="zh-CN"/>
        </w:rPr>
        <w:t>ทรัพย์</w:t>
      </w:r>
      <w:r w:rsidR="00180105" w:rsidRPr="007A5235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รอการขาย</w:t>
      </w:r>
    </w:p>
    <w:p w14:paraId="6DAC1D35" w14:textId="21C5790D" w:rsidR="00180105" w:rsidRPr="008D2CF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val="th-TH" w:eastAsia="zh-CN"/>
        </w:rPr>
      </w:pPr>
    </w:p>
    <w:p w14:paraId="017B555A" w14:textId="6741928A" w:rsidR="000835FE" w:rsidRPr="008D2CFC" w:rsidRDefault="000835FE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ทรัพย์สินรอการขาย ทรัพย์สินรอการขายประกอบด้วยสังหาริมทรัพย์และ</w:t>
      </w:r>
      <w:r w:rsidR="00634B49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อ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สังหาริมทรัพย์ ซึ่งแสดงในมูลค่าที่ต่ำกว่าระหว่างราคาทุนหรือมูลค่าที่จะได้รับคืน โดยมูลค่าที่จะรับคืนพิจารณาจากราคาประเมินหักด้วยประมาณการค่าใช้จ่ายในการขายตามประกาศธนาคารแห่งประเทศไทยที่ สนส.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BF45B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หลักเกณฑ์การจัดชั้นและการกันเงินสำรองของสถาบันการเงิน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ขาดทุนจากการด้อยรับรู้เป็นค่าใช้จ่ายในงบกำไรขาดทุนและกำไรขาดทุนเบ็ดเสร็จอื่น </w:t>
      </w:r>
    </w:p>
    <w:p w14:paraId="75704871" w14:textId="77777777" w:rsidR="000835FE" w:rsidRPr="008D2CFC" w:rsidRDefault="000835FE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val="th-TH" w:eastAsia="zh-CN"/>
        </w:rPr>
      </w:pPr>
    </w:p>
    <w:p w14:paraId="738601E2" w14:textId="1E919413" w:rsidR="000835FE" w:rsidRDefault="000835FE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ธนาคารได้ปฏิบัติตามประกาศธนาคารแห่งประเทศไทยที่ สนส.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22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BF45B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อสังหาริมทรัพย์รอการขาย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และที่ สนส.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BF45B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ซื้อหรือมีไว้ซึ่งอสังหาริมทรัพย์เพื่อเป็นสถานที่สำหรับประกอบธุรกิจหรือสำหรับพนักงานและลูกจ้างของสถาบันการเงิน</w:t>
      </w:r>
    </w:p>
    <w:p w14:paraId="33F1887C" w14:textId="77777777" w:rsidR="008D2CFC" w:rsidRPr="008D2CFC" w:rsidRDefault="008D2CFC" w:rsidP="008D2CF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val="th-TH" w:eastAsia="zh-CN"/>
        </w:rPr>
      </w:pPr>
    </w:p>
    <w:p w14:paraId="431991E7" w14:textId="77777777" w:rsidR="00F16502" w:rsidRDefault="000835FE" w:rsidP="00F1650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th-TH" w:eastAsia="zh-CN"/>
        </w:rPr>
      </w:pP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ำไรหรือขาดทุนจากการจำหน่ายทรัพย์สินรอการขายรับรู้เป็นรายได้หรือค่าใช้จ่ายในงบกำไรขาดทุนและกำไรขาดทุนเบ็ดเสร็จอื่นตามข้อกำหนดของประกาศธนาคารแห่งประเทศไทยที่ สนส.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20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8D2CFC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BF45B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ข้อกำหนดเกี่ยวกับการบันทึกบัญชีของสถาบันการเงิน</w:t>
      </w:r>
    </w:p>
    <w:p w14:paraId="44A5357D" w14:textId="77777777" w:rsidR="00F16502" w:rsidRDefault="00F16502" w:rsidP="00F1650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th-TH" w:eastAsia="zh-CN"/>
        </w:rPr>
      </w:pPr>
    </w:p>
    <w:p w14:paraId="73D22D11" w14:textId="73B91F78" w:rsidR="00180105" w:rsidRPr="00F16502" w:rsidRDefault="00F16502" w:rsidP="00F16502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4.6</w:t>
      </w:r>
      <w:r w:rsidRPr="00F16502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   </w:t>
      </w:r>
      <w:r w:rsidRPr="00F16502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</w:t>
      </w:r>
      <w:r w:rsidR="00180105" w:rsidRPr="00F1650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ที่ดิน อาคารและอุปกรณ์</w:t>
      </w:r>
    </w:p>
    <w:p w14:paraId="6117EAD9" w14:textId="77777777" w:rsidR="00180105" w:rsidRPr="008D2CFC" w:rsidRDefault="00180105" w:rsidP="00180105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D996278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การรับรู้และการวัดมูลค่า</w:t>
      </w:r>
    </w:p>
    <w:p w14:paraId="3063750E" w14:textId="77777777" w:rsidR="00180105" w:rsidRPr="008D2CF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728E5D72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สินทรัพย์ที่เป็นกรรมสิทธิ์ของกิจการ</w:t>
      </w:r>
    </w:p>
    <w:p w14:paraId="5AA3C391" w14:textId="77777777" w:rsidR="00180105" w:rsidRPr="008D2CF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79273E8" w14:textId="34403489" w:rsidR="00180105" w:rsidRDefault="00180105" w:rsidP="007A5235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="003259AA" w:rsidRPr="0095099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ค่าเผื่อการด้อยค่าของสินทรัพย์</w:t>
      </w:r>
    </w:p>
    <w:p w14:paraId="1E2C2CBC" w14:textId="77777777" w:rsidR="00DC40EA" w:rsidRPr="007A5235" w:rsidRDefault="00DC40EA" w:rsidP="007A5235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8756A24" w14:textId="5C5FE26B" w:rsidR="00180105" w:rsidRPr="007A5235" w:rsidRDefault="0018010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</w:t>
      </w:r>
      <w:r w:rsidR="00054E0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กิจการ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027DF9BD" w14:textId="77777777" w:rsidR="00C02D3B" w:rsidRPr="007A5235" w:rsidRDefault="00C02D3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F378BE4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00FE6ACC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F24EDDF" w14:textId="0AFA7652" w:rsidR="00DE374C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4599E801" w14:textId="77777777" w:rsidR="0035797B" w:rsidRPr="007A5235" w:rsidRDefault="0035797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1522D971" w14:textId="30671F34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สินทรัพย์ที่ตีราคาใหม่ </w:t>
      </w:r>
    </w:p>
    <w:p w14:paraId="74FC6E15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14144FB" w14:textId="48C55621" w:rsidR="008A40D7" w:rsidRDefault="00180105" w:rsidP="0009002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ตามข้อกำหนดในประกาศธนาคารแห่งประเทศไทย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F71A9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</w:p>
    <w:p w14:paraId="55861B96" w14:textId="77777777" w:rsidR="00090020" w:rsidRDefault="00090020" w:rsidP="0009002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1B7771D" w14:textId="32C601D6" w:rsidR="008D2CFC" w:rsidRDefault="00180105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“ส่วนเกินทุนจากการตีราคาสินทรัพย์” ในองค์ประกอบอื่นของส่วนของเจ้าของ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</w:t>
      </w:r>
      <w:r w:rsidR="003259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ทุน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2E8D7C3F" w14:textId="04E455FB" w:rsidR="000835FE" w:rsidRPr="00773A14" w:rsidRDefault="000835FE" w:rsidP="001F0B6F">
      <w:pPr>
        <w:suppressAutoHyphens/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083501A8" w14:textId="55E221DF" w:rsidR="000036DA" w:rsidRPr="000036DA" w:rsidRDefault="000036DA" w:rsidP="000036D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0036DA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การจัดประเภทไปยังอสังหาริมทรัพย์เพื่อการลงทุน</w:t>
      </w:r>
    </w:p>
    <w:p w14:paraId="748D37CF" w14:textId="77777777" w:rsidR="000036DA" w:rsidRPr="00773A14" w:rsidRDefault="000036DA" w:rsidP="000036D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EE49DAB" w14:textId="333E9BA5" w:rsidR="00180105" w:rsidRPr="000036DA" w:rsidRDefault="000036DA" w:rsidP="000036DA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0036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="00CF635A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0036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กำไรส่วนที่เหลือรับรู้ในกำไรขาดทุนเบ็ดเสร็จอื่น และแสดงรายการ “ส่วนเกินทุนจากการตีราคาสินทรัพย์” ในองค์ประกอบอื่นของส่วนของ</w:t>
      </w:r>
      <w:r w:rsidR="00CF635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เจ้าของ </w:t>
      </w:r>
      <w:r w:rsidRPr="000036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“ส่วนเกินทุนจากการตีราคาสินทรัพย์” ในองค์ประกอบอื่นของส่วนของ</w:t>
      </w:r>
      <w:r w:rsidR="00CF635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เจ้าของ</w:t>
      </w:r>
      <w:r w:rsidRPr="000036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ส่วนที่ลดลงต้องรับรู้ในกำไรขาดทุนเบ็ดเสร็จอื่น และต้องนำไปลดส่วนเกินทุนจากการตีราคาสินทรัพย์ ขาดทุนส่วนที่เหลือรับรู้ในกำไรหรือขาดทุนทันที </w:t>
      </w:r>
    </w:p>
    <w:p w14:paraId="7FA15180" w14:textId="77777777" w:rsidR="00F634A9" w:rsidRPr="00F634A9" w:rsidRDefault="00F634A9" w:rsidP="00F634A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F634A9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ต้นทุนที่เกิดขึ้นในภายหลัง</w:t>
      </w:r>
    </w:p>
    <w:p w14:paraId="6AC087C5" w14:textId="77777777" w:rsidR="00F634A9" w:rsidRPr="00F634A9" w:rsidRDefault="00F634A9" w:rsidP="00F634A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A858320" w14:textId="57CBDEC6" w:rsidR="004002F9" w:rsidRDefault="00F634A9" w:rsidP="0043737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634A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432E2F5E" w14:textId="77777777" w:rsidR="0043737D" w:rsidRDefault="0043737D" w:rsidP="0043737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3819F95" w14:textId="6FE5C690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ค่าเสื่อมราคา</w:t>
      </w:r>
    </w:p>
    <w:p w14:paraId="2ED3F7B6" w14:textId="77777777" w:rsidR="00180105" w:rsidRPr="0043737D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4D2E021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158F6A86" w14:textId="39F640F1" w:rsidR="003610C2" w:rsidRPr="0043737D" w:rsidRDefault="003610C2" w:rsidP="0065550B">
      <w:pPr>
        <w:suppressAutoHyphens/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9CEE2B2" w14:textId="32766BB2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0DB8886" w14:textId="77777777" w:rsidR="00180105" w:rsidRPr="0043737D" w:rsidRDefault="00180105" w:rsidP="00180105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630"/>
      </w:tblGrid>
      <w:tr w:rsidR="00180105" w:rsidRPr="002A007A" w14:paraId="20C908F0" w14:textId="77777777" w:rsidTr="00773A14">
        <w:tc>
          <w:tcPr>
            <w:tcW w:w="6480" w:type="dxa"/>
            <w:shd w:val="clear" w:color="auto" w:fill="auto"/>
            <w:vAlign w:val="bottom"/>
          </w:tcPr>
          <w:p w14:paraId="11116FEC" w14:textId="77777777" w:rsidR="00180105" w:rsidRPr="007A5235" w:rsidRDefault="00180105" w:rsidP="007A5235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อาคาร </w:t>
            </w:r>
          </w:p>
        </w:tc>
        <w:tc>
          <w:tcPr>
            <w:tcW w:w="1350" w:type="dxa"/>
            <w:shd w:val="clear" w:color="auto" w:fill="auto"/>
          </w:tcPr>
          <w:p w14:paraId="64FF7225" w14:textId="77777777" w:rsidR="00180105" w:rsidRPr="007A5235" w:rsidRDefault="00180105" w:rsidP="001C4980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20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14:paraId="36CAE53C" w14:textId="77777777" w:rsidR="00180105" w:rsidRPr="007A5235" w:rsidRDefault="00180105" w:rsidP="001C4980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80105" w:rsidRPr="002A007A" w14:paraId="0F514E40" w14:textId="77777777" w:rsidTr="00773A14">
        <w:tc>
          <w:tcPr>
            <w:tcW w:w="6480" w:type="dxa"/>
            <w:shd w:val="clear" w:color="auto" w:fill="auto"/>
            <w:vAlign w:val="bottom"/>
          </w:tcPr>
          <w:p w14:paraId="5B68A65E" w14:textId="77777777" w:rsidR="00180105" w:rsidRPr="007A5235" w:rsidRDefault="00180105" w:rsidP="007A5235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1350" w:type="dxa"/>
            <w:shd w:val="clear" w:color="auto" w:fill="auto"/>
          </w:tcPr>
          <w:p w14:paraId="58C3536A" w14:textId="77777777" w:rsidR="00180105" w:rsidRPr="007A5235" w:rsidRDefault="00180105" w:rsidP="001C4980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10</w:t>
            </w:r>
          </w:p>
        </w:tc>
        <w:tc>
          <w:tcPr>
            <w:tcW w:w="630" w:type="dxa"/>
            <w:shd w:val="clear" w:color="auto" w:fill="auto"/>
          </w:tcPr>
          <w:p w14:paraId="5863FF98" w14:textId="77777777" w:rsidR="00180105" w:rsidRPr="007A5235" w:rsidRDefault="00180105" w:rsidP="001C4980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80105" w:rsidRPr="002A007A" w14:paraId="4AE15221" w14:textId="77777777" w:rsidTr="00773A14">
        <w:tc>
          <w:tcPr>
            <w:tcW w:w="6480" w:type="dxa"/>
            <w:shd w:val="clear" w:color="auto" w:fill="auto"/>
            <w:vAlign w:val="bottom"/>
          </w:tcPr>
          <w:p w14:paraId="3D33B389" w14:textId="77777777" w:rsidR="00180105" w:rsidRPr="007A5235" w:rsidRDefault="00180105" w:rsidP="007A5235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350" w:type="dxa"/>
            <w:shd w:val="clear" w:color="auto" w:fill="auto"/>
          </w:tcPr>
          <w:p w14:paraId="037B50C9" w14:textId="77777777" w:rsidR="00180105" w:rsidRPr="007A5235" w:rsidRDefault="00180105" w:rsidP="001C4980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  <w:t>5</w:t>
            </w:r>
          </w:p>
        </w:tc>
        <w:tc>
          <w:tcPr>
            <w:tcW w:w="630" w:type="dxa"/>
            <w:shd w:val="clear" w:color="auto" w:fill="auto"/>
          </w:tcPr>
          <w:p w14:paraId="2CD6E379" w14:textId="77777777" w:rsidR="00180105" w:rsidRPr="007A5235" w:rsidRDefault="00180105" w:rsidP="001C4980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6"/>
                <w:szCs w:val="3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08149650" w14:textId="3BC0C0DB" w:rsidR="008D2CFC" w:rsidRPr="00C7686E" w:rsidRDefault="008D2CFC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64DFF2B7" w14:textId="77777777" w:rsidR="00180105" w:rsidRPr="007A5235" w:rsidRDefault="00180105" w:rsidP="00175C0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ไม่มีการคิดค่าเสื่อมราคาสำหรับที่ดินและสินทรัพย์ที่อยู่ระหว่างก่อสร้าง</w:t>
      </w:r>
    </w:p>
    <w:p w14:paraId="10150801" w14:textId="77777777" w:rsidR="00CA19BF" w:rsidRPr="0043737D" w:rsidRDefault="00CA19BF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D244E5E" w14:textId="27548E8A" w:rsidR="00180105" w:rsidRDefault="0018010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วิธีการคิดค่าเสื่อมราคา อายุการให้ประโยชน์ของสินทรัพย์ และมูลค่าคงเหลือจะได้รับการทบทวนทุกสิ้นรอบปีบัญชี และปรับปรุงตามความเหมาะสม</w:t>
      </w:r>
    </w:p>
    <w:p w14:paraId="2F427357" w14:textId="5DDBF007" w:rsidR="0043737D" w:rsidRDefault="0043737D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3DC49AB2" w14:textId="7E7D4A87" w:rsidR="00180105" w:rsidRPr="007A5235" w:rsidRDefault="004002F9" w:rsidP="00720CAF">
      <w:pPr>
        <w:pStyle w:val="ListParagraph"/>
        <w:numPr>
          <w:ilvl w:val="1"/>
          <w:numId w:val="28"/>
        </w:numPr>
        <w:spacing w:line="240" w:lineRule="auto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 xml:space="preserve">    </w:t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ค่าความนิยมและสินทรัพย์ไม่มีตัวตนอื่น</w:t>
      </w:r>
    </w:p>
    <w:p w14:paraId="3A6F738F" w14:textId="77777777" w:rsidR="00180105" w:rsidRPr="0043737D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0B10712" w14:textId="77777777" w:rsidR="00180105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ค่าความนิยม</w:t>
      </w:r>
    </w:p>
    <w:p w14:paraId="02691A61" w14:textId="77777777" w:rsidR="00180105" w:rsidRPr="0043737D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525B0BD" w14:textId="47A3075F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ค่าความนิยมที่เกิดจากการซื้อกิจการรับรู้ในสินทรัพย์ไม่มีตัวตน การรับรู้มูลค่าเริ่มแรกของค่าความนิยมได้อธิบาย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ในหมายเหตุข้อ </w:t>
      </w:r>
      <w:r w:rsidR="00D544AE" w:rsidRPr="0035797B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.</w:t>
      </w:r>
      <w:r w:rsidRPr="003579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ค่าความนิยมได้ถูกทดสอบการด้อยค่าตามที่อธิบายในหมายเหตุข้อ </w:t>
      </w:r>
      <w:r w:rsidR="00D544AE" w:rsidRPr="0035797B"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.</w:t>
      </w:r>
      <w:r w:rsidR="0057267D" w:rsidRPr="0035797B">
        <w:rPr>
          <w:rFonts w:asciiTheme="majorBidi" w:eastAsia="Times New Roman" w:hAnsiTheme="majorBidi" w:cstheme="majorBidi"/>
          <w:sz w:val="30"/>
          <w:szCs w:val="30"/>
          <w:lang w:eastAsia="zh-CN"/>
        </w:rPr>
        <w:t>8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ค่าความนิยมติดลบรับรู้ทันทีในกำไรหรือขาดทุน</w:t>
      </w:r>
    </w:p>
    <w:p w14:paraId="61FA10A9" w14:textId="77777777" w:rsidR="00180105" w:rsidRPr="007C198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5E179C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Calibri" w:hAnsiTheme="majorBidi" w:cstheme="majorBidi"/>
          <w:i/>
          <w:iCs/>
          <w:sz w:val="30"/>
          <w:szCs w:val="30"/>
          <w:cs/>
          <w:lang w:eastAsia="zh-CN"/>
        </w:rPr>
        <w:t>รายจ่ายในการวิจัยและพัฒนา</w:t>
      </w:r>
    </w:p>
    <w:p w14:paraId="21BC8AF3" w14:textId="77777777" w:rsidR="00180105" w:rsidRPr="007C198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20A1E7C" w14:textId="518F5E69" w:rsidR="005A45D6" w:rsidRDefault="00180105" w:rsidP="007C198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0425D3D1" w14:textId="77777777" w:rsidR="007C1983" w:rsidRDefault="007C1983" w:rsidP="007C1983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619B5291" w14:textId="57C23F7A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 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054E0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ของสินทรัพย์ รายจ่ายในการพัฒนาอื่นรับรู้ในกำไรหรือขาดทุนเมื่อเกิดขึ้น</w:t>
      </w:r>
    </w:p>
    <w:p w14:paraId="42A08749" w14:textId="77777777" w:rsidR="008A3686" w:rsidRPr="007C1983" w:rsidRDefault="008A3686" w:rsidP="008A368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789959" w14:textId="02AD009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</w:t>
      </w:r>
      <w:r w:rsidR="00C02D3B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ด้อยค่าสะสม</w:t>
      </w:r>
    </w:p>
    <w:p w14:paraId="6FDDF076" w14:textId="77777777" w:rsidR="008A3686" w:rsidRPr="007C1983" w:rsidRDefault="008A3686" w:rsidP="008A368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8B5F033" w14:textId="41FC5EE5" w:rsidR="00180105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สินทรัพย์ไม่มีตัวตนอื่น ๆ</w:t>
      </w:r>
    </w:p>
    <w:p w14:paraId="36CC99B0" w14:textId="77777777" w:rsidR="00180105" w:rsidRPr="007C198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230C183" w14:textId="515C19DE" w:rsidR="00180105" w:rsidRDefault="00180105" w:rsidP="0057267D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สินทรัพย์ไม่มีตัวตนอื่น ๆ ได้แก่ ค่าลิขสิทธิ์ซอฟต์แวร์ที่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ธนาคาร</w:t>
      </w:r>
      <w:r w:rsidR="00054E0A">
        <w:rPr>
          <w:rFonts w:asciiTheme="majorBidi" w:eastAsia="Times New Roman" w:hAnsiTheme="majorBidi" w:cstheme="majorBidi" w:hint="cs"/>
          <w:sz w:val="30"/>
          <w:szCs w:val="30"/>
          <w:cs/>
          <w:lang w:val="x-none"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ซื้อมาและมีอายุการใช้งาน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จำกัด</w:t>
      </w:r>
      <w:r w:rsidR="00685DC1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วัดมูลค่าด้วยราคาทุนหักค่าตัดจำหน่ายสะสมและผลขาดทุนจากการด้อยค่าสะสม</w:t>
      </w:r>
    </w:p>
    <w:p w14:paraId="55592A1F" w14:textId="77777777" w:rsidR="00175C0D" w:rsidRPr="007C1983" w:rsidRDefault="00175C0D" w:rsidP="0057267D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37CB0DC" w14:textId="501F2C04" w:rsidR="00180105" w:rsidRPr="007A5235" w:rsidRDefault="00180105" w:rsidP="007A5235">
      <w:pPr>
        <w:tabs>
          <w:tab w:val="left" w:pos="1080"/>
        </w:tabs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รายจ่ายภายหลังการรับรู้รายการ</w:t>
      </w:r>
    </w:p>
    <w:p w14:paraId="61999B79" w14:textId="77777777" w:rsidR="00180105" w:rsidRPr="007C198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CEE4999" w14:textId="77777777" w:rsidR="00180105" w:rsidRPr="007A5235" w:rsidRDefault="00180105" w:rsidP="007A5235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C8A47DA" w14:textId="77777777" w:rsidR="00180105" w:rsidRPr="007C198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FF344CC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ค่าตัดจำหน่าย</w:t>
      </w:r>
    </w:p>
    <w:p w14:paraId="52A30E57" w14:textId="77777777" w:rsidR="00180105" w:rsidRPr="007C198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69FD57" w14:textId="6B75709B" w:rsidR="00180105" w:rsidRPr="007A5235" w:rsidRDefault="0018010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136DCDE4" w14:textId="77777777" w:rsidR="00C02D3B" w:rsidRPr="007C1983" w:rsidRDefault="00C02D3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68E13B3" w14:textId="319716F5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ระยะเวลาที่คาดว่าจะได้รับประโยชน์แสดงได้ดังนี้</w:t>
      </w:r>
    </w:p>
    <w:p w14:paraId="6396755F" w14:textId="77777777" w:rsidR="00180105" w:rsidRPr="007A5235" w:rsidRDefault="00180105" w:rsidP="00180105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iCs/>
          <w:sz w:val="20"/>
          <w:szCs w:val="20"/>
          <w:lang w:eastAsia="zh-CN"/>
        </w:rPr>
      </w:pPr>
    </w:p>
    <w:tbl>
      <w:tblPr>
        <w:tblW w:w="8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0"/>
        <w:gridCol w:w="450"/>
      </w:tblGrid>
      <w:tr w:rsidR="00180105" w:rsidRPr="002A007A" w14:paraId="26303DD5" w14:textId="77777777" w:rsidTr="006D68BA">
        <w:tc>
          <w:tcPr>
            <w:tcW w:w="5940" w:type="dxa"/>
            <w:shd w:val="clear" w:color="auto" w:fill="auto"/>
          </w:tcPr>
          <w:p w14:paraId="1E219D76" w14:textId="77777777" w:rsidR="00180105" w:rsidRPr="007A5235" w:rsidRDefault="00180105" w:rsidP="007A5235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1610" w:type="dxa"/>
            <w:shd w:val="clear" w:color="auto" w:fill="auto"/>
          </w:tcPr>
          <w:p w14:paraId="0AA26EDE" w14:textId="77777777" w:rsidR="00180105" w:rsidRPr="007A5235" w:rsidRDefault="00180105" w:rsidP="001C4980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5 - 10</w:t>
            </w:r>
          </w:p>
        </w:tc>
        <w:tc>
          <w:tcPr>
            <w:tcW w:w="450" w:type="dxa"/>
            <w:shd w:val="clear" w:color="auto" w:fill="auto"/>
          </w:tcPr>
          <w:p w14:paraId="1483FA91" w14:textId="77777777" w:rsidR="00180105" w:rsidRPr="007A5235" w:rsidRDefault="00180105" w:rsidP="001C4980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23C0CDDA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36A5E3E3" w14:textId="77777777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ไม่มีการคิดค่าตัดจำหน่ายสำหรับซอฟต์แวร์ที่อยู่ระหว่างการติดตั้ง</w:t>
      </w:r>
    </w:p>
    <w:p w14:paraId="15243E14" w14:textId="77777777" w:rsidR="00180105" w:rsidRPr="007C198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A6E4B1A" w14:textId="2BCBE233" w:rsidR="00180105" w:rsidRDefault="00180105" w:rsidP="007A5235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47B19C0A" w14:textId="77777777" w:rsidR="005251C8" w:rsidRPr="007C1983" w:rsidRDefault="005251C8" w:rsidP="001A06C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68B745" w14:textId="440CCCB9" w:rsidR="00180105" w:rsidRPr="007A5235" w:rsidRDefault="00180105" w:rsidP="00720CAF">
      <w:pPr>
        <w:pStyle w:val="ListParagraph"/>
        <w:numPr>
          <w:ilvl w:val="1"/>
          <w:numId w:val="28"/>
        </w:numPr>
        <w:spacing w:line="240" w:lineRule="auto"/>
        <w:ind w:left="540" w:hanging="540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การด้อยค่า</w:t>
      </w:r>
      <w:r w:rsidR="00432CF3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ของสินทรัพย์ที่ไม่ใช่สินทรัพย์ทางการเงิน</w:t>
      </w:r>
    </w:p>
    <w:p w14:paraId="1B4B88FE" w14:textId="77777777" w:rsidR="00180105" w:rsidRPr="007C198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BD33138" w14:textId="45652684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ยอดสินทรัพย์ตามบัญชีของ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30140CFB" w14:textId="77777777" w:rsidR="00180105" w:rsidRPr="007C1983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C683267" w14:textId="24041B02" w:rsidR="00536A07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C02D3B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7E241BA6" w14:textId="781E7661" w:rsidR="00B7046F" w:rsidRPr="009E036E" w:rsidRDefault="00B7046F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5A589EC" w14:textId="513F22BA" w:rsidR="00180105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>การคำนวณมูลค่าที่คาดว่าจะได้รับคืน</w:t>
      </w:r>
    </w:p>
    <w:p w14:paraId="6AA91945" w14:textId="77777777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F0058C7" w14:textId="6082CD4B" w:rsidR="00180105" w:rsidRPr="007A5235" w:rsidRDefault="00180105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="00B7046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</w:t>
      </w:r>
      <w:r w:rsidR="00B7046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B5AC3F9" w14:textId="77777777" w:rsidR="00180105" w:rsidRPr="009E036E" w:rsidRDefault="00180105" w:rsidP="001A06C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41D270F" w14:textId="41B24263" w:rsidR="00180105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การกลับรายการด้อยค่า</w:t>
      </w:r>
    </w:p>
    <w:p w14:paraId="01E9F22C" w14:textId="73D75A71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D36BF39" w14:textId="1843FB7F" w:rsidR="000C1973" w:rsidRDefault="00180105" w:rsidP="008C15B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</w:t>
      </w:r>
      <w:r w:rsidR="00842833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การด้อยค่ามาก่อน</w:t>
      </w:r>
    </w:p>
    <w:p w14:paraId="0313F69B" w14:textId="77777777" w:rsidR="009E036E" w:rsidRDefault="009E036E" w:rsidP="008C15B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9307B37" w14:textId="1094E425" w:rsidR="00DE2F9B" w:rsidRPr="00862EA3" w:rsidRDefault="008B7EC8" w:rsidP="008B7EC8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</w:t>
      </w:r>
      <w:r w:rsidR="00DE2F9B" w:rsidRPr="00862E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ภาระในการส่งคืนหลักทรัพย์</w:t>
      </w:r>
    </w:p>
    <w:p w14:paraId="53F3D38E" w14:textId="77777777" w:rsidR="00DE2F9B" w:rsidRPr="009E036E" w:rsidRDefault="00DE2F9B" w:rsidP="00EF0DF8">
      <w:pPr>
        <w:spacing w:after="0"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34DDA10" w14:textId="292B21B0" w:rsidR="00DE2F9B" w:rsidRPr="007A6978" w:rsidRDefault="00DE2F9B" w:rsidP="007A697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6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ภาระในการส่งคืนหลักทรัพย์แสดงถึงภาระในการส่งคืนหลักทรัพย์ค้ำประกันของ</w:t>
      </w:r>
      <w:r w:rsidRPr="007A697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</w:t>
      </w:r>
      <w:r w:rsidR="000A402E" w:rsidRPr="007A697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6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1CB37314" w14:textId="77777777" w:rsidR="00DE2F9B" w:rsidRPr="009E036E" w:rsidRDefault="00DE2F9B" w:rsidP="007A697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B5282E2" w14:textId="77777777" w:rsidR="00DE2F9B" w:rsidRPr="007A6978" w:rsidRDefault="00DE2F9B" w:rsidP="007A697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697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กำไรหรือขาดทุนที่เกิดจากการขายชอร์ตหลักทรัพย์ถูกรวมอยู่ในกำไรหรือขาดทุน ค่าธรรมเนียมจากการยืมและให้ยืมหลักทรัพย์บันทึกตามเกณฑ์คงค้าง</w:t>
      </w:r>
    </w:p>
    <w:p w14:paraId="7732F6BC" w14:textId="76B8326D" w:rsidR="009E036E" w:rsidRDefault="009E036E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188378B1" w14:textId="0D5AFC8D" w:rsidR="00180105" w:rsidRPr="007A5235" w:rsidRDefault="00B36934" w:rsidP="008621B2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bookmarkStart w:id="2" w:name="_Hlk48403195"/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="00180105" w:rsidRPr="008B7E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ที่เกิดจากสัญญา</w:t>
      </w:r>
    </w:p>
    <w:bookmarkEnd w:id="2"/>
    <w:p w14:paraId="06B9F020" w14:textId="77777777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991A64E" w14:textId="5957ADC6" w:rsidR="00536A07" w:rsidRDefault="00180105" w:rsidP="00536A07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หนี้สินที่เกิดจากสัญญาเป็นภาระผูกพันที่จะต้องโอนบริการให้กับลูกค้า หนี้สินที่เกิดจากสัญญารับรู้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รับรู้รายได้ที่เกี่ยวข้อง</w:t>
      </w:r>
    </w:p>
    <w:p w14:paraId="2978B2D7" w14:textId="77777777" w:rsidR="00180105" w:rsidRPr="009E036E" w:rsidRDefault="00180105" w:rsidP="007A5235">
      <w:pPr>
        <w:suppressAutoHyphens/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671AE9C" w14:textId="2E3C1978" w:rsidR="00180105" w:rsidRPr="007A5235" w:rsidRDefault="00B36934" w:rsidP="000B0032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0B0032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ผลประโยชน์</w:t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ของพนักงาน</w:t>
      </w:r>
    </w:p>
    <w:p w14:paraId="6533E4DE" w14:textId="77777777" w:rsidR="008A3686" w:rsidRPr="009E036E" w:rsidRDefault="008A3686" w:rsidP="00625420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EEA4C5" w14:textId="6A8ACF7B" w:rsidR="008A3686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โครงการสมทบเงิน</w:t>
      </w:r>
    </w:p>
    <w:p w14:paraId="5DF16511" w14:textId="77777777" w:rsidR="0035797B" w:rsidRPr="009E036E" w:rsidRDefault="0035797B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535A2A8" w14:textId="09B06B8C" w:rsidR="00CF07AC" w:rsidRDefault="00180105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ในการสมทบเข้าโครงการสมทบเงิน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501A9D72" w14:textId="77777777" w:rsidR="003610C2" w:rsidRPr="009E036E" w:rsidRDefault="003610C2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40E26B4" w14:textId="11CECA5A" w:rsidR="00180105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โครงการผลประโยชน์ที่กำหนดไว้</w:t>
      </w:r>
    </w:p>
    <w:p w14:paraId="2DEF6763" w14:textId="77777777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5E09F2" w14:textId="2E62DE19" w:rsidR="00180105" w:rsidRPr="0035797B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B7046F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="00F9317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36B05F9B" w14:textId="77777777" w:rsidR="00180105" w:rsidRPr="009E036E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7509D38" w14:textId="77777777" w:rsidR="00180105" w:rsidRPr="0035797B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โดยใช้วิธีคิดลดแต่ละหน่วยที่ประมาณการไว้ </w:t>
      </w:r>
    </w:p>
    <w:p w14:paraId="5AAC3400" w14:textId="77777777" w:rsidR="00180105" w:rsidRPr="009E036E" w:rsidRDefault="00180105" w:rsidP="00180105">
      <w:pPr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53C8DB" w14:textId="2B03DB35" w:rsidR="00180105" w:rsidRPr="0035797B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E006AB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B7046F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784D3FC3" w14:textId="77777777" w:rsidR="00180105" w:rsidRPr="0026739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E806FE7" w14:textId="158AFDFB" w:rsidR="00342F44" w:rsidRPr="007A5235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E006AB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รับรู้กำไรและขาดทุนจากการจ่ายชำระผลประโยชน์พนักงาน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เมื่อเกิดขึ้น</w:t>
      </w:r>
    </w:p>
    <w:p w14:paraId="701689DF" w14:textId="77777777" w:rsidR="003610C2" w:rsidRPr="00267396" w:rsidRDefault="003610C2" w:rsidP="00267396">
      <w:pPr>
        <w:suppressAutoHyphens/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</w:pPr>
    </w:p>
    <w:p w14:paraId="5B27044B" w14:textId="2BB42C3F" w:rsidR="00180105" w:rsidRDefault="00180105" w:rsidP="003610C2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 xml:space="preserve">ผลประโยชน์ระยะยาวอื่น </w:t>
      </w:r>
    </w:p>
    <w:p w14:paraId="3A1226A8" w14:textId="77777777" w:rsidR="003610C2" w:rsidRPr="003610C2" w:rsidRDefault="003610C2" w:rsidP="003610C2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02DC98F3" w14:textId="015628C1" w:rsidR="00180105" w:rsidRPr="0035797B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ผูกพันสุทธิของ</w:t>
      </w:r>
      <w:r w:rsidR="00E006AB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ปีปัจจุบันและปี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B4F20CE" w14:textId="77777777" w:rsidR="00536A07" w:rsidRPr="00267396" w:rsidRDefault="00536A07" w:rsidP="007A5235">
      <w:pPr>
        <w:suppressAutoHyphens/>
        <w:spacing w:after="0" w:line="240" w:lineRule="auto"/>
        <w:ind w:right="-10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BF984EC" w14:textId="77777777" w:rsidR="00180105" w:rsidRPr="0035797B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35797B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ผลประโยชน์เมื่อเลิกจ้าง</w:t>
      </w:r>
    </w:p>
    <w:p w14:paraId="3E6D2F8C" w14:textId="77777777" w:rsidR="00180105" w:rsidRPr="00267396" w:rsidRDefault="00180105" w:rsidP="007A5235">
      <w:pPr>
        <w:suppressAutoHyphens/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446311" w14:textId="3F81D673" w:rsidR="00CF07AC" w:rsidRDefault="00180105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ผลประโยชน์เมื่อเลิกจ้างจะรับรู้เป็นค่าใช้จ่าย เมื่อ</w:t>
      </w:r>
      <w:r w:rsidR="00E006AB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006AB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ไม่สามารถยกเลิกข้อเสนอการให้ผลประโยชน์ดังกล่าวได้อีกต่อไป ผลประโยชน์เมื่อเลิกจ้างจะถูกคิดลดกระแสเงินสด</w:t>
      </w:r>
    </w:p>
    <w:p w14:paraId="730CD09E" w14:textId="77777777" w:rsidR="003610C2" w:rsidRPr="003610C2" w:rsidRDefault="003610C2" w:rsidP="003610C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5579921" w14:textId="6925CD5D" w:rsidR="00180105" w:rsidRPr="007A5235" w:rsidRDefault="00180105" w:rsidP="007A5235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ผลประโยชน์ระยะสั้นของพนักงาน</w:t>
      </w:r>
    </w:p>
    <w:p w14:paraId="5C9A4CF8" w14:textId="77777777" w:rsidR="00180105" w:rsidRPr="0026739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AADFB67" w14:textId="12E8848B" w:rsidR="00C02D3B" w:rsidRDefault="00180105" w:rsidP="000D783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ชำระ หาก</w:t>
      </w:r>
      <w:r w:rsidR="00A421AA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421AA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D318DE0" w14:textId="77777777" w:rsidR="000D7839" w:rsidRPr="0035797B" w:rsidRDefault="000D7839" w:rsidP="000D7839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F927A95" w14:textId="75EFCE2A" w:rsidR="00C02D3B" w:rsidRPr="0035797B" w:rsidRDefault="00C02D3B" w:rsidP="006D69AD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35797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Pr="0035797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ประมาณการหนี้สิน</w:t>
      </w:r>
    </w:p>
    <w:p w14:paraId="5F53B6FE" w14:textId="77777777" w:rsidR="00180105" w:rsidRPr="0026739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A00711" w14:textId="40D378EC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ประมาณการหนี้สินจะรับรู้ก็ต่อเมื่อ</w:t>
      </w:r>
      <w:r w:rsidR="00A421AA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421AA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A421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</w:t>
      </w:r>
      <w:r w:rsidR="00DC76F3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5DD850E" w14:textId="711CD238" w:rsidR="000D7839" w:rsidRDefault="000D7839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5E463131" w14:textId="3A4B9168" w:rsidR="00180105" w:rsidRPr="007A5235" w:rsidRDefault="005830CE" w:rsidP="00D42C59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35797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การ</w:t>
      </w:r>
      <w:r w:rsidR="00180105" w:rsidRPr="00D42C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วัด</w:t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มูลค่ายุติธรรม</w:t>
      </w:r>
    </w:p>
    <w:p w14:paraId="45DA0D1A" w14:textId="77777777" w:rsidR="00180105" w:rsidRPr="0026739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935724A" w14:textId="57D65666" w:rsidR="00180105" w:rsidRPr="0035797B" w:rsidRDefault="00A421AA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180105" w:rsidRPr="0035797B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180105" w:rsidRPr="0035797B"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  <w:t xml:space="preserve">3 </w:t>
      </w:r>
      <w:r w:rsidR="00180105" w:rsidRPr="0035797B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และรายงานโดยตรงต่อผู้บริหารสูงสุดทางด้านการเงิน </w:t>
      </w:r>
    </w:p>
    <w:p w14:paraId="726E6489" w14:textId="54BD6577" w:rsidR="00180105" w:rsidRPr="0026739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013CBF1" w14:textId="00EA5AFB" w:rsidR="00180105" w:rsidRPr="0035797B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B7046F" w:rsidRPr="0035797B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br/>
      </w:r>
      <w:r w:rsidRPr="0035797B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2838CE1" w14:textId="77777777" w:rsidR="00180105" w:rsidRPr="00267396" w:rsidRDefault="00180105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5161729" w14:textId="6A140551" w:rsidR="00CF07AC" w:rsidRDefault="00180105" w:rsidP="003610C2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ประเด็นปัญหาของการวัดมูลค่าที่มีนัยสำคัญจะถูกรายงานต่อคณะกรรมการตรวจสอบของธนาคาร</w:t>
      </w:r>
    </w:p>
    <w:p w14:paraId="1D1CD1B7" w14:textId="77777777" w:rsidR="003610C2" w:rsidRDefault="003610C2" w:rsidP="003610C2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</w:pPr>
    </w:p>
    <w:p w14:paraId="0A845B4D" w14:textId="5C996DCC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35797B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การวัดมูลค่ายุติธรรมของสินทรัพย์หรือหนี้สิน </w:t>
      </w:r>
      <w:r w:rsidR="00A421AA"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421AA"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A421A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บริษัทย่อย</w:t>
      </w:r>
      <w:r w:rsidRPr="007A5235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2AF3FCA" w14:textId="77777777" w:rsidR="00180105" w:rsidRPr="007A5235" w:rsidRDefault="00180105" w:rsidP="00180105">
      <w:pPr>
        <w:tabs>
          <w:tab w:val="left" w:pos="900"/>
        </w:tabs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682EDF4E" w14:textId="77777777" w:rsidR="00180105" w:rsidRPr="007A5235" w:rsidRDefault="00180105" w:rsidP="007A5235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ข้อมูลระดับ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93992A4" w14:textId="4FC57AD9" w:rsidR="00180105" w:rsidRPr="007A5235" w:rsidRDefault="00180105" w:rsidP="007A5235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7A5235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2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685DC1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br/>
        <w:t xml:space="preserve">                      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ราคาเสนอซื้อขายซึ่งรวมอยู่ในข้อมูลระดับ </w:t>
      </w:r>
      <w:r w:rsidRPr="007A5235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>1</w:t>
      </w:r>
    </w:p>
    <w:p w14:paraId="60BB9F94" w14:textId="77777777" w:rsidR="00180105" w:rsidRPr="007A5235" w:rsidRDefault="00180105" w:rsidP="007A5235">
      <w:pPr>
        <w:numPr>
          <w:ilvl w:val="0"/>
          <w:numId w:val="2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7A5235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3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8E5D03A" w14:textId="77777777" w:rsidR="00180105" w:rsidRPr="00247EA6" w:rsidRDefault="00180105" w:rsidP="00180105">
      <w:pPr>
        <w:tabs>
          <w:tab w:val="left" w:pos="900"/>
        </w:tabs>
        <w:suppressAutoHyphens/>
        <w:spacing w:after="0" w:line="240" w:lineRule="auto"/>
        <w:ind w:left="108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</w:pPr>
    </w:p>
    <w:p w14:paraId="43720448" w14:textId="77777777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81B1560" w14:textId="77777777" w:rsidR="00180105" w:rsidRPr="00247EA6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120FC7D7" w14:textId="3DA9A973" w:rsidR="00180105" w:rsidRPr="007A5235" w:rsidRDefault="00A421AA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3579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บริษัทย่อย</w:t>
      </w:r>
      <w:r w:rsidR="00180105" w:rsidRPr="007A5235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02722CEB" w14:textId="341A424B" w:rsidR="00247EA6" w:rsidRDefault="00247EA6">
      <w:pPr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  <w:br w:type="page"/>
      </w:r>
    </w:p>
    <w:p w14:paraId="7131F47B" w14:textId="6731C9A0" w:rsidR="00180105" w:rsidRPr="007A5235" w:rsidRDefault="00416D87" w:rsidP="001B08B6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ทุนเรือนหุ้น</w:t>
      </w:r>
    </w:p>
    <w:p w14:paraId="247D0CF9" w14:textId="77777777" w:rsidR="00180105" w:rsidRPr="00247EA6" w:rsidRDefault="00180105" w:rsidP="007A5235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6C67616E" w14:textId="3EF369F7" w:rsidR="00180105" w:rsidRPr="007A5235" w:rsidRDefault="00180105" w:rsidP="00A5620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</w:t>
      </w:r>
      <w:r w:rsidRPr="00A56206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บุริมสิทธิ</w:t>
      </w:r>
    </w:p>
    <w:p w14:paraId="5511A2E9" w14:textId="77777777" w:rsidR="00180105" w:rsidRPr="00247EA6" w:rsidRDefault="00180105" w:rsidP="003A447D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20A3987E" w14:textId="7068CCE7" w:rsidR="00180105" w:rsidRPr="007A5235" w:rsidRDefault="00180105" w:rsidP="003A447D">
      <w:pPr>
        <w:tabs>
          <w:tab w:val="left" w:pos="900"/>
        </w:tabs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บุริมสิทธิถูกจัดประเภทเป็นทุนหากไม่มีการระบุการบังคับไถ่ถอนหรือให้สิทธิเฉพาะธนาคารในการไถ่ถอน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14:paraId="773FA321" w14:textId="77777777" w:rsidR="003610C2" w:rsidRPr="00247EA6" w:rsidRDefault="003610C2" w:rsidP="003A447D">
      <w:pPr>
        <w:spacing w:after="0" w:line="240" w:lineRule="auto"/>
        <w:ind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76D070FA" w14:textId="77777777" w:rsidR="00180105" w:rsidRPr="007A5235" w:rsidRDefault="00180105" w:rsidP="00685DC1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หุ้นสามัญ</w:t>
      </w:r>
    </w:p>
    <w:p w14:paraId="358B23CD" w14:textId="77777777" w:rsidR="00180105" w:rsidRPr="00247EA6" w:rsidRDefault="00180105" w:rsidP="00685DC1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3CCB210F" w14:textId="61540097" w:rsidR="00726035" w:rsidRDefault="00180105" w:rsidP="004138F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</w:t>
      </w:r>
      <w:r w:rsidR="00BF45B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ทา</w:t>
      </w:r>
      <w:r w:rsidR="00BF45B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ภาษี)</w:t>
      </w:r>
      <w:r w:rsidR="00BF45B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รับรู้เป็นรายการหักจากส่วนของทุน</w:t>
      </w:r>
    </w:p>
    <w:p w14:paraId="704FB4C3" w14:textId="77777777" w:rsidR="004138FE" w:rsidRPr="00247EA6" w:rsidRDefault="004138FE" w:rsidP="004138F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B8A2297" w14:textId="64BF79F4" w:rsidR="00B71EBF" w:rsidRPr="007A5235" w:rsidRDefault="00B71EBF" w:rsidP="003A447D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  <w:r w:rsidRPr="007A5235">
        <w:rPr>
          <w:rFonts w:asciiTheme="majorBidi" w:hAnsiTheme="majorBidi" w:cstheme="majorBidi"/>
          <w:bCs/>
          <w:sz w:val="30"/>
          <w:szCs w:val="30"/>
        </w:rPr>
        <w:tab/>
      </w:r>
    </w:p>
    <w:p w14:paraId="38250D3B" w14:textId="012C2895" w:rsidR="00B71EBF" w:rsidRPr="00247EA6" w:rsidRDefault="00B71EBF" w:rsidP="00B71EB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C8D3486" w14:textId="0FA7C14A" w:rsidR="002624E9" w:rsidRPr="00A46DBC" w:rsidRDefault="002624E9" w:rsidP="007A5235">
      <w:pPr>
        <w:tabs>
          <w:tab w:val="left" w:pos="1260"/>
        </w:tabs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A46D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</w:t>
      </w:r>
      <w:r w:rsidR="003A447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A46D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</w:t>
      </w: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Pr="00A46D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CF4A9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นโยบายการบัญชีที่ใช้ตั้งแต่วันที่ </w:t>
      </w:r>
      <w:r w:rsidRPr="00CF4A9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F4A9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F4A9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</w:p>
    <w:p w14:paraId="6225F44F" w14:textId="77777777" w:rsidR="00B71EBF" w:rsidRPr="00247EA6" w:rsidRDefault="00B71EBF" w:rsidP="007A5235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51A77D4" w14:textId="10F08117" w:rsidR="00B71EBF" w:rsidRPr="003610C2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color w:val="0000FF"/>
          <w:sz w:val="30"/>
          <w:szCs w:val="30"/>
        </w:rPr>
      </w:pPr>
      <w:r w:rsidRPr="003610C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3610C2">
        <w:rPr>
          <w:rFonts w:asciiTheme="majorBidi" w:eastAsia="Times New Roman" w:hAnsiTheme="majorBidi" w:cstheme="majorBidi"/>
          <w:color w:val="0000FF"/>
          <w:sz w:val="30"/>
          <w:szCs w:val="30"/>
        </w:rPr>
        <w:t xml:space="preserve"> </w:t>
      </w:r>
    </w:p>
    <w:p w14:paraId="4373E6E4" w14:textId="77777777" w:rsidR="00B71EBF" w:rsidRPr="00247EA6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06DA1BA" w14:textId="6F25CD36" w:rsidR="00B71EBF" w:rsidRDefault="00B71EBF" w:rsidP="002624E9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183E8AD4" w14:textId="77777777" w:rsidR="003610C2" w:rsidRPr="00247EA6" w:rsidRDefault="003610C2" w:rsidP="002624E9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8E241CD" w14:textId="77777777" w:rsidR="00B71EBF" w:rsidRPr="007A5235" w:rsidRDefault="00B71EBF" w:rsidP="00720CAF">
      <w:pPr>
        <w:numPr>
          <w:ilvl w:val="0"/>
          <w:numId w:val="30"/>
        </w:numPr>
        <w:tabs>
          <w:tab w:val="left" w:pos="1644"/>
        </w:tabs>
        <w:spacing w:after="0" w:line="240" w:lineRule="auto"/>
        <w:ind w:left="16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3B031829" w14:textId="0EEE720A" w:rsidR="00B71EBF" w:rsidRDefault="00B71EBF" w:rsidP="00720CAF">
      <w:pPr>
        <w:numPr>
          <w:ilvl w:val="0"/>
          <w:numId w:val="30"/>
        </w:numPr>
        <w:tabs>
          <w:tab w:val="left" w:pos="1644"/>
        </w:tabs>
        <w:spacing w:after="0" w:line="240" w:lineRule="auto"/>
        <w:ind w:left="16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C99A174" w14:textId="77777777" w:rsidR="00247EA6" w:rsidRPr="007A5235" w:rsidRDefault="00247EA6" w:rsidP="00247EA6">
      <w:pPr>
        <w:tabs>
          <w:tab w:val="left" w:pos="1644"/>
        </w:tabs>
        <w:spacing w:after="0" w:line="240" w:lineRule="auto"/>
        <w:ind w:left="16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6F4F279" w14:textId="3F1768EF" w:rsidR="00B71EBF" w:rsidRPr="007A5235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="009662F7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ทางการเงินที่มีการด้อยค่าด้านเ</w:t>
      </w:r>
      <w:r w:rsidR="00876674">
        <w:rPr>
          <w:rFonts w:asciiTheme="majorBidi" w:eastAsia="Times New Roman" w:hAnsiTheme="majorBidi" w:cstheme="majorBidi" w:hint="cs"/>
          <w:sz w:val="30"/>
          <w:szCs w:val="30"/>
          <w:cs/>
        </w:rPr>
        <w:t>ค</w:t>
      </w:r>
      <w:r w:rsidR="009662F7">
        <w:rPr>
          <w:rFonts w:asciiTheme="majorBidi" w:eastAsia="Times New Roman" w:hAnsiTheme="majorBidi" w:cstheme="majorBidi" w:hint="cs"/>
          <w:sz w:val="30"/>
          <w:szCs w:val="30"/>
          <w:cs/>
        </w:rPr>
        <w:t>รดิตเมื่อซื้อหรือเมื่อกำเนิด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453F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1453F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</w:t>
      </w:r>
      <w:r w:rsidR="00F66E5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คาดว่าจะเกิดขึ้น สำหรับสินทรัพย์ทางการเงินที่มีการด้อยค่าด้านเครดิตเมื่อซื้อหรือเมื่อกำเนิดจะใช้</w:t>
      </w:r>
      <w:r w:rsidR="00F66E5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อัตราดอกเบี้ยที่แท้จริงซึ่งปรับปรุงด้วยเครดิตแล้วในการคำนวณโดยใช้กระแสเงินสดที่คาดการณ์</w:t>
      </w:r>
      <w:r w:rsidR="00F66E5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ในอนาคตซึ่งรวมผลขาดทุนด้านเครดิตที่คาดว่าจะเกิดขึ้นแล้ว</w:t>
      </w:r>
    </w:p>
    <w:p w14:paraId="3E06D982" w14:textId="77777777" w:rsidR="00B71EBF" w:rsidRPr="00F66E58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7D33575" w14:textId="77777777" w:rsidR="00B71EBF" w:rsidRPr="007A5235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6CB68C30" w14:textId="77777777" w:rsidR="00B71EBF" w:rsidRPr="00F66E58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2D009A" w14:textId="77777777" w:rsidR="00B71EBF" w:rsidRPr="007A5235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06915FD8" w14:textId="77777777" w:rsidR="00437F89" w:rsidRPr="00F66E58" w:rsidRDefault="00437F89" w:rsidP="003810E2">
      <w:pPr>
        <w:tabs>
          <w:tab w:val="left" w:pos="1260"/>
        </w:tabs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24A866A" w14:textId="77777777" w:rsidR="00B71EBF" w:rsidRPr="007A5235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การคำนวณรายได้ดอกเบี้ยและค่าใช้จ่ายดอกเบี้ย</w:t>
      </w:r>
    </w:p>
    <w:p w14:paraId="20135BAA" w14:textId="77777777" w:rsidR="00B71EBF" w:rsidRPr="00F66E58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1B0435B" w14:textId="76A746A8" w:rsidR="00B71EBF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อัตราดอกเบี้ยที่แท้จริงจะได้รับการปรับปรุงสำหรับการปรับปรุงการป้องกันความเสี่ยงในมูลค่ายุติธรรม ณ วันที่มีการตัดจำหน่าย เมื่อเกิดการเปลี่ยนแปลงในการป้องกันความเสี่ยง </w:t>
      </w:r>
    </w:p>
    <w:p w14:paraId="073269E0" w14:textId="77777777" w:rsidR="000A69B6" w:rsidRPr="00F66E58" w:rsidRDefault="000A69B6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</w:p>
    <w:p w14:paraId="6E916F98" w14:textId="0A4E8C8D" w:rsidR="00B71EBF" w:rsidRPr="007A5235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5C730C09" w14:textId="77777777" w:rsidR="00B71EBF" w:rsidRPr="00F66E58" w:rsidRDefault="00B71EBF" w:rsidP="007A5235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4A1A2BD" w14:textId="3A5FECAA" w:rsidR="00B71EBF" w:rsidRDefault="00B71EBF" w:rsidP="002624E9">
      <w:pPr>
        <w:tabs>
          <w:tab w:val="left" w:pos="1260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สำหรับสินทรัพย์ทางการเงินที่มีการด้อยค่าด้านเครดิตในการรับรู้รายการเมื่อเริ่มแรก รายได้ดอกเบี้ยคำนวณโดยการใช้อัตราดอกเบี้ยที่แท้จริงปรับด้วยความเสี่ยง</w:t>
      </w:r>
      <w:r w:rsidR="009461D5">
        <w:rPr>
          <w:rFonts w:asciiTheme="majorBidi" w:eastAsia="Times New Roman" w:hAnsiTheme="majorBidi" w:cstheme="majorBidi" w:hint="cs"/>
          <w:sz w:val="30"/>
          <w:szCs w:val="30"/>
          <w:cs/>
        </w:rPr>
        <w:t>ด้าน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เครดิตกับราคาทุนตัดจำหน่ายของสินทรัพย์ ทั้งนี้การคำนวณรายได้ดอกเบี้ยจะไม่มีการกลับไปคำนวณจากมูลค่าขั้นต้นถึงแม้ว่าความเสี่ยงด้านเครดิตของสินทรัพย์จะลดลง </w:t>
      </w:r>
    </w:p>
    <w:p w14:paraId="017BB37B" w14:textId="394F13AA" w:rsidR="00F66E58" w:rsidRDefault="00F66E58">
      <w:pPr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br w:type="page"/>
      </w:r>
    </w:p>
    <w:p w14:paraId="2D49F537" w14:textId="32094037" w:rsidR="00B71EBF" w:rsidRPr="007A5235" w:rsidRDefault="00B71EBF" w:rsidP="007A5235">
      <w:pPr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</w:t>
      </w:r>
      <w:r w:rsidR="008D2C7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.2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นโยบายการบัญชีที่ใช้ก่อนวันที่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950FC47" w14:textId="77777777" w:rsidR="00B71EBF" w:rsidRPr="000E45FE" w:rsidRDefault="00B71EBF" w:rsidP="007A5235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02EAD33D" w14:textId="1A96C186" w:rsidR="00B71EBF" w:rsidRPr="007A5235" w:rsidRDefault="00B71EBF" w:rsidP="007A523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ธนาคารใช้เกณฑ์คงค้างในการรับรู้รายได้ดอกเบี้ยและส่วนลดจากเงินให้สินเชื่อ ยกเว้นดอกเบี้ยจากเงินให้สินเชื่อที่ค้างชำระนานเกินกว่า</w:t>
      </w:r>
      <w:r w:rsidR="002624E9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 xml:space="preserve"> </w:t>
      </w:r>
      <w:r w:rsidR="002624E9">
        <w:rPr>
          <w:rFonts w:asciiTheme="majorBidi" w:eastAsia="Times New Roman" w:hAnsiTheme="majorBidi" w:cstheme="majorBidi"/>
          <w:bCs/>
          <w:sz w:val="30"/>
          <w:szCs w:val="30"/>
        </w:rPr>
        <w:t>3</w:t>
      </w:r>
      <w:r w:rsidR="002624E9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เดือน ณ วันที่ในงบแสดงฐานะการเงิน และดอกเบี้ยจากเงินให้สินเชื่อ</w:t>
      </w:r>
      <w:r w:rsidR="00C02D3B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ตามสัญญาปรับโครงสร้างหนี้ที่มีความไม่แน่นอนของความสามารถของลูกหนี้ในการจ่ายชำระจะถือเป็นรายได้ เมื่อได้รับชำระและจะบันทึกบัญชียกเลิกรายได้ดอกเบี้ยค้างรับที่รับรู้เป็นรายได้ไว้แล้วตามเกณฑ์</w:t>
      </w:r>
      <w:r w:rsidR="00C02D3B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/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val="th-TH"/>
        </w:rPr>
        <w:t>คงค้างออกทั้งหมด ดอกเบี้ยจากรายการระหว่างธนาคารและตลาดเงินและจากเงินลงทุนรับรู้ตามเกณฑ์คงค้าง</w:t>
      </w:r>
    </w:p>
    <w:p w14:paraId="05B67B6B" w14:textId="77777777" w:rsidR="00B71EBF" w:rsidRPr="000E45FE" w:rsidRDefault="00B71EBF" w:rsidP="007A523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cs/>
        </w:rPr>
      </w:pPr>
    </w:p>
    <w:p w14:paraId="44A96A73" w14:textId="7FBFC17F" w:rsidR="00B71EBF" w:rsidRPr="007A5235" w:rsidRDefault="00B71EBF" w:rsidP="007A5235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ค่าใช้จ่ายดอกเบี้ย</w:t>
      </w:r>
      <w:r w:rsidR="000E45FE">
        <w:rPr>
          <w:rFonts w:asciiTheme="majorBidi" w:eastAsia="Times New Roman" w:hAnsiTheme="majorBidi" w:cstheme="majorBidi" w:hint="cs"/>
          <w:sz w:val="30"/>
          <w:szCs w:val="30"/>
          <w:cs/>
          <w:lang w:val="th-TH"/>
        </w:rPr>
        <w:t>รับรู้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ในกำไรหรือขาดทุนโดยใช้เกณฑ์คงค้าง</w:t>
      </w:r>
    </w:p>
    <w:p w14:paraId="32659F8D" w14:textId="77777777" w:rsidR="00B71EBF" w:rsidRPr="000E45FE" w:rsidRDefault="00B71EBF" w:rsidP="007A5235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FA6B059" w14:textId="64454011" w:rsidR="00B71EBF" w:rsidRPr="007A5235" w:rsidRDefault="001453FA" w:rsidP="007A523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รับรู้รายได้สำหรับลูกหนี้ภายหลังการปรับโครงสร้างหนี้ใหม่ตามเกณฑ์คงค้างเช่นเดียวกับเงินให้สินเชื่อที่กล่าวข้างต้น ยกเว้นหนี้ตามสัญญาปรับโครงสร้างหนี้ที่อยู่ระหว่างการติดตามผลการปฏิบัติตามเงื่อนไขการปรับโครงสร้างหนี้ใหม่ซึ่งจะรับรู้รายได้ตามเกณฑ์เงินสดจนกว่าลูกหนี้จะปฏิบัติตามเงื่อนไขการปรับโครงสร้างหนี้ติดต่อกันไม่น้อยกว่า </w:t>
      </w:r>
      <w:r w:rsidR="002624E9">
        <w:rPr>
          <w:rFonts w:asciiTheme="majorBidi" w:eastAsia="Times New Roman" w:hAnsiTheme="majorBidi" w:cstheme="majorBidi"/>
          <w:bCs/>
          <w:sz w:val="30"/>
          <w:szCs w:val="30"/>
        </w:rPr>
        <w:t>3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 เดือนหรือ </w:t>
      </w:r>
      <w:r w:rsidR="002624E9">
        <w:rPr>
          <w:rFonts w:asciiTheme="majorBidi" w:eastAsia="Times New Roman" w:hAnsiTheme="majorBidi" w:cstheme="majorBidi"/>
          <w:bCs/>
          <w:sz w:val="30"/>
          <w:szCs w:val="30"/>
        </w:rPr>
        <w:t>3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 xml:space="preserve"> งวดการชำระเงินแล้วแต่ระยะเวลาใดจะนานกว่า</w:t>
      </w:r>
    </w:p>
    <w:p w14:paraId="38C83527" w14:textId="040FFCB7" w:rsidR="00B71EBF" w:rsidRPr="000E45FE" w:rsidRDefault="00B71EBF" w:rsidP="007A5235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646F97D4" w14:textId="3260A462" w:rsidR="00B71EBF" w:rsidRPr="003610C2" w:rsidRDefault="00B71EBF" w:rsidP="003610C2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ในกรณีที่ดอกเบี้ยหรือส่วนลดได้คิดรวมอยู่ในตั๋วเงินหรือเงินให้สินเชื่อแล้ว ดอกเบี้ยหรือส่วนลด</w:t>
      </w:r>
      <w:r w:rsidR="00685DC1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ดังกล่าวจะตั้งพักไว้และตัดจำหน่ายเป็นรายได้เฉลี่ยเท่า ๆ กัน ตลอดอายุของตั๋วเงินหรือระยะเวลาของ</w:t>
      </w:r>
      <w:r w:rsidR="00685DC1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t>เงินให้สินเชื่อนั้น</w:t>
      </w:r>
    </w:p>
    <w:p w14:paraId="25263CAE" w14:textId="77777777" w:rsidR="0035797B" w:rsidRPr="000E45FE" w:rsidRDefault="0035797B" w:rsidP="007A5235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</w:p>
    <w:p w14:paraId="693A5F46" w14:textId="40250245" w:rsidR="00B71EBF" w:rsidRPr="007A5235" w:rsidRDefault="00B71EBF" w:rsidP="00F324A0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รายได้จากสัญญาเช่าการเงิน</w:t>
      </w:r>
    </w:p>
    <w:p w14:paraId="7F65E5E1" w14:textId="77777777" w:rsidR="00B71EBF" w:rsidRPr="000E45FE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330E6B2" w14:textId="7EBEEA0E" w:rsidR="00B71EBF" w:rsidRPr="007A5235" w:rsidRDefault="001453FA" w:rsidP="00B71EBF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B71EBF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รับรู้รายได้จากสัญญาเช่าการเงินโดยใช้วิธีอัตราดอกเบี้ยที่แท้จริง (</w:t>
      </w:r>
      <w:r w:rsidR="00B71EBF" w:rsidRPr="007A5235">
        <w:rPr>
          <w:rFonts w:asciiTheme="majorBidi" w:eastAsia="Times New Roman" w:hAnsiTheme="majorBidi" w:cstheme="majorBidi"/>
          <w:spacing w:val="-4"/>
          <w:sz w:val="30"/>
          <w:szCs w:val="30"/>
        </w:rPr>
        <w:t>Effective Interest Method</w:t>
      </w:r>
      <w:r w:rsidR="00B71EBF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) </w:t>
      </w:r>
    </w:p>
    <w:p w14:paraId="060EFB2E" w14:textId="77777777" w:rsidR="00B71EBF" w:rsidRPr="000E45FE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2162B1B" w14:textId="1F0397D1" w:rsidR="00342F44" w:rsidRDefault="00B71EBF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ก่อนวันที่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มกราคม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2563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รายได้จากลูกหนี้เช่าการเงินที่ค้างชำระนานเกินกว่าสามเดือนนับตั้งแต่วันที่ครบกำหนดชำระจะถูกกลับรายการเพื่อให้เป็นไปตามหลักเกณฑ์ของธนาคารแห่งประเทศไทย</w:t>
      </w:r>
    </w:p>
    <w:p w14:paraId="48CF3679" w14:textId="7A6F2EDA" w:rsidR="000E45FE" w:rsidRDefault="000E45FE">
      <w:pPr>
        <w:rPr>
          <w:rFonts w:asciiTheme="majorBidi" w:eastAsia="Times New Roman" w:hAnsiTheme="majorBidi" w:cstheme="majorBidi"/>
          <w:bCs/>
          <w:sz w:val="30"/>
          <w:szCs w:val="30"/>
          <w:cs/>
        </w:rPr>
      </w:pPr>
      <w:r>
        <w:rPr>
          <w:rFonts w:asciiTheme="majorBidi" w:eastAsia="Times New Roman" w:hAnsiTheme="majorBidi" w:cstheme="majorBidi"/>
          <w:bCs/>
          <w:sz w:val="30"/>
          <w:szCs w:val="30"/>
          <w:cs/>
        </w:rPr>
        <w:br w:type="page"/>
      </w:r>
    </w:p>
    <w:p w14:paraId="5780A1E6" w14:textId="5B8D05A5" w:rsidR="00B71EBF" w:rsidRPr="007A5235" w:rsidRDefault="00B71EBF" w:rsidP="00853E0C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ค่าธรรมเนียมและค่าบริการ</w:t>
      </w:r>
    </w:p>
    <w:p w14:paraId="7CCFC77F" w14:textId="77777777" w:rsidR="00B71EBF" w:rsidRPr="000E45FE" w:rsidRDefault="00B71EBF" w:rsidP="007A5235">
      <w:pPr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  <w:r w:rsidRPr="000E45FE">
        <w:rPr>
          <w:rFonts w:asciiTheme="majorBidi" w:eastAsia="Times New Roman" w:hAnsiTheme="majorBidi" w:cstheme="majorBidi"/>
          <w:bCs/>
          <w:sz w:val="30"/>
          <w:szCs w:val="30"/>
          <w:cs/>
        </w:rPr>
        <w:tab/>
      </w:r>
      <w:r w:rsidRPr="000E45FE">
        <w:rPr>
          <w:rFonts w:asciiTheme="majorBidi" w:eastAsia="Times New Roman" w:hAnsiTheme="majorBidi" w:cstheme="majorBidi"/>
          <w:bCs/>
          <w:sz w:val="30"/>
          <w:szCs w:val="30"/>
          <w:cs/>
        </w:rPr>
        <w:tab/>
      </w:r>
    </w:p>
    <w:p w14:paraId="4A255643" w14:textId="22C8A659" w:rsidR="00B71EBF" w:rsidRPr="007A5235" w:rsidRDefault="00B71EBF" w:rsidP="007A5235">
      <w:pPr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</w:t>
      </w:r>
      <w:r w:rsidR="00347C2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7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นโยบายการบัญชีที่ใช้ตั้งแต่วันที่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56B1D63" w14:textId="77777777" w:rsidR="00B71EBF" w:rsidRPr="000E45FE" w:rsidRDefault="00B71EBF" w:rsidP="007A5235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95318A9" w14:textId="11053951" w:rsidR="00B71EBF" w:rsidRDefault="00B71EBF" w:rsidP="007A523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 </w:t>
      </w:r>
    </w:p>
    <w:p w14:paraId="10747FC4" w14:textId="77777777" w:rsidR="009F2DC8" w:rsidRPr="007A5235" w:rsidRDefault="009F2DC8" w:rsidP="007A523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4CEC985" w14:textId="182D6774" w:rsidR="00B71EBF" w:rsidRPr="007A5235" w:rsidRDefault="00B71EBF" w:rsidP="00685DC1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รายได้ค่าธรรมเนียมและบริการอื่นจะรับรู้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เมื่อลูกค้ามีอำนาจควบคุมในบริการด้วยจำนวนเงินที่สะท้อนถึง</w:t>
      </w:r>
      <w:r w:rsidR="00685DC1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สิ่งตอบแทน</w:t>
      </w:r>
      <w:r w:rsidR="009F2DC8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</w:t>
      </w:r>
      <w:r w:rsidR="00685DC1">
        <w:rPr>
          <w:rFonts w:asciiTheme="majorBidi" w:eastAsia="Times New Roman" w:hAnsiTheme="majorBidi" w:cstheme="majorBidi"/>
          <w:sz w:val="30"/>
          <w:szCs w:val="30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เวลาหนึ่ง</w:t>
      </w:r>
    </w:p>
    <w:p w14:paraId="3C15E0A3" w14:textId="77777777" w:rsidR="00B71EBF" w:rsidRPr="000E45FE" w:rsidRDefault="00B71EBF" w:rsidP="007A5235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E57A7A8" w14:textId="3BFEAAC0" w:rsidR="00B71EBF" w:rsidRPr="007A5235" w:rsidRDefault="007D3791" w:rsidP="007A5235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3" w:name="_Hlk42788654"/>
      <w:r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50094351" w14:textId="77777777" w:rsidR="00C3229F" w:rsidRPr="000E45FE" w:rsidRDefault="00C3229F" w:rsidP="00BA318D">
      <w:pPr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AA15BFE" w14:textId="2D298835" w:rsidR="00B71EBF" w:rsidRPr="007A5235" w:rsidRDefault="00B71EBF" w:rsidP="007A5235">
      <w:pPr>
        <w:spacing w:after="0" w:line="240" w:lineRule="auto"/>
        <w:ind w:left="1260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</w:t>
      </w:r>
      <w:r w:rsidR="00C13F6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7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.2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นโยบายการบัญชีที่ใช้ก่อนวันที่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B52F092" w14:textId="77777777" w:rsidR="00B71EBF" w:rsidRPr="000E45FE" w:rsidRDefault="00B71EBF" w:rsidP="007A5235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27E3EDF4" w14:textId="1C1AE67A" w:rsidR="00B71EBF" w:rsidRDefault="00B71EBF">
      <w:pPr>
        <w:spacing w:after="0" w:line="240" w:lineRule="auto"/>
        <w:ind w:left="126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รายได้ค่าธรรมเนียมและบริการจะรับรู้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เมื่อลูกค้ามีอำนาจควบคุมในบริการด้วยจำนวนเงินที่สะท้อนถึง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br/>
        <w:t>สิ่งตอบแทน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</w:t>
      </w:r>
    </w:p>
    <w:p w14:paraId="7E72924C" w14:textId="77777777" w:rsidR="0035797B" w:rsidRPr="000E45FE" w:rsidRDefault="0035797B" w:rsidP="007A5235">
      <w:pPr>
        <w:spacing w:after="0" w:line="240" w:lineRule="auto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38560A0D" w14:textId="2F60E9E2" w:rsidR="00B71EBF" w:rsidRPr="007A5235" w:rsidRDefault="009865EE" w:rsidP="007D5376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B71EBF"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57CC7275" w14:textId="77777777" w:rsidR="00B71EBF" w:rsidRPr="000E45FE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594FD542" w14:textId="5E7B9FCE" w:rsidR="00B71EBF" w:rsidRPr="007A5235" w:rsidRDefault="00B71EBF" w:rsidP="00B71EBF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โอนการควบคุมในบริการให้กับลูกค้า</w:t>
      </w:r>
    </w:p>
    <w:p w14:paraId="66B52E40" w14:textId="77777777" w:rsidR="00B71EBF" w:rsidRPr="000E45FE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bookmarkEnd w:id="3"/>
    <w:p w14:paraId="4FBC2EF5" w14:textId="7BF3A336" w:rsidR="00B71EBF" w:rsidRPr="007A5235" w:rsidRDefault="00B25E92" w:rsidP="007D5376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C3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  <w:r w:rsidR="00B71EBF"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เงินปันผล</w:t>
      </w:r>
    </w:p>
    <w:p w14:paraId="01624174" w14:textId="77777777" w:rsidR="00B71EBF" w:rsidRPr="000E45FE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9A5DC58" w14:textId="039A7894" w:rsidR="00B71EBF" w:rsidRDefault="002C19A8" w:rsidP="00B71EBF">
      <w:pPr>
        <w:spacing w:after="0" w:line="240" w:lineRule="auto"/>
        <w:ind w:left="540" w:right="29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รายได้</w:t>
      </w:r>
      <w:r w:rsidR="00ED5305" w:rsidRPr="00ED530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เงินปันผลรับ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รู้</w:t>
      </w:r>
      <w:r w:rsidR="00ED5305" w:rsidRPr="00ED530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ในกำไรหรือขาดทุนในวันที่มีสิทธิได้รับเงินปันผล </w:t>
      </w:r>
    </w:p>
    <w:p w14:paraId="46D28C36" w14:textId="58107DE3" w:rsidR="002C19A8" w:rsidRDefault="002C19A8">
      <w:pPr>
        <w:rPr>
          <w:rFonts w:asciiTheme="majorBidi" w:eastAsia="Times New Roman" w:hAnsiTheme="majorBidi" w:cstheme="majorBidi"/>
          <w:bCs/>
          <w:sz w:val="24"/>
          <w:szCs w:val="24"/>
          <w:cs/>
        </w:rPr>
      </w:pPr>
      <w:r>
        <w:rPr>
          <w:rFonts w:asciiTheme="majorBidi" w:eastAsia="Times New Roman" w:hAnsiTheme="majorBidi" w:cstheme="majorBidi"/>
          <w:bCs/>
          <w:sz w:val="24"/>
          <w:szCs w:val="24"/>
          <w:cs/>
        </w:rPr>
        <w:br w:type="page"/>
      </w:r>
    </w:p>
    <w:p w14:paraId="12A3D7F8" w14:textId="22033F3F" w:rsidR="00B71EBF" w:rsidRPr="007A5235" w:rsidRDefault="00FB70AF" w:rsidP="009865EE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C3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32A0EF48" w14:textId="77777777" w:rsidR="00B71EBF" w:rsidRPr="0020044E" w:rsidRDefault="00B71EBF" w:rsidP="00B71EB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24"/>
          <w:szCs w:val="24"/>
        </w:rPr>
      </w:pPr>
    </w:p>
    <w:p w14:paraId="1831597B" w14:textId="1A8FEC07" w:rsidR="00685DC1" w:rsidRDefault="00791C3A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</w:rPr>
        <w:t>ประกอบด้วยกำไร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            </w:t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หักขาดทุนที่เกี่ยวข้องกับสินทรัพย์และหนี้สินเพื่อค้าและรวมถึงการเปลี่ยนแปลงในมูลค่ายุติธรรม ดอกเบี้ย </w:t>
      </w:r>
      <w:r w:rsidR="006A374C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B71EBF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เงินปันผลและผลต่างจากอัตราแลกเปลี่ยน </w:t>
      </w:r>
    </w:p>
    <w:p w14:paraId="2C1242FD" w14:textId="77777777" w:rsidR="00764C36" w:rsidRPr="007A5235" w:rsidRDefault="00764C36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87C476" w14:textId="12D8ED09" w:rsidR="00180105" w:rsidRPr="007A5235" w:rsidRDefault="00416D87" w:rsidP="000178CF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เงินสมทบกองทุนสถาบันคุ้มครองเงินฝาก</w:t>
      </w:r>
      <w:r w:rsidR="008A15D2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และกองทุนเพื่อการฟื้นฟูและพัฒนาระบบสถาบันการเงิน</w:t>
      </w:r>
    </w:p>
    <w:p w14:paraId="7788D8A7" w14:textId="77777777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425A148" w14:textId="1E872EBF" w:rsidR="00CF07AC" w:rsidRDefault="00180105" w:rsidP="000178CF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จำนวน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เงินนำส่งเข้ากองทุนสถาบันคุ้มครองเงินฝาก</w:t>
      </w:r>
      <w:r w:rsidR="008A15D2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val="th-TH" w:eastAsia="zh-CN"/>
        </w:rPr>
        <w:t>และกองทุนเพื่อการฟื้นฟูและพัฒนาระบบสถาบันการเงิน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บันทึกเป็นค่าใช้จ่ายตามเกณฑ์คงค้าง</w:t>
      </w:r>
    </w:p>
    <w:p w14:paraId="33366F4B" w14:textId="77777777" w:rsidR="000178CF" w:rsidRDefault="000178CF" w:rsidP="000178CF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410BF87" w14:textId="2832BD2D" w:rsidR="00C667E7" w:rsidRPr="00441EC3" w:rsidRDefault="00C667E7" w:rsidP="00C667E7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67E7">
        <w:rPr>
          <w:rFonts w:asciiTheme="majorBidi" w:hAnsiTheme="majorBidi" w:cstheme="majorBidi"/>
          <w:sz w:val="30"/>
          <w:szCs w:val="30"/>
        </w:rPr>
        <w:tab/>
      </w:r>
      <w:r w:rsidRPr="00441EC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การหัก</w:t>
      </w:r>
      <w:r w:rsidRPr="00441E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กลบ</w:t>
      </w:r>
      <w:r w:rsidRPr="00441EC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</w:p>
    <w:p w14:paraId="119050EC" w14:textId="77777777" w:rsidR="00C667E7" w:rsidRPr="00C667E7" w:rsidRDefault="00C667E7" w:rsidP="00C667E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667E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C667E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</w:p>
    <w:p w14:paraId="35BD607B" w14:textId="13707BCD" w:rsidR="00C667E7" w:rsidRDefault="00C667E7" w:rsidP="00C667E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C667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ธนาคาร</w:t>
      </w:r>
      <w:r w:rsidR="006A374C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และบริษัทย่อย</w:t>
      </w:r>
      <w:r w:rsidRPr="00C667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EF424B5" w14:textId="77777777" w:rsidR="00441EC3" w:rsidRPr="000178CF" w:rsidRDefault="00441EC3" w:rsidP="00C667E7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444810A" w14:textId="12195F76" w:rsidR="00FB70AF" w:rsidRPr="007A5235" w:rsidRDefault="00FB70AF" w:rsidP="003312B0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การค้ำประกันทางการเงินและภาระผูกพันวงเงินสินเชื่อ </w:t>
      </w:r>
    </w:p>
    <w:p w14:paraId="03174191" w14:textId="77777777" w:rsidR="00FB70AF" w:rsidRPr="007A5235" w:rsidRDefault="00FB70AF" w:rsidP="00FB70A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E3AFE91" w14:textId="7A113229" w:rsidR="00FB70AF" w:rsidRPr="007A5235" w:rsidRDefault="00FB70AF" w:rsidP="00FB70A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การค้ำประกันทางการเงินเป็นสัญญาที่กำหนดให้</w:t>
      </w:r>
      <w:r w:rsidR="005B0DAA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จ่ายเงินในจำนวนที่กำหนดไว้เพื่อชำระคืนให้แก่ผู้ถือสำหรับผลขาดทุนที่เกิดขึ้นหากลูกหนี้ที่ระบุไว้ไม่สามารถชำระเงินเมื่อครบกำหนดชำระของ</w:t>
      </w:r>
      <w:r w:rsidR="00103B7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ตราสารหนี้</w:t>
      </w:r>
      <w:r w:rsidR="00103B78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ภาระผูกพันวงเงินสินเชื่อเป็นภาระผูกพันของกิจการใน</w:t>
      </w:r>
      <w:r w:rsidR="00103B78">
        <w:rPr>
          <w:rFonts w:asciiTheme="majorBidi" w:eastAsia="Times New Roman" w:hAnsiTheme="majorBidi" w:cstheme="majorBidi" w:hint="cs"/>
          <w:sz w:val="30"/>
          <w:szCs w:val="30"/>
          <w:cs/>
        </w:rPr>
        <w:t>การ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ให้เครดิตภายใต้ข้อกำหนดและเงื่อนไขที่มีการกำหนดไว้ล่วงหน้า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2844BE92" w14:textId="77777777" w:rsidR="00FB70AF" w:rsidRPr="007A5235" w:rsidRDefault="00FB70AF" w:rsidP="00FB70A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04FB2DD" w14:textId="068380E2" w:rsidR="00FB70AF" w:rsidRPr="007A5235" w:rsidRDefault="00FB70AF" w:rsidP="00FB70A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ทางการเงินที่ออกหรือเป็นภาระผูกพันที่จะให้เงินกู้ยืมที่มีอัตราดอกเบี้ยต่ำกว่าตลาดซึ่งวัดมูลค่าเมื่อเริ่มแรกด้วยมูลค่ายุติธรรม ในภายหลังวัดมูลค่าด้วยมูลค่าที่สูงกว่าของค่าเผื่อผลขาดทุนซึ่งสอดคล้องกับ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TFRS 9 </w:t>
      </w:r>
    </w:p>
    <w:p w14:paraId="732311F2" w14:textId="77777777" w:rsidR="00FB70AF" w:rsidRPr="00C3229F" w:rsidRDefault="00FB70AF" w:rsidP="00FB70AF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276919E" w14:textId="53A0A4B9" w:rsidR="00764C36" w:rsidRDefault="00764C36">
      <w:pPr>
        <w:rPr>
          <w:rFonts w:asciiTheme="majorBidi" w:eastAsia="Times New Roman" w:hAnsiTheme="majorBidi" w:cstheme="majorBidi"/>
          <w:sz w:val="30"/>
          <w:szCs w:val="30"/>
          <w:cs/>
          <w:lang w:val="th-TH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val="th-TH"/>
        </w:rPr>
        <w:br w:type="page"/>
      </w:r>
    </w:p>
    <w:p w14:paraId="52A90EA3" w14:textId="5519A708" w:rsidR="00180105" w:rsidRPr="007A5235" w:rsidRDefault="00180105" w:rsidP="00A25365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ภาษีเงินได้</w:t>
      </w:r>
    </w:p>
    <w:p w14:paraId="3AA367FE" w14:textId="77777777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D960E1" w14:textId="43405F62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ค่าใช้จ่ายภาษีเงินได้สำหรับงวดประกอบด้วยภาษีเงินได้ของ</w:t>
      </w:r>
      <w:r w:rsidR="00791C3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งวด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ปัจจุบันและภาษีเงินได้รอตัดบัญชี ภาษี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  <w:t>เงินได้ของ</w:t>
      </w:r>
      <w:r w:rsidR="00791C3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งวด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ัจจุบันและภาษีเงินได้รอ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หรือรายการที่รับรู้โดยตรงในส่วนของเจ้าของหรือกำไรขาดทุนเบ็ดเสร็จอื่น</w:t>
      </w:r>
    </w:p>
    <w:p w14:paraId="136656E8" w14:textId="77777777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820BA7A" w14:textId="192B31DB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ภาษีเงินได้ของ</w:t>
      </w:r>
      <w:r w:rsidR="00791C3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ปัจจุบันได้แก่ภาษีที่คาดว่าจะจ่ายชำระหรือได้รับชำระ โดยคำนวณจากกำไรหรือขาดทุน</w:t>
      </w:r>
      <w:r w:rsidR="00791C3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ประจำ</w:t>
      </w:r>
      <w:r w:rsidR="00791C3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ตลอดจนการปรับปรุงทางภาษีที่เกี่ยวกับรายการในงวดก่อน ๆ </w:t>
      </w:r>
    </w:p>
    <w:p w14:paraId="7A9EBCFF" w14:textId="77777777" w:rsidR="00180105" w:rsidRPr="007A5235" w:rsidRDefault="00180105" w:rsidP="007A5235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6C58B4F" w14:textId="292462F8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ภาษีเงินได้รอ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7A523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37E152A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6FEC054" w14:textId="73F597B6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การวัดมูลค่าของภาษีเงินได้รอตัดบัญชีต้องสะท้อนถึงผลกระทบทางภาษีที่จะเกิดจากลักษณะวิธีการที่</w:t>
      </w:r>
      <w:r w:rsidR="007D3791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162528B7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A97B1EC" w14:textId="7512E420" w:rsidR="00180105" w:rsidRPr="007A5235" w:rsidRDefault="00180105" w:rsidP="009932B0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รอ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70C69004" w14:textId="77777777" w:rsidR="009932B0" w:rsidRPr="007A5235" w:rsidRDefault="009932B0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14750B3" w14:textId="216D8EA2" w:rsidR="00180105" w:rsidRDefault="00180105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ในการกำหนดมูลค่าของภาษีเงินได้ของ</w:t>
      </w:r>
      <w:r w:rsidR="00791C3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ปัจจุบันและภาษีเงินได้รอตัดบัญชี </w:t>
      </w:r>
      <w:r w:rsidR="007D3791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7D3791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</w:t>
      </w:r>
      <w:r w:rsidR="007D3791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7D379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B6A22C4" w14:textId="1BDA8592" w:rsidR="00CF07AC" w:rsidRDefault="00180105" w:rsidP="007D66D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ภาษีเงินได้รอตัดบัญชีและหนี้สินภาษีเงินได้รอ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791C3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ปัจจุบันมาหักกลบกับหนี้สินภาษีเงินได้ของ</w:t>
      </w:r>
      <w:r w:rsidR="00791C3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23A61D8" w14:textId="77777777" w:rsidR="00764C36" w:rsidRDefault="00764C36" w:rsidP="007D66DE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D2A53B6" w14:textId="3DDC7813" w:rsidR="0018010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ภาษีเงินได้รอตัดบัญชีจะบันทึกต่อเมื่อมีความเป็นไปได้ค่อนข้างแน่ว่ากำไรเพื่อเสียภาษีในอนาคต</w:t>
      </w:r>
      <w:r w:rsidR="001E1BB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แล้วอาจมีจำนวนไม่เพียงพอที่จะบันทึกสินทรัพย์ภาษีเงินได้ทั้งจำนวน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DF737EF" w14:textId="77777777" w:rsidR="00CF07AC" w:rsidRPr="007A5235" w:rsidRDefault="00CF07AC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35FEA67" w14:textId="09011116" w:rsidR="00180105" w:rsidRPr="007A5235" w:rsidRDefault="008C1D3D" w:rsidP="009E5B58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กำไรต่อหุ้น</w:t>
      </w:r>
    </w:p>
    <w:p w14:paraId="71B06508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720C82A" w14:textId="5A7C34EA" w:rsidR="00180105" w:rsidRDefault="00180105" w:rsidP="00C4656D">
      <w:pPr>
        <w:pStyle w:val="ListParagraph"/>
        <w:tabs>
          <w:tab w:val="left" w:pos="540"/>
        </w:tabs>
        <w:suppressAutoHyphens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A5235">
        <w:rPr>
          <w:rFonts w:asciiTheme="majorBidi" w:hAnsiTheme="majorBidi" w:cstheme="majorBidi"/>
          <w:sz w:val="30"/>
          <w:szCs w:val="30"/>
        </w:rPr>
        <w:t xml:space="preserve">10 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7A5235">
        <w:rPr>
          <w:rFonts w:asciiTheme="majorBidi" w:hAnsiTheme="majorBidi" w:cstheme="majorBidi"/>
          <w:sz w:val="30"/>
          <w:szCs w:val="30"/>
        </w:rPr>
        <w:t xml:space="preserve">2552 </w:t>
      </w:r>
      <w:r w:rsidRPr="007A5235">
        <w:rPr>
          <w:rFonts w:asciiTheme="majorBidi" w:hAnsiTheme="majorBidi" w:cstheme="majorBidi"/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</w:t>
      </w:r>
      <w:r w:rsidR="008A15D2" w:rsidRPr="007A5235">
        <w:rPr>
          <w:rFonts w:asciiTheme="majorBidi" w:hAnsiTheme="majorBidi" w:cstheme="majorBidi"/>
          <w:sz w:val="30"/>
          <w:szCs w:val="30"/>
          <w:cs/>
        </w:rPr>
        <w:br/>
      </w:r>
      <w:r w:rsidRPr="007A5235">
        <w:rPr>
          <w:rFonts w:asciiTheme="majorBidi" w:hAnsiTheme="majorBidi" w:cstheme="majorBidi"/>
          <w:sz w:val="30"/>
          <w:szCs w:val="30"/>
          <w:cs/>
        </w:rPr>
        <w:t>ทุกประการ กำไรต่อหุ้นขั้นพื้นฐานคำนวณโดยการหารกำไรหรือขาดทุนของผู้ถือหุ้นสามัญของธนาคารด้วยจำนวนหุ้น</w:t>
      </w:r>
      <w:r w:rsidRPr="00CC671A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สามัญ</w:t>
      </w:r>
      <w:r w:rsidRPr="007A5235">
        <w:rPr>
          <w:rFonts w:asciiTheme="majorBidi" w:hAnsiTheme="majorBidi" w:cstheme="majorBidi"/>
          <w:sz w:val="30"/>
          <w:szCs w:val="30"/>
          <w:cs/>
        </w:rPr>
        <w:t>และหุ้นบุริมสิทธิที่ออกจำหน่ายระหว่างงวด</w:t>
      </w:r>
    </w:p>
    <w:p w14:paraId="6E4AF45B" w14:textId="77777777" w:rsidR="002428DD" w:rsidRPr="007A5235" w:rsidRDefault="002428DD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761C962" w14:textId="04D68F83" w:rsidR="00180105" w:rsidRPr="007A5235" w:rsidRDefault="00E65244" w:rsidP="009D6853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D77884C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4DB4A154" w14:textId="036BD603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E739BB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E739BB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และบริษัทย่อย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</w:t>
      </w:r>
      <w:r w:rsidR="00E739BB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59DE590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357C9B2E" w14:textId="45B71C9D" w:rsidR="00180105" w:rsidRPr="007A5235" w:rsidRDefault="008C1D3D" w:rsidP="00E65244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</w:r>
      <w:r w:rsidR="00180105"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85A13B3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79E4AF7E" w14:textId="1C7A3C37" w:rsidR="004324B1" w:rsidRDefault="00180105" w:rsidP="002428D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</w:t>
      </w:r>
      <w:r w:rsidR="004C1C60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4324B1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</w:t>
      </w:r>
      <w:r w:rsidR="004324B1" w:rsidRPr="004324B1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ง</w:t>
      </w:r>
      <w:r w:rsidRPr="004324B1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สมเหตุสมผล</w:t>
      </w:r>
    </w:p>
    <w:p w14:paraId="1864C57A" w14:textId="77777777" w:rsidR="004324B1" w:rsidRDefault="004324B1">
      <w:pPr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br w:type="page"/>
      </w:r>
    </w:p>
    <w:p w14:paraId="1679BA6E" w14:textId="00BA3FB7" w:rsidR="00152A4B" w:rsidRPr="007A5235" w:rsidRDefault="00152A4B" w:rsidP="003F23BA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A523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6F1C3D6" w14:textId="77777777" w:rsidR="00152A4B" w:rsidRPr="007A5235" w:rsidRDefault="00152A4B" w:rsidP="00152A4B">
      <w:pPr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</w:pPr>
    </w:p>
    <w:p w14:paraId="13F2BEBA" w14:textId="77777777" w:rsidR="00152A4B" w:rsidRPr="007A5235" w:rsidRDefault="00152A4B" w:rsidP="00152A4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28B966C" w14:textId="77777777" w:rsidR="00152A4B" w:rsidRPr="007A5235" w:rsidRDefault="00152A4B" w:rsidP="00152A4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trike/>
          <w:sz w:val="30"/>
          <w:szCs w:val="30"/>
        </w:rPr>
      </w:pPr>
    </w:p>
    <w:p w14:paraId="2016978F" w14:textId="6EDEA265" w:rsidR="00152A4B" w:rsidRDefault="00152A4B" w:rsidP="00152A4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E739BB" w:rsidRPr="0090266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E739B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7A5235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E08F0C1" w14:textId="77777777" w:rsidR="0077652F" w:rsidRPr="007A5235" w:rsidRDefault="0077652F" w:rsidP="00152A4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EDA1BE" w14:textId="7CD68B40" w:rsidR="00152A4B" w:rsidRPr="007A5235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สินทรัพย์และหนี้สินที่เป็นตัวเงินซึ่งเป็นเงินตราต่างประเทศ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 </w:t>
      </w:r>
    </w:p>
    <w:p w14:paraId="1E62A395" w14:textId="77777777" w:rsidR="00152A4B" w:rsidRPr="003665CA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92A4F63" w14:textId="2481B241" w:rsidR="00152A4B" w:rsidRPr="007A5235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FED703A" w14:textId="77777777" w:rsidR="002428DD" w:rsidRPr="003665CA" w:rsidRDefault="002428DD" w:rsidP="00152A4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</w:rPr>
      </w:pPr>
    </w:p>
    <w:p w14:paraId="3279CB15" w14:textId="08D97262" w:rsidR="00152A4B" w:rsidRPr="007A5235" w:rsidRDefault="00152A4B" w:rsidP="00152A4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0570BA20" w14:textId="77777777" w:rsidR="00152A4B" w:rsidRPr="003665CA" w:rsidRDefault="00152A4B" w:rsidP="00152A4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0A11AC4" w14:textId="07BCCBA4" w:rsidR="00152A4B" w:rsidRPr="007A5235" w:rsidRDefault="00CC5975" w:rsidP="007A5235">
      <w:pPr>
        <w:spacing w:after="0" w:line="240" w:lineRule="auto"/>
        <w:ind w:left="900" w:hanging="360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(ตั้งแต่วันที่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มกราคม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2563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) </w:t>
      </w:r>
    </w:p>
    <w:p w14:paraId="4F8CB36F" w14:textId="70DD12CA" w:rsidR="00152A4B" w:rsidRDefault="00CC5975" w:rsidP="007A5235">
      <w:pPr>
        <w:spacing w:after="0" w:line="240" w:lineRule="auto"/>
        <w:ind w:left="900" w:hanging="360"/>
        <w:jc w:val="both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 (ตั้งแต่วันที่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มกราคม 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</w:rPr>
        <w:t>2563</w:t>
      </w:r>
      <w:r w:rsidR="00152A4B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</w:t>
      </w:r>
    </w:p>
    <w:p w14:paraId="63CC882E" w14:textId="18B3FEC6" w:rsidR="00152A4B" w:rsidRPr="0035797B" w:rsidRDefault="00CC5975" w:rsidP="007A5235">
      <w:pPr>
        <w:spacing w:after="0" w:line="240" w:lineRule="auto"/>
        <w:ind w:left="900" w:hanging="360"/>
        <w:jc w:val="both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  <w:tab/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การเข้าเงื่อนไขการป้องกันความเสี่ยงในกระแสเงินสดซึ่งการป้องกันความเสี่ยงมีประสิทธิผล (ตั้งแต่วันที่ </w:t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 xml:space="preserve">1 </w:t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มกราคม </w:t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2563</w:t>
      </w:r>
      <w:r w:rsidR="00152A4B" w:rsidRPr="0035797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)</w:t>
      </w:r>
    </w:p>
    <w:p w14:paraId="71DF8B67" w14:textId="77777777" w:rsidR="00177FFE" w:rsidRPr="003665CA" w:rsidRDefault="00177FFE" w:rsidP="007A5235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4FB7EDE4" w14:textId="7944AFFD" w:rsidR="00177FFE" w:rsidRPr="007A5235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003B9903" w14:textId="77777777" w:rsidR="00152A4B" w:rsidRPr="003665CA" w:rsidRDefault="00152A4B" w:rsidP="007A523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969A7B7" w14:textId="3CE70B55" w:rsidR="00152A4B" w:rsidRPr="007A5235" w:rsidRDefault="00152A4B" w:rsidP="00152A4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 ณ วันที่เกิดรายการ </w:t>
      </w:r>
    </w:p>
    <w:p w14:paraId="3553BD9F" w14:textId="77777777" w:rsidR="00152A4B" w:rsidRPr="003665CA" w:rsidRDefault="00152A4B" w:rsidP="00152A4B">
      <w:pPr>
        <w:tabs>
          <w:tab w:val="left" w:pos="81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E99E0FC" w14:textId="045022AC" w:rsidR="00B915E7" w:rsidRDefault="00152A4B" w:rsidP="00D676A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CC5975">
        <w:rPr>
          <w:rFonts w:asciiTheme="majorBidi" w:eastAsia="Times New Roman" w:hAnsiTheme="majorBidi" w:cstheme="majorBidi" w:hint="cs"/>
          <w:sz w:val="30"/>
          <w:szCs w:val="30"/>
          <w:cs/>
        </w:rPr>
        <w:t>ให้รับรู้ใน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กำไรขาดทุนเบ็ดเสร็จอื่นจนกว่าจะมีการเลิกกิจการของสาขา</w:t>
      </w:r>
    </w:p>
    <w:p w14:paraId="17E9F8C2" w14:textId="14C849DA" w:rsidR="00764C36" w:rsidRDefault="00764C36">
      <w:pPr>
        <w:rPr>
          <w:rFonts w:asciiTheme="majorBidi" w:eastAsia="Times New Roman" w:hAnsiTheme="majorBidi" w:cstheme="majorBidi"/>
          <w:sz w:val="24"/>
          <w:szCs w:val="24"/>
          <w:cs/>
        </w:rPr>
      </w:pPr>
      <w:r>
        <w:rPr>
          <w:rFonts w:asciiTheme="majorBidi" w:eastAsia="Times New Roman" w:hAnsiTheme="majorBidi" w:cstheme="majorBidi"/>
          <w:sz w:val="24"/>
          <w:szCs w:val="24"/>
          <w:cs/>
        </w:rPr>
        <w:br w:type="page"/>
      </w:r>
    </w:p>
    <w:p w14:paraId="7745D002" w14:textId="1347E5D4" w:rsidR="00F84C8C" w:rsidRPr="00F84C8C" w:rsidRDefault="00152A4B" w:rsidP="00F84C8C">
      <w:pPr>
        <w:pStyle w:val="ListParagraph"/>
        <w:numPr>
          <w:ilvl w:val="0"/>
          <w:numId w:val="41"/>
        </w:numPr>
        <w:tabs>
          <w:tab w:val="left" w:pos="540"/>
        </w:tabs>
        <w:suppressAutoHyphens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A52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78EB28C8" w14:textId="77777777" w:rsidR="003665CA" w:rsidRPr="003665CA" w:rsidRDefault="003665CA" w:rsidP="007A5235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</w:rPr>
      </w:pPr>
    </w:p>
    <w:p w14:paraId="467A018E" w14:textId="002726A3" w:rsidR="00152A4B" w:rsidRPr="007A5235" w:rsidRDefault="00CC5975" w:rsidP="007A5235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4.2</w:t>
      </w:r>
      <w:r w:rsidR="00F1280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9</w:t>
      </w: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</w:t>
      </w: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นโยบายการบัญชีที่ใช้ตั้งแต่</w:t>
      </w:r>
      <w:r w:rsidR="007278E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วันที่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มกราคม 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2563</w:t>
      </w:r>
      <w:r w:rsidR="00152A4B" w:rsidRPr="007A5235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p w14:paraId="756CDAE1" w14:textId="77777777" w:rsidR="00152A4B" w:rsidRPr="00685DC1" w:rsidRDefault="00152A4B" w:rsidP="007278EB">
      <w:pPr>
        <w:spacing w:after="0" w:line="240" w:lineRule="auto"/>
        <w:ind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C15E30B" w14:textId="2F566C46" w:rsidR="00152A4B" w:rsidRPr="00685DC1" w:rsidRDefault="002D4090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85DC1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="00152A4B" w:rsidRPr="00685DC1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1EB42033" w14:textId="77777777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43FA19" w14:textId="2B4B55F6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วันที่สัญญาเช่าเริ่มมีผลหรือก่อนวันที่สัญญาเช่าเริ่มมีผล 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การใช้ประโยชน์ของสินทรัพย์สิทธิ</w:t>
      </w:r>
      <w:r w:rsidR="007278EB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การใช้หรือวันสิ้นสุดของอายุสัญญาเช่าแล้วแต่วันใดจะถึงก่อน การประมาณอายุการใช้ประโยชน์ของสินทรัพย์สิทธิการใช้จะกำหนดตามเกณฑ์เดียวกันกับ</w:t>
      </w:r>
      <w:r w:rsidR="006D539D">
        <w:rPr>
          <w:rFonts w:asciiTheme="majorBidi" w:eastAsia="Times New Roman" w:hAnsiTheme="majorBidi" w:cstheme="majorBidi" w:hint="cs"/>
          <w:sz w:val="30"/>
          <w:szCs w:val="30"/>
          <w:cs/>
        </w:rPr>
        <w:t>อาคารและ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อุปกรณ์ที่เกี่ยวข้อง </w:t>
      </w:r>
    </w:p>
    <w:p w14:paraId="6DDE8C69" w14:textId="77777777" w:rsidR="00152A4B" w:rsidRPr="007A5235" w:rsidRDefault="00152A4B" w:rsidP="0035797B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DBD97C0" w14:textId="60BBF6FF" w:rsidR="00152A4B" w:rsidRPr="007A5235" w:rsidRDefault="00152A4B" w:rsidP="0035797B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คิดลดด้วยอัตราดอกเบี้ยเงินกู้ยืมส่วนเพิ่มของ</w:t>
      </w:r>
      <w:r w:rsidR="005B0DAA"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C5975" w:rsidRPr="0035797B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ค่าเช่ารวมถึงค่าเช่าคงที่หักสิ่งจูงใจตามสัญญาเช่าค้างรับ </w:t>
      </w:r>
      <w:r w:rsidRPr="00685DC1">
        <w:rPr>
          <w:rFonts w:asciiTheme="majorBidi" w:eastAsia="Times New Roman" w:hAnsiTheme="majorBidi" w:cstheme="majorBidi"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จำนวนเงินที่ต้องจ่ายตาม</w:t>
      </w:r>
      <w:r w:rsidRPr="00685DC1">
        <w:rPr>
          <w:rFonts w:asciiTheme="majorBidi" w:eastAsia="Times New Roman" w:hAnsiTheme="majorBidi" w:cstheme="majorBidi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หาก</w:t>
      </w:r>
      <w:r w:rsidR="002D4090" w:rsidRPr="0090266C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2D4090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3D73611D" w14:textId="77777777" w:rsidR="00152A4B" w:rsidRPr="007A5235" w:rsidRDefault="00152A4B" w:rsidP="0035797B">
      <w:pPr>
        <w:tabs>
          <w:tab w:val="left" w:pos="54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E617080" w14:textId="7C4C2F61" w:rsidR="00152A4B" w:rsidRPr="007A5235" w:rsidRDefault="00152A4B" w:rsidP="0035797B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4B25A59B" w14:textId="77777777" w:rsidR="00152A4B" w:rsidRPr="007A5235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4F139B" w14:textId="5D0CE94C" w:rsidR="00152A4B" w:rsidRPr="007A5235" w:rsidRDefault="00CD2875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="00152A4B" w:rsidRPr="00685DC1">
        <w:rPr>
          <w:rFonts w:asciiTheme="majorBidi" w:eastAsia="Times New Roman" w:hAnsiTheme="majorBidi" w:cstheme="majorBidi"/>
          <w:sz w:val="30"/>
          <w:szCs w:val="30"/>
          <w:cs/>
        </w:rPr>
        <w:t>แสดงสินทรัพย์สิทธิการใช้ที่ไม่เป็นไปตามคำนิยามของอสังหาริมทรัพย์เพื่อ</w:t>
      </w:r>
      <w:r w:rsidR="00AC08C8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52A4B" w:rsidRPr="00685DC1">
        <w:rPr>
          <w:rFonts w:asciiTheme="majorBidi" w:eastAsia="Times New Roman" w:hAnsiTheme="majorBidi" w:cstheme="majorBidi"/>
          <w:sz w:val="30"/>
          <w:szCs w:val="30"/>
          <w:cs/>
        </w:rPr>
        <w:t>การลงทุนเป็นที่ดิน อาคารและอุปกรณ์ และแสดงรายการหนี้สินตามสัญญาเช่าเป็น</w:t>
      </w:r>
      <w:r w:rsidR="00AC08C8">
        <w:rPr>
          <w:rFonts w:asciiTheme="majorBidi" w:eastAsia="Times New Roman" w:hAnsiTheme="majorBidi" w:cstheme="majorBidi" w:hint="cs"/>
          <w:sz w:val="30"/>
          <w:szCs w:val="30"/>
          <w:cs/>
        </w:rPr>
        <w:t>หนี้สินอื่น</w:t>
      </w:r>
      <w:r w:rsidR="00152A4B" w:rsidRPr="00685DC1">
        <w:rPr>
          <w:rFonts w:asciiTheme="majorBidi" w:eastAsia="Times New Roman" w:hAnsiTheme="majorBidi" w:cstheme="majorBidi"/>
          <w:sz w:val="30"/>
          <w:szCs w:val="30"/>
          <w:cs/>
        </w:rPr>
        <w:t xml:space="preserve">ในงบแสดงฐานะการเงิน </w:t>
      </w:r>
    </w:p>
    <w:p w14:paraId="3AB01B84" w14:textId="77777777" w:rsidR="00152A4B" w:rsidRPr="007A5235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11C7AB0" w14:textId="4C643A85" w:rsidR="00152A4B" w:rsidRPr="007A5235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เมื่อ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เป็นผู้ให้เช่า 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 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เมื่อธนาคาร</w:t>
      </w:r>
      <w:r w:rsidR="00CD2875" w:rsidRPr="00AC08C8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เป็นผู้ให้เช่าช่วง</w:t>
      </w:r>
      <w:r w:rsidR="005B0DAA" w:rsidRPr="00AC08C8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</w:t>
      </w:r>
      <w:r w:rsidR="005B0DAA" w:rsidRPr="00AC08C8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ใช้ข้อยกเว้นในการรับรู้รายการ</w:t>
      </w:r>
      <w:r w:rsidR="005B0DAA" w:rsidRPr="00AC08C8">
        <w:rPr>
          <w:rFonts w:asciiTheme="majorBidi" w:eastAsia="Times New Roman" w:hAnsiTheme="majorBidi" w:cstheme="majorBidi"/>
          <w:sz w:val="30"/>
          <w:szCs w:val="30"/>
          <w:cs/>
        </w:rPr>
        <w:t>ธนาคารและบริษัทย่อย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จะจัดประเภทสัญญาเช่าช่วงเป็นสัญญาเช่าดำเนินงาน</w:t>
      </w:r>
    </w:p>
    <w:p w14:paraId="0C9B5C5A" w14:textId="77777777" w:rsidR="00152A4B" w:rsidRPr="007A5235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F3294D4" w14:textId="3C25CF24" w:rsidR="00152A4B" w:rsidRPr="007A5235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</w:t>
      </w:r>
      <w:r w:rsidR="008A15D2" w:rsidRPr="0035797B">
        <w:rPr>
          <w:rFonts w:asciiTheme="majorBidi" w:eastAsia="Times New Roman" w:hAnsiTheme="majorBidi" w:cstheme="majorBidi"/>
          <w:sz w:val="30"/>
          <w:szCs w:val="30"/>
          <w:cs/>
        </w:rPr>
        <w:t>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รายได้อื่น</w:t>
      </w:r>
      <w:r w:rsidRPr="00AC08C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12846255" w14:textId="77777777" w:rsidR="00152A4B" w:rsidRPr="007A5235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BBD1E22" w14:textId="3B05905A" w:rsidR="00152A4B" w:rsidRPr="007A5235" w:rsidRDefault="00152A4B" w:rsidP="007A5235">
      <w:pPr>
        <w:tabs>
          <w:tab w:val="left" w:pos="1260"/>
        </w:tabs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2139F497" w14:textId="2AC526EE" w:rsidR="001A101F" w:rsidRDefault="001A101F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769109C" w14:textId="245C19C5" w:rsidR="00152A4B" w:rsidRPr="007A5235" w:rsidRDefault="00CD2875" w:rsidP="007A5235">
      <w:pPr>
        <w:tabs>
          <w:tab w:val="left" w:pos="540"/>
          <w:tab w:val="left" w:pos="1260"/>
        </w:tabs>
        <w:spacing w:after="0" w:line="240" w:lineRule="auto"/>
        <w:ind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4.2</w:t>
      </w:r>
      <w:r w:rsidR="000E14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9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.2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นโยบายการบัญชีที่ใช้</w:t>
      </w:r>
      <w:r w:rsidR="003625DE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ก่อน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วันที่ 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มกราคม </w:t>
      </w:r>
      <w:r w:rsidR="00AC08C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25</w:t>
      </w:r>
      <w:r w:rsidR="00152A4B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63 </w:t>
      </w:r>
    </w:p>
    <w:p w14:paraId="24AEFCA7" w14:textId="77777777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81F4D2F" w14:textId="595D1EFD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จัดประเภทสัญญาเช่าที่โอนความเสี่ยงและผลตอบแทนทั้งหมดหรือเกือบทั้งหมดที่ผู้เป็นเจ้าของพึงได้รับจากสินทรัพย์ไปให้แก่ผู้เช่าเป็นสัญญาเช่าการเงิน ในกรณีนี้ สินทรัพย์ตามสัญญาเช่าการเงินวัดมูลค่าเริ่มแรกด้วยมูลค่ายุติธรรมของสินทรัพย์ที่เช่าหรือมูลค่าปัจจุบันของจำนวนเงินขั้นต่ำที่ต้องจ่ายแล้วแต่จำนวนใดจะต่ำกว่า จำนวนเงินขั้นต่ำที่ต้องจ่ายเป็นค่าเช่าที่ต้องจ่ายตลอดอายุสัญญาเช่าโดยไม่รวมค่าเช่าที่อาจเกิดขึ้น สินทรัพย์ดังกล่าวจะวัดมูลค่าในภายหลังตามนโยบายการบัญชีที่เกี่ยวข้องกับสินทรัพย์นั้น </w:t>
      </w:r>
    </w:p>
    <w:p w14:paraId="13E0FEF6" w14:textId="77777777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9A1D2A6" w14:textId="23A5FF59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ภายใต้สัญญาเช่าอื่นที่จัดประเภทเป็นสัญญาเช่าดำเนินงานและไม่รับรู้ในงบแสดงฐานะการเงินของ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2875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รายจ่ายภายใต้สัญญาเช่าดำเนินงานบันทึกในกำไรหรือขาดทุนด้วยวิธีเส้นตรงตลอดอายุสัญญาเช่า 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4F26F3" w:rsidRPr="00AC08C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AC08C8">
        <w:rPr>
          <w:rFonts w:asciiTheme="majorBidi" w:eastAsia="Times New Roman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38CEFB26" w14:textId="77777777" w:rsidR="00D676AE" w:rsidRPr="007A5235" w:rsidRDefault="00D676AE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5448A96" w14:textId="68EEDA1A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 </w:t>
      </w:r>
    </w:p>
    <w:p w14:paraId="6185A276" w14:textId="77777777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EB68060" w14:textId="49DCBC5A" w:rsidR="00152A4B" w:rsidRPr="007A5235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ณ วันที่เริ่มต้นข้อตกลง</w:t>
      </w:r>
      <w:r w:rsidR="00B35C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A07DB9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จะ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และข้อตกลงนั้นจะนำไปสู่สิทธิในการใช้สินทรัพย์ ถ้าทำให้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A07DB9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1A67D837" w14:textId="77777777" w:rsidR="00152A4B" w:rsidRPr="00D676AE" w:rsidRDefault="00152A4B" w:rsidP="007A5235">
      <w:pPr>
        <w:spacing w:after="0" w:line="240" w:lineRule="auto"/>
        <w:ind w:left="1260" w:right="43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3357B7EC" w14:textId="2D50700D" w:rsidR="00B915E7" w:rsidRPr="00B915E7" w:rsidRDefault="00152A4B" w:rsidP="00D676AE">
      <w:pPr>
        <w:suppressAutoHyphens/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วันที่เริ่มต้นข้อตกลง หรือมีการประเมินข้อตกลงใหม่ </w:t>
      </w:r>
      <w:r w:rsidR="00A07DB9"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A07DB9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A07DB9"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A07DB9" w:rsidRPr="0035797B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35797B">
        <w:rPr>
          <w:rFonts w:asciiTheme="majorBidi" w:eastAsia="Times New Roman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A07DB9" w:rsidRPr="0035797B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</w:p>
    <w:p w14:paraId="7BA0AF25" w14:textId="5D1EB838" w:rsidR="001A101F" w:rsidRDefault="001A101F">
      <w:pPr>
        <w:rPr>
          <w:rFonts w:asciiTheme="majorBidi" w:eastAsia="Times New Roman" w:hAnsiTheme="majorBidi" w:cstheme="majorBidi"/>
          <w:b/>
          <w:bCs/>
          <w:i/>
          <w:iCs/>
          <w:sz w:val="26"/>
          <w:szCs w:val="26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26"/>
          <w:szCs w:val="26"/>
          <w:cs/>
          <w:lang w:eastAsia="zh-CN"/>
        </w:rPr>
        <w:br w:type="page"/>
      </w:r>
    </w:p>
    <w:p w14:paraId="0BB47BB9" w14:textId="193BF382" w:rsidR="00180105" w:rsidRPr="007A5235" w:rsidRDefault="005A59BA" w:rsidP="007A5235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4.</w:t>
      </w:r>
      <w:r w:rsidR="0074506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30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="00180105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นโยบาย</w:t>
      </w:r>
      <w:r w:rsidR="00B35CFA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การ</w:t>
      </w:r>
      <w:r w:rsidR="00180105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บัญชีที่สำคัญอื่นของบริษัทย่อยที่เป็นบริษัทประกันชีวิตที่ได้จำหน่ายไปในปี </w:t>
      </w:r>
      <w:r w:rsidR="00180105"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2562</w:t>
      </w:r>
    </w:p>
    <w:p w14:paraId="19733104" w14:textId="77777777" w:rsidR="004F26F3" w:rsidRPr="007A5235" w:rsidRDefault="004F26F3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2E984C48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เบี้ยประกันภัยรับ และเบี้ยประกันภัยที่ถือเป็นรายได้</w:t>
      </w:r>
    </w:p>
    <w:p w14:paraId="23B32878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2B2453EB" w14:textId="77777777" w:rsidR="00180105" w:rsidRPr="007A5235" w:rsidRDefault="00180105" w:rsidP="007A5235">
      <w:pPr>
        <w:suppressAutoHyphens/>
        <w:spacing w:after="0" w:line="240" w:lineRule="auto"/>
        <w:ind w:left="540" w:hanging="14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สัญญาประกันภัยระยะสั้น</w:t>
      </w:r>
    </w:p>
    <w:p w14:paraId="2BB42D6C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3A3F53EA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เบี้ยประกันภัยรับถูกรับรู้เป็นรายได้ ณ วันที่กรมธรรม์มีผลบังคับใช้ และแสดงมูลค่าก่อนเบี้ยประกันภัยเอาต่อ และค่าจ้างและค่าบำเหน็จ</w:t>
      </w:r>
    </w:p>
    <w:p w14:paraId="2A82FD05" w14:textId="77777777" w:rsidR="00180105" w:rsidRPr="007A5235" w:rsidRDefault="00180105" w:rsidP="007A5235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197B2F4E" w14:textId="3432B139" w:rsidR="00B21A3F" w:rsidRDefault="00180105" w:rsidP="00BA4D98">
      <w:pPr>
        <w:suppressAutoHyphens/>
        <w:spacing w:after="0" w:line="240" w:lineRule="auto"/>
        <w:ind w:left="540" w:right="-29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เบี้ยประกันภัยที่ถือเป็นรายได้ประกอบด้วยเบี้ยประกันภัยรับ และการเปลี่ยนแปลงในเงินสำรองเบี้ยประกันภัยที่ยังไม่ถือเป็นรายได้ และถูกรับรู้เป็นรายได้ตามสัดส่วนตลอดระยะเวลาความคุ้มครอง</w:t>
      </w:r>
    </w:p>
    <w:p w14:paraId="5598587B" w14:textId="77777777" w:rsidR="00EE6DD0" w:rsidRPr="00D676AE" w:rsidRDefault="00EE6DD0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6"/>
          <w:szCs w:val="26"/>
          <w:lang w:eastAsia="zh-CN"/>
        </w:rPr>
      </w:pPr>
    </w:p>
    <w:p w14:paraId="5DAA048B" w14:textId="085C3CE2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สัญญาประกันภัยระยะยาว</w:t>
      </w:r>
    </w:p>
    <w:p w14:paraId="5E7D2F25" w14:textId="77777777" w:rsidR="00180105" w:rsidRPr="00D676AE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cs/>
          <w:lang w:eastAsia="zh-CN"/>
        </w:rPr>
      </w:pPr>
    </w:p>
    <w:p w14:paraId="038698CE" w14:textId="77777777" w:rsidR="00180105" w:rsidRPr="007A5235" w:rsidRDefault="00180105" w:rsidP="007A5235">
      <w:pPr>
        <w:suppressAutoHyphens/>
        <w:spacing w:after="0" w:line="240" w:lineRule="auto"/>
        <w:ind w:left="540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เบี้ยประกันชีวิตปีแรกรับรู้เป็นรายได้เมื่อ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กรมธรรม์มีผลบังคับใช้ (หรือได้รับชำระเบี้ยประกันภัย และกรมธรรม์ประกันภัยได้รับการอนุมัติ)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 xml:space="preserve">สำหรับเบี้ยประกันปีต่อรับรู้เป็นรายได้เมื่อถึงกำหนดชำระเฉพาะเบี้ยประกันของกรมธรรม์ที่มีผลบังคับใช้อยู่ ณ วันสิ้นรอบระยะเวลารายงาน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ทั้งนี้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เบี้ยประกันชีวิตปีแรก และ</w:t>
      </w:r>
      <w:r w:rsidRPr="007A523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เบี้ยประกันปีต่อ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แสดงมูลค่าก่อนเบี้ยประกันภัยเอาต่อ และค่าจ้างและค่าบำเหน็จ</w:t>
      </w:r>
    </w:p>
    <w:p w14:paraId="5DA0BBB3" w14:textId="77777777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7A4DA9F3" w14:textId="586DD77D" w:rsidR="00180105" w:rsidRPr="007A5235" w:rsidRDefault="00180105" w:rsidP="003F79C9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08F0AF34" w14:textId="77777777" w:rsidR="003F79C9" w:rsidRPr="00AC08C8" w:rsidRDefault="003F79C9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07DCD03" w14:textId="6757228A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ค่าจ้างและค่าบำเหน็จ</w:t>
      </w:r>
    </w:p>
    <w:p w14:paraId="452E97C6" w14:textId="77777777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27815CCD" w14:textId="77777777" w:rsidR="0018010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ค่าจ้างและค่าบำเหน็จรับรู้เป็นค่าใช้จ่ายเมื่อเกิดรายการ</w:t>
      </w:r>
    </w:p>
    <w:p w14:paraId="28D1DE18" w14:textId="77777777" w:rsidR="0018010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</w:p>
    <w:p w14:paraId="16420C59" w14:textId="14070D1A" w:rsidR="00180105" w:rsidRPr="00D676AE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ผลประโยชน์จ่ายตามกรมธรรม์ประกันภัย และค่าสินไหมทดแทน</w:t>
      </w:r>
    </w:p>
    <w:p w14:paraId="7EE06CB3" w14:textId="77777777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02B6FBFA" w14:textId="14D4EBDE" w:rsidR="00180105" w:rsidRPr="007A5235" w:rsidRDefault="00180105" w:rsidP="007A5235">
      <w:pPr>
        <w:suppressAutoHyphens/>
        <w:spacing w:after="0" w:line="240" w:lineRule="auto"/>
        <w:ind w:left="540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ผลประโยชน์จ่ายตามกรมธรรม์ประกันภัย และค่าสินไหมทดแทนประกอบไปด้วยผลประโยชน์ค่าสินไหม</w:t>
      </w:r>
      <w:r w:rsidR="00B35CFA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14:paraId="40ED5D7E" w14:textId="77777777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6D28830A" w14:textId="4737B57F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การประกันภัยต่อ</w:t>
      </w:r>
    </w:p>
    <w:p w14:paraId="4638066D" w14:textId="77777777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6E5B5DBC" w14:textId="77777777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ได้และค่าใช้จ่ายที่เกิดจากการทำสัญญาประกันภัยต่อถูกแยกแสดงจากรายได้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ย่อยจากภาระผูกพันโดยตรงที่มีต่อผู้ถือกรมธรรม์ประกันภัย</w:t>
      </w:r>
    </w:p>
    <w:p w14:paraId="4227E2D8" w14:textId="77777777" w:rsidR="00180105" w:rsidRPr="007A5235" w:rsidRDefault="0018010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687E4D0D" w14:textId="2DE467F2" w:rsidR="00180105" w:rsidRPr="007A5235" w:rsidRDefault="00180105" w:rsidP="003F79C9">
      <w:pPr>
        <w:suppressAutoHyphens/>
        <w:spacing w:after="0" w:line="240" w:lineRule="auto"/>
        <w:ind w:left="540" w:right="-2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เบี้ยประกันภัยเอาต่อ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ส่วนแบ่งการเปลี่ยนแปลงในสำรองเบี้ยประกันภัยที่ยังไม่ถือเป็นรายได้ของผู้เอา</w:t>
      </w:r>
      <w:r w:rsidR="00B35CFA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ประกันภัยต่อ รายได้ค่าจ้างและค่าบำเหน็จ และผลประโยชน์จ่ายตามกรมธรรม์ประกันภัยค่าสินไหมทดแทน และค่าใช้จ่ายในการจัดการสินไหมทดแทนรับคืนจากผู้เอาประกันภัยต่อ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4E37C2AC" w14:textId="77777777" w:rsidR="0003629F" w:rsidRDefault="0003629F" w:rsidP="00E241D2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</w:pPr>
    </w:p>
    <w:p w14:paraId="785D7832" w14:textId="6E9466C7" w:rsidR="00E241D2" w:rsidRDefault="00E241D2" w:rsidP="00E241D2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  <w:t>5</w:t>
      </w: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lang w:val="en-GB"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การบริหารความเสี่ยง</w:t>
      </w:r>
    </w:p>
    <w:p w14:paraId="3617ECF7" w14:textId="063DD1B0" w:rsidR="00445AFB" w:rsidRPr="00615FEB" w:rsidRDefault="00445AFB" w:rsidP="00615FE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4"/>
          <w:szCs w:val="24"/>
          <w:lang w:val="en-GB" w:eastAsia="zh-CN"/>
        </w:rPr>
      </w:pPr>
    </w:p>
    <w:p w14:paraId="03C1183E" w14:textId="7A2D475E" w:rsidR="00445AFB" w:rsidRPr="007A5235" w:rsidRDefault="00445AFB" w:rsidP="00615FEB">
      <w:pPr>
        <w:suppressAutoHyphens/>
        <w:spacing w:after="0" w:line="240" w:lineRule="auto"/>
        <w:ind w:firstLine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กรอบการบริหารจัดการความเสี่ยง</w:t>
      </w:r>
    </w:p>
    <w:p w14:paraId="21CBC776" w14:textId="77777777" w:rsidR="00445AFB" w:rsidRPr="00615FEB" w:rsidRDefault="00445AFB" w:rsidP="00615FE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4"/>
          <w:szCs w:val="24"/>
          <w:lang w:val="en-GB" w:eastAsia="zh-CN"/>
        </w:rPr>
      </w:pPr>
    </w:p>
    <w:p w14:paraId="21AFB18B" w14:textId="77777777" w:rsidR="00445AFB" w:rsidRPr="00D515F4" w:rsidRDefault="00445AFB" w:rsidP="00445AFB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</w:t>
      </w:r>
      <w:r w:rsidRPr="00BA4D9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Pr="00BA4D9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ย่อย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ได้จัดตั้งคณะกรรมการ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ชุดย่อยของธนาคารและบริษัทย่อยซึ่งได้แก่คณะกรรมการ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กำกับความเสี่ยง คณะกรรมการบริหาร คณะกรรมการตรวจสอบ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คณะกรรมการเทคโนโลยี มีหน้าที่รับผิดชอบเกี่ยวกับการพัฒนา การนำไปปฏิบัติ และการควบคุมดูแลนโยบายการบริหารความเสี่ยงของ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นาคาร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ในด้าน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ต่าง ๆ ที่เกี่ยวข้อง</w:t>
      </w:r>
    </w:p>
    <w:p w14:paraId="6C3AD365" w14:textId="77777777" w:rsidR="00445AFB" w:rsidRPr="00615FEB" w:rsidRDefault="00445AFB" w:rsidP="00615FE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4"/>
          <w:szCs w:val="24"/>
          <w:lang w:val="en-GB" w:eastAsia="zh-CN"/>
        </w:rPr>
      </w:pPr>
    </w:p>
    <w:p w14:paraId="27CCC8D9" w14:textId="77777777" w:rsidR="00445AFB" w:rsidRPr="00D515F4" w:rsidRDefault="00445AFB" w:rsidP="00445AFB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คณะกรรมการกำกับความเสี่ยง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 มีหน้าที่รับผิดชอบ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ในการกำกับดู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ความเพียงพอ ความเหมาะสมและประสิทธิผลของ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กรอบการบริหารความเสี่ยงให้สอดคล้องกับความเสี่ยงในด้านต่าง ๆ ที่เกี่ยวข้องกับธนาคาร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</w:p>
    <w:p w14:paraId="7641E9BF" w14:textId="77777777" w:rsidR="00445AFB" w:rsidRPr="00615FEB" w:rsidRDefault="00445AFB" w:rsidP="00615FE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4"/>
          <w:szCs w:val="24"/>
          <w:lang w:val="en-GB" w:eastAsia="zh-CN"/>
        </w:rPr>
      </w:pPr>
    </w:p>
    <w:p w14:paraId="59B13813" w14:textId="77777777" w:rsidR="00445AFB" w:rsidRPr="007A5235" w:rsidRDefault="00445AFB" w:rsidP="00445AFB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คณะกรรมการตรวจสอบของธนาคารมีหน้าที่รับผิดชอบ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ในการกำกับดูแลความเพียงพอของการควบคุมภายใน ตลอดจนประสิทธิผลของการบริหารความเสี่ยงของธนาคารและบริษัทย่อย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ซึ่งผลการตรวจสอบจะถูกรายงานแก่คณะกรรมการตรวจสอบของธนาคาร</w:t>
      </w:r>
    </w:p>
    <w:p w14:paraId="7EC11C1F" w14:textId="77777777" w:rsidR="00445AFB" w:rsidRPr="00615FEB" w:rsidRDefault="00445AFB" w:rsidP="00615FE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4"/>
          <w:szCs w:val="24"/>
          <w:lang w:val="en-GB" w:eastAsia="zh-CN"/>
        </w:rPr>
      </w:pPr>
    </w:p>
    <w:p w14:paraId="71773213" w14:textId="08BCD2FB" w:rsidR="00BC3349" w:rsidRDefault="00445AFB" w:rsidP="00BC3349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นอกจากนี้คณะกรรมการจัดการ ซึ่งประกอบด้วยคณะกรรมการบริหารความเสี่ยง คณะกรรมการสินเชื่อ คณะกรรม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กลยุทธ์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คณะกรรมการบริหารความเสี่ยงด้านแบบจำลอง คณะกรรมการบริหารสินทรัพย์และหนี้สิน และคณะกรรมการบริหารการลงทุนตราสารทุน ได้ถูกจัดตั้งขึ้นเพื่อให้กำกับดูแลกระบวนการบริหารความเสี่ยงของธนาคารและรายงานกิจกรรมการดำเนินงานที่ได้จัดทำไปยังคณะกรรมการชุดย่อยและคณะกรรมการธนาคารอย่างสม่ำเสมอ คณะกรรมการบริหารความเสี่ยงรับผิดชอบในการสอบทานนโยบายการบริหารความเสี่ยงและกรอบการกำกับดูแลความเสี่ยงและการควบคุม คณะกรรมการสินเชื่อรับผิดชอบในการอนุมัติการให้สินเชื่อภายใต้อำนาจการอนุมัติที่กำหนด คณะกรรมการกลยุทธ์ความเสี่ยงรับผิดชอบในการกำหนดกลยุทธ์ระยะยาวเพื่อให้แน่ใจว่าการ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บริหาร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ความเสี่ยงสอดคล้องกับแนวทาง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การดำเนินธุรกิจของธน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าคาร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ณะกรรมการบริหารความเสี่ยงด้านแบบจำลองรับผิดชอบในการกำกับดูแลแบบจำลองความเสี่ยงทั้งหมดที่ใช้ภายในธนาคารเพื่อให้แน่ใจว่าแบบจำลองยังคงมีประสิทธิผลสำหรับการประเมินความเสี่ยงและ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ความเสี่ยงด้าน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แบบจำลอง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ยังอยู่ในระดับที่ธนาคารยอมรับได้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คณะกรรมการบริหารสินทรัพย์และหนี้สินรับผิดชอบสำหรับการ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บริหาร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ความเสี่ยงที่เกี่ยวข้องกับงบแสดงฐานะการเงินของธนาคาร คณะกรรมการบริหารการลงทุนตราสารทุนรับผิดชอบในด้านการ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บริหาร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ความเสี่ยงของเงินลงทุนในตราสารทุนของธนาคาร</w:t>
      </w:r>
    </w:p>
    <w:p w14:paraId="4EF68F45" w14:textId="77777777" w:rsidR="0003629F" w:rsidRDefault="0003629F" w:rsidP="00BC3349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601F5018" w14:textId="63E32AB9" w:rsidR="00445AFB" w:rsidRPr="007A5235" w:rsidRDefault="00445AFB" w:rsidP="00445AF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ธนาคารได้จัดทำ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นโยบายการบริหารความเสี่ยง</w:t>
      </w:r>
      <w:r w:rsidRPr="007A523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ต่าง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ๆ ของ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รวมถึงนโยบายการประเมินความเพียงพอของเงินกองทุน (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ICAAP Policy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) และนโยบายแผนล่วงหน้ารองรับการเสริมสร้างความมั่นคงและแก้ไขปัญหา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(Recovery Plan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Policy)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เพื่อระบุและวิเคราะห์ความเสี่ยงที่เกี่ยวกับ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เพื่อจัดการและควบคุมดูแลความเสี่ยงให้อยู่ในขอบเขตที่ยอมรับได้ ซึ่งมีการทบทวนอย่างสม่ำเสมอเพื่อสะท้อนถึงการเปลี่ยนแปลงของสภาพตลาด สินค้า และบริการที่ให้แก่ลูกค้า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มุ่งที่จะพัฒนาระเบียบข้อบังคับและ</w:t>
      </w:r>
      <w:r w:rsidR="0003629F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มประสิทธิภาพและประสิทธิผลของ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1181FA88" w14:textId="320BA4E1" w:rsidR="00177FFE" w:rsidRPr="005E5302" w:rsidRDefault="00177FFE" w:rsidP="00E241D2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lang w:eastAsia="zh-CN"/>
        </w:rPr>
      </w:pPr>
    </w:p>
    <w:p w14:paraId="1A53AA9F" w14:textId="66538ED9" w:rsidR="00E241D2" w:rsidRPr="00AC08C8" w:rsidRDefault="00E241D2" w:rsidP="00AC08C8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AC08C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5</w:t>
      </w:r>
      <w:r w:rsidRPr="00AC08C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AC08C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Pr="00AC08C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AC08C8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ความเสี่ยงด้านเครดิต</w:t>
      </w:r>
    </w:p>
    <w:p w14:paraId="07838ABF" w14:textId="77777777" w:rsidR="004F26F3" w:rsidRPr="005E5302" w:rsidRDefault="004F26F3" w:rsidP="004D566E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1A1BA18" w14:textId="79D88F33" w:rsidR="004D566E" w:rsidRPr="007A5235" w:rsidRDefault="004D566E" w:rsidP="00AC08C8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ทั้งนี้ความเสี่ยงด้านเครดิตครอบคลุมไปถึงผลิตภัณฑ์ทางการเงินทุกประเภท ทั้งธุรกรรมที่อยู่บนงบแสดงฐานะการเงิน เช่น เงินให้</w:t>
      </w:r>
      <w:r w:rsidR="0003629F">
        <w:rPr>
          <w:rFonts w:asciiTheme="majorBidi" w:eastAsia="Times New Roman" w:hAnsiTheme="majorBidi" w:cstheme="majorBidi" w:hint="cs"/>
          <w:sz w:val="30"/>
          <w:szCs w:val="30"/>
          <w:cs/>
        </w:rPr>
        <w:t>สินเชื่อ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การซื้อขายอนุพันธ์ หนังสือค้ำประกันประเภทต่าง ๆ เป็นต้น</w:t>
      </w:r>
    </w:p>
    <w:p w14:paraId="546CE696" w14:textId="77777777" w:rsidR="004D566E" w:rsidRPr="005E5302" w:rsidRDefault="004D566E" w:rsidP="004D566E">
      <w:pPr>
        <w:suppressAutoHyphens/>
        <w:spacing w:after="0" w:line="240" w:lineRule="auto"/>
        <w:ind w:left="1080" w:right="-25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70D6E759" w14:textId="05750D91" w:rsidR="004D566E" w:rsidRDefault="00E878B2" w:rsidP="00AC08C8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A4D98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 w:rsidR="00CD41EE"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</w:rPr>
        <w:t>จัดโครงสร้างองค์กรด้านสินเชื่อให้มีการถ่วงดุล (</w:t>
      </w:r>
      <w:r w:rsidR="004D566E" w:rsidRPr="007A5235">
        <w:rPr>
          <w:rFonts w:asciiTheme="majorBidi" w:eastAsia="Times New Roman" w:hAnsiTheme="majorBidi" w:cstheme="majorBidi"/>
          <w:sz w:val="30"/>
          <w:szCs w:val="30"/>
        </w:rPr>
        <w:t>Check and Balance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</w:rPr>
        <w:t>) โดยแยกหน่วยงานธุรกิจกับหน่วยงานอนุมัติสินเชื่อออกจากกันอย่างชัดเจน และกำหนดอำนาจอนุมัติสินเชื่อในแต่ละระดับตามระดับความเสี่ยง หรือระดับความสูญเสียที่คาดว่าจะเกิดขึ้น ตลอดจนจัดให้มีนโยบายและหลักเกณฑ์การบริหารความเสี่ยงด้านเครดิตที่สำคัญต่าง ๆ โดยได้รับอนุมัติจากคณะกรรมการธนาคาร อาทิ</w:t>
      </w:r>
    </w:p>
    <w:p w14:paraId="7F763FE2" w14:textId="77777777" w:rsidR="004D566E" w:rsidRPr="007A5235" w:rsidRDefault="004D566E" w:rsidP="00720CAF">
      <w:pPr>
        <w:numPr>
          <w:ilvl w:val="0"/>
          <w:numId w:val="15"/>
        </w:numPr>
        <w:suppressAutoHyphens/>
        <w:spacing w:after="0" w:line="240" w:lineRule="auto"/>
        <w:ind w:left="900" w:right="-25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แนวนโยบายสินเชื่อ</w:t>
      </w:r>
    </w:p>
    <w:p w14:paraId="767DB95C" w14:textId="77777777" w:rsidR="004D566E" w:rsidRPr="007A5235" w:rsidRDefault="004D566E" w:rsidP="00720CAF">
      <w:pPr>
        <w:numPr>
          <w:ilvl w:val="0"/>
          <w:numId w:val="15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หรือซื้อจากการขายทอดตลาด</w:t>
      </w:r>
    </w:p>
    <w:p w14:paraId="503CECCA" w14:textId="77777777" w:rsidR="00FC0BA0" w:rsidRPr="00D515F4" w:rsidRDefault="00FC0BA0" w:rsidP="00FC0BA0">
      <w:pPr>
        <w:numPr>
          <w:ilvl w:val="0"/>
          <w:numId w:val="15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ยการจัดชั้นและ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กันสำรอง</w:t>
      </w:r>
    </w:p>
    <w:p w14:paraId="4C54F0A7" w14:textId="77777777" w:rsidR="004D566E" w:rsidRPr="007A5235" w:rsidRDefault="004D566E" w:rsidP="00720CAF">
      <w:pPr>
        <w:numPr>
          <w:ilvl w:val="0"/>
          <w:numId w:val="15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นโยบายการบริหารความเสี่ยงคู่สัญญา</w:t>
      </w:r>
    </w:p>
    <w:p w14:paraId="71A10664" w14:textId="77777777" w:rsidR="004D566E" w:rsidRPr="007A5235" w:rsidRDefault="004D566E" w:rsidP="00720CAF">
      <w:pPr>
        <w:numPr>
          <w:ilvl w:val="0"/>
          <w:numId w:val="15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นโยบายการบริหารความเสี่ยงของประเทศคู่สัญญา</w:t>
      </w:r>
    </w:p>
    <w:p w14:paraId="5E8D5CAD" w14:textId="57F83109" w:rsidR="003F7C39" w:rsidRDefault="004D566E" w:rsidP="00AD44A5">
      <w:pPr>
        <w:numPr>
          <w:ilvl w:val="0"/>
          <w:numId w:val="15"/>
        </w:num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A37B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นโยบายการบริหารความเสี่ยงด้านแบบจำลอง </w:t>
      </w:r>
    </w:p>
    <w:p w14:paraId="677E0A4C" w14:textId="77777777" w:rsidR="00FA37B0" w:rsidRPr="00FA37B0" w:rsidRDefault="00FA37B0" w:rsidP="00FA37B0">
      <w:pPr>
        <w:tabs>
          <w:tab w:val="left" w:pos="1800"/>
        </w:tabs>
        <w:suppressAutoHyphens/>
        <w:spacing w:after="0"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A56A5C8" w14:textId="77777777" w:rsidR="004D566E" w:rsidRPr="007A5235" w:rsidRDefault="004D566E" w:rsidP="00AC08C8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เพื่อให้สามารถสะท้อนความเสี่ยงในสินเชื่อแต่ละประเภทได้อย่างเหมาะสม</w:t>
      </w:r>
    </w:p>
    <w:p w14:paraId="5922B2A3" w14:textId="77777777" w:rsidR="004D566E" w:rsidRPr="005E5302" w:rsidRDefault="004D566E" w:rsidP="00AC08C8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32BEDE9" w14:textId="6FF94EC3" w:rsidR="00FC0BA0" w:rsidRPr="00D515F4" w:rsidRDefault="00FC0BA0" w:rsidP="00FC0BA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ธนาคาร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กำหนดให้มีการรายงานความเสี่ยงด้านเครดิตอย่างสม่ำเสมอ ข้อมูลการรายงาน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br/>
        <w:t>ความเสี่ยงด้านเครดิตของธนาคารและ</w:t>
      </w:r>
      <w:r w:rsidR="00FA37B0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จะถูกนำเสนอต่อคณะกรรมการบริหารความ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เสี่ยงและ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คณะกรรมการกำกับความเสี่ยงเป็นประจำทุกเดือน ทั้งในเรื่องของการขยายตัวสินเชื่อ คุณภาพหนี้ การกระจุกตัวด้านเครดิต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ความเสี่ยงด้านตลาด ความเสี่ยงด้านสภาพคล่อง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ความเสี่ยงด้านการดำเนินงาน</w:t>
      </w:r>
      <w:r w:rsidRPr="00D515F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เป็นต้น</w:t>
      </w:r>
    </w:p>
    <w:p w14:paraId="6752BD30" w14:textId="77777777" w:rsidR="00FC0BA0" w:rsidRPr="005E5302" w:rsidRDefault="00FC0BA0" w:rsidP="00FC0BA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6C30C775" w14:textId="77777777" w:rsidR="00FC0BA0" w:rsidRPr="00D515F4" w:rsidRDefault="00FC0BA0" w:rsidP="00FC0BA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D515F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การอนุมัติสินเชื่อ </w:t>
      </w:r>
      <w:r w:rsidRPr="00D515F4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/ </w:t>
      </w:r>
      <w:r w:rsidRPr="00D515F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การสอบทานสินเชื่อ</w:t>
      </w:r>
    </w:p>
    <w:p w14:paraId="2660B85C" w14:textId="77777777" w:rsidR="00FC0BA0" w:rsidRPr="005E5302" w:rsidRDefault="00FC0BA0" w:rsidP="00FC0BA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78D67C7" w14:textId="77777777" w:rsidR="00FC0BA0" w:rsidRPr="00D515F4" w:rsidRDefault="00FC0BA0" w:rsidP="00FC0BA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ธนาคารให้ความสำคัญกับกระบวนการพิจารณาให้สินเชื่อโดยอ้างอิงหลักการถ่วงดุล </w:t>
      </w:r>
      <w:r w:rsidRPr="00D515F4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Pr="00D515F4">
        <w:rPr>
          <w:rFonts w:asciiTheme="majorBidi" w:eastAsia="Times New Roman" w:hAnsiTheme="majorBidi" w:cstheme="majorBidi"/>
          <w:sz w:val="30"/>
          <w:szCs w:val="30"/>
        </w:rPr>
        <w:t>Check and Balance</w:t>
      </w:r>
      <w:r w:rsidRPr="00D515F4">
        <w:rPr>
          <w:rFonts w:asciiTheme="majorBidi" w:eastAsia="Times New Roman" w:hAnsiTheme="majorBidi" w:cstheme="majorBidi"/>
          <w:sz w:val="30"/>
          <w:szCs w:val="30"/>
          <w:cs/>
        </w:rPr>
        <w:t>)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ที่เหมาะสม และดำเนินการให้มีการแยกหน่วยงานสนับสนุนการให้สินเชื่อ </w:t>
      </w:r>
      <w:r w:rsidRPr="00D515F4">
        <w:rPr>
          <w:rFonts w:asciiTheme="majorBidi" w:eastAsia="Times New Roman" w:hAnsiTheme="majorBidi" w:cstheme="majorBidi"/>
          <w:sz w:val="30"/>
          <w:szCs w:val="30"/>
        </w:rPr>
        <w:t xml:space="preserve">(Business origination unit)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</w:rPr>
        <w:t>กับหน่วยงานอนุมัติสินเชื่อออกจากกันอย่างชัดเจน</w:t>
      </w:r>
    </w:p>
    <w:p w14:paraId="36D32CA3" w14:textId="77777777" w:rsidR="00FC0BA0" w:rsidRPr="00D515F4" w:rsidRDefault="00FC0BA0" w:rsidP="00FC0BA0">
      <w:pPr>
        <w:suppressAutoHyphens/>
        <w:spacing w:after="0" w:line="240" w:lineRule="auto"/>
        <w:ind w:left="1080" w:right="-25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5E643FE8" w14:textId="77777777" w:rsidR="00FC0BA0" w:rsidRPr="00D515F4" w:rsidRDefault="00FC0BA0" w:rsidP="00FC0BA0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หน่วยงานสนับสนุนการให้สินเชื่อ </w:t>
      </w:r>
      <w:r w:rsidRPr="00D515F4">
        <w:rPr>
          <w:rFonts w:asciiTheme="majorBidi" w:eastAsia="Times New Roman" w:hAnsiTheme="majorBidi" w:cstheme="majorBidi"/>
          <w:sz w:val="30"/>
          <w:szCs w:val="30"/>
        </w:rPr>
        <w:t xml:space="preserve">(Business origination unit)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</w:rPr>
        <w:t>รับผิดชอบในส่วนของการจัดการที่เกี่ยวข้องกับการขยายธุรกิจ การรับลูกค้าใหม่ การสร้างตลาดใหม่และการให้สินเชื่อ หน่วยงานอนุมัติสินเชื่อรับผิดชอบในการให้คำแนะนำอย่างอิสระและข้อเสนอแนะตามแนวนโยบายสินเชื่อเพื่อใช้ประกอบการตัดสินใจอนุมัติสินเชื่อ</w:t>
      </w:r>
    </w:p>
    <w:p w14:paraId="46F48730" w14:textId="77777777" w:rsidR="00FC0BA0" w:rsidRPr="005E5302" w:rsidRDefault="00FC0BA0" w:rsidP="00FC0BA0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DF32976" w14:textId="2C6395C4" w:rsidR="00FC0BA0" w:rsidRPr="006A6F5A" w:rsidRDefault="00FC0BA0" w:rsidP="00FC0BA0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นอกจากนี้อำนาจในการอนุมัติสินเชื่อได้ถูกกำหนดให้เป็นไปตามแต่รูปแบบของความเสี่ยง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>(Risk profiles)</w:t>
      </w:r>
      <w:r w:rsidR="007D3F7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ที่แตกต่างกันและกำกับดูแลโดยผ่านการอนุมัติ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ขั้นตอน </w:t>
      </w:r>
      <w:r w:rsidRPr="006A6F5A">
        <w:rPr>
          <w:rFonts w:asciiTheme="majorBidi" w:eastAsia="Times New Roman" w:hAnsiTheme="majorBidi" w:cstheme="majorBidi"/>
          <w:sz w:val="30"/>
          <w:szCs w:val="30"/>
          <w:lang w:eastAsia="zh-CN"/>
        </w:rPr>
        <w:t>(the three-signature rule)</w:t>
      </w:r>
    </w:p>
    <w:p w14:paraId="648A525B" w14:textId="77777777" w:rsidR="00FC0BA0" w:rsidRPr="005E5302" w:rsidRDefault="00FC0BA0" w:rsidP="00FC0BA0">
      <w:pPr>
        <w:suppressAutoHyphens/>
        <w:spacing w:after="0" w:line="240" w:lineRule="atLeast"/>
        <w:ind w:left="540" w:right="-28"/>
        <w:jc w:val="both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p w14:paraId="298659A2" w14:textId="7E1B6A56" w:rsidR="00FC0BA0" w:rsidRPr="00D515F4" w:rsidRDefault="00FC0BA0" w:rsidP="00FC0BA0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สำหรับลูกค้ารายย่อยและผู้ประกอบการรายย่อยของธนาคาร การอนุมัติสินเชื่อเป็นไปตามโปรแกรมด้านผลิตภัณฑ์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(Product programs)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โปรแกรมการทดสอบ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>(Test programs)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ซึ่งได้รับการอนุมัติโดยคณะกรรมการบริหารหรือคณะกรรมการสินเชื่อรายย่อย ทั้งนี้กรอบอำนาจในการอนุมัติสินเชื่อและเกณฑ์ในการพิจารณา รวมถึงข้อยกเว้น</w:t>
      </w:r>
      <w:r w:rsidR="007D3F76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ต่าง ๆ ได้มีการกำหนดแนวทางไว้อย่างชัดเจน</w:t>
      </w:r>
    </w:p>
    <w:p w14:paraId="222956E6" w14:textId="77777777" w:rsidR="00FC0BA0" w:rsidRPr="00C7686E" w:rsidRDefault="00FC0BA0" w:rsidP="00FC0BA0">
      <w:pPr>
        <w:suppressAutoHyphens/>
        <w:spacing w:after="0" w:line="240" w:lineRule="atLeast"/>
        <w:ind w:left="540" w:right="-28"/>
        <w:jc w:val="both"/>
        <w:rPr>
          <w:rFonts w:asciiTheme="majorBidi" w:eastAsia="Times New Roman" w:hAnsiTheme="majorBidi" w:cstheme="majorBidi"/>
          <w:sz w:val="28"/>
          <w:lang w:eastAsia="zh-CN"/>
        </w:rPr>
      </w:pPr>
    </w:p>
    <w:p w14:paraId="26F76E21" w14:textId="77777777" w:rsidR="00FC0BA0" w:rsidRPr="00D515F4" w:rsidRDefault="00FC0BA0" w:rsidP="00FC0BA0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หลังจากสินเชื่อได้รับการอนุมัติ ธนาคารจะดูแลติดตามบัญชีของลูกค้าอย่างสม่ำเสมอและมีการสอบทานเป็นระยะอย่างต่อเนื่อง โดยธนาคารมุ่งเน้นไปที่การวิเคราะห์การคาดการณ์ล่วงหน้าเพื่อให้ได้รับทราบข้อมูลทั้งการเปลี่ยนแปลงในเชิงบวกและเชิงลบเกี่ยวกับอุตสาหกรรมหรือธุรกิจของลูกค้าแต่ละรายและสถานภาพทางการเงินในอนาคตของลูกค้า ซึ่งวิธีการนี้สามารถช่วยให้ธนาคารได้สอบทานและดูแลติดตามความเสี่ยงของลูกค้าแต่ละรายเพื่อที่จะใช้ในการสร้างกลยุทธ์ทางธุรกิจที่เหมาะสมกับลูกค้าและวางแผนงานในอนาคต</w:t>
      </w:r>
    </w:p>
    <w:p w14:paraId="7D48A0C8" w14:textId="77777777" w:rsidR="00FC0BA0" w:rsidRPr="00C7686E" w:rsidRDefault="00FC0BA0" w:rsidP="00FC0BA0">
      <w:pPr>
        <w:suppressAutoHyphens/>
        <w:spacing w:after="0" w:line="240" w:lineRule="atLeast"/>
        <w:ind w:left="540" w:right="-28"/>
        <w:jc w:val="thaiDistribute"/>
        <w:rPr>
          <w:rFonts w:ascii="Times New Roman" w:eastAsia="Times New Roman" w:hAnsi="Times New Roman" w:cs="Times New Roman"/>
          <w:i/>
          <w:iCs/>
          <w:sz w:val="28"/>
          <w:lang w:eastAsia="zh-CN"/>
        </w:rPr>
      </w:pPr>
    </w:p>
    <w:p w14:paraId="664D0CB8" w14:textId="1C92D558" w:rsidR="00FC0BA0" w:rsidRPr="00D515F4" w:rsidRDefault="00FC0BA0" w:rsidP="00FC0BA0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ผู้จัดการธุรกิจสัมพันธ์รวมถึงหน่วยงานธุรกิจพิเศษรับผิดชอบในการ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ทบทวน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สินเชื่ออย่างสม่ำเสมอภายในระยะเวลาที่กำหนดอย่างน้อยปีละครั้ง ตลอดจนมีการสอบทานเพิ่มเติมเมื่อมีเหตุการณ์ที่อาจจะมีผลกระทบอย่าง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สาระสำคัญกับลูกค้า รายงานผลการสอบทานดังกล่าวจะต้องได้รับการอนุมัติจากผู้มีอำนาจอนุมัติที่กำหนดไว้</w:t>
      </w:r>
    </w:p>
    <w:p w14:paraId="34EDD69F" w14:textId="77777777" w:rsidR="00FC0BA0" w:rsidRPr="00C7686E" w:rsidRDefault="00FC0BA0" w:rsidP="00FC0BA0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4071903C" w14:textId="4C46C802" w:rsidR="0014356D" w:rsidRDefault="00FC0BA0" w:rsidP="0014356D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สำหรับกลุ่มลูกค้าธุรกิจ ธนาคา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รทบทวน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ระดับความเสี่ยงของลูกค้า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(Customer risk rating)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เพื่อระบุถึงพฤติกรรมของลูกค้าและสามารถสร้างกลยุทธ์ที่เหมาะสมในการบริหารพอร์ต</w:t>
      </w:r>
      <w:r w:rsidR="00E1497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โฟลิโอ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สินเชื่อ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(Portfolio management)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เช่น สร้างระบบการแจ้งเตือนล่วงหน้า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(Early warning system)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โดยจัดให้มีการสอบทานอย่างน้อยปีละครั้งหรือ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มากกว่านั้นหาก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มีการเปลี่ยนแปลงในระดับความเสี่ยงของลูกค้าอย่างมี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นัย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สำคัญ สำหรับลูกค้ารายย่อยและผู้ประกอบการรายย่อย ธนาคารได้สอบทานระดับความเสี่ยงโดยอ้างอิงข้อมูลเครดิตแห่งชาติ </w:t>
      </w:r>
      <w:bookmarkStart w:id="4" w:name="_Hlk48311449"/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(National Credit Bureau) </w:t>
      </w:r>
      <w:bookmarkEnd w:id="4"/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และพฤติกรรมการ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ชำระเงิน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ของลูกค้าเพื่อพิจารณาระดับความเสี่ยง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โดยใช้วิธีการแบ่งกลุ่มลูกหนี้ </w:t>
      </w:r>
      <w:r w:rsidRPr="00D515F4">
        <w:rPr>
          <w:rFonts w:asciiTheme="majorBidi" w:eastAsia="Times New Roman" w:hAnsiTheme="majorBidi" w:cstheme="majorBidi"/>
          <w:sz w:val="30"/>
          <w:szCs w:val="30"/>
          <w:lang w:eastAsia="zh-CN"/>
        </w:rPr>
        <w:t>(PD Pool segmentation)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D515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ให้เหมาะสม</w:t>
      </w:r>
    </w:p>
    <w:p w14:paraId="0E592255" w14:textId="77777777" w:rsidR="0014356D" w:rsidRPr="00C7686E" w:rsidRDefault="0014356D" w:rsidP="0014356D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2D781461" w14:textId="31C19239" w:rsidR="000E59C8" w:rsidRPr="0014356D" w:rsidRDefault="0095758E" w:rsidP="0014356D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="00AC08C8" w:rsidRPr="00AC08C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.1.1</w:t>
      </w:r>
      <w:r w:rsidR="0014356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     </w:t>
      </w:r>
      <w:r w:rsidR="00095655" w:rsidRPr="00AC08C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ฐานะเปิดสูงสุดต่อความเสี่ยงด้านเครดิต</w:t>
      </w:r>
    </w:p>
    <w:p w14:paraId="6EE08B40" w14:textId="77777777" w:rsidR="00F05722" w:rsidRPr="00C7686E" w:rsidRDefault="00F05722" w:rsidP="00F05722">
      <w:pPr>
        <w:suppressAutoHyphens/>
        <w:spacing w:after="0" w:line="240" w:lineRule="auto"/>
        <w:ind w:left="1080" w:right="-25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2891C78A" w14:textId="3BF30E01" w:rsidR="0060608F" w:rsidRDefault="0060608F" w:rsidP="0060608F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ตารางดังต่อไปนี้แสดงฐานะเปิดสูงสุดต่อความเสี่ยงด้านเครดิตของ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สำหรับเครื่องมือทางการเงินที่อยู่บน</w:t>
      </w:r>
      <w:r w:rsidR="00BE400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แสดงฐานะการเงิน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และเครื่องมือทางการเงินที่อยู่นอก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งบแสดงฐานะการเงิน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โดยไม่คำนึงถึงหลักประกันหรือส่วนปรับปรุงด้านเครดิตอื่น ๆ สำหรับสินทรัพย์ที่อยู่บนงบ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แสดงฐานะการเงิน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ฐานะเปิดต่อความเสี่ยงด้านเครดิตเท่ากับ</w:t>
      </w:r>
      <w:r w:rsidRPr="004D11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สำหรับหนี้สินที่อาจเกิดขึ้น ฐานะเปิดสูงสุดต่อความเสี่ยงด้านเครดิตคือจำนวนสูงสุดที่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จะต้องชำระตามภาระผูกพันของเครื่องมือทางการเงิน สำหรับภาระผูกพันด้านเครดิต ฐานะเปิดสูงสุดต่อความเสี่ยงด้านเครดิตคือจำนวนเต็มของวงเงินสินเชื่อที่ยังไม่ถูกเบิกใช้</w:t>
      </w:r>
    </w:p>
    <w:p w14:paraId="763ED53A" w14:textId="083AE575" w:rsidR="0065221E" w:rsidRDefault="0065221E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p w14:paraId="0D60D51F" w14:textId="77777777" w:rsidR="009B037E" w:rsidRPr="007A5235" w:rsidRDefault="009B037E" w:rsidP="009B037E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bookmarkStart w:id="5" w:name="_Hlk48232766"/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ณ วันที่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30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มิถุนายน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4D11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และถัวเฉลี่ยของฐานะเปิดสูงสุดต่อความเสี่ยงด้านเครดิตของงบการเงินรวมสรุปได้ดังนี้</w:t>
      </w:r>
    </w:p>
    <w:bookmarkEnd w:id="5"/>
    <w:p w14:paraId="50D4C39A" w14:textId="77777777" w:rsidR="009B037E" w:rsidRPr="00443561" w:rsidRDefault="009B037E" w:rsidP="00AC08C8">
      <w:pPr>
        <w:suppressAutoHyphens/>
        <w:spacing w:after="0" w:line="120" w:lineRule="atLeast"/>
        <w:ind w:left="1269" w:right="-28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Style w:val="TableGrid2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36"/>
        <w:gridCol w:w="1204"/>
        <w:gridCol w:w="236"/>
        <w:gridCol w:w="1115"/>
        <w:gridCol w:w="254"/>
        <w:gridCol w:w="1186"/>
        <w:gridCol w:w="236"/>
        <w:gridCol w:w="1204"/>
      </w:tblGrid>
      <w:tr w:rsidR="00AC08C8" w:rsidRPr="002A007A" w14:paraId="2FD69AA1" w14:textId="77777777" w:rsidTr="00417FA3">
        <w:trPr>
          <w:tblHeader/>
        </w:trPr>
        <w:tc>
          <w:tcPr>
            <w:tcW w:w="4050" w:type="dxa"/>
          </w:tcPr>
          <w:p w14:paraId="74C353E2" w14:textId="77777777" w:rsidR="00AC08C8" w:rsidRPr="007A5235" w:rsidRDefault="00AC08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</w:tcPr>
          <w:p w14:paraId="047604B5" w14:textId="77777777" w:rsidR="00AC08C8" w:rsidRPr="007A5235" w:rsidRDefault="00AC08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435" w:type="dxa"/>
            <w:gridSpan w:val="7"/>
          </w:tcPr>
          <w:p w14:paraId="7BCE2E64" w14:textId="533ADAF0" w:rsidR="00AC08C8" w:rsidRPr="007A5235" w:rsidRDefault="00AC08C8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E59C8" w:rsidRPr="002A007A" w14:paraId="7BA04A9C" w14:textId="77777777" w:rsidTr="00417FA3">
        <w:trPr>
          <w:tblHeader/>
        </w:trPr>
        <w:tc>
          <w:tcPr>
            <w:tcW w:w="4050" w:type="dxa"/>
          </w:tcPr>
          <w:p w14:paraId="1F4125DD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</w:tcPr>
          <w:p w14:paraId="21566262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555" w:type="dxa"/>
            <w:gridSpan w:val="3"/>
          </w:tcPr>
          <w:p w14:paraId="0A090DF1" w14:textId="6A5698A9" w:rsidR="000E59C8" w:rsidRPr="007A5235" w:rsidRDefault="0061076E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254" w:type="dxa"/>
          </w:tcPr>
          <w:p w14:paraId="18687CD8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626" w:type="dxa"/>
            <w:gridSpan w:val="3"/>
          </w:tcPr>
          <w:p w14:paraId="7B8A16F9" w14:textId="59BF41BD" w:rsidR="000E59C8" w:rsidRPr="007A5235" w:rsidRDefault="0061076E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มูลค่า</w:t>
            </w:r>
            <w:r w:rsidR="002B29C4"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ถั</w:t>
            </w:r>
            <w:r w:rsidR="00365A4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ว</w:t>
            </w:r>
            <w:r w:rsidR="002B29C4"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เฉลี่ย</w:t>
            </w:r>
          </w:p>
        </w:tc>
      </w:tr>
      <w:tr w:rsidR="002B29C4" w:rsidRPr="002A007A" w14:paraId="7F3027FF" w14:textId="77777777" w:rsidTr="00417FA3">
        <w:trPr>
          <w:tblHeader/>
        </w:trPr>
        <w:tc>
          <w:tcPr>
            <w:tcW w:w="4050" w:type="dxa"/>
          </w:tcPr>
          <w:p w14:paraId="4F5B4220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</w:tcPr>
          <w:p w14:paraId="7B049E69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</w:tcPr>
          <w:p w14:paraId="7B3E2BB6" w14:textId="79054D5C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7A52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236" w:type="dxa"/>
          </w:tcPr>
          <w:p w14:paraId="1B1FD1D7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</w:tcPr>
          <w:p w14:paraId="2EC1EE29" w14:textId="47943433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A523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54" w:type="dxa"/>
          </w:tcPr>
          <w:p w14:paraId="60DA788E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</w:tcPr>
          <w:p w14:paraId="384FBB60" w14:textId="27205574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7A52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236" w:type="dxa"/>
          </w:tcPr>
          <w:p w14:paraId="65D418E8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</w:tcPr>
          <w:p w14:paraId="14CC5D9E" w14:textId="7080140B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A523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2B29C4" w:rsidRPr="002A007A" w14:paraId="39D6430A" w14:textId="77777777" w:rsidTr="00417FA3">
        <w:trPr>
          <w:trHeight w:val="146"/>
          <w:tblHeader/>
        </w:trPr>
        <w:tc>
          <w:tcPr>
            <w:tcW w:w="4050" w:type="dxa"/>
          </w:tcPr>
          <w:p w14:paraId="757B6B47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</w:tcPr>
          <w:p w14:paraId="1ACF768F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</w:tcPr>
          <w:p w14:paraId="240417DB" w14:textId="5B75B73C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4C13E01C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</w:tcPr>
          <w:p w14:paraId="31896AD0" w14:textId="1BA370D4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  <w:tc>
          <w:tcPr>
            <w:tcW w:w="254" w:type="dxa"/>
          </w:tcPr>
          <w:p w14:paraId="7FD382D4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</w:tcPr>
          <w:p w14:paraId="704EF3FA" w14:textId="69A81C08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FF2AC7E" w14:textId="77777777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</w:tcPr>
          <w:p w14:paraId="3BD01C30" w14:textId="7E6A5E61" w:rsidR="002B29C4" w:rsidRPr="007A5235" w:rsidRDefault="002B29C4" w:rsidP="002B29C4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2562</w:t>
            </w:r>
          </w:p>
        </w:tc>
      </w:tr>
      <w:tr w:rsidR="000E59C8" w:rsidRPr="002A007A" w14:paraId="4D7ED556" w14:textId="77777777" w:rsidTr="00417FA3">
        <w:trPr>
          <w:trHeight w:val="64"/>
          <w:tblHeader/>
        </w:trPr>
        <w:tc>
          <w:tcPr>
            <w:tcW w:w="4050" w:type="dxa"/>
          </w:tcPr>
          <w:p w14:paraId="6BD6BC29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</w:tcPr>
          <w:p w14:paraId="27FD4F75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435" w:type="dxa"/>
            <w:gridSpan w:val="7"/>
          </w:tcPr>
          <w:p w14:paraId="3BDDF7F9" w14:textId="6A95FC8D" w:rsidR="000E59C8" w:rsidRPr="007A5235" w:rsidRDefault="002B29C4" w:rsidP="00876B6F">
            <w:pPr>
              <w:suppressAutoHyphens/>
              <w:spacing w:line="120" w:lineRule="atLeast"/>
              <w:ind w:right="-2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(</w:t>
            </w:r>
            <w:r w:rsidRPr="007A523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ล้านบาท</w:t>
            </w:r>
            <w:r w:rsidRPr="007A5235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0E59C8" w:rsidRPr="002A007A" w14:paraId="74BD6CB3" w14:textId="77777777" w:rsidTr="00417FA3">
        <w:tc>
          <w:tcPr>
            <w:tcW w:w="4050" w:type="dxa"/>
          </w:tcPr>
          <w:p w14:paraId="15CB21D5" w14:textId="6ADED51D" w:rsidR="000E59C8" w:rsidRPr="007A5235" w:rsidRDefault="0057484C" w:rsidP="007A5235">
            <w:pPr>
              <w:suppressAutoHyphens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</w:p>
        </w:tc>
        <w:tc>
          <w:tcPr>
            <w:tcW w:w="236" w:type="dxa"/>
          </w:tcPr>
          <w:p w14:paraId="2CDD96D6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</w:tcPr>
          <w:p w14:paraId="4BF05AE5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</w:tcPr>
          <w:p w14:paraId="5EDBE426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</w:tcPr>
          <w:p w14:paraId="34CC614B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54" w:type="dxa"/>
          </w:tcPr>
          <w:p w14:paraId="1FBD4BC5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</w:tcPr>
          <w:p w14:paraId="3C109005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</w:tcPr>
          <w:p w14:paraId="6271E648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</w:tcPr>
          <w:p w14:paraId="469C4986" w14:textId="77777777" w:rsidR="000E59C8" w:rsidRPr="007A5235" w:rsidRDefault="000E59C8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F4530" w:rsidRPr="002A007A" w14:paraId="2A03C898" w14:textId="77777777" w:rsidTr="00417FA3">
        <w:tc>
          <w:tcPr>
            <w:tcW w:w="4050" w:type="dxa"/>
          </w:tcPr>
          <w:p w14:paraId="791EA527" w14:textId="7D2EB9B2" w:rsidR="00EF4530" w:rsidRPr="007A5235" w:rsidRDefault="00EF4530" w:rsidP="00EF4530">
            <w:pPr>
              <w:suppressAutoHyphens/>
              <w:ind w:left="160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สินทรัพย์บนงบ</w:t>
            </w:r>
            <w:r w:rsidR="006107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แสดงฐานะการเงิน</w:t>
            </w:r>
            <w:r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:</w:t>
            </w:r>
          </w:p>
        </w:tc>
        <w:tc>
          <w:tcPr>
            <w:tcW w:w="236" w:type="dxa"/>
          </w:tcPr>
          <w:p w14:paraId="27B2B823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</w:tcPr>
          <w:p w14:paraId="0E4EF102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</w:tcPr>
          <w:p w14:paraId="0580887C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</w:tcPr>
          <w:p w14:paraId="2F00BDB6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54" w:type="dxa"/>
          </w:tcPr>
          <w:p w14:paraId="4A7ABF97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</w:tcPr>
          <w:p w14:paraId="6214E0D7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</w:tcPr>
          <w:p w14:paraId="560281E7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</w:tcPr>
          <w:p w14:paraId="393E670A" w14:textId="77777777" w:rsidR="00EF4530" w:rsidRPr="007A5235" w:rsidRDefault="00EF4530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365A4C" w:rsidRPr="002A007A" w14:paraId="605CD25B" w14:textId="77777777" w:rsidTr="00417FA3">
        <w:tc>
          <w:tcPr>
            <w:tcW w:w="4050" w:type="dxa"/>
            <w:vAlign w:val="center"/>
          </w:tcPr>
          <w:p w14:paraId="078E9BC4" w14:textId="183C76D0" w:rsidR="00365A4C" w:rsidRPr="00365A4C" w:rsidRDefault="00365A4C" w:rsidP="00365A4C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  <w:r w:rsidR="0061076E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สุทธิ</w:t>
            </w:r>
          </w:p>
        </w:tc>
        <w:tc>
          <w:tcPr>
            <w:tcW w:w="236" w:type="dxa"/>
          </w:tcPr>
          <w:p w14:paraId="04FA5E29" w14:textId="77777777" w:rsidR="00365A4C" w:rsidRPr="007A5235" w:rsidRDefault="00365A4C" w:rsidP="00876B6F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13FB07F7" w14:textId="3730CC2A" w:rsidR="00365A4C" w:rsidRPr="00EE6DD0" w:rsidRDefault="00365A4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535,</w:t>
            </w:r>
            <w:r w:rsidR="00D450DD">
              <w:rPr>
                <w:rFonts w:ascii="Angsana New" w:hAnsi="Angsana New" w:cs="Angsana New"/>
                <w:sz w:val="26"/>
                <w:szCs w:val="26"/>
                <w:lang w:eastAsia="zh-CN"/>
              </w:rPr>
              <w:t>478</w:t>
            </w:r>
          </w:p>
        </w:tc>
        <w:tc>
          <w:tcPr>
            <w:tcW w:w="236" w:type="dxa"/>
            <w:vAlign w:val="center"/>
          </w:tcPr>
          <w:p w14:paraId="206D43A2" w14:textId="77777777" w:rsidR="00365A4C" w:rsidRPr="00EE6DD0" w:rsidRDefault="00365A4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vAlign w:val="center"/>
          </w:tcPr>
          <w:p w14:paraId="1AC85A79" w14:textId="31217757" w:rsidR="00365A4C" w:rsidRPr="00EE6DD0" w:rsidRDefault="00365A4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433,</w:t>
            </w:r>
            <w:r w:rsidR="00D450DD">
              <w:rPr>
                <w:rFonts w:ascii="Angsana New" w:hAnsi="Angsana New" w:cs="Angsana New"/>
                <w:sz w:val="26"/>
                <w:szCs w:val="26"/>
                <w:lang w:eastAsia="zh-CN"/>
              </w:rPr>
              <w:t>510</w:t>
            </w:r>
          </w:p>
        </w:tc>
        <w:tc>
          <w:tcPr>
            <w:tcW w:w="254" w:type="dxa"/>
            <w:vAlign w:val="center"/>
          </w:tcPr>
          <w:p w14:paraId="1343856A" w14:textId="77777777" w:rsidR="00365A4C" w:rsidRPr="00EE6DD0" w:rsidRDefault="00365A4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2061E27D" w14:textId="180A8420" w:rsidR="00365A4C" w:rsidRPr="00EE6DD0" w:rsidRDefault="00365A4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516,</w:t>
            </w:r>
            <w:r w:rsidR="008E5550">
              <w:rPr>
                <w:rFonts w:ascii="Angsana New" w:hAnsi="Angsana New" w:cs="Angsana New"/>
                <w:sz w:val="26"/>
                <w:szCs w:val="26"/>
                <w:lang w:eastAsia="zh-CN"/>
              </w:rPr>
              <w:t>553</w:t>
            </w:r>
          </w:p>
        </w:tc>
        <w:tc>
          <w:tcPr>
            <w:tcW w:w="236" w:type="dxa"/>
            <w:vAlign w:val="center"/>
          </w:tcPr>
          <w:p w14:paraId="663AAAFA" w14:textId="77777777" w:rsidR="00365A4C" w:rsidRPr="00EE6DD0" w:rsidRDefault="00365A4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73BE234A" w14:textId="09FA916C" w:rsidR="00365A4C" w:rsidRPr="00EE6DD0" w:rsidRDefault="00365A4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400,</w:t>
            </w:r>
            <w:r w:rsidR="00D450DD">
              <w:rPr>
                <w:rFonts w:ascii="Angsana New" w:hAnsi="Angsana New" w:cs="Angsana New"/>
                <w:sz w:val="26"/>
                <w:szCs w:val="26"/>
                <w:lang w:eastAsia="zh-CN"/>
              </w:rPr>
              <w:t>415</w:t>
            </w:r>
          </w:p>
        </w:tc>
      </w:tr>
      <w:tr w:rsidR="00732FAC" w:rsidRPr="002A007A" w14:paraId="5C3CADEF" w14:textId="77777777" w:rsidTr="00417FA3">
        <w:tc>
          <w:tcPr>
            <w:tcW w:w="4050" w:type="dxa"/>
            <w:vAlign w:val="center"/>
          </w:tcPr>
          <w:p w14:paraId="21FFF2C2" w14:textId="1744A9E4" w:rsidR="00732FAC" w:rsidRPr="00732FAC" w:rsidRDefault="00732FAC" w:rsidP="0061076E">
            <w:pPr>
              <w:suppressAutoHyphens/>
              <w:ind w:left="161" w:right="-29" w:hanging="161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="00365A4C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แก่ลูกหนี้</w:t>
            </w:r>
            <w:r w:rsidR="0061076E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และดอกเบี้ยค้างรับสุทธิ</w:t>
            </w:r>
          </w:p>
        </w:tc>
        <w:tc>
          <w:tcPr>
            <w:tcW w:w="236" w:type="dxa"/>
          </w:tcPr>
          <w:p w14:paraId="7310CD52" w14:textId="77777777" w:rsidR="00732FAC" w:rsidRPr="007A5235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bottom"/>
          </w:tcPr>
          <w:p w14:paraId="66A1C29D" w14:textId="3AB8A6F6" w:rsidR="00732FAC" w:rsidRPr="00EE6DD0" w:rsidRDefault="00732FAC" w:rsidP="0061076E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2,035,083</w:t>
            </w:r>
          </w:p>
        </w:tc>
        <w:tc>
          <w:tcPr>
            <w:tcW w:w="236" w:type="dxa"/>
            <w:vAlign w:val="bottom"/>
          </w:tcPr>
          <w:p w14:paraId="66B3FCBD" w14:textId="77777777" w:rsidR="00732FAC" w:rsidRPr="00EE6DD0" w:rsidRDefault="00732FAC" w:rsidP="0061076E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vAlign w:val="bottom"/>
          </w:tcPr>
          <w:p w14:paraId="21F3DA98" w14:textId="58EA0069" w:rsidR="00732FAC" w:rsidRPr="00EE6DD0" w:rsidRDefault="00732FAC" w:rsidP="0061076E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2,002,461</w:t>
            </w:r>
          </w:p>
        </w:tc>
        <w:tc>
          <w:tcPr>
            <w:tcW w:w="254" w:type="dxa"/>
            <w:vAlign w:val="bottom"/>
          </w:tcPr>
          <w:p w14:paraId="2315BD55" w14:textId="77777777" w:rsidR="00732FAC" w:rsidRPr="00EE6DD0" w:rsidRDefault="00732FAC" w:rsidP="0061076E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vAlign w:val="bottom"/>
          </w:tcPr>
          <w:p w14:paraId="140D1DA1" w14:textId="241E9C34" w:rsidR="00732FAC" w:rsidRPr="00EE6DD0" w:rsidRDefault="00732FAC" w:rsidP="0061076E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2,008,940</w:t>
            </w:r>
          </w:p>
        </w:tc>
        <w:tc>
          <w:tcPr>
            <w:tcW w:w="236" w:type="dxa"/>
            <w:vAlign w:val="bottom"/>
          </w:tcPr>
          <w:p w14:paraId="5636625C" w14:textId="77777777" w:rsidR="00732FAC" w:rsidRPr="00EE6DD0" w:rsidRDefault="00732FAC" w:rsidP="0061076E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bottom"/>
          </w:tcPr>
          <w:p w14:paraId="7F683816" w14:textId="455B4B7C" w:rsidR="00732FAC" w:rsidRPr="00EE6DD0" w:rsidRDefault="00732FAC" w:rsidP="0061076E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2,033,627</w:t>
            </w:r>
          </w:p>
        </w:tc>
      </w:tr>
      <w:tr w:rsidR="00732FAC" w:rsidRPr="002A007A" w14:paraId="5B9F54E5" w14:textId="77777777" w:rsidTr="00417FA3">
        <w:tc>
          <w:tcPr>
            <w:tcW w:w="4050" w:type="dxa"/>
            <w:vAlign w:val="center"/>
          </w:tcPr>
          <w:p w14:paraId="1EE9931A" w14:textId="0DEAC58F" w:rsidR="00732FAC" w:rsidRPr="00732FAC" w:rsidRDefault="00732FAC" w:rsidP="00365A4C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หลักทรัพย์รัฐบาลและ</w:t>
            </w:r>
            <w:r w:rsidR="001D5073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รัฐ</w:t>
            </w: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วิสาหกิจ</w:t>
            </w:r>
          </w:p>
        </w:tc>
        <w:tc>
          <w:tcPr>
            <w:tcW w:w="236" w:type="dxa"/>
          </w:tcPr>
          <w:p w14:paraId="01BD07CB" w14:textId="77777777" w:rsidR="00732FAC" w:rsidRPr="007A5235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4BE0A4D4" w14:textId="247466DD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232,13</w:t>
            </w:r>
            <w:r w:rsidR="00F740B5">
              <w:rPr>
                <w:rFonts w:ascii="Angsana New" w:hAnsi="Angsana New" w:cs="Angsan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36" w:type="dxa"/>
            <w:vAlign w:val="center"/>
          </w:tcPr>
          <w:p w14:paraId="042027B2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vAlign w:val="center"/>
          </w:tcPr>
          <w:p w14:paraId="609F9780" w14:textId="70650A59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288,426</w:t>
            </w:r>
          </w:p>
        </w:tc>
        <w:tc>
          <w:tcPr>
            <w:tcW w:w="254" w:type="dxa"/>
            <w:vAlign w:val="center"/>
          </w:tcPr>
          <w:p w14:paraId="65840069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1410A01A" w14:textId="6F4AF90E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249,855</w:t>
            </w:r>
          </w:p>
        </w:tc>
        <w:tc>
          <w:tcPr>
            <w:tcW w:w="236" w:type="dxa"/>
            <w:vAlign w:val="center"/>
          </w:tcPr>
          <w:p w14:paraId="5CDAC4C2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4FBB32F9" w14:textId="2A4190B0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362,674</w:t>
            </w:r>
          </w:p>
        </w:tc>
      </w:tr>
      <w:tr w:rsidR="00732FAC" w:rsidRPr="002A007A" w14:paraId="73E7C1ED" w14:textId="77777777" w:rsidTr="00417FA3">
        <w:tc>
          <w:tcPr>
            <w:tcW w:w="4050" w:type="dxa"/>
            <w:vAlign w:val="center"/>
          </w:tcPr>
          <w:p w14:paraId="674370DF" w14:textId="2C0CEA51" w:rsidR="00732FAC" w:rsidRPr="00732FAC" w:rsidRDefault="00732FAC" w:rsidP="00365A4C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</w:t>
            </w:r>
            <w:r w:rsidR="00F662A7"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ภาคเอกชน</w:t>
            </w:r>
          </w:p>
        </w:tc>
        <w:tc>
          <w:tcPr>
            <w:tcW w:w="236" w:type="dxa"/>
          </w:tcPr>
          <w:p w14:paraId="214E0988" w14:textId="77777777" w:rsidR="00732FAC" w:rsidRPr="007A5235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49D07D2C" w14:textId="7167436C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27,36</w:t>
            </w:r>
            <w:r w:rsidR="00F740B5">
              <w:rPr>
                <w:rFonts w:ascii="Angsana New" w:hAnsi="Angsana New" w:cs="Angsan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36" w:type="dxa"/>
            <w:vAlign w:val="center"/>
          </w:tcPr>
          <w:p w14:paraId="5E5EE7DC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vAlign w:val="center"/>
          </w:tcPr>
          <w:p w14:paraId="79F1CBD1" w14:textId="4D600359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4,580</w:t>
            </w:r>
          </w:p>
        </w:tc>
        <w:tc>
          <w:tcPr>
            <w:tcW w:w="254" w:type="dxa"/>
            <w:vAlign w:val="center"/>
          </w:tcPr>
          <w:p w14:paraId="4C251C84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46C3DD14" w14:textId="776D436C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17,134</w:t>
            </w:r>
          </w:p>
        </w:tc>
        <w:tc>
          <w:tcPr>
            <w:tcW w:w="236" w:type="dxa"/>
            <w:vAlign w:val="center"/>
          </w:tcPr>
          <w:p w14:paraId="63051C09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561161F4" w14:textId="35C07B20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19,022</w:t>
            </w:r>
          </w:p>
        </w:tc>
      </w:tr>
      <w:tr w:rsidR="00732FAC" w:rsidRPr="002A007A" w14:paraId="05801970" w14:textId="77777777" w:rsidTr="00417FA3">
        <w:tc>
          <w:tcPr>
            <w:tcW w:w="4050" w:type="dxa"/>
            <w:vAlign w:val="center"/>
          </w:tcPr>
          <w:p w14:paraId="1D079DB5" w14:textId="28F0F5B6" w:rsidR="00732FAC" w:rsidRPr="00732FAC" w:rsidRDefault="00732FAC" w:rsidP="00365A4C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36" w:type="dxa"/>
          </w:tcPr>
          <w:p w14:paraId="4839DEED" w14:textId="77777777" w:rsidR="00732FAC" w:rsidRPr="007A5235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6F2A1072" w14:textId="34403BE3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25,637</w:t>
            </w:r>
          </w:p>
        </w:tc>
        <w:tc>
          <w:tcPr>
            <w:tcW w:w="236" w:type="dxa"/>
            <w:vAlign w:val="center"/>
          </w:tcPr>
          <w:p w14:paraId="3BC5EA43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vAlign w:val="center"/>
          </w:tcPr>
          <w:p w14:paraId="32B8E821" w14:textId="1F465553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11,213</w:t>
            </w:r>
          </w:p>
        </w:tc>
        <w:tc>
          <w:tcPr>
            <w:tcW w:w="254" w:type="dxa"/>
            <w:vAlign w:val="center"/>
          </w:tcPr>
          <w:p w14:paraId="7AAE0104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0069FE27" w14:textId="68440D2B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21,289</w:t>
            </w:r>
          </w:p>
        </w:tc>
        <w:tc>
          <w:tcPr>
            <w:tcW w:w="236" w:type="dxa"/>
            <w:vAlign w:val="center"/>
          </w:tcPr>
          <w:p w14:paraId="7D47CFD8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46FD7BB8" w14:textId="15BA176B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14,694</w:t>
            </w:r>
          </w:p>
        </w:tc>
      </w:tr>
      <w:tr w:rsidR="00732FAC" w:rsidRPr="002A007A" w14:paraId="04FB9896" w14:textId="77777777" w:rsidTr="00417FA3">
        <w:tc>
          <w:tcPr>
            <w:tcW w:w="4050" w:type="dxa"/>
            <w:vAlign w:val="center"/>
          </w:tcPr>
          <w:p w14:paraId="599A5EE4" w14:textId="31F1A015" w:rsidR="00732FAC" w:rsidRPr="00732FAC" w:rsidRDefault="00F740B5" w:rsidP="00365A4C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zh-CN"/>
              </w:rPr>
              <w:t>สินทรัพย์</w:t>
            </w:r>
            <w:r w:rsidR="00732FAC" w:rsidRPr="00732FAC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อนุพันธ์</w:t>
            </w:r>
          </w:p>
        </w:tc>
        <w:tc>
          <w:tcPr>
            <w:tcW w:w="236" w:type="dxa"/>
          </w:tcPr>
          <w:p w14:paraId="1237427F" w14:textId="77777777" w:rsidR="00732FAC" w:rsidRPr="002A007A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6CFECAAA" w14:textId="4DB8E3FA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88,865</w:t>
            </w:r>
          </w:p>
        </w:tc>
        <w:tc>
          <w:tcPr>
            <w:tcW w:w="236" w:type="dxa"/>
            <w:vAlign w:val="center"/>
          </w:tcPr>
          <w:p w14:paraId="05B1D55F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vAlign w:val="center"/>
          </w:tcPr>
          <w:p w14:paraId="1253497F" w14:textId="490ECB68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63,132</w:t>
            </w:r>
          </w:p>
        </w:tc>
        <w:tc>
          <w:tcPr>
            <w:tcW w:w="254" w:type="dxa"/>
            <w:vAlign w:val="center"/>
          </w:tcPr>
          <w:p w14:paraId="20375884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064B8F75" w14:textId="579E2999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84,623</w:t>
            </w:r>
          </w:p>
        </w:tc>
        <w:tc>
          <w:tcPr>
            <w:tcW w:w="236" w:type="dxa"/>
            <w:vAlign w:val="center"/>
          </w:tcPr>
          <w:p w14:paraId="1BCB2444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5B3B1759" w14:textId="3D8AF7EF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56,209</w:t>
            </w:r>
          </w:p>
        </w:tc>
      </w:tr>
      <w:tr w:rsidR="00732FAC" w:rsidRPr="00785410" w14:paraId="766122D7" w14:textId="77777777" w:rsidTr="00417FA3">
        <w:tc>
          <w:tcPr>
            <w:tcW w:w="4050" w:type="dxa"/>
          </w:tcPr>
          <w:p w14:paraId="45EEA2EE" w14:textId="12A776F3" w:rsidR="00732FAC" w:rsidRPr="00785410" w:rsidRDefault="00732FAC" w:rsidP="00732FAC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6EED674A" w14:textId="77777777" w:rsidR="00732FAC" w:rsidRPr="00785410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24A07221" w14:textId="06F37102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  <w:r w:rsidRPr="00785410">
              <w:rPr>
                <w:rFonts w:ascii="Angsana New" w:hAnsi="Angsana New" w:cs="Angsana New" w:hint="cs"/>
                <w:sz w:val="16"/>
                <w:szCs w:val="16"/>
                <w:cs/>
                <w:lang w:eastAsia="zh-CN"/>
              </w:rPr>
              <w:t xml:space="preserve">                                         </w:t>
            </w:r>
          </w:p>
        </w:tc>
        <w:tc>
          <w:tcPr>
            <w:tcW w:w="236" w:type="dxa"/>
            <w:vAlign w:val="center"/>
          </w:tcPr>
          <w:p w14:paraId="3A47135C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1115" w:type="dxa"/>
            <w:vAlign w:val="center"/>
          </w:tcPr>
          <w:p w14:paraId="53BE932D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254" w:type="dxa"/>
            <w:vAlign w:val="center"/>
          </w:tcPr>
          <w:p w14:paraId="51210E9F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7C3ACB77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769C8F09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6F284161" w14:textId="3DD43FFC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</w:tr>
      <w:tr w:rsidR="00732FAC" w:rsidRPr="002A007A" w14:paraId="1EA9542A" w14:textId="77777777" w:rsidTr="00417FA3">
        <w:tc>
          <w:tcPr>
            <w:tcW w:w="4050" w:type="dxa"/>
          </w:tcPr>
          <w:p w14:paraId="07829502" w14:textId="4C897A9D" w:rsidR="00732FAC" w:rsidRPr="007A5235" w:rsidRDefault="00732FAC" w:rsidP="00732FAC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  <w:r w:rsidR="00522BD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br/>
              <w:t xml:space="preserve">   </w:t>
            </w:r>
            <w:r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สินทรัพย์นอก</w:t>
            </w:r>
            <w:r w:rsidR="00417FA3"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</w:t>
            </w:r>
            <w:r w:rsidR="00417FA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แสดงฐานะการเงิน</w:t>
            </w:r>
            <w:r w:rsidR="00417FA3" w:rsidRPr="007A52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:</w:t>
            </w:r>
          </w:p>
        </w:tc>
        <w:tc>
          <w:tcPr>
            <w:tcW w:w="236" w:type="dxa"/>
          </w:tcPr>
          <w:p w14:paraId="379B2DCB" w14:textId="77777777" w:rsidR="00732FAC" w:rsidRPr="007A5235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573883D6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2E268056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vAlign w:val="center"/>
          </w:tcPr>
          <w:p w14:paraId="161623AF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54" w:type="dxa"/>
            <w:vAlign w:val="center"/>
          </w:tcPr>
          <w:p w14:paraId="6A63AC24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0CCFCA6E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1A95A046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79326DC0" w14:textId="19187EA1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</w:tr>
      <w:tr w:rsidR="00732FAC" w:rsidRPr="002A007A" w14:paraId="1FB4F4A8" w14:textId="77777777" w:rsidTr="00417FA3">
        <w:tc>
          <w:tcPr>
            <w:tcW w:w="4050" w:type="dxa"/>
          </w:tcPr>
          <w:p w14:paraId="610E9B02" w14:textId="4FF3A329" w:rsidR="00732FAC" w:rsidRPr="007A5235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236" w:type="dxa"/>
          </w:tcPr>
          <w:p w14:paraId="085D8E12" w14:textId="77777777" w:rsidR="00732FAC" w:rsidRPr="007A5235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08200310" w14:textId="75EB5CC6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225,457</w:t>
            </w:r>
          </w:p>
        </w:tc>
        <w:tc>
          <w:tcPr>
            <w:tcW w:w="236" w:type="dxa"/>
            <w:vAlign w:val="center"/>
          </w:tcPr>
          <w:p w14:paraId="4F222AF8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vAlign w:val="center"/>
          </w:tcPr>
          <w:p w14:paraId="6CD741BC" w14:textId="6153027A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224,905</w:t>
            </w:r>
          </w:p>
        </w:tc>
        <w:tc>
          <w:tcPr>
            <w:tcW w:w="254" w:type="dxa"/>
            <w:vAlign w:val="center"/>
          </w:tcPr>
          <w:p w14:paraId="1901BABE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vAlign w:val="center"/>
          </w:tcPr>
          <w:p w14:paraId="7265BECC" w14:textId="4892E78C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228,720</w:t>
            </w:r>
          </w:p>
        </w:tc>
        <w:tc>
          <w:tcPr>
            <w:tcW w:w="236" w:type="dxa"/>
            <w:vAlign w:val="center"/>
          </w:tcPr>
          <w:p w14:paraId="445585A8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vAlign w:val="center"/>
          </w:tcPr>
          <w:p w14:paraId="1FF54717" w14:textId="59CAB0F6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224,070</w:t>
            </w:r>
          </w:p>
        </w:tc>
      </w:tr>
      <w:tr w:rsidR="00732FAC" w:rsidRPr="002A007A" w14:paraId="3FF38267" w14:textId="77777777" w:rsidTr="00417FA3">
        <w:trPr>
          <w:trHeight w:val="83"/>
        </w:trPr>
        <w:tc>
          <w:tcPr>
            <w:tcW w:w="4050" w:type="dxa"/>
          </w:tcPr>
          <w:p w14:paraId="7C1A8674" w14:textId="787C7613" w:rsidR="00732FAC" w:rsidRPr="007A5235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ภาระผูกพันวงเงินสินเชื่อ</w:t>
            </w:r>
          </w:p>
        </w:tc>
        <w:tc>
          <w:tcPr>
            <w:tcW w:w="236" w:type="dxa"/>
          </w:tcPr>
          <w:p w14:paraId="20A4FD8A" w14:textId="77777777" w:rsidR="00732FAC" w:rsidRPr="007A5235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749F5219" w14:textId="54262F38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44,783</w:t>
            </w:r>
          </w:p>
        </w:tc>
        <w:tc>
          <w:tcPr>
            <w:tcW w:w="236" w:type="dxa"/>
            <w:vAlign w:val="center"/>
          </w:tcPr>
          <w:p w14:paraId="1F1D876A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4AE0AA93" w14:textId="57EE6B42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46,694</w:t>
            </w:r>
          </w:p>
        </w:tc>
        <w:tc>
          <w:tcPr>
            <w:tcW w:w="254" w:type="dxa"/>
            <w:vAlign w:val="center"/>
          </w:tcPr>
          <w:p w14:paraId="27FCA4AB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2245F0BD" w14:textId="70959CBD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45,932</w:t>
            </w:r>
          </w:p>
        </w:tc>
        <w:tc>
          <w:tcPr>
            <w:tcW w:w="236" w:type="dxa"/>
            <w:vAlign w:val="center"/>
          </w:tcPr>
          <w:p w14:paraId="70315A79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3068CFAA" w14:textId="13BA9896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sz w:val="26"/>
                <w:szCs w:val="26"/>
                <w:lang w:eastAsia="zh-CN"/>
              </w:rPr>
              <w:t>44,552</w:t>
            </w:r>
          </w:p>
        </w:tc>
      </w:tr>
      <w:tr w:rsidR="00732FAC" w:rsidRPr="00785410" w14:paraId="41F4EF2B" w14:textId="77777777" w:rsidTr="00417FA3">
        <w:tc>
          <w:tcPr>
            <w:tcW w:w="4050" w:type="dxa"/>
          </w:tcPr>
          <w:p w14:paraId="7BDE747E" w14:textId="3C04804B" w:rsidR="00732FAC" w:rsidRPr="00785410" w:rsidRDefault="00732FAC" w:rsidP="00FF780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20280621" w14:textId="77777777" w:rsidR="00732FAC" w:rsidRPr="00785410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3A7FD94F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55C083D0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558DB3C7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254" w:type="dxa"/>
            <w:vAlign w:val="center"/>
          </w:tcPr>
          <w:p w14:paraId="3836C4BE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282672A2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660880DF" w14:textId="77777777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6F44EAE9" w14:textId="77CAD96F" w:rsidR="00732FAC" w:rsidRPr="0078541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sz w:val="16"/>
                <w:szCs w:val="16"/>
                <w:lang w:eastAsia="zh-CN"/>
              </w:rPr>
            </w:pPr>
          </w:p>
        </w:tc>
      </w:tr>
      <w:tr w:rsidR="00732FAC" w:rsidRPr="00EE6DD0" w14:paraId="43D124D4" w14:textId="77777777" w:rsidTr="00417FA3">
        <w:tc>
          <w:tcPr>
            <w:tcW w:w="4050" w:type="dxa"/>
          </w:tcPr>
          <w:p w14:paraId="6C882EA4" w14:textId="12FC6567" w:rsidR="00732FAC" w:rsidRPr="00EE6DD0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D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236" w:type="dxa"/>
          </w:tcPr>
          <w:p w14:paraId="3F724A9B" w14:textId="77777777" w:rsidR="00732FAC" w:rsidRPr="00EE6DD0" w:rsidRDefault="00732FAC" w:rsidP="00732FAC">
            <w:pPr>
              <w:suppressAutoHyphens/>
              <w:spacing w:line="120" w:lineRule="atLeast"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1EA4EE0F" w14:textId="0C811294" w:rsidR="00732FAC" w:rsidRPr="00EE6DD0" w:rsidRDefault="00522BDA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b/>
                <w:bCs/>
                <w:sz w:val="26"/>
                <w:szCs w:val="26"/>
                <w:lang w:eastAsia="zh-CN"/>
              </w:rPr>
              <w:t>3,</w:t>
            </w:r>
            <w:r w:rsidR="00D450DD"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  <w:t>214,806</w:t>
            </w:r>
          </w:p>
        </w:tc>
        <w:tc>
          <w:tcPr>
            <w:tcW w:w="236" w:type="dxa"/>
            <w:vAlign w:val="center"/>
          </w:tcPr>
          <w:p w14:paraId="384D6F72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center"/>
          </w:tcPr>
          <w:p w14:paraId="0DB93286" w14:textId="2DB7A6CE" w:rsidR="00732FAC" w:rsidRPr="00EE6DD0" w:rsidRDefault="00522BDA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b/>
                <w:bCs/>
                <w:sz w:val="26"/>
                <w:szCs w:val="26"/>
                <w:lang w:eastAsia="zh-CN"/>
              </w:rPr>
              <w:t>3,</w:t>
            </w:r>
            <w:r w:rsidR="00D450DD"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  <w:t>074,921</w:t>
            </w:r>
          </w:p>
        </w:tc>
        <w:tc>
          <w:tcPr>
            <w:tcW w:w="254" w:type="dxa"/>
            <w:vAlign w:val="center"/>
          </w:tcPr>
          <w:p w14:paraId="14D3E472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1FEFB1DF" w14:textId="30AFCB31" w:rsidR="00732FAC" w:rsidRPr="00EE6DD0" w:rsidRDefault="00522BDA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b/>
                <w:bCs/>
                <w:sz w:val="26"/>
                <w:szCs w:val="26"/>
                <w:lang w:eastAsia="zh-CN"/>
              </w:rPr>
              <w:t>3,</w:t>
            </w:r>
            <w:r w:rsidR="00D450DD"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  <w:t>173</w:t>
            </w:r>
            <w:r w:rsidRPr="00EE6DD0">
              <w:rPr>
                <w:rFonts w:ascii="Angsana New" w:hAnsi="Angsana New" w:cs="Angsana New" w:hint="cs"/>
                <w:b/>
                <w:bCs/>
                <w:sz w:val="26"/>
                <w:szCs w:val="26"/>
                <w:lang w:eastAsia="zh-CN"/>
              </w:rPr>
              <w:t>,</w:t>
            </w:r>
            <w:r w:rsidR="00D450DD"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  <w:t>0</w:t>
            </w:r>
            <w:r w:rsidRPr="00EE6DD0">
              <w:rPr>
                <w:rFonts w:ascii="Angsana New" w:hAnsi="Angsana New" w:cs="Angsana New" w:hint="cs"/>
                <w:b/>
                <w:bCs/>
                <w:sz w:val="26"/>
                <w:szCs w:val="26"/>
                <w:lang w:eastAsia="zh-CN"/>
              </w:rPr>
              <w:t>46</w:t>
            </w:r>
          </w:p>
        </w:tc>
        <w:tc>
          <w:tcPr>
            <w:tcW w:w="236" w:type="dxa"/>
            <w:vAlign w:val="center"/>
          </w:tcPr>
          <w:p w14:paraId="4987844A" w14:textId="77777777" w:rsidR="00732FAC" w:rsidRPr="00EE6DD0" w:rsidRDefault="00732FAC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center"/>
          </w:tcPr>
          <w:p w14:paraId="6EEAE146" w14:textId="4F158213" w:rsidR="00732FAC" w:rsidRPr="00EE6DD0" w:rsidRDefault="00522BDA" w:rsidP="00365A4C">
            <w:pPr>
              <w:suppressAutoHyphens/>
              <w:spacing w:line="120" w:lineRule="atLeast"/>
              <w:ind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EE6DD0">
              <w:rPr>
                <w:rFonts w:ascii="Angsana New" w:hAnsi="Angsana New" w:cs="Angsana New" w:hint="cs"/>
                <w:b/>
                <w:bCs/>
                <w:sz w:val="26"/>
                <w:szCs w:val="26"/>
                <w:lang w:eastAsia="zh-CN"/>
              </w:rPr>
              <w:t>3,</w:t>
            </w:r>
            <w:r w:rsidR="00D450DD">
              <w:rPr>
                <w:rFonts w:ascii="Angsana New" w:hAnsi="Angsana New" w:cs="Angsana New"/>
                <w:b/>
                <w:bCs/>
                <w:sz w:val="26"/>
                <w:szCs w:val="26"/>
                <w:lang w:eastAsia="zh-CN"/>
              </w:rPr>
              <w:t>155,263</w:t>
            </w:r>
          </w:p>
        </w:tc>
      </w:tr>
    </w:tbl>
    <w:p w14:paraId="6479C0AF" w14:textId="77777777" w:rsidR="008C0524" w:rsidRPr="00785410" w:rsidRDefault="008C0524" w:rsidP="00365A4C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theme="majorBidi"/>
          <w:sz w:val="16"/>
          <w:szCs w:val="16"/>
          <w:cs/>
          <w:lang w:eastAsia="en-GB"/>
        </w:rPr>
      </w:pPr>
    </w:p>
    <w:p w14:paraId="53ED1B76" w14:textId="77A3A819" w:rsidR="0015238D" w:rsidRPr="003F5F8A" w:rsidRDefault="00365A4C" w:rsidP="003F5F8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3F5F8A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ธนาคารไม่เปิดเผย</w:t>
      </w:r>
      <w:r w:rsidR="0015238D" w:rsidRPr="0015238D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ฐานะเปิดสูงสุดต่อความเสี่ยงด้านเครดิตของงบการ</w:t>
      </w:r>
      <w:r w:rsidR="0015238D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เฉพาะธนาคารเนื่องจากฐานะเปิดดังกล่าวไม่แตกต่างอย่างมีสาระสำคัญจากฐานะเปิดของงบการเงินรวม</w:t>
      </w:r>
    </w:p>
    <w:p w14:paraId="0BADC6B0" w14:textId="77777777" w:rsidR="0079161D" w:rsidRPr="00785410" w:rsidRDefault="0079161D" w:rsidP="00FF780B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theme="majorBidi"/>
          <w:sz w:val="16"/>
          <w:szCs w:val="16"/>
          <w:lang w:eastAsia="en-GB"/>
        </w:rPr>
      </w:pPr>
    </w:p>
    <w:p w14:paraId="027989E9" w14:textId="37DC9FEC" w:rsidR="00D474D3" w:rsidRPr="00D676AE" w:rsidRDefault="0095758E" w:rsidP="00D676AE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="00D50288" w:rsidRPr="0015238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.1.2 </w:t>
      </w:r>
      <w:r w:rsidR="00522B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D50288" w:rsidRPr="0015238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หลักประกันและส่วนปรับปรุงด้านเครดิตอื่น  </w:t>
      </w:r>
    </w:p>
    <w:p w14:paraId="1450CC96" w14:textId="77777777" w:rsidR="0079161D" w:rsidRPr="00785410" w:rsidRDefault="0079161D" w:rsidP="00FF780B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theme="majorBidi"/>
          <w:sz w:val="16"/>
          <w:szCs w:val="16"/>
          <w:cs/>
          <w:lang w:eastAsia="en-GB"/>
        </w:rPr>
      </w:pPr>
    </w:p>
    <w:p w14:paraId="7362E880" w14:textId="7B396ADF" w:rsidR="00522BDA" w:rsidRPr="00522BDA" w:rsidRDefault="0011240E" w:rsidP="00EB4B48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D515F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</w:t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 w:rsidRPr="00D515F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ถือหลักประกันและส่วนปรับปรุงด้านเครดิตอื่นต่อฐานะเปิดด้านเครดิต </w:t>
      </w:r>
      <w:r w:rsidR="004354D1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ก่อน</w:t>
      </w:r>
      <w:r w:rsidR="00A440C7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พิจารณาอนุมัติ</w:t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สินเชื่อธนาคาร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จะประเมินโอกาสความเสียหายเมื่อลูกหนี้ผิดนัดชำระหนี้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(Loss Given Default)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ซึ่งจะอิงอยู่กับสัด</w:t>
      </w:r>
      <w:r w:rsidRPr="00D515F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ส่วน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ของ</w:t>
      </w:r>
      <w:r w:rsidRPr="00D515F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เมื่อเปรียบ</w:t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เทียบกับ</w:t>
      </w:r>
      <w:r w:rsidRPr="00D515F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มูลค่าหลักประกัน</w:t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Pr="00D515F4">
        <w:rPr>
          <w:rFonts w:asciiTheme="majorBidi" w:eastAsia="AngsanaNew" w:hAnsiTheme="majorBidi" w:cs="Angsana New"/>
          <w:sz w:val="30"/>
          <w:szCs w:val="30"/>
          <w:lang w:eastAsia="en-GB"/>
        </w:rPr>
        <w:t>(Loan-to-value (LTV) ratio)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มูลค่าหลักประกันที่ใช้สำหรับคำนวณอัตราส่วน </w:t>
      </w:r>
      <w:r w:rsidRPr="00D515F4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จะ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ใช้มูลค่าถ่วงน้ำหนักด้วยความเสียหายที่คาดว่าจะเกิดขึ้นเมื่อธนาคารต้องบังคับคดีและนำหลักประกันไปขายทอดตลาด </w:t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ซึ่งจะแตกต่างกันตาม</w:t>
      </w:r>
      <w:r w:rsidR="00D46EE8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ความเสี่ยงของหลักประกันแต่ละประเภท ราคาประเมินของหลักประกันจะถูกทบทวนตามความเสี่ยงของหลักประกันแต่ละประเภทเพื่อให้แน่ใจว่ามูลค่าเป็นปัจจุบันมากที่สุด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="00F30770">
        <w:rPr>
          <w:rFonts w:asciiTheme="majorBidi" w:eastAsia="AngsanaNew" w:hAnsiTheme="majorBidi" w:cs="Angsana New"/>
          <w:sz w:val="30"/>
          <w:szCs w:val="30"/>
          <w:lang w:eastAsia="en-GB"/>
        </w:rPr>
        <w:br w:type="page"/>
      </w:r>
    </w:p>
    <w:p w14:paraId="3DAFB8E5" w14:textId="7FE00D6B" w:rsidR="00D50288" w:rsidRPr="00522BDA" w:rsidRDefault="00D50288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การให้สินเชื่อเพื่อที่อยู่อาศัย </w:t>
      </w:r>
    </w:p>
    <w:p w14:paraId="5AA839C9" w14:textId="77777777" w:rsidR="000F08FA" w:rsidRPr="00522BDA" w:rsidRDefault="000F08FA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53CE6F13" w14:textId="655552C1" w:rsidR="000F08FA" w:rsidRPr="009D5E86" w:rsidRDefault="000F08FA" w:rsidP="000F08F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  <w:r w:rsidRPr="00B2377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สินเชื่อเพื่อที่อยู่อาศัยเป็นสินเชื่อที่มีหลักประกัน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ประเภทหนึ่ง อย่างไรก็ตาม มูลค่าหลักประกันที่ต้องการอาจจะแตกต่างกันไปในลูกหนี้แต่ละรายขึ้นอยู่กับลักษณะของลูกหนี้ ทั้งนี้เงื่อนไขการให้สินเชื่อของธนาคารระบุว่าหากลูกหนี้มีความเสี่ยงสูง ธนาคารก็จะเรียกหลักประกันที่สูงขึ้นตามไปด้วย เพื่อช่วยลดความเสี่ยงของลูกหนี้เมื่อพิจารณาถึงมุมมองความเสี่ยงและผลตอบแทนที่จะได้รับจากการให้สินเชื่อ นอกจากนี้ธนาคารแห่งประเทศไทยพิจารณาถึงสัด</w:t>
      </w:r>
      <w:r w:rsidRPr="00D515F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ส่วน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ของ</w:t>
      </w:r>
      <w:r w:rsidRPr="00D515F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เมื่อเปรียบ</w:t>
      </w:r>
      <w:r w:rsidRPr="00D515F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เทียบกับ</w:t>
      </w:r>
      <w:r w:rsidRPr="00D515F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มูลค่าหลักประกัน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(LTV)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เป็นปัจจัยหนึ่งในการคำนวณสินทรัพย์เสี่ยง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(Risk Weighted Assets: RWA)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โดยวิธี </w:t>
      </w:r>
      <w:proofErr w:type="spellStart"/>
      <w:r>
        <w:rPr>
          <w:rFonts w:asciiTheme="majorBidi" w:eastAsia="AngsanaNew" w:hAnsiTheme="majorBidi" w:cs="Angsana New"/>
          <w:sz w:val="30"/>
          <w:szCs w:val="30"/>
          <w:lang w:eastAsia="en-GB"/>
        </w:rPr>
        <w:t>Standardised</w:t>
      </w:r>
      <w:proofErr w:type="spellEnd"/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Approach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หากลูกหนี้มี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สูงกว่า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100%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บัญชีนั้นจะไม่ถือว่าเป็นสินเชื่อเพื่อที่อยู่อาศัย ซึ่งจะมีน้ำหนักสินทรัพย์เสี่ยงในระดับต่ำ </w:t>
      </w:r>
      <w:r w:rsidRPr="009D5E86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(35%) </w:t>
      </w:r>
      <w:r w:rsidRPr="009D5E8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แต่จะถือว่าเป็น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บัญชี</w:t>
      </w:r>
      <w:r w:rsidRPr="009D5E8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สินเชื่อรายย่อ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ย</w:t>
      </w:r>
      <w:r w:rsidRPr="009D5E8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ซึ่งจะมีน้ำหนัก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สินทรัพย์เสี่ยงที่สูงกว่า </w:t>
      </w:r>
      <w:r w:rsidRPr="009D5E86">
        <w:rPr>
          <w:rFonts w:asciiTheme="majorBidi" w:eastAsia="AngsanaNew" w:hAnsiTheme="majorBidi" w:cs="Angsana New"/>
          <w:sz w:val="30"/>
          <w:szCs w:val="30"/>
          <w:lang w:eastAsia="en-GB"/>
        </w:rPr>
        <w:t>(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>7</w:t>
      </w:r>
      <w:r w:rsidRPr="009D5E86">
        <w:rPr>
          <w:rFonts w:asciiTheme="majorBidi" w:eastAsia="AngsanaNew" w:hAnsiTheme="majorBidi" w:cs="Angsana New"/>
          <w:sz w:val="30"/>
          <w:szCs w:val="30"/>
          <w:lang w:eastAsia="en-GB"/>
        </w:rPr>
        <w:t>5%)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ทั้งนี้สินเชื่อเพื่อที่อยู่อาศัยที่มีความเสี่ยงสูงจะต้องมี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ต่ำเพื่อให้ได้รับน้ำหนักสินทรัพย์เสี่ยงที่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35%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สิ่งเหล่านี้แสดงให้เห็นว่าธนาคารแห่งประเทศไทยคำนึงถึงหลักประกันเป็นปัจจัยสำคัญในการคำนวณเงินกองทุน สำหรับธนาคารมีการควบคุมความเสี่ยงสำหรับสินเชื่อที่มี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สูงโดยอนุมัติสินเชื่อให้แก่ลูกหนี้ที่ได้รับคะแนนการประเมินความเสี่ยง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(Scorecard)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ในระดับที่ดี</w:t>
      </w:r>
    </w:p>
    <w:p w14:paraId="14D4CA5E" w14:textId="77777777" w:rsidR="0079161D" w:rsidRPr="00776129" w:rsidRDefault="0079161D" w:rsidP="00776129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2D2EC898" w14:textId="001DDDDB" w:rsidR="00205C75" w:rsidRPr="00776129" w:rsidRDefault="00D50288" w:rsidP="00776129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</w:pPr>
      <w:r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เงินให้สินเชื่อแก่กลุ่มลูกค้าธุรกิจ </w:t>
      </w:r>
      <w:r w:rsidR="00E221A1"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 </w:t>
      </w:r>
    </w:p>
    <w:p w14:paraId="1780D106" w14:textId="77777777" w:rsidR="009944A7" w:rsidRPr="009944A7" w:rsidRDefault="009944A7" w:rsidP="009944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43DF8B27" w14:textId="43FA2E9B" w:rsidR="009944A7" w:rsidRPr="008733A9" w:rsidRDefault="009944A7" w:rsidP="009944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8733A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น่าเชื่อถือโดยทั่วไปของกลุ่มลูกค้าธุรกิจมีแนวโน้มที่เกี่ยวข้องกับข้อบ่งชี้ด้านคุณภาพเครดิตของ</w:t>
      </w:r>
      <w:r w:rsidR="00991C43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8733A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เงินให้สินเชื่อที่เกี่ยวข้อง อย่างไรก็ตาม การมีหลักประกันจะให้ความมั่นใจเพิ่มเติมและธนาคารและบริษัทย่อยจะพิจารณาว่าเป็นเครื่องมือที่ใช้ลดความเสี่ยง ธนาคารและบริษัทย่อยให้ลูกค้ากลุ่มธุรกิจมีการวางหลักประกัน โดยมีหลักประกันเบื้องต้นเป็นอสังหาริมทรัพย์ และมีหลักประกันส่วนเพิ่มเป็นสินทรัพย์ทั้งหมดของกลุ่มลูกค้าธุรกิจนั้น ทรัพย์ค้ำประกันซึ่งเป็นของผู้อื่นและการค้ำประกัน  </w:t>
      </w:r>
    </w:p>
    <w:p w14:paraId="71EA24F1" w14:textId="77777777" w:rsidR="009944A7" w:rsidRPr="008733A9" w:rsidRDefault="009944A7" w:rsidP="009944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6FB42FDD" w14:textId="77777777" w:rsidR="009944A7" w:rsidRPr="008733A9" w:rsidRDefault="009944A7" w:rsidP="009944A7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8733A9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เนื่องจากหลักประกันและการค้ำประกันมีหลากหลายประเภท ส่วนลดของหลักประกันและการค้ำประกันอาจแตกต่างกันออกไปขึ้นอยู่กับสภาพคล่องและคุณภาพของหลักประกันและการค้ำประกันประเภทนั้น ๆ  ตามที่ระบุส่วนลดในแนวนโยบายสินเชื่อของธนาคาร เพื่อให้แน่ใจว่าได้มีการพิจารณาระดับหลักประกันและส่วนปรับปรุงด้านเครดิตอย่างเหมาะสมในกระบวนการอนุมัติสินเชื่อและการทบทวนสินเชื่อ</w:t>
      </w:r>
    </w:p>
    <w:p w14:paraId="453FBF2C" w14:textId="3469AD76" w:rsidR="0017445C" w:rsidRDefault="0017445C">
      <w:pPr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br w:type="page"/>
      </w:r>
    </w:p>
    <w:p w14:paraId="3BA7BC75" w14:textId="717D38B8" w:rsidR="00894DA5" w:rsidRPr="007A5235" w:rsidRDefault="0095758E" w:rsidP="00F30770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="00894DA5" w:rsidRPr="00522B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.1.3</w:t>
      </w:r>
      <w:r w:rsidR="00894DA5" w:rsidRPr="00522B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  <w:t xml:space="preserve">ข้อมูลเกี่ยวกับผลขาดทุนด้านเครดิตที่คาดว่าจะเกิดขึ้น </w:t>
      </w:r>
    </w:p>
    <w:p w14:paraId="2CF5B649" w14:textId="77777777" w:rsidR="00894DA5" w:rsidRPr="00533247" w:rsidRDefault="00894DA5" w:rsidP="00882479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20"/>
          <w:szCs w:val="20"/>
          <w:lang w:eastAsia="en-GB"/>
        </w:rPr>
      </w:pPr>
    </w:p>
    <w:p w14:paraId="695EE9EE" w14:textId="61729C88" w:rsidR="00894DA5" w:rsidRPr="00522BDA" w:rsidRDefault="00EF5657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>ก</w:t>
      </w:r>
      <w:r w:rsidR="00894DA5"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ารเพิ่มขึ้นอย่างมีนัยสำคัญของความเสี่ยงด้านเครดิต </w:t>
      </w:r>
      <w:r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 </w:t>
      </w:r>
    </w:p>
    <w:p w14:paraId="79414060" w14:textId="77777777" w:rsidR="00894DA5" w:rsidRPr="00533247" w:rsidRDefault="00894DA5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20"/>
          <w:szCs w:val="20"/>
          <w:lang w:eastAsia="en-GB"/>
        </w:rPr>
      </w:pPr>
    </w:p>
    <w:p w14:paraId="23A639CF" w14:textId="6F95169A" w:rsidR="00894DA5" w:rsidRDefault="00894DA5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เมื่อพิจารณาว่าความเสี่ยงที่จะผิดนัดชำระหนี้</w:t>
      </w:r>
      <w:r w:rsidRPr="00522BDA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(PD) 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</w:t>
      </w:r>
      <w:r w:rsidR="005B0DAA"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ธนาคารและบริษัทย่อย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 โดยใช้ประสบการณ์ในอดีตของ</w:t>
      </w:r>
      <w:r w:rsidR="005B0DAA"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ธนาคารและบริษัทย่อย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และการประเมินของผู้เชี่ยวชาญด้านเครดิตรวมถึงข้อมูลการคาดการณ์ไปในอนาคต </w:t>
      </w:r>
      <w:r w:rsidR="00A27E63"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</w:t>
      </w:r>
    </w:p>
    <w:p w14:paraId="4591045C" w14:textId="77777777" w:rsidR="004D7E84" w:rsidRPr="00533247" w:rsidRDefault="004D7E84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20"/>
          <w:szCs w:val="20"/>
          <w:lang w:eastAsia="en-GB"/>
        </w:rPr>
      </w:pPr>
    </w:p>
    <w:p w14:paraId="3B04704C" w14:textId="5DEAC50F" w:rsidR="00894DA5" w:rsidRPr="00522BDA" w:rsidRDefault="00894DA5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คำนิยามของการผิดนัดชำระหนี้ </w:t>
      </w:r>
      <w:r w:rsidRPr="00522BDA"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  <w:t xml:space="preserve">(default) </w:t>
      </w:r>
      <w:r w:rsidR="00A27E63"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 </w:t>
      </w:r>
    </w:p>
    <w:p w14:paraId="3454F2FE" w14:textId="77777777" w:rsidR="00894DA5" w:rsidRPr="00533247" w:rsidRDefault="00894DA5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20"/>
          <w:szCs w:val="20"/>
          <w:lang w:eastAsia="en-GB"/>
        </w:rPr>
      </w:pPr>
    </w:p>
    <w:p w14:paraId="39FADCE1" w14:textId="41C6D449" w:rsidR="00894DA5" w:rsidRPr="00522BDA" w:rsidRDefault="005B0DAA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ธนาคารและบริษัทย่อย</w:t>
      </w:r>
      <w:r w:rsidR="00894DA5"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พิจารณาว่าสินทรัพย์ทางการเงินเกิดการผิดนัดชำระหนี้เมื่อ </w:t>
      </w:r>
    </w:p>
    <w:p w14:paraId="0127F8CF" w14:textId="77777777" w:rsidR="00057204" w:rsidRPr="00533247" w:rsidRDefault="00057204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20"/>
          <w:szCs w:val="20"/>
          <w:lang w:eastAsia="en-GB"/>
        </w:rPr>
      </w:pPr>
    </w:p>
    <w:p w14:paraId="73160D7E" w14:textId="13518D35" w:rsidR="00E10794" w:rsidRPr="00522BDA" w:rsidRDefault="00E1079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-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ผู้กู้ไม่สามารถ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ชำระเงินให้สินเชื่อคืน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ให้แก่ธนาคารและบริษัทย่อยได้เต็มจำนวน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เนื่องจากความสามารถในการชำระหนี้ของลูกหนี้ลดลง ทั้งนี้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โดยปราศจาก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การพิจารณาการชำระคืนที่อาจได้รับจากการบังคับขายหลักประกัน </w:t>
      </w:r>
    </w:p>
    <w:p w14:paraId="30107DD4" w14:textId="15381F93" w:rsidR="00E10794" w:rsidRPr="00522BDA" w:rsidRDefault="00E1079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- </w:t>
      </w:r>
      <w:r>
        <w:rPr>
          <w:rFonts w:asciiTheme="majorBidi" w:eastAsia="AngsanaNew" w:hAnsiTheme="majorBidi" w:cs="Angsana New"/>
          <w:sz w:val="30"/>
          <w:szCs w:val="30"/>
          <w:cs/>
          <w:lang w:eastAsia="en-GB"/>
        </w:rPr>
        <w:tab/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ผู้กู้ค้างชำระภาระผูกพันด้านเครดิตที่มีสาระสำคัญเกินกว่า </w:t>
      </w:r>
      <w:r w:rsidRPr="00522BDA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90 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วันกับธนาคารและบริษัทย่อย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สินเชื่อเงิน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เบิกเกินบัญชีจะพิจารณาว่าเกินกำหนดชำระ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เมื่อ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ลูกค้าเบิกเกินวงเงินที่กำหนดไว้หรือมีวงเงินที่ใช้ได้น้อยกว่ายอดคงค้างในปัจจุบัน </w:t>
      </w:r>
    </w:p>
    <w:p w14:paraId="03B80CF4" w14:textId="77777777" w:rsidR="00E10794" w:rsidRDefault="00E1079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cs/>
          <w:lang w:eastAsia="en-GB"/>
        </w:rPr>
        <w:tab/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ธนาคารตัดจ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หน่ายลูกหนี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ออกจากบัญชีหรือกันส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รองเพิ่มขึ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น เนื่องจากธนาคารเห็นว่าไม่สามารถเรียกช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ระหนี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คืนได้ หรือคุณภาพของลูกหนี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เสื่อมถอยลงอย่างมีนัยส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คัญ</w:t>
      </w:r>
    </w:p>
    <w:p w14:paraId="46D5A570" w14:textId="77777777" w:rsidR="00E10794" w:rsidRPr="00145A1F" w:rsidRDefault="00E1079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ธนาคารขายลูกหนี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ออกไปแล้วท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ให้ธนาคารมีส่วนสูญเสียอย่างมีนัยส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คัญ</w:t>
      </w:r>
    </w:p>
    <w:p w14:paraId="0D388764" w14:textId="77777777" w:rsidR="00E10794" w:rsidRPr="00145A1F" w:rsidRDefault="00E1079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ธนาคารยินยอมให้มีการปรับโครงสร้างห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นี้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โดยมีการลดภาระหรือเลื่อนการช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ระเงินต้น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ดอกเบี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ย หรือค่าธรรมเนียมต่าง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ๆ อย่างมีนัยส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คัญให้กับลูกห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นี้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เนื่องจากเห็นว่าฐานะทางการเงินของลูกหนี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เสื่อมถอยลง</w:t>
      </w:r>
    </w:p>
    <w:p w14:paraId="4CAEC8AA" w14:textId="77777777" w:rsidR="00E10794" w:rsidRPr="00145A1F" w:rsidRDefault="00E1079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-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ธนาคารได้ฟ้องร้องด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เนินคดีกับลูกหนี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</w:p>
    <w:p w14:paraId="68550A95" w14:textId="39412780" w:rsidR="00E10794" w:rsidRDefault="00E1079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ลูกหนี</w:t>
      </w:r>
      <w:r w:rsidR="00B3527A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ยื่นขอรับความคุ้มครองตามกฎหมายล้มละลาย หรือมีเจ้าหนี</w:t>
      </w:r>
      <w:r w:rsidR="00ED6637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รายอื่น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ๆ ฟ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องในคดีล้มละลาย ซึ่งจะส่งผลให้เกิดความล่าช้าในการช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ำ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ระหน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ี้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ให้แก่ธนาคาร</w:t>
      </w:r>
      <w:r w:rsidR="009C0D5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="009C0D55"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หรือ</w:t>
      </w:r>
    </w:p>
    <w:p w14:paraId="2960EEA8" w14:textId="5405403B" w:rsidR="00FF43A1" w:rsidRDefault="00E10794" w:rsidP="00FF43A1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ลูกหนี้ถูกจัดชั้นเป็น</w:t>
      </w:r>
      <w:r w:rsidRPr="00B5119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สินทรัพย์ทางการเงิน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ที่มีการด้อยค่าด้านเครดิต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>(Non-Performing)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หรือสินทรัพย์ทางการเงินที่มีการด้อยค่าด้านเครดิตเมื่อซื้อหรือเมื่อเกิดรายการ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(Purchased or originated credit-impaired: POCI)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ตาม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ประกาศธนาคารแห่งประเทศไทย ที่ สนส.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>23/2561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</w:t>
      </w:r>
      <w:r w:rsidR="009C0D5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ลงวันที่ </w:t>
      </w:r>
      <w:r w:rsidR="009C0D55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31 </w:t>
      </w:r>
      <w:r w:rsidR="009C0D55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ตุลาคม </w:t>
      </w:r>
      <w:r w:rsidR="009C0D55" w:rsidRPr="00145A1F">
        <w:rPr>
          <w:rFonts w:asciiTheme="majorBidi" w:eastAsia="AngsanaNew" w:hAnsiTheme="majorBidi" w:cs="Angsana New"/>
          <w:sz w:val="30"/>
          <w:szCs w:val="30"/>
          <w:lang w:eastAsia="en-GB"/>
        </w:rPr>
        <w:t>2561</w:t>
      </w:r>
      <w:r w:rsidRPr="00145A1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เรื่อง </w:t>
      </w:r>
      <w:r w:rsidRPr="00324A51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>หลักเกณฑ์การจัดชั้นและการกันเงินสำรองของสถาบันการเงิน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="00FF43A1">
        <w:rPr>
          <w:rFonts w:asciiTheme="majorBidi" w:eastAsia="AngsanaNew" w:hAnsiTheme="majorBidi" w:cs="Angsana New"/>
          <w:sz w:val="30"/>
          <w:szCs w:val="30"/>
          <w:lang w:eastAsia="en-GB"/>
        </w:rPr>
        <w:br w:type="page"/>
      </w:r>
    </w:p>
    <w:p w14:paraId="258BEE2F" w14:textId="5F4F7F13" w:rsidR="007A5632" w:rsidRDefault="00894DA5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ในการประเมินว่าผู้กู้ผิดนัดชำระหนี้หรือไม่ </w:t>
      </w:r>
      <w:r w:rsidR="005B0DAA"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ธนาคารและบริษัทย่อย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พิจารณาข้อบ่งชี้ ดังต่อไปนี้ </w:t>
      </w:r>
    </w:p>
    <w:p w14:paraId="07CADAB1" w14:textId="77777777" w:rsidR="008213D4" w:rsidRDefault="008213D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44388768" w14:textId="281C2980" w:rsidR="00E10794" w:rsidRPr="00522BDA" w:rsidRDefault="00E1079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เชิงคุณภาพ เช่น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คุณภาพของฝ่ายบริหารของกิจการ แนวโน้มธุรกิจ การนำเงินกู้ไปใช้ </w:t>
      </w:r>
      <w:r w:rsidR="00524453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การหยุดดำเนินกิจการ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</w:t>
      </w:r>
    </w:p>
    <w:p w14:paraId="47AF82F0" w14:textId="4166004F" w:rsidR="00E10794" w:rsidRDefault="00E10794" w:rsidP="00E1079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เชิงปริมาณ เช่น สถานะเกินกำหนดชำระและการไม่จ่ายชำระภาระผูกพันอีกรายการหนึ่งโดย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ลูกหนี้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รายเดียวกันแก่ธนาคาร</w:t>
      </w:r>
      <w:r w:rsidRPr="00522BDA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ผลการดำเนินงานของผู้กู้</w:t>
      </w:r>
      <w:r w:rsidR="00203071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</w:t>
      </w:r>
    </w:p>
    <w:p w14:paraId="3523C72B" w14:textId="5F42A927" w:rsidR="008213D4" w:rsidRDefault="00E10794" w:rsidP="008213D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- 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="00894DA5" w:rsidRPr="001B49D3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ข้อมูลพัฒนาขึ้นภายในและได้รับมาจากแหล่งข้อมูลภายนอก</w:t>
      </w:r>
    </w:p>
    <w:p w14:paraId="1B603342" w14:textId="77777777" w:rsidR="00643634" w:rsidRDefault="00643634" w:rsidP="008213D4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</w:p>
    <w:p w14:paraId="528B7F86" w14:textId="77777777" w:rsidR="00894DA5" w:rsidRPr="00522BDA" w:rsidRDefault="00894DA5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ข้อมูลที่ใช้ในการประเมินว่าเกิดการผิดนัดชำระหนี้ขึ้น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4CA81C9C" w14:textId="77777777" w:rsidR="00894DA5" w:rsidRPr="00224A0A" w:rsidRDefault="00894DA5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685E59D9" w14:textId="083FA27D" w:rsidR="00894DA5" w:rsidRPr="00522BDA" w:rsidRDefault="00894DA5" w:rsidP="00522BD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นิยามของการผิดนัดชำระหนี้ของธนาคาร</w:t>
      </w:r>
      <w:r w:rsidR="00195071" w:rsidRPr="00522BDA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สอดคล้องกับ</w:t>
      </w:r>
      <w:r w:rsidR="00E1079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คำนิยามที่ใช้เพื่อการคำนวณเงินกองทุน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ตามกฎหมาย</w:t>
      </w:r>
    </w:p>
    <w:p w14:paraId="063182EC" w14:textId="77777777" w:rsidR="00E10794" w:rsidRPr="00224A0A" w:rsidRDefault="00E10794" w:rsidP="00E10794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347847EA" w14:textId="77777777" w:rsidR="00E10794" w:rsidRPr="00522BDA" w:rsidRDefault="00E10794" w:rsidP="00E10794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การจัดระดับของความเสี่ยงด้านเครดิต </w:t>
      </w:r>
    </w:p>
    <w:p w14:paraId="056BADFC" w14:textId="77777777" w:rsidR="00E10794" w:rsidRPr="00224A0A" w:rsidRDefault="00E10794" w:rsidP="00E10794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0EFE4516" w14:textId="77777777" w:rsidR="00E10794" w:rsidRPr="00522BDA" w:rsidRDefault="00E10794" w:rsidP="00E10794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ธนาคาร</w:t>
      </w:r>
      <w:r w:rsidRPr="00522BDA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และบริษัทย่อย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จัดระดับความเสี่ยงของฐานะเปิดแต่ละรายการโดยใช้ข้อมูลที่หลากหลายมาพิจารณาเพื่อคาดการณ์ความเสี่ยงที่จะผิดนัดชำระหนี้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รวมทั้ง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ใช้ดุลยพินิ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จจากประสบการณ์ในการให้สินเ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ชื่อ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ในอดีต</w:t>
      </w:r>
    </w:p>
    <w:p w14:paraId="4BAD1ABC" w14:textId="77777777" w:rsidR="00E10794" w:rsidRPr="00224A0A" w:rsidRDefault="00E10794" w:rsidP="00E10794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4AE76B8C" w14:textId="77777777" w:rsidR="00E10794" w:rsidRPr="00522BDA" w:rsidRDefault="00E10794" w:rsidP="00E10794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ระดับของความเสี่ยงด้านเครดิตมีการ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จัดทำและปรับปรุง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พื่อให้ความเสี่ยงที่จะผิดนัดชำระหนี้ที่เกิดเพิ่มขึ้นสัมพันธ์กับระดับของความเสี่ยงด้านเครดิตที่เพิ่มขึ้น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ในอัตรายกกำลัง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เช่น ความแตกต่างของ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ระดับ</w:t>
      </w: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ความเสี่ยงที่จะผิดนัดชำระหนี้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ที่ระดับความเสี่ยงต่ำ จะน้อยกว่า</w:t>
      </w:r>
      <w:r w:rsidRPr="009A4116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ความแตกต่างของระดับความเสี่ยงที่จะผิดนัดชำระหนี้ที่ระดับความเสี่ยง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สูง</w:t>
      </w:r>
      <w:r w:rsidRPr="00522BDA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</w:p>
    <w:p w14:paraId="2B15BE1D" w14:textId="77777777" w:rsidR="00E10794" w:rsidRPr="00224A0A" w:rsidRDefault="00E10794" w:rsidP="00224A0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7C2B39B8" w14:textId="1E18FC51" w:rsidR="00E10794" w:rsidRDefault="00E10794" w:rsidP="00E10794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522BD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ฐานะเปิดแต่ละรายการจะถูกจัดระดับของความเสี่ยงด้านเครดิต ณ วันที่รับรู้รายการเมื่อเริ่มแรกโดยใช้ข้อมูลที่สามารถหาได้ของผู้กู้ยืม ฐานะเปิดจะได้รับการติดตามอย่างสม่ำเสมอซึ่งอาจส่งผลให้ฐานะเปิดมีการปรับหรือเปลี่ยนแปลงระดับของความเสี่ยงด้านเครดิต การติดตามใช้ข้อมูลดังต่อไปนี้</w:t>
      </w:r>
    </w:p>
    <w:p w14:paraId="4365C023" w14:textId="77777777" w:rsidR="00A67CF7" w:rsidRPr="00224A0A" w:rsidRDefault="00A67CF7" w:rsidP="00224A0A">
      <w:pPr>
        <w:suppressAutoHyphens/>
        <w:spacing w:after="0" w:line="120" w:lineRule="atLeast"/>
        <w:ind w:left="1269" w:right="-28"/>
        <w:jc w:val="thaiDistribute"/>
        <w:rPr>
          <w:rFonts w:asciiTheme="majorBidi" w:eastAsia="AngsanaNew" w:hAnsiTheme="majorBidi" w:cs="Angsana New"/>
          <w:sz w:val="16"/>
          <w:szCs w:val="16"/>
          <w:lang w:eastAsia="en-GB"/>
        </w:rPr>
      </w:pPr>
    </w:p>
    <w:p w14:paraId="555BAF97" w14:textId="28C38D22" w:rsidR="00CD614B" w:rsidRDefault="00CD614B" w:rsidP="00C53A51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="00C53A51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ประวัติการชำระเงิน ซึ่งรวมถึงจำนวนวัน</w:t>
      </w:r>
      <w:r w:rsidR="007A6AA6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ที่เกินกำหนดชำระ</w:t>
      </w:r>
      <w:r w:rsidR="00C53A51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และพฤติกรรมการชำระเงิน</w:t>
      </w:r>
    </w:p>
    <w:p w14:paraId="1F68BB61" w14:textId="107C1202" w:rsidR="00EF6F49" w:rsidRDefault="00EF6F49" w:rsidP="00EF6F49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ธุรกิจในปัจจุบันและการเปลี่ยนแปลงที่คาดการณ์ สถานะทางการเงินและภาวะทางเศรษฐกิจ</w:t>
      </w:r>
    </w:p>
    <w:p w14:paraId="0FE94378" w14:textId="67275FDE" w:rsidR="00EF6F49" w:rsidRDefault="00EF6F49" w:rsidP="00EF6F49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ข้อมูลที่ได้รับระหว่างการทบทวนสินเชื่อ เช่น งบการเงินที่ได้รับการ</w:t>
      </w:r>
      <w:r w:rsidR="00167C8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ตรวจ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สอบจากผู้สอบบัญชี </w:t>
      </w:r>
      <w:r w:rsidR="003564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="003564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บัญชีบริหาร </w:t>
      </w:r>
      <w:r w:rsidR="003564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(Management accounts)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การทำงบประมาณ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>(Budget)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และการคาดการณ์ฐานะการเงิน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>(Projection)</w:t>
      </w:r>
    </w:p>
    <w:p w14:paraId="02CE1429" w14:textId="450DB9AA" w:rsidR="00EF6F49" w:rsidRDefault="00EF6F49" w:rsidP="00EF6F49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ข้อมูลที่อ้างอิงมาจาก</w:t>
      </w:r>
      <w:r w:rsidR="00C97494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สถาบันการจัดอันดับความน่าเชื่อถือ 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สำนักข่าว การเปลี่ยนแปลงอันดับ</w:t>
      </w:r>
      <w:r w:rsidR="006250A0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ความน่าเชื่อถือจากสถาบันการจัดอันดับความน่าเชื่อถือภายนอก</w:t>
      </w:r>
    </w:p>
    <w:p w14:paraId="36E819E6" w14:textId="131C1562" w:rsidR="00EF6F49" w:rsidRDefault="00EF6F49" w:rsidP="00EF6F49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การเปลี่ยนแปลงทางการเมือง กฎเกณฑ์ของทางการ และเทคโนโลยีที่เกิดขึ้นแล้วหรือที่คาดว่าจะเกิดขึ้น</w:t>
      </w:r>
      <w:r w:rsidR="0099559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มีนัยสำคัญต่อการดำเนินธุรกิจ</w:t>
      </w:r>
    </w:p>
    <w:p w14:paraId="01365E75" w14:textId="0C245A48" w:rsidR="00EF6F49" w:rsidRDefault="00EF6F49" w:rsidP="00EF6F49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ข้อมูลที่จัดเก็บได้ภายในธนาคาร เช่น</w:t>
      </w:r>
      <w:r w:rsidR="0099559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ข้อมูลค้างชำระในอดีต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ข้อมูลการทำธุรกรรม</w:t>
      </w:r>
    </w:p>
    <w:p w14:paraId="1DD26714" w14:textId="77777777" w:rsidR="00EF6F49" w:rsidRDefault="00EF6F49" w:rsidP="00EF6F49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การสนับสนุนจากบริษัทแม่ และ/หรือ ผู้ค้ำประกัน</w:t>
      </w:r>
    </w:p>
    <w:p w14:paraId="2BC92310" w14:textId="77777777" w:rsidR="00EF6F49" w:rsidRDefault="00EF6F49" w:rsidP="00EF6F49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ข้อมูลจากบริษัท ข้อมูลเครดิตแห่งชาติ จำกัด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>(NCB)</w:t>
      </w:r>
    </w:p>
    <w:p w14:paraId="5E52F603" w14:textId="756BDB58" w:rsidR="00EF6F49" w:rsidRDefault="00EF6F49" w:rsidP="00EF6F49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ข้อตกลงจากการให้สินเชื่อ 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(Credit </w:t>
      </w:r>
      <w:r w:rsidR="00FA5897">
        <w:rPr>
          <w:rFonts w:asciiTheme="majorBidi" w:eastAsia="AngsanaNew" w:hAnsiTheme="majorBidi" w:cs="Angsana New"/>
          <w:sz w:val="30"/>
          <w:szCs w:val="30"/>
          <w:lang w:eastAsia="en-GB"/>
        </w:rPr>
        <w:t>c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ovenants) </w:t>
      </w:r>
    </w:p>
    <w:p w14:paraId="6B3BF33A" w14:textId="1F1A81B8" w:rsidR="00304678" w:rsidRDefault="00EF6F49" w:rsidP="00304678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ลูกหนี้ร้องขอการผ่อนผันการชำระหนี้หรือการอนุญาตให้ลูกหนี้ผ่อนผันการชำระหนี้</w:t>
      </w:r>
    </w:p>
    <w:p w14:paraId="56EF44E3" w14:textId="77777777" w:rsidR="00A5111B" w:rsidRDefault="00A5111B" w:rsidP="00304678">
      <w:pPr>
        <w:tabs>
          <w:tab w:val="left" w:pos="1701"/>
        </w:tabs>
        <w:suppressAutoHyphens/>
        <w:spacing w:after="0" w:line="120" w:lineRule="atLeast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</w:p>
    <w:p w14:paraId="23A93DB5" w14:textId="2E4DC907" w:rsidR="00347A10" w:rsidRPr="007A5235" w:rsidRDefault="00347A10" w:rsidP="00057204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7A5235">
        <w:rPr>
          <w:rFonts w:asciiTheme="majorBidi" w:hAnsiTheme="majorBidi" w:cstheme="majorBidi"/>
          <w:i/>
          <w:iCs/>
          <w:sz w:val="30"/>
          <w:szCs w:val="30"/>
          <w:cs/>
        </w:rPr>
        <w:t>การสร้างเส้นค่าความน่าจะเป็นที่ลูกหนี้จะผิดนัดชำระหนี้</w:t>
      </w:r>
      <w:r w:rsidRPr="007A523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EB11F86" w14:textId="77777777" w:rsidR="00347A10" w:rsidRPr="007A5235" w:rsidRDefault="00347A10" w:rsidP="007A5235">
      <w:pPr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131831" w14:textId="0C49431F" w:rsidR="00347A10" w:rsidRPr="007A5235" w:rsidRDefault="00347A10" w:rsidP="0005720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 xml:space="preserve">ระดับของความเสี่ยงด้านเครดิตเป็นข้อมูลหลักในการพิจารณาเส้นค่าความน่าจะเป็นที่ลูกหนี้จะผิดนัดชำระหนี้สำหรับฐานะเปิด </w:t>
      </w:r>
      <w:r w:rsidR="005B0DAA">
        <w:rPr>
          <w:rFonts w:asciiTheme="majorBidi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เก็บข้อมูลผลการดำเนินงานและข้อมูลการผิดนัดชำระหนี้เกี่ยวกับฐานะเปิดต่อความเสี่ยงด้านเครดิตโดยมีการวิเคราะห์ตามเขตการปกครองหรือภูมิศาสตร์ ประเภทของผลิตภัณฑ์และผู้กู้ ตลอดจนระดับของความเสี่ยงด้านเครดิต </w:t>
      </w:r>
      <w:r w:rsidR="00E10794">
        <w:rPr>
          <w:rFonts w:asciiTheme="majorBidi" w:hAnsiTheme="majorBidi" w:cstheme="majorBidi" w:hint="cs"/>
          <w:sz w:val="30"/>
          <w:szCs w:val="30"/>
          <w:cs/>
        </w:rPr>
        <w:t>นอกจากนี้ ยัง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มีการซื้อข้อมูลจากตัวแทนอ้างอิงด้านเครดิตภายนอกเพื่อประกอบการพิจารณา </w:t>
      </w:r>
    </w:p>
    <w:p w14:paraId="6393F8B3" w14:textId="77777777" w:rsidR="00347A10" w:rsidRPr="007A5235" w:rsidRDefault="00347A10" w:rsidP="007A5235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D042" w14:textId="0BF560FF" w:rsidR="00347A10" w:rsidRPr="007A5235" w:rsidRDefault="00347A10" w:rsidP="0005720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7100FE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>มีการนำโมเดลทางสถิติมาวิเคราะห์ข้อมูลที่ได้จัดเก็บและสร้างเส้นประมาณการ</w:t>
      </w:r>
      <w:r w:rsidR="00E2273A">
        <w:rPr>
          <w:rFonts w:asciiTheme="majorBidi" w:hAnsiTheme="majorBidi" w:cstheme="majorBidi"/>
          <w:sz w:val="30"/>
          <w:szCs w:val="30"/>
        </w:rPr>
        <w:br/>
      </w:r>
      <w:r w:rsidRPr="007A5235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ค่าความน่าจะเป็นที่ลูกหนี้จะผิดนัดชำระหนี้ตลอดอายุที่เหลืออยู่ของฐานะเปิด</w:t>
      </w:r>
    </w:p>
    <w:p w14:paraId="531A36A9" w14:textId="77777777" w:rsidR="00347A10" w:rsidRPr="007A5235" w:rsidRDefault="00347A10" w:rsidP="007A5235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FE490" w14:textId="1631C96C" w:rsidR="00347A10" w:rsidRPr="007A5235" w:rsidRDefault="00347A10" w:rsidP="00057204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7A5235">
        <w:rPr>
          <w:rFonts w:asciiTheme="majorBidi" w:hAnsiTheme="majorBidi" w:cstheme="majorBidi"/>
          <w:i/>
          <w:iCs/>
          <w:sz w:val="30"/>
          <w:szCs w:val="30"/>
          <w:cs/>
        </w:rPr>
        <w:t>การนำข้อมูลที่คาดการณ์ในอนาคต</w:t>
      </w:r>
      <w:r w:rsidR="0028422B" w:rsidRPr="0028422B">
        <w:rPr>
          <w:rFonts w:asciiTheme="majorBidi" w:hAnsiTheme="majorBidi" w:cstheme="majorBidi" w:hint="cs"/>
          <w:i/>
          <w:iCs/>
          <w:sz w:val="30"/>
          <w:szCs w:val="30"/>
          <w:cs/>
        </w:rPr>
        <w:t>มาใช้</w:t>
      </w:r>
    </w:p>
    <w:p w14:paraId="09E022C3" w14:textId="77777777" w:rsidR="00347A10" w:rsidRPr="007A5235" w:rsidRDefault="00347A10" w:rsidP="007A5235">
      <w:pPr>
        <w:spacing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4CC873" w14:textId="63275E15" w:rsidR="00AD67E6" w:rsidRDefault="00347A10" w:rsidP="0005720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7100FE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นำข้อมูลที่คาดการณ์ในอนาคตมารวมในการคำนวณหาค่าเผื่อผลขาดทุนจากการด้อยค่าด้านเครดิต </w:t>
      </w:r>
    </w:p>
    <w:p w14:paraId="785125C4" w14:textId="77777777" w:rsidR="00384EAA" w:rsidRPr="007A5235" w:rsidRDefault="00384EAA" w:rsidP="00384EAA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AB359" w14:textId="34B3A79D" w:rsidR="00E10794" w:rsidRPr="007A5235" w:rsidRDefault="00E10794" w:rsidP="00670668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90266C">
        <w:rPr>
          <w:rFonts w:asciiTheme="majorBidi" w:hAnsiTheme="majorBidi" w:cstheme="majorBidi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กำหนดให้มีสถานการณ์ทางเศรษฐกิจ </w:t>
      </w:r>
      <w:r w:rsidRPr="007A5235">
        <w:rPr>
          <w:rFonts w:asciiTheme="majorBidi" w:hAnsiTheme="majorBidi" w:cstheme="majorBidi"/>
          <w:sz w:val="30"/>
          <w:szCs w:val="30"/>
        </w:rPr>
        <w:t xml:space="preserve">3 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สถานการณ์ ได้แก่ สถานการณ์ปกติ </w:t>
      </w:r>
      <w:r w:rsidRPr="007A5235">
        <w:rPr>
          <w:rFonts w:asciiTheme="majorBidi" w:hAnsiTheme="majorBidi" w:cstheme="majorBidi"/>
          <w:sz w:val="30"/>
          <w:szCs w:val="30"/>
        </w:rPr>
        <w:t xml:space="preserve">(base case) 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ซึ่งเป็นสถานการณ์กลางที่พัฒนาขึ้นเป็นการภายในและมีอีก </w:t>
      </w:r>
      <w:r w:rsidRPr="007A5235">
        <w:rPr>
          <w:rFonts w:asciiTheme="majorBidi" w:hAnsiTheme="majorBidi" w:cstheme="majorBidi"/>
          <w:sz w:val="30"/>
          <w:szCs w:val="30"/>
        </w:rPr>
        <w:t xml:space="preserve">2 </w:t>
      </w:r>
      <w:r w:rsidRPr="007A5235">
        <w:rPr>
          <w:rFonts w:asciiTheme="majorBidi" w:hAnsiTheme="majorBidi" w:cstheme="majorBidi"/>
          <w:sz w:val="30"/>
          <w:szCs w:val="30"/>
          <w:cs/>
        </w:rPr>
        <w:t>สถานการณ์ที่มีความเป็นไปได้น้อยกว่า</w:t>
      </w:r>
      <w:r>
        <w:rPr>
          <w:rFonts w:asciiTheme="majorBidi" w:hAnsiTheme="majorBidi" w:cstheme="majorBidi" w:hint="cs"/>
          <w:sz w:val="30"/>
          <w:szCs w:val="30"/>
          <w:cs/>
        </w:rPr>
        <w:t>ที่จะเกิดขึ้น</w:t>
      </w:r>
      <w:r w:rsidR="00670668">
        <w:rPr>
          <w:rFonts w:asciiTheme="majorBidi" w:hAnsiTheme="majorBidi" w:cstheme="majorBidi"/>
          <w:sz w:val="30"/>
          <w:szCs w:val="30"/>
        </w:rPr>
        <w:t xml:space="preserve"> </w:t>
      </w:r>
      <w:r w:rsidRPr="007A5235">
        <w:rPr>
          <w:rFonts w:asciiTheme="majorBidi" w:hAnsiTheme="majorBidi" w:cstheme="majorBidi"/>
          <w:sz w:val="30"/>
          <w:szCs w:val="30"/>
          <w:cs/>
        </w:rPr>
        <w:t>ได้แก่ สถานการณ์ที่ดีขึ้นและสถานการณ์ที่แย่ลง ข้อมูลภายนอกที่นำมาพิจารณาประกอบด้วยข้อมูลทางเศรษฐกิจและการคาดการณ์ที่เผยแพร่โดยหน่วยงานภาครัฐ หน่วยงานเอกชนหรือสถาบันการศึกษาซึ่งเป็นองค์กรที่</w:t>
      </w:r>
      <w:r>
        <w:rPr>
          <w:rFonts w:asciiTheme="majorBidi" w:hAnsiTheme="majorBidi" w:cstheme="majorBidi"/>
          <w:sz w:val="30"/>
          <w:szCs w:val="30"/>
          <w:cs/>
        </w:rPr>
        <w:t>ธนาคารและบริษัทย่อย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คัดสรรแล้ว </w:t>
      </w:r>
    </w:p>
    <w:p w14:paraId="28F3E221" w14:textId="3C3FF017" w:rsidR="00E10794" w:rsidRPr="007A5235" w:rsidRDefault="00E10794" w:rsidP="00E1079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สถานการณ์ที่</w:t>
      </w:r>
      <w:r w:rsidR="00D94395" w:rsidRPr="007A5235">
        <w:rPr>
          <w:rFonts w:asciiTheme="majorBidi" w:hAnsiTheme="majorBidi" w:cstheme="majorBidi"/>
          <w:sz w:val="30"/>
          <w:szCs w:val="30"/>
          <w:cs/>
        </w:rPr>
        <w:t>ใช้ในการวัดมูลค่าค่าเผื่อผลขาดทุนด้านเครดิตที่คาดว่าจะเกิดขึ้นมี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2915A3">
        <w:rPr>
          <w:rFonts w:asciiTheme="majorBidi" w:hAnsiTheme="majorBidi" w:cs="Angsana New"/>
          <w:sz w:val="30"/>
          <w:szCs w:val="30"/>
          <w:cs/>
        </w:rPr>
        <w:t>ถ่วงน้ำหนักด้วย</w:t>
      </w:r>
      <w:r w:rsidR="000755F1">
        <w:rPr>
          <w:rFonts w:asciiTheme="majorBidi" w:hAnsiTheme="majorBidi" w:cs="Angsana New"/>
          <w:sz w:val="30"/>
          <w:szCs w:val="30"/>
          <w:cs/>
        </w:rPr>
        <w:br/>
      </w:r>
      <w:r w:rsidRPr="002915A3">
        <w:rPr>
          <w:rFonts w:asciiTheme="majorBidi" w:hAnsiTheme="majorBidi" w:cs="Angsana New"/>
          <w:sz w:val="30"/>
          <w:szCs w:val="30"/>
          <w:cs/>
        </w:rPr>
        <w:t>ความน่าจะเป็น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4395" w:rsidRPr="007A523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A7CB480" w14:textId="697E39E7" w:rsidR="00D94395" w:rsidRPr="007A5235" w:rsidRDefault="00D94395" w:rsidP="0005720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36" w:type="dxa"/>
        <w:tblInd w:w="1170" w:type="dxa"/>
        <w:tblLook w:val="04A0" w:firstRow="1" w:lastRow="0" w:firstColumn="1" w:lastColumn="0" w:noHBand="0" w:noVBand="1"/>
      </w:tblPr>
      <w:tblGrid>
        <w:gridCol w:w="2421"/>
        <w:gridCol w:w="990"/>
        <w:gridCol w:w="1080"/>
        <w:gridCol w:w="1080"/>
        <w:gridCol w:w="1080"/>
        <w:gridCol w:w="990"/>
        <w:gridCol w:w="895"/>
      </w:tblGrid>
      <w:tr w:rsidR="00D94395" w:rsidRPr="002A007A" w14:paraId="66B99F29" w14:textId="77777777" w:rsidTr="00057204">
        <w:tc>
          <w:tcPr>
            <w:tcW w:w="2421" w:type="dxa"/>
          </w:tcPr>
          <w:p w14:paraId="4D25891C" w14:textId="77777777" w:rsidR="00D94395" w:rsidRPr="007A5235" w:rsidRDefault="00D94395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14:paraId="3409E59E" w14:textId="10358B5B" w:rsidR="00D94395" w:rsidRPr="007A5235" w:rsidRDefault="00D94395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965" w:type="dxa"/>
            <w:gridSpan w:val="3"/>
            <w:hideMark/>
          </w:tcPr>
          <w:p w14:paraId="7ABAAE32" w14:textId="4C6AEE56" w:rsidR="00D94395" w:rsidRPr="007A5235" w:rsidRDefault="00D94395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94395" w:rsidRPr="002A007A" w14:paraId="24026C01" w14:textId="77777777" w:rsidTr="00057204">
        <w:tc>
          <w:tcPr>
            <w:tcW w:w="2421" w:type="dxa"/>
          </w:tcPr>
          <w:p w14:paraId="5B95B0D1" w14:textId="77777777" w:rsidR="00D94395" w:rsidRPr="002A007A" w:rsidRDefault="00D94395" w:rsidP="00D9439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8AD2116" w14:textId="4A8B82EF" w:rsidR="00D94395" w:rsidRPr="007A5235" w:rsidRDefault="00D94395" w:rsidP="00D9439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95758E" w:rsidRPr="009575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65" w:type="dxa"/>
            <w:gridSpan w:val="3"/>
          </w:tcPr>
          <w:p w14:paraId="44DB16B1" w14:textId="3748B9D0" w:rsidR="00D94395" w:rsidRPr="002A007A" w:rsidRDefault="00D94395" w:rsidP="00D9439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07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A00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95758E" w:rsidRPr="009575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94395" w:rsidRPr="002A007A" w14:paraId="60136A75" w14:textId="77777777" w:rsidTr="00057204">
        <w:tc>
          <w:tcPr>
            <w:tcW w:w="2421" w:type="dxa"/>
          </w:tcPr>
          <w:p w14:paraId="7A1BD06B" w14:textId="350DB077" w:rsidR="00D94395" w:rsidRPr="007A5235" w:rsidRDefault="00D94395" w:rsidP="007A523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81781A0" w14:textId="77777777" w:rsidR="00D94395" w:rsidRPr="007A5235" w:rsidRDefault="00D94395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1080" w:type="dxa"/>
            <w:hideMark/>
          </w:tcPr>
          <w:p w14:paraId="58D48834" w14:textId="77777777" w:rsidR="00D94395" w:rsidRPr="007A5235" w:rsidRDefault="00D94395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1080" w:type="dxa"/>
            <w:hideMark/>
          </w:tcPr>
          <w:p w14:paraId="6C7A0BC1" w14:textId="77777777" w:rsidR="00D94395" w:rsidRPr="007A5235" w:rsidRDefault="00D94395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  <w:tc>
          <w:tcPr>
            <w:tcW w:w="1080" w:type="dxa"/>
            <w:hideMark/>
          </w:tcPr>
          <w:p w14:paraId="2121D54A" w14:textId="77777777" w:rsidR="00D94395" w:rsidRPr="007A5235" w:rsidRDefault="00D94395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990" w:type="dxa"/>
            <w:hideMark/>
          </w:tcPr>
          <w:p w14:paraId="2A003A32" w14:textId="77777777" w:rsidR="00D94395" w:rsidRPr="007A5235" w:rsidRDefault="00D94395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895" w:type="dxa"/>
            <w:hideMark/>
          </w:tcPr>
          <w:p w14:paraId="65C5607C" w14:textId="77777777" w:rsidR="00D94395" w:rsidRPr="007A5235" w:rsidRDefault="00D94395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</w:tr>
      <w:tr w:rsidR="00D94395" w:rsidRPr="002A007A" w14:paraId="70C11291" w14:textId="77777777" w:rsidTr="00057204">
        <w:tc>
          <w:tcPr>
            <w:tcW w:w="2421" w:type="dxa"/>
            <w:hideMark/>
          </w:tcPr>
          <w:p w14:paraId="63E7FC8B" w14:textId="4C582F11" w:rsidR="00D94395" w:rsidRPr="007A5235" w:rsidRDefault="00D94395" w:rsidP="0005720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การถัวเฉลี่ยถ่วงน้ำหนัก</w:t>
            </w:r>
            <w:r w:rsidR="0005720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990" w:type="dxa"/>
          </w:tcPr>
          <w:p w14:paraId="5388D958" w14:textId="77777777" w:rsidR="00057204" w:rsidRDefault="00057204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D04BDE" w14:textId="6E126A67" w:rsidR="00D94395" w:rsidRPr="007A5235" w:rsidRDefault="00BA4D98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</w:tcPr>
          <w:p w14:paraId="56428102" w14:textId="77777777" w:rsidR="00057204" w:rsidRDefault="00057204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FB68A7" w14:textId="4406DC69" w:rsidR="00D94395" w:rsidRPr="007A5235" w:rsidRDefault="00BA4D98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14:paraId="77744727" w14:textId="77777777" w:rsidR="00057204" w:rsidRDefault="00057204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AA2CF" w14:textId="505C13E6" w:rsidR="00D94395" w:rsidRPr="007A5235" w:rsidRDefault="00BA4D98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</w:tcPr>
          <w:p w14:paraId="5641E1B6" w14:textId="77777777" w:rsidR="00057204" w:rsidRDefault="00057204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74DEBA" w14:textId="42DA92E3" w:rsidR="00D94395" w:rsidRPr="007A5235" w:rsidRDefault="00BA4D98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90" w:type="dxa"/>
          </w:tcPr>
          <w:p w14:paraId="281321BD" w14:textId="77777777" w:rsidR="00057204" w:rsidRDefault="00057204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916568" w14:textId="387CD564" w:rsidR="00D94395" w:rsidRPr="007A5235" w:rsidRDefault="00BA4D98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95" w:type="dxa"/>
          </w:tcPr>
          <w:p w14:paraId="4A104FE8" w14:textId="77777777" w:rsidR="00057204" w:rsidRDefault="00057204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C0678" w14:textId="01022349" w:rsidR="00D94395" w:rsidRPr="007A5235" w:rsidRDefault="00BA4D98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2E6615BC" w14:textId="77777777" w:rsidR="00057204" w:rsidRDefault="00057204" w:rsidP="007A5235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F80A1D" w14:textId="0BE9A7C5" w:rsidR="00BA4D98" w:rsidRPr="00057204" w:rsidRDefault="00B80F2B" w:rsidP="00933D17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90266C">
        <w:rPr>
          <w:rFonts w:asciiTheme="majorBidi" w:hAnsiTheme="majorBidi" w:cstheme="majorBidi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D94395" w:rsidRPr="007A5235">
        <w:rPr>
          <w:rFonts w:asciiTheme="majorBidi" w:hAnsiTheme="majorBidi" w:cstheme="majorBidi"/>
          <w:sz w:val="30"/>
          <w:szCs w:val="30"/>
          <w:cs/>
        </w:rPr>
        <w:t>ระบุและจัดทำเอกสารเกี่ยวกับตัวแปรหลักที่ส่งผลกระทบต่อความเสี่ยง</w:t>
      </w:r>
      <w:r w:rsidR="00057204">
        <w:rPr>
          <w:rFonts w:asciiTheme="majorBidi" w:hAnsiTheme="majorBidi" w:cstheme="majorBidi"/>
          <w:sz w:val="30"/>
          <w:szCs w:val="30"/>
        </w:rPr>
        <w:br/>
      </w:r>
      <w:r w:rsidR="00D94395" w:rsidRPr="007A5235">
        <w:rPr>
          <w:rFonts w:asciiTheme="majorBidi" w:hAnsiTheme="majorBidi" w:cstheme="majorBidi"/>
          <w:sz w:val="30"/>
          <w:szCs w:val="30"/>
          <w:cs/>
        </w:rPr>
        <w:t>ด้านเครดิตและการขาดทุนด้านเครดิตสำหรับแต่ละกลุ่มของเครื่องมือทางการเงินและใช้การวิเคราะห์ข้อมูลในอดีตเพื่อหาความสัมพันธ์ระหว่างตัวแปรเชิงเศรษฐศาสตร์มหภาค ความเสี่ยงด้านเครดิตและการขาดทุนด้านเครดิต</w:t>
      </w:r>
      <w:r w:rsidR="00BA4D98">
        <w:rPr>
          <w:rFonts w:asciiTheme="majorBidi" w:hAnsiTheme="majorBidi" w:cstheme="majorBidi"/>
          <w:sz w:val="30"/>
          <w:szCs w:val="30"/>
        </w:rPr>
        <w:t xml:space="preserve"> </w:t>
      </w:r>
      <w:r w:rsidR="00BA4D98">
        <w:rPr>
          <w:rFonts w:asciiTheme="majorBidi" w:hAnsiTheme="majorBidi" w:cstheme="majorBidi" w:hint="cs"/>
          <w:sz w:val="30"/>
          <w:szCs w:val="30"/>
          <w:cs/>
        </w:rPr>
        <w:t>ข้อมูลที่คาดการณ์ในอนาคตจำนวนมากได้ถูกนำมารวมเป็นปัจจัยความเสี่ยง</w:t>
      </w:r>
      <w:r w:rsidR="00057204">
        <w:rPr>
          <w:rFonts w:asciiTheme="majorBidi" w:hAnsiTheme="majorBidi" w:cstheme="majorBidi"/>
          <w:sz w:val="30"/>
          <w:szCs w:val="30"/>
        </w:rPr>
        <w:br/>
      </w:r>
      <w:r w:rsidR="00BA4D98">
        <w:rPr>
          <w:rFonts w:asciiTheme="majorBidi" w:hAnsiTheme="majorBidi" w:cstheme="majorBidi" w:hint="cs"/>
          <w:sz w:val="30"/>
          <w:szCs w:val="30"/>
          <w:cs/>
        </w:rPr>
        <w:t>ด้านเครดิต</w:t>
      </w:r>
      <w:r w:rsidR="00057204">
        <w:rPr>
          <w:rFonts w:asciiTheme="majorBidi" w:hAnsiTheme="majorBidi" w:cstheme="majorBidi"/>
          <w:sz w:val="30"/>
          <w:szCs w:val="30"/>
        </w:rPr>
        <w:t xml:space="preserve"> </w:t>
      </w:r>
      <w:r w:rsidR="00D94395" w:rsidRPr="007A5235">
        <w:rPr>
          <w:rFonts w:asciiTheme="majorBidi" w:hAnsiTheme="majorBidi" w:cstheme="majorBidi"/>
          <w:sz w:val="30"/>
          <w:szCs w:val="30"/>
          <w:cs/>
        </w:rPr>
        <w:t>ตัวแปรหลักที่ส่งผลกระทบของความเสี่ยงด้านเครดิตอาจรวมถึงผลิตภัณฑ์มวลรวมประเทศ (</w:t>
      </w:r>
      <w:r w:rsidR="00D94395" w:rsidRPr="007A5235">
        <w:rPr>
          <w:rFonts w:asciiTheme="majorBidi" w:hAnsiTheme="majorBidi" w:cstheme="majorBidi"/>
          <w:sz w:val="30"/>
          <w:szCs w:val="30"/>
        </w:rPr>
        <w:t>Gross Domestic Product: GDP</w:t>
      </w:r>
      <w:r w:rsidR="00D94395" w:rsidRPr="007A5235">
        <w:rPr>
          <w:rFonts w:asciiTheme="majorBidi" w:hAnsiTheme="majorBidi" w:cstheme="majorBidi"/>
          <w:sz w:val="30"/>
          <w:szCs w:val="30"/>
          <w:cs/>
        </w:rPr>
        <w:t>) อัตราการว่างงาน</w:t>
      </w:r>
      <w:r w:rsidR="000755F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94395" w:rsidRPr="007A5235">
        <w:rPr>
          <w:rFonts w:asciiTheme="majorBidi" w:hAnsiTheme="majorBidi" w:cstheme="majorBidi"/>
          <w:sz w:val="30"/>
          <w:szCs w:val="30"/>
          <w:cs/>
        </w:rPr>
        <w:t xml:space="preserve">ราคาที่อยู่อาศัย </w:t>
      </w:r>
    </w:p>
    <w:p w14:paraId="6DDD455D" w14:textId="12B4CEE8" w:rsidR="00BA4D98" w:rsidRDefault="00BA4D98" w:rsidP="0005720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70DFF" w14:textId="4A7B4546" w:rsidR="005A0319" w:rsidRDefault="005A0319" w:rsidP="005A0319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0319">
        <w:rPr>
          <w:rFonts w:asciiTheme="majorBidi" w:hAnsiTheme="majorBidi" w:cs="Angsana New"/>
          <w:i/>
          <w:iCs/>
          <w:sz w:val="30"/>
          <w:szCs w:val="30"/>
          <w:cs/>
        </w:rPr>
        <w:t>การตั้งสำรองเพิ่มเติม (</w:t>
      </w:r>
      <w:r w:rsidRPr="005A0319">
        <w:rPr>
          <w:rFonts w:asciiTheme="majorBidi" w:hAnsiTheme="majorBidi" w:cstheme="majorBidi"/>
          <w:i/>
          <w:iCs/>
          <w:sz w:val="30"/>
          <w:szCs w:val="30"/>
        </w:rPr>
        <w:t>Management Overlay)</w:t>
      </w:r>
    </w:p>
    <w:p w14:paraId="761D602C" w14:textId="77777777" w:rsidR="005A0319" w:rsidRPr="005A0319" w:rsidRDefault="005A0319" w:rsidP="005A0319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7243A5" w14:textId="5FFF7EB4" w:rsidR="005A0319" w:rsidRDefault="005A0319" w:rsidP="005A0319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5A0319">
        <w:rPr>
          <w:rFonts w:asciiTheme="majorBidi" w:hAnsiTheme="majorBidi" w:cs="Angsana New"/>
          <w:sz w:val="30"/>
          <w:szCs w:val="30"/>
          <w:cs/>
        </w:rPr>
        <w:t>ธนาคารและบริษัทย่อยคำนวณผลขาดทุนด้านเครดิตที่คาดว่าจะเกิดขึ้น (</w:t>
      </w:r>
      <w:r w:rsidRPr="005A0319">
        <w:rPr>
          <w:rFonts w:asciiTheme="majorBidi" w:hAnsiTheme="majorBidi" w:cstheme="majorBidi"/>
          <w:sz w:val="30"/>
          <w:szCs w:val="30"/>
        </w:rPr>
        <w:t xml:space="preserve">ECL) </w:t>
      </w:r>
      <w:r w:rsidRPr="005A0319">
        <w:rPr>
          <w:rFonts w:asciiTheme="majorBidi" w:hAnsiTheme="majorBidi" w:cs="Angsana New"/>
          <w:sz w:val="30"/>
          <w:szCs w:val="30"/>
          <w:cs/>
        </w:rPr>
        <w:t>ด้วยโมเดล อย่างไรก็ตาม การตั้งสำรองเพิ่มเติม (</w:t>
      </w:r>
      <w:r w:rsidRPr="005A0319">
        <w:rPr>
          <w:rFonts w:asciiTheme="majorBidi" w:hAnsiTheme="majorBidi" w:cstheme="majorBidi"/>
          <w:sz w:val="30"/>
          <w:szCs w:val="30"/>
        </w:rPr>
        <w:t xml:space="preserve">Management Overlay) </w:t>
      </w:r>
      <w:r w:rsidRPr="005A0319">
        <w:rPr>
          <w:rFonts w:asciiTheme="majorBidi" w:hAnsiTheme="majorBidi" w:cs="Angsana New"/>
          <w:sz w:val="30"/>
          <w:szCs w:val="30"/>
          <w:cs/>
        </w:rPr>
        <w:t>จะถูกนำมาใช้พิจารณาเป็นรายการปรับปรุงภายหลังโมเดลเมื่อสมมติฐานหรือข้อมูลที่นำมาใช้คำนวณผลขาดทุนด้านเครดิตที่คาดว่าจะเกิดขึ้นไม่สามารถบ่งชี้สถานการณ์และเหตุการณ์ปัจจุบันของธนาคารและบริษัทย่อย ณ วันที่รายงานได้</w:t>
      </w:r>
    </w:p>
    <w:p w14:paraId="67ACB001" w14:textId="77777777" w:rsidR="005A0319" w:rsidRPr="00057204" w:rsidRDefault="005A0319" w:rsidP="005A0319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4AC45" w14:textId="237065A4" w:rsidR="002440FE" w:rsidRPr="00057204" w:rsidRDefault="002440FE" w:rsidP="00057204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720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การกระจุกตัวของความเสี่ยงด้านเครดิต </w:t>
      </w:r>
    </w:p>
    <w:p w14:paraId="05F1C94F" w14:textId="77777777" w:rsidR="002440FE" w:rsidRPr="00057204" w:rsidRDefault="002440FE" w:rsidP="0005720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48C68" w14:textId="4BE5139D" w:rsidR="002440FE" w:rsidRPr="007A5235" w:rsidRDefault="00E130BD" w:rsidP="0005720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266C">
        <w:rPr>
          <w:rFonts w:asciiTheme="majorBidi" w:hAnsiTheme="majorBidi" w:cstheme="majorBidi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="002440FE" w:rsidRPr="007A5235">
        <w:rPr>
          <w:rFonts w:asciiTheme="majorBidi" w:hAnsiTheme="majorBidi" w:cstheme="majorBidi"/>
          <w:sz w:val="30"/>
          <w:szCs w:val="30"/>
          <w:cs/>
        </w:rPr>
        <w:t xml:space="preserve">มีการติดตามการกระจุกตัวของความเสี่ยงด้านเครดิตเป็นรายอุตสาหกรรมและที่ตั้งทางภูมิศาสตร์ การวิเคราะห์การกระจุกตัวของความเสี่ยงด้านเครดิตจากเงินให้สินเชื่อ </w:t>
      </w:r>
      <w:r w:rsidR="001C7F1C">
        <w:rPr>
          <w:rFonts w:asciiTheme="majorBidi" w:hAnsiTheme="majorBidi" w:cstheme="majorBidi" w:hint="cs"/>
          <w:sz w:val="30"/>
          <w:szCs w:val="30"/>
          <w:cs/>
        </w:rPr>
        <w:t>ได้เปิดเผยไว้ใน</w:t>
      </w:r>
      <w:r w:rsidR="001C7F1C" w:rsidRPr="00025764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1C7F1C" w:rsidRPr="00C24267">
        <w:rPr>
          <w:rFonts w:asciiTheme="majorBidi" w:hAnsiTheme="majorBidi" w:cstheme="majorBidi"/>
          <w:i/>
          <w:iCs/>
          <w:sz w:val="30"/>
          <w:szCs w:val="30"/>
        </w:rPr>
        <w:t>13.4</w:t>
      </w:r>
      <w:r w:rsidR="001C7F1C" w:rsidRPr="00BD678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7F1C" w:rsidRPr="00BD6783">
        <w:rPr>
          <w:rFonts w:asciiTheme="majorBidi" w:hAnsiTheme="majorBidi" w:cstheme="majorBidi" w:hint="cs"/>
          <w:i/>
          <w:iCs/>
          <w:sz w:val="30"/>
          <w:szCs w:val="30"/>
          <w:cs/>
        </w:rPr>
        <w:t>จำแนกตามประเภทธุรกิจและการจัดชั้น</w:t>
      </w:r>
    </w:p>
    <w:p w14:paraId="04645585" w14:textId="66E916CA" w:rsidR="005A0319" w:rsidRDefault="005A0319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p w14:paraId="40C076EA" w14:textId="3E6BEB10" w:rsidR="009A338C" w:rsidRPr="00955CF1" w:rsidRDefault="0095758E" w:rsidP="00EB02F0">
      <w:pPr>
        <w:ind w:left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="00E765D5" w:rsidRPr="0005720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="00E765D5" w:rsidRPr="0005720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="00057204" w:rsidRPr="0005720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="00C24267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 xml:space="preserve">     </w:t>
      </w:r>
      <w:r w:rsidR="00B921FC" w:rsidRPr="0005720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การวิเคราะห์คุณภาพ</w:t>
      </w:r>
      <w:r w:rsidR="00364B66" w:rsidRPr="0005720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เครดิต</w:t>
      </w:r>
    </w:p>
    <w:p w14:paraId="6A42BA69" w14:textId="3336982F" w:rsidR="00486789" w:rsidRDefault="00EB02F0" w:rsidP="005A0319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515F4">
        <w:rPr>
          <w:rFonts w:asciiTheme="majorBidi" w:hAnsiTheme="majorBidi" w:cstheme="majorBidi" w:hint="cs"/>
          <w:sz w:val="30"/>
          <w:szCs w:val="30"/>
          <w:cs/>
        </w:rPr>
        <w:t xml:space="preserve">ตารางต่อไปนี้แสดงข้อมูลคุณภาพเครดิต ณ วันที่ </w:t>
      </w:r>
      <w:r w:rsidRPr="00D515F4">
        <w:rPr>
          <w:rFonts w:asciiTheme="majorBidi" w:hAnsiTheme="majorBidi" w:cstheme="majorBidi"/>
          <w:sz w:val="30"/>
          <w:szCs w:val="30"/>
        </w:rPr>
        <w:t xml:space="preserve">30 </w:t>
      </w:r>
      <w:r w:rsidRPr="00D515F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515F4">
        <w:rPr>
          <w:rFonts w:asciiTheme="majorBidi" w:hAnsiTheme="majorBidi" w:cstheme="majorBidi"/>
          <w:sz w:val="30"/>
          <w:szCs w:val="30"/>
        </w:rPr>
        <w:t xml:space="preserve">2563 </w:t>
      </w:r>
      <w:r w:rsidRPr="00D515F4">
        <w:rPr>
          <w:rFonts w:asciiTheme="majorBidi" w:hAnsiTheme="majorBidi" w:cstheme="majorBidi" w:hint="cs"/>
          <w:sz w:val="30"/>
          <w:szCs w:val="30"/>
          <w:cs/>
        </w:rPr>
        <w:t>ของเงินให้สินเชื่อโดยไม่คำนึงถึงหลักประกันหรือการ</w:t>
      </w:r>
      <w:r>
        <w:rPr>
          <w:rFonts w:asciiTheme="majorBidi" w:hAnsiTheme="majorBidi" w:cstheme="majorBidi" w:hint="cs"/>
          <w:sz w:val="30"/>
          <w:szCs w:val="30"/>
          <w:cs/>
        </w:rPr>
        <w:t>ปรับ</w:t>
      </w:r>
      <w:r w:rsidRPr="00AE3E03">
        <w:rPr>
          <w:rFonts w:asciiTheme="majorBidi" w:hAnsiTheme="majorBidi" w:cs="Angsana New"/>
          <w:sz w:val="30"/>
          <w:szCs w:val="30"/>
          <w:cs/>
        </w:rPr>
        <w:t>ปรุงด้านเครดิต</w:t>
      </w:r>
      <w:r w:rsidRPr="00D515F4">
        <w:rPr>
          <w:rFonts w:asciiTheme="majorBidi" w:hAnsiTheme="majorBidi" w:cstheme="majorBidi" w:hint="cs"/>
          <w:sz w:val="30"/>
          <w:szCs w:val="30"/>
          <w:cs/>
        </w:rPr>
        <w:t>อื่น</w:t>
      </w:r>
    </w:p>
    <w:p w14:paraId="50791DF6" w14:textId="77777777" w:rsidR="005A0319" w:rsidRPr="003E6727" w:rsidRDefault="005A0319" w:rsidP="005A0319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28"/>
          <w:cs/>
        </w:rPr>
      </w:pPr>
    </w:p>
    <w:tbl>
      <w:tblPr>
        <w:tblW w:w="9493" w:type="dxa"/>
        <w:tblLayout w:type="fixed"/>
        <w:tblLook w:val="06A0" w:firstRow="1" w:lastRow="0" w:firstColumn="1" w:lastColumn="0" w:noHBand="1" w:noVBand="1"/>
      </w:tblPr>
      <w:tblGrid>
        <w:gridCol w:w="3578"/>
        <w:gridCol w:w="1389"/>
        <w:gridCol w:w="1473"/>
        <w:gridCol w:w="1473"/>
        <w:gridCol w:w="1580"/>
      </w:tblGrid>
      <w:tr w:rsidR="00044558" w:rsidRPr="00094D3D" w14:paraId="339A5177" w14:textId="77777777" w:rsidTr="00044558">
        <w:trPr>
          <w:trHeight w:val="361"/>
        </w:trPr>
        <w:tc>
          <w:tcPr>
            <w:tcW w:w="3578" w:type="dxa"/>
            <w:shd w:val="clear" w:color="auto" w:fill="auto"/>
            <w:noWrap/>
            <w:vAlign w:val="bottom"/>
          </w:tcPr>
          <w:p w14:paraId="66FD3028" w14:textId="77777777" w:rsidR="00044558" w:rsidRPr="00094D3D" w:rsidRDefault="00044558" w:rsidP="00564694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bookmarkStart w:id="6" w:name="_Hlk42891662"/>
          </w:p>
        </w:tc>
        <w:tc>
          <w:tcPr>
            <w:tcW w:w="5915" w:type="dxa"/>
            <w:gridSpan w:val="4"/>
            <w:shd w:val="clear" w:color="auto" w:fill="auto"/>
            <w:noWrap/>
            <w:vAlign w:val="center"/>
          </w:tcPr>
          <w:p w14:paraId="7A83F6A7" w14:textId="4434A235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094D3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44558" w:rsidRPr="00094D3D" w14:paraId="5A14A693" w14:textId="77777777" w:rsidTr="00044558">
        <w:trPr>
          <w:trHeight w:val="351"/>
        </w:trPr>
        <w:tc>
          <w:tcPr>
            <w:tcW w:w="3578" w:type="dxa"/>
            <w:shd w:val="clear" w:color="auto" w:fill="auto"/>
            <w:noWrap/>
            <w:vAlign w:val="bottom"/>
          </w:tcPr>
          <w:p w14:paraId="18E6AA60" w14:textId="77777777" w:rsidR="00044558" w:rsidRPr="00094D3D" w:rsidRDefault="00044558" w:rsidP="00564694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6422E65D" w14:textId="4D1AED7F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ชั้นที่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</w:t>
            </w:r>
          </w:p>
        </w:tc>
        <w:tc>
          <w:tcPr>
            <w:tcW w:w="1473" w:type="dxa"/>
            <w:vAlign w:val="bottom"/>
          </w:tcPr>
          <w:p w14:paraId="29EC6530" w14:textId="3E8A103A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ชั้นที่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</w:p>
        </w:tc>
        <w:tc>
          <w:tcPr>
            <w:tcW w:w="1473" w:type="dxa"/>
            <w:vAlign w:val="bottom"/>
          </w:tcPr>
          <w:p w14:paraId="6CF2AF63" w14:textId="6FA3D8A1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ชั้นที่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353F57B6" w14:textId="3EE3B79F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094D3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44558" w:rsidRPr="00094D3D" w14:paraId="4BCBCCBF" w14:textId="77777777" w:rsidTr="00044558">
        <w:trPr>
          <w:trHeight w:val="361"/>
        </w:trPr>
        <w:tc>
          <w:tcPr>
            <w:tcW w:w="3578" w:type="dxa"/>
            <w:shd w:val="clear" w:color="auto" w:fill="auto"/>
            <w:noWrap/>
            <w:vAlign w:val="bottom"/>
          </w:tcPr>
          <w:p w14:paraId="09225A7A" w14:textId="77777777" w:rsidR="00044558" w:rsidRPr="00094D3D" w:rsidRDefault="00044558" w:rsidP="00564694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5915" w:type="dxa"/>
            <w:gridSpan w:val="4"/>
            <w:shd w:val="clear" w:color="auto" w:fill="auto"/>
            <w:noWrap/>
            <w:vAlign w:val="center"/>
          </w:tcPr>
          <w:p w14:paraId="0C91ADF8" w14:textId="6F7258AE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094D3D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Pr="00094D3D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26"/>
                <w:szCs w:val="26"/>
                <w:cs/>
                <w:lang w:val="en-US"/>
              </w:rPr>
              <w:t>ล้านบาท</w:t>
            </w:r>
            <w:r w:rsidRPr="00094D3D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044558" w:rsidRPr="00094D3D" w14:paraId="3C46EAB7" w14:textId="77777777" w:rsidTr="00044558">
        <w:trPr>
          <w:trHeight w:val="351"/>
        </w:trPr>
        <w:tc>
          <w:tcPr>
            <w:tcW w:w="3578" w:type="dxa"/>
            <w:shd w:val="clear" w:color="auto" w:fill="auto"/>
            <w:noWrap/>
            <w:vAlign w:val="bottom"/>
          </w:tcPr>
          <w:p w14:paraId="2DE26EEE" w14:textId="3C2118F2" w:rsidR="00044558" w:rsidRPr="00094D3D" w:rsidRDefault="00044558" w:rsidP="00564694">
            <w:pPr>
              <w:spacing w:after="0" w:line="240" w:lineRule="atLeast"/>
              <w:ind w:left="439"/>
              <w:rPr>
                <w:rFonts w:asciiTheme="majorBidi" w:hAnsiTheme="majorBidi" w:cstheme="majorBidi"/>
                <w:color w:val="FF0000"/>
                <w:sz w:val="26"/>
                <w:szCs w:val="26"/>
                <w:lang w:bidi="lo-LA"/>
              </w:rPr>
            </w:pPr>
            <w:r w:rsidRPr="00094D3D"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389" w:type="dxa"/>
            <w:shd w:val="clear" w:color="auto" w:fill="auto"/>
            <w:noWrap/>
            <w:vAlign w:val="center"/>
          </w:tcPr>
          <w:p w14:paraId="62C66AF0" w14:textId="55E8D565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vAlign w:val="center"/>
          </w:tcPr>
          <w:p w14:paraId="71016827" w14:textId="77777777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473" w:type="dxa"/>
            <w:vAlign w:val="center"/>
          </w:tcPr>
          <w:p w14:paraId="5E05A0BE" w14:textId="77777777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noWrap/>
            <w:vAlign w:val="center"/>
          </w:tcPr>
          <w:p w14:paraId="78E6ABEA" w14:textId="77777777" w:rsidR="00044558" w:rsidRPr="00094D3D" w:rsidRDefault="00044558" w:rsidP="00564694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</w:p>
        </w:tc>
      </w:tr>
      <w:tr w:rsidR="00044558" w:rsidRPr="00094D3D" w14:paraId="3C240C90" w14:textId="77777777" w:rsidTr="00044558">
        <w:trPr>
          <w:trHeight w:val="351"/>
        </w:trPr>
        <w:tc>
          <w:tcPr>
            <w:tcW w:w="3578" w:type="dxa"/>
            <w:shd w:val="clear" w:color="auto" w:fill="auto"/>
            <w:noWrap/>
            <w:vAlign w:val="bottom"/>
          </w:tcPr>
          <w:p w14:paraId="6AF6AA2D" w14:textId="50709C53" w:rsidR="00044558" w:rsidRPr="00044558" w:rsidRDefault="00044558" w:rsidP="00526B32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445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คุณภาพดีกว่าเกณฑ์มาตรฐาน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13EB5F5C" w14:textId="59CC19DD" w:rsidR="00044558" w:rsidRPr="00094D3D" w:rsidRDefault="00044558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1,139,492</w:t>
            </w:r>
          </w:p>
        </w:tc>
        <w:tc>
          <w:tcPr>
            <w:tcW w:w="1473" w:type="dxa"/>
            <w:vAlign w:val="bottom"/>
          </w:tcPr>
          <w:p w14:paraId="47B60C30" w14:textId="1E202658" w:rsidR="00044558" w:rsidRPr="003E6727" w:rsidRDefault="00044558" w:rsidP="003E6727">
            <w:pPr>
              <w:spacing w:after="0" w:line="240" w:lineRule="atLeast"/>
              <w:ind w:left="14" w:right="-42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</w:pPr>
            <w:r w:rsidRPr="003E67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  <w:t>24,297</w:t>
            </w:r>
          </w:p>
        </w:tc>
        <w:tc>
          <w:tcPr>
            <w:tcW w:w="1473" w:type="dxa"/>
            <w:vAlign w:val="bottom"/>
          </w:tcPr>
          <w:p w14:paraId="2DFE5705" w14:textId="49470BC1" w:rsidR="00044558" w:rsidRPr="00094D3D" w:rsidRDefault="00044558" w:rsidP="00526B32">
            <w:pPr>
              <w:tabs>
                <w:tab w:val="decimal" w:pos="936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3C1C4C59" w14:textId="0EF9CC05" w:rsidR="00044558" w:rsidRPr="00094D3D" w:rsidRDefault="00044558" w:rsidP="00526B32">
            <w:pPr>
              <w:tabs>
                <w:tab w:val="decimal" w:pos="115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1,263,789</w:t>
            </w:r>
          </w:p>
        </w:tc>
      </w:tr>
      <w:tr w:rsidR="00044558" w:rsidRPr="00094D3D" w14:paraId="7C1F2F69" w14:textId="77777777" w:rsidTr="00044558">
        <w:trPr>
          <w:trHeight w:val="343"/>
        </w:trPr>
        <w:tc>
          <w:tcPr>
            <w:tcW w:w="3578" w:type="dxa"/>
            <w:shd w:val="clear" w:color="auto" w:fill="auto"/>
            <w:noWrap/>
            <w:vAlign w:val="bottom"/>
          </w:tcPr>
          <w:p w14:paraId="1E9DA198" w14:textId="78537F3D" w:rsidR="00044558" w:rsidRPr="00044558" w:rsidRDefault="00044558" w:rsidP="00526B32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445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คุณภาพตามเกณฑ์มาตรฐาน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204CFF0A" w14:textId="1FDD42C8" w:rsidR="00044558" w:rsidRPr="00094D3D" w:rsidRDefault="00044558" w:rsidP="005476E9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533,136</w:t>
            </w:r>
          </w:p>
        </w:tc>
        <w:tc>
          <w:tcPr>
            <w:tcW w:w="1473" w:type="dxa"/>
            <w:vAlign w:val="bottom"/>
          </w:tcPr>
          <w:p w14:paraId="44E0ECA9" w14:textId="357D874C" w:rsidR="00044558" w:rsidRPr="003E6727" w:rsidRDefault="00044558" w:rsidP="003E6727">
            <w:pPr>
              <w:spacing w:after="0" w:line="240" w:lineRule="atLeast"/>
              <w:ind w:left="14" w:right="-42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</w:pPr>
            <w:r w:rsidRPr="003E67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  <w:t>64,784</w:t>
            </w:r>
          </w:p>
        </w:tc>
        <w:tc>
          <w:tcPr>
            <w:tcW w:w="1473" w:type="dxa"/>
            <w:vAlign w:val="bottom"/>
          </w:tcPr>
          <w:p w14:paraId="03E3FAEC" w14:textId="459AB85D" w:rsidR="00044558" w:rsidRPr="00094D3D" w:rsidRDefault="00044558" w:rsidP="00526B32">
            <w:pPr>
              <w:tabs>
                <w:tab w:val="decimal" w:pos="936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7FA5972D" w14:textId="6ADF12A2" w:rsidR="00044558" w:rsidRPr="00094D3D" w:rsidRDefault="00044558" w:rsidP="00526B32">
            <w:pPr>
              <w:tabs>
                <w:tab w:val="decimal" w:pos="115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597,920</w:t>
            </w:r>
          </w:p>
        </w:tc>
      </w:tr>
      <w:tr w:rsidR="00044558" w:rsidRPr="00094D3D" w14:paraId="7CAA3B06" w14:textId="77777777" w:rsidTr="003E6727">
        <w:trPr>
          <w:trHeight w:val="351"/>
        </w:trPr>
        <w:tc>
          <w:tcPr>
            <w:tcW w:w="3578" w:type="dxa"/>
            <w:shd w:val="clear" w:color="auto" w:fill="auto"/>
            <w:noWrap/>
            <w:vAlign w:val="bottom"/>
          </w:tcPr>
          <w:p w14:paraId="020367C5" w14:textId="4843DEF8" w:rsidR="00044558" w:rsidRPr="00044558" w:rsidRDefault="00044558" w:rsidP="00526B32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0445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คุณภาพต่ำกว่าเกณฑ์มาตรฐาน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57B09F78" w14:textId="751555F8" w:rsidR="00044558" w:rsidRPr="00094D3D" w:rsidRDefault="00044558" w:rsidP="005476E9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171,222</w:t>
            </w:r>
          </w:p>
        </w:tc>
        <w:tc>
          <w:tcPr>
            <w:tcW w:w="1473" w:type="dxa"/>
            <w:vAlign w:val="bottom"/>
          </w:tcPr>
          <w:p w14:paraId="2DE2B390" w14:textId="2D2CD7F9" w:rsidR="00044558" w:rsidRPr="003E6727" w:rsidRDefault="00044558" w:rsidP="003E6727">
            <w:pPr>
              <w:tabs>
                <w:tab w:val="left" w:pos="1090"/>
              </w:tabs>
              <w:spacing w:after="0" w:line="240" w:lineRule="atLeast"/>
              <w:ind w:left="14" w:right="-42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</w:pPr>
            <w:r w:rsidRPr="003E67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  <w:t>131,858</w:t>
            </w:r>
          </w:p>
        </w:tc>
        <w:tc>
          <w:tcPr>
            <w:tcW w:w="1473" w:type="dxa"/>
            <w:vAlign w:val="bottom"/>
          </w:tcPr>
          <w:p w14:paraId="6D0F542E" w14:textId="5B9FAC0A" w:rsidR="00044558" w:rsidRPr="00094D3D" w:rsidRDefault="00044558" w:rsidP="00526B32">
            <w:pPr>
              <w:tabs>
                <w:tab w:val="decimal" w:pos="936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028853C2" w14:textId="4DBBD8CC" w:rsidR="00044558" w:rsidRPr="00094D3D" w:rsidRDefault="00044558" w:rsidP="00526B32">
            <w:pPr>
              <w:tabs>
                <w:tab w:val="decimal" w:pos="115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303,080</w:t>
            </w:r>
          </w:p>
        </w:tc>
      </w:tr>
      <w:tr w:rsidR="00044558" w:rsidRPr="00094D3D" w14:paraId="3C7B1718" w14:textId="77777777" w:rsidTr="003E6727">
        <w:trPr>
          <w:trHeight w:val="370"/>
        </w:trPr>
        <w:tc>
          <w:tcPr>
            <w:tcW w:w="3578" w:type="dxa"/>
            <w:shd w:val="clear" w:color="auto" w:fill="auto"/>
            <w:noWrap/>
            <w:vAlign w:val="bottom"/>
          </w:tcPr>
          <w:p w14:paraId="3A905C56" w14:textId="6ECD99E5" w:rsidR="00044558" w:rsidRPr="00044558" w:rsidRDefault="00044558" w:rsidP="005476E9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bidi="lo-LA"/>
              </w:rPr>
            </w:pPr>
            <w:r w:rsidRPr="000445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4F3323D6" w14:textId="5C0DE421" w:rsidR="00044558" w:rsidRPr="00094D3D" w:rsidRDefault="00044558" w:rsidP="003E6727">
            <w:pPr>
              <w:tabs>
                <w:tab w:val="decimal" w:pos="814"/>
              </w:tabs>
              <w:spacing w:after="0" w:line="240" w:lineRule="atLeast"/>
              <w:ind w:right="-40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473" w:type="dxa"/>
            <w:vAlign w:val="bottom"/>
          </w:tcPr>
          <w:p w14:paraId="77F2A55A" w14:textId="00217211" w:rsidR="00044558" w:rsidRPr="00094D3D" w:rsidRDefault="00044558" w:rsidP="003E6727">
            <w:pPr>
              <w:tabs>
                <w:tab w:val="decimal" w:pos="434"/>
                <w:tab w:val="decimal" w:pos="794"/>
              </w:tabs>
              <w:spacing w:after="0" w:line="240" w:lineRule="atLeast"/>
              <w:ind w:left="14" w:right="-40"/>
              <w:jc w:val="center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 xml:space="preserve">    </w:t>
            </w:r>
            <w:r w:rsidR="00A1332D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 xml:space="preserve">      </w:t>
            </w: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473" w:type="dxa"/>
            <w:vAlign w:val="bottom"/>
          </w:tcPr>
          <w:p w14:paraId="32BE5B04" w14:textId="2EAF5EF9" w:rsidR="00044558" w:rsidRPr="00876674" w:rsidRDefault="00044558" w:rsidP="003E6727">
            <w:pP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3E67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  <w:t>79,596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33C847E2" w14:textId="65F4AF20" w:rsidR="00044558" w:rsidRPr="00094D3D" w:rsidRDefault="00044558" w:rsidP="003E6727">
            <w:pPr>
              <w:tabs>
                <w:tab w:val="decimal" w:pos="1150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79,596</w:t>
            </w:r>
          </w:p>
        </w:tc>
      </w:tr>
      <w:tr w:rsidR="00044558" w:rsidRPr="00094D3D" w14:paraId="4CF09B75" w14:textId="77777777" w:rsidTr="00044558">
        <w:trPr>
          <w:trHeight w:val="406"/>
        </w:trPr>
        <w:tc>
          <w:tcPr>
            <w:tcW w:w="3578" w:type="dxa"/>
            <w:shd w:val="clear" w:color="auto" w:fill="auto"/>
            <w:noWrap/>
            <w:vAlign w:val="bottom"/>
          </w:tcPr>
          <w:p w14:paraId="55AE6248" w14:textId="2D796D01" w:rsidR="00044558" w:rsidRPr="00330F51" w:rsidRDefault="00044558" w:rsidP="00330F51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30F5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14:paraId="1DFD572C" w14:textId="174618EB" w:rsidR="00044558" w:rsidRPr="006F2D72" w:rsidRDefault="00044558" w:rsidP="003E67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lo-LA"/>
              </w:rPr>
            </w:pPr>
            <w:r w:rsidRPr="006F2D7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lo-LA"/>
              </w:rPr>
              <w:t>1,843,850</w:t>
            </w:r>
          </w:p>
        </w:tc>
        <w:tc>
          <w:tcPr>
            <w:tcW w:w="1473" w:type="dxa"/>
            <w:vAlign w:val="bottom"/>
          </w:tcPr>
          <w:p w14:paraId="1B0605DC" w14:textId="7736B44D" w:rsidR="00044558" w:rsidRPr="006F2D72" w:rsidRDefault="00044558" w:rsidP="003E67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76"/>
              </w:tabs>
              <w:spacing w:after="0" w:line="240" w:lineRule="atLeast"/>
              <w:ind w:left="14" w:right="-42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lo-LA"/>
              </w:rPr>
            </w:pPr>
            <w:r w:rsidRPr="006F2D7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lo-LA"/>
              </w:rPr>
              <w:t>220,939</w:t>
            </w:r>
          </w:p>
        </w:tc>
        <w:tc>
          <w:tcPr>
            <w:tcW w:w="1473" w:type="dxa"/>
            <w:vAlign w:val="bottom"/>
          </w:tcPr>
          <w:p w14:paraId="511B785A" w14:textId="08AFF260" w:rsidR="00044558" w:rsidRPr="006F2D72" w:rsidRDefault="00044558" w:rsidP="003E67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lo-LA"/>
              </w:rPr>
            </w:pPr>
            <w:r w:rsidRPr="006F2D7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lo-LA"/>
              </w:rPr>
              <w:t>79,596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5A8030DD" w14:textId="60F1FEDA" w:rsidR="00044558" w:rsidRPr="006F2D72" w:rsidRDefault="00044558" w:rsidP="003E67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6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lo-LA"/>
              </w:rPr>
            </w:pPr>
            <w:r w:rsidRPr="006F2D72">
              <w:rPr>
                <w:rFonts w:asciiTheme="majorBidi" w:hAnsiTheme="majorBidi" w:cstheme="majorBidi"/>
                <w:b/>
                <w:bCs/>
                <w:sz w:val="26"/>
                <w:szCs w:val="26"/>
                <w:lang w:bidi="lo-LA"/>
              </w:rPr>
              <w:t>2,144,385</w:t>
            </w:r>
          </w:p>
        </w:tc>
      </w:tr>
      <w:bookmarkEnd w:id="6"/>
    </w:tbl>
    <w:p w14:paraId="3825658A" w14:textId="22FDA046" w:rsidR="00876B6F" w:rsidRPr="007A5235" w:rsidRDefault="00876B6F" w:rsidP="007A5235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1B93DEA9" w14:textId="72A1D917" w:rsidR="00933D17" w:rsidRDefault="00933D17" w:rsidP="00094D3D">
      <w:pPr>
        <w:spacing w:after="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476" w:type="dxa"/>
        <w:tblLayout w:type="fixed"/>
        <w:tblLook w:val="06A0" w:firstRow="1" w:lastRow="0" w:firstColumn="1" w:lastColumn="0" w:noHBand="1" w:noVBand="1"/>
      </w:tblPr>
      <w:tblGrid>
        <w:gridCol w:w="3572"/>
        <w:gridCol w:w="1386"/>
        <w:gridCol w:w="1470"/>
        <w:gridCol w:w="1470"/>
        <w:gridCol w:w="1578"/>
      </w:tblGrid>
      <w:tr w:rsidR="00044558" w:rsidRPr="00094D3D" w14:paraId="773C425D" w14:textId="77777777" w:rsidTr="00044558">
        <w:trPr>
          <w:trHeight w:val="360"/>
        </w:trPr>
        <w:tc>
          <w:tcPr>
            <w:tcW w:w="3572" w:type="dxa"/>
            <w:shd w:val="clear" w:color="auto" w:fill="auto"/>
            <w:noWrap/>
            <w:vAlign w:val="bottom"/>
          </w:tcPr>
          <w:p w14:paraId="1DD6BCB9" w14:textId="77777777" w:rsidR="00044558" w:rsidRPr="00094D3D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5904" w:type="dxa"/>
            <w:gridSpan w:val="4"/>
            <w:shd w:val="clear" w:color="auto" w:fill="auto"/>
            <w:noWrap/>
            <w:vAlign w:val="center"/>
          </w:tcPr>
          <w:p w14:paraId="36A51C52" w14:textId="3204D3EB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44558" w:rsidRPr="00094D3D" w14:paraId="3A8AD7F2" w14:textId="77777777" w:rsidTr="00044558">
        <w:trPr>
          <w:trHeight w:val="350"/>
        </w:trPr>
        <w:tc>
          <w:tcPr>
            <w:tcW w:w="3572" w:type="dxa"/>
            <w:shd w:val="clear" w:color="auto" w:fill="auto"/>
            <w:noWrap/>
            <w:vAlign w:val="bottom"/>
          </w:tcPr>
          <w:p w14:paraId="5DCADC0D" w14:textId="77777777" w:rsidR="00044558" w:rsidRPr="00094D3D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2E82FDBA" w14:textId="77777777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ชั้นที่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1</w:t>
            </w:r>
          </w:p>
        </w:tc>
        <w:tc>
          <w:tcPr>
            <w:tcW w:w="1470" w:type="dxa"/>
            <w:vAlign w:val="bottom"/>
          </w:tcPr>
          <w:p w14:paraId="724C99B7" w14:textId="77777777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ชั้นที่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2</w:t>
            </w:r>
          </w:p>
        </w:tc>
        <w:tc>
          <w:tcPr>
            <w:tcW w:w="1470" w:type="dxa"/>
            <w:vAlign w:val="bottom"/>
          </w:tcPr>
          <w:p w14:paraId="7FB1F6D1" w14:textId="77777777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 xml:space="preserve">ชั้นที่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69569B25" w14:textId="77777777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094D3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44558" w:rsidRPr="00094D3D" w14:paraId="7A2DC8FD" w14:textId="77777777" w:rsidTr="00044558">
        <w:trPr>
          <w:trHeight w:val="360"/>
        </w:trPr>
        <w:tc>
          <w:tcPr>
            <w:tcW w:w="3572" w:type="dxa"/>
            <w:shd w:val="clear" w:color="auto" w:fill="auto"/>
            <w:noWrap/>
            <w:vAlign w:val="bottom"/>
          </w:tcPr>
          <w:p w14:paraId="7B8B4244" w14:textId="77777777" w:rsidR="00044558" w:rsidRPr="00094D3D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5904" w:type="dxa"/>
            <w:gridSpan w:val="4"/>
            <w:shd w:val="clear" w:color="auto" w:fill="auto"/>
            <w:noWrap/>
            <w:vAlign w:val="center"/>
          </w:tcPr>
          <w:p w14:paraId="70F82198" w14:textId="77777777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094D3D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Pr="00094D3D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26"/>
                <w:szCs w:val="26"/>
                <w:cs/>
                <w:lang w:val="en-US"/>
              </w:rPr>
              <w:t>ล้านบาท</w:t>
            </w:r>
            <w:r w:rsidRPr="00094D3D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044558" w:rsidRPr="00094D3D" w14:paraId="3309B5E3" w14:textId="77777777" w:rsidTr="00044558">
        <w:trPr>
          <w:trHeight w:val="350"/>
        </w:trPr>
        <w:tc>
          <w:tcPr>
            <w:tcW w:w="3572" w:type="dxa"/>
            <w:shd w:val="clear" w:color="auto" w:fill="auto"/>
            <w:noWrap/>
            <w:vAlign w:val="bottom"/>
          </w:tcPr>
          <w:p w14:paraId="49848D04" w14:textId="77777777" w:rsidR="00044558" w:rsidRPr="00094D3D" w:rsidRDefault="00044558" w:rsidP="00AD44A5">
            <w:pPr>
              <w:spacing w:after="0" w:line="240" w:lineRule="atLeast"/>
              <w:ind w:left="439"/>
              <w:rPr>
                <w:rFonts w:asciiTheme="majorBidi" w:hAnsiTheme="majorBidi" w:cstheme="majorBidi"/>
                <w:color w:val="FF0000"/>
                <w:sz w:val="26"/>
                <w:szCs w:val="26"/>
                <w:lang w:bidi="lo-LA"/>
              </w:rPr>
            </w:pPr>
            <w:r w:rsidRPr="00094D3D"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386" w:type="dxa"/>
            <w:shd w:val="clear" w:color="auto" w:fill="auto"/>
            <w:noWrap/>
            <w:vAlign w:val="center"/>
          </w:tcPr>
          <w:p w14:paraId="38BC6DF3" w14:textId="77777777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2FD2DA6C" w14:textId="77777777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470" w:type="dxa"/>
            <w:vAlign w:val="center"/>
          </w:tcPr>
          <w:p w14:paraId="47121E3A" w14:textId="77777777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noWrap/>
            <w:vAlign w:val="center"/>
          </w:tcPr>
          <w:p w14:paraId="1D1E6B5E" w14:textId="77777777" w:rsidR="00044558" w:rsidRPr="00094D3D" w:rsidRDefault="00044558" w:rsidP="00AD44A5">
            <w:pPr>
              <w:pStyle w:val="BodyText"/>
              <w:spacing w:line="240" w:lineRule="atLeas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</w:p>
        </w:tc>
      </w:tr>
      <w:tr w:rsidR="00044558" w:rsidRPr="00094D3D" w14:paraId="5A9AF1EC" w14:textId="77777777" w:rsidTr="00044558">
        <w:trPr>
          <w:trHeight w:val="350"/>
        </w:trPr>
        <w:tc>
          <w:tcPr>
            <w:tcW w:w="3572" w:type="dxa"/>
            <w:shd w:val="clear" w:color="auto" w:fill="auto"/>
            <w:noWrap/>
            <w:vAlign w:val="bottom"/>
          </w:tcPr>
          <w:p w14:paraId="16939CE9" w14:textId="56F28377" w:rsidR="00044558" w:rsidRPr="00094D3D" w:rsidRDefault="00044558" w:rsidP="00044558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0445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คุณภาพดีกว่าเกณฑ์มาตรฐาน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24BDFA9E" w14:textId="72798822" w:rsidR="00044558" w:rsidRPr="00094D3D" w:rsidRDefault="00044558" w:rsidP="00044558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1,137,761</w:t>
            </w:r>
          </w:p>
        </w:tc>
        <w:tc>
          <w:tcPr>
            <w:tcW w:w="1470" w:type="dxa"/>
            <w:vAlign w:val="bottom"/>
          </w:tcPr>
          <w:p w14:paraId="274441A3" w14:textId="77777777" w:rsidR="00044558" w:rsidRPr="003E6727" w:rsidRDefault="00044558" w:rsidP="003E6727">
            <w:pPr>
              <w:spacing w:after="0" w:line="240" w:lineRule="atLeast"/>
              <w:ind w:left="14" w:right="-42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</w:pPr>
            <w:r w:rsidRPr="003E67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  <w:t>24,297</w:t>
            </w:r>
          </w:p>
        </w:tc>
        <w:tc>
          <w:tcPr>
            <w:tcW w:w="1470" w:type="dxa"/>
            <w:vAlign w:val="bottom"/>
          </w:tcPr>
          <w:p w14:paraId="0096D393" w14:textId="77777777" w:rsidR="00044558" w:rsidRPr="00094D3D" w:rsidRDefault="00044558" w:rsidP="00044558">
            <w:pPr>
              <w:tabs>
                <w:tab w:val="decimal" w:pos="936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353F5B36" w14:textId="36961320" w:rsidR="00044558" w:rsidRPr="00094D3D" w:rsidRDefault="00044558" w:rsidP="00044558">
            <w:pPr>
              <w:tabs>
                <w:tab w:val="decimal" w:pos="115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1,162,058</w:t>
            </w:r>
          </w:p>
        </w:tc>
      </w:tr>
      <w:tr w:rsidR="00044558" w:rsidRPr="00094D3D" w14:paraId="5F74AD74" w14:textId="77777777" w:rsidTr="00044558">
        <w:trPr>
          <w:trHeight w:val="342"/>
        </w:trPr>
        <w:tc>
          <w:tcPr>
            <w:tcW w:w="3572" w:type="dxa"/>
            <w:shd w:val="clear" w:color="auto" w:fill="auto"/>
            <w:noWrap/>
            <w:vAlign w:val="bottom"/>
          </w:tcPr>
          <w:p w14:paraId="053FBEC5" w14:textId="11C755C3" w:rsidR="00044558" w:rsidRPr="00094D3D" w:rsidRDefault="00044558" w:rsidP="00044558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0445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คุณภาพตามเกณฑ์มาตรฐาน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2F60ECD5" w14:textId="3E133D7C" w:rsidR="00044558" w:rsidRPr="00094D3D" w:rsidRDefault="00044558" w:rsidP="00044558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531,336</w:t>
            </w:r>
          </w:p>
        </w:tc>
        <w:tc>
          <w:tcPr>
            <w:tcW w:w="1470" w:type="dxa"/>
            <w:vAlign w:val="bottom"/>
          </w:tcPr>
          <w:p w14:paraId="346A6DE3" w14:textId="251BAFBA" w:rsidR="00044558" w:rsidRPr="003E6727" w:rsidRDefault="00044558" w:rsidP="003E6727">
            <w:pPr>
              <w:spacing w:after="0" w:line="240" w:lineRule="atLeast"/>
              <w:ind w:left="14" w:right="-42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</w:pPr>
            <w:r w:rsidRPr="003E67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  <w:t>64,780</w:t>
            </w:r>
          </w:p>
        </w:tc>
        <w:tc>
          <w:tcPr>
            <w:tcW w:w="1470" w:type="dxa"/>
            <w:vAlign w:val="bottom"/>
          </w:tcPr>
          <w:p w14:paraId="72067461" w14:textId="77777777" w:rsidR="00044558" w:rsidRPr="00094D3D" w:rsidRDefault="00044558" w:rsidP="00044558">
            <w:pPr>
              <w:tabs>
                <w:tab w:val="decimal" w:pos="936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7CABA20C" w14:textId="5008E704" w:rsidR="00044558" w:rsidRPr="00094D3D" w:rsidRDefault="00044558" w:rsidP="00044558">
            <w:pPr>
              <w:tabs>
                <w:tab w:val="decimal" w:pos="115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596,116</w:t>
            </w:r>
          </w:p>
        </w:tc>
      </w:tr>
      <w:tr w:rsidR="00044558" w:rsidRPr="00094D3D" w14:paraId="7AA20C2A" w14:textId="77777777" w:rsidTr="00044558">
        <w:trPr>
          <w:trHeight w:val="350"/>
        </w:trPr>
        <w:tc>
          <w:tcPr>
            <w:tcW w:w="3572" w:type="dxa"/>
            <w:shd w:val="clear" w:color="auto" w:fill="auto"/>
            <w:noWrap/>
            <w:vAlign w:val="bottom"/>
          </w:tcPr>
          <w:p w14:paraId="1A2F282A" w14:textId="3EA99690" w:rsidR="00044558" w:rsidRPr="00094D3D" w:rsidRDefault="00044558" w:rsidP="00044558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04455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คุณภาพต่ำกว่าเกณฑ์มาตรฐาน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7BF838F4" w14:textId="393A64F8" w:rsidR="00044558" w:rsidRPr="00094D3D" w:rsidRDefault="00044558" w:rsidP="00044558">
            <w:pPr>
              <w:tabs>
                <w:tab w:val="decimal" w:pos="974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170,642</w:t>
            </w:r>
          </w:p>
        </w:tc>
        <w:tc>
          <w:tcPr>
            <w:tcW w:w="1470" w:type="dxa"/>
            <w:vAlign w:val="bottom"/>
          </w:tcPr>
          <w:p w14:paraId="7CADF068" w14:textId="0915A5D8" w:rsidR="00044558" w:rsidRPr="003E6727" w:rsidRDefault="00044558" w:rsidP="003E6727">
            <w:pPr>
              <w:spacing w:after="0" w:line="240" w:lineRule="atLeast"/>
              <w:ind w:left="14" w:right="-42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</w:pPr>
            <w:r w:rsidRPr="003E67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  <w:t>131,780</w:t>
            </w:r>
          </w:p>
        </w:tc>
        <w:tc>
          <w:tcPr>
            <w:tcW w:w="1470" w:type="dxa"/>
            <w:vAlign w:val="bottom"/>
          </w:tcPr>
          <w:p w14:paraId="37ECCB14" w14:textId="77777777" w:rsidR="00044558" w:rsidRPr="00094D3D" w:rsidRDefault="00044558" w:rsidP="00044558">
            <w:pPr>
              <w:tabs>
                <w:tab w:val="decimal" w:pos="936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12379D81" w14:textId="2D2A7E4A" w:rsidR="00044558" w:rsidRPr="00094D3D" w:rsidRDefault="00044558" w:rsidP="00044558">
            <w:pPr>
              <w:tabs>
                <w:tab w:val="decimal" w:pos="115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302,422</w:t>
            </w:r>
          </w:p>
        </w:tc>
      </w:tr>
      <w:tr w:rsidR="00044558" w:rsidRPr="00094D3D" w14:paraId="144219C2" w14:textId="77777777" w:rsidTr="00044558">
        <w:trPr>
          <w:trHeight w:val="369"/>
        </w:trPr>
        <w:tc>
          <w:tcPr>
            <w:tcW w:w="3572" w:type="dxa"/>
            <w:shd w:val="clear" w:color="auto" w:fill="auto"/>
            <w:noWrap/>
            <w:vAlign w:val="bottom"/>
          </w:tcPr>
          <w:p w14:paraId="35B9B134" w14:textId="60918B16" w:rsidR="00044558" w:rsidRPr="00094D3D" w:rsidRDefault="00044558" w:rsidP="00044558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  <w:lang w:bidi="lo-LA"/>
              </w:rPr>
            </w:pPr>
            <w:r w:rsidRPr="0004455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5409CC2E" w14:textId="77777777" w:rsidR="00044558" w:rsidRPr="00094D3D" w:rsidRDefault="00044558" w:rsidP="00044558">
            <w:pPr>
              <w:pBdr>
                <w:bottom w:val="single" w:sz="4" w:space="1" w:color="auto"/>
              </w:pBdr>
              <w:tabs>
                <w:tab w:val="decimal" w:pos="814"/>
              </w:tabs>
              <w:spacing w:after="0" w:line="240" w:lineRule="atLeast"/>
              <w:ind w:right="-40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470" w:type="dxa"/>
            <w:vAlign w:val="bottom"/>
          </w:tcPr>
          <w:p w14:paraId="16EAD528" w14:textId="77777777" w:rsidR="00044558" w:rsidRPr="00094D3D" w:rsidRDefault="00044558" w:rsidP="00044558">
            <w:pPr>
              <w:pBdr>
                <w:bottom w:val="single" w:sz="4" w:space="1" w:color="auto"/>
              </w:pBdr>
              <w:tabs>
                <w:tab w:val="decimal" w:pos="434"/>
                <w:tab w:val="decimal" w:pos="794"/>
              </w:tabs>
              <w:spacing w:after="0" w:line="240" w:lineRule="atLeast"/>
              <w:ind w:left="14" w:right="-40"/>
              <w:jc w:val="center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 xml:space="preserve">         </w:t>
            </w:r>
            <w:r w:rsidRPr="0067533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MY"/>
              </w:rPr>
              <w:t>-</w:t>
            </w:r>
          </w:p>
        </w:tc>
        <w:tc>
          <w:tcPr>
            <w:tcW w:w="1470" w:type="dxa"/>
            <w:vAlign w:val="bottom"/>
          </w:tcPr>
          <w:p w14:paraId="4A002E35" w14:textId="0DCD3132" w:rsidR="00044558" w:rsidRPr="00A1332D" w:rsidRDefault="00044558" w:rsidP="003E6727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 w:rsidRPr="003E67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lo-LA"/>
              </w:rPr>
              <w:t>78,460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03F97675" w14:textId="7FB9AFE7" w:rsidR="00044558" w:rsidRPr="00094D3D" w:rsidRDefault="00044558" w:rsidP="00044558">
            <w:pPr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sz w:val="26"/>
                <w:szCs w:val="26"/>
                <w:lang w:bidi="lo-L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lo-LA"/>
              </w:rPr>
              <w:t>78,460</w:t>
            </w:r>
          </w:p>
        </w:tc>
      </w:tr>
      <w:tr w:rsidR="00044558" w:rsidRPr="00094D3D" w14:paraId="38B49D19" w14:textId="77777777" w:rsidTr="00044558">
        <w:trPr>
          <w:trHeight w:val="405"/>
        </w:trPr>
        <w:tc>
          <w:tcPr>
            <w:tcW w:w="3572" w:type="dxa"/>
            <w:shd w:val="clear" w:color="auto" w:fill="auto"/>
            <w:noWrap/>
            <w:vAlign w:val="bottom"/>
          </w:tcPr>
          <w:p w14:paraId="46E2E43E" w14:textId="77777777" w:rsidR="00044558" w:rsidRPr="00330F51" w:rsidRDefault="00044558" w:rsidP="00AD44A5">
            <w:pPr>
              <w:spacing w:after="0" w:line="240" w:lineRule="atLeast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30F5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03BFE4E6" w14:textId="5DAE99BA" w:rsidR="00044558" w:rsidRPr="006F2D72" w:rsidRDefault="00044558" w:rsidP="00AD44A5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lo-LA"/>
              </w:rPr>
            </w:pPr>
            <w:r w:rsidRPr="006F2D7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lo-LA"/>
              </w:rPr>
              <w:t>1,839,739</w:t>
            </w:r>
          </w:p>
        </w:tc>
        <w:tc>
          <w:tcPr>
            <w:tcW w:w="1470" w:type="dxa"/>
            <w:vAlign w:val="bottom"/>
          </w:tcPr>
          <w:p w14:paraId="73BCFB82" w14:textId="373298DD" w:rsidR="00044558" w:rsidRPr="006F2D72" w:rsidRDefault="00044558" w:rsidP="003E6727">
            <w:pPr>
              <w:pBdr>
                <w:bottom w:val="double" w:sz="4" w:space="1" w:color="auto"/>
              </w:pBdr>
              <w:spacing w:after="0" w:line="240" w:lineRule="atLeast"/>
              <w:ind w:left="14" w:right="-42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lo-LA"/>
              </w:rPr>
            </w:pPr>
            <w:r w:rsidRPr="006F2D7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lo-LA"/>
              </w:rPr>
              <w:t>220,857</w:t>
            </w:r>
          </w:p>
        </w:tc>
        <w:tc>
          <w:tcPr>
            <w:tcW w:w="1470" w:type="dxa"/>
            <w:vAlign w:val="bottom"/>
          </w:tcPr>
          <w:p w14:paraId="34098DA8" w14:textId="42EBF52B" w:rsidR="00044558" w:rsidRPr="006F2D72" w:rsidRDefault="00044558" w:rsidP="003E6727">
            <w:pPr>
              <w:pBdr>
                <w:bottom w:val="double" w:sz="4" w:space="1" w:color="auto"/>
              </w:pBdr>
              <w:tabs>
                <w:tab w:val="decimal" w:pos="919"/>
              </w:tabs>
              <w:spacing w:after="0" w:line="240" w:lineRule="atLeast"/>
              <w:ind w:left="14" w:right="-114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lo-LA"/>
              </w:rPr>
            </w:pPr>
            <w:r w:rsidRPr="006F2D72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lo-LA"/>
              </w:rPr>
              <w:t>78,460</w:t>
            </w:r>
          </w:p>
        </w:tc>
        <w:tc>
          <w:tcPr>
            <w:tcW w:w="1578" w:type="dxa"/>
            <w:shd w:val="clear" w:color="auto" w:fill="auto"/>
            <w:noWrap/>
            <w:vAlign w:val="bottom"/>
          </w:tcPr>
          <w:p w14:paraId="6D8C415E" w14:textId="5DF55B89" w:rsidR="00044558" w:rsidRPr="006F2D72" w:rsidRDefault="00044558" w:rsidP="00AD44A5">
            <w:pPr>
              <w:pBdr>
                <w:bottom w:val="double" w:sz="4" w:space="1" w:color="auto"/>
              </w:pBdr>
              <w:tabs>
                <w:tab w:val="decimal" w:pos="1186"/>
              </w:tabs>
              <w:spacing w:after="0" w:line="240" w:lineRule="atLeast"/>
              <w:ind w:left="14" w:right="-40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lang w:bidi="lo-LA"/>
              </w:rPr>
            </w:pPr>
            <w:r w:rsidRPr="006F2D72">
              <w:rPr>
                <w:rFonts w:asciiTheme="majorBidi" w:hAnsiTheme="majorBidi" w:cstheme="majorBidi"/>
                <w:b/>
                <w:bCs/>
                <w:sz w:val="26"/>
                <w:szCs w:val="26"/>
                <w:lang w:bidi="lo-LA"/>
              </w:rPr>
              <w:t>2,139,056</w:t>
            </w:r>
          </w:p>
        </w:tc>
      </w:tr>
    </w:tbl>
    <w:p w14:paraId="73021496" w14:textId="77777777" w:rsidR="00C111D3" w:rsidRPr="003E6727" w:rsidRDefault="00C111D3" w:rsidP="0005720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lang w:eastAsia="zh-CN"/>
        </w:rPr>
      </w:pPr>
    </w:p>
    <w:p w14:paraId="791DE9B4" w14:textId="01E616B7" w:rsidR="0008740F" w:rsidRPr="00057204" w:rsidRDefault="00057204" w:rsidP="0005720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5.2</w:t>
      </w: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08740F" w:rsidRPr="00057204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ความเสี่ยงด้านสภาพคล่อง</w:t>
      </w:r>
    </w:p>
    <w:p w14:paraId="0B9BA680" w14:textId="77777777" w:rsidR="0008740F" w:rsidRPr="003E6727" w:rsidRDefault="0008740F" w:rsidP="00BA565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448B4F76" w14:textId="77777777" w:rsidR="00057204" w:rsidRPr="00805087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ความเสี่ยงที่ธนาคารไม่สามารถปฏิบัติตามภาระผูกพันต่าง ๆ เมื่อครบกำหนดได้ เนื่องจากไม่สามารถเปลี่ยนแปลงสภาพสินทรัพย์หรือไม่สามารถจัดหาเงินได้เพียงพอตามความต้องการและมีต้นทุนที่เหมาะสมซึ่งอาจทำให้เกิดความเสียหายได้</w:t>
      </w:r>
    </w:p>
    <w:p w14:paraId="2F744C0B" w14:textId="77777777" w:rsidR="00057204" w:rsidRPr="003E6727" w:rsidRDefault="00057204" w:rsidP="00BA565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B96043C" w14:textId="310A1B23" w:rsidR="0005720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ในการบริหารความเสี่ยงด้านสภาพคล่องของธนาคารนั้น ธนาคารมีการกำหนดนโยบายการบริหารความเสี่ยงด้านสภาพคล่อง ซึ่งต้องได้รับการอนุมัติจากคณะกรรมการธนาคาร โดยที่คณะกรรมการบริหารสินทรัพย์และหนี้สินของธนาคารมีหน้าที่ดูแลให้การบริหารความเสี่ยงด้านสภาพคล่องเป็นไปตามนโยบายดังกล่าว</w:t>
      </w:r>
    </w:p>
    <w:p w14:paraId="3E9F79A4" w14:textId="5D2C4948" w:rsidR="00DD006F" w:rsidRDefault="00057204" w:rsidP="00DD006F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ธนาคารมีการควบคุมและบริหารสภาพคล่อง เพื่อให้มั่นใจว่าธนาคารมีกระแสเงินสดในอนาคตเพียงพอต่อการดำเนินกิจกรรมภายใต้ภาวะปกติและภาวะวิกฤต โดยใช้การจัดทำรายงานการประมาณการกระแสเงินสดเข้าและออก (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Cash Flow Report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หรือ 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Liquidity Gap Report)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ซึ่งรายงานเหล่านี้จะถูกใช้ในการติดตามและควบคุมความเสี่ยงด้านสภาพคล่อง โดยธนาคารมีการกำหนดนโยบายในการรักษาอัตราส่วนการดำรงสินทรัพย์สภาพคล่องเพื่อรองรับสถานการณ์ด้านสภาพคล่องที่มีความรุนแรง (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Liquidity Coverage Ratio - LCR)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การดำรงแหล่งที่มาของเงินให้สอดคล้องกับการใช้ไปของเงิน (</w:t>
      </w:r>
      <w:r w:rsidRPr="00805087">
        <w:rPr>
          <w:rFonts w:asciiTheme="majorBidi" w:eastAsia="Times New Roman" w:hAnsiTheme="majorBidi" w:cstheme="majorBidi"/>
          <w:sz w:val="30"/>
          <w:szCs w:val="30"/>
        </w:rPr>
        <w:t xml:space="preserve">Net Stable Funding Ratio - NSFR)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และอัตราส่วนสภาพคล่อง (สินทรัพย์</w:t>
      </w:r>
      <w:r w:rsidR="00FF048C">
        <w:rPr>
          <w:rFonts w:asciiTheme="majorBidi" w:eastAsia="Times New Roman" w:hAnsiTheme="majorBidi" w:cstheme="majorBidi"/>
          <w:sz w:val="30"/>
          <w:szCs w:val="30"/>
        </w:rPr>
        <w:br/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สภาพคล่องต่อเงินรับฝาก) ให้อยู่ในระดับที่เหมาะสม พร้อมทั้งได้มีการดูแลและติดตามปริมาณกระแสเงินสดไหลออกสุทธิในแต่ละช่วงเวลา เพื่อให้มั่นใจได้ว่าธนาคารสามารถจัดการบริหารความเสี่ยงด้านสภาพคล่องได้อย่างมีประสิทธิภาพ</w:t>
      </w:r>
    </w:p>
    <w:p w14:paraId="07042793" w14:textId="77777777" w:rsidR="0018499A" w:rsidRPr="001D76FC" w:rsidRDefault="0018499A" w:rsidP="00DD006F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58EB212D" w14:textId="61039C60" w:rsidR="0005720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นอกจากนี้ธนาคารได้จัดทำการประเมินผลกระทบด้านสภาพคล่องในภาวะวิกฤต (</w:t>
      </w:r>
      <w:r w:rsidRPr="00EF6062">
        <w:rPr>
          <w:rFonts w:asciiTheme="majorBidi" w:eastAsia="Times New Roman" w:hAnsiTheme="majorBidi" w:cstheme="majorBidi"/>
          <w:sz w:val="30"/>
          <w:szCs w:val="30"/>
        </w:rPr>
        <w:t xml:space="preserve">Stress Test)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อย่างสม่ำเสมอ ภายใต้สถานการณ์จำลองต่าง ๆ ทั้งที่กำหนดโดยธนาคารแห่งประเทศไทย และที่ธนาคารกำหนดเอง โดยผลลัพธ์ที่ได้จากการประเมินจะถูกนำมาใช้เป็นส่วนหนึ่งในการจัดทำแผนรองรับเหตุฉุกเฉินด้านสภาพคล่อง (</w:t>
      </w:r>
      <w:r w:rsidRPr="00EF6062">
        <w:rPr>
          <w:rFonts w:asciiTheme="majorBidi" w:eastAsia="Times New Roman" w:hAnsiTheme="majorBidi" w:cstheme="majorBidi"/>
          <w:sz w:val="30"/>
          <w:szCs w:val="30"/>
        </w:rPr>
        <w:t xml:space="preserve">Contingency Funding Plan)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ซึ่งแผนดังกล่าวจะระบุแนวทางปฏิบัติที่เหมาะสมภายใต้สถานการณ์ต่าง ๆ และกำหนดหน้าที่และความรับผิดชอบในการจัดการด้านสภาพคล่องภายใต้ภาวะวิกฤตไว้อย่างชัดเจน</w:t>
      </w:r>
    </w:p>
    <w:p w14:paraId="6292F1DA" w14:textId="3A553660" w:rsidR="00DC782E" w:rsidRPr="001D76FC" w:rsidRDefault="00DC782E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213D637" w14:textId="17B14825" w:rsidR="00DC782E" w:rsidRPr="00057204" w:rsidRDefault="00DC782E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ธนาคารได้กำหนดนโยบายในกา</w:t>
      </w:r>
      <w:r w:rsidR="00357FEA">
        <w:rPr>
          <w:rFonts w:asciiTheme="majorBidi" w:eastAsia="Times New Roman" w:hAnsiTheme="majorBidi" w:cstheme="majorBidi" w:hint="cs"/>
          <w:sz w:val="30"/>
          <w:szCs w:val="30"/>
          <w:cs/>
        </w:rPr>
        <w:t>ร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รักษาอัตราส่วนสภาพคล่องรายวันให้อยู่ในระดับไม่ต่ำกว่าร้อยละ </w:t>
      </w:r>
      <w:r>
        <w:rPr>
          <w:rFonts w:asciiTheme="majorBidi" w:eastAsia="Times New Roman" w:hAnsiTheme="majorBidi" w:cstheme="majorBidi"/>
          <w:sz w:val="30"/>
          <w:szCs w:val="30"/>
        </w:rPr>
        <w:t>20 (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คำนวณจากสินทรัพย์สภาพคล่องรวมต่อเงินรับฝาก</w:t>
      </w:r>
      <w:r>
        <w:rPr>
          <w:rFonts w:asciiTheme="majorBidi" w:eastAsia="Times New Roman" w:hAnsiTheme="majorBidi" w:cstheme="majorBidi"/>
          <w:sz w:val="30"/>
          <w:szCs w:val="30"/>
        </w:rPr>
        <w:t>)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ณ </w:t>
      </w:r>
      <w:r w:rsidR="00357FE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วันที่ </w:t>
      </w:r>
      <w:r w:rsidR="00357FEA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ธนาคารมีสินทรัพย์สภาพคล่องทั้งสิ้น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ร้อยละ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31.6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ของเงิน</w:t>
      </w:r>
      <w:r w:rsidR="0081625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รับฝากรวม </w:t>
      </w:r>
      <w:r w:rsidR="0081625B" w:rsidRPr="004B22CD">
        <w:rPr>
          <w:rFonts w:asciiTheme="majorBidi" w:eastAsia="Times New Roman" w:hAnsiTheme="majorBidi" w:cstheme="majorBidi"/>
          <w:i/>
          <w:iCs/>
          <w:sz w:val="30"/>
          <w:szCs w:val="30"/>
        </w:rPr>
        <w:t>(31</w:t>
      </w:r>
      <w:r w:rsidR="0081625B" w:rsidRPr="004B22CD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 w:rsidR="0081625B" w:rsidRPr="004B22CD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2562: </w:t>
      </w:r>
      <w:r w:rsidR="0081625B" w:rsidRPr="004B22CD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81625B" w:rsidRPr="004B22CD">
        <w:rPr>
          <w:rFonts w:asciiTheme="majorBidi" w:eastAsia="Times New Roman" w:hAnsiTheme="majorBidi" w:cstheme="majorBidi"/>
          <w:i/>
          <w:iCs/>
          <w:sz w:val="30"/>
          <w:szCs w:val="30"/>
        </w:rPr>
        <w:t>31.0)</w:t>
      </w:r>
    </w:p>
    <w:p w14:paraId="4F648E98" w14:textId="738DF629" w:rsidR="008C2F76" w:rsidRPr="001D76FC" w:rsidRDefault="008C2F76" w:rsidP="000B42F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C0613B3" w14:textId="3A3CA6D0" w:rsidR="00057204" w:rsidRPr="00057204" w:rsidRDefault="00057204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ธนาคารจะเปิดเผยข้อมูลที่เกี่ยวข้องกับการดำรงสินทรัพย์สภาพคล่องเพื่อรองรับสถานการณ์ด้านสภาพคล่องที่</w:t>
      </w:r>
      <w:r w:rsidR="00431843">
        <w:rPr>
          <w:rFonts w:asciiTheme="majorBidi" w:eastAsia="Times New Roman" w:hAnsiTheme="majorBidi" w:cstheme="majorBidi"/>
          <w:sz w:val="30"/>
          <w:szCs w:val="30"/>
        </w:rPr>
        <w:br/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มีความรุนแรง (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>Liquidity Coverage Ratio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: 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>LCR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>) ตามประกาศธนาคารแห่งประเทศไทยที่ สนส.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 xml:space="preserve">2/2561 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ลงวันที่ </w:t>
      </w:r>
      <w:r w:rsidR="00744C6C">
        <w:rPr>
          <w:rFonts w:asciiTheme="majorBidi" w:eastAsia="Times New Roman" w:hAnsiTheme="majorBidi" w:cstheme="majorBidi"/>
          <w:sz w:val="30"/>
          <w:szCs w:val="30"/>
        </w:rPr>
        <w:br/>
      </w:r>
      <w:r w:rsidRPr="00057204">
        <w:rPr>
          <w:rFonts w:asciiTheme="majorBidi" w:eastAsia="Times New Roman" w:hAnsiTheme="majorBidi" w:cstheme="majorBidi"/>
          <w:sz w:val="30"/>
          <w:szCs w:val="30"/>
        </w:rPr>
        <w:t>25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มกราคม 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>2561</w:t>
      </w:r>
      <w:r w:rsidRPr="0018572F">
        <w:rPr>
          <w:rFonts w:asciiTheme="majorBidi" w:eastAsia="Times New Roman" w:hAnsiTheme="majorBidi" w:cstheme="majorBidi"/>
          <w:sz w:val="30"/>
          <w:szCs w:val="30"/>
          <w:cs/>
        </w:rPr>
        <w:t xml:space="preserve"> เรื่อง</w:t>
      </w:r>
      <w:r w:rsidR="00EE028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EE028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การเปิดเผยข้อมูลการดำรงสินทรัพย์สภาพคล่องเพื่อรองรับสถานการณ์ด้านสภาพคล่องที่มีความรุนแรง</w:t>
      </w:r>
      <w:r w:rsidRPr="0018572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1A1BF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Pr="001A1BFB">
        <w:rPr>
          <w:rFonts w:asciiTheme="majorBidi" w:eastAsia="Times New Roman" w:hAnsiTheme="majorBidi" w:cstheme="majorBidi"/>
          <w:i/>
          <w:iCs/>
          <w:sz w:val="30"/>
          <w:szCs w:val="30"/>
        </w:rPr>
        <w:t>Liquidity coverage ratio disclosure standards</w:t>
      </w:r>
      <w:r w:rsidRPr="001A1BF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) </w:t>
      </w:r>
      <w:r w:rsidRPr="0018572F">
        <w:rPr>
          <w:rFonts w:asciiTheme="majorBidi" w:eastAsia="Times New Roman" w:hAnsiTheme="majorBidi" w:cstheme="majorBidi"/>
          <w:sz w:val="30"/>
          <w:szCs w:val="30"/>
          <w:cs/>
        </w:rPr>
        <w:t xml:space="preserve"> ดังนี้</w:t>
      </w:r>
    </w:p>
    <w:p w14:paraId="602E6269" w14:textId="77777777" w:rsidR="00D97697" w:rsidRPr="001D76FC" w:rsidRDefault="00D97697" w:rsidP="000759F2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18AA8C58" w14:textId="393D8368" w:rsidR="00057204" w:rsidRPr="00057204" w:rsidRDefault="00057204" w:rsidP="00057204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ช่องทางที่เปิดเผยข้อมูล  เว็บไซต์ธนาคารภายใต้ส่วนของนักลงทุนสัมพันธ์ที่</w:t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      </w:t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                                               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https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://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www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proofErr w:type="spellStart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scb</w:t>
      </w:r>
      <w:proofErr w:type="spellEnd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co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proofErr w:type="spellStart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th</w:t>
      </w:r>
      <w:proofErr w:type="spellEnd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/</w:t>
      </w:r>
      <w:proofErr w:type="spellStart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th</w:t>
      </w:r>
      <w:proofErr w:type="spellEnd"/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/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investor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-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relations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/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financial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-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information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cs/>
          <w:lang w:eastAsia="zh-CN"/>
        </w:rPr>
        <w:t>.</w:t>
      </w:r>
      <w:r w:rsidRPr="00057204">
        <w:rPr>
          <w:rFonts w:asciiTheme="majorBidi" w:eastAsia="Times New Roman" w:hAnsiTheme="majorBidi" w:cstheme="majorBidi"/>
          <w:color w:val="0000FF"/>
          <w:sz w:val="30"/>
          <w:szCs w:val="30"/>
          <w:u w:val="single"/>
          <w:lang w:eastAsia="zh-CN"/>
        </w:rPr>
        <w:t>html</w:t>
      </w:r>
    </w:p>
    <w:p w14:paraId="07F0F947" w14:textId="3CEB4858" w:rsidR="00057204" w:rsidRDefault="00057204" w:rsidP="00AD64FB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วันที่เปิดเผยข้อมูล</w:t>
      </w:r>
      <w:r w:rsidRPr="0005720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ab/>
        <w:t xml:space="preserve">  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ภายใน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 xml:space="preserve"> 4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 xml:space="preserve"> เดือนหลังจากวันสิ้น</w:t>
      </w:r>
      <w:r w:rsidR="00357FEA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งวด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ตามข้อกำหนดในประกาศธนาคารแห่งประเทศไทย</w:t>
      </w:r>
      <w:r w:rsidRPr="00057204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br/>
      </w:r>
      <w:r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            </w:t>
      </w:r>
      <w:r w:rsidRPr="00057204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ข้อมู</w:t>
      </w:r>
      <w:r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ล</w:t>
      </w:r>
      <w:r w:rsidRPr="00057204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ล่าสุด </w:t>
      </w:r>
      <w:r w:rsidR="00866FA2" w:rsidRPr="00057204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ณ วันที่</w:t>
      </w:r>
      <w:r w:rsidR="00AC3EA0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ab/>
        <w:t xml:space="preserve">      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 xml:space="preserve">31 </w:t>
      </w:r>
      <w:r w:rsidRPr="00057204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 xml:space="preserve">ธันวาคม </w:t>
      </w:r>
      <w:r w:rsidRPr="00057204"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  <w:t>2562</w:t>
      </w:r>
    </w:p>
    <w:p w14:paraId="29432020" w14:textId="77777777" w:rsidR="00A1332D" w:rsidRDefault="00A1332D" w:rsidP="00AD64FB">
      <w:pPr>
        <w:suppressAutoHyphens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94511EC" w14:textId="6FD797E6" w:rsidR="0025674D" w:rsidRDefault="00057204" w:rsidP="005A0319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การเปิดเผยข้อมูลสำหรับงวดหกเดือนสิ้นสุดวันที่ 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>30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Pr="00057204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จะถูกเปิดเผยภายในวันที่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</w:rPr>
        <w:t>31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ตุลาคม</w:t>
      </w:r>
      <w:r w:rsidR="004865F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865FA" w:rsidRPr="00057204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057204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ตามเว็บไซต์ธนาคารข้างต้</w:t>
      </w:r>
      <w:r w:rsidRPr="00057204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</w:p>
    <w:p w14:paraId="0DB3E6CD" w14:textId="7ABE51C2" w:rsidR="00E469E0" w:rsidRPr="00AB7E90" w:rsidRDefault="00E469E0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AB7E90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14:paraId="72536D2B" w14:textId="059007D5" w:rsidR="00E469E0" w:rsidRDefault="00E469E0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1891794" w14:textId="4E1E5267" w:rsidR="00E469E0" w:rsidRDefault="00E469E0" w:rsidP="0005720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สัดส่วนเงินให้สินเชื่อต่อเงินรับฝากในงบการเงินรวม </w:t>
      </w:r>
      <w:r>
        <w:rPr>
          <w:rFonts w:asciiTheme="majorBidi" w:eastAsia="Times New Roman" w:hAnsiTheme="majorBidi" w:cstheme="majorBidi"/>
          <w:sz w:val="30"/>
          <w:szCs w:val="30"/>
        </w:rPr>
        <w:t>(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ไม่รวมเงินให้สินเชื่อและ</w:t>
      </w:r>
      <w:r w:rsidR="008F16E1">
        <w:rPr>
          <w:rFonts w:asciiTheme="majorBidi" w:eastAsia="Times New Roman" w:hAnsiTheme="majorBidi" w:cstheme="majorBidi"/>
          <w:sz w:val="30"/>
          <w:szCs w:val="30"/>
          <w:cs/>
        </w:rPr>
        <w:br/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เงินรับฝากสถาบันการเงิน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="008F16E1">
        <w:rPr>
          <w:rFonts w:asciiTheme="majorBidi" w:eastAsia="Times New Roman" w:hAnsiTheme="majorBidi" w:cstheme="majorBidi" w:hint="cs"/>
          <w:sz w:val="30"/>
          <w:szCs w:val="30"/>
          <w:cs/>
        </w:rPr>
        <w:t>เท่ากับ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ร้อยละ 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95.1 </w:t>
      </w:r>
      <w:r w:rsidRPr="00F75F5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(31 </w:t>
      </w:r>
      <w:r w:rsidRPr="00F75F5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F75F5C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2562: </w:t>
      </w:r>
      <w:r w:rsidRPr="00F75F5C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Pr="00F75F5C">
        <w:rPr>
          <w:rFonts w:asciiTheme="majorBidi" w:eastAsia="Times New Roman" w:hAnsiTheme="majorBidi" w:cstheme="majorBidi"/>
          <w:i/>
          <w:iCs/>
          <w:sz w:val="30"/>
          <w:szCs w:val="30"/>
        </w:rPr>
        <w:t>97.9)</w:t>
      </w:r>
    </w:p>
    <w:p w14:paraId="078C3291" w14:textId="7C109C8D" w:rsidR="00C2139B" w:rsidRPr="001158C0" w:rsidRDefault="00C2139B" w:rsidP="001158C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5D95155" w14:textId="52E7613F" w:rsidR="00B37966" w:rsidRPr="00B37966" w:rsidRDefault="00B37966" w:rsidP="00B3796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7966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Pr="007A5235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6F29E1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6F29E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B37966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8F16E1">
        <w:rPr>
          <w:rFonts w:asciiTheme="majorBidi" w:eastAsia="Times New Roman" w:hAnsiTheme="majorBidi" w:cstheme="majorBidi" w:hint="cs"/>
          <w:sz w:val="30"/>
          <w:szCs w:val="30"/>
          <w:cs/>
        </w:rPr>
        <w:t>ที่สำคัญ</w:t>
      </w:r>
      <w:r w:rsidRPr="00B37966">
        <w:rPr>
          <w:rFonts w:asciiTheme="majorBidi" w:eastAsia="Times New Roman" w:hAnsiTheme="majorBidi" w:cstheme="majorBidi"/>
          <w:sz w:val="30"/>
          <w:szCs w:val="30"/>
          <w:cs/>
        </w:rPr>
        <w:t>ได้ถูกจัดประเภทตามระยะเวลาที่ครบกำหนดในสัญญา</w:t>
      </w:r>
      <w:r w:rsidR="008B785E">
        <w:rPr>
          <w:rFonts w:asciiTheme="majorBidi" w:eastAsia="Times New Roman" w:hAnsiTheme="majorBidi" w:cstheme="majorBidi" w:hint="cs"/>
          <w:sz w:val="30"/>
          <w:szCs w:val="30"/>
          <w:cs/>
        </w:rPr>
        <w:t>นับจากวันที่ในงบแสดงฐานะการเงินมี</w:t>
      </w:r>
      <w:r w:rsidRPr="00B37966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0425B68F" w14:textId="77777777" w:rsidR="0008740F" w:rsidRPr="005A0319" w:rsidRDefault="0008740F" w:rsidP="001158C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08740F" w:rsidRPr="002A007A" w14:paraId="07E6855E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7ED75A4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2BC6E25B" w14:textId="77777777" w:rsidR="0008740F" w:rsidRPr="007A5235" w:rsidRDefault="0008740F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08740F" w:rsidRPr="002A007A" w14:paraId="47628EA5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197257D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0E860B0C" w14:textId="77777777" w:rsidR="0008740F" w:rsidRPr="007A5235" w:rsidRDefault="0008740F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มิถุนายน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F92A41" w:rsidRPr="002A007A" w14:paraId="4A7E07ED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480D1638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91A4BEB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DF4D97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51B05DD1" w14:textId="27E6BC99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60BEB19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247058F" w14:textId="65707FE1" w:rsidR="00F92A41" w:rsidRPr="007A5235" w:rsidRDefault="008B785E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39AD12F2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FBC9924" w14:textId="45D811DE" w:rsidR="00F92A41" w:rsidRPr="007A5235" w:rsidRDefault="008B785E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414BE201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72A17BC" w14:textId="3323DB61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92A41" w:rsidRPr="002A007A" w14:paraId="58A7F2A5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6002DC0C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8C0A71A" w14:textId="77777777" w:rsidR="00F92A41" w:rsidRPr="007A5235" w:rsidRDefault="00F92A41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D77C1E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188E74A" w14:textId="37D0348C" w:rsidR="00F92A41" w:rsidRPr="007A5235" w:rsidRDefault="00F92A41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1DC41E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CF9A29F" w14:textId="77777777" w:rsidR="00F92A41" w:rsidRPr="007A5235" w:rsidRDefault="00F92A41" w:rsidP="00120B9F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0662F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BCEA4C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เกิน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40753B8D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7A772C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13AC2DB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6520661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CB8145" w14:textId="77777777" w:rsidR="00F92A41" w:rsidRPr="007A5235" w:rsidRDefault="00F92A41" w:rsidP="00120B9F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12AF93A" w14:textId="77777777" w:rsidR="00F92A41" w:rsidRPr="007A5235" w:rsidRDefault="00F92A41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08740F" w:rsidRPr="002A007A" w14:paraId="62AACF42" w14:textId="77777777" w:rsidTr="000A50A0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E149635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36D3492B" w14:textId="77777777" w:rsidR="0008740F" w:rsidRPr="007A5235" w:rsidRDefault="0008740F" w:rsidP="00120B9F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7F7C02" w:rsidRPr="002A007A" w14:paraId="4B7F45E4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DDE129C" w14:textId="77777777" w:rsidR="007F7C02" w:rsidRPr="00861967" w:rsidRDefault="007F7C02" w:rsidP="00B37966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B7CB945" w14:textId="77777777" w:rsidR="007F7C02" w:rsidRPr="007A5235" w:rsidRDefault="007F7C02" w:rsidP="00120B9F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DC7AA9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BE3414C" w14:textId="77777777" w:rsidR="007F7C02" w:rsidRPr="007A5235" w:rsidRDefault="007F7C02" w:rsidP="00120B9F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4CE252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89311DE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2166B0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56D3D23" w14:textId="77777777" w:rsidR="007F7C02" w:rsidRPr="007A5235" w:rsidRDefault="007F7C02" w:rsidP="00120B9F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ACF4154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C0A16A6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A139DC6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D9862A2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0CD969" w14:textId="77777777" w:rsidR="007F7C02" w:rsidRPr="007A5235" w:rsidRDefault="007F7C02" w:rsidP="00120B9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9FD7506" w14:textId="77777777" w:rsidR="007F7C02" w:rsidRPr="007A5235" w:rsidRDefault="007F7C02" w:rsidP="00120B9F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0254F4" w:rsidRPr="002A007A" w14:paraId="45107B8B" w14:textId="77777777" w:rsidTr="000A50A0">
        <w:trPr>
          <w:cantSplit/>
          <w:trHeight w:val="317"/>
        </w:trPr>
        <w:tc>
          <w:tcPr>
            <w:tcW w:w="3508" w:type="dxa"/>
            <w:shd w:val="clear" w:color="auto" w:fill="auto"/>
            <w:vAlign w:val="bottom"/>
          </w:tcPr>
          <w:p w14:paraId="6CA90614" w14:textId="5C6FE06E" w:rsidR="000254F4" w:rsidRPr="007A5235" w:rsidRDefault="00612354" w:rsidP="00B3796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="000254F4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B5B2DB2" w14:textId="32BBDFC4" w:rsidR="000254F4" w:rsidRPr="00572F77" w:rsidRDefault="000254F4" w:rsidP="000254F4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F4C607" w14:textId="77777777" w:rsidR="000254F4" w:rsidRPr="00572F77" w:rsidRDefault="000254F4" w:rsidP="000254F4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A8ADC2D" w14:textId="6C8437EB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2DA48E" w14:textId="77777777" w:rsidR="000254F4" w:rsidRPr="00572F77" w:rsidRDefault="000254F4" w:rsidP="000254F4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0EBF51" w14:textId="27622AC8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E5733" w14:textId="77777777" w:rsidR="000254F4" w:rsidRPr="00572F77" w:rsidRDefault="000254F4" w:rsidP="000254F4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4F41206" w14:textId="7C101098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264497E" w14:textId="77777777" w:rsidR="000254F4" w:rsidRPr="00572F77" w:rsidRDefault="000254F4" w:rsidP="000254F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C645465" w14:textId="0F59A489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0067690" w14:textId="77777777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2FF6447" w14:textId="7D09E56C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42,871</w:t>
            </w:r>
          </w:p>
        </w:tc>
        <w:tc>
          <w:tcPr>
            <w:tcW w:w="90" w:type="dxa"/>
            <w:shd w:val="clear" w:color="auto" w:fill="auto"/>
          </w:tcPr>
          <w:p w14:paraId="5AB6DC45" w14:textId="77777777" w:rsidR="000254F4" w:rsidRPr="00572F77" w:rsidRDefault="000254F4" w:rsidP="000254F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42D3329" w14:textId="7FB34F46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42,871</w:t>
            </w:r>
          </w:p>
        </w:tc>
      </w:tr>
      <w:tr w:rsidR="000254F4" w:rsidRPr="002A007A" w14:paraId="76A90E05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2460608F" w14:textId="64966864" w:rsidR="000254F4" w:rsidRPr="007A5235" w:rsidRDefault="00612354" w:rsidP="00B3796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="000254F4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="000254F4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0254F4"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065185B" w14:textId="1CF53821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65,458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641CB2" w14:textId="77777777" w:rsidR="000254F4" w:rsidRPr="00572F77" w:rsidRDefault="000254F4" w:rsidP="000254F4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BEC299" w14:textId="0676FBAB" w:rsidR="000254F4" w:rsidRPr="00572F77" w:rsidRDefault="000254F4" w:rsidP="000254F4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469,495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3C4C49" w14:textId="77777777" w:rsidR="000254F4" w:rsidRPr="00572F77" w:rsidRDefault="000254F4" w:rsidP="000254F4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F476B28" w14:textId="1DA19302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E6A0D2" w14:textId="77777777" w:rsidR="000254F4" w:rsidRPr="00572F77" w:rsidRDefault="000254F4" w:rsidP="000254F4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B4501C" w14:textId="5A917CEE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690</w:t>
            </w:r>
          </w:p>
        </w:tc>
        <w:tc>
          <w:tcPr>
            <w:tcW w:w="90" w:type="dxa"/>
            <w:gridSpan w:val="2"/>
            <w:vAlign w:val="bottom"/>
          </w:tcPr>
          <w:p w14:paraId="3B722860" w14:textId="77777777" w:rsidR="000254F4" w:rsidRPr="00572F77" w:rsidRDefault="000254F4" w:rsidP="000254F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583BB6D" w14:textId="1A72A210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9BA0230" w14:textId="77777777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FF2D11D" w14:textId="3ABFECFF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4D3209" w14:textId="77777777" w:rsidR="000254F4" w:rsidRPr="00572F77" w:rsidRDefault="000254F4" w:rsidP="000254F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9853759" w14:textId="6FF3BA6A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535,643</w:t>
            </w:r>
          </w:p>
        </w:tc>
      </w:tr>
      <w:tr w:rsidR="000254F4" w:rsidRPr="002A007A" w14:paraId="1A716CB1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3B86AC1" w14:textId="3504CA40" w:rsidR="000254F4" w:rsidRPr="007A5235" w:rsidRDefault="00612354" w:rsidP="00B3796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="000254F4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สินทรัพย์ทางการเงินที่วัดมูลค่าด้วยมูลค่ายุติธรรมผ่านกำไร</w:t>
            </w:r>
            <w:r w:rsidR="00861967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หรือ</w:t>
            </w:r>
            <w:r w:rsidR="000254F4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ขาดทุน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4E43FB6" w14:textId="74437528" w:rsidR="000254F4" w:rsidRPr="00B37966" w:rsidRDefault="000254F4" w:rsidP="00B37966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CFB8B" w14:textId="77777777" w:rsidR="000254F4" w:rsidRPr="00572F77" w:rsidRDefault="000254F4" w:rsidP="000254F4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6FAAF7C" w14:textId="5AF27B16" w:rsidR="000254F4" w:rsidRPr="00572F77" w:rsidRDefault="000254F4" w:rsidP="000254F4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5,590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2ACD0F" w14:textId="77777777" w:rsidR="000254F4" w:rsidRPr="00572F77" w:rsidRDefault="000254F4" w:rsidP="000254F4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709AE50" w14:textId="2368E910" w:rsidR="000254F4" w:rsidRPr="00572F77" w:rsidRDefault="000254F4" w:rsidP="00BC6D87">
            <w:pPr>
              <w:tabs>
                <w:tab w:val="decimal" w:pos="74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14,616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710231" w14:textId="77777777" w:rsidR="000254F4" w:rsidRPr="00572F77" w:rsidRDefault="000254F4" w:rsidP="000254F4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F6DBE15" w14:textId="0AC1DE23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9,820</w:t>
            </w:r>
          </w:p>
        </w:tc>
        <w:tc>
          <w:tcPr>
            <w:tcW w:w="90" w:type="dxa"/>
            <w:gridSpan w:val="2"/>
            <w:vAlign w:val="bottom"/>
          </w:tcPr>
          <w:p w14:paraId="402212E1" w14:textId="77777777" w:rsidR="000254F4" w:rsidRPr="00572F77" w:rsidRDefault="000254F4" w:rsidP="000254F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63B271D" w14:textId="4A739797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6587A85" w14:textId="77777777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B612B3E" w14:textId="2861970B" w:rsidR="000254F4" w:rsidRPr="00572F77" w:rsidRDefault="00966267" w:rsidP="00B3796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9,</w:t>
            </w:r>
            <w:r w:rsidR="0013221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79C4A4B7" w14:textId="77777777" w:rsidR="000254F4" w:rsidRPr="00572F77" w:rsidRDefault="000254F4" w:rsidP="000254F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7EFED5B" w14:textId="731C18AD" w:rsidR="000254F4" w:rsidRPr="00572F77" w:rsidRDefault="00334FA6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39.358</w:t>
            </w:r>
          </w:p>
        </w:tc>
      </w:tr>
      <w:tr w:rsidR="000254F4" w:rsidRPr="002A007A" w14:paraId="0B561528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E8BDAF7" w14:textId="2AE8E822" w:rsidR="000254F4" w:rsidRPr="007A5235" w:rsidRDefault="00612354" w:rsidP="00B3796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="000254F4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65C0707" w14:textId="23C4315B" w:rsidR="000254F4" w:rsidRPr="00B37966" w:rsidRDefault="000254F4" w:rsidP="00B37966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67474" w14:textId="77777777" w:rsidR="000254F4" w:rsidRPr="00572F77" w:rsidRDefault="000254F4" w:rsidP="000254F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363BAB3" w14:textId="38A63538" w:rsidR="000254F4" w:rsidRPr="00572F77" w:rsidRDefault="000254F4" w:rsidP="000254F4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142,621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FE35E1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A65ABD8" w14:textId="5B5471EB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82,343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7E2C4C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8764D9C" w14:textId="51A336A3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9,344</w:t>
            </w:r>
          </w:p>
        </w:tc>
        <w:tc>
          <w:tcPr>
            <w:tcW w:w="90" w:type="dxa"/>
            <w:gridSpan w:val="2"/>
            <w:vAlign w:val="bottom"/>
          </w:tcPr>
          <w:p w14:paraId="3D8BFFA9" w14:textId="77777777" w:rsidR="000254F4" w:rsidRPr="00572F77" w:rsidRDefault="000254F4" w:rsidP="000254F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EDBD3C1" w14:textId="7D73E520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2577965" w14:textId="77777777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0D8C8D8" w14:textId="6229FBA0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22,908</w:t>
            </w:r>
          </w:p>
        </w:tc>
        <w:tc>
          <w:tcPr>
            <w:tcW w:w="90" w:type="dxa"/>
            <w:shd w:val="clear" w:color="auto" w:fill="auto"/>
          </w:tcPr>
          <w:p w14:paraId="579DE64D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F98FE06" w14:textId="21D38A50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257,216</w:t>
            </w:r>
          </w:p>
        </w:tc>
      </w:tr>
      <w:tr w:rsidR="000254F4" w:rsidRPr="002A007A" w14:paraId="2B5924CA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076655E" w14:textId="4A952029" w:rsidR="000254F4" w:rsidRPr="007A5235" w:rsidRDefault="00612354" w:rsidP="00B3796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="000254F4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91B85B6" w14:textId="1AC2328A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172,901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E58AA9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F2B9748" w14:textId="27199DD1" w:rsidR="000254F4" w:rsidRPr="00572F77" w:rsidRDefault="000254F4" w:rsidP="000254F4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500,927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57782D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4AA3A13" w14:textId="1CC831EC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726,708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82E20A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5266C47" w14:textId="472FD9CA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664,253</w:t>
            </w:r>
          </w:p>
        </w:tc>
        <w:tc>
          <w:tcPr>
            <w:tcW w:w="90" w:type="dxa"/>
            <w:gridSpan w:val="2"/>
            <w:vAlign w:val="bottom"/>
          </w:tcPr>
          <w:p w14:paraId="3E14C70B" w14:textId="77777777" w:rsidR="000254F4" w:rsidRPr="00572F77" w:rsidRDefault="000254F4" w:rsidP="000254F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E24D660" w14:textId="11C2F6EC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79,596</w:t>
            </w:r>
          </w:p>
        </w:tc>
        <w:tc>
          <w:tcPr>
            <w:tcW w:w="90" w:type="dxa"/>
            <w:gridSpan w:val="2"/>
          </w:tcPr>
          <w:p w14:paraId="2640F180" w14:textId="77777777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47D8010" w14:textId="7F877BB8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A6A101" w14:textId="77777777" w:rsidR="000254F4" w:rsidRPr="00572F77" w:rsidRDefault="000254F4" w:rsidP="000254F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C7B903B" w14:textId="728A4218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2,144,385</w:t>
            </w:r>
          </w:p>
        </w:tc>
      </w:tr>
      <w:tr w:rsidR="000254F4" w:rsidRPr="002A007A" w14:paraId="41F73B2F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5E52EE1" w14:textId="20EDA5D3" w:rsidR="000254F4" w:rsidRPr="007A5235" w:rsidRDefault="00612354" w:rsidP="00B37966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="00DF2CDE" w:rsidRPr="00DF2CDE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4442AE2" w14:textId="7B01C962" w:rsidR="000254F4" w:rsidRPr="00572F77" w:rsidRDefault="000254F4" w:rsidP="000254F4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2DDBF9" w14:textId="77777777" w:rsidR="000254F4" w:rsidRPr="00572F77" w:rsidRDefault="000254F4" w:rsidP="000254F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6BD1446" w14:textId="0E97BC4D" w:rsidR="000254F4" w:rsidRPr="00572F77" w:rsidRDefault="000254F4" w:rsidP="000254F4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7,209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BFAFBA" w14:textId="77777777" w:rsidR="000254F4" w:rsidRPr="00572F77" w:rsidRDefault="000254F4" w:rsidP="000254F4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AC53470" w14:textId="6E1F87A6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795333" w14:textId="77777777" w:rsidR="000254F4" w:rsidRPr="00572F77" w:rsidRDefault="000254F4" w:rsidP="000254F4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B79B34E" w14:textId="4AA3D58D" w:rsidR="000254F4" w:rsidRPr="00572F77" w:rsidRDefault="000254F4" w:rsidP="00B37966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</w:p>
        </w:tc>
        <w:tc>
          <w:tcPr>
            <w:tcW w:w="90" w:type="dxa"/>
            <w:gridSpan w:val="2"/>
            <w:vAlign w:val="bottom"/>
          </w:tcPr>
          <w:p w14:paraId="76E080C3" w14:textId="77777777" w:rsidR="000254F4" w:rsidRPr="00572F77" w:rsidRDefault="000254F4" w:rsidP="000254F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8B958" w14:textId="0A4471F2" w:rsidR="000254F4" w:rsidRPr="00572F77" w:rsidRDefault="000254F4" w:rsidP="00B37966">
            <w:pPr>
              <w:tabs>
                <w:tab w:val="decimal" w:pos="0"/>
                <w:tab w:val="decimal" w:pos="5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706</w:t>
            </w:r>
          </w:p>
        </w:tc>
        <w:tc>
          <w:tcPr>
            <w:tcW w:w="90" w:type="dxa"/>
            <w:gridSpan w:val="2"/>
          </w:tcPr>
          <w:p w14:paraId="52AB2C3A" w14:textId="77777777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BCC7CF3" w14:textId="7ED3FDB8" w:rsidR="000254F4" w:rsidRPr="00572F77" w:rsidRDefault="000254F4" w:rsidP="000254F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E21B84" w14:textId="77777777" w:rsidR="000254F4" w:rsidRPr="00572F77" w:rsidRDefault="000254F4" w:rsidP="000254F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3467B5C" w14:textId="25688769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7,921</w:t>
            </w:r>
          </w:p>
        </w:tc>
      </w:tr>
      <w:tr w:rsidR="000254F4" w:rsidRPr="00BC6D87" w14:paraId="6E94A273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4A64DD9" w14:textId="40E8288D" w:rsidR="000254F4" w:rsidRPr="007A5235" w:rsidRDefault="000254F4" w:rsidP="00B37966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054B29" w14:textId="1CA66F61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238,359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2128C1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8A9793" w14:textId="380BAA64" w:rsidR="000254F4" w:rsidRPr="00572F77" w:rsidRDefault="000254F4" w:rsidP="000254F4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1,125,842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E5A9BB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AD6825" w14:textId="3294831D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823,669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80F4A2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35D698" w14:textId="0676BFA3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684,111</w:t>
            </w:r>
          </w:p>
        </w:tc>
        <w:tc>
          <w:tcPr>
            <w:tcW w:w="90" w:type="dxa"/>
            <w:gridSpan w:val="2"/>
            <w:vAlign w:val="bottom"/>
          </w:tcPr>
          <w:p w14:paraId="4F768D10" w14:textId="77777777" w:rsidR="000254F4" w:rsidRPr="00572F77" w:rsidRDefault="000254F4" w:rsidP="000254F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E84CB" w14:textId="14A28A5D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80,302</w:t>
            </w:r>
          </w:p>
        </w:tc>
        <w:tc>
          <w:tcPr>
            <w:tcW w:w="90" w:type="dxa"/>
            <w:gridSpan w:val="2"/>
          </w:tcPr>
          <w:p w14:paraId="52091B63" w14:textId="77777777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6C9548" w14:textId="6CADBE29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  <w:r w:rsidR="00E5465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5,111</w:t>
            </w:r>
          </w:p>
        </w:tc>
        <w:tc>
          <w:tcPr>
            <w:tcW w:w="90" w:type="dxa"/>
            <w:shd w:val="clear" w:color="auto" w:fill="auto"/>
          </w:tcPr>
          <w:p w14:paraId="5AA7CFB5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D849D0" w14:textId="1CA970C0" w:rsidR="000254F4" w:rsidRPr="00BC6D8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BC6D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3,02</w:t>
            </w:r>
            <w:r w:rsidR="00301633" w:rsidRPr="00BC6D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  <w:r w:rsidRPr="00BC6D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301633" w:rsidRPr="00BC6D8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394</w:t>
            </w:r>
          </w:p>
        </w:tc>
      </w:tr>
      <w:tr w:rsidR="00293052" w:rsidRPr="002A007A" w14:paraId="12231A21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F9DA8EB" w14:textId="77777777" w:rsidR="00293052" w:rsidRPr="007A5235" w:rsidRDefault="00293052" w:rsidP="00B3796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E65F94B" w14:textId="77777777" w:rsidR="00293052" w:rsidRPr="00572F77" w:rsidRDefault="00293052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9198C63" w14:textId="77777777" w:rsidR="00293052" w:rsidRPr="00572F77" w:rsidRDefault="00293052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42B7927" w14:textId="77777777" w:rsidR="00293052" w:rsidRPr="00572F77" w:rsidRDefault="00293052" w:rsidP="000254F4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2D36FB7" w14:textId="77777777" w:rsidR="00293052" w:rsidRPr="00572F77" w:rsidRDefault="00293052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47168D7" w14:textId="77777777" w:rsidR="00293052" w:rsidRPr="00572F77" w:rsidRDefault="00293052" w:rsidP="000254F4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DCFE423" w14:textId="77777777" w:rsidR="00293052" w:rsidRPr="00572F77" w:rsidRDefault="00293052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B6FD8FF" w14:textId="77777777" w:rsidR="00293052" w:rsidRPr="00572F77" w:rsidRDefault="00293052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CE49704" w14:textId="77777777" w:rsidR="00293052" w:rsidRPr="00572F77" w:rsidRDefault="00293052" w:rsidP="000254F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8228E8" w14:textId="77777777" w:rsidR="00293052" w:rsidRPr="00572F77" w:rsidRDefault="00293052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4680575" w14:textId="77777777" w:rsidR="00293052" w:rsidRPr="00572F77" w:rsidRDefault="00293052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5A5FD52" w14:textId="77777777" w:rsidR="00293052" w:rsidRPr="00572F77" w:rsidRDefault="00293052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BF405E2" w14:textId="77777777" w:rsidR="00293052" w:rsidRPr="00572F77" w:rsidRDefault="00293052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0B9299CE" w14:textId="77777777" w:rsidR="00293052" w:rsidRPr="00572F77" w:rsidRDefault="00293052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254F4" w:rsidRPr="002A007A" w14:paraId="284B3400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57291993" w14:textId="452EC425" w:rsidR="000254F4" w:rsidRPr="00861967" w:rsidRDefault="000254F4" w:rsidP="00B3796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EC709B9" w14:textId="77777777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CCD893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FF10540" w14:textId="77777777" w:rsidR="000254F4" w:rsidRPr="00572F77" w:rsidRDefault="000254F4" w:rsidP="000254F4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C636814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C9C9C9B" w14:textId="77777777" w:rsidR="000254F4" w:rsidRPr="00572F77" w:rsidRDefault="000254F4" w:rsidP="000254F4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F30E23D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16428C9" w14:textId="77777777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A7D6CB5" w14:textId="77777777" w:rsidR="000254F4" w:rsidRPr="00572F77" w:rsidRDefault="000254F4" w:rsidP="000254F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58C00C62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AA7E105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570595A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220B80B" w14:textId="77777777" w:rsidR="000254F4" w:rsidRPr="00572F77" w:rsidRDefault="000254F4" w:rsidP="000254F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6C4182FE" w14:textId="15A06426" w:rsidR="000254F4" w:rsidRPr="00572F77" w:rsidRDefault="000254F4" w:rsidP="000254F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572F77" w:rsidRPr="002A007A" w14:paraId="46218DF4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6816A2DD" w14:textId="08F0A129" w:rsidR="00572F77" w:rsidRPr="007A5235" w:rsidRDefault="00612354" w:rsidP="00B37966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="00572F77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="00572F77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="00572F77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772E156" w14:textId="7267BBDD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1,665,388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3B6D0C" w14:textId="77777777" w:rsidR="00572F77" w:rsidRPr="00572F77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2782BB" w14:textId="109EF1D8" w:rsidR="00572F77" w:rsidRPr="00572F77" w:rsidRDefault="00572F77" w:rsidP="00572F7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564,964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CF0AA3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4D7ECBA" w14:textId="3CB095F4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24,386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A1696B" w14:textId="77777777" w:rsidR="00572F77" w:rsidRPr="00572F77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D562381" w14:textId="5D758B1B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C9D12CF" w14:textId="77777777" w:rsidR="00572F77" w:rsidRPr="00572F77" w:rsidRDefault="00572F77" w:rsidP="00572F7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0E76E48" w14:textId="01666002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97EAD54" w14:textId="77777777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BCC3BF0" w14:textId="4F7DCDFE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2470E1" w14:textId="77777777" w:rsidR="00572F77" w:rsidRPr="00572F77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20B49F8" w14:textId="28547BFE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2,254,738</w:t>
            </w:r>
          </w:p>
        </w:tc>
      </w:tr>
      <w:tr w:rsidR="00572F77" w:rsidRPr="002A007A" w14:paraId="3517F61C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04FA1D6" w14:textId="73EB4C74" w:rsidR="00572F77" w:rsidRPr="007A5235" w:rsidRDefault="00612354" w:rsidP="00B37966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="00572F77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A003A33" w14:textId="4C2581BC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21,478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C59DDA" w14:textId="77777777" w:rsidR="00572F77" w:rsidRPr="00572F77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2F4E1F0" w14:textId="55EEE78E" w:rsidR="00572F77" w:rsidRPr="00572F77" w:rsidRDefault="00572F77" w:rsidP="00572F7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145,788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8C6BDC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112AF30" w14:textId="49361FC2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35,154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9D3B" w14:textId="77777777" w:rsidR="00572F77" w:rsidRPr="00572F77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EB79D46" w14:textId="3C6D21E7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9,971</w:t>
            </w:r>
          </w:p>
        </w:tc>
        <w:tc>
          <w:tcPr>
            <w:tcW w:w="90" w:type="dxa"/>
            <w:gridSpan w:val="2"/>
            <w:vAlign w:val="bottom"/>
          </w:tcPr>
          <w:p w14:paraId="45197327" w14:textId="77777777" w:rsidR="00572F77" w:rsidRPr="00572F77" w:rsidRDefault="00572F77" w:rsidP="00572F7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C636825" w14:textId="41BA7F3F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C9F5080" w14:textId="77777777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6DFF81E" w14:textId="2AB0760B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3E8AE3" w14:textId="77777777" w:rsidR="00572F77" w:rsidRPr="00572F77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F630733" w14:textId="4EAD5BE3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212,391</w:t>
            </w:r>
          </w:p>
        </w:tc>
      </w:tr>
      <w:tr w:rsidR="00572F77" w:rsidRPr="002A007A" w14:paraId="4BCC4F2D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3496E0E" w14:textId="2EE393EB" w:rsidR="00572F77" w:rsidRPr="007A5235" w:rsidRDefault="00612354" w:rsidP="00B37966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="00572F77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="00572F77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30FFFC7" w14:textId="6BAAEFC6" w:rsidR="00572F77" w:rsidRPr="00572F77" w:rsidRDefault="00572F77" w:rsidP="00572F77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D45652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CF2A79" w14:textId="17BD76BE" w:rsidR="00572F77" w:rsidRPr="00572F77" w:rsidRDefault="00572F77" w:rsidP="00572F7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4,913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9D2EA9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F13E6E8" w14:textId="5A811B95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46,113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8E2022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7387A0" w14:textId="260C04B0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18,823</w:t>
            </w:r>
          </w:p>
        </w:tc>
        <w:tc>
          <w:tcPr>
            <w:tcW w:w="90" w:type="dxa"/>
            <w:gridSpan w:val="2"/>
            <w:vAlign w:val="bottom"/>
          </w:tcPr>
          <w:p w14:paraId="2726E5B6" w14:textId="77777777" w:rsidR="00572F77" w:rsidRPr="00572F77" w:rsidRDefault="00572F77" w:rsidP="00572F7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A472FD7" w14:textId="361C9A72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80311D7" w14:textId="77777777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8D02A90" w14:textId="025DDE56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DBEC4" w14:textId="77777777" w:rsidR="00572F77" w:rsidRPr="00572F77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58C209F" w14:textId="66273154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69,849</w:t>
            </w:r>
          </w:p>
        </w:tc>
      </w:tr>
      <w:tr w:rsidR="00572F77" w:rsidRPr="002A007A" w14:paraId="0918C66E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8063BE6" w14:textId="610972B5" w:rsidR="00572F77" w:rsidRPr="007A5235" w:rsidRDefault="00612354" w:rsidP="00B37966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98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="00572F77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หนี้สิน</w:t>
            </w:r>
            <w:r w:rsidR="00861967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ทางการเงิน</w:t>
            </w:r>
            <w:r w:rsidR="00572F77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อื่น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234DC7E" w14:textId="089C442E" w:rsidR="00572F77" w:rsidRPr="00572F77" w:rsidRDefault="00572F77" w:rsidP="00572F77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BA404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A221FEF" w14:textId="6DF048F6" w:rsidR="00572F77" w:rsidRPr="00572F77" w:rsidRDefault="00572F77" w:rsidP="00572F7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4,100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2FEF29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BF6E1D8" w14:textId="362C04AC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42EF2A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DDF3FA" w14:textId="51BC0556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8E58FDD" w14:textId="77777777" w:rsidR="00572F77" w:rsidRPr="00572F77" w:rsidRDefault="00572F77" w:rsidP="00572F7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D0D85" w14:textId="35259FB1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A8C6115" w14:textId="77777777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675648E" w14:textId="7F6C0EE8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9F7415" w14:textId="77777777" w:rsidR="00572F77" w:rsidRPr="00572F77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034EA9A" w14:textId="6F84D0AA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4,244</w:t>
            </w:r>
          </w:p>
        </w:tc>
      </w:tr>
      <w:tr w:rsidR="00572F77" w:rsidRPr="002A007A" w14:paraId="44DD34AE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6811695" w14:textId="28929B7E" w:rsidR="00572F77" w:rsidRPr="007A5235" w:rsidRDefault="00572F77" w:rsidP="00B3796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4C0B12" w14:textId="554609A9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1,686,866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51B38B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AA1312" w14:textId="7AED74A1" w:rsidR="00572F77" w:rsidRPr="00572F77" w:rsidRDefault="00572F77" w:rsidP="00572F7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719,765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AA5DDF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E02708" w14:textId="02A03556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105,797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460A69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A5A4C" w14:textId="572AC6A2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28,794</w:t>
            </w:r>
          </w:p>
        </w:tc>
        <w:tc>
          <w:tcPr>
            <w:tcW w:w="90" w:type="dxa"/>
            <w:gridSpan w:val="2"/>
            <w:vAlign w:val="bottom"/>
          </w:tcPr>
          <w:p w14:paraId="1D371511" w14:textId="77777777" w:rsidR="00572F77" w:rsidRPr="00572F77" w:rsidRDefault="00572F77" w:rsidP="00572F7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FDF9A" w14:textId="1F131D02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8A1FA26" w14:textId="77777777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067086" w14:textId="3B4C8C46" w:rsidR="00572F77" w:rsidRPr="00572F77" w:rsidRDefault="00572F77" w:rsidP="00572F77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17B41A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6500D2" w14:textId="02AE3C44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2,541,222</w:t>
            </w:r>
          </w:p>
        </w:tc>
      </w:tr>
      <w:tr w:rsidR="00572F77" w:rsidRPr="002A007A" w14:paraId="63FB5817" w14:textId="77777777" w:rsidTr="000A50A0">
        <w:trPr>
          <w:cantSplit/>
          <w:trHeight w:val="550"/>
        </w:trPr>
        <w:tc>
          <w:tcPr>
            <w:tcW w:w="3508" w:type="dxa"/>
            <w:shd w:val="clear" w:color="auto" w:fill="auto"/>
            <w:vAlign w:val="bottom"/>
          </w:tcPr>
          <w:p w14:paraId="753AE07B" w14:textId="3BCD1A71" w:rsidR="00572F77" w:rsidRPr="007A5235" w:rsidRDefault="00572F77" w:rsidP="00B3796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EC2D6C0" w14:textId="714AA037" w:rsidR="00572F77" w:rsidRPr="00572F77" w:rsidRDefault="00572F77" w:rsidP="00572F77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(1,448,507)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B57E8F" w14:textId="77777777" w:rsidR="00572F77" w:rsidRPr="00572F77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ABB4AA9" w14:textId="56F161EE" w:rsidR="00572F77" w:rsidRPr="00572F77" w:rsidRDefault="00572F77" w:rsidP="00572F7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406,077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2BF289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7045401" w14:textId="0546D349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717,872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1762EF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83B49FB" w14:textId="0924599C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655,317</w:t>
            </w:r>
          </w:p>
        </w:tc>
        <w:tc>
          <w:tcPr>
            <w:tcW w:w="90" w:type="dxa"/>
            <w:gridSpan w:val="2"/>
            <w:vAlign w:val="bottom"/>
          </w:tcPr>
          <w:p w14:paraId="75921665" w14:textId="77777777" w:rsidR="00572F77" w:rsidRPr="00572F77" w:rsidRDefault="00572F77" w:rsidP="00572F7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21655" w14:textId="1F4BA240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80</w:t>
            </w:r>
            <w:r w:rsidR="007707C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302</w:t>
            </w:r>
          </w:p>
        </w:tc>
        <w:tc>
          <w:tcPr>
            <w:tcW w:w="90" w:type="dxa"/>
            <w:gridSpan w:val="2"/>
          </w:tcPr>
          <w:p w14:paraId="33CF7540" w14:textId="77777777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8D1DED6" w14:textId="47750BA0" w:rsidR="00572F77" w:rsidRPr="00572F77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72F7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</w:t>
            </w:r>
            <w:r w:rsidR="000B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  <w:r w:rsidR="00B3796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="000B5A1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111</w:t>
            </w:r>
          </w:p>
        </w:tc>
        <w:tc>
          <w:tcPr>
            <w:tcW w:w="90" w:type="dxa"/>
            <w:shd w:val="clear" w:color="auto" w:fill="auto"/>
          </w:tcPr>
          <w:p w14:paraId="665E7AC3" w14:textId="77777777" w:rsidR="00572F77" w:rsidRPr="00572F77" w:rsidRDefault="00572F77" w:rsidP="00572F77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1988A38" w14:textId="28E4E14C" w:rsidR="00572F77" w:rsidRPr="00413DBD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highlight w:val="yellow"/>
                <w:lang w:eastAsia="zh-CN"/>
              </w:rPr>
            </w:pPr>
            <w:r w:rsidRPr="007707C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</w:t>
            </w:r>
            <w:r w:rsidR="000B5A16" w:rsidRPr="007707C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6,172</w:t>
            </w:r>
          </w:p>
        </w:tc>
      </w:tr>
      <w:tr w:rsidR="00572F77" w:rsidRPr="002A007A" w14:paraId="44581492" w14:textId="77777777" w:rsidTr="000A50A0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DDD3370" w14:textId="6BD39526" w:rsidR="00572F77" w:rsidRPr="007A5235" w:rsidRDefault="00572F77" w:rsidP="00B3796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A0B30A4" w14:textId="77777777" w:rsidR="00572F77" w:rsidRPr="007A5235" w:rsidRDefault="00572F77" w:rsidP="00572F77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56056E" w14:textId="77777777" w:rsidR="00572F77" w:rsidRPr="007A5235" w:rsidRDefault="00572F77" w:rsidP="00572F7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3672F8" w14:textId="77777777" w:rsidR="00572F77" w:rsidRPr="007A5235" w:rsidRDefault="00572F77" w:rsidP="00572F7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E55F19" w14:textId="77777777" w:rsidR="00572F77" w:rsidRPr="007A5235" w:rsidRDefault="00572F77" w:rsidP="00572F7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7E151A" w14:textId="77777777" w:rsidR="00572F77" w:rsidRPr="007A5235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FC6A2D" w14:textId="77777777" w:rsidR="00572F77" w:rsidRPr="007A5235" w:rsidRDefault="00572F77" w:rsidP="00572F77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821132" w14:textId="77777777" w:rsidR="00572F77" w:rsidRPr="007A5235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1DA84A0" w14:textId="77777777" w:rsidR="00572F77" w:rsidRPr="007A5235" w:rsidRDefault="00572F77" w:rsidP="00572F7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1EE9AF" w14:textId="77777777" w:rsidR="00572F77" w:rsidRPr="007A5235" w:rsidRDefault="00572F77" w:rsidP="00572F77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7F7A635" w14:textId="77777777" w:rsidR="00572F77" w:rsidRPr="007A5235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B00B9C" w14:textId="77777777" w:rsidR="00572F77" w:rsidRPr="007A5235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6BA16AC" w14:textId="77777777" w:rsidR="00572F77" w:rsidRPr="007A5235" w:rsidRDefault="00572F77" w:rsidP="00572F77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048466" w14:textId="3A0EFB83" w:rsidR="00572F77" w:rsidRPr="007A5235" w:rsidRDefault="00572F77" w:rsidP="00572F7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</w:tr>
    </w:tbl>
    <w:p w14:paraId="78A8D608" w14:textId="77777777" w:rsidR="00A37B80" w:rsidRPr="00A37B80" w:rsidRDefault="00A37B80" w:rsidP="00A37B80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267D498" w14:textId="0C0D7890" w:rsidR="00A1332D" w:rsidRDefault="0008740F" w:rsidP="005A0319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 w:rsidR="00E21778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 w:rsidR="00FC6C9E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</w:t>
      </w:r>
      <w:r w:rsidR="000126B0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เครดิตที่คาดว่าจะ</w:t>
      </w:r>
      <w:r w:rsidR="003B53EC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เกิดขึ้น</w:t>
      </w:r>
      <w:r w:rsidR="00E21778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 w:rsidR="00E21778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E21778">
        <w:rPr>
          <w:rFonts w:asciiTheme="majorBidi" w:eastAsia="Times New Roman" w:hAnsiTheme="majorBidi" w:cstheme="majorBidi"/>
          <w:sz w:val="20"/>
          <w:szCs w:val="20"/>
          <w:lang w:eastAsia="zh-CN"/>
        </w:rPr>
        <w:t>165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7BD6E03C" w14:textId="77777777" w:rsidR="00A1332D" w:rsidRDefault="00A1332D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1000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35"/>
        <w:gridCol w:w="90"/>
        <w:gridCol w:w="90"/>
        <w:gridCol w:w="835"/>
        <w:gridCol w:w="90"/>
        <w:gridCol w:w="835"/>
        <w:gridCol w:w="90"/>
        <w:gridCol w:w="738"/>
        <w:gridCol w:w="90"/>
        <w:gridCol w:w="7"/>
        <w:gridCol w:w="90"/>
        <w:gridCol w:w="738"/>
        <w:gridCol w:w="90"/>
        <w:gridCol w:w="7"/>
        <w:gridCol w:w="90"/>
        <w:gridCol w:w="775"/>
        <w:gridCol w:w="53"/>
        <w:gridCol w:w="7"/>
        <w:gridCol w:w="86"/>
        <w:gridCol w:w="742"/>
        <w:gridCol w:w="86"/>
        <w:gridCol w:w="7"/>
        <w:gridCol w:w="27"/>
      </w:tblGrid>
      <w:tr w:rsidR="0008740F" w:rsidRPr="002A007A" w14:paraId="5224F8E1" w14:textId="77777777" w:rsidTr="0029305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C82F047" w14:textId="77777777" w:rsidR="0008740F" w:rsidRPr="007A5235" w:rsidRDefault="0008740F" w:rsidP="0029305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98" w:type="dxa"/>
            <w:gridSpan w:val="23"/>
          </w:tcPr>
          <w:p w14:paraId="2648CE74" w14:textId="77777777" w:rsidR="0008740F" w:rsidRPr="007A5235" w:rsidRDefault="0008740F" w:rsidP="0029305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08740F" w:rsidRPr="002A007A" w14:paraId="2BF6B9BA" w14:textId="77777777" w:rsidTr="0029305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F6CA72D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98" w:type="dxa"/>
            <w:gridSpan w:val="23"/>
          </w:tcPr>
          <w:p w14:paraId="36566894" w14:textId="77777777" w:rsidR="0008740F" w:rsidRPr="007A5235" w:rsidRDefault="0008740F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22729B" w:rsidRPr="002A007A" w14:paraId="6CE017D9" w14:textId="77777777" w:rsidTr="0022729B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E2CE78A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BBB97B0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B70CD7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8" w:type="dxa"/>
            <w:gridSpan w:val="6"/>
            <w:shd w:val="clear" w:color="auto" w:fill="auto"/>
            <w:vAlign w:val="bottom"/>
          </w:tcPr>
          <w:p w14:paraId="377435AD" w14:textId="7F352CB6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3BEFB7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667E5FF" w14:textId="4C08A614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   สินเชื่อ</w:t>
            </w:r>
          </w:p>
        </w:tc>
        <w:tc>
          <w:tcPr>
            <w:tcW w:w="90" w:type="dxa"/>
          </w:tcPr>
          <w:p w14:paraId="2AEF290D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2" w:type="dxa"/>
            <w:gridSpan w:val="3"/>
            <w:shd w:val="clear" w:color="auto" w:fill="auto"/>
            <w:vAlign w:val="bottom"/>
          </w:tcPr>
          <w:p w14:paraId="3406AF85" w14:textId="5CA773A5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ไม่มีกำหนด</w:t>
            </w:r>
          </w:p>
        </w:tc>
        <w:tc>
          <w:tcPr>
            <w:tcW w:w="53" w:type="dxa"/>
          </w:tcPr>
          <w:p w14:paraId="7F885E86" w14:textId="77777777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D9F3963" w14:textId="69CFF028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069446F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4" w:type="dxa"/>
            <w:gridSpan w:val="2"/>
            <w:shd w:val="clear" w:color="auto" w:fill="auto"/>
            <w:vAlign w:val="bottom"/>
          </w:tcPr>
          <w:p w14:paraId="71733C60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2729B" w:rsidRPr="002A007A" w14:paraId="0AF60376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6BFFCC1A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45ED6B" w14:textId="77777777" w:rsidR="0022729B" w:rsidRPr="007A5235" w:rsidRDefault="0022729B" w:rsidP="0022729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B1F1F8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70C6FD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08E9BDF" w14:textId="3DB9F4E4" w:rsidR="0022729B" w:rsidRPr="007A5235" w:rsidRDefault="0022729B" w:rsidP="0022729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E8A30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508148D" w14:textId="77777777" w:rsidR="0022729B" w:rsidRPr="007A5235" w:rsidRDefault="0022729B" w:rsidP="0022729B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093925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6E204B4" w14:textId="77777777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เกิน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</w:tcPr>
          <w:p w14:paraId="47DB3313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F4336E5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</w:tcPr>
          <w:p w14:paraId="109DC49D" w14:textId="77777777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0F8C7136" w14:textId="77777777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9DFE49C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D51ECCB" w14:textId="77777777" w:rsidR="0022729B" w:rsidRPr="007A5235" w:rsidRDefault="0022729B" w:rsidP="0022729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22729B" w:rsidRPr="002A007A" w14:paraId="674E4899" w14:textId="77777777" w:rsidTr="0029305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AEF85EF" w14:textId="77777777" w:rsidR="0022729B" w:rsidRPr="007A5235" w:rsidRDefault="0022729B" w:rsidP="0022729B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498" w:type="dxa"/>
            <w:gridSpan w:val="23"/>
          </w:tcPr>
          <w:p w14:paraId="71F1E0E9" w14:textId="77777777" w:rsidR="0022729B" w:rsidRPr="007A5235" w:rsidRDefault="0022729B" w:rsidP="0022729B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22729B" w:rsidRPr="002A007A" w14:paraId="1CE72153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4143FC75" w14:textId="77777777" w:rsidR="0022729B" w:rsidRPr="0098369C" w:rsidRDefault="0022729B" w:rsidP="0022729B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98369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838FD67" w14:textId="77777777" w:rsidR="0022729B" w:rsidRPr="007A5235" w:rsidRDefault="0022729B" w:rsidP="0022729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5E3DA5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F19C3B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A032574" w14:textId="77777777" w:rsidR="0022729B" w:rsidRPr="007A5235" w:rsidRDefault="0022729B" w:rsidP="0022729B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C09874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8A56549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2B7331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9EEF830" w14:textId="77777777" w:rsidR="0022729B" w:rsidRPr="007A5235" w:rsidRDefault="0022729B" w:rsidP="0022729B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0FB43E07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0BC5E4C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257A5597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1323C5F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F430364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8E60F56" w14:textId="77777777" w:rsidR="0022729B" w:rsidRPr="007A5235" w:rsidRDefault="0022729B" w:rsidP="0022729B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2729B" w:rsidRPr="002A007A" w14:paraId="44837AFE" w14:textId="77777777" w:rsidTr="00293052">
        <w:trPr>
          <w:gridAfter w:val="1"/>
          <w:wAfter w:w="27" w:type="dxa"/>
          <w:cantSplit/>
          <w:trHeight w:val="317"/>
        </w:trPr>
        <w:tc>
          <w:tcPr>
            <w:tcW w:w="3510" w:type="dxa"/>
            <w:shd w:val="clear" w:color="auto" w:fill="auto"/>
            <w:vAlign w:val="bottom"/>
          </w:tcPr>
          <w:p w14:paraId="69F620C7" w14:textId="61B74A2A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25451E7" w14:textId="77777777" w:rsidR="0022729B" w:rsidRPr="007A5235" w:rsidRDefault="0022729B" w:rsidP="0022729B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D6DC11" w14:textId="77777777" w:rsidR="0022729B" w:rsidRPr="007A5235" w:rsidRDefault="0022729B" w:rsidP="0022729B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4767E1" w14:textId="77777777" w:rsidR="0022729B" w:rsidRPr="007A5235" w:rsidRDefault="0022729B" w:rsidP="0022729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568EBD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2D8847" w14:textId="77777777" w:rsidR="0022729B" w:rsidRPr="007A5235" w:rsidRDefault="0022729B" w:rsidP="0022729B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ED1E376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0FED46" w14:textId="77777777" w:rsidR="0022729B" w:rsidRPr="007A5235" w:rsidRDefault="0022729B" w:rsidP="0022729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0F0E743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388E31E2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21C9041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5CD6EFB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CB65096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47,615</w:t>
            </w:r>
          </w:p>
        </w:tc>
        <w:tc>
          <w:tcPr>
            <w:tcW w:w="86" w:type="dxa"/>
            <w:shd w:val="clear" w:color="auto" w:fill="auto"/>
          </w:tcPr>
          <w:p w14:paraId="393E6AED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A98D72C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47,615</w:t>
            </w:r>
          </w:p>
        </w:tc>
      </w:tr>
      <w:tr w:rsidR="0022729B" w:rsidRPr="002A007A" w14:paraId="35B37AAE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3122B1C" w14:textId="5D67F632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B0C739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46,631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BA4377" w14:textId="77777777" w:rsidR="0022729B" w:rsidRPr="007A5235" w:rsidRDefault="0022729B" w:rsidP="0022729B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5D6CC7" w14:textId="77777777" w:rsidR="0022729B" w:rsidRPr="007A5235" w:rsidRDefault="0022729B" w:rsidP="0022729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C22FA6A" w14:textId="7D399A6E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ED9277" w14:textId="77777777" w:rsidR="0022729B" w:rsidRPr="007A5235" w:rsidRDefault="0022729B" w:rsidP="0022729B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918D6E4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F8C5D1" w14:textId="77777777" w:rsidR="0022729B" w:rsidRPr="007A5235" w:rsidRDefault="0022729B" w:rsidP="0022729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AC9A65C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1,076</w:t>
            </w:r>
          </w:p>
        </w:tc>
        <w:tc>
          <w:tcPr>
            <w:tcW w:w="90" w:type="dxa"/>
            <w:vAlign w:val="bottom"/>
          </w:tcPr>
          <w:p w14:paraId="5500038B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7C94C987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73043EAB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04E5256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5D99173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6ADD439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433,667</w:t>
            </w:r>
          </w:p>
        </w:tc>
      </w:tr>
      <w:tr w:rsidR="0022729B" w:rsidRPr="002A007A" w14:paraId="12FED94E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4176353C" w14:textId="27D53424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EE51855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1,592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E37767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1138DB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307714" w14:textId="0BC96ABE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550CB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5D48E48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127,191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6351E5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5B49B434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22,761</w:t>
            </w:r>
          </w:p>
        </w:tc>
        <w:tc>
          <w:tcPr>
            <w:tcW w:w="90" w:type="dxa"/>
            <w:vAlign w:val="bottom"/>
          </w:tcPr>
          <w:p w14:paraId="35930C07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54139EA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1257A9E4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81D482D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6,254</w:t>
            </w:r>
          </w:p>
        </w:tc>
        <w:tc>
          <w:tcPr>
            <w:tcW w:w="86" w:type="dxa"/>
            <w:shd w:val="clear" w:color="auto" w:fill="auto"/>
          </w:tcPr>
          <w:p w14:paraId="2666B09A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C91DE0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312,065</w:t>
            </w:r>
          </w:p>
        </w:tc>
      </w:tr>
      <w:tr w:rsidR="0022729B" w:rsidRPr="002A007A" w14:paraId="6AD1D394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55E3525C" w14:textId="2ED5C21C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CDB8923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201,193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28C4E7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0F04158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C076CAB" w14:textId="3B8CD1CD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6A27F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E096E1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A09323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673,582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D776B1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DF1259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619,675</w:t>
            </w:r>
          </w:p>
        </w:tc>
        <w:tc>
          <w:tcPr>
            <w:tcW w:w="90" w:type="dxa"/>
            <w:vAlign w:val="bottom"/>
          </w:tcPr>
          <w:p w14:paraId="473AE72B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9C33F01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85,212</w:t>
            </w:r>
          </w:p>
        </w:tc>
        <w:tc>
          <w:tcPr>
            <w:tcW w:w="90" w:type="dxa"/>
          </w:tcPr>
          <w:p w14:paraId="1254CFCD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5AB4950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CC73305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0FD2719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2,113,787</w:t>
            </w:r>
          </w:p>
        </w:tc>
      </w:tr>
      <w:tr w:rsidR="0022729B" w:rsidRPr="002A007A" w14:paraId="1E10BE0D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EAECB61" w14:textId="5270B1D7" w:rsidR="0022729B" w:rsidRPr="00B37966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2BD1064" w14:textId="77777777" w:rsidR="0022729B" w:rsidRPr="007A5235" w:rsidRDefault="0022729B" w:rsidP="0022729B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2AC976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A09624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ACA1F1" w14:textId="48719B84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D839B" w14:textId="77777777" w:rsidR="0022729B" w:rsidRPr="007A5235" w:rsidRDefault="0022729B" w:rsidP="0022729B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93E8EC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F7337D" w14:textId="77777777" w:rsidR="0022729B" w:rsidRPr="007A5235" w:rsidRDefault="0022729B" w:rsidP="0022729B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97F3726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1073867F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B79DF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5C7F41A4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906246C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BAFEFAB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78A41F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2,946</w:t>
            </w:r>
          </w:p>
        </w:tc>
      </w:tr>
      <w:tr w:rsidR="0022729B" w:rsidRPr="002A007A" w14:paraId="6E3252C4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357CA19" w14:textId="77777777" w:rsidR="0022729B" w:rsidRPr="007A5235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F0DE99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249,416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98724C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DC0159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081BE4" w14:textId="485BA502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077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22C6DB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338EE8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800,776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FE41D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30636B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643,512</w:t>
            </w:r>
          </w:p>
        </w:tc>
        <w:tc>
          <w:tcPr>
            <w:tcW w:w="90" w:type="dxa"/>
            <w:vAlign w:val="bottom"/>
          </w:tcPr>
          <w:p w14:paraId="4062CDF2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3A118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85,212</w:t>
            </w:r>
          </w:p>
        </w:tc>
        <w:tc>
          <w:tcPr>
            <w:tcW w:w="90" w:type="dxa"/>
          </w:tcPr>
          <w:p w14:paraId="39C7E9F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667C5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53,869</w:t>
            </w:r>
          </w:p>
        </w:tc>
        <w:tc>
          <w:tcPr>
            <w:tcW w:w="86" w:type="dxa"/>
            <w:shd w:val="clear" w:color="auto" w:fill="auto"/>
          </w:tcPr>
          <w:p w14:paraId="07BC315B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BE222F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2,910,080</w:t>
            </w:r>
          </w:p>
        </w:tc>
      </w:tr>
      <w:tr w:rsidR="0022729B" w:rsidRPr="002A007A" w14:paraId="41FD1976" w14:textId="77777777" w:rsidTr="00BB19DA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3DED21B" w14:textId="77777777" w:rsidR="0022729B" w:rsidRPr="007A5235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62F047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CC0F78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7A433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360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470650D" w14:textId="77777777" w:rsidR="0022729B" w:rsidRPr="007A5235" w:rsidRDefault="0022729B" w:rsidP="0022729B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6E16AAE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30C66F93" w14:textId="77777777" w:rsidR="0022729B" w:rsidRPr="007A5235" w:rsidRDefault="0022729B" w:rsidP="0022729B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7B3367D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413E3C5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0B9CC047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8916E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01402464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14C0B199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3F6A06EF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6198E7AF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2729B" w:rsidRPr="002A007A" w14:paraId="59F41A20" w14:textId="77777777" w:rsidTr="00BB19DA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1B9E2669" w14:textId="77777777" w:rsidR="0022729B" w:rsidRPr="0098369C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98369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D3451B4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2F2BC5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479E1F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360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889ED44" w14:textId="77777777" w:rsidR="0022729B" w:rsidRPr="007A5235" w:rsidRDefault="0022729B" w:rsidP="0022729B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E603A05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0C9EB660" w14:textId="77777777" w:rsidR="0022729B" w:rsidRPr="007A5235" w:rsidRDefault="0022729B" w:rsidP="0022729B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FC72B3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56D18225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3E7AA2E1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01C758A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</w:tcPr>
          <w:p w14:paraId="579F9F28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21A9A1BE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03AEC933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</w:tcPr>
          <w:p w14:paraId="63694E77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2729B" w:rsidRPr="002A007A" w14:paraId="5DA26FB2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049B10E0" w14:textId="1F1651F8" w:rsidR="0022729B" w:rsidRPr="007A5235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BE30D48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1,454,491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816DED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794F61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360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CE71268" w14:textId="0283684E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678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B9F546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40361F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26,262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0F00E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A9627F2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7D87471A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49BFA8A1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58B50FD0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52C8AE9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8D9D926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86C4BB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2,159,425</w:t>
            </w:r>
          </w:p>
        </w:tc>
      </w:tr>
      <w:tr w:rsidR="0022729B" w:rsidRPr="002A007A" w14:paraId="7420B044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3BA3D7EE" w14:textId="42ABC9DC" w:rsidR="0022729B" w:rsidRPr="007A5235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79F9E4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86E074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0A1D44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360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119066" w14:textId="4C75B2CD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94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DD5299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FB6A49B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23,261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D58CCC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57875AA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9,550</w:t>
            </w:r>
          </w:p>
        </w:tc>
        <w:tc>
          <w:tcPr>
            <w:tcW w:w="90" w:type="dxa"/>
            <w:vAlign w:val="bottom"/>
          </w:tcPr>
          <w:p w14:paraId="7EAEA6B0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0D3DBA35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141D37EE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FF77389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31832F4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267688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145,844</w:t>
            </w:r>
          </w:p>
        </w:tc>
      </w:tr>
      <w:tr w:rsidR="0022729B" w:rsidRPr="002A007A" w14:paraId="3A43547B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251722A1" w14:textId="138EF5A6" w:rsidR="0022729B" w:rsidRPr="007A5235" w:rsidRDefault="0022729B" w:rsidP="0022729B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3985322" w14:textId="77777777" w:rsidR="0022729B" w:rsidRPr="007A5235" w:rsidRDefault="0022729B" w:rsidP="0022729B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B9EE43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67F7E0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4117D60" w14:textId="42479245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038845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88F81FA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42,918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7A3588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F64507D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15,371</w:t>
            </w:r>
          </w:p>
        </w:tc>
        <w:tc>
          <w:tcPr>
            <w:tcW w:w="90" w:type="dxa"/>
            <w:vAlign w:val="bottom"/>
          </w:tcPr>
          <w:p w14:paraId="36709A16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18D40D32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1A0AEA6B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FCFC7A4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12A9DF7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AFB0031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77,952</w:t>
            </w:r>
          </w:p>
        </w:tc>
      </w:tr>
      <w:tr w:rsidR="0022729B" w:rsidRPr="002A007A" w14:paraId="0A86E3E6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440CD61D" w14:textId="4A5F58E0" w:rsidR="0022729B" w:rsidRPr="007A5235" w:rsidRDefault="0022729B" w:rsidP="0022729B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810" w:right="-10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หนี้สิน</w:t>
            </w:r>
            <w:r w:rsidR="0098369C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B7EF1CC" w14:textId="77777777" w:rsidR="0022729B" w:rsidRPr="007A5235" w:rsidRDefault="0022729B" w:rsidP="0022729B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0F0218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93CE155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F9D2915" w14:textId="06D49B3C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szCs w:val="22"/>
                <w:lang w:eastAsia="zh-CN"/>
              </w:rPr>
              <w:t>996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3DF51A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2F0C4A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B43AB2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623C68D9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428F30C9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F74B3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253CBD2A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2631A856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A13A7EF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shd w:val="clear" w:color="auto" w:fill="auto"/>
            <w:vAlign w:val="bottom"/>
          </w:tcPr>
          <w:p w14:paraId="3F1E5A9C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6,198</w:t>
            </w:r>
          </w:p>
        </w:tc>
      </w:tr>
      <w:tr w:rsidR="0022729B" w:rsidRPr="002A007A" w14:paraId="66AA5064" w14:textId="77777777" w:rsidTr="00293052">
        <w:trPr>
          <w:gridAfter w:val="1"/>
          <w:wAfter w:w="27" w:type="dxa"/>
          <w:cantSplit/>
        </w:trPr>
        <w:tc>
          <w:tcPr>
            <w:tcW w:w="3510" w:type="dxa"/>
            <w:shd w:val="clear" w:color="auto" w:fill="auto"/>
            <w:vAlign w:val="bottom"/>
          </w:tcPr>
          <w:p w14:paraId="73E19E22" w14:textId="77777777" w:rsidR="0022729B" w:rsidRPr="007A5235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7C654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1,473,319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472AFE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9BE3D3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7FDFAE" w14:textId="498F8A5B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501BB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1055E0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92,643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BB3E6C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56C373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24,921</w:t>
            </w:r>
          </w:p>
        </w:tc>
        <w:tc>
          <w:tcPr>
            <w:tcW w:w="90" w:type="dxa"/>
            <w:vAlign w:val="bottom"/>
          </w:tcPr>
          <w:p w14:paraId="1494E354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1CB1C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</w:tcPr>
          <w:p w14:paraId="2739B07D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34718A" w14:textId="77777777" w:rsidR="0022729B" w:rsidRPr="007A5235" w:rsidRDefault="0022729B" w:rsidP="0022729B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5F4BBEF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DAA2F5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2,389,419</w:t>
            </w:r>
          </w:p>
        </w:tc>
      </w:tr>
      <w:tr w:rsidR="0022729B" w:rsidRPr="002A007A" w14:paraId="2EF5BB30" w14:textId="77777777" w:rsidTr="00516394">
        <w:trPr>
          <w:gridAfter w:val="1"/>
          <w:wAfter w:w="27" w:type="dxa"/>
          <w:cantSplit/>
          <w:trHeight w:val="604"/>
        </w:trPr>
        <w:tc>
          <w:tcPr>
            <w:tcW w:w="3510" w:type="dxa"/>
            <w:shd w:val="clear" w:color="auto" w:fill="auto"/>
            <w:vAlign w:val="bottom"/>
          </w:tcPr>
          <w:p w14:paraId="2EDAFFCB" w14:textId="77777777" w:rsidR="0022729B" w:rsidRPr="007A5235" w:rsidRDefault="0022729B" w:rsidP="0022729B">
            <w:pPr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293E511" w14:textId="77777777" w:rsidR="0022729B" w:rsidRPr="007A5235" w:rsidRDefault="0022729B" w:rsidP="0022729B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(1,223,903)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C77A3F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653D00" w14:textId="77777777" w:rsidR="0022729B" w:rsidRPr="007A5235" w:rsidRDefault="0022729B" w:rsidP="0022729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3E200D2" w14:textId="20EC1666" w:rsidR="0022729B" w:rsidRPr="007A5235" w:rsidRDefault="0022729B" w:rsidP="0022729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278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3B6C1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462744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E5D57A2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708,133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F7CC53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6666A57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618,591</w:t>
            </w:r>
          </w:p>
        </w:tc>
        <w:tc>
          <w:tcPr>
            <w:tcW w:w="90" w:type="dxa"/>
            <w:vAlign w:val="bottom"/>
          </w:tcPr>
          <w:p w14:paraId="220A4B72" w14:textId="77777777" w:rsidR="0022729B" w:rsidRPr="007A5235" w:rsidRDefault="0022729B" w:rsidP="0022729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D24F5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85,212</w:t>
            </w:r>
          </w:p>
        </w:tc>
        <w:tc>
          <w:tcPr>
            <w:tcW w:w="90" w:type="dxa"/>
          </w:tcPr>
          <w:p w14:paraId="2D7FD553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C27909E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53,869</w:t>
            </w:r>
          </w:p>
        </w:tc>
        <w:tc>
          <w:tcPr>
            <w:tcW w:w="86" w:type="dxa"/>
            <w:shd w:val="clear" w:color="auto" w:fill="auto"/>
          </w:tcPr>
          <w:p w14:paraId="34E3D178" w14:textId="77777777" w:rsidR="0022729B" w:rsidRPr="007A5235" w:rsidRDefault="0022729B" w:rsidP="0022729B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2E7BACB" w14:textId="77777777" w:rsidR="0022729B" w:rsidRPr="007A5235" w:rsidRDefault="0022729B" w:rsidP="0022729B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520,661</w:t>
            </w:r>
          </w:p>
        </w:tc>
      </w:tr>
    </w:tbl>
    <w:p w14:paraId="2682DC7D" w14:textId="77777777" w:rsidR="00A37B80" w:rsidRPr="00A37B80" w:rsidRDefault="00A37B80" w:rsidP="00B37966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39AFCB16" w14:textId="6C3ACACC" w:rsidR="0008740F" w:rsidRPr="00B37966" w:rsidRDefault="0008740F" w:rsidP="00B37966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B37966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B37966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ก่อนหักค่าเผื่อหนี้สงสัยจะสูญจำนวน </w:t>
      </w:r>
      <w:r w:rsidRPr="00B37966">
        <w:rPr>
          <w:rFonts w:asciiTheme="majorBidi" w:eastAsia="Times New Roman" w:hAnsiTheme="majorBidi" w:cstheme="majorBidi"/>
          <w:sz w:val="20"/>
          <w:szCs w:val="20"/>
          <w:lang w:eastAsia="zh-CN"/>
        </w:rPr>
        <w:t>157</w:t>
      </w:r>
      <w:r w:rsidRPr="00B37966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33880D73" w14:textId="0E156BC3" w:rsidR="00561FDA" w:rsidRDefault="004F37F7" w:rsidP="00561FDA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B37966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B37966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สุทธิจากรายได้รอตัดบัญชี</w:t>
      </w:r>
    </w:p>
    <w:p w14:paraId="660EF564" w14:textId="2A12F677" w:rsidR="00831458" w:rsidRDefault="00831458">
      <w:pPr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tbl>
      <w:tblPr>
        <w:tblW w:w="1004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6"/>
        <w:gridCol w:w="35"/>
        <w:gridCol w:w="20"/>
      </w:tblGrid>
      <w:tr w:rsidR="0008740F" w:rsidRPr="002A007A" w14:paraId="5FE3C634" w14:textId="77777777" w:rsidTr="00DB4B61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F04E55D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 w:type="page"/>
            </w:r>
          </w:p>
        </w:tc>
        <w:tc>
          <w:tcPr>
            <w:tcW w:w="6413" w:type="dxa"/>
            <w:gridSpan w:val="19"/>
          </w:tcPr>
          <w:p w14:paraId="39DFF5C1" w14:textId="77777777" w:rsidR="0008740F" w:rsidRPr="007A5235" w:rsidRDefault="0008740F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08740F" w:rsidRPr="002A007A" w14:paraId="732F9C56" w14:textId="77777777" w:rsidTr="00DB4B61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4037919B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13" w:type="dxa"/>
            <w:gridSpan w:val="19"/>
          </w:tcPr>
          <w:p w14:paraId="2ED9C38C" w14:textId="77777777" w:rsidR="0008740F" w:rsidRPr="007A5235" w:rsidRDefault="0008740F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มิถุนายน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</w:tr>
      <w:tr w:rsidR="005D4454" w:rsidRPr="002A007A" w14:paraId="21100723" w14:textId="77777777" w:rsidTr="00DB4B61">
        <w:trPr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EEA915C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7D76F82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EDD9615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bottom"/>
          </w:tcPr>
          <w:p w14:paraId="45D384E3" w14:textId="29442BF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E9DC99C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64C5B02" w14:textId="585C6E14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1A4C46C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44EF99" w14:textId="6CF7DCD0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1EA8CB94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C969E25" w14:textId="3825F2BB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" w:type="dxa"/>
            <w:shd w:val="clear" w:color="auto" w:fill="auto"/>
            <w:vAlign w:val="bottom"/>
          </w:tcPr>
          <w:p w14:paraId="493DBFD1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0F48E9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5D4454" w:rsidRPr="002A007A" w14:paraId="31CB38F9" w14:textId="77777777" w:rsidTr="00DB4B61">
        <w:trPr>
          <w:gridAfter w:val="2"/>
          <w:wAfter w:w="55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7EEE84FB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F708506" w14:textId="77777777" w:rsidR="005D4454" w:rsidRPr="007A5235" w:rsidRDefault="005D4454" w:rsidP="005D445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AAC0A20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C87A61D" w14:textId="16060F92" w:rsidR="005D4454" w:rsidRPr="007A5235" w:rsidRDefault="005D4454" w:rsidP="005D4454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CB0B3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B13C122" w14:textId="77777777" w:rsidR="005D4454" w:rsidRPr="007A5235" w:rsidRDefault="005D4454" w:rsidP="005D4454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E503C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CFB022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เกิน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DA4C7F6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9830B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2A928C9E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3294797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1AC3C8D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79BDF1C" w14:textId="77777777" w:rsidR="005D4454" w:rsidRPr="007A5235" w:rsidRDefault="005D4454" w:rsidP="005D445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5D4454" w:rsidRPr="002A007A" w14:paraId="1B8DBA1A" w14:textId="77777777" w:rsidTr="00DB4B61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5C556F6A" w14:textId="77777777" w:rsidR="005D4454" w:rsidRPr="007A5235" w:rsidRDefault="005D4454" w:rsidP="005D4454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413" w:type="dxa"/>
            <w:gridSpan w:val="19"/>
          </w:tcPr>
          <w:p w14:paraId="54A00FDF" w14:textId="77777777" w:rsidR="005D4454" w:rsidRPr="007A5235" w:rsidRDefault="005D4454" w:rsidP="005D4454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D4454" w:rsidRPr="002A007A" w14:paraId="7860A9E2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72933FD" w14:textId="77777777" w:rsidR="005D4454" w:rsidRPr="005D4454" w:rsidRDefault="005D4454" w:rsidP="005D445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2BC41C1" w14:textId="77777777" w:rsidR="005D4454" w:rsidRPr="007A5235" w:rsidRDefault="005D4454" w:rsidP="005D4454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B3388F1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74874F4" w14:textId="77777777" w:rsidR="005D4454" w:rsidRPr="007A5235" w:rsidRDefault="005D4454" w:rsidP="005D4454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BB6C64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39F134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FE70632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CE5A6BF" w14:textId="77777777" w:rsidR="005D4454" w:rsidRPr="007A5235" w:rsidRDefault="005D4454" w:rsidP="005D4454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13ACD85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7EB42E1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77718A3A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9D0C0C4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87FF60C" w14:textId="77777777" w:rsidR="005D4454" w:rsidRPr="007A5235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00EF1D8" w14:textId="77777777" w:rsidR="005D4454" w:rsidRPr="007A5235" w:rsidRDefault="005D4454" w:rsidP="005D4454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5D4454" w:rsidRPr="002A007A" w14:paraId="73FA78D0" w14:textId="77777777" w:rsidTr="00F33EE4">
        <w:trPr>
          <w:gridAfter w:val="2"/>
          <w:wAfter w:w="55" w:type="dxa"/>
          <w:cantSplit/>
          <w:trHeight w:val="317"/>
        </w:trPr>
        <w:tc>
          <w:tcPr>
            <w:tcW w:w="3609" w:type="dxa"/>
            <w:shd w:val="clear" w:color="auto" w:fill="auto"/>
            <w:vAlign w:val="bottom"/>
          </w:tcPr>
          <w:p w14:paraId="2F6228B5" w14:textId="32DF55AE" w:rsidR="005D4454" w:rsidRPr="007A5235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3C066EB" w14:textId="2336B79D" w:rsidR="005D4454" w:rsidRPr="002F33BE" w:rsidRDefault="005D4454" w:rsidP="005D4454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73923EE" w14:textId="77777777" w:rsidR="005D4454" w:rsidRPr="002F33BE" w:rsidRDefault="005D4454" w:rsidP="005D4454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BF6C46F" w14:textId="052EC0FB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DA8409" w14:textId="77777777" w:rsidR="005D4454" w:rsidRPr="002F33BE" w:rsidRDefault="005D4454" w:rsidP="005D4454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E07F91B" w14:textId="6DAE0079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EC3E40" w14:textId="77777777" w:rsidR="005D4454" w:rsidRPr="002F33BE" w:rsidRDefault="005D4454" w:rsidP="005D4454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C1CF4FE" w14:textId="47551100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DEF82A5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873F3FF" w14:textId="5B197FFB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3644173" w14:textId="77777777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82F9B04" w14:textId="257A0E55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42,645</w:t>
            </w:r>
          </w:p>
        </w:tc>
        <w:tc>
          <w:tcPr>
            <w:tcW w:w="86" w:type="dxa"/>
            <w:shd w:val="clear" w:color="auto" w:fill="auto"/>
          </w:tcPr>
          <w:p w14:paraId="455AB1CF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364255F" w14:textId="5684AAD8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42,645</w:t>
            </w:r>
          </w:p>
        </w:tc>
      </w:tr>
      <w:tr w:rsidR="005D4454" w:rsidRPr="002A007A" w14:paraId="1B401EC1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AF9B274" w14:textId="3DC05DE1" w:rsidR="005D4454" w:rsidRPr="007A5235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3126AD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84005C1" w14:textId="3A9B03C0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63,920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B296919" w14:textId="77777777" w:rsidR="005D4454" w:rsidRPr="002F33BE" w:rsidRDefault="005D4454" w:rsidP="005D4454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4981246" w14:textId="67EBAA13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466,843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01DA13" w14:textId="77777777" w:rsidR="005D4454" w:rsidRPr="002F33BE" w:rsidRDefault="005D4454" w:rsidP="005D4454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717F228" w14:textId="56E88620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B1A78C" w14:textId="77777777" w:rsidR="005D4454" w:rsidRPr="002F33BE" w:rsidRDefault="005D4454" w:rsidP="005D4454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75767C" w14:textId="316E50B1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34F379B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11516DD" w14:textId="7C4FAA5B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11B0928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53B1A87" w14:textId="701A72AF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7755C1A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0C5B079F" w14:textId="41AEA25A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530,763</w:t>
            </w:r>
          </w:p>
        </w:tc>
      </w:tr>
      <w:tr w:rsidR="005D4454" w:rsidRPr="002A007A" w14:paraId="2C50B9FC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5B822BE5" w14:textId="1D9FD8A7" w:rsidR="005D4454" w:rsidRPr="00B37966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721" w:hanging="9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สินทรัพย์ทางการเงินที่วัดมูลค่าด้วยมูลค่า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ยุติธรรมผ่านกำไร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หรือ</w:t>
            </w:r>
            <w:r w:rsidRPr="00B3796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ขาดทุน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BDAE8C1" w14:textId="63973D6C" w:rsidR="005D4454" w:rsidRPr="00B37966" w:rsidRDefault="005D4454" w:rsidP="005D4454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96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81FF18F" w14:textId="77777777" w:rsidR="005D4454" w:rsidRPr="002F33BE" w:rsidRDefault="005D4454" w:rsidP="005D4454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C82AC54" w14:textId="3C1C3333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5,570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19E0E4" w14:textId="77777777" w:rsidR="005D4454" w:rsidRPr="002F33BE" w:rsidRDefault="005D4454" w:rsidP="005D4454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7D56485" w14:textId="20E4F2A3" w:rsidR="005D4454" w:rsidRPr="00F6166D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14,499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7E060D" w14:textId="77777777" w:rsidR="005D4454" w:rsidRPr="00F6166D" w:rsidRDefault="005D4454" w:rsidP="005D4454">
            <w:pPr>
              <w:tabs>
                <w:tab w:val="decimal" w:pos="0"/>
                <w:tab w:val="decimal" w:pos="510"/>
                <w:tab w:val="decimal" w:pos="540"/>
              </w:tabs>
              <w:suppressAutoHyphens/>
              <w:spacing w:after="0" w:line="240" w:lineRule="auto"/>
              <w:ind w:left="-54" w:right="79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BB025B" w14:textId="4FA2846C" w:rsidR="005D4454" w:rsidRPr="005D4454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9,820</w:t>
            </w:r>
          </w:p>
        </w:tc>
        <w:tc>
          <w:tcPr>
            <w:tcW w:w="90" w:type="dxa"/>
            <w:gridSpan w:val="2"/>
            <w:vAlign w:val="bottom"/>
          </w:tcPr>
          <w:p w14:paraId="7A562A9B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6AD7C6F" w14:textId="4552EE3D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96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88B9F8A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7F745C94" w14:textId="64FAC103" w:rsidR="005D4454" w:rsidRPr="00AF3D7F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6,040</w:t>
            </w:r>
          </w:p>
        </w:tc>
        <w:tc>
          <w:tcPr>
            <w:tcW w:w="86" w:type="dxa"/>
            <w:shd w:val="clear" w:color="auto" w:fill="auto"/>
          </w:tcPr>
          <w:p w14:paraId="2E1085BD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AE773C2" w14:textId="02CB73C0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35,929</w:t>
            </w:r>
          </w:p>
        </w:tc>
      </w:tr>
      <w:tr w:rsidR="005D4454" w:rsidRPr="002A007A" w14:paraId="6ABE193A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05E88A3D" w14:textId="52E1D719" w:rsidR="005D4454" w:rsidRPr="007A5235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เงินลงทุนสุทธิ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450BFB82" w14:textId="103B2973" w:rsidR="005D4454" w:rsidRPr="00B37966" w:rsidRDefault="005D4454" w:rsidP="005D4454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96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7BC90A7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42679BD" w14:textId="6DFA47F5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142,949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19215A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213D6E" w14:textId="35A76A9B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82,301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3E8699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DBE42B1" w14:textId="72B185A9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9,344</w:t>
            </w:r>
          </w:p>
        </w:tc>
        <w:tc>
          <w:tcPr>
            <w:tcW w:w="90" w:type="dxa"/>
            <w:gridSpan w:val="2"/>
            <w:vAlign w:val="bottom"/>
          </w:tcPr>
          <w:p w14:paraId="37117976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46D72C5" w14:textId="6F9F5506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B3796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5D8AD4E" w14:textId="77777777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447D7CF3" w14:textId="1F619DEE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22,897</w:t>
            </w:r>
          </w:p>
        </w:tc>
        <w:tc>
          <w:tcPr>
            <w:tcW w:w="86" w:type="dxa"/>
            <w:shd w:val="clear" w:color="auto" w:fill="auto"/>
          </w:tcPr>
          <w:p w14:paraId="1D2F5A89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CB0EE98" w14:textId="2B630A3E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257,491</w:t>
            </w:r>
          </w:p>
        </w:tc>
      </w:tr>
      <w:tr w:rsidR="005D4454" w:rsidRPr="002A007A" w14:paraId="07382A4B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9DAC860" w14:textId="18442476" w:rsidR="005D4454" w:rsidRPr="007A5235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945B97A" w14:textId="48CCEC79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171,382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2E97CC7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98ABE15" w14:textId="7898BEE9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499,901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B120E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E0888A" w14:textId="16E0F280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725,788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E2EDB9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C6B902" w14:textId="4EC3C3BC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663,526</w:t>
            </w:r>
          </w:p>
        </w:tc>
        <w:tc>
          <w:tcPr>
            <w:tcW w:w="90" w:type="dxa"/>
            <w:gridSpan w:val="2"/>
            <w:vAlign w:val="bottom"/>
          </w:tcPr>
          <w:p w14:paraId="59B463A8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8600D61" w14:textId="4738D5B8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78,459</w:t>
            </w:r>
          </w:p>
        </w:tc>
        <w:tc>
          <w:tcPr>
            <w:tcW w:w="90" w:type="dxa"/>
            <w:gridSpan w:val="2"/>
          </w:tcPr>
          <w:p w14:paraId="17EE2AEA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6F12368" w14:textId="6A6BC630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96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BE822CD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38BDA07" w14:textId="2C77A4FF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2,139,056</w:t>
            </w:r>
          </w:p>
        </w:tc>
      </w:tr>
      <w:tr w:rsidR="005D4454" w:rsidRPr="002A007A" w14:paraId="4559A514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0BB3A5E" w14:textId="70B6C242" w:rsidR="005D4454" w:rsidRPr="007A5235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C0076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9BAE7AF" w14:textId="1466A3BF" w:rsidR="005D4454" w:rsidRPr="002F33BE" w:rsidRDefault="005D4454" w:rsidP="005D4454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25725FA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DACD8A0" w14:textId="40A482AB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7,196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FF2C45" w14:textId="77777777" w:rsidR="005D4454" w:rsidRPr="002F33BE" w:rsidRDefault="005D4454" w:rsidP="005D4454">
            <w:pPr>
              <w:tabs>
                <w:tab w:val="decimal" w:pos="510"/>
                <w:tab w:val="decimal" w:pos="550"/>
              </w:tabs>
              <w:suppressAutoHyphens/>
              <w:spacing w:after="0" w:line="240" w:lineRule="auto"/>
              <w:ind w:right="134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A522B1B" w14:textId="0235C160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4C950E" w14:textId="77777777" w:rsidR="005D4454" w:rsidRPr="002F33BE" w:rsidRDefault="005D4454" w:rsidP="005D4454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DFF29A8" w14:textId="63483EE3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0EDD757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FF1F" w14:textId="65A18174" w:rsidR="005D4454" w:rsidRPr="008F35FD" w:rsidRDefault="005D4454" w:rsidP="008F35FD">
            <w:pPr>
              <w:tabs>
                <w:tab w:val="decimal" w:pos="0"/>
                <w:tab w:val="decimal" w:pos="5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682</w:t>
            </w:r>
          </w:p>
        </w:tc>
        <w:tc>
          <w:tcPr>
            <w:tcW w:w="90" w:type="dxa"/>
            <w:gridSpan w:val="2"/>
          </w:tcPr>
          <w:p w14:paraId="36CA0BEC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0383767" w14:textId="7FF01AB3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3796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7B215A8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5F57A17" w14:textId="6106A7A2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7,878</w:t>
            </w:r>
          </w:p>
        </w:tc>
      </w:tr>
      <w:tr w:rsidR="005D4454" w:rsidRPr="002A007A" w14:paraId="00949D29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B1ECDEE" w14:textId="642B8E0F" w:rsidR="005D4454" w:rsidRPr="007A5235" w:rsidRDefault="005D4454" w:rsidP="005D445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CED8E3" w14:textId="1E9A57A2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235,302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5634380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023861" w14:textId="222092C8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1,122,459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39BC80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015D7B" w14:textId="56ABCD95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822,588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6C0F7F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9B76D8" w14:textId="17FABF8C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682,690</w:t>
            </w:r>
          </w:p>
        </w:tc>
        <w:tc>
          <w:tcPr>
            <w:tcW w:w="90" w:type="dxa"/>
            <w:gridSpan w:val="2"/>
            <w:vAlign w:val="bottom"/>
          </w:tcPr>
          <w:p w14:paraId="632B1209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FCDBF" w14:textId="09931F5A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79,141</w:t>
            </w:r>
          </w:p>
        </w:tc>
        <w:tc>
          <w:tcPr>
            <w:tcW w:w="90" w:type="dxa"/>
            <w:gridSpan w:val="2"/>
          </w:tcPr>
          <w:p w14:paraId="2464D023" w14:textId="77777777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918796" w14:textId="6C2669BA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71,582</w:t>
            </w:r>
          </w:p>
        </w:tc>
        <w:tc>
          <w:tcPr>
            <w:tcW w:w="86" w:type="dxa"/>
            <w:shd w:val="clear" w:color="auto" w:fill="auto"/>
          </w:tcPr>
          <w:p w14:paraId="4C0B5A29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8EBA79" w14:textId="5A435548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trike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3,013,762</w:t>
            </w:r>
          </w:p>
        </w:tc>
      </w:tr>
      <w:tr w:rsidR="005D4454" w:rsidRPr="002A007A" w14:paraId="6B62D917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DB96B79" w14:textId="77777777" w:rsidR="005D4454" w:rsidRDefault="005D4454" w:rsidP="005D445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</w:p>
          <w:p w14:paraId="605DE245" w14:textId="7D1585C2" w:rsidR="005D4454" w:rsidRPr="005D4454" w:rsidRDefault="005D4454" w:rsidP="005D445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CBE49A3" w14:textId="77777777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B1BA59D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30C34FCD" w14:textId="77777777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FD93D98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5C1CCD0E" w14:textId="77777777" w:rsidR="005D4454" w:rsidRPr="002F33BE" w:rsidRDefault="005D4454" w:rsidP="005D4454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7F36DF2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0CDD147" w14:textId="77777777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2E26E01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3A2F4B5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3D927D26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37D7F9E4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739A668F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</w:tcPr>
          <w:p w14:paraId="055D67C6" w14:textId="37011CA1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5D4454" w:rsidRPr="002A007A" w14:paraId="3A5871F3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A2F301B" w14:textId="6B26B85A" w:rsidR="005D4454" w:rsidRPr="007A5235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ฝาก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F555341" w14:textId="592E032B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1,664,216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767971D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1A196A" w14:textId="553C74BE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564,795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4DCAAF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654083" w14:textId="0B577AFD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24,386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68D07B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812F84A" w14:textId="3615E6D8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ACC2798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517BD99" w14:textId="0145C962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AD16615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E4602C2" w14:textId="6D4B7111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EE478C3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0DF991BB" w14:textId="231A4172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2,253,397</w:t>
            </w:r>
          </w:p>
        </w:tc>
      </w:tr>
      <w:tr w:rsidR="005D4454" w:rsidRPr="002A007A" w14:paraId="20A540CE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E1847E6" w14:textId="04BE4E73" w:rsidR="005D4454" w:rsidRPr="007A5235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48B2D7A" w14:textId="27F22869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21,642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A5C82F3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FFF407E" w14:textId="10051179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145,489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59D88C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7D5443A" w14:textId="2D7C13D1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35,154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A76F50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1662ED8" w14:textId="0C110FFF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9,971</w:t>
            </w:r>
          </w:p>
        </w:tc>
        <w:tc>
          <w:tcPr>
            <w:tcW w:w="90" w:type="dxa"/>
            <w:gridSpan w:val="2"/>
            <w:vAlign w:val="bottom"/>
          </w:tcPr>
          <w:p w14:paraId="78200C0D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7B4B08" w14:textId="059F5FAA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4FA3293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D72DB83" w14:textId="4E25AECF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A5C1914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A3AE663" w14:textId="1C12B61E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212,256</w:t>
            </w:r>
          </w:p>
        </w:tc>
      </w:tr>
      <w:tr w:rsidR="005D4454" w:rsidRPr="002A007A" w14:paraId="6817A3F0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EB3D455" w14:textId="1AC67C82" w:rsidR="005D4454" w:rsidRPr="007A5235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3E5B53E" w14:textId="216298EC" w:rsidR="005D4454" w:rsidRPr="002F33BE" w:rsidRDefault="005D4454" w:rsidP="005D4454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66E8D0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0BDC7BF" w14:textId="5E9157BF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4,490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A4ADC0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AA5D8A" w14:textId="08E01534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46,113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D35938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1263E8" w14:textId="179A2510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18,823</w:t>
            </w:r>
          </w:p>
        </w:tc>
        <w:tc>
          <w:tcPr>
            <w:tcW w:w="90" w:type="dxa"/>
            <w:gridSpan w:val="2"/>
            <w:vAlign w:val="bottom"/>
          </w:tcPr>
          <w:p w14:paraId="5C8F7559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95CEC6" w14:textId="0F8CA0FF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C2A3136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39AEAFB2" w14:textId="2109035F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D9719A6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8BFFB47" w14:textId="2A33A382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69,426</w:t>
            </w:r>
          </w:p>
        </w:tc>
      </w:tr>
      <w:tr w:rsidR="005D4454" w:rsidRPr="002A007A" w14:paraId="07B84445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DF92386" w14:textId="163A760B" w:rsidR="005D4454" w:rsidRPr="007A5235" w:rsidRDefault="005D4454" w:rsidP="005D4454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หนี้สิน</w:t>
            </w:r>
            <w:r w:rsidR="00D46525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ทางการเงิน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9D4B6C1" w14:textId="1453E3FF" w:rsidR="005D4454" w:rsidRPr="002F33BE" w:rsidRDefault="005D4454" w:rsidP="005D4454">
            <w:pPr>
              <w:tabs>
                <w:tab w:val="decimal" w:pos="558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073D352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875C25B" w14:textId="715E6408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4,092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ADD0FB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F3728AA" w14:textId="4D30822A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1FE8C9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D32377E" w14:textId="58FE5774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A87B9C2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3146" w14:textId="306DE0F2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3E5368E" w14:textId="77777777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B6A9D42" w14:textId="025B7BA9" w:rsidR="005D4454" w:rsidRPr="002F33BE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41FC53E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1DEB450" w14:textId="23522FEF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4,236</w:t>
            </w:r>
          </w:p>
        </w:tc>
      </w:tr>
      <w:tr w:rsidR="005D4454" w:rsidRPr="002A007A" w14:paraId="634558DB" w14:textId="77777777" w:rsidTr="00F33EE4">
        <w:trPr>
          <w:gridAfter w:val="2"/>
          <w:wAfter w:w="55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31FD16D" w14:textId="31FF1EED" w:rsidR="005D4454" w:rsidRPr="00B37966" w:rsidRDefault="005D4454" w:rsidP="005D445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B20B94" w14:textId="31EFC9B0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1,685,858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7730375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D14C1C" w14:textId="57192E37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718,866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61BABE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45EC6F" w14:textId="7C0EE68B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105,797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8C16E4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572E5A" w14:textId="62AF5848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28,794</w:t>
            </w:r>
          </w:p>
        </w:tc>
        <w:tc>
          <w:tcPr>
            <w:tcW w:w="90" w:type="dxa"/>
            <w:gridSpan w:val="2"/>
            <w:vAlign w:val="bottom"/>
          </w:tcPr>
          <w:p w14:paraId="1C9A008C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3CA22" w14:textId="7BDAB0AC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3796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13E5AF0" w14:textId="77777777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3361D5" w14:textId="0FB8B39E" w:rsidR="005D4454" w:rsidRPr="00B37966" w:rsidRDefault="005D4454" w:rsidP="005D4454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3796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E3D0E81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625AE3" w14:textId="41F3688F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2,539,315</w:t>
            </w:r>
          </w:p>
        </w:tc>
      </w:tr>
      <w:tr w:rsidR="005D4454" w:rsidRPr="002A007A" w14:paraId="1DE22EAA" w14:textId="77777777" w:rsidTr="00516394">
        <w:trPr>
          <w:gridAfter w:val="2"/>
          <w:wAfter w:w="55" w:type="dxa"/>
          <w:cantSplit/>
          <w:trHeight w:val="604"/>
        </w:trPr>
        <w:tc>
          <w:tcPr>
            <w:tcW w:w="3609" w:type="dxa"/>
            <w:shd w:val="clear" w:color="auto" w:fill="auto"/>
            <w:vAlign w:val="bottom"/>
          </w:tcPr>
          <w:p w14:paraId="766EB1B5" w14:textId="705D2F7B" w:rsidR="005D4454" w:rsidRPr="00B37966" w:rsidRDefault="005D4454" w:rsidP="005D445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FA45907" w14:textId="1BE64882" w:rsidR="005D4454" w:rsidRPr="002F33BE" w:rsidRDefault="005D4454" w:rsidP="005D4454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(1,450,556)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F82727" w14:textId="77777777" w:rsidR="005D4454" w:rsidRPr="002F33BE" w:rsidRDefault="005D4454" w:rsidP="005D445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EB45DC5" w14:textId="6C7866A9" w:rsidR="005D4454" w:rsidRPr="002F33BE" w:rsidRDefault="005D4454" w:rsidP="005D4454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403,593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E1D8B" w14:textId="77777777" w:rsidR="005D4454" w:rsidRPr="002F33BE" w:rsidRDefault="005D4454" w:rsidP="005D4454">
            <w:pPr>
              <w:tabs>
                <w:tab w:val="decimal" w:pos="90"/>
                <w:tab w:val="decimal" w:pos="54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9402236" w14:textId="62074D84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716,791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6D1461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FB3D83A" w14:textId="4D359EFD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653,896</w:t>
            </w:r>
          </w:p>
        </w:tc>
        <w:tc>
          <w:tcPr>
            <w:tcW w:w="90" w:type="dxa"/>
            <w:gridSpan w:val="2"/>
            <w:vAlign w:val="bottom"/>
          </w:tcPr>
          <w:p w14:paraId="317B272D" w14:textId="77777777" w:rsidR="005D4454" w:rsidRPr="002F33BE" w:rsidRDefault="005D4454" w:rsidP="005D445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AB7CC" w14:textId="1D21282E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79,141</w:t>
            </w:r>
          </w:p>
        </w:tc>
        <w:tc>
          <w:tcPr>
            <w:tcW w:w="90" w:type="dxa"/>
            <w:gridSpan w:val="2"/>
          </w:tcPr>
          <w:p w14:paraId="3689EDC5" w14:textId="77777777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4735E2E" w14:textId="1C0F1F24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71,582</w:t>
            </w:r>
          </w:p>
        </w:tc>
        <w:tc>
          <w:tcPr>
            <w:tcW w:w="86" w:type="dxa"/>
            <w:shd w:val="clear" w:color="auto" w:fill="auto"/>
          </w:tcPr>
          <w:p w14:paraId="38F0ECB8" w14:textId="77777777" w:rsidR="005D4454" w:rsidRPr="002F33BE" w:rsidRDefault="005D4454" w:rsidP="005D4454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DB618CD" w14:textId="5051E223" w:rsidR="005D4454" w:rsidRPr="002F33BE" w:rsidRDefault="005D4454" w:rsidP="005D4454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33B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474,447</w:t>
            </w:r>
          </w:p>
        </w:tc>
      </w:tr>
    </w:tbl>
    <w:p w14:paraId="3C6B2AFE" w14:textId="77777777" w:rsidR="00EC2F08" w:rsidRDefault="00EC2F08" w:rsidP="008E6AAB">
      <w:pPr>
        <w:suppressAutoHyphens/>
        <w:spacing w:after="0" w:line="240" w:lineRule="auto"/>
        <w:ind w:left="811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</w:p>
    <w:p w14:paraId="0977C9F6" w14:textId="5C13B258" w:rsidR="008E6AAB" w:rsidRDefault="008E6AAB" w:rsidP="008E6AAB">
      <w:pPr>
        <w:suppressAutoHyphens/>
        <w:spacing w:after="0" w:line="240" w:lineRule="auto"/>
        <w:ind w:left="811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="00CD7C06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</w:t>
      </w:r>
      <w:r w:rsidR="00176AF3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เกิดขึ้น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จำนวน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138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1D40C654" w14:textId="19D3319F" w:rsidR="00516394" w:rsidRDefault="00516394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p w14:paraId="7622BAEC" w14:textId="0DDC1B1D" w:rsidR="0008740F" w:rsidRPr="007A5235" w:rsidRDefault="0008740F" w:rsidP="0008740F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</w:p>
    <w:tbl>
      <w:tblPr>
        <w:tblW w:w="1001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9"/>
        <w:gridCol w:w="834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6"/>
        <w:gridCol w:w="835"/>
        <w:gridCol w:w="86"/>
        <w:gridCol w:w="34"/>
      </w:tblGrid>
      <w:tr w:rsidR="0008740F" w:rsidRPr="002A007A" w14:paraId="5A6C4F4E" w14:textId="77777777" w:rsidTr="00EC2F08">
        <w:trPr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2D69F08A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 w:type="page"/>
            </w:r>
          </w:p>
        </w:tc>
        <w:tc>
          <w:tcPr>
            <w:tcW w:w="6500" w:type="dxa"/>
            <w:gridSpan w:val="20"/>
          </w:tcPr>
          <w:p w14:paraId="543D9AE6" w14:textId="77777777" w:rsidR="0008740F" w:rsidRPr="007A5235" w:rsidRDefault="0008740F" w:rsidP="00120B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งบการเงินเฉพาะธนาคาร</w:t>
            </w:r>
          </w:p>
        </w:tc>
      </w:tr>
      <w:tr w:rsidR="0008740F" w:rsidRPr="002A007A" w14:paraId="039644D1" w14:textId="77777777" w:rsidTr="00EC2F08">
        <w:trPr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082B56CE" w14:textId="77777777" w:rsidR="0008740F" w:rsidRPr="007A5235" w:rsidRDefault="0008740F" w:rsidP="00120B9F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500" w:type="dxa"/>
            <w:gridSpan w:val="20"/>
          </w:tcPr>
          <w:p w14:paraId="01ADCCCB" w14:textId="77777777" w:rsidR="0008740F" w:rsidRPr="007A5235" w:rsidRDefault="0008740F" w:rsidP="00120B9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1C5A41" w:rsidRPr="002A007A" w14:paraId="5672680A" w14:textId="77777777" w:rsidTr="00EC2F08">
        <w:trPr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09571988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D7B2E13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A38D88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0279735A" w14:textId="3B63A716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84AE81D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CB75EA7" w14:textId="3FBAF985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61B70D64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68992FD" w14:textId="03034866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3" w:type="dxa"/>
            <w:gridSpan w:val="2"/>
          </w:tcPr>
          <w:p w14:paraId="26D8CFB3" w14:textId="77777777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6A4CD0F" w14:textId="2873A1BD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B5B99C8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4" w:type="dxa"/>
            <w:shd w:val="clear" w:color="auto" w:fill="auto"/>
            <w:vAlign w:val="bottom"/>
          </w:tcPr>
          <w:p w14:paraId="6427659F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C5A41" w:rsidRPr="002A007A" w14:paraId="09138AE1" w14:textId="77777777" w:rsidTr="00EC2F08">
        <w:trPr>
          <w:gridAfter w:val="2"/>
          <w:wAfter w:w="120" w:type="dxa"/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7E0E3B52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306A404" w14:textId="77777777" w:rsidR="001C5A41" w:rsidRPr="007A5235" w:rsidRDefault="001C5A41" w:rsidP="001C5A4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CEDE3C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2D2C140" w14:textId="6B62014A" w:rsidR="001C5A41" w:rsidRPr="007A5235" w:rsidRDefault="001C5A41" w:rsidP="001C5A4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4C6626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FF7BEF7" w14:textId="77777777" w:rsidR="001C5A41" w:rsidRPr="007A5235" w:rsidRDefault="001C5A41" w:rsidP="001C5A41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5B737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F327646" w14:textId="77777777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เกิน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1DF0253D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0D1456B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1760CC73" w14:textId="77777777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790228D" w14:textId="77777777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F8A8610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04603FB" w14:textId="77777777" w:rsidR="001C5A41" w:rsidRPr="007A5235" w:rsidRDefault="001C5A41" w:rsidP="001C5A4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1C5A41" w:rsidRPr="002A007A" w14:paraId="16F08934" w14:textId="77777777" w:rsidTr="00EC2F08">
        <w:trPr>
          <w:cantSplit/>
          <w:tblHeader/>
        </w:trPr>
        <w:tc>
          <w:tcPr>
            <w:tcW w:w="3519" w:type="dxa"/>
            <w:shd w:val="clear" w:color="auto" w:fill="auto"/>
            <w:vAlign w:val="bottom"/>
          </w:tcPr>
          <w:p w14:paraId="4DC39348" w14:textId="77777777" w:rsidR="001C5A41" w:rsidRPr="007A5235" w:rsidRDefault="001C5A41" w:rsidP="001C5A41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500" w:type="dxa"/>
            <w:gridSpan w:val="20"/>
          </w:tcPr>
          <w:p w14:paraId="62F61E2D" w14:textId="77777777" w:rsidR="001C5A41" w:rsidRPr="007A5235" w:rsidRDefault="001C5A41" w:rsidP="001C5A41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1C5A41" w:rsidRPr="002A007A" w14:paraId="137984BC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24CC561A" w14:textId="77777777" w:rsidR="001C5A41" w:rsidRPr="001C5A41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val="th-TH" w:eastAsia="zh-CN"/>
              </w:rPr>
            </w:pPr>
            <w:r w:rsidRPr="001C5A41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E0FDE7D" w14:textId="77777777" w:rsidR="001C5A41" w:rsidRPr="007A5235" w:rsidRDefault="001C5A41" w:rsidP="001C5A41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D74058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BB0B1A3" w14:textId="77777777" w:rsidR="001C5A41" w:rsidRPr="007A5235" w:rsidRDefault="001C5A41" w:rsidP="001C5A41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9BA30A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1CA94E4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BEDC01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C0AB880" w14:textId="77777777" w:rsidR="001C5A41" w:rsidRPr="007A5235" w:rsidRDefault="001C5A41" w:rsidP="001C5A41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254F1CC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CCFD26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6184CB6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D43948B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64A67BB3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1E46EBF" w14:textId="77777777" w:rsidR="001C5A41" w:rsidRPr="007A5235" w:rsidRDefault="001C5A41" w:rsidP="001C5A41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C5A41" w:rsidRPr="002A007A" w14:paraId="22223DDA" w14:textId="77777777" w:rsidTr="00F33EE4">
        <w:trPr>
          <w:gridAfter w:val="2"/>
          <w:wAfter w:w="120" w:type="dxa"/>
          <w:cantSplit/>
          <w:trHeight w:val="317"/>
        </w:trPr>
        <w:tc>
          <w:tcPr>
            <w:tcW w:w="3519" w:type="dxa"/>
            <w:shd w:val="clear" w:color="auto" w:fill="auto"/>
            <w:vAlign w:val="bottom"/>
          </w:tcPr>
          <w:p w14:paraId="37E5D0A0" w14:textId="22C7686C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06816A09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DA1EE" w14:textId="77777777" w:rsidR="001C5A41" w:rsidRPr="007A5235" w:rsidRDefault="001C5A41" w:rsidP="001C5A41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A73713D" w14:textId="23B10ACF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CC1017" w14:textId="77777777" w:rsidR="001C5A41" w:rsidRPr="007A5235" w:rsidRDefault="001C5A41" w:rsidP="001C5A41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49247E1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DC5097" w14:textId="77777777" w:rsidR="001C5A41" w:rsidRPr="007A5235" w:rsidRDefault="001C5A41" w:rsidP="001C5A41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10C8022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79C5293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3188A0D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F74D47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00888FD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47,450</w:t>
            </w:r>
          </w:p>
        </w:tc>
        <w:tc>
          <w:tcPr>
            <w:tcW w:w="86" w:type="dxa"/>
            <w:shd w:val="clear" w:color="auto" w:fill="auto"/>
          </w:tcPr>
          <w:p w14:paraId="727C39FC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2C95DD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47,450</w:t>
            </w:r>
          </w:p>
        </w:tc>
      </w:tr>
      <w:tr w:rsidR="001C5A41" w:rsidRPr="002A007A" w14:paraId="63A0F7C9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6AB9CE1" w14:textId="0AFEB61B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833722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0AE1E8E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44,245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D71DFB" w14:textId="77777777" w:rsidR="001C5A41" w:rsidRPr="007A5235" w:rsidRDefault="001C5A41" w:rsidP="001C5A41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DBED5C3" w14:textId="5ACEEAF9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383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163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1B73C1" w14:textId="77777777" w:rsidR="001C5A41" w:rsidRPr="007A5235" w:rsidRDefault="001C5A41" w:rsidP="001C5A41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1348BC2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E24061" w14:textId="77777777" w:rsidR="001C5A41" w:rsidRPr="007A5235" w:rsidRDefault="001C5A41" w:rsidP="001C5A41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DCCBE3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2A9A49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1BE43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60EBDAA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8EF8A0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DE4F21B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328E9D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427,408</w:t>
            </w:r>
          </w:p>
        </w:tc>
      </w:tr>
      <w:tr w:rsidR="001C5A41" w:rsidRPr="002A007A" w14:paraId="4D46039C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314EC9D0" w14:textId="1411DEC8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6A10AB4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1,592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246292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7E09B43" w14:textId="14455FBD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154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547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145FD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1D6BCE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127,035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1A848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25BCE65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22,712</w:t>
            </w:r>
          </w:p>
        </w:tc>
        <w:tc>
          <w:tcPr>
            <w:tcW w:w="90" w:type="dxa"/>
            <w:gridSpan w:val="2"/>
            <w:vAlign w:val="bottom"/>
          </w:tcPr>
          <w:p w14:paraId="3709C2DF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C85B81C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0F4CE8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AA31DE1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4,619</w:t>
            </w:r>
          </w:p>
        </w:tc>
        <w:tc>
          <w:tcPr>
            <w:tcW w:w="86" w:type="dxa"/>
            <w:shd w:val="clear" w:color="auto" w:fill="auto"/>
          </w:tcPr>
          <w:p w14:paraId="6EBE139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D0328E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310,505</w:t>
            </w:r>
          </w:p>
        </w:tc>
      </w:tr>
      <w:tr w:rsidR="001C5A41" w:rsidRPr="002A007A" w14:paraId="01E0E6B8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20546A6" w14:textId="45CBFF7E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833722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6F74130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199,909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0A4995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C42B9DA" w14:textId="04083A9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532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435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E097B8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129382D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672,508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5CD105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4CB68E9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619,675</w:t>
            </w:r>
          </w:p>
        </w:tc>
        <w:tc>
          <w:tcPr>
            <w:tcW w:w="90" w:type="dxa"/>
            <w:gridSpan w:val="2"/>
            <w:vAlign w:val="bottom"/>
          </w:tcPr>
          <w:p w14:paraId="2A84800C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8311830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84,349</w:t>
            </w:r>
          </w:p>
        </w:tc>
        <w:tc>
          <w:tcPr>
            <w:tcW w:w="90" w:type="dxa"/>
            <w:gridSpan w:val="2"/>
          </w:tcPr>
          <w:p w14:paraId="4E79BC62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F3CD85D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C453CAE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735B156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2,108,876</w:t>
            </w:r>
          </w:p>
        </w:tc>
      </w:tr>
      <w:tr w:rsidR="001C5A41" w:rsidRPr="002A007A" w14:paraId="2D73D58C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2BFFD658" w14:textId="2B17EDB5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ดอกเบี้ยค้างรับ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0CEBBFA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0E0D4E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228F9A5" w14:textId="2DA2CDA6" w:rsidR="001C5A41" w:rsidRPr="00833722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2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FDEEB4" w14:textId="77777777" w:rsidR="001C5A41" w:rsidRPr="00833722" w:rsidRDefault="001C5A41" w:rsidP="001C5A41">
            <w:pPr>
              <w:tabs>
                <w:tab w:val="decimal" w:pos="0"/>
                <w:tab w:val="decimal" w:pos="510"/>
              </w:tabs>
              <w:suppressAutoHyphens/>
              <w:spacing w:after="0" w:line="240" w:lineRule="auto"/>
              <w:ind w:left="-54" w:right="79" w:hanging="62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0BB5F55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4527F4" w14:textId="77777777" w:rsidR="001C5A41" w:rsidRPr="007A5235" w:rsidRDefault="001C5A41" w:rsidP="001C5A41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1AA10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7A00D70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06C9C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6C37E3A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4CE63F1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CDCEB8B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24508EB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2,920</w:t>
            </w:r>
          </w:p>
        </w:tc>
      </w:tr>
      <w:tr w:rsidR="001C5A41" w:rsidRPr="002A007A" w14:paraId="68BF8E62" w14:textId="77777777" w:rsidTr="00E53A67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4FD41BDA" w14:textId="77777777" w:rsidR="001C5A41" w:rsidRPr="00B37966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73D495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245,746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32A170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FFD3B47" w14:textId="16322A74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  <w:r w:rsidRPr="00E53A6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073</w:t>
            </w:r>
            <w:r w:rsidRPr="00E53A6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D7FDB7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92D371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799,543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A82103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B0742E2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642,387</w:t>
            </w:r>
          </w:p>
        </w:tc>
        <w:tc>
          <w:tcPr>
            <w:tcW w:w="90" w:type="dxa"/>
            <w:gridSpan w:val="2"/>
            <w:vAlign w:val="bottom"/>
          </w:tcPr>
          <w:p w14:paraId="109DCD4B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96D06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84,349</w:t>
            </w:r>
          </w:p>
        </w:tc>
        <w:tc>
          <w:tcPr>
            <w:tcW w:w="90" w:type="dxa"/>
            <w:gridSpan w:val="2"/>
          </w:tcPr>
          <w:p w14:paraId="00382A31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5B75752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52,069</w:t>
            </w:r>
          </w:p>
        </w:tc>
        <w:tc>
          <w:tcPr>
            <w:tcW w:w="86" w:type="dxa"/>
            <w:shd w:val="clear" w:color="auto" w:fill="auto"/>
          </w:tcPr>
          <w:p w14:paraId="659D9D22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AA2205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2,897,159</w:t>
            </w:r>
          </w:p>
        </w:tc>
      </w:tr>
      <w:tr w:rsidR="001C5A41" w:rsidRPr="002A007A" w14:paraId="6B3FAF3B" w14:textId="77777777" w:rsidTr="00E53A67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36C10667" w14:textId="77777777" w:rsidR="001C5A41" w:rsidRPr="007A5235" w:rsidRDefault="001C5A41" w:rsidP="001C5A41">
            <w:pPr>
              <w:suppressAutoHyphens/>
              <w:spacing w:after="0" w:line="240" w:lineRule="auto"/>
              <w:ind w:left="1260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F796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824CE6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E886" w14:textId="77777777" w:rsidR="001C5A41" w:rsidRPr="00EC355E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0135C4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89F48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836965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F122B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418EA97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C7D25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D89C98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659F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20B69C4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C63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</w:tr>
      <w:tr w:rsidR="001C5A41" w:rsidRPr="002A007A" w14:paraId="3AD50A3A" w14:textId="77777777" w:rsidTr="00E53A67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7C62B35" w14:textId="77777777" w:rsidR="001C5A41" w:rsidRPr="001C5A41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1C5A41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8744F6C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13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179A6F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556314EE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526C288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4B01AD9A" w14:textId="77777777" w:rsidR="001C5A41" w:rsidRPr="007A5235" w:rsidRDefault="001C5A41" w:rsidP="001C5A41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A6DD0C1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1EE2D7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9540926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7EFD080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61E72DF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3929D3F1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14B492DB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6E7287E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C5A41" w:rsidRPr="002A007A" w14:paraId="06B4BC96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9F63468" w14:textId="3C5E29F7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5452B6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1,451,285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9E31E2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68EC75C" w14:textId="26E8AB2E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678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82CA72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A9D4FD5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26,262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0C5EBE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9B79FE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8A3A605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924CFC0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442F2F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76F84BB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C43F112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584120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2,156,489</w:t>
            </w:r>
          </w:p>
        </w:tc>
      </w:tr>
      <w:tr w:rsidR="001C5A41" w:rsidRPr="002A007A" w14:paraId="3779CCA8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5EB38DBF" w14:textId="331EE14B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951CEA0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19,001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709BBA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F1AFEF9" w14:textId="44785E09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94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356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B47A30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BC0543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22,964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B6E1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06C27D9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9,550</w:t>
            </w:r>
          </w:p>
        </w:tc>
        <w:tc>
          <w:tcPr>
            <w:tcW w:w="90" w:type="dxa"/>
            <w:gridSpan w:val="2"/>
            <w:vAlign w:val="bottom"/>
          </w:tcPr>
          <w:p w14:paraId="00419D75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0423B1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7E1B3EE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8C079C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B0C38E8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EEFFAEA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145,871</w:t>
            </w:r>
          </w:p>
        </w:tc>
      </w:tr>
      <w:tr w:rsidR="001C5A41" w:rsidRPr="002A007A" w14:paraId="51E675A1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56AD2737" w14:textId="4BE94801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BC64F2F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D88EA0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AFE2A06" w14:textId="55BB5CB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18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067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F28FC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BF40851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42,918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EFCAD1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944810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15,371</w:t>
            </w:r>
          </w:p>
        </w:tc>
        <w:tc>
          <w:tcPr>
            <w:tcW w:w="90" w:type="dxa"/>
            <w:gridSpan w:val="2"/>
            <w:vAlign w:val="bottom"/>
          </w:tcPr>
          <w:p w14:paraId="4416BFDC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7CB3E5A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B23DDF6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A06E2FB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53EB55C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1C08622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76,356</w:t>
            </w:r>
          </w:p>
        </w:tc>
      </w:tr>
      <w:tr w:rsidR="001C5A41" w:rsidRPr="002A007A" w14:paraId="1A15E76E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113B92EF" w14:textId="6F24EAD5" w:rsidR="001C5A41" w:rsidRPr="007A5235" w:rsidRDefault="001C5A41" w:rsidP="001C5A4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หนี้สิน</w:t>
            </w:r>
            <w:r w:rsidR="002A3258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ทางการเงิน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580A57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5829AF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FCD6B95" w14:textId="449C9D3D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5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Cs w:val="22"/>
                <w:lang w:eastAsia="zh-CN"/>
              </w:rPr>
              <w:t>990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A50061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30C6D7E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D1561C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FE15A1F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34B2B1B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18E77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D833509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D9670E4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F758D67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BBE998F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6,188</w:t>
            </w:r>
          </w:p>
        </w:tc>
      </w:tr>
      <w:tr w:rsidR="001C5A41" w:rsidRPr="002A007A" w14:paraId="35CF5284" w14:textId="77777777" w:rsidTr="00F33EE4">
        <w:trPr>
          <w:gridAfter w:val="2"/>
          <w:wAfter w:w="120" w:type="dxa"/>
          <w:cantSplit/>
        </w:trPr>
        <w:tc>
          <w:tcPr>
            <w:tcW w:w="3519" w:type="dxa"/>
            <w:shd w:val="clear" w:color="auto" w:fill="auto"/>
            <w:vAlign w:val="bottom"/>
          </w:tcPr>
          <w:p w14:paraId="555C30B0" w14:textId="77777777" w:rsidR="001C5A41" w:rsidRPr="00E53A67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C4C5F3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1,470,286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AD857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CE4DE7" w14:textId="594D8946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797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355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8F8B0F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D686E9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92,342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023E8F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26CA5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24,921</w:t>
            </w:r>
          </w:p>
        </w:tc>
        <w:tc>
          <w:tcPr>
            <w:tcW w:w="90" w:type="dxa"/>
            <w:gridSpan w:val="2"/>
            <w:vAlign w:val="bottom"/>
          </w:tcPr>
          <w:p w14:paraId="102D5602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93B81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27CA738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27E3A3" w14:textId="77777777" w:rsidR="001C5A41" w:rsidRPr="007A5235" w:rsidRDefault="001C5A41" w:rsidP="001C5A41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C54CB51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08B9DE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2,384,904</w:t>
            </w:r>
          </w:p>
        </w:tc>
      </w:tr>
      <w:tr w:rsidR="001C5A41" w:rsidRPr="002A007A" w14:paraId="664417F4" w14:textId="77777777" w:rsidTr="00516394">
        <w:trPr>
          <w:gridAfter w:val="2"/>
          <w:wAfter w:w="120" w:type="dxa"/>
          <w:cantSplit/>
          <w:trHeight w:val="577"/>
        </w:trPr>
        <w:tc>
          <w:tcPr>
            <w:tcW w:w="3519" w:type="dxa"/>
            <w:shd w:val="clear" w:color="auto" w:fill="auto"/>
            <w:vAlign w:val="bottom"/>
          </w:tcPr>
          <w:p w14:paraId="6D9D55C3" w14:textId="77777777" w:rsidR="001C5A41" w:rsidRPr="00E53A67" w:rsidRDefault="001C5A41" w:rsidP="001C5A4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7F00271" w14:textId="77777777" w:rsidR="001C5A41" w:rsidRPr="007A5235" w:rsidRDefault="001C5A41" w:rsidP="001C5A41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(1,224,540)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9A7267" w14:textId="77777777" w:rsidR="001C5A41" w:rsidRPr="007A5235" w:rsidRDefault="001C5A41" w:rsidP="001C5A41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CAFD72" w14:textId="47FCAD19" w:rsidR="001C5A41" w:rsidRPr="007A5235" w:rsidRDefault="001C5A41" w:rsidP="001C5A41">
            <w:pPr>
              <w:tabs>
                <w:tab w:val="decimal" w:pos="9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275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710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69D1A9" w14:textId="77777777" w:rsidR="001C5A41" w:rsidRPr="007A5235" w:rsidRDefault="001C5A41" w:rsidP="001C5A41">
            <w:pPr>
              <w:tabs>
                <w:tab w:val="decimal" w:pos="90"/>
                <w:tab w:val="decimal" w:pos="540"/>
              </w:tabs>
              <w:suppressAutoHyphens/>
              <w:spacing w:after="0" w:line="240" w:lineRule="auto"/>
              <w:ind w:left="-54" w:right="38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09D12AB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707,201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E1EE88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88AB07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617,466</w:t>
            </w:r>
          </w:p>
        </w:tc>
        <w:tc>
          <w:tcPr>
            <w:tcW w:w="90" w:type="dxa"/>
            <w:gridSpan w:val="2"/>
            <w:vAlign w:val="bottom"/>
          </w:tcPr>
          <w:p w14:paraId="5815FA4B" w14:textId="77777777" w:rsidR="001C5A41" w:rsidRPr="007A5235" w:rsidRDefault="001C5A41" w:rsidP="001C5A4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FE56A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84,349</w:t>
            </w:r>
          </w:p>
        </w:tc>
        <w:tc>
          <w:tcPr>
            <w:tcW w:w="90" w:type="dxa"/>
            <w:gridSpan w:val="2"/>
          </w:tcPr>
          <w:p w14:paraId="6E80E900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2778881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52,069</w:t>
            </w:r>
          </w:p>
        </w:tc>
        <w:tc>
          <w:tcPr>
            <w:tcW w:w="86" w:type="dxa"/>
            <w:shd w:val="clear" w:color="auto" w:fill="auto"/>
          </w:tcPr>
          <w:p w14:paraId="1EBC9F19" w14:textId="77777777" w:rsidR="001C5A41" w:rsidRPr="007A5235" w:rsidRDefault="001C5A41" w:rsidP="001C5A41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303A94" w14:textId="77777777" w:rsidR="001C5A41" w:rsidRPr="007A5235" w:rsidRDefault="001C5A41" w:rsidP="001C5A41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512,255</w:t>
            </w:r>
          </w:p>
        </w:tc>
      </w:tr>
    </w:tbl>
    <w:p w14:paraId="3B0ABCE0" w14:textId="77777777" w:rsidR="00A37B80" w:rsidRPr="00A37B80" w:rsidRDefault="00A37B80" w:rsidP="00E53A67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0FCBFCFB" w14:textId="59054A93" w:rsidR="0008740F" w:rsidRPr="00E53A67" w:rsidRDefault="0008740F" w:rsidP="00E53A67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E53A6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E53A6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ก่อนหักค่าเผื่อหนี้สงสัยจะสูญจำนวน </w:t>
      </w:r>
      <w:r w:rsidRPr="00E53A67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157 </w:t>
      </w:r>
      <w:r w:rsidRPr="00E53A6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1FB4EF2B" w14:textId="01310460" w:rsidR="0008740F" w:rsidRPr="00E53A67" w:rsidRDefault="0008740F" w:rsidP="00E53A67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E53A6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E53A67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E53A6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สุทธิจากรายได้รอตัดบัญชี</w:t>
      </w:r>
    </w:p>
    <w:p w14:paraId="58407DCE" w14:textId="77777777" w:rsidR="00F33EE4" w:rsidRPr="00F83E7D" w:rsidRDefault="00F33EE4" w:rsidP="0008740F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2FE3881" w14:textId="77777777" w:rsidR="003D2DA1" w:rsidRDefault="003D2DA1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br w:type="page"/>
      </w:r>
    </w:p>
    <w:p w14:paraId="76EE58A1" w14:textId="47696C83" w:rsidR="00F83E7D" w:rsidRDefault="0095758E" w:rsidP="00E53A67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5</w:t>
      </w:r>
      <w:r w:rsidR="00942DA7"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95758E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942DA7"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F83E7D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ความเสี่ยงด้านตลาด</w:t>
      </w:r>
    </w:p>
    <w:p w14:paraId="6847EDA2" w14:textId="77777777" w:rsidR="00F83E7D" w:rsidRPr="00F83E7D" w:rsidRDefault="00F83E7D" w:rsidP="00E53A67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20"/>
          <w:szCs w:val="20"/>
          <w:cs/>
          <w:lang w:eastAsia="zh-CN"/>
        </w:rPr>
      </w:pPr>
    </w:p>
    <w:p w14:paraId="7FB5FB60" w14:textId="08CCDE37" w:rsidR="00F83E7D" w:rsidRPr="007A5235" w:rsidRDefault="0095758E" w:rsidP="00F83E7D">
      <w:pPr>
        <w:tabs>
          <w:tab w:val="left" w:pos="1278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95758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="00F83E7D" w:rsidRPr="00522B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</w:t>
      </w:r>
      <w:r w:rsidR="00B4499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3</w:t>
      </w:r>
      <w:r w:rsidR="00F83E7D" w:rsidRPr="00522B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.</w:t>
      </w:r>
      <w:r w:rsidR="00B4499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="00F83E7D" w:rsidRPr="00522B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F83E7D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="00F83E7D" w:rsidRPr="00522BD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3087688" w14:textId="77777777" w:rsidR="004D566E" w:rsidRPr="00F83E7D" w:rsidRDefault="004D566E" w:rsidP="007A5235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7784D5DF" w14:textId="1692E615" w:rsidR="00ED67B5" w:rsidRDefault="00ED67B5" w:rsidP="00F83E7D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ความผันผวนของอัตราดอกเบี้ยมีผลกระทบต่อรายได้และค่าใช้จ่ายที่เป็นดอกเบี้ยรวมถึงมูลค่า</w:t>
      </w:r>
      <w:r w:rsidR="00CF6E1C">
        <w:rPr>
          <w:rFonts w:asciiTheme="majorBidi" w:eastAsia="Times New Roman" w:hAnsiTheme="majorBidi" w:cstheme="majorBidi"/>
          <w:sz w:val="30"/>
          <w:szCs w:val="30"/>
        </w:rPr>
        <w:br/>
      </w: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 xml:space="preserve">ทางเศรษฐกิจของธนาคาร โดยธนาคารมีความเสี่ยงจากอัตราดอกเบี้ยจำแนกเป็น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</w:rPr>
        <w:t>4</w:t>
      </w: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ประเภท คือ</w:t>
      </w:r>
    </w:p>
    <w:p w14:paraId="117C07ED" w14:textId="77777777" w:rsidR="00E53A67" w:rsidRPr="00F83E7D" w:rsidRDefault="00E53A67" w:rsidP="00E53A67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063E609" w14:textId="152D9EF7" w:rsidR="00ED67B5" w:rsidRPr="00996292" w:rsidRDefault="00ED67B5" w:rsidP="00720CAF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F33EE4">
        <w:rPr>
          <w:rFonts w:asciiTheme="majorBidi" w:hAnsiTheme="majorBidi" w:cstheme="majorBidi"/>
          <w:sz w:val="30"/>
          <w:szCs w:val="30"/>
        </w:rPr>
        <w:t xml:space="preserve">Repricing Risk </w:t>
      </w:r>
      <w:r w:rsidRPr="00F33EE4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ระยะเวลาครบกำหนดในการปรับอัตราดอกเบี้ยระหว่างสินทรัพย์และหนี้สินไม่สอดคล้องกัน ตัวอย่างเช่น เมื่อกำหนดให้ปัจจัยอื่น ๆ คงที่ หากธนาคาร</w:t>
      </w:r>
      <w:r w:rsidR="00F83E7D">
        <w:rPr>
          <w:rFonts w:asciiTheme="majorBidi" w:hAnsiTheme="majorBidi" w:cs="Angsana New"/>
          <w:sz w:val="30"/>
          <w:szCs w:val="30"/>
          <w:cs/>
        </w:rPr>
        <w:br/>
      </w:r>
      <w:r w:rsidRPr="00F33EE4">
        <w:rPr>
          <w:rFonts w:asciiTheme="majorBidi" w:hAnsiTheme="majorBidi" w:cs="Angsana New"/>
          <w:sz w:val="30"/>
          <w:szCs w:val="30"/>
          <w:cs/>
        </w:rPr>
        <w:t>มีสินทรัพย์ที่สามารถปรับอัตราดอกเบี้ยได้เร็วกว่าหนี้สิน (</w:t>
      </w:r>
      <w:r w:rsidRPr="00F33EE4">
        <w:rPr>
          <w:rFonts w:asciiTheme="majorBidi" w:hAnsiTheme="majorBidi" w:cstheme="majorBidi"/>
          <w:sz w:val="30"/>
          <w:szCs w:val="30"/>
        </w:rPr>
        <w:t xml:space="preserve">Positive Gap) </w:t>
      </w:r>
      <w:r w:rsidRPr="00F33EE4">
        <w:rPr>
          <w:rFonts w:asciiTheme="majorBidi" w:hAnsiTheme="majorBidi" w:cs="Angsana New"/>
          <w:sz w:val="30"/>
          <w:szCs w:val="30"/>
          <w:cs/>
        </w:rPr>
        <w:t xml:space="preserve">เมื่ออัตราดอกเบี้ยสูงขึ้น </w:t>
      </w:r>
      <w:r w:rsidR="00F83E7D">
        <w:rPr>
          <w:rFonts w:asciiTheme="majorBidi" w:hAnsiTheme="majorBidi" w:cs="Angsana New"/>
          <w:sz w:val="30"/>
          <w:szCs w:val="30"/>
          <w:cs/>
        </w:rPr>
        <w:br/>
      </w:r>
      <w:r w:rsidRPr="00F33EE4">
        <w:rPr>
          <w:rFonts w:asciiTheme="majorBidi" w:hAnsiTheme="majorBidi" w:cs="Angsana New"/>
          <w:sz w:val="30"/>
          <w:szCs w:val="30"/>
          <w:cs/>
        </w:rPr>
        <w:t>ก็จะทำให้ส่วนต่างของอัตราดอกเบี้ยสูงขึ้น หรือในทางตรงกันข้าม หากธนาคารมีสินทรัพย์ที่สามารถปรับอัตราดอกเบี้ยได้ช้ากว่าหนี้สิน (</w:t>
      </w:r>
      <w:r w:rsidRPr="00F33EE4">
        <w:rPr>
          <w:rFonts w:asciiTheme="majorBidi" w:hAnsiTheme="majorBidi" w:cstheme="majorBidi"/>
          <w:sz w:val="30"/>
          <w:szCs w:val="30"/>
        </w:rPr>
        <w:t xml:space="preserve">Negative Gap) </w:t>
      </w:r>
      <w:r w:rsidRPr="00F33EE4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ก็จะทำให้ส่วนต่างของอัตราดอกเบี้ยลดลง เป็นต้น</w:t>
      </w:r>
    </w:p>
    <w:p w14:paraId="5C0E3E65" w14:textId="77777777" w:rsidR="00ED67B5" w:rsidRPr="00F33EE4" w:rsidRDefault="00ED67B5" w:rsidP="00720CAF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F33EE4">
        <w:rPr>
          <w:rFonts w:asciiTheme="majorBidi" w:hAnsiTheme="majorBidi" w:cstheme="majorBidi"/>
          <w:sz w:val="30"/>
          <w:szCs w:val="30"/>
        </w:rPr>
        <w:t xml:space="preserve">Yield Curve Risk </w:t>
      </w:r>
      <w:r w:rsidRPr="00F33EE4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เป็นความเสี่ยงที่เกิดจากการที่อัตราดอกเบี้ยตามระยะเวลาครบกำหนดที่แตกต่างกัน เปลี่ยนแปลงแตกต่างกัน</w:t>
      </w:r>
    </w:p>
    <w:p w14:paraId="578CCCC4" w14:textId="0D88EEA5" w:rsidR="00ED67B5" w:rsidRPr="00F33EE4" w:rsidRDefault="00ED67B5" w:rsidP="00720CAF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F33EE4">
        <w:rPr>
          <w:rFonts w:asciiTheme="majorBidi" w:hAnsiTheme="majorBidi" w:cstheme="majorBidi"/>
          <w:sz w:val="30"/>
          <w:szCs w:val="30"/>
        </w:rPr>
        <w:t xml:space="preserve">Basis Risk </w:t>
      </w:r>
      <w:r w:rsidRPr="00F33EE4">
        <w:rPr>
          <w:rFonts w:asciiTheme="majorBidi" w:hAnsiTheme="majorBidi" w:cs="Angsana New"/>
          <w:sz w:val="30"/>
          <w:szCs w:val="30"/>
          <w:cs/>
        </w:rPr>
        <w:t xml:space="preserve">เป็นความเสี่ยงที่เกิดจากการที่อัตราดอกเบี้ยของสินทรัพย์และหนี้สินอยู่บนอัตราดอกเบี้ยอ้างอิงที่แตกต่างกัน เช่น อัตราดอกเบี้ยเงินฝากประจำ อัตราดอกเบี้ยการกู้ยืมระหว่างธนาคาร </w:t>
      </w:r>
      <w:r w:rsidR="00F83E7D">
        <w:rPr>
          <w:rFonts w:asciiTheme="majorBidi" w:hAnsiTheme="majorBidi" w:cs="Angsana New"/>
          <w:sz w:val="30"/>
          <w:szCs w:val="30"/>
        </w:rPr>
        <w:br/>
      </w:r>
      <w:r w:rsidRPr="00F33EE4">
        <w:rPr>
          <w:rFonts w:asciiTheme="majorBidi" w:hAnsiTheme="majorBidi" w:cs="Angsana New"/>
          <w:sz w:val="30"/>
          <w:szCs w:val="30"/>
          <w:cs/>
        </w:rPr>
        <w:t xml:space="preserve">อัตราดอกเบี้ย </w:t>
      </w:r>
      <w:r w:rsidRPr="00F33EE4">
        <w:rPr>
          <w:rFonts w:asciiTheme="majorBidi" w:hAnsiTheme="majorBidi" w:cstheme="majorBidi"/>
          <w:sz w:val="30"/>
          <w:szCs w:val="30"/>
        </w:rPr>
        <w:t xml:space="preserve">THBFIX </w:t>
      </w:r>
      <w:r w:rsidRPr="00F33EE4">
        <w:rPr>
          <w:rFonts w:asciiTheme="majorBidi" w:hAnsiTheme="majorBidi" w:cs="Angsana New"/>
          <w:sz w:val="30"/>
          <w:szCs w:val="30"/>
          <w:cs/>
        </w:rPr>
        <w:t>เป็นต้น เมื่ออัตราดอกเบี้ยอ้างอิงเปลี่ยนแปลงแตกต่างกันก็จะทำให้อัตราดอกเบี้ยของสินทรัพย์และหนี้สินที่อิงอยู่บนอัตราดอกเบี้ยอ้างอิงเหล่านั้นเปลี่ยนแปลงแตกต่าง</w:t>
      </w:r>
      <w:r w:rsidR="00F83E7D">
        <w:rPr>
          <w:rFonts w:asciiTheme="majorBidi" w:hAnsiTheme="majorBidi" w:cs="Angsana New"/>
          <w:sz w:val="30"/>
          <w:szCs w:val="30"/>
        </w:rPr>
        <w:br/>
      </w:r>
      <w:r w:rsidRPr="00F33EE4">
        <w:rPr>
          <w:rFonts w:asciiTheme="majorBidi" w:hAnsiTheme="majorBidi" w:cs="Angsana New"/>
          <w:sz w:val="30"/>
          <w:szCs w:val="30"/>
          <w:cs/>
        </w:rPr>
        <w:t>กันด้วย</w:t>
      </w:r>
    </w:p>
    <w:p w14:paraId="793C9457" w14:textId="45D8C7FC" w:rsidR="00ED67B5" w:rsidRPr="00F33EE4" w:rsidRDefault="00ED67B5" w:rsidP="00720CAF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F33EE4">
        <w:rPr>
          <w:rFonts w:asciiTheme="majorBidi" w:hAnsiTheme="majorBidi" w:cstheme="majorBidi"/>
          <w:sz w:val="30"/>
          <w:szCs w:val="30"/>
        </w:rPr>
        <w:t xml:space="preserve">Option Risk </w:t>
      </w:r>
      <w:r w:rsidRPr="00F33EE4">
        <w:rPr>
          <w:rFonts w:asciiTheme="majorBidi" w:hAnsiTheme="majorBidi" w:cs="Angsana New"/>
          <w:sz w:val="30"/>
          <w:szCs w:val="30"/>
          <w:cs/>
        </w:rPr>
        <w:t xml:space="preserve">เป็นความเสี่ยงที่เกิดจากการที่มี </w:t>
      </w:r>
      <w:r w:rsidRPr="00F33EE4">
        <w:rPr>
          <w:rFonts w:asciiTheme="majorBidi" w:hAnsiTheme="majorBidi" w:cstheme="majorBidi"/>
          <w:sz w:val="30"/>
          <w:szCs w:val="30"/>
        </w:rPr>
        <w:t xml:space="preserve">Option </w:t>
      </w:r>
      <w:r w:rsidRPr="00F33EE4">
        <w:rPr>
          <w:rFonts w:asciiTheme="majorBidi" w:hAnsiTheme="majorBidi" w:cs="Angsana New"/>
          <w:sz w:val="30"/>
          <w:szCs w:val="30"/>
          <w:cs/>
        </w:rPr>
        <w:t xml:space="preserve">แฝงอยู่ในรายการสินทรัพย์ หนี้สิน และรายการนอกงบแสดงฐานะการเงิน การใช้สิทธิตาม </w:t>
      </w:r>
      <w:r w:rsidRPr="00F33EE4">
        <w:rPr>
          <w:rFonts w:asciiTheme="majorBidi" w:hAnsiTheme="majorBidi" w:cstheme="majorBidi"/>
          <w:sz w:val="30"/>
          <w:szCs w:val="30"/>
        </w:rPr>
        <w:t xml:space="preserve">Option </w:t>
      </w:r>
      <w:r w:rsidRPr="00F33EE4">
        <w:rPr>
          <w:rFonts w:asciiTheme="majorBidi" w:hAnsiTheme="majorBidi" w:cs="Angsana New"/>
          <w:sz w:val="30"/>
          <w:szCs w:val="30"/>
          <w:cs/>
        </w:rPr>
        <w:t>อาจจะกระทบต่อการบริหารรายได้และต้นทุนของอัตราดอกเบี้ยของธนาคาร เช่น เงิ</w:t>
      </w:r>
      <w:r w:rsidR="00A44AFD">
        <w:rPr>
          <w:rFonts w:asciiTheme="majorBidi" w:hAnsiTheme="majorBidi" w:cs="Angsana New" w:hint="cs"/>
          <w:sz w:val="30"/>
          <w:szCs w:val="30"/>
          <w:cs/>
        </w:rPr>
        <w:t>นรับฝ</w:t>
      </w:r>
      <w:r w:rsidRPr="00F33EE4">
        <w:rPr>
          <w:rFonts w:asciiTheme="majorBidi" w:hAnsiTheme="majorBidi" w:cs="Angsana New"/>
          <w:sz w:val="30"/>
          <w:szCs w:val="30"/>
          <w:cs/>
        </w:rPr>
        <w:t xml:space="preserve">ากมีอัตราดอกเบี้ยคงที่ตามระยะเวลา </w:t>
      </w:r>
      <w:r w:rsidR="0095758E" w:rsidRPr="0095758E">
        <w:rPr>
          <w:rFonts w:asciiTheme="majorBidi" w:hAnsiTheme="majorBidi" w:cs="Angsana New"/>
          <w:sz w:val="30"/>
          <w:szCs w:val="30"/>
        </w:rPr>
        <w:t>3</w:t>
      </w:r>
      <w:r w:rsidRPr="00F33EE4">
        <w:rPr>
          <w:rFonts w:asciiTheme="majorBidi" w:hAnsiTheme="majorBidi" w:cs="Angsana New"/>
          <w:sz w:val="30"/>
          <w:szCs w:val="30"/>
          <w:cs/>
        </w:rPr>
        <w:t xml:space="preserve"> เดือน หากอัตราดอกเบี้ยในท้องตลาดเปลี่ยนแปลงอย่างมากและรวดเร็ว ผู้ฝากก็อาจจะถอนเงิน</w:t>
      </w:r>
      <w:r w:rsidR="00A44AFD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F33EE4">
        <w:rPr>
          <w:rFonts w:asciiTheme="majorBidi" w:hAnsiTheme="majorBidi" w:cs="Angsana New"/>
          <w:sz w:val="30"/>
          <w:szCs w:val="30"/>
          <w:cs/>
        </w:rPr>
        <w:t>ฝากก่อนระยะเวลาครบกำหนด ซึ่งทำให้ธนาคารมีต้นทุนสูงขึ้นเร็วกว่าที่คาด</w:t>
      </w:r>
      <w:r w:rsidR="00A44AFD">
        <w:rPr>
          <w:rFonts w:asciiTheme="majorBidi" w:hAnsiTheme="majorBidi" w:cs="Angsana New" w:hint="cs"/>
          <w:sz w:val="30"/>
          <w:szCs w:val="30"/>
          <w:cs/>
        </w:rPr>
        <w:t>ไว้</w:t>
      </w:r>
      <w:r w:rsidRPr="00F33EE4">
        <w:rPr>
          <w:rFonts w:asciiTheme="majorBidi" w:hAnsiTheme="majorBidi" w:cs="Angsana New"/>
          <w:sz w:val="30"/>
          <w:szCs w:val="30"/>
          <w:cs/>
        </w:rPr>
        <w:t xml:space="preserve"> เป็นต้น</w:t>
      </w:r>
    </w:p>
    <w:p w14:paraId="634A606C" w14:textId="77777777" w:rsidR="00ED67B5" w:rsidRPr="00F33EE4" w:rsidRDefault="00ED67B5" w:rsidP="00ED67B5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="Angsana New"/>
          <w:szCs w:val="22"/>
          <w:lang w:eastAsia="zh-CN"/>
        </w:rPr>
      </w:pPr>
    </w:p>
    <w:p w14:paraId="2413C378" w14:textId="0729808C" w:rsidR="00ED67B5" w:rsidRPr="00F33EE4" w:rsidRDefault="00ED67B5" w:rsidP="00F83E7D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>การบริหารความเสี่ยงด้านอัตราดอกเบี้ย ธนาคารมีการกำหนดเพดานความเสี่ยงของฐานะในบัญชีเพื่อการค้าและในบัญชีเพื่อการธนาคาร โดยกิจกรรมในบัญชีเพื่อการค้า (</w:t>
      </w:r>
      <w:r w:rsidRPr="00F33EE4">
        <w:rPr>
          <w:rFonts w:asciiTheme="majorBidi" w:eastAsia="Times New Roman" w:hAnsiTheme="majorBidi" w:cstheme="majorBidi"/>
          <w:sz w:val="30"/>
          <w:szCs w:val="30"/>
        </w:rPr>
        <w:t xml:space="preserve">Trading Book) </w:t>
      </w: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 xml:space="preserve">มีเพดานการรับความเสี่ยงประเภท </w:t>
      </w:r>
      <w:r w:rsidRPr="00F33EE4">
        <w:rPr>
          <w:rFonts w:asciiTheme="majorBidi" w:eastAsia="Times New Roman" w:hAnsiTheme="majorBidi" w:cstheme="majorBidi"/>
          <w:sz w:val="30"/>
          <w:szCs w:val="30"/>
        </w:rPr>
        <w:t>Value at Risk (</w:t>
      </w:r>
      <w:proofErr w:type="spellStart"/>
      <w:r w:rsidRPr="00F33EE4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F33EE4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ความอ่อนไหวต่อ </w:t>
      </w:r>
      <w:r w:rsidRPr="00F33EE4">
        <w:rPr>
          <w:rFonts w:asciiTheme="majorBidi" w:eastAsia="Times New Roman" w:hAnsiTheme="majorBidi" w:cstheme="majorBidi"/>
          <w:sz w:val="30"/>
          <w:szCs w:val="30"/>
        </w:rPr>
        <w:t xml:space="preserve">Yield Curve </w:t>
      </w: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F33EE4">
        <w:rPr>
          <w:rFonts w:asciiTheme="majorBidi" w:eastAsia="Times New Roman" w:hAnsiTheme="majorBidi" w:cstheme="majorBidi"/>
          <w:sz w:val="30"/>
          <w:szCs w:val="30"/>
        </w:rPr>
        <w:t xml:space="preserve">Basis Shift (Basis Point Value) </w:t>
      </w: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>และการทดสอบภาวะวิกฤต (</w:t>
      </w:r>
      <w:r w:rsidRPr="00F33EE4">
        <w:rPr>
          <w:rFonts w:asciiTheme="majorBidi" w:eastAsia="Times New Roman" w:hAnsiTheme="majorBidi" w:cstheme="majorBidi"/>
          <w:sz w:val="30"/>
          <w:szCs w:val="30"/>
        </w:rPr>
        <w:t xml:space="preserve">Stress Testing) </w:t>
      </w: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>ส่วนบัญชีเพื่อการธนาคาร (</w:t>
      </w:r>
      <w:r w:rsidRPr="00F33EE4">
        <w:rPr>
          <w:rFonts w:asciiTheme="majorBidi" w:eastAsia="Times New Roman" w:hAnsiTheme="majorBidi" w:cstheme="majorBidi"/>
          <w:sz w:val="30"/>
          <w:szCs w:val="30"/>
        </w:rPr>
        <w:t xml:space="preserve">Banking Book) </w:t>
      </w:r>
      <w:r w:rsidRPr="00E53A67">
        <w:rPr>
          <w:rFonts w:asciiTheme="majorBidi" w:eastAsia="Times New Roman" w:hAnsiTheme="majorBidi" w:cstheme="majorBidi"/>
          <w:sz w:val="30"/>
          <w:szCs w:val="30"/>
          <w:cs/>
        </w:rPr>
        <w:t>มีการกำหนดเพดานความเสี่ยงของผลกระทบจากอัตราดอกเบี้ย โดยวัดเป็นร้อยละของรายได้และเงินกองทุน</w:t>
      </w:r>
    </w:p>
    <w:p w14:paraId="253EA1CB" w14:textId="7C793035" w:rsidR="00ED67B5" w:rsidRPr="00F33EE4" w:rsidRDefault="00ED67B5" w:rsidP="00F83E7D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33EE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F33EE4" w:rsidRPr="00F33EE4">
        <w:rPr>
          <w:rFonts w:asciiTheme="majorBidi" w:eastAsia="Times New Roman" w:hAnsiTheme="majorBidi" w:cstheme="majorBidi"/>
          <w:sz w:val="30"/>
          <w:szCs w:val="30"/>
        </w:rPr>
        <w:t>30</w:t>
      </w:r>
      <w:r w:rsidRPr="00F33EE4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F33EE4" w:rsidRPr="00F33EE4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F33EE4">
        <w:rPr>
          <w:rFonts w:asciiTheme="majorBidi" w:eastAsia="Times New Roman" w:hAnsiTheme="majorBidi" w:cstheme="majorBidi"/>
          <w:sz w:val="30"/>
          <w:szCs w:val="30"/>
          <w:cs/>
        </w:rPr>
        <w:t xml:space="preserve"> ความเสี่ยงด้านอัตราดอกเบี้ยในบัญชีเพื่อการค้า (</w:t>
      </w:r>
      <w:r w:rsidRPr="00F33EE4">
        <w:rPr>
          <w:rFonts w:asciiTheme="majorBidi" w:eastAsia="Times New Roman" w:hAnsiTheme="majorBidi" w:cstheme="majorBidi"/>
          <w:sz w:val="30"/>
          <w:szCs w:val="30"/>
        </w:rPr>
        <w:t xml:space="preserve">Trading Book) </w:t>
      </w:r>
      <w:r w:rsidRPr="00F33EE4">
        <w:rPr>
          <w:rFonts w:asciiTheme="majorBidi" w:eastAsia="Times New Roman" w:hAnsiTheme="majorBidi" w:cstheme="majorBidi"/>
          <w:sz w:val="30"/>
          <w:szCs w:val="30"/>
          <w:cs/>
        </w:rPr>
        <w:t xml:space="preserve">มีค่า </w:t>
      </w:r>
      <w:proofErr w:type="spellStart"/>
      <w:r w:rsidRPr="00F33EE4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F33EE4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33EE4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</w:rPr>
        <w:t>73</w:t>
      </w:r>
      <w:r w:rsidRPr="00F33EE4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95758E" w:rsidRPr="0095758E">
        <w:rPr>
          <w:rFonts w:asciiTheme="majorBidi" w:eastAsia="Times New Roman" w:hAnsiTheme="majorBidi" w:cstheme="majorBidi"/>
          <w:sz w:val="30"/>
          <w:szCs w:val="30"/>
        </w:rPr>
        <w:t>7</w:t>
      </w:r>
      <w:r w:rsidRPr="00F33EE4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</w:t>
      </w:r>
      <w:r w:rsidR="00E53A67" w:rsidRPr="00C218F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(31 </w:t>
      </w:r>
      <w:r w:rsidR="00996292" w:rsidRPr="00C218F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96292" w:rsidRPr="00C218F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2562: </w:t>
      </w:r>
      <w:r w:rsidR="002836C1" w:rsidRPr="00C218FF">
        <w:rPr>
          <w:rFonts w:asciiTheme="majorBidi" w:eastAsia="Times New Roman" w:hAnsiTheme="majorBidi" w:cstheme="majorBidi"/>
          <w:i/>
          <w:iCs/>
          <w:sz w:val="30"/>
          <w:szCs w:val="30"/>
        </w:rPr>
        <w:t>40.</w:t>
      </w:r>
      <w:r w:rsidR="00AD44A5">
        <w:rPr>
          <w:rFonts w:asciiTheme="majorBidi" w:eastAsia="Times New Roman" w:hAnsiTheme="majorBidi" w:cstheme="majorBidi"/>
          <w:i/>
          <w:iCs/>
          <w:sz w:val="30"/>
          <w:szCs w:val="30"/>
        </w:rPr>
        <w:t>5</w:t>
      </w:r>
      <w:r w:rsidR="002836C1" w:rsidRPr="00C218F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2836C1" w:rsidRPr="00C218F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ล้านบาท</w:t>
      </w:r>
      <w:r w:rsidR="00996292" w:rsidRPr="00C218FF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996292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0645D50E" w14:textId="77777777" w:rsidR="00ED67B5" w:rsidRPr="00DB4B61" w:rsidRDefault="00ED67B5" w:rsidP="00E53A67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FB87DF0" w14:textId="766214C5" w:rsidR="004D566E" w:rsidRPr="007A5235" w:rsidRDefault="004D566E" w:rsidP="00F83E7D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CB6F59" w:rsidRPr="007A5235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CB6F59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CB6F59" w:rsidRPr="007A5235">
        <w:rPr>
          <w:rFonts w:asciiTheme="majorBidi" w:eastAsia="Times New Roman" w:hAnsiTheme="majorBidi" w:cstheme="majorBidi"/>
          <w:sz w:val="30"/>
          <w:szCs w:val="30"/>
        </w:rPr>
        <w:t>2563</w:t>
      </w:r>
      <w:r w:rsidR="00CB6F59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CB6F59" w:rsidRPr="007A5235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="00CB6F59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CB6F59" w:rsidRPr="007A5235">
        <w:rPr>
          <w:rFonts w:asciiTheme="majorBidi" w:eastAsia="Times New Roman" w:hAnsiTheme="majorBidi" w:cstheme="majorBidi"/>
          <w:sz w:val="30"/>
          <w:szCs w:val="30"/>
        </w:rPr>
        <w:t>2562</w:t>
      </w:r>
      <w:r w:rsidR="00CB6F59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63C4664F" w14:textId="77777777" w:rsidR="004D566E" w:rsidRPr="00DB4B61" w:rsidRDefault="004D566E" w:rsidP="004D566E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4D566E" w:rsidRPr="002A007A" w14:paraId="31A5B0BC" w14:textId="77777777" w:rsidTr="0089441E">
        <w:tc>
          <w:tcPr>
            <w:tcW w:w="1710" w:type="dxa"/>
            <w:shd w:val="clear" w:color="auto" w:fill="auto"/>
            <w:vAlign w:val="bottom"/>
          </w:tcPr>
          <w:p w14:paraId="0095CF54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0E3F68D7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6469BC0F" w14:textId="77777777" w:rsidTr="0089441E">
        <w:tc>
          <w:tcPr>
            <w:tcW w:w="1710" w:type="dxa"/>
            <w:shd w:val="clear" w:color="auto" w:fill="auto"/>
            <w:vAlign w:val="bottom"/>
          </w:tcPr>
          <w:p w14:paraId="3C79FD38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2EF4122B" w14:textId="78F734D9" w:rsidR="004D566E" w:rsidRPr="007A5235" w:rsidRDefault="00CB6F59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มิถุนายน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</w:t>
            </w:r>
            <w:r w:rsidR="004D566E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95758E" w:rsidRPr="0095758E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563</w:t>
            </w:r>
          </w:p>
        </w:tc>
      </w:tr>
      <w:tr w:rsidR="004D566E" w:rsidRPr="002A007A" w14:paraId="1723577E" w14:textId="77777777" w:rsidTr="0089441E">
        <w:tc>
          <w:tcPr>
            <w:tcW w:w="1710" w:type="dxa"/>
            <w:shd w:val="clear" w:color="auto" w:fill="auto"/>
            <w:vAlign w:val="bottom"/>
          </w:tcPr>
          <w:p w14:paraId="47606D61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510B9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536622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260DBF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E2A1F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96C4C6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BC1D2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DB7462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0BDA2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0BBFD2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EBA0D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86A35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33FEE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5C7427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84D481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7D4508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39135E9D" w14:textId="77777777" w:rsidTr="0089441E">
        <w:tc>
          <w:tcPr>
            <w:tcW w:w="1710" w:type="dxa"/>
            <w:shd w:val="clear" w:color="auto" w:fill="auto"/>
            <w:vAlign w:val="bottom"/>
          </w:tcPr>
          <w:p w14:paraId="41E03292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00F4E9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CC081B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03DE322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3F876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D39BA81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4C30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3AAA70E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D790D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DB556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68221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6F0A5B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364884C9" w14:textId="77777777" w:rsidTr="0089441E">
        <w:tc>
          <w:tcPr>
            <w:tcW w:w="1710" w:type="dxa"/>
            <w:shd w:val="clear" w:color="auto" w:fill="auto"/>
            <w:vAlign w:val="bottom"/>
          </w:tcPr>
          <w:p w14:paraId="372178CA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23A95D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250F4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9C8F7DB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D9623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67992FF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2171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8CC603C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94D55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FC806AC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เกิน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B4DF8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0F13A28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0D5C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52593C1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A1F48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92EDFB3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D566E" w:rsidRPr="002A007A" w14:paraId="228FF659" w14:textId="77777777" w:rsidTr="0089441E">
        <w:tc>
          <w:tcPr>
            <w:tcW w:w="1710" w:type="dxa"/>
            <w:shd w:val="clear" w:color="auto" w:fill="auto"/>
            <w:vAlign w:val="bottom"/>
          </w:tcPr>
          <w:p w14:paraId="171AD3AF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7B37B10B" w14:textId="77777777" w:rsidR="004D566E" w:rsidRPr="007A5235" w:rsidRDefault="004D566E" w:rsidP="004D566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D566E" w:rsidRPr="002A007A" w14:paraId="0C39E884" w14:textId="77777777" w:rsidTr="0089441E">
        <w:tc>
          <w:tcPr>
            <w:tcW w:w="1710" w:type="dxa"/>
            <w:shd w:val="clear" w:color="auto" w:fill="auto"/>
            <w:vAlign w:val="bottom"/>
          </w:tcPr>
          <w:p w14:paraId="07EA77D9" w14:textId="77777777" w:rsidR="004D566E" w:rsidRPr="00410416" w:rsidRDefault="004D566E" w:rsidP="004D566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046632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48D16601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443060A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4B60A9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8C8019E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F2FC84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3CE2002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AEAE37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095E4462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0721343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33599289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575728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B76027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0F0865B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5F2C7A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B19DA" w:rsidRPr="002A007A" w14:paraId="3B041C42" w14:textId="77777777" w:rsidTr="00A06030">
        <w:tc>
          <w:tcPr>
            <w:tcW w:w="1710" w:type="dxa"/>
            <w:shd w:val="clear" w:color="auto" w:fill="auto"/>
            <w:vAlign w:val="bottom"/>
          </w:tcPr>
          <w:p w14:paraId="0A77C6DA" w14:textId="2157AAE6" w:rsidR="00BB19DA" w:rsidRPr="007A5235" w:rsidRDefault="00BB19DA" w:rsidP="00AD44A5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3014591C" w14:textId="089DBC1A" w:rsidR="00BB19DA" w:rsidRPr="00DB140C" w:rsidRDefault="00BB19DA" w:rsidP="00BB19DA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7AB5EB1" w14:textId="77777777" w:rsidR="00BB19DA" w:rsidRPr="00DB140C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45C65C6" w14:textId="6D886D23" w:rsidR="00BB19DA" w:rsidRPr="00DB140C" w:rsidRDefault="00BB19DA" w:rsidP="00DB140C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B91C9F" w14:textId="77777777" w:rsidR="00BB19DA" w:rsidRPr="00DB140C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38BC25F" w14:textId="080E05F4" w:rsidR="00BB19DA" w:rsidRPr="00DB140C" w:rsidRDefault="00BB19DA" w:rsidP="00996292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CA2B6" w14:textId="77777777" w:rsidR="00BB19DA" w:rsidRPr="00DB140C" w:rsidRDefault="00BB19DA" w:rsidP="00DB140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10EADEAF" w14:textId="0702BDFB" w:rsidR="00BB19DA" w:rsidRPr="00DB140C" w:rsidRDefault="00BB19DA" w:rsidP="00996292">
            <w:pPr>
              <w:tabs>
                <w:tab w:val="decimal" w:pos="378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6DACC1" w14:textId="77777777" w:rsidR="00BB19DA" w:rsidRPr="00DB140C" w:rsidRDefault="00BB19DA" w:rsidP="00DB140C">
            <w:pPr>
              <w:tabs>
                <w:tab w:val="decimal" w:pos="427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3891F0A" w14:textId="6ADE0390" w:rsidR="00BB19DA" w:rsidRPr="00DB140C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787B95" w14:textId="77777777" w:rsidR="00BB19DA" w:rsidRPr="00DB140C" w:rsidRDefault="00BB19DA" w:rsidP="00DB140C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F29B867" w14:textId="0BE95E55" w:rsidR="00BB19DA" w:rsidRPr="00DB140C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9426E1" w14:textId="77777777" w:rsidR="00BB19DA" w:rsidRPr="00926CBF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4A448F3" w14:textId="254F82CA" w:rsidR="00BB19DA" w:rsidRPr="00926CBF" w:rsidRDefault="00BB19DA" w:rsidP="00BB19DA">
            <w:pPr>
              <w:tabs>
                <w:tab w:val="decimal" w:pos="554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42,871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8F697F" w14:textId="77777777" w:rsidR="00BB19DA" w:rsidRPr="00926CBF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1CEF119" w14:textId="5CA7FB67" w:rsidR="00BB19DA" w:rsidRPr="00926CBF" w:rsidRDefault="00BB19DA" w:rsidP="00BB19DA">
            <w:pPr>
              <w:tabs>
                <w:tab w:val="decimal" w:pos="232"/>
              </w:tabs>
              <w:suppressAutoHyphens/>
              <w:snapToGrid w:val="0"/>
              <w:spacing w:after="0" w:line="240" w:lineRule="auto"/>
              <w:ind w:left="-87" w:right="-10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 xml:space="preserve">     </w:t>
            </w: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42,871</w:t>
            </w:r>
          </w:p>
        </w:tc>
      </w:tr>
      <w:tr w:rsidR="00BB19DA" w:rsidRPr="002A007A" w14:paraId="721116AA" w14:textId="77777777" w:rsidTr="0089441E">
        <w:tc>
          <w:tcPr>
            <w:tcW w:w="1710" w:type="dxa"/>
            <w:shd w:val="clear" w:color="auto" w:fill="auto"/>
            <w:vAlign w:val="bottom"/>
          </w:tcPr>
          <w:p w14:paraId="50AEAC07" w14:textId="258C6F55" w:rsidR="00BB19DA" w:rsidRPr="007A5235" w:rsidRDefault="00BB19DA" w:rsidP="00AD44A5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A79C2" w14:textId="7777777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24EDF2ED" w14:textId="77777777" w:rsidR="00BB19DA" w:rsidRPr="00926CBF" w:rsidRDefault="00BB19DA" w:rsidP="00BB19DA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D33B4" w14:textId="77777777" w:rsidR="00BB19DA" w:rsidRPr="00926CBF" w:rsidRDefault="00BB19DA" w:rsidP="00BB19DA">
            <w:pPr>
              <w:tabs>
                <w:tab w:val="left" w:pos="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right="41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F0576C7" w14:textId="77777777" w:rsidR="00BB19DA" w:rsidRPr="00926CBF" w:rsidRDefault="00BB19DA" w:rsidP="00BB19DA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89D4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C768C8A" w14:textId="77777777" w:rsidR="00BB19DA" w:rsidRPr="00926CBF" w:rsidRDefault="00BB19DA" w:rsidP="00BB19DA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A7427" w14:textId="77777777" w:rsidR="00BB19DA" w:rsidRPr="00926CBF" w:rsidRDefault="00BB19DA" w:rsidP="00BB19DA">
            <w:pPr>
              <w:tabs>
                <w:tab w:val="left" w:pos="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right="41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46FD45" w14:textId="77777777" w:rsidR="00BB19DA" w:rsidRPr="00926CBF" w:rsidRDefault="00BB19DA" w:rsidP="00BB19DA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F18B5" w14:textId="77777777" w:rsidR="00BB19DA" w:rsidRPr="00926CBF" w:rsidRDefault="00BB19DA" w:rsidP="00BB19DA">
            <w:pPr>
              <w:tabs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13AD05" w14:textId="77777777" w:rsidR="00BB19DA" w:rsidRPr="00926CBF" w:rsidRDefault="00BB19DA" w:rsidP="00BB19DA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8DC8" w14:textId="77777777" w:rsidR="00BB19DA" w:rsidRPr="00DB140C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508F9E4" w14:textId="77777777" w:rsidR="00BB19DA" w:rsidRPr="00926CBF" w:rsidRDefault="00BB19DA" w:rsidP="00BB19DA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5734" w14:textId="77777777" w:rsidR="00BB19DA" w:rsidRPr="00926CBF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B892248" w14:textId="77777777" w:rsidR="00BB19DA" w:rsidRPr="00926CBF" w:rsidRDefault="00BB19DA" w:rsidP="00BB19DA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0D6E" w14:textId="77777777" w:rsidR="00BB19DA" w:rsidRPr="00926CBF" w:rsidRDefault="00BB19DA" w:rsidP="00BB19DA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BB19DA" w:rsidRPr="002A007A" w14:paraId="69BA1E92" w14:textId="77777777" w:rsidTr="00A06030">
        <w:tc>
          <w:tcPr>
            <w:tcW w:w="1710" w:type="dxa"/>
            <w:shd w:val="clear" w:color="auto" w:fill="auto"/>
            <w:vAlign w:val="bottom"/>
          </w:tcPr>
          <w:p w14:paraId="149F7291" w14:textId="77777777" w:rsidR="00BB19DA" w:rsidRPr="007A5235" w:rsidRDefault="00BB19DA" w:rsidP="00BB19D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F36D" w14:textId="5A28AF40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7,593</w:t>
            </w:r>
          </w:p>
        </w:tc>
        <w:tc>
          <w:tcPr>
            <w:tcW w:w="251" w:type="dxa"/>
            <w:shd w:val="clear" w:color="auto" w:fill="auto"/>
          </w:tcPr>
          <w:p w14:paraId="0D5972C5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9EB2" w14:textId="65D822F5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467,226</w:t>
            </w:r>
          </w:p>
        </w:tc>
        <w:tc>
          <w:tcPr>
            <w:tcW w:w="240" w:type="dxa"/>
            <w:shd w:val="clear" w:color="auto" w:fill="auto"/>
          </w:tcPr>
          <w:p w14:paraId="4F98F62B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B1DA" w14:textId="2FC202BF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4,753</w:t>
            </w:r>
          </w:p>
        </w:tc>
        <w:tc>
          <w:tcPr>
            <w:tcW w:w="270" w:type="dxa"/>
            <w:shd w:val="clear" w:color="auto" w:fill="auto"/>
          </w:tcPr>
          <w:p w14:paraId="463BD70E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0C48" w14:textId="40F028E3" w:rsidR="00BB19DA" w:rsidRPr="00926CBF" w:rsidRDefault="00BB19DA" w:rsidP="00996292">
            <w:pPr>
              <w:tabs>
                <w:tab w:val="decimal" w:pos="378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01D19D" w14:textId="77777777" w:rsidR="00BB19DA" w:rsidRPr="00926CBF" w:rsidRDefault="00BB19DA" w:rsidP="00DB140C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-87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5B5C" w14:textId="709CE765" w:rsidR="00BB19DA" w:rsidRPr="00926CBF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64D03B" w14:textId="77777777" w:rsidR="00BB19DA" w:rsidRPr="00DB140C" w:rsidRDefault="00BB19DA" w:rsidP="00DB140C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-87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5248" w14:textId="108F8281" w:rsidR="00BB19DA" w:rsidRPr="00DB140C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B826EC0" w14:textId="77777777" w:rsidR="00BB19DA" w:rsidRPr="00DB140C" w:rsidRDefault="00BB19DA" w:rsidP="00DB140C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F6004" w14:textId="6C8E4FC0" w:rsidR="00BB19DA" w:rsidRPr="00926CBF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56,071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735000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0BB9C" w14:textId="2A965E21" w:rsidR="00BB19DA" w:rsidRPr="00926CBF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535,643</w:t>
            </w:r>
          </w:p>
        </w:tc>
      </w:tr>
      <w:tr w:rsidR="00BB19DA" w:rsidRPr="002A007A" w14:paraId="7AAC9BEC" w14:textId="77777777" w:rsidTr="0089441E">
        <w:tc>
          <w:tcPr>
            <w:tcW w:w="1710" w:type="dxa"/>
            <w:shd w:val="clear" w:color="auto" w:fill="auto"/>
            <w:vAlign w:val="bottom"/>
          </w:tcPr>
          <w:p w14:paraId="47A32D46" w14:textId="5D244E00" w:rsidR="00BB19DA" w:rsidRPr="007A5235" w:rsidRDefault="00BB19DA" w:rsidP="00AD44A5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CBC08" w14:textId="7777777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596646F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7D4E2" w14:textId="7777777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CCEC4C9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0EF6" w14:textId="7777777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2AD932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274F" w14:textId="77777777" w:rsidR="00BB19DA" w:rsidRPr="00926CBF" w:rsidRDefault="00BB19DA" w:rsidP="00BB19DA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F7FDADD" w14:textId="77777777" w:rsidR="00BB19DA" w:rsidRPr="00926CBF" w:rsidRDefault="00BB19DA" w:rsidP="00BB19DA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C2FF8" w14:textId="7777777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C91535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F8378" w14:textId="77777777" w:rsidR="00BB19DA" w:rsidRPr="00DB140C" w:rsidRDefault="00BB19DA" w:rsidP="00DB140C">
            <w:pPr>
              <w:tabs>
                <w:tab w:val="decimal" w:pos="37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3A37E0A" w14:textId="77777777" w:rsidR="00BB19DA" w:rsidRPr="00926CBF" w:rsidRDefault="00BB19DA" w:rsidP="00BB19DA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319A" w14:textId="77777777" w:rsidR="00BB19DA" w:rsidRPr="00926CBF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A6D769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2914A" w14:textId="77777777" w:rsidR="00BB19DA" w:rsidRPr="00926CBF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BB19DA" w:rsidRPr="002A007A" w14:paraId="6C1A02E1" w14:textId="77777777" w:rsidTr="0089441E">
        <w:tc>
          <w:tcPr>
            <w:tcW w:w="1710" w:type="dxa"/>
            <w:shd w:val="clear" w:color="auto" w:fill="auto"/>
            <w:vAlign w:val="bottom"/>
          </w:tcPr>
          <w:p w14:paraId="59A517F3" w14:textId="2A118E4B" w:rsidR="00BB19DA" w:rsidRPr="007A5235" w:rsidRDefault="00996292" w:rsidP="00AD44A5">
            <w:pPr>
              <w:tabs>
                <w:tab w:val="left" w:pos="72"/>
                <w:tab w:val="left" w:pos="251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="00BB19DA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ที่วัด</w:t>
            </w:r>
            <w:r w:rsidR="00AD44A5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</w:t>
            </w:r>
            <w:r w:rsidR="00BB19DA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ด้วย</w:t>
            </w:r>
            <w:r w:rsidR="00AD44A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 w:rsidR="00AD44A5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="00AD44A5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</w:t>
            </w:r>
            <w:r w:rsidR="00AD44A5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า</w:t>
            </w:r>
            <w:r w:rsidR="00BB19DA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ยุติธรรม</w:t>
            </w:r>
            <w:r w:rsidR="00AD44A5" w:rsidRPr="00DB140C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ผ่า</w:t>
            </w:r>
            <w:r w:rsidR="00AD44A5" w:rsidRPr="00DB140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4BA04" w14:textId="7777777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DB10525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F202D" w14:textId="7777777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4223FFC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4DA9" w14:textId="7777777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0991F32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69A1" w14:textId="77777777" w:rsidR="00BB19DA" w:rsidRPr="00926CBF" w:rsidRDefault="00BB19DA" w:rsidP="00BB19DA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436FC44" w14:textId="77777777" w:rsidR="00BB19DA" w:rsidRPr="00926CBF" w:rsidRDefault="00BB19DA" w:rsidP="00BB19DA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7337" w14:textId="7777777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E8D125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5791" w14:textId="77777777" w:rsidR="00BB19DA" w:rsidRPr="00DB140C" w:rsidRDefault="00BB19DA" w:rsidP="00DB140C">
            <w:pPr>
              <w:tabs>
                <w:tab w:val="decimal" w:pos="37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FA80CAC" w14:textId="77777777" w:rsidR="00BB19DA" w:rsidRPr="00926CBF" w:rsidRDefault="00BB19DA" w:rsidP="00BB19DA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08C3" w14:textId="77777777" w:rsidR="00BB19DA" w:rsidRPr="00926CBF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58BF85B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39AE4" w14:textId="77777777" w:rsidR="00BB19DA" w:rsidRPr="00926CBF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BB19DA" w:rsidRPr="002A007A" w14:paraId="757DC871" w14:textId="77777777" w:rsidTr="00DB140C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14:paraId="4C9B58EF" w14:textId="63D36B9B" w:rsidR="00BB19DA" w:rsidRPr="00DB140C" w:rsidRDefault="00996292" w:rsidP="00BB19D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="00AD44A5" w:rsidRPr="00DB140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กำไร</w:t>
            </w:r>
            <w:r w:rsidR="00BB19DA" w:rsidRPr="00DB140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A954" w14:textId="38BB1857" w:rsidR="00BB19DA" w:rsidRPr="00DB140C" w:rsidRDefault="00BB19DA" w:rsidP="00DB140C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B140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33FFF9EC" w14:textId="77777777" w:rsidR="00BB19DA" w:rsidRPr="00DB140C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396B1" w14:textId="5BB61A0A" w:rsidR="00BB19DA" w:rsidRPr="00DB140C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  <w:r w:rsidRPr="00DB140C"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  <w:t>2,019</w:t>
            </w:r>
          </w:p>
        </w:tc>
        <w:tc>
          <w:tcPr>
            <w:tcW w:w="240" w:type="dxa"/>
            <w:shd w:val="clear" w:color="auto" w:fill="auto"/>
          </w:tcPr>
          <w:p w14:paraId="3658FAD7" w14:textId="77777777" w:rsidR="00BB19DA" w:rsidRPr="00DB140C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CB5F" w14:textId="68DD3C75" w:rsidR="00BB19DA" w:rsidRPr="00DB140C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  <w:r w:rsidRPr="00DB140C"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  <w:t>3,571</w:t>
            </w:r>
          </w:p>
        </w:tc>
        <w:tc>
          <w:tcPr>
            <w:tcW w:w="270" w:type="dxa"/>
            <w:shd w:val="clear" w:color="auto" w:fill="auto"/>
          </w:tcPr>
          <w:p w14:paraId="09D5B702" w14:textId="77777777" w:rsidR="00BB19DA" w:rsidRPr="00DB140C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83BE" w14:textId="6795AD4B" w:rsidR="00BB19DA" w:rsidRPr="00DB140C" w:rsidRDefault="00BB19DA" w:rsidP="00BB19DA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  <w:r w:rsidRPr="00DB140C"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  <w:t>14,616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CFCD1" w14:textId="77777777" w:rsidR="00BB19DA" w:rsidRPr="00DB140C" w:rsidRDefault="00BB19DA" w:rsidP="00BB19DA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D43C" w14:textId="70BCF38A" w:rsidR="00BB19DA" w:rsidRPr="00DB140C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  <w:r w:rsidRPr="00DB140C"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  <w:t>9,820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89FABA" w14:textId="77777777" w:rsidR="00BB19DA" w:rsidRPr="00DB140C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B85E" w14:textId="1BD7DA10" w:rsidR="00BB19DA" w:rsidRPr="00DB140C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B140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701BF4C" w14:textId="77777777" w:rsidR="00BB19DA" w:rsidRPr="00DB140C" w:rsidRDefault="00BB19DA" w:rsidP="00BB19DA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9595" w14:textId="74E78186" w:rsidR="00BB19DA" w:rsidRPr="00DB140C" w:rsidRDefault="00F15D4E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9,</w:t>
            </w:r>
            <w:r w:rsidR="00AD44A5">
              <w:rPr>
                <w:rFonts w:asciiTheme="majorBidi" w:eastAsia="Angsana New" w:hAnsiTheme="majorBidi" w:cstheme="majorBidi"/>
                <w:szCs w:val="22"/>
                <w:lang w:eastAsia="zh-CN"/>
              </w:rPr>
              <w:t>3</w:t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BB6035" w14:textId="77777777" w:rsidR="00BB19DA" w:rsidRPr="00DB140C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67406" w14:textId="3B19F0E6" w:rsidR="00BB19DA" w:rsidRPr="00DB140C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DB140C"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  <w:t>3</w:t>
            </w:r>
            <w:r w:rsidR="00461B30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>9,358</w:t>
            </w:r>
          </w:p>
        </w:tc>
      </w:tr>
      <w:tr w:rsidR="00BB19DA" w:rsidRPr="002A007A" w14:paraId="520A7E36" w14:textId="77777777" w:rsidTr="0089441E">
        <w:tc>
          <w:tcPr>
            <w:tcW w:w="1710" w:type="dxa"/>
            <w:shd w:val="clear" w:color="auto" w:fill="auto"/>
            <w:vAlign w:val="bottom"/>
          </w:tcPr>
          <w:p w14:paraId="2433AB25" w14:textId="14C1BFF9" w:rsidR="00BB19DA" w:rsidRPr="007A5235" w:rsidRDefault="00BB19DA" w:rsidP="00AD44A5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977B1" w14:textId="6822F30B" w:rsidR="00BB19DA" w:rsidRPr="00DB140C" w:rsidRDefault="00BB19DA" w:rsidP="00DB140C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0B1A58E" w14:textId="77777777" w:rsidR="00BB19DA" w:rsidRPr="00926CBF" w:rsidRDefault="00BB19DA" w:rsidP="00BB19DA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13EC" w14:textId="1FD2E855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25,526</w:t>
            </w:r>
          </w:p>
        </w:tc>
        <w:tc>
          <w:tcPr>
            <w:tcW w:w="240" w:type="dxa"/>
            <w:shd w:val="clear" w:color="auto" w:fill="auto"/>
          </w:tcPr>
          <w:p w14:paraId="24EE2EAF" w14:textId="77777777" w:rsidR="00BB19DA" w:rsidRPr="00926CBF" w:rsidRDefault="00BB19DA" w:rsidP="00BB19DA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C344" w14:textId="7927B79A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117,095</w:t>
            </w:r>
          </w:p>
        </w:tc>
        <w:tc>
          <w:tcPr>
            <w:tcW w:w="270" w:type="dxa"/>
            <w:shd w:val="clear" w:color="auto" w:fill="auto"/>
          </w:tcPr>
          <w:p w14:paraId="6D2D03C8" w14:textId="77777777" w:rsidR="00BB19DA" w:rsidRPr="00926CBF" w:rsidRDefault="00BB19DA" w:rsidP="00BB19DA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0810" w14:textId="03BB8E07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82,343</w:t>
            </w:r>
          </w:p>
        </w:tc>
        <w:tc>
          <w:tcPr>
            <w:tcW w:w="239" w:type="dxa"/>
            <w:shd w:val="clear" w:color="auto" w:fill="auto"/>
          </w:tcPr>
          <w:p w14:paraId="09FD4A1F" w14:textId="77777777" w:rsidR="00BB19DA" w:rsidRPr="00926CBF" w:rsidRDefault="00BB19DA" w:rsidP="00BB19DA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47ED" w14:textId="4D44586A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9,344</w:t>
            </w:r>
          </w:p>
        </w:tc>
        <w:tc>
          <w:tcPr>
            <w:tcW w:w="239" w:type="dxa"/>
            <w:shd w:val="clear" w:color="auto" w:fill="auto"/>
          </w:tcPr>
          <w:p w14:paraId="13011F93" w14:textId="77777777" w:rsidR="00BB19DA" w:rsidRPr="00926CBF" w:rsidRDefault="00BB19DA" w:rsidP="00BB19DA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50107" w14:textId="5200CB59" w:rsidR="00BB19DA" w:rsidRPr="00DB140C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FA52CFA" w14:textId="77777777" w:rsidR="00BB19DA" w:rsidRPr="00926CBF" w:rsidRDefault="00BB19DA" w:rsidP="00BB19DA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right="79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B5EF0" w14:textId="0386044E" w:rsidR="00BB19DA" w:rsidRPr="00926CBF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22,908</w:t>
            </w:r>
          </w:p>
        </w:tc>
        <w:tc>
          <w:tcPr>
            <w:tcW w:w="240" w:type="dxa"/>
            <w:shd w:val="clear" w:color="auto" w:fill="auto"/>
          </w:tcPr>
          <w:p w14:paraId="75362195" w14:textId="77777777" w:rsidR="00BB19DA" w:rsidRPr="00926CBF" w:rsidRDefault="00BB19DA" w:rsidP="00BB19DA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4FD5" w14:textId="044A393B" w:rsidR="00BB19DA" w:rsidRPr="00926CBF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257,216</w:t>
            </w:r>
          </w:p>
        </w:tc>
      </w:tr>
      <w:tr w:rsidR="00BB19DA" w:rsidRPr="002A007A" w14:paraId="470A681B" w14:textId="77777777" w:rsidTr="0089441E">
        <w:tc>
          <w:tcPr>
            <w:tcW w:w="1710" w:type="dxa"/>
            <w:shd w:val="clear" w:color="auto" w:fill="auto"/>
            <w:vAlign w:val="bottom"/>
          </w:tcPr>
          <w:p w14:paraId="7798C3AB" w14:textId="62CE1224" w:rsidR="00BB19DA" w:rsidRPr="007A5235" w:rsidRDefault="00BB19DA" w:rsidP="00AD44A5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76019" w14:textId="5DF9A0A3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961,657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4E64FD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529CF" w14:textId="4C9483AD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396,614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A1B340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6A246" w14:textId="788C645A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254,091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C335D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721E" w14:textId="3CF2CF1A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393,635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55C1FD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FDF9F" w14:textId="49FFDC68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58,792</w:t>
            </w:r>
          </w:p>
        </w:tc>
        <w:tc>
          <w:tcPr>
            <w:tcW w:w="239" w:type="dxa"/>
            <w:shd w:val="clear" w:color="auto" w:fill="auto"/>
          </w:tcPr>
          <w:p w14:paraId="0C32D95D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8F57" w14:textId="77B751F4" w:rsidR="00BB19DA" w:rsidRPr="00926CBF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eastAsia="zh-CN"/>
              </w:rPr>
              <w:t>79,596</w:t>
            </w:r>
          </w:p>
        </w:tc>
        <w:tc>
          <w:tcPr>
            <w:tcW w:w="239" w:type="dxa"/>
            <w:shd w:val="clear" w:color="auto" w:fill="auto"/>
          </w:tcPr>
          <w:p w14:paraId="708CCC2D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1D6CD" w14:textId="4ECFE51E" w:rsidR="00BB19DA" w:rsidRPr="00926CBF" w:rsidRDefault="00BB19DA" w:rsidP="00DB140C">
            <w:pPr>
              <w:tabs>
                <w:tab w:val="decimal" w:pos="342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41A6B6F" w14:textId="77777777" w:rsidR="00BB19DA" w:rsidRPr="00926CBF" w:rsidRDefault="00BB19DA" w:rsidP="00BB19DA">
            <w:pPr>
              <w:tabs>
                <w:tab w:val="decimal" w:pos="181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6FEB" w14:textId="5D086572" w:rsidR="00BB19DA" w:rsidRPr="00926CBF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2,144,385</w:t>
            </w:r>
          </w:p>
        </w:tc>
      </w:tr>
      <w:tr w:rsidR="00BB19DA" w:rsidRPr="002A007A" w14:paraId="16312CCA" w14:textId="77777777" w:rsidTr="0089441E">
        <w:tc>
          <w:tcPr>
            <w:tcW w:w="1710" w:type="dxa"/>
            <w:shd w:val="clear" w:color="auto" w:fill="auto"/>
            <w:vAlign w:val="bottom"/>
          </w:tcPr>
          <w:p w14:paraId="7548B690" w14:textId="24D3664D" w:rsidR="00BB19DA" w:rsidRPr="007A5235" w:rsidRDefault="00BB19DA" w:rsidP="00BB19D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09B97" w14:textId="657CF7CB" w:rsidR="00BB19DA" w:rsidRPr="00B6448D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6448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969,250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3ADAB47" w14:textId="77777777" w:rsidR="00BB19DA" w:rsidRPr="00926CBF" w:rsidRDefault="00BB19DA" w:rsidP="00BB19DA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077D8" w14:textId="063B247B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891,385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526F86" w14:textId="77777777" w:rsidR="00BB19DA" w:rsidRPr="00926CBF" w:rsidRDefault="00BB19DA" w:rsidP="00BB19DA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D45F1" w14:textId="25F32E38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379,510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0F55D" w14:textId="77777777" w:rsidR="00BB19DA" w:rsidRPr="00926CBF" w:rsidRDefault="00BB19DA" w:rsidP="00BB19DA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196D9" w14:textId="7D40E246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490,594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54E72A" w14:textId="77777777" w:rsidR="00BB19DA" w:rsidRPr="00926CBF" w:rsidRDefault="00BB19DA" w:rsidP="00BB19DA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4F221" w14:textId="3D357FA8" w:rsidR="00BB19DA" w:rsidRPr="00926CBF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926CB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77,956</w:t>
            </w:r>
          </w:p>
        </w:tc>
        <w:tc>
          <w:tcPr>
            <w:tcW w:w="239" w:type="dxa"/>
            <w:shd w:val="clear" w:color="auto" w:fill="auto"/>
          </w:tcPr>
          <w:p w14:paraId="7B39947B" w14:textId="77777777" w:rsidR="00BB19DA" w:rsidRPr="00926CBF" w:rsidRDefault="00BB19DA" w:rsidP="00BB19DA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2313C" w14:textId="486F1CFB" w:rsidR="00BB19DA" w:rsidRPr="00926CBF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26CB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79,596</w:t>
            </w:r>
          </w:p>
        </w:tc>
        <w:tc>
          <w:tcPr>
            <w:tcW w:w="239" w:type="dxa"/>
            <w:shd w:val="clear" w:color="auto" w:fill="auto"/>
          </w:tcPr>
          <w:p w14:paraId="4E27C30E" w14:textId="77777777" w:rsidR="00BB19DA" w:rsidRPr="00926CBF" w:rsidRDefault="00BB19DA" w:rsidP="00BB19DA">
            <w:pPr>
              <w:tabs>
                <w:tab w:val="decimal" w:pos="510"/>
                <w:tab w:val="decimal" w:pos="709"/>
              </w:tabs>
              <w:suppressAutoHyphens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DE74" w14:textId="5D5A12CB" w:rsidR="00BB19DA" w:rsidRPr="002F57EA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</w:t>
            </w:r>
            <w:r w:rsidR="00F15D4E"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31,182</w:t>
            </w:r>
          </w:p>
        </w:tc>
        <w:tc>
          <w:tcPr>
            <w:tcW w:w="240" w:type="dxa"/>
            <w:shd w:val="clear" w:color="auto" w:fill="auto"/>
          </w:tcPr>
          <w:p w14:paraId="5FCCF755" w14:textId="77777777" w:rsidR="00BB19DA" w:rsidRPr="002F57EA" w:rsidRDefault="00BB19DA" w:rsidP="00BB19DA">
            <w:pPr>
              <w:tabs>
                <w:tab w:val="decimal" w:pos="510"/>
                <w:tab w:val="decimal" w:pos="547"/>
                <w:tab w:val="decimal" w:pos="709"/>
              </w:tabs>
              <w:suppressAutoHyphens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966FF" w14:textId="68DA3053" w:rsidR="00BB19DA" w:rsidRPr="002F57EA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3,</w:t>
            </w:r>
            <w:r w:rsidR="00DF6F1C"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019,473</w:t>
            </w:r>
          </w:p>
        </w:tc>
      </w:tr>
      <w:tr w:rsidR="00BB19DA" w:rsidRPr="002A007A" w14:paraId="3E2FBAB7" w14:textId="77777777" w:rsidTr="0089441E">
        <w:tc>
          <w:tcPr>
            <w:tcW w:w="1710" w:type="dxa"/>
            <w:shd w:val="clear" w:color="auto" w:fill="auto"/>
            <w:vAlign w:val="bottom"/>
          </w:tcPr>
          <w:p w14:paraId="7790074A" w14:textId="7FE9C8F7" w:rsidR="00BB19DA" w:rsidRPr="007A5235" w:rsidRDefault="00BB19DA" w:rsidP="00BB19D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748DC7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716FFAB5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FF1F5DA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0718F07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F88C980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A6F1B2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892E3FF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6419F88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E91DB7A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C9DC490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B8AC238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549CC91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B3991A5" w14:textId="77777777" w:rsidR="00BB19DA" w:rsidRPr="002F57EA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A953EE7" w14:textId="77777777" w:rsidR="00BB19DA" w:rsidRPr="002F57EA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A9B2D90" w14:textId="740BB348" w:rsidR="00BB19DA" w:rsidRPr="002F57EA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B19DA" w:rsidRPr="002A007A" w14:paraId="148B84BA" w14:textId="77777777" w:rsidTr="0089441E">
        <w:tc>
          <w:tcPr>
            <w:tcW w:w="1710" w:type="dxa"/>
            <w:shd w:val="clear" w:color="auto" w:fill="auto"/>
            <w:vAlign w:val="bottom"/>
          </w:tcPr>
          <w:p w14:paraId="481ACA4F" w14:textId="5751B14D" w:rsidR="00BB19DA" w:rsidRPr="00410416" w:rsidRDefault="00BB19DA" w:rsidP="00BB19D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D00BA5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365B95B4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28AEF48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70A95A4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C1B916A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A66B5E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371E984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41823CD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D2247D0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729D652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B0FE705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C1EA5DA" w14:textId="77777777" w:rsidR="00BB19DA" w:rsidRPr="007A5235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ECD5990" w14:textId="77777777" w:rsidR="00BB19DA" w:rsidRPr="002F57EA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6F1BA17" w14:textId="77777777" w:rsidR="00BB19DA" w:rsidRPr="002F57EA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7CB07D" w14:textId="3DDCB67D" w:rsidR="00BB19DA" w:rsidRPr="002F57EA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B19DA" w:rsidRPr="002A007A" w14:paraId="6C9C41F9" w14:textId="77777777" w:rsidTr="0089441E">
        <w:tc>
          <w:tcPr>
            <w:tcW w:w="1710" w:type="dxa"/>
            <w:shd w:val="clear" w:color="auto" w:fill="auto"/>
            <w:vAlign w:val="bottom"/>
          </w:tcPr>
          <w:p w14:paraId="476F9AD4" w14:textId="244D0917" w:rsidR="00BB19DA" w:rsidRPr="007A5235" w:rsidRDefault="00BB19DA" w:rsidP="00AD44A5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1F9386E4" w14:textId="0E653FBF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1,592,037</w:t>
            </w:r>
          </w:p>
        </w:tc>
        <w:tc>
          <w:tcPr>
            <w:tcW w:w="251" w:type="dxa"/>
            <w:shd w:val="clear" w:color="auto" w:fill="auto"/>
          </w:tcPr>
          <w:p w14:paraId="79AAA46D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272F45E" w14:textId="5D4B388F" w:rsidR="00BB19DA" w:rsidRPr="003B3A89" w:rsidRDefault="00BB19DA" w:rsidP="00BB19DA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253,992</w:t>
            </w:r>
          </w:p>
        </w:tc>
        <w:tc>
          <w:tcPr>
            <w:tcW w:w="240" w:type="dxa"/>
            <w:shd w:val="clear" w:color="auto" w:fill="auto"/>
          </w:tcPr>
          <w:p w14:paraId="2F157CE9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665CA6A" w14:textId="29C5AC4E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301,474</w:t>
            </w:r>
          </w:p>
        </w:tc>
        <w:tc>
          <w:tcPr>
            <w:tcW w:w="270" w:type="dxa"/>
            <w:shd w:val="clear" w:color="auto" w:fill="auto"/>
          </w:tcPr>
          <w:p w14:paraId="6A132131" w14:textId="77777777" w:rsidR="00BB19DA" w:rsidRPr="003B3A89" w:rsidRDefault="00BB19DA" w:rsidP="00BB19DA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7AED4916" w14:textId="1F6FE476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19,737</w:t>
            </w:r>
          </w:p>
        </w:tc>
        <w:tc>
          <w:tcPr>
            <w:tcW w:w="239" w:type="dxa"/>
            <w:shd w:val="clear" w:color="auto" w:fill="auto"/>
          </w:tcPr>
          <w:p w14:paraId="7C19CD98" w14:textId="77777777" w:rsidR="00BB19DA" w:rsidRPr="003B3A89" w:rsidRDefault="00BB19DA" w:rsidP="00BB19DA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4F1431F" w14:textId="229C3838" w:rsidR="00BB19DA" w:rsidRPr="003B3A89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A8BC54" w14:textId="77777777" w:rsidR="00BB19DA" w:rsidRPr="003B3A89" w:rsidRDefault="00BB19DA" w:rsidP="00BB19DA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24DA19C" w14:textId="5E257C68" w:rsidR="00BB19DA" w:rsidRPr="003B3A89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73D8EE6" w14:textId="77777777" w:rsidR="00BB19DA" w:rsidRPr="003B3A89" w:rsidRDefault="00BB19DA" w:rsidP="00BB19DA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F9FF45D" w14:textId="5F22873C" w:rsidR="00BB19DA" w:rsidRPr="002F57EA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57E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87,498</w:t>
            </w:r>
          </w:p>
        </w:tc>
        <w:tc>
          <w:tcPr>
            <w:tcW w:w="240" w:type="dxa"/>
            <w:shd w:val="clear" w:color="auto" w:fill="auto"/>
          </w:tcPr>
          <w:p w14:paraId="066E4012" w14:textId="77777777" w:rsidR="00BB19DA" w:rsidRPr="002F57EA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E9CB36D" w14:textId="4AAAE063" w:rsidR="00BB19DA" w:rsidRPr="002F57EA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F57E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2,254,738</w:t>
            </w:r>
          </w:p>
        </w:tc>
      </w:tr>
      <w:tr w:rsidR="00BB19DA" w:rsidRPr="002A007A" w14:paraId="0A20186D" w14:textId="77777777" w:rsidTr="0089441E">
        <w:tc>
          <w:tcPr>
            <w:tcW w:w="1710" w:type="dxa"/>
            <w:shd w:val="clear" w:color="auto" w:fill="auto"/>
            <w:vAlign w:val="bottom"/>
          </w:tcPr>
          <w:p w14:paraId="419BE472" w14:textId="60BE586A" w:rsidR="00BB19DA" w:rsidRPr="007A5235" w:rsidRDefault="00BB19DA" w:rsidP="00AD44A5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1497ADFA" w14:textId="77777777" w:rsidR="00BB19DA" w:rsidRPr="003B3A89" w:rsidRDefault="00BB19DA" w:rsidP="00BB19DA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19FA0B04" w14:textId="77777777" w:rsidR="00BB19DA" w:rsidRPr="003B3A89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8855EF6" w14:textId="77777777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F98DA49" w14:textId="77777777" w:rsidR="00BB19DA" w:rsidRPr="003B3A89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45FAF0F8" w14:textId="77777777" w:rsidR="00BB19DA" w:rsidRPr="003B3A89" w:rsidRDefault="00BB19DA" w:rsidP="00BB19DA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6FB3AC0" w14:textId="77777777" w:rsidR="00BB19DA" w:rsidRPr="003B3A89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2F09BDBB" w14:textId="77777777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C06A94" w14:textId="77777777" w:rsidR="00BB19DA" w:rsidRPr="003B3A89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7C579B9" w14:textId="77777777" w:rsidR="00BB19DA" w:rsidRPr="003B3A89" w:rsidRDefault="00BB19DA" w:rsidP="00BB19DA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DB6C65" w14:textId="77777777" w:rsidR="00BB19DA" w:rsidRPr="003B3A89" w:rsidRDefault="00BB19DA" w:rsidP="00BB19DA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5DA55C1" w14:textId="77777777" w:rsidR="00BB19DA" w:rsidRPr="003B3A89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41898A4" w14:textId="77777777" w:rsidR="00BB19DA" w:rsidRPr="003B3A89" w:rsidRDefault="00BB19DA" w:rsidP="00BB19DA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EA4A904" w14:textId="77777777" w:rsidR="00BB19DA" w:rsidRPr="002F57EA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F4C556" w14:textId="77777777" w:rsidR="00BB19DA" w:rsidRPr="002F57EA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224347A4" w14:textId="1705D232" w:rsidR="00BB19DA" w:rsidRPr="002F57EA" w:rsidRDefault="00BB19DA" w:rsidP="00BB19DA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BB19DA" w:rsidRPr="002A007A" w14:paraId="5DE44882" w14:textId="77777777" w:rsidTr="0089441E">
        <w:tc>
          <w:tcPr>
            <w:tcW w:w="1710" w:type="dxa"/>
            <w:shd w:val="clear" w:color="auto" w:fill="auto"/>
            <w:vAlign w:val="bottom"/>
          </w:tcPr>
          <w:p w14:paraId="0C55C9C5" w14:textId="52E42FAD" w:rsidR="00BB19DA" w:rsidRPr="007A5235" w:rsidRDefault="00BB19DA" w:rsidP="00BB19D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522A3892" w14:textId="186F1CC5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12,940</w:t>
            </w:r>
          </w:p>
        </w:tc>
        <w:tc>
          <w:tcPr>
            <w:tcW w:w="251" w:type="dxa"/>
            <w:shd w:val="clear" w:color="auto" w:fill="auto"/>
          </w:tcPr>
          <w:p w14:paraId="38C9271C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7EE307F" w14:textId="79AF6D22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139,852</w:t>
            </w:r>
          </w:p>
        </w:tc>
        <w:tc>
          <w:tcPr>
            <w:tcW w:w="240" w:type="dxa"/>
            <w:shd w:val="clear" w:color="auto" w:fill="auto"/>
          </w:tcPr>
          <w:p w14:paraId="27C72B04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EC9F8BE" w14:textId="59FA9AB3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586505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6B283C0B" w14:textId="7E0DADD9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30,719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459ED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34A8A2D" w14:textId="6DD36274" w:rsidR="00BB19DA" w:rsidRPr="003B3A89" w:rsidRDefault="00BB19DA" w:rsidP="00FE072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221</w:t>
            </w:r>
          </w:p>
        </w:tc>
        <w:tc>
          <w:tcPr>
            <w:tcW w:w="239" w:type="dxa"/>
            <w:shd w:val="clear" w:color="auto" w:fill="auto"/>
          </w:tcPr>
          <w:p w14:paraId="4DA3B937" w14:textId="77777777" w:rsidR="00BB19DA" w:rsidRPr="003B3A89" w:rsidRDefault="00BB19DA" w:rsidP="00FE072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D05424B" w14:textId="6174E976" w:rsidR="00BB19DA" w:rsidRPr="003B3A89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DCD082B" w14:textId="77777777" w:rsidR="00BB19DA" w:rsidRPr="003B3A89" w:rsidRDefault="00BB19DA" w:rsidP="00BB19DA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DBF3A0D" w14:textId="5D2D2E4E" w:rsidR="00BB19DA" w:rsidRPr="002F57EA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57E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8,356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22FC3B" w14:textId="77777777" w:rsidR="00BB19DA" w:rsidRPr="002F57EA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53358D9" w14:textId="29564965" w:rsidR="00BB19DA" w:rsidRPr="002F57EA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F57E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212,391</w:t>
            </w:r>
          </w:p>
        </w:tc>
      </w:tr>
      <w:tr w:rsidR="00BB19DA" w:rsidRPr="002A007A" w14:paraId="06D4618D" w14:textId="77777777" w:rsidTr="0089441E">
        <w:tc>
          <w:tcPr>
            <w:tcW w:w="1710" w:type="dxa"/>
            <w:shd w:val="clear" w:color="auto" w:fill="auto"/>
            <w:vAlign w:val="bottom"/>
          </w:tcPr>
          <w:p w14:paraId="19BE8E9A" w14:textId="5C70F5FD" w:rsidR="00BB19DA" w:rsidRPr="007A5235" w:rsidRDefault="00BB19DA" w:rsidP="00AD44A5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716896" w14:textId="77777777" w:rsidR="00BB19DA" w:rsidRPr="00DB140C" w:rsidRDefault="00BB19DA" w:rsidP="00DB140C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1FC616A4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D5F4462" w14:textId="77777777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1ACF1CED" w14:textId="77777777" w:rsidR="00BB19DA" w:rsidRPr="003B3A89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69561DA" w14:textId="77777777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D7B30C" w14:textId="77777777" w:rsidR="00BB19DA" w:rsidRPr="003B3A89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1CFCBECF" w14:textId="77777777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730D0F6" w14:textId="77777777" w:rsidR="00BB19DA" w:rsidRPr="003B3A89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6CD24F8" w14:textId="77777777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70FE907" w14:textId="77777777" w:rsidR="00BB19DA" w:rsidRPr="003B3A89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86B8E75" w14:textId="77777777" w:rsidR="00BB19DA" w:rsidRPr="00DB140C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144DAF8" w14:textId="77777777" w:rsidR="00BB19DA" w:rsidRPr="003B3A89" w:rsidRDefault="00BB19DA" w:rsidP="00BB19DA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9914C55" w14:textId="77777777" w:rsidR="00BB19DA" w:rsidRPr="002F57EA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62A5CFA" w14:textId="77777777" w:rsidR="00BB19DA" w:rsidRPr="002F57EA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3DC5A7" w14:textId="397365B6" w:rsidR="00BB19DA" w:rsidRPr="002F57EA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BB19DA" w:rsidRPr="002A007A" w14:paraId="7B7B7442" w14:textId="77777777" w:rsidTr="00216C7E">
        <w:tc>
          <w:tcPr>
            <w:tcW w:w="1710" w:type="dxa"/>
            <w:shd w:val="clear" w:color="auto" w:fill="auto"/>
            <w:vAlign w:val="bottom"/>
          </w:tcPr>
          <w:p w14:paraId="1CAF1573" w14:textId="4993D1A1" w:rsidR="00BB19DA" w:rsidRPr="007A5235" w:rsidRDefault="00BB19DA" w:rsidP="00BB19D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</w:t>
            </w:r>
            <w:r w:rsidR="0070719E">
              <w:rPr>
                <w:rFonts w:asciiTheme="majorBidi" w:eastAsia="Angsana New" w:hAnsiTheme="majorBidi" w:cstheme="majorBidi"/>
                <w:szCs w:val="22"/>
                <w:lang w:eastAsia="zh-CN"/>
              </w:rPr>
              <w:t xml:space="preserve">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D68B3D" w14:textId="1C6CC635" w:rsidR="00BB19DA" w:rsidRPr="003B3A89" w:rsidRDefault="00BB19DA" w:rsidP="00DB140C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8A847F3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ADD163C" w14:textId="13FCA444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49,853</w:t>
            </w:r>
          </w:p>
        </w:tc>
        <w:tc>
          <w:tcPr>
            <w:tcW w:w="240" w:type="dxa"/>
            <w:shd w:val="clear" w:color="auto" w:fill="auto"/>
          </w:tcPr>
          <w:p w14:paraId="1EAAD749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B11DD0B" w14:textId="5E368357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19,739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9BA74" w14:textId="77777777" w:rsidR="00BB19DA" w:rsidRPr="003B3A89" w:rsidRDefault="00BB19DA" w:rsidP="00BB19D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852A43E" w14:textId="6BB8B0A8" w:rsidR="00BB19DA" w:rsidRPr="003B3A89" w:rsidRDefault="00BB19DA" w:rsidP="00996292">
            <w:pPr>
              <w:tabs>
                <w:tab w:val="decimal" w:pos="378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73CFE4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06FB30DA" w14:textId="44A080B3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257</w:t>
            </w:r>
          </w:p>
        </w:tc>
        <w:tc>
          <w:tcPr>
            <w:tcW w:w="239" w:type="dxa"/>
            <w:shd w:val="clear" w:color="auto" w:fill="auto"/>
          </w:tcPr>
          <w:p w14:paraId="6D8DD88F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5B9DD15" w14:textId="5C7632DC" w:rsidR="00BB19DA" w:rsidRPr="003B3A89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6367A3" w14:textId="77777777" w:rsidR="00BB19DA" w:rsidRPr="003B3A89" w:rsidRDefault="00BB19DA" w:rsidP="00BB19DA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E8BBF8A" w14:textId="3D8A07FA" w:rsidR="00BB19DA" w:rsidRPr="002F57EA" w:rsidRDefault="00BB19DA" w:rsidP="00BB19DA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F57E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3FFD8E" w14:textId="77777777" w:rsidR="00BB19DA" w:rsidRPr="002F57EA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BEF040E" w14:textId="00294E81" w:rsidR="00BB19DA" w:rsidRPr="002F57EA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2F57EA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69,849</w:t>
            </w:r>
          </w:p>
        </w:tc>
      </w:tr>
      <w:tr w:rsidR="00BB19DA" w:rsidRPr="002A007A" w14:paraId="4DA0E088" w14:textId="77777777" w:rsidTr="0089441E">
        <w:tc>
          <w:tcPr>
            <w:tcW w:w="1710" w:type="dxa"/>
            <w:shd w:val="clear" w:color="auto" w:fill="auto"/>
            <w:vAlign w:val="bottom"/>
          </w:tcPr>
          <w:p w14:paraId="4A280CC0" w14:textId="3BAF8716" w:rsidR="00BB19DA" w:rsidRPr="007A5235" w:rsidRDefault="00BB19DA" w:rsidP="00BB19D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7DF67E" w14:textId="636450BE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1,604,977</w:t>
            </w:r>
          </w:p>
        </w:tc>
        <w:tc>
          <w:tcPr>
            <w:tcW w:w="251" w:type="dxa"/>
            <w:shd w:val="clear" w:color="auto" w:fill="auto"/>
          </w:tcPr>
          <w:p w14:paraId="64662A52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727105" w14:textId="1A7A7C7E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443,697</w:t>
            </w:r>
          </w:p>
        </w:tc>
        <w:tc>
          <w:tcPr>
            <w:tcW w:w="240" w:type="dxa"/>
            <w:shd w:val="clear" w:color="auto" w:fill="auto"/>
          </w:tcPr>
          <w:p w14:paraId="47668F81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9C14AA" w14:textId="68069DBA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341,516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19E91" w14:textId="77777777" w:rsidR="00BB19DA" w:rsidRPr="003B3A89" w:rsidRDefault="00BB19DA" w:rsidP="00BB19DA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BCEE3A" w14:textId="60DDCC00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50,456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0C00D6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88DC72" w14:textId="37E7F743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478</w:t>
            </w:r>
          </w:p>
        </w:tc>
        <w:tc>
          <w:tcPr>
            <w:tcW w:w="239" w:type="dxa"/>
            <w:shd w:val="clear" w:color="auto" w:fill="auto"/>
          </w:tcPr>
          <w:p w14:paraId="717DDEEC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DDF7F4" w14:textId="5905A852" w:rsidR="00BB19DA" w:rsidRPr="00DB140C" w:rsidRDefault="00BB19DA" w:rsidP="00DB140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7DF4A0" w14:textId="77777777" w:rsidR="00BB19DA" w:rsidRPr="003B3A89" w:rsidRDefault="00BB19DA" w:rsidP="00BB19DA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1E85AD" w14:textId="704AF0AA" w:rsidR="00BB19DA" w:rsidRPr="002F57EA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95,85</w:t>
            </w:r>
            <w:r w:rsidR="00DF6F1C"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3EFB18BC" w14:textId="77777777" w:rsidR="00BB19DA" w:rsidRPr="002F57EA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F0CACD" w14:textId="0A57360A" w:rsidR="00BB19DA" w:rsidRPr="002F57EA" w:rsidRDefault="00BB19DA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2,536,9</w:t>
            </w:r>
            <w:r w:rsidR="00DF6F1C"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78</w:t>
            </w:r>
          </w:p>
        </w:tc>
      </w:tr>
      <w:tr w:rsidR="00BB19DA" w:rsidRPr="002A007A" w14:paraId="37237154" w14:textId="77777777" w:rsidTr="00AD44A5">
        <w:trPr>
          <w:trHeight w:val="550"/>
        </w:trPr>
        <w:tc>
          <w:tcPr>
            <w:tcW w:w="1710" w:type="dxa"/>
            <w:shd w:val="clear" w:color="auto" w:fill="auto"/>
            <w:vAlign w:val="bottom"/>
          </w:tcPr>
          <w:p w14:paraId="2FD294E1" w14:textId="74DD68B0" w:rsidR="00BB19DA" w:rsidRPr="007A5235" w:rsidRDefault="00BB19DA" w:rsidP="00BB19D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71FC10B" w14:textId="77777777" w:rsidR="00AD44A5" w:rsidRDefault="00AD44A5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3CA63C8D" w14:textId="1885266C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(635,727)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06DCBA2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0ECD5EF" w14:textId="77777777" w:rsidR="00AD44A5" w:rsidRDefault="00AD44A5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1F29DA99" w14:textId="283DAB99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447,688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B3E3C5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80433BA" w14:textId="77777777" w:rsidR="00AD44A5" w:rsidRDefault="00BB19DA" w:rsidP="00AD44A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196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 xml:space="preserve">     </w:t>
            </w:r>
          </w:p>
          <w:p w14:paraId="4735BB48" w14:textId="78D82B5B" w:rsidR="00BB19DA" w:rsidRPr="003B3A89" w:rsidRDefault="00BB19DA" w:rsidP="00AD44A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196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 xml:space="preserve">  </w:t>
            </w: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37,994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E9444" w14:textId="77777777" w:rsidR="00BB19DA" w:rsidRPr="003B3A89" w:rsidRDefault="00BB19DA" w:rsidP="00BB19DA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3BBAB91" w14:textId="77777777" w:rsidR="00AD44A5" w:rsidRDefault="00AD44A5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E6AF01D" w14:textId="74412F2C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440,138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8A424E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C07704" w14:textId="77777777" w:rsidR="00AD44A5" w:rsidRDefault="00AD44A5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4E1E85E6" w14:textId="51B18176" w:rsidR="00BB19DA" w:rsidRPr="003B3A89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77,478</w:t>
            </w:r>
          </w:p>
        </w:tc>
        <w:tc>
          <w:tcPr>
            <w:tcW w:w="239" w:type="dxa"/>
            <w:shd w:val="clear" w:color="auto" w:fill="auto"/>
          </w:tcPr>
          <w:p w14:paraId="0403A10D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4610B2" w14:textId="733D9295" w:rsidR="00BB19DA" w:rsidRPr="003B3A89" w:rsidRDefault="00BB19DA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B3A89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79,596</w:t>
            </w:r>
          </w:p>
        </w:tc>
        <w:tc>
          <w:tcPr>
            <w:tcW w:w="239" w:type="dxa"/>
            <w:shd w:val="clear" w:color="auto" w:fill="auto"/>
          </w:tcPr>
          <w:p w14:paraId="0CFB2D25" w14:textId="77777777" w:rsidR="00BB19DA" w:rsidRPr="003B3A89" w:rsidRDefault="00BB19DA" w:rsidP="00BB19DA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FFABED" w14:textId="0D88044F" w:rsidR="00BB19DA" w:rsidRPr="002F57EA" w:rsidRDefault="00DF6F1C" w:rsidP="00BB19DA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35,328</w:t>
            </w:r>
          </w:p>
        </w:tc>
        <w:tc>
          <w:tcPr>
            <w:tcW w:w="240" w:type="dxa"/>
            <w:shd w:val="clear" w:color="auto" w:fill="auto"/>
          </w:tcPr>
          <w:p w14:paraId="5D736183" w14:textId="77777777" w:rsidR="00BB19DA" w:rsidRPr="002F57EA" w:rsidRDefault="00BB19DA" w:rsidP="00BB19D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F95BB" w14:textId="77777777" w:rsidR="00AD44A5" w:rsidRDefault="00AD44A5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2E70C432" w14:textId="6FA2A48D" w:rsidR="00BB19DA" w:rsidRPr="002F57EA" w:rsidRDefault="00DF6F1C" w:rsidP="00BB19DA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482,</w:t>
            </w:r>
            <w:r w:rsidR="009151DE" w:rsidRPr="002F57EA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495</w:t>
            </w:r>
          </w:p>
        </w:tc>
      </w:tr>
    </w:tbl>
    <w:p w14:paraId="674D75D8" w14:textId="77777777" w:rsidR="00A37B80" w:rsidRPr="00A37B80" w:rsidRDefault="00A37B80" w:rsidP="000341AE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7EEDF594" w14:textId="25FC9E31" w:rsidR="004D566E" w:rsidRPr="007A5235" w:rsidRDefault="004D566E" w:rsidP="000341AE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="00DD62C3"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จำนวน </w:t>
      </w:r>
      <w:r w:rsidR="003B3A89">
        <w:rPr>
          <w:rFonts w:asciiTheme="majorBidi" w:eastAsia="Times New Roman" w:hAnsiTheme="majorBidi" w:cstheme="majorBidi"/>
          <w:sz w:val="20"/>
          <w:szCs w:val="20"/>
          <w:lang w:eastAsia="zh-CN"/>
        </w:rPr>
        <w:t>165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1E761EB3" w14:textId="34846982" w:rsidR="00996292" w:rsidRDefault="00996292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CB6F59" w:rsidRPr="002A007A" w14:paraId="56BA1815" w14:textId="77777777" w:rsidTr="0089441E">
        <w:tc>
          <w:tcPr>
            <w:tcW w:w="1710" w:type="dxa"/>
            <w:shd w:val="clear" w:color="auto" w:fill="auto"/>
            <w:vAlign w:val="bottom"/>
          </w:tcPr>
          <w:p w14:paraId="3551CF50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1E8B07E1" w14:textId="77777777" w:rsidR="00CB6F59" w:rsidRPr="007A5235" w:rsidRDefault="00CB6F59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CB6F59" w:rsidRPr="002A007A" w14:paraId="263C9E54" w14:textId="77777777" w:rsidTr="0089441E">
        <w:tc>
          <w:tcPr>
            <w:tcW w:w="1710" w:type="dxa"/>
            <w:shd w:val="clear" w:color="auto" w:fill="auto"/>
            <w:vAlign w:val="bottom"/>
          </w:tcPr>
          <w:p w14:paraId="3C3AB333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2F96FA3" w14:textId="00E311D9" w:rsidR="00CB6F59" w:rsidRPr="007A5235" w:rsidRDefault="005B7F00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</w:t>
            </w:r>
            <w:r w:rsidR="00CB6F59"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95758E" w:rsidRPr="0095758E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562</w:t>
            </w:r>
          </w:p>
        </w:tc>
      </w:tr>
      <w:tr w:rsidR="00CB6F59" w:rsidRPr="002A007A" w14:paraId="6E103332" w14:textId="77777777" w:rsidTr="0089441E">
        <w:tc>
          <w:tcPr>
            <w:tcW w:w="1710" w:type="dxa"/>
            <w:shd w:val="clear" w:color="auto" w:fill="auto"/>
            <w:vAlign w:val="bottom"/>
          </w:tcPr>
          <w:p w14:paraId="7E92B562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456BA2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B3F0995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C5F69E7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6E956B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466DCD3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3251E9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5A7D2784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61E4EC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C97EFC6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D6680E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B62B4DA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C1123F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DE5C8E3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35889AE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6A68A2F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CB6F59" w:rsidRPr="002A007A" w14:paraId="50E43E35" w14:textId="77777777" w:rsidTr="0089441E">
        <w:tc>
          <w:tcPr>
            <w:tcW w:w="1710" w:type="dxa"/>
            <w:shd w:val="clear" w:color="auto" w:fill="auto"/>
            <w:vAlign w:val="bottom"/>
          </w:tcPr>
          <w:p w14:paraId="7E88E465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AEF1CC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7F09BC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2A536FA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3B122D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0351DD7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C6A49C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FA5D6E6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323AC7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A05BCA2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22729C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993A9C2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CB6F59" w:rsidRPr="002A007A" w14:paraId="6179034C" w14:textId="77777777" w:rsidTr="0089441E">
        <w:tc>
          <w:tcPr>
            <w:tcW w:w="1710" w:type="dxa"/>
            <w:shd w:val="clear" w:color="auto" w:fill="auto"/>
            <w:vAlign w:val="bottom"/>
          </w:tcPr>
          <w:p w14:paraId="5F336313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6CB85A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2E9367A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7DBC1BB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A413DA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59A61C5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598A9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1DE59EB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2C7400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66ADF7E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เกิน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0CC728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E410FF6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0E46AF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BBA53C9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2CFFF0" w14:textId="77777777" w:rsidR="00CB6F59" w:rsidRPr="007A5235" w:rsidRDefault="00CB6F59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7638F31" w14:textId="77777777" w:rsidR="00CB6F59" w:rsidRPr="007A5235" w:rsidRDefault="00CB6F59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CB6F59" w:rsidRPr="002A007A" w14:paraId="09AFA893" w14:textId="77777777" w:rsidTr="0089441E">
        <w:tc>
          <w:tcPr>
            <w:tcW w:w="1710" w:type="dxa"/>
            <w:shd w:val="clear" w:color="auto" w:fill="auto"/>
            <w:vAlign w:val="bottom"/>
          </w:tcPr>
          <w:p w14:paraId="7A8052CC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27F5544C" w14:textId="77777777" w:rsidR="00CB6F59" w:rsidRPr="007A5235" w:rsidRDefault="00CB6F59" w:rsidP="0089441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CB6F59" w:rsidRPr="002A007A" w14:paraId="3AAFB904" w14:textId="77777777" w:rsidTr="0089441E">
        <w:tc>
          <w:tcPr>
            <w:tcW w:w="1710" w:type="dxa"/>
            <w:shd w:val="clear" w:color="auto" w:fill="auto"/>
            <w:vAlign w:val="bottom"/>
          </w:tcPr>
          <w:p w14:paraId="32E2D563" w14:textId="77777777" w:rsidR="00CB6F59" w:rsidRPr="00410416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21037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48ED78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6EF3414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1ADBB88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1002932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39465F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64D70DE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EFE3FE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650A5DF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9C3ACA3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2C2D63C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A1A0A6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E9CECE1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5382EC9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7678D9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CB6F59" w:rsidRPr="002A007A" w14:paraId="62E50EE2" w14:textId="77777777" w:rsidTr="0089441E">
        <w:tc>
          <w:tcPr>
            <w:tcW w:w="1710" w:type="dxa"/>
            <w:shd w:val="clear" w:color="auto" w:fill="auto"/>
            <w:vAlign w:val="bottom"/>
          </w:tcPr>
          <w:p w14:paraId="02599C28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6BDE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1DDF0C7A" w14:textId="77777777" w:rsidR="00CB6F59" w:rsidRPr="007A5235" w:rsidRDefault="00CB6F59" w:rsidP="0089441E">
            <w:pPr>
              <w:tabs>
                <w:tab w:val="decimal" w:pos="340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7339" w14:textId="77777777" w:rsidR="00CB6F59" w:rsidRPr="007A5235" w:rsidRDefault="00CB6F59" w:rsidP="0089441E">
            <w:pPr>
              <w:tabs>
                <w:tab w:val="decimal" w:pos="163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6C70F73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7C07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AAFCCD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0F94C" w14:textId="77777777" w:rsidR="00CB6F59" w:rsidRPr="007A5235" w:rsidRDefault="00CB6F59" w:rsidP="0089441E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D58B4A0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13B3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FE8EFF" w14:textId="77777777" w:rsidR="00CB6F59" w:rsidRPr="007A5235" w:rsidRDefault="00CB6F59" w:rsidP="0089441E">
            <w:pPr>
              <w:tabs>
                <w:tab w:val="decimal" w:pos="340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A5BA" w14:textId="77777777" w:rsidR="00CB6F59" w:rsidRPr="007A5235" w:rsidRDefault="00CB6F59" w:rsidP="0089441E">
            <w:pPr>
              <w:tabs>
                <w:tab w:val="decimal" w:pos="146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5A2A949" w14:textId="77777777" w:rsidR="00CB6F59" w:rsidRPr="007A5235" w:rsidRDefault="00CB6F59" w:rsidP="0089441E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right="79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531C2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47,615</w:t>
            </w:r>
          </w:p>
        </w:tc>
        <w:tc>
          <w:tcPr>
            <w:tcW w:w="240" w:type="dxa"/>
            <w:shd w:val="clear" w:color="auto" w:fill="auto"/>
          </w:tcPr>
          <w:p w14:paraId="5592A9F4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EE49B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47,615</w:t>
            </w:r>
          </w:p>
        </w:tc>
      </w:tr>
      <w:tr w:rsidR="00CB6F59" w:rsidRPr="002A007A" w14:paraId="269B3BEA" w14:textId="77777777" w:rsidTr="0089441E">
        <w:tc>
          <w:tcPr>
            <w:tcW w:w="1710" w:type="dxa"/>
            <w:shd w:val="clear" w:color="auto" w:fill="auto"/>
            <w:vAlign w:val="bottom"/>
          </w:tcPr>
          <w:p w14:paraId="0878E89E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0BA2F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62736D2C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17F" w14:textId="77777777" w:rsidR="00CB6F59" w:rsidRPr="007A5235" w:rsidRDefault="00CB6F59" w:rsidP="0089441E">
            <w:pPr>
              <w:tabs>
                <w:tab w:val="left" w:pos="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right="41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C1BE6D1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2A3D0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A033745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C25FC" w14:textId="77777777" w:rsidR="00CB6F59" w:rsidRPr="007A5235" w:rsidRDefault="00CB6F59" w:rsidP="0089441E">
            <w:pPr>
              <w:tabs>
                <w:tab w:val="left" w:pos="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right="41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FA1F2B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AA0AB" w14:textId="77777777" w:rsidR="00CB6F59" w:rsidRPr="007A5235" w:rsidRDefault="00CB6F59" w:rsidP="0089441E">
            <w:pPr>
              <w:tabs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E429743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C8B1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E6D28F6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262E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BCA911F" w14:textId="77777777" w:rsidR="00CB6F59" w:rsidRPr="007A5235" w:rsidRDefault="00CB6F59" w:rsidP="0089441E">
            <w:pPr>
              <w:tabs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2702" w14:textId="77777777" w:rsidR="00CB6F59" w:rsidRPr="007A5235" w:rsidRDefault="00CB6F59" w:rsidP="0089441E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CB6F59" w:rsidRPr="002A007A" w14:paraId="3675BD9D" w14:textId="77777777" w:rsidTr="0089441E">
        <w:tc>
          <w:tcPr>
            <w:tcW w:w="1710" w:type="dxa"/>
            <w:shd w:val="clear" w:color="auto" w:fill="auto"/>
            <w:vAlign w:val="bottom"/>
          </w:tcPr>
          <w:p w14:paraId="2C563EB9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11A53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11,777</w:t>
            </w:r>
          </w:p>
        </w:tc>
        <w:tc>
          <w:tcPr>
            <w:tcW w:w="251" w:type="dxa"/>
            <w:shd w:val="clear" w:color="auto" w:fill="auto"/>
          </w:tcPr>
          <w:p w14:paraId="3C4B90D5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1B70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388,062</w:t>
            </w:r>
          </w:p>
        </w:tc>
        <w:tc>
          <w:tcPr>
            <w:tcW w:w="240" w:type="dxa"/>
            <w:shd w:val="clear" w:color="auto" w:fill="auto"/>
          </w:tcPr>
          <w:p w14:paraId="31296C48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BE2C5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2,869</w:t>
            </w:r>
          </w:p>
        </w:tc>
        <w:tc>
          <w:tcPr>
            <w:tcW w:w="270" w:type="dxa"/>
            <w:shd w:val="clear" w:color="auto" w:fill="auto"/>
          </w:tcPr>
          <w:p w14:paraId="37A76686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4FD0B" w14:textId="77777777" w:rsidR="00CB6F59" w:rsidRPr="007A5235" w:rsidRDefault="00CB6F59" w:rsidP="0089441E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C3C6B15" w14:textId="77777777" w:rsidR="00CB6F59" w:rsidRPr="007A5235" w:rsidRDefault="00CB6F59" w:rsidP="0089441E">
            <w:pPr>
              <w:tabs>
                <w:tab w:val="decimal" w:pos="144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E788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93439F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5DDF1" w14:textId="77777777" w:rsidR="00CB6F59" w:rsidRPr="007A5235" w:rsidRDefault="00CB6F59" w:rsidP="0089441E">
            <w:pPr>
              <w:tabs>
                <w:tab w:val="decimal" w:pos="146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701C59" w14:textId="77777777" w:rsidR="00CB6F59" w:rsidRPr="007A5235" w:rsidRDefault="00CB6F59" w:rsidP="0089441E">
            <w:pPr>
              <w:tabs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C6C34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30,733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CFFA0F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8CBF7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433,667</w:t>
            </w:r>
          </w:p>
        </w:tc>
      </w:tr>
      <w:tr w:rsidR="00CB6F59" w:rsidRPr="002A007A" w14:paraId="31C2DC31" w14:textId="77777777" w:rsidTr="0089441E">
        <w:tc>
          <w:tcPr>
            <w:tcW w:w="1710" w:type="dxa"/>
            <w:shd w:val="clear" w:color="auto" w:fill="auto"/>
            <w:vAlign w:val="bottom"/>
          </w:tcPr>
          <w:p w14:paraId="5DF805AD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EAF4B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B9783DF" w14:textId="77777777" w:rsidR="00CB6F59" w:rsidRPr="007A5235" w:rsidRDefault="00CB6F59" w:rsidP="0089441E">
            <w:pPr>
              <w:tabs>
                <w:tab w:val="decimal" w:pos="510"/>
                <w:tab w:val="decimal" w:pos="709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AE19E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86,225</w:t>
            </w:r>
          </w:p>
        </w:tc>
        <w:tc>
          <w:tcPr>
            <w:tcW w:w="240" w:type="dxa"/>
            <w:shd w:val="clear" w:color="auto" w:fill="auto"/>
          </w:tcPr>
          <w:p w14:paraId="5C9E61E8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EF69E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68,042</w:t>
            </w:r>
          </w:p>
        </w:tc>
        <w:tc>
          <w:tcPr>
            <w:tcW w:w="270" w:type="dxa"/>
            <w:shd w:val="clear" w:color="auto" w:fill="auto"/>
          </w:tcPr>
          <w:p w14:paraId="15E7F679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4915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127,191</w:t>
            </w:r>
          </w:p>
        </w:tc>
        <w:tc>
          <w:tcPr>
            <w:tcW w:w="239" w:type="dxa"/>
            <w:shd w:val="clear" w:color="auto" w:fill="auto"/>
          </w:tcPr>
          <w:p w14:paraId="09EBB5A0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36C81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22,711</w:t>
            </w:r>
          </w:p>
        </w:tc>
        <w:tc>
          <w:tcPr>
            <w:tcW w:w="239" w:type="dxa"/>
            <w:shd w:val="clear" w:color="auto" w:fill="auto"/>
          </w:tcPr>
          <w:p w14:paraId="42865F3D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080DA" w14:textId="77777777" w:rsidR="00CB6F59" w:rsidRPr="007A5235" w:rsidRDefault="00CB6F59" w:rsidP="0089441E">
            <w:pPr>
              <w:tabs>
                <w:tab w:val="decimal" w:pos="146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5BEEEF" w14:textId="77777777" w:rsidR="00CB6F59" w:rsidRPr="007A5235" w:rsidRDefault="00CB6F59" w:rsidP="0089441E">
            <w:pPr>
              <w:tabs>
                <w:tab w:val="decimal" w:pos="0"/>
                <w:tab w:val="decimal" w:pos="510"/>
                <w:tab w:val="decimal" w:pos="540"/>
                <w:tab w:val="decimal" w:pos="709"/>
              </w:tabs>
              <w:suppressAutoHyphens/>
              <w:spacing w:after="0" w:line="240" w:lineRule="auto"/>
              <w:ind w:left="92" w:right="79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A0219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7,896</w:t>
            </w:r>
          </w:p>
        </w:tc>
        <w:tc>
          <w:tcPr>
            <w:tcW w:w="240" w:type="dxa"/>
            <w:shd w:val="clear" w:color="auto" w:fill="auto"/>
          </w:tcPr>
          <w:p w14:paraId="1F5F2032" w14:textId="77777777" w:rsidR="00CB6F59" w:rsidRPr="007A5235" w:rsidRDefault="00CB6F59" w:rsidP="0089441E">
            <w:pPr>
              <w:tabs>
                <w:tab w:val="decimal" w:pos="510"/>
                <w:tab w:val="decimal" w:pos="601"/>
                <w:tab w:val="decimal" w:pos="709"/>
              </w:tabs>
              <w:suppressAutoHyphens/>
              <w:snapToGrid w:val="0"/>
              <w:spacing w:after="0" w:line="240" w:lineRule="auto"/>
              <w:ind w:left="92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F0F6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312,065</w:t>
            </w:r>
          </w:p>
        </w:tc>
      </w:tr>
      <w:tr w:rsidR="00CB6F59" w:rsidRPr="002A007A" w14:paraId="072AD904" w14:textId="77777777" w:rsidTr="0089441E">
        <w:tc>
          <w:tcPr>
            <w:tcW w:w="1710" w:type="dxa"/>
            <w:shd w:val="clear" w:color="auto" w:fill="auto"/>
            <w:vAlign w:val="bottom"/>
          </w:tcPr>
          <w:p w14:paraId="1B8620F0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A6890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997,389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B7A19D4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DB8B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379,210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E481D4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555B8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209,008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C6340F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7F07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393,255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6147AB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52BF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49,713</w:t>
            </w:r>
          </w:p>
        </w:tc>
        <w:tc>
          <w:tcPr>
            <w:tcW w:w="239" w:type="dxa"/>
            <w:shd w:val="clear" w:color="auto" w:fill="auto"/>
          </w:tcPr>
          <w:p w14:paraId="06FE4B3F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96C0D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85,212</w:t>
            </w:r>
          </w:p>
        </w:tc>
        <w:tc>
          <w:tcPr>
            <w:tcW w:w="239" w:type="dxa"/>
            <w:shd w:val="clear" w:color="auto" w:fill="auto"/>
          </w:tcPr>
          <w:p w14:paraId="6CD32974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A3535" w14:textId="77777777" w:rsidR="00CB6F59" w:rsidRPr="007A5235" w:rsidRDefault="00CB6F59" w:rsidP="0089441E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082C03" w14:textId="77777777" w:rsidR="00CB6F59" w:rsidRPr="007A5235" w:rsidRDefault="00CB6F59" w:rsidP="0089441E">
            <w:pPr>
              <w:tabs>
                <w:tab w:val="decimal" w:pos="181"/>
                <w:tab w:val="decimal" w:pos="510"/>
                <w:tab w:val="decimal" w:pos="70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4F5F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2,113,787</w:t>
            </w:r>
          </w:p>
        </w:tc>
      </w:tr>
      <w:tr w:rsidR="00CB6F59" w:rsidRPr="002A007A" w14:paraId="4CE06BFE" w14:textId="77777777" w:rsidTr="0089441E">
        <w:tc>
          <w:tcPr>
            <w:tcW w:w="1710" w:type="dxa"/>
            <w:shd w:val="clear" w:color="auto" w:fill="auto"/>
            <w:vAlign w:val="bottom"/>
          </w:tcPr>
          <w:p w14:paraId="11D41857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689B1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1,009,166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5CCF4BC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5BB4B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853,497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7F14C6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CB250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279,919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1A4B9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8F1D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520,446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62E4DB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262ED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72,650</w:t>
            </w:r>
          </w:p>
        </w:tc>
        <w:tc>
          <w:tcPr>
            <w:tcW w:w="239" w:type="dxa"/>
            <w:shd w:val="clear" w:color="auto" w:fill="auto"/>
          </w:tcPr>
          <w:p w14:paraId="39C9EEDF" w14:textId="77777777" w:rsidR="00CB6F59" w:rsidRPr="007A5235" w:rsidRDefault="00CB6F59" w:rsidP="0089441E">
            <w:pPr>
              <w:tabs>
                <w:tab w:val="decimal" w:pos="510"/>
                <w:tab w:val="decimal" w:pos="594"/>
                <w:tab w:val="decimal" w:pos="709"/>
              </w:tabs>
              <w:suppressAutoHyphens/>
              <w:snapToGrid w:val="0"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DB383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85,212</w:t>
            </w:r>
          </w:p>
        </w:tc>
        <w:tc>
          <w:tcPr>
            <w:tcW w:w="239" w:type="dxa"/>
            <w:shd w:val="clear" w:color="auto" w:fill="auto"/>
          </w:tcPr>
          <w:p w14:paraId="5E3C5B8A" w14:textId="77777777" w:rsidR="00CB6F59" w:rsidRPr="007A5235" w:rsidRDefault="00CB6F59" w:rsidP="0089441E">
            <w:pPr>
              <w:tabs>
                <w:tab w:val="decimal" w:pos="510"/>
                <w:tab w:val="decimal" w:pos="709"/>
              </w:tabs>
              <w:suppressAutoHyphens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0AAC1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86,244</w:t>
            </w:r>
          </w:p>
        </w:tc>
        <w:tc>
          <w:tcPr>
            <w:tcW w:w="240" w:type="dxa"/>
            <w:shd w:val="clear" w:color="auto" w:fill="auto"/>
          </w:tcPr>
          <w:p w14:paraId="64F37DFC" w14:textId="77777777" w:rsidR="00CB6F59" w:rsidRPr="007A5235" w:rsidRDefault="00CB6F59" w:rsidP="0089441E">
            <w:pPr>
              <w:tabs>
                <w:tab w:val="decimal" w:pos="510"/>
                <w:tab w:val="decimal" w:pos="547"/>
                <w:tab w:val="decimal" w:pos="709"/>
              </w:tabs>
              <w:suppressAutoHyphens/>
              <w:spacing w:after="0" w:line="240" w:lineRule="auto"/>
              <w:ind w:left="91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51E83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2,907,134</w:t>
            </w:r>
          </w:p>
        </w:tc>
      </w:tr>
      <w:tr w:rsidR="00CB6F59" w:rsidRPr="002A007A" w14:paraId="6D4791A1" w14:textId="77777777" w:rsidTr="0089441E">
        <w:tc>
          <w:tcPr>
            <w:tcW w:w="1710" w:type="dxa"/>
            <w:shd w:val="clear" w:color="auto" w:fill="auto"/>
            <w:vAlign w:val="bottom"/>
          </w:tcPr>
          <w:p w14:paraId="589BD866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C994D2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95F3F56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60DBA9C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7BCA985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BC02BA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57ABCB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C66439E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A3CD911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4B6044C1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73A8950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BB29CCD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E363D09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1D076F0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56F819F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CC7F9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CB6F59" w:rsidRPr="002A007A" w14:paraId="28C0B458" w14:textId="77777777" w:rsidTr="0089441E">
        <w:tc>
          <w:tcPr>
            <w:tcW w:w="1710" w:type="dxa"/>
            <w:shd w:val="clear" w:color="auto" w:fill="auto"/>
            <w:vAlign w:val="bottom"/>
          </w:tcPr>
          <w:p w14:paraId="6DAABC28" w14:textId="77777777" w:rsidR="00CB6F59" w:rsidRPr="00410416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012F4F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2A80CF61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AA0825F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AB650F3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F4C5D54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FA564A9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7139F0E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6C9B8FE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33CAF178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B9E528D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3D1A96A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D5D1835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77674C8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66AFA17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109319B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CB6F59" w:rsidRPr="002A007A" w14:paraId="7177D461" w14:textId="77777777" w:rsidTr="0089441E">
        <w:tc>
          <w:tcPr>
            <w:tcW w:w="1710" w:type="dxa"/>
            <w:shd w:val="clear" w:color="auto" w:fill="auto"/>
            <w:vAlign w:val="bottom"/>
          </w:tcPr>
          <w:p w14:paraId="03D34DD1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5C5D0718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1,393,578</w:t>
            </w:r>
          </w:p>
        </w:tc>
        <w:tc>
          <w:tcPr>
            <w:tcW w:w="251" w:type="dxa"/>
            <w:shd w:val="clear" w:color="auto" w:fill="auto"/>
          </w:tcPr>
          <w:p w14:paraId="77E5F816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C6B5210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368,915</w:t>
            </w:r>
          </w:p>
        </w:tc>
        <w:tc>
          <w:tcPr>
            <w:tcW w:w="240" w:type="dxa"/>
            <w:shd w:val="clear" w:color="auto" w:fill="auto"/>
          </w:tcPr>
          <w:p w14:paraId="4C380335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1BDFE877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298,642</w:t>
            </w:r>
          </w:p>
        </w:tc>
        <w:tc>
          <w:tcPr>
            <w:tcW w:w="270" w:type="dxa"/>
            <w:shd w:val="clear" w:color="auto" w:fill="auto"/>
          </w:tcPr>
          <w:p w14:paraId="77E5D965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47D1F26C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20,950</w:t>
            </w:r>
          </w:p>
        </w:tc>
        <w:tc>
          <w:tcPr>
            <w:tcW w:w="239" w:type="dxa"/>
            <w:shd w:val="clear" w:color="auto" w:fill="auto"/>
          </w:tcPr>
          <w:p w14:paraId="5C4E0774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880CE66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7AF00D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7580A20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893A94" w14:textId="77777777" w:rsidR="00CB6F59" w:rsidRPr="007A5235" w:rsidRDefault="00CB6F59" w:rsidP="0089441E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6990826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77,340</w:t>
            </w:r>
          </w:p>
        </w:tc>
        <w:tc>
          <w:tcPr>
            <w:tcW w:w="240" w:type="dxa"/>
            <w:shd w:val="clear" w:color="auto" w:fill="auto"/>
          </w:tcPr>
          <w:p w14:paraId="37DA5F1D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F7FB60C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2,159,425</w:t>
            </w:r>
          </w:p>
        </w:tc>
      </w:tr>
      <w:tr w:rsidR="00CB6F59" w:rsidRPr="002A007A" w14:paraId="339B9033" w14:textId="77777777" w:rsidTr="0089441E">
        <w:tc>
          <w:tcPr>
            <w:tcW w:w="1710" w:type="dxa"/>
            <w:shd w:val="clear" w:color="auto" w:fill="auto"/>
            <w:vAlign w:val="bottom"/>
          </w:tcPr>
          <w:p w14:paraId="1D1B8E44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452D9873" w14:textId="77777777" w:rsidR="00CB6F59" w:rsidRPr="007A5235" w:rsidRDefault="00CB6F59" w:rsidP="0089441E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013E5424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F2E8CD1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7DD206B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09317CCB" w14:textId="77777777" w:rsidR="00CB6F59" w:rsidRPr="007A5235" w:rsidRDefault="00CB6F59" w:rsidP="0089441E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A8D3C01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2743DE6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B83922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4374C922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54F9E3" w14:textId="77777777" w:rsidR="00CB6F59" w:rsidRPr="007A5235" w:rsidRDefault="00CB6F59" w:rsidP="0089441E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1035FD1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97FB390" w14:textId="77777777" w:rsidR="00CB6F59" w:rsidRPr="007A5235" w:rsidRDefault="00CB6F59" w:rsidP="0089441E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3185E98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8F1F1C5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4D4D27B" w14:textId="77777777" w:rsidR="00CB6F59" w:rsidRPr="007A5235" w:rsidRDefault="00CB6F59" w:rsidP="0089441E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CB6F59" w:rsidRPr="002A007A" w14:paraId="207FA325" w14:textId="77777777" w:rsidTr="0089441E">
        <w:tc>
          <w:tcPr>
            <w:tcW w:w="1710" w:type="dxa"/>
            <w:shd w:val="clear" w:color="auto" w:fill="auto"/>
            <w:vAlign w:val="bottom"/>
          </w:tcPr>
          <w:p w14:paraId="71F7D45C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4B9AB379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10,449</w:t>
            </w:r>
          </w:p>
        </w:tc>
        <w:tc>
          <w:tcPr>
            <w:tcW w:w="251" w:type="dxa"/>
            <w:shd w:val="clear" w:color="auto" w:fill="auto"/>
          </w:tcPr>
          <w:p w14:paraId="08E41216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30968366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102,834</w:t>
            </w:r>
          </w:p>
        </w:tc>
        <w:tc>
          <w:tcPr>
            <w:tcW w:w="240" w:type="dxa"/>
            <w:shd w:val="clear" w:color="auto" w:fill="auto"/>
          </w:tcPr>
          <w:p w14:paraId="193BBCBE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23C492F3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64A85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6EA5ACC7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17,696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22DAD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3FF2887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C2A558" w14:textId="77777777" w:rsidR="00CB6F59" w:rsidRPr="007A5235" w:rsidRDefault="00CB6F59" w:rsidP="0089441E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C4E2D2A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27520A" w14:textId="77777777" w:rsidR="00CB6F59" w:rsidRPr="007A5235" w:rsidRDefault="00CB6F59" w:rsidP="0089441E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58322CC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7,679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DACBCC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EC902DD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145,844</w:t>
            </w:r>
          </w:p>
        </w:tc>
      </w:tr>
      <w:tr w:rsidR="00CB6F59" w:rsidRPr="002A007A" w14:paraId="574B9201" w14:textId="77777777" w:rsidTr="0089441E">
        <w:tc>
          <w:tcPr>
            <w:tcW w:w="1710" w:type="dxa"/>
            <w:shd w:val="clear" w:color="auto" w:fill="auto"/>
            <w:vAlign w:val="bottom"/>
          </w:tcPr>
          <w:p w14:paraId="5BA2782A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E8C62B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7070A1B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41B8747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F2174A0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5184030D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75FD43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5981D0A0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2D696F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3D32A2F6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AA296D3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A81063A" w14:textId="77777777" w:rsidR="00CB6F59" w:rsidRPr="007A5235" w:rsidRDefault="00CB6F59" w:rsidP="0089441E">
            <w:pPr>
              <w:tabs>
                <w:tab w:val="decimal" w:pos="348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2D8B64A" w14:textId="77777777" w:rsidR="00CB6F59" w:rsidRPr="007A5235" w:rsidRDefault="00CB6F59" w:rsidP="0089441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ED5F8D8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1B846A5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57AE90F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CB6F59" w:rsidRPr="002A007A" w14:paraId="74C1FCE6" w14:textId="77777777" w:rsidTr="0089441E">
        <w:tc>
          <w:tcPr>
            <w:tcW w:w="1710" w:type="dxa"/>
            <w:shd w:val="clear" w:color="auto" w:fill="auto"/>
            <w:vAlign w:val="bottom"/>
          </w:tcPr>
          <w:p w14:paraId="092D1AFD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712198" w14:textId="77777777" w:rsidR="00CB6F59" w:rsidRPr="007A5235" w:rsidRDefault="00CB6F59" w:rsidP="0089441E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9229B35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6FA93C08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59,606</w:t>
            </w:r>
          </w:p>
        </w:tc>
        <w:tc>
          <w:tcPr>
            <w:tcW w:w="240" w:type="dxa"/>
            <w:shd w:val="clear" w:color="auto" w:fill="auto"/>
          </w:tcPr>
          <w:p w14:paraId="4A7101CE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6C5F2243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249CC" w14:textId="77777777" w:rsidR="00CB6F59" w:rsidRPr="007A5235" w:rsidRDefault="00CB6F59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0AC5C87E" w14:textId="56D8CB86" w:rsidR="00CB6F59" w:rsidRPr="002F57EA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82</w:t>
            </w:r>
            <w:r w:rsidR="001A4E7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A931C9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5E7C5B5" w14:textId="4F0ADAE1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29</w:t>
            </w:r>
            <w:r w:rsidR="00BF73E6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7989ADA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4797ED3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403587D" w14:textId="77777777" w:rsidR="00CB6F59" w:rsidRPr="007A5235" w:rsidRDefault="00CB6F59" w:rsidP="0089441E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F66ACB8" w14:textId="77777777" w:rsidR="00CB6F59" w:rsidRPr="007A5235" w:rsidRDefault="00CB6F59" w:rsidP="0089441E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0FCEBAE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1EA4E12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77,952</w:t>
            </w:r>
          </w:p>
        </w:tc>
      </w:tr>
      <w:tr w:rsidR="00CB6F59" w:rsidRPr="002A007A" w14:paraId="555649D3" w14:textId="77777777" w:rsidTr="0089441E">
        <w:tc>
          <w:tcPr>
            <w:tcW w:w="1710" w:type="dxa"/>
            <w:shd w:val="clear" w:color="auto" w:fill="auto"/>
            <w:vAlign w:val="bottom"/>
          </w:tcPr>
          <w:p w14:paraId="51100721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EE5554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1,404,027</w:t>
            </w:r>
          </w:p>
        </w:tc>
        <w:tc>
          <w:tcPr>
            <w:tcW w:w="251" w:type="dxa"/>
            <w:shd w:val="clear" w:color="auto" w:fill="auto"/>
          </w:tcPr>
          <w:p w14:paraId="484C5746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BCF7AA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531,355</w:t>
            </w:r>
          </w:p>
        </w:tc>
        <w:tc>
          <w:tcPr>
            <w:tcW w:w="240" w:type="dxa"/>
            <w:shd w:val="clear" w:color="auto" w:fill="auto"/>
          </w:tcPr>
          <w:p w14:paraId="7376096D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547E2E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323,056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796D9F" w14:textId="77777777" w:rsidR="00CB6F59" w:rsidRPr="007A5235" w:rsidRDefault="00CB6F59" w:rsidP="0089441E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6F4E78" w14:textId="0EC63EDE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39,46</w:t>
            </w:r>
            <w:r w:rsidR="001A4E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22260B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1A1C4F" w14:textId="1DF96BB5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29</w:t>
            </w:r>
            <w:r w:rsidR="00BF73E6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9BCD1E7" w14:textId="77777777" w:rsidR="00CB6F59" w:rsidRPr="007A5235" w:rsidRDefault="00CB6F59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CD4C8F" w14:textId="77777777" w:rsidR="00CB6F59" w:rsidRPr="007A5235" w:rsidRDefault="00CB6F59" w:rsidP="0089441E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FEC1EC" w14:textId="77777777" w:rsidR="00CB6F59" w:rsidRPr="007A5235" w:rsidRDefault="00CB6F59" w:rsidP="0089441E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624883" w14:textId="77777777" w:rsidR="00CB6F59" w:rsidRPr="007A5235" w:rsidRDefault="00CB6F59" w:rsidP="0089441E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85,019</w:t>
            </w:r>
          </w:p>
        </w:tc>
        <w:tc>
          <w:tcPr>
            <w:tcW w:w="240" w:type="dxa"/>
            <w:shd w:val="clear" w:color="auto" w:fill="auto"/>
          </w:tcPr>
          <w:p w14:paraId="528491E5" w14:textId="77777777" w:rsidR="00CB6F59" w:rsidRPr="007A5235" w:rsidRDefault="00CB6F59" w:rsidP="0089441E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DDE2E5" w14:textId="77777777" w:rsidR="00CB6F59" w:rsidRPr="007A5235" w:rsidRDefault="00CB6F59" w:rsidP="0089441E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2,383,221</w:t>
            </w:r>
          </w:p>
        </w:tc>
      </w:tr>
      <w:tr w:rsidR="00CB6F59" w:rsidRPr="002A007A" w14:paraId="2D8C191E" w14:textId="77777777" w:rsidTr="007B0134">
        <w:trPr>
          <w:trHeight w:val="568"/>
        </w:trPr>
        <w:tc>
          <w:tcPr>
            <w:tcW w:w="1710" w:type="dxa"/>
            <w:shd w:val="clear" w:color="auto" w:fill="auto"/>
            <w:vAlign w:val="bottom"/>
          </w:tcPr>
          <w:p w14:paraId="6A5B0D4D" w14:textId="77777777" w:rsidR="00CB6F59" w:rsidRPr="007A5235" w:rsidRDefault="00CB6F59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FD9EA00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421A2128" w14:textId="79FDFCD8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(394,861)</w:t>
            </w:r>
          </w:p>
        </w:tc>
        <w:tc>
          <w:tcPr>
            <w:tcW w:w="251" w:type="dxa"/>
            <w:shd w:val="clear" w:color="auto" w:fill="auto"/>
          </w:tcPr>
          <w:p w14:paraId="7F76E1BB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0ED0A5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EBEB9D9" w14:textId="05F2BB79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322,142</w:t>
            </w:r>
          </w:p>
        </w:tc>
        <w:tc>
          <w:tcPr>
            <w:tcW w:w="240" w:type="dxa"/>
            <w:shd w:val="clear" w:color="auto" w:fill="auto"/>
          </w:tcPr>
          <w:p w14:paraId="45EC777F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5192734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1BB12FC9" w14:textId="6F6732EA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(43,137)</w:t>
            </w:r>
          </w:p>
        </w:tc>
        <w:tc>
          <w:tcPr>
            <w:tcW w:w="270" w:type="dxa"/>
            <w:shd w:val="clear" w:color="auto" w:fill="auto"/>
          </w:tcPr>
          <w:p w14:paraId="7782F407" w14:textId="77777777" w:rsidR="00CB6F59" w:rsidRPr="007A5235" w:rsidRDefault="00CB6F59" w:rsidP="007B0134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F347778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75D8B1B7" w14:textId="1101DAD2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480,97</w:t>
            </w:r>
            <w:r w:rsidR="001A4E72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1526BF61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8BFC042" w14:textId="77777777" w:rsidR="007B0134" w:rsidRDefault="007B0134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A88B67F" w14:textId="6AD7ED84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72,35</w:t>
            </w:r>
            <w:r w:rsidR="00453FD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9CDD9D7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0A2F33" w14:textId="77777777" w:rsidR="007B0134" w:rsidRDefault="007B0134" w:rsidP="007B0134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292ACD52" w14:textId="65F13850" w:rsidR="00CB6F59" w:rsidRPr="007A5235" w:rsidRDefault="00CB6F59" w:rsidP="007B0134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85,212</w:t>
            </w:r>
          </w:p>
        </w:tc>
        <w:tc>
          <w:tcPr>
            <w:tcW w:w="239" w:type="dxa"/>
            <w:shd w:val="clear" w:color="auto" w:fill="auto"/>
          </w:tcPr>
          <w:p w14:paraId="6A138FD0" w14:textId="77777777" w:rsidR="00CB6F59" w:rsidRPr="007A5235" w:rsidRDefault="00CB6F59" w:rsidP="007B013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EE692F6" w14:textId="77777777" w:rsidR="007B0134" w:rsidRDefault="007B0134" w:rsidP="007B0134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0B811447" w14:textId="0BC1A513" w:rsidR="00CB6F59" w:rsidRPr="007A5235" w:rsidRDefault="00CB6F59" w:rsidP="007B0134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1,225</w:t>
            </w:r>
          </w:p>
        </w:tc>
        <w:tc>
          <w:tcPr>
            <w:tcW w:w="240" w:type="dxa"/>
            <w:shd w:val="clear" w:color="auto" w:fill="auto"/>
          </w:tcPr>
          <w:p w14:paraId="71F3A8FA" w14:textId="77777777" w:rsidR="00CB6F59" w:rsidRPr="007A5235" w:rsidRDefault="00CB6F59" w:rsidP="007B0134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7CF475A" w14:textId="77777777" w:rsidR="007B0134" w:rsidRDefault="007B0134" w:rsidP="007B0134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  <w:p w14:paraId="2BA68013" w14:textId="6F3FA5F9" w:rsidR="00CB6F59" w:rsidRPr="007A5235" w:rsidRDefault="00CB6F59" w:rsidP="007B0134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523,913</w:t>
            </w:r>
          </w:p>
        </w:tc>
      </w:tr>
    </w:tbl>
    <w:p w14:paraId="4C0423F3" w14:textId="77777777" w:rsidR="00A37B80" w:rsidRPr="00A37B80" w:rsidRDefault="00A37B80" w:rsidP="000341AE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5A0F3372" w14:textId="21AEDA94" w:rsidR="00CB6F59" w:rsidRPr="007A5235" w:rsidRDefault="00CB6F59" w:rsidP="000341AE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ก่อนหักค่าเผื่อหนี้สงสัยจะสูญจำนวน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157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1435840B" w14:textId="77777777" w:rsidR="00CB6F59" w:rsidRPr="007A5235" w:rsidRDefault="00CB6F59" w:rsidP="000341AE">
      <w:pPr>
        <w:tabs>
          <w:tab w:val="left" w:pos="360"/>
        </w:tabs>
        <w:suppressAutoHyphens/>
        <w:spacing w:after="0" w:line="240" w:lineRule="auto"/>
        <w:ind w:left="540" w:hanging="420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สุทธิจากรายได้รอตัดบัญชี</w:t>
      </w:r>
    </w:p>
    <w:p w14:paraId="16617C1C" w14:textId="2A49797A" w:rsidR="00A14EBF" w:rsidRDefault="00A14EBF">
      <w:pPr>
        <w:rPr>
          <w:rFonts w:asciiTheme="majorBidi" w:hAnsiTheme="majorBidi" w:cstheme="majorBidi"/>
          <w:sz w:val="12"/>
          <w:szCs w:val="16"/>
          <w:cs/>
        </w:rPr>
      </w:pPr>
      <w:r>
        <w:rPr>
          <w:rFonts w:asciiTheme="majorBidi" w:hAnsiTheme="majorBidi" w:cstheme="majorBidi"/>
          <w:sz w:val="12"/>
          <w:szCs w:val="16"/>
          <w:cs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4D566E" w:rsidRPr="002A007A" w14:paraId="647977FE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680DCDE8" w14:textId="4F7D5638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74A120EF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5C580B98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22FD3F31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686DEE33" w14:textId="3DBB2A65" w:rsidR="004D566E" w:rsidRPr="007A5235" w:rsidRDefault="005B7F00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มิถุนายน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2563</w:t>
            </w:r>
          </w:p>
        </w:tc>
      </w:tr>
      <w:tr w:rsidR="004D566E" w:rsidRPr="002A007A" w14:paraId="075DEB40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8C1A3BB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7B30AC8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1904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F96DF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FCFCC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B79C93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2A016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8858B8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46F7E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BA18A4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42771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3DFC17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0EB63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1716C1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74BAD5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4551C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297E5478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916A814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53AD91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A7085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7BF6F7C5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8C336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99DEE55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CD17E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91A0D3F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7B032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533C946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BD7CC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6691CB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4D566E" w:rsidRPr="002A007A" w14:paraId="5D93EEDB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6E7B52D6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C25D461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5151C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4BBE0AB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A6C6A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71EE56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53953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90D917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E52D5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208F7E3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เกิน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1A896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16B26D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C7D07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7947EE2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D452E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7E6274" w14:textId="77777777" w:rsidR="004D566E" w:rsidRPr="007A5235" w:rsidRDefault="004D566E" w:rsidP="004D566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4D566E" w:rsidRPr="002A007A" w14:paraId="005BEEB7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0F3F24FF" w14:textId="77777777" w:rsidR="004D566E" w:rsidRPr="007A5235" w:rsidRDefault="004D566E" w:rsidP="004D566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047B1186" w14:textId="77777777" w:rsidR="004D566E" w:rsidRPr="007A5235" w:rsidRDefault="004D566E" w:rsidP="004D566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D566E" w:rsidRPr="002A007A" w14:paraId="55189C74" w14:textId="77777777" w:rsidTr="0089441E">
        <w:tc>
          <w:tcPr>
            <w:tcW w:w="1800" w:type="dxa"/>
            <w:shd w:val="clear" w:color="auto" w:fill="auto"/>
            <w:vAlign w:val="bottom"/>
          </w:tcPr>
          <w:p w14:paraId="61E19C53" w14:textId="77777777" w:rsidR="004D566E" w:rsidRPr="00410416" w:rsidRDefault="004D566E" w:rsidP="004D566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736FEB0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D56255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C2A19CB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62C3C16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A0A12CD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801125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1EAE00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06360E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4547AE6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FB8BCC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82EB41A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C01C9E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F16A4B3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2B955EC" w14:textId="77777777" w:rsidR="004D566E" w:rsidRPr="007A5235" w:rsidRDefault="004D566E" w:rsidP="004D566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B2211FB" w14:textId="77777777" w:rsidR="004D566E" w:rsidRPr="007A5235" w:rsidRDefault="004D566E" w:rsidP="004D566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373C92" w:rsidRPr="002A007A" w14:paraId="0FAD5A75" w14:textId="77777777" w:rsidTr="0089441E">
        <w:trPr>
          <w:trHeight w:val="173"/>
        </w:trPr>
        <w:tc>
          <w:tcPr>
            <w:tcW w:w="1800" w:type="dxa"/>
            <w:shd w:val="clear" w:color="auto" w:fill="auto"/>
            <w:vAlign w:val="bottom"/>
          </w:tcPr>
          <w:p w14:paraId="2C36F8EA" w14:textId="77777777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3F7FCA0" w14:textId="3C16D121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A37B3C" w14:textId="77777777" w:rsidR="00373C92" w:rsidRPr="00373C92" w:rsidRDefault="00373C92" w:rsidP="00373C92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9BBA953" w14:textId="5261C304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5BD129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073DD0C" w14:textId="0B835D1A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3F652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53D5D10" w14:textId="49977075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280E46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1B856A4" w14:textId="51C21351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7E0A8CC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0B85E11" w14:textId="1D6BE9F6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FDA8B6" w14:textId="77777777" w:rsidR="00373C92" w:rsidRPr="00373C92" w:rsidRDefault="00373C92" w:rsidP="00373C92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3E35BD" w14:textId="4FFB4C8C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42,645</w:t>
            </w:r>
          </w:p>
        </w:tc>
        <w:tc>
          <w:tcPr>
            <w:tcW w:w="240" w:type="dxa"/>
            <w:shd w:val="clear" w:color="auto" w:fill="auto"/>
          </w:tcPr>
          <w:p w14:paraId="56A09BF4" w14:textId="77777777" w:rsidR="00373C92" w:rsidRPr="00373C92" w:rsidRDefault="00373C92" w:rsidP="00373C92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A8BC910" w14:textId="76B469F4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42,645</w:t>
            </w:r>
          </w:p>
        </w:tc>
      </w:tr>
      <w:tr w:rsidR="00373C92" w:rsidRPr="002A007A" w14:paraId="26604495" w14:textId="77777777" w:rsidTr="0089441E">
        <w:tc>
          <w:tcPr>
            <w:tcW w:w="1800" w:type="dxa"/>
            <w:shd w:val="clear" w:color="auto" w:fill="auto"/>
            <w:vAlign w:val="bottom"/>
          </w:tcPr>
          <w:p w14:paraId="087406B6" w14:textId="77777777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6321D2D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B9635DE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C9D5C6A" w14:textId="77777777" w:rsidR="00373C92" w:rsidRPr="00373C92" w:rsidRDefault="00373C92" w:rsidP="00373C92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BEF3562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2DFD981" w14:textId="77777777" w:rsidR="00373C92" w:rsidRPr="00373C92" w:rsidRDefault="00373C92" w:rsidP="00373C92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A7E8BB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498109F" w14:textId="77777777" w:rsidR="00373C92" w:rsidRPr="00373C92" w:rsidRDefault="00373C92" w:rsidP="00373C92">
            <w:pPr>
              <w:tabs>
                <w:tab w:val="left" w:pos="0"/>
                <w:tab w:val="decimal" w:pos="342"/>
                <w:tab w:val="decimal" w:pos="719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C27091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6653095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05B007" w14:textId="77777777" w:rsidR="00373C92" w:rsidRPr="00373C92" w:rsidRDefault="00373C92" w:rsidP="00373C92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C3EC599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F2F5C3D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6F2924F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2E3CE2C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8692FEB" w14:textId="77777777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373C92" w:rsidRPr="002A007A" w14:paraId="09CA32A1" w14:textId="77777777" w:rsidTr="0089441E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14:paraId="5633C56B" w14:textId="77777777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B298A0B" w14:textId="0251A058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9,092</w:t>
            </w:r>
          </w:p>
        </w:tc>
        <w:tc>
          <w:tcPr>
            <w:tcW w:w="239" w:type="dxa"/>
            <w:shd w:val="clear" w:color="auto" w:fill="auto"/>
          </w:tcPr>
          <w:p w14:paraId="23A17841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48F0832" w14:textId="1080F643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464,607</w:t>
            </w:r>
          </w:p>
        </w:tc>
        <w:tc>
          <w:tcPr>
            <w:tcW w:w="240" w:type="dxa"/>
            <w:shd w:val="clear" w:color="auto" w:fill="auto"/>
          </w:tcPr>
          <w:p w14:paraId="7E3A0A93" w14:textId="77777777" w:rsidR="00373C92" w:rsidRPr="00373C92" w:rsidRDefault="00373C92" w:rsidP="00373C92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3B4B43F" w14:textId="3E7414DA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3,722</w:t>
            </w:r>
          </w:p>
        </w:tc>
        <w:tc>
          <w:tcPr>
            <w:tcW w:w="239" w:type="dxa"/>
            <w:shd w:val="clear" w:color="auto" w:fill="auto"/>
          </w:tcPr>
          <w:p w14:paraId="16739EB2" w14:textId="77777777" w:rsidR="00373C92" w:rsidRPr="00373C92" w:rsidRDefault="00373C92" w:rsidP="00373C92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C9BC2EA" w14:textId="0650B5A2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918A50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2073E9EB" w14:textId="6154B16F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E1A175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FFBCB1C" w14:textId="0927E843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9ABE78E" w14:textId="77777777" w:rsidR="00373C92" w:rsidRPr="00373C92" w:rsidRDefault="00373C92" w:rsidP="00373C92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DF327D" w14:textId="5B060C42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53,342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A0C1A5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D31C7C8" w14:textId="1211297B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530,763</w:t>
            </w:r>
          </w:p>
        </w:tc>
      </w:tr>
      <w:tr w:rsidR="00373C92" w:rsidRPr="002A007A" w14:paraId="1961C3D5" w14:textId="77777777" w:rsidTr="0089441E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14:paraId="4B59BD98" w14:textId="54CE82FB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CCB466C" w14:textId="77777777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D59896F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EFA25E3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D8C6901" w14:textId="77777777" w:rsidR="00373C92" w:rsidRPr="00373C92" w:rsidRDefault="00373C92" w:rsidP="00373C92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A528A6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115479D" w14:textId="77777777" w:rsidR="00373C92" w:rsidRPr="00373C92" w:rsidRDefault="00373C92" w:rsidP="00373C92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18692DAD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09FEF2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8864D21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3499BD7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69EC716D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EC85936" w14:textId="77777777" w:rsidR="00373C92" w:rsidRPr="00373C92" w:rsidRDefault="00373C92" w:rsidP="00373C92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71334B2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6D986D4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21637A7" w14:textId="77777777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373C92" w:rsidRPr="002A007A" w14:paraId="26D6F590" w14:textId="77777777" w:rsidTr="0089441E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14:paraId="4EC4B9D3" w14:textId="626DE935" w:rsidR="00373C92" w:rsidRPr="007A5235" w:rsidRDefault="009962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="00373C92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ที่วัด</w:t>
            </w:r>
            <w:r w:rsidR="00AA23C5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</w:t>
            </w:r>
            <w:r w:rsidR="00373C92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ด้วย</w:t>
            </w:r>
            <w:r w:rsidR="00AA23C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 w:rsidR="00AA23C5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="00373C92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มูลค่ายุติธรรม</w:t>
            </w:r>
            <w:r w:rsidR="00AA23C5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ผ่าน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C19A732" w14:textId="77777777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F30174F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2FB0C23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40D7DC5" w14:textId="77777777" w:rsidR="00373C92" w:rsidRPr="00373C92" w:rsidRDefault="00373C92" w:rsidP="00373C92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49ECD5A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38C6EA" w14:textId="77777777" w:rsidR="00373C92" w:rsidRPr="00373C92" w:rsidRDefault="00373C92" w:rsidP="00373C92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4C33FB50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3D1318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F1229D5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DB8701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ED7004C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9335E62" w14:textId="77777777" w:rsidR="00373C92" w:rsidRPr="00373C92" w:rsidRDefault="00373C92" w:rsidP="00373C92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2B88DB9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21CDEB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4E596CC" w14:textId="77777777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373C92" w:rsidRPr="002A007A" w14:paraId="078E70A8" w14:textId="77777777" w:rsidTr="00A06030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14:paraId="07D69D70" w14:textId="6E2D7EFF" w:rsidR="00373C92" w:rsidRPr="007A5235" w:rsidRDefault="009962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="00373C92"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กำไรหรือขาดทุน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F6282D7" w14:textId="38FBB38A" w:rsidR="00373C92" w:rsidRPr="00373C92" w:rsidRDefault="00373C92" w:rsidP="000341AE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4251F1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84E4A3E" w14:textId="2B238814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2,004</w:t>
            </w:r>
          </w:p>
        </w:tc>
        <w:tc>
          <w:tcPr>
            <w:tcW w:w="240" w:type="dxa"/>
            <w:shd w:val="clear" w:color="auto" w:fill="auto"/>
          </w:tcPr>
          <w:p w14:paraId="2E82EF23" w14:textId="77777777" w:rsidR="00373C92" w:rsidRPr="00373C92" w:rsidRDefault="00373C92" w:rsidP="00373C92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01CD78C" w14:textId="0D284408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3,566</w:t>
            </w:r>
          </w:p>
        </w:tc>
        <w:tc>
          <w:tcPr>
            <w:tcW w:w="239" w:type="dxa"/>
            <w:shd w:val="clear" w:color="auto" w:fill="auto"/>
          </w:tcPr>
          <w:p w14:paraId="1D85FACA" w14:textId="77777777" w:rsidR="00373C92" w:rsidRPr="00373C92" w:rsidRDefault="00373C92" w:rsidP="00373C92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7F2E4A2" w14:textId="5CC6956F" w:rsidR="00373C92" w:rsidRPr="00373C92" w:rsidRDefault="00373C92" w:rsidP="000341AE">
            <w:pPr>
              <w:tabs>
                <w:tab w:val="decimal" w:pos="62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14,499</w:t>
            </w:r>
          </w:p>
        </w:tc>
        <w:tc>
          <w:tcPr>
            <w:tcW w:w="239" w:type="dxa"/>
            <w:shd w:val="clear" w:color="auto" w:fill="auto"/>
          </w:tcPr>
          <w:p w14:paraId="7C39FF1A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7FC89FF" w14:textId="495FBBCF" w:rsidR="00373C92" w:rsidRPr="00373C92" w:rsidRDefault="00373C92" w:rsidP="000341AE">
            <w:pPr>
              <w:tabs>
                <w:tab w:val="decimal" w:pos="57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9,820</w:t>
            </w:r>
          </w:p>
        </w:tc>
        <w:tc>
          <w:tcPr>
            <w:tcW w:w="239" w:type="dxa"/>
            <w:shd w:val="clear" w:color="auto" w:fill="auto"/>
          </w:tcPr>
          <w:p w14:paraId="0E46D7BA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ECEB71D" w14:textId="78B4D108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53A461" w14:textId="77777777" w:rsidR="00373C92" w:rsidRPr="00373C92" w:rsidRDefault="00373C92" w:rsidP="00373C92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D61D12" w14:textId="4BC42222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6,040</w:t>
            </w:r>
          </w:p>
        </w:tc>
        <w:tc>
          <w:tcPr>
            <w:tcW w:w="240" w:type="dxa"/>
            <w:shd w:val="clear" w:color="auto" w:fill="auto"/>
          </w:tcPr>
          <w:p w14:paraId="6B25EA84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8A2C5E3" w14:textId="15D70E2C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35,929</w:t>
            </w:r>
          </w:p>
        </w:tc>
      </w:tr>
      <w:tr w:rsidR="00373C92" w:rsidRPr="002A007A" w14:paraId="489A3350" w14:textId="77777777" w:rsidTr="0089441E">
        <w:tc>
          <w:tcPr>
            <w:tcW w:w="1800" w:type="dxa"/>
            <w:shd w:val="clear" w:color="auto" w:fill="auto"/>
            <w:vAlign w:val="bottom"/>
          </w:tcPr>
          <w:p w14:paraId="2D04FE57" w14:textId="4C0FD123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39E1DC2" w14:textId="06C50568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3E86043" w14:textId="77777777" w:rsidR="00373C92" w:rsidRPr="00373C92" w:rsidRDefault="00373C92" w:rsidP="00373C92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4C1BA71" w14:textId="4F6D20ED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25,526</w:t>
            </w:r>
          </w:p>
        </w:tc>
        <w:tc>
          <w:tcPr>
            <w:tcW w:w="240" w:type="dxa"/>
            <w:shd w:val="clear" w:color="auto" w:fill="auto"/>
          </w:tcPr>
          <w:p w14:paraId="671A3B31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5DC534" w14:textId="4728125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117,42</w:t>
            </w:r>
            <w:r w:rsidR="00B212FC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4C634623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7869C70" w14:textId="2C0BCAB1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82,30</w:t>
            </w:r>
            <w:r w:rsidR="00B212FC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222C217F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20DD071" w14:textId="01C030F1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9,344</w:t>
            </w:r>
          </w:p>
        </w:tc>
        <w:tc>
          <w:tcPr>
            <w:tcW w:w="239" w:type="dxa"/>
            <w:shd w:val="clear" w:color="auto" w:fill="auto"/>
          </w:tcPr>
          <w:p w14:paraId="37024795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D80F25F" w14:textId="45222C7F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DF1F26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8BAB95D" w14:textId="4B11DEA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22,897</w:t>
            </w:r>
          </w:p>
        </w:tc>
        <w:tc>
          <w:tcPr>
            <w:tcW w:w="240" w:type="dxa"/>
            <w:shd w:val="clear" w:color="auto" w:fill="auto"/>
          </w:tcPr>
          <w:p w14:paraId="6E660657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5B0E247A" w14:textId="39D218D7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257,491</w:t>
            </w:r>
          </w:p>
        </w:tc>
      </w:tr>
      <w:tr w:rsidR="00373C92" w:rsidRPr="002A007A" w14:paraId="32E48823" w14:textId="77777777" w:rsidTr="0089441E">
        <w:tc>
          <w:tcPr>
            <w:tcW w:w="1800" w:type="dxa"/>
            <w:shd w:val="clear" w:color="auto" w:fill="auto"/>
            <w:vAlign w:val="bottom"/>
          </w:tcPr>
          <w:p w14:paraId="5EAF597B" w14:textId="029FAF74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="000341AE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808A039" w14:textId="4C1FAFBE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960,139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76AB2" w14:textId="77777777" w:rsidR="00373C92" w:rsidRPr="00373C92" w:rsidRDefault="00373C92" w:rsidP="00373C92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7C50D27" w14:textId="76A5DE5E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395,624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964684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91C1C62" w14:textId="5450ADE4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253,660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799AB0" w14:textId="77777777" w:rsidR="00373C92" w:rsidRPr="00373C92" w:rsidRDefault="00373C92" w:rsidP="00373C92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2304FE4" w14:textId="362BD37A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392,752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75C4A1" w14:textId="77777777" w:rsidR="00373C92" w:rsidRPr="00373C92" w:rsidRDefault="00373C92" w:rsidP="00373C92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B05366C" w14:textId="4A5CCC62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58,422</w:t>
            </w:r>
          </w:p>
        </w:tc>
        <w:tc>
          <w:tcPr>
            <w:tcW w:w="239" w:type="dxa"/>
            <w:shd w:val="clear" w:color="auto" w:fill="auto"/>
          </w:tcPr>
          <w:p w14:paraId="0205904D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A7D7CE4" w14:textId="65199601" w:rsidR="00373C92" w:rsidRPr="00373C92" w:rsidRDefault="00373C92" w:rsidP="00373C92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78,459</w:t>
            </w:r>
          </w:p>
        </w:tc>
        <w:tc>
          <w:tcPr>
            <w:tcW w:w="239" w:type="dxa"/>
            <w:shd w:val="clear" w:color="auto" w:fill="auto"/>
          </w:tcPr>
          <w:p w14:paraId="2B2D0309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78DA3055" w14:textId="219C8C5E" w:rsidR="00373C92" w:rsidRPr="00373C92" w:rsidRDefault="00373C92" w:rsidP="00373C92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7D1254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A351EA0" w14:textId="21908EAD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2,139,056</w:t>
            </w:r>
          </w:p>
        </w:tc>
      </w:tr>
      <w:tr w:rsidR="00373C92" w:rsidRPr="002A007A" w14:paraId="76E6C2E6" w14:textId="77777777" w:rsidTr="0089441E">
        <w:tc>
          <w:tcPr>
            <w:tcW w:w="1800" w:type="dxa"/>
            <w:shd w:val="clear" w:color="auto" w:fill="auto"/>
            <w:vAlign w:val="bottom"/>
          </w:tcPr>
          <w:p w14:paraId="04478068" w14:textId="51115902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15D984" w14:textId="250788F1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969,231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467E96" w14:textId="77777777" w:rsidR="00373C92" w:rsidRPr="00373C92" w:rsidRDefault="00373C92" w:rsidP="00373C92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730DF7" w14:textId="2D1D43E5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887,761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EBB5E3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ADBAA7" w14:textId="58A13681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378,37</w:t>
            </w:r>
            <w:r w:rsidR="00BD74A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DE75CE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5A3136" w14:textId="4ED8BE33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489,55</w:t>
            </w:r>
            <w:r w:rsidR="00B212F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1EA223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3ED111" w14:textId="3F4B3E23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77,586</w:t>
            </w:r>
          </w:p>
        </w:tc>
        <w:tc>
          <w:tcPr>
            <w:tcW w:w="239" w:type="dxa"/>
            <w:shd w:val="clear" w:color="auto" w:fill="auto"/>
          </w:tcPr>
          <w:p w14:paraId="04E71D12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52EF3E" w14:textId="449BAAFE" w:rsidR="00373C92" w:rsidRPr="00373C92" w:rsidRDefault="00373C92" w:rsidP="00373C92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78,459</w:t>
            </w:r>
          </w:p>
        </w:tc>
        <w:tc>
          <w:tcPr>
            <w:tcW w:w="239" w:type="dxa"/>
            <w:shd w:val="clear" w:color="auto" w:fill="auto"/>
          </w:tcPr>
          <w:p w14:paraId="55B0EC1C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F5EC5DF" w14:textId="22FBA9CB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124,924</w:t>
            </w:r>
          </w:p>
        </w:tc>
        <w:tc>
          <w:tcPr>
            <w:tcW w:w="240" w:type="dxa"/>
            <w:shd w:val="clear" w:color="auto" w:fill="auto"/>
          </w:tcPr>
          <w:p w14:paraId="71DA007B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517448" w14:textId="498366F3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3,005,884</w:t>
            </w:r>
          </w:p>
        </w:tc>
      </w:tr>
      <w:tr w:rsidR="00923C78" w:rsidRPr="002A007A" w14:paraId="5DB916F2" w14:textId="77777777" w:rsidTr="000341AE">
        <w:tc>
          <w:tcPr>
            <w:tcW w:w="1800" w:type="dxa"/>
            <w:shd w:val="clear" w:color="auto" w:fill="auto"/>
            <w:vAlign w:val="bottom"/>
          </w:tcPr>
          <w:p w14:paraId="73B2A224" w14:textId="77777777" w:rsidR="00923C78" w:rsidRPr="00410416" w:rsidRDefault="00923C78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</w:tcPr>
          <w:p w14:paraId="2703461A" w14:textId="77777777" w:rsidR="00923C78" w:rsidRPr="00373C92" w:rsidRDefault="00923C78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3A51336" w14:textId="77777777" w:rsidR="00923C78" w:rsidRPr="00373C92" w:rsidRDefault="00923C78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EDEC833" w14:textId="77777777" w:rsidR="00923C78" w:rsidRPr="00373C92" w:rsidRDefault="00923C78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3B30E3E" w14:textId="77777777" w:rsidR="00923C78" w:rsidRPr="00373C92" w:rsidRDefault="00923C78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77361F76" w14:textId="77777777" w:rsidR="00923C78" w:rsidRPr="00373C92" w:rsidRDefault="00923C78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261E1E2" w14:textId="77777777" w:rsidR="00923C78" w:rsidRPr="00373C92" w:rsidRDefault="00923C78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30238A39" w14:textId="77777777" w:rsidR="00923C78" w:rsidRPr="00373C92" w:rsidRDefault="00923C78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E7A6E91" w14:textId="77777777" w:rsidR="00923C78" w:rsidRPr="00373C92" w:rsidRDefault="00923C78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9F0A3EB" w14:textId="77777777" w:rsidR="00923C78" w:rsidRPr="00373C92" w:rsidRDefault="00923C78" w:rsidP="00373C92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CD2FC9" w14:textId="77777777" w:rsidR="00923C78" w:rsidRPr="00373C92" w:rsidRDefault="00923C78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DAEFB73" w14:textId="77777777" w:rsidR="00923C78" w:rsidRPr="00373C92" w:rsidRDefault="00923C78" w:rsidP="00373C92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CF144EA" w14:textId="77777777" w:rsidR="00923C78" w:rsidRPr="00373C92" w:rsidRDefault="00923C78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4EEDB28D" w14:textId="77777777" w:rsidR="00923C78" w:rsidRPr="00373C92" w:rsidRDefault="00923C78" w:rsidP="00373C92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FE7BAA5" w14:textId="77777777" w:rsidR="00923C78" w:rsidRPr="00373C92" w:rsidRDefault="00923C78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7F0033D" w14:textId="77777777" w:rsidR="00923C78" w:rsidRPr="00373C92" w:rsidRDefault="00923C78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73C92" w:rsidRPr="002A007A" w14:paraId="23538072" w14:textId="77777777" w:rsidTr="000341AE">
        <w:tc>
          <w:tcPr>
            <w:tcW w:w="1800" w:type="dxa"/>
            <w:shd w:val="clear" w:color="auto" w:fill="auto"/>
            <w:vAlign w:val="bottom"/>
          </w:tcPr>
          <w:p w14:paraId="0DCFDC1B" w14:textId="04D06370" w:rsidR="00373C92" w:rsidRPr="00410416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22" w:type="dxa"/>
            <w:shd w:val="clear" w:color="auto" w:fill="auto"/>
          </w:tcPr>
          <w:p w14:paraId="7A3BB6AC" w14:textId="77777777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FDBCD88" w14:textId="77777777" w:rsidR="00373C92" w:rsidRPr="00373C92" w:rsidRDefault="00373C92" w:rsidP="00373C9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0E68CDB9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5A8FA96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1EA2382B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0517DC5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152D897" w14:textId="77777777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24BF385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6CA06E9" w14:textId="77777777" w:rsidR="00373C92" w:rsidRPr="00373C92" w:rsidRDefault="00373C92" w:rsidP="00373C92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F78116E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C417B4E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7245113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47473BEA" w14:textId="77777777" w:rsidR="00373C92" w:rsidRPr="00373C92" w:rsidRDefault="00373C92" w:rsidP="00373C92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2D25D26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B4C25D1" w14:textId="51AA140F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73C92" w:rsidRPr="002A007A" w14:paraId="652375D0" w14:textId="77777777" w:rsidTr="0089441E">
        <w:tc>
          <w:tcPr>
            <w:tcW w:w="1800" w:type="dxa"/>
            <w:shd w:val="clear" w:color="auto" w:fill="auto"/>
            <w:vAlign w:val="bottom"/>
          </w:tcPr>
          <w:p w14:paraId="55734DC2" w14:textId="44877D9F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37AFC18" w14:textId="3D47ED37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1,591,806</w:t>
            </w:r>
          </w:p>
        </w:tc>
        <w:tc>
          <w:tcPr>
            <w:tcW w:w="239" w:type="dxa"/>
            <w:shd w:val="clear" w:color="auto" w:fill="auto"/>
          </w:tcPr>
          <w:p w14:paraId="6025FEC8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CAC253C" w14:textId="0B64255C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254,289</w:t>
            </w:r>
          </w:p>
        </w:tc>
        <w:tc>
          <w:tcPr>
            <w:tcW w:w="240" w:type="dxa"/>
            <w:shd w:val="clear" w:color="auto" w:fill="auto"/>
          </w:tcPr>
          <w:p w14:paraId="631D3BD2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38CDD00" w14:textId="1BF9EDC0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301,008</w:t>
            </w:r>
          </w:p>
        </w:tc>
        <w:tc>
          <w:tcPr>
            <w:tcW w:w="239" w:type="dxa"/>
            <w:shd w:val="clear" w:color="auto" w:fill="auto"/>
          </w:tcPr>
          <w:p w14:paraId="7E07308C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4DE6C42" w14:textId="5E22A27C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19,737</w:t>
            </w:r>
          </w:p>
        </w:tc>
        <w:tc>
          <w:tcPr>
            <w:tcW w:w="239" w:type="dxa"/>
            <w:shd w:val="clear" w:color="auto" w:fill="auto"/>
          </w:tcPr>
          <w:p w14:paraId="13EC147E" w14:textId="77777777" w:rsidR="00373C92" w:rsidRPr="00373C92" w:rsidRDefault="00373C92" w:rsidP="00373C92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62DAEAA1" w14:textId="71C050AD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681FEC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C9D56C2" w14:textId="79E3F0AF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1628E4" w14:textId="77777777" w:rsidR="00373C92" w:rsidRPr="00373C92" w:rsidRDefault="00373C92" w:rsidP="00373C92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C2B998E" w14:textId="389562E2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86,557</w:t>
            </w:r>
          </w:p>
        </w:tc>
        <w:tc>
          <w:tcPr>
            <w:tcW w:w="240" w:type="dxa"/>
            <w:shd w:val="clear" w:color="auto" w:fill="auto"/>
          </w:tcPr>
          <w:p w14:paraId="1FAEB78D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CC46355" w14:textId="26D7EC0D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2,253,397</w:t>
            </w:r>
          </w:p>
        </w:tc>
      </w:tr>
      <w:tr w:rsidR="00373C92" w:rsidRPr="002A007A" w14:paraId="429F43A5" w14:textId="77777777" w:rsidTr="0089441E">
        <w:tc>
          <w:tcPr>
            <w:tcW w:w="1800" w:type="dxa"/>
            <w:shd w:val="clear" w:color="auto" w:fill="auto"/>
            <w:vAlign w:val="bottom"/>
          </w:tcPr>
          <w:p w14:paraId="1C6BA6C6" w14:textId="06773925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8E9B738" w14:textId="77777777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26CF82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0F3AB36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EFBE931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12DEDF1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0E1B2D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A358B61" w14:textId="77777777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330CFA5" w14:textId="77777777" w:rsidR="00373C92" w:rsidRPr="00373C92" w:rsidRDefault="00373C92" w:rsidP="00373C92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9ACAC0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761117A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1E83430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426D81F" w14:textId="77777777" w:rsidR="00373C92" w:rsidRPr="00373C92" w:rsidRDefault="00373C92" w:rsidP="00373C92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13E106D" w14:textId="77777777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5090669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6479155" w14:textId="6767716C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373C92" w:rsidRPr="002A007A" w14:paraId="262B96EB" w14:textId="77777777" w:rsidTr="0089441E">
        <w:tc>
          <w:tcPr>
            <w:tcW w:w="1800" w:type="dxa"/>
            <w:shd w:val="clear" w:color="auto" w:fill="auto"/>
            <w:vAlign w:val="bottom"/>
          </w:tcPr>
          <w:p w14:paraId="72F2DBA4" w14:textId="69F7D71A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9E12673" w14:textId="3E048AC1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13,044</w:t>
            </w:r>
          </w:p>
        </w:tc>
        <w:tc>
          <w:tcPr>
            <w:tcW w:w="239" w:type="dxa"/>
            <w:shd w:val="clear" w:color="auto" w:fill="auto"/>
          </w:tcPr>
          <w:p w14:paraId="7D8CFDFD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4F8C88D" w14:textId="4F4BDA04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140,006</w:t>
            </w:r>
          </w:p>
        </w:tc>
        <w:tc>
          <w:tcPr>
            <w:tcW w:w="240" w:type="dxa"/>
            <w:shd w:val="clear" w:color="auto" w:fill="auto"/>
          </w:tcPr>
          <w:p w14:paraId="77328397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EF24CD" w14:textId="2BF7A55E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19,850</w:t>
            </w:r>
          </w:p>
        </w:tc>
        <w:tc>
          <w:tcPr>
            <w:tcW w:w="239" w:type="dxa"/>
            <w:shd w:val="clear" w:color="auto" w:fill="auto"/>
          </w:tcPr>
          <w:p w14:paraId="5C63AA82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691157D" w14:textId="568FDFCA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30,719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F25B90" w14:textId="77777777" w:rsidR="00373C92" w:rsidRPr="00373C92" w:rsidRDefault="00373C92" w:rsidP="00373C92">
            <w:pPr>
              <w:tabs>
                <w:tab w:val="decimal" w:pos="342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0AAF8699" w14:textId="68891DA6" w:rsidR="00373C92" w:rsidRPr="00373C92" w:rsidRDefault="00373C92" w:rsidP="000341AE">
            <w:pPr>
              <w:tabs>
                <w:tab w:val="decimal" w:pos="551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CB428C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2C4B9B8" w14:textId="6F435E44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159EE9" w14:textId="77777777" w:rsidR="00373C92" w:rsidRPr="00373C92" w:rsidRDefault="00373C92" w:rsidP="00373C92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7E2D09" w14:textId="0684454D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8,416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926452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A1F8483" w14:textId="5CA2BB49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212,256</w:t>
            </w:r>
          </w:p>
        </w:tc>
      </w:tr>
      <w:tr w:rsidR="00373C92" w:rsidRPr="002A007A" w14:paraId="58FF9A07" w14:textId="77777777" w:rsidTr="00A06030">
        <w:tc>
          <w:tcPr>
            <w:tcW w:w="1800" w:type="dxa"/>
            <w:shd w:val="clear" w:color="auto" w:fill="auto"/>
            <w:vAlign w:val="bottom"/>
          </w:tcPr>
          <w:p w14:paraId="71497CA0" w14:textId="10AD1271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</w:tcPr>
          <w:p w14:paraId="2B3EFC5D" w14:textId="7AD44977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A64478A" w14:textId="77777777" w:rsidR="00373C92" w:rsidRPr="00373C92" w:rsidRDefault="00373C92" w:rsidP="00373C92">
            <w:pPr>
              <w:tabs>
                <w:tab w:val="decimal" w:pos="342"/>
                <w:tab w:val="decimal" w:pos="67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419451C" w14:textId="600A00F9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87D240E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33DD019B" w14:textId="75C9F6B2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0936CF4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2C797B7" w14:textId="7E53F424" w:rsidR="00373C92" w:rsidRPr="00373C92" w:rsidRDefault="00373C92" w:rsidP="000341AE">
            <w:pPr>
              <w:tabs>
                <w:tab w:val="decimal" w:pos="3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E1447D5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149611" w14:textId="6F35CF05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FCDBC00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2B24430" w14:textId="2A7BECBD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BEEA666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6D728366" w14:textId="1BEB3C7B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D27D2EB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BD36CBE" w14:textId="36FCD103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373C92" w:rsidRPr="002A007A" w14:paraId="574A6190" w14:textId="77777777" w:rsidTr="00A06030">
        <w:tc>
          <w:tcPr>
            <w:tcW w:w="1800" w:type="dxa"/>
            <w:shd w:val="clear" w:color="auto" w:fill="auto"/>
            <w:vAlign w:val="bottom"/>
          </w:tcPr>
          <w:p w14:paraId="60C4D2B0" w14:textId="04E53DC6" w:rsidR="00373C92" w:rsidRPr="007A5235" w:rsidRDefault="00373C92" w:rsidP="00373C92">
            <w:pPr>
              <w:tabs>
                <w:tab w:val="left" w:pos="72"/>
                <w:tab w:val="left" w:pos="23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</w:tcPr>
          <w:p w14:paraId="79D38319" w14:textId="64128B25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595C21" w14:textId="77777777" w:rsidR="00373C92" w:rsidRPr="00373C92" w:rsidRDefault="00373C92" w:rsidP="00373C92">
            <w:pPr>
              <w:tabs>
                <w:tab w:val="decimal" w:pos="342"/>
                <w:tab w:val="decimal" w:pos="612"/>
                <w:tab w:val="decimal" w:pos="673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930362D" w14:textId="367108FF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49,770</w:t>
            </w:r>
          </w:p>
        </w:tc>
        <w:tc>
          <w:tcPr>
            <w:tcW w:w="240" w:type="dxa"/>
            <w:shd w:val="clear" w:color="auto" w:fill="auto"/>
          </w:tcPr>
          <w:p w14:paraId="499B5488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706CCBB" w14:textId="2972F076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19,399</w:t>
            </w:r>
          </w:p>
        </w:tc>
        <w:tc>
          <w:tcPr>
            <w:tcW w:w="239" w:type="dxa"/>
            <w:shd w:val="clear" w:color="auto" w:fill="auto"/>
          </w:tcPr>
          <w:p w14:paraId="0AE90E49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9D5ACA9" w14:textId="397F9FD5" w:rsidR="00373C92" w:rsidRPr="00373C92" w:rsidRDefault="00373C92" w:rsidP="000341AE">
            <w:pPr>
              <w:tabs>
                <w:tab w:val="decimal" w:pos="3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4D9455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C40388E" w14:textId="7023745C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257</w:t>
            </w:r>
          </w:p>
        </w:tc>
        <w:tc>
          <w:tcPr>
            <w:tcW w:w="239" w:type="dxa"/>
            <w:shd w:val="clear" w:color="auto" w:fill="auto"/>
          </w:tcPr>
          <w:p w14:paraId="16C6517E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1310133" w14:textId="1B33E04A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07E4BB" w14:textId="77777777" w:rsidR="00373C92" w:rsidRPr="00373C92" w:rsidRDefault="00373C92" w:rsidP="00373C92">
            <w:pPr>
              <w:tabs>
                <w:tab w:val="decimal" w:pos="342"/>
                <w:tab w:val="decimal" w:pos="510"/>
                <w:tab w:val="decimal" w:pos="612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9DEC6A8" w14:textId="30303BE5" w:rsidR="00373C92" w:rsidRPr="00373C92" w:rsidRDefault="00373C92" w:rsidP="00373C92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77E402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376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C731DC9" w14:textId="23D6DCE7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69,426</w:t>
            </w:r>
          </w:p>
        </w:tc>
      </w:tr>
      <w:tr w:rsidR="00373C92" w:rsidRPr="002A007A" w14:paraId="1A10BC59" w14:textId="77777777" w:rsidTr="0089441E">
        <w:tc>
          <w:tcPr>
            <w:tcW w:w="1800" w:type="dxa"/>
            <w:shd w:val="clear" w:color="auto" w:fill="auto"/>
            <w:vAlign w:val="bottom"/>
          </w:tcPr>
          <w:p w14:paraId="5B8DBE55" w14:textId="03D52AC8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CBA7BB" w14:textId="2C244E3E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1,604,850</w:t>
            </w:r>
          </w:p>
        </w:tc>
        <w:tc>
          <w:tcPr>
            <w:tcW w:w="239" w:type="dxa"/>
            <w:shd w:val="clear" w:color="auto" w:fill="auto"/>
          </w:tcPr>
          <w:p w14:paraId="0AEE9D82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1D3F44" w14:textId="07DA640A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444,065</w:t>
            </w:r>
          </w:p>
        </w:tc>
        <w:tc>
          <w:tcPr>
            <w:tcW w:w="240" w:type="dxa"/>
            <w:shd w:val="clear" w:color="auto" w:fill="auto"/>
          </w:tcPr>
          <w:p w14:paraId="20111901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F8F43C" w14:textId="603C79FF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340,257</w:t>
            </w:r>
          </w:p>
        </w:tc>
        <w:tc>
          <w:tcPr>
            <w:tcW w:w="239" w:type="dxa"/>
            <w:shd w:val="clear" w:color="auto" w:fill="auto"/>
          </w:tcPr>
          <w:p w14:paraId="4BBE7677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D396CF" w14:textId="0B21057B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50,456</w:t>
            </w:r>
          </w:p>
        </w:tc>
        <w:tc>
          <w:tcPr>
            <w:tcW w:w="239" w:type="dxa"/>
            <w:shd w:val="clear" w:color="auto" w:fill="auto"/>
          </w:tcPr>
          <w:p w14:paraId="244D6C67" w14:textId="77777777" w:rsidR="00373C92" w:rsidRPr="00373C92" w:rsidRDefault="00373C92" w:rsidP="00373C92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445FCB" w14:textId="0CDBEAFF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478</w:t>
            </w:r>
          </w:p>
        </w:tc>
        <w:tc>
          <w:tcPr>
            <w:tcW w:w="239" w:type="dxa"/>
            <w:shd w:val="clear" w:color="auto" w:fill="auto"/>
          </w:tcPr>
          <w:p w14:paraId="5F1BC74F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47BA165D" w14:textId="6BD2EBA9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F8C081" w14:textId="77777777" w:rsidR="00373C92" w:rsidRPr="00373C92" w:rsidRDefault="00373C92" w:rsidP="00373C92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FE0316" w14:textId="15A7A6FC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94,973</w:t>
            </w:r>
          </w:p>
        </w:tc>
        <w:tc>
          <w:tcPr>
            <w:tcW w:w="240" w:type="dxa"/>
            <w:shd w:val="clear" w:color="auto" w:fill="auto"/>
          </w:tcPr>
          <w:p w14:paraId="70C91DE2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8C5E76" w14:textId="09B1C4BD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2,535,079</w:t>
            </w:r>
          </w:p>
        </w:tc>
      </w:tr>
      <w:tr w:rsidR="00373C92" w:rsidRPr="002A007A" w14:paraId="35E2D2DD" w14:textId="77777777" w:rsidTr="00923C78">
        <w:trPr>
          <w:trHeight w:val="631"/>
        </w:trPr>
        <w:tc>
          <w:tcPr>
            <w:tcW w:w="1800" w:type="dxa"/>
            <w:shd w:val="clear" w:color="auto" w:fill="auto"/>
            <w:vAlign w:val="bottom"/>
          </w:tcPr>
          <w:p w14:paraId="0F164FF7" w14:textId="5DF9065D" w:rsidR="00373C92" w:rsidRPr="007A5235" w:rsidRDefault="00373C92" w:rsidP="00373C9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0681F5" w14:textId="7DF8FE20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(635,619)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B47BEE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0330D5" w14:textId="543A046A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443,696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7506E9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9706F2" w14:textId="2B9F9138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38,11</w:t>
            </w:r>
            <w:r w:rsidR="00B212F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F218F3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CB41478" w14:textId="519DF210" w:rsidR="00373C92" w:rsidRPr="00373C92" w:rsidRDefault="00373C92" w:rsidP="00373C9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439,09</w:t>
            </w:r>
            <w:r w:rsidR="00B212F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82128B" w14:textId="77777777" w:rsidR="00373C92" w:rsidRPr="00373C92" w:rsidRDefault="00373C92" w:rsidP="00373C92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0E14E6" w14:textId="2C9D2072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77,108</w:t>
            </w:r>
          </w:p>
        </w:tc>
        <w:tc>
          <w:tcPr>
            <w:tcW w:w="239" w:type="dxa"/>
            <w:shd w:val="clear" w:color="auto" w:fill="auto"/>
          </w:tcPr>
          <w:p w14:paraId="37446A16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6A6A01D" w14:textId="22F291BA" w:rsidR="00373C92" w:rsidRPr="00373C92" w:rsidRDefault="00373C92" w:rsidP="00373C92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78,459</w:t>
            </w:r>
          </w:p>
        </w:tc>
        <w:tc>
          <w:tcPr>
            <w:tcW w:w="239" w:type="dxa"/>
            <w:shd w:val="clear" w:color="auto" w:fill="auto"/>
          </w:tcPr>
          <w:p w14:paraId="51596302" w14:textId="77777777" w:rsidR="00373C92" w:rsidRPr="00373C92" w:rsidRDefault="00373C92" w:rsidP="00373C92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3821D6" w14:textId="4ECD5E04" w:rsidR="00373C92" w:rsidRPr="00373C92" w:rsidRDefault="00373C92" w:rsidP="00373C9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29,951</w:t>
            </w:r>
          </w:p>
        </w:tc>
        <w:tc>
          <w:tcPr>
            <w:tcW w:w="240" w:type="dxa"/>
            <w:shd w:val="clear" w:color="auto" w:fill="auto"/>
          </w:tcPr>
          <w:p w14:paraId="1D76EDFA" w14:textId="77777777" w:rsidR="00373C92" w:rsidRPr="00373C92" w:rsidRDefault="00373C92" w:rsidP="00373C92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946490" w14:textId="035138B4" w:rsidR="00373C92" w:rsidRPr="00373C92" w:rsidRDefault="00373C92" w:rsidP="00373C9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470,805</w:t>
            </w:r>
          </w:p>
        </w:tc>
      </w:tr>
    </w:tbl>
    <w:p w14:paraId="27D4AC2C" w14:textId="77777777" w:rsidR="00A37B80" w:rsidRPr="00DB4B61" w:rsidRDefault="00A37B80" w:rsidP="000341AE">
      <w:pPr>
        <w:tabs>
          <w:tab w:val="left" w:pos="360"/>
        </w:tabs>
        <w:suppressAutoHyphens/>
        <w:spacing w:after="0" w:line="240" w:lineRule="auto"/>
        <w:ind w:left="540" w:hanging="423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3BAAC5DB" w14:textId="55E4065B" w:rsidR="004D566E" w:rsidRDefault="004D566E" w:rsidP="000341AE">
      <w:pPr>
        <w:tabs>
          <w:tab w:val="left" w:pos="360"/>
        </w:tabs>
        <w:suppressAutoHyphens/>
        <w:spacing w:after="0" w:line="240" w:lineRule="auto"/>
        <w:ind w:left="540" w:hanging="423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</w:t>
      </w:r>
      <w:r w:rsidR="00DD62C3"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จำนวน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="00373C92">
        <w:rPr>
          <w:rFonts w:asciiTheme="majorBidi" w:eastAsia="Times New Roman" w:hAnsiTheme="majorBidi" w:cstheme="majorBidi"/>
          <w:sz w:val="20"/>
          <w:szCs w:val="20"/>
          <w:lang w:eastAsia="zh-CN"/>
        </w:rPr>
        <w:t>138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42B64DFC" w14:textId="7903716C" w:rsidR="009F7DDA" w:rsidRDefault="009F7DDA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5B7F00" w:rsidRPr="002A007A" w14:paraId="7B56372F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932686C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5DDCD14C" w14:textId="77777777" w:rsidR="005B7F00" w:rsidRPr="007A5235" w:rsidRDefault="005B7F00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5B7F00" w:rsidRPr="002A007A" w14:paraId="217C2A52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58FF977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6F621994" w14:textId="37E75FA3" w:rsidR="005B7F00" w:rsidRPr="007A5235" w:rsidRDefault="005B7F00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ธันวาคม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="0095758E" w:rsidRPr="0095758E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562</w:t>
            </w:r>
          </w:p>
        </w:tc>
      </w:tr>
      <w:tr w:rsidR="005B7F00" w:rsidRPr="002A007A" w14:paraId="55E8D721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3704077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465E34E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CE0B85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29C9B40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FCA6FE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39F0F5B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1CC890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347001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DC8DDE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93B20A3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6006B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AEFBF34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A87046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8C1E84C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1F97A82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ADDB154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B7F00" w:rsidRPr="002A007A" w14:paraId="1D801DB5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6091F151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9E39295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7B3606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33D43A21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C6D56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9F6EE2C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1BE8B9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6BBD9C6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9E4F3A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7525D27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CC8F64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BA5AA38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B7F00" w:rsidRPr="002A007A" w14:paraId="0E66246A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70069DE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5EA3D91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48CE4C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21F25A7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F47506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03A3CAC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3675FD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5594D23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F13CE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ABB9B88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เกิน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4A69DF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3CC9C6E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99EAB9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ACE8EFA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4FE981" w14:textId="77777777" w:rsidR="005B7F00" w:rsidRPr="007A5235" w:rsidRDefault="005B7F00" w:rsidP="0089441E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1BDEE27" w14:textId="77777777" w:rsidR="005B7F00" w:rsidRPr="007A5235" w:rsidRDefault="005B7F00" w:rsidP="0089441E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5B7F00" w:rsidRPr="002A007A" w14:paraId="60C489FB" w14:textId="77777777" w:rsidTr="00DB4B61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7F8FAC9A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45DD95B1" w14:textId="77777777" w:rsidR="005B7F00" w:rsidRPr="007A5235" w:rsidRDefault="005B7F00" w:rsidP="0089441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B7F00" w:rsidRPr="002A007A" w14:paraId="74638CDF" w14:textId="77777777" w:rsidTr="0089441E">
        <w:tc>
          <w:tcPr>
            <w:tcW w:w="1800" w:type="dxa"/>
            <w:shd w:val="clear" w:color="auto" w:fill="auto"/>
            <w:vAlign w:val="bottom"/>
          </w:tcPr>
          <w:p w14:paraId="6EEE447D" w14:textId="77777777" w:rsidR="005B7F00" w:rsidRPr="00410416" w:rsidRDefault="005B7F00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5C6553D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4C0D94D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55D5E80" w14:textId="77777777" w:rsidR="005B7F00" w:rsidRPr="007A5235" w:rsidRDefault="005B7F00" w:rsidP="0089441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FF342E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81C730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C36DA7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B528B1D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AFC383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9EC2240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EACACA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472838C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2D5560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E30EA3D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970000" w14:textId="77777777" w:rsidR="005B7F00" w:rsidRPr="007A5235" w:rsidRDefault="005B7F00" w:rsidP="0089441E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CE7D1AC" w14:textId="77777777" w:rsidR="005B7F00" w:rsidRPr="007A5235" w:rsidRDefault="005B7F00" w:rsidP="0089441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5B7F00" w:rsidRPr="002A007A" w14:paraId="5FF96B60" w14:textId="77777777" w:rsidTr="0089441E">
        <w:trPr>
          <w:trHeight w:val="173"/>
        </w:trPr>
        <w:tc>
          <w:tcPr>
            <w:tcW w:w="1800" w:type="dxa"/>
            <w:shd w:val="clear" w:color="auto" w:fill="auto"/>
            <w:vAlign w:val="bottom"/>
          </w:tcPr>
          <w:p w14:paraId="2A203B9A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19B4EB3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26F502" w14:textId="77777777" w:rsidR="005B7F00" w:rsidRPr="007A5235" w:rsidRDefault="005B7F00" w:rsidP="0089441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792083F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532D68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A01C46D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954AD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924AD6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4DD35A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BB1F4D7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0AD172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B11C746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4169F7F" w14:textId="77777777" w:rsidR="005B7F00" w:rsidRPr="007A5235" w:rsidRDefault="005B7F00" w:rsidP="0089441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2F1A786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47,450</w:t>
            </w:r>
          </w:p>
        </w:tc>
        <w:tc>
          <w:tcPr>
            <w:tcW w:w="240" w:type="dxa"/>
            <w:shd w:val="clear" w:color="auto" w:fill="auto"/>
          </w:tcPr>
          <w:p w14:paraId="1BB49819" w14:textId="77777777" w:rsidR="005B7F00" w:rsidRPr="007A5235" w:rsidRDefault="005B7F00" w:rsidP="0089441E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3BB771" w14:textId="77777777" w:rsidR="005B7F00" w:rsidRPr="007A5235" w:rsidRDefault="005B7F00" w:rsidP="0089441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47,450</w:t>
            </w:r>
          </w:p>
        </w:tc>
      </w:tr>
      <w:tr w:rsidR="005B7F00" w:rsidRPr="002A007A" w14:paraId="631F23CF" w14:textId="77777777" w:rsidTr="0089441E">
        <w:tc>
          <w:tcPr>
            <w:tcW w:w="1800" w:type="dxa"/>
            <w:shd w:val="clear" w:color="auto" w:fill="auto"/>
            <w:vAlign w:val="bottom"/>
          </w:tcPr>
          <w:p w14:paraId="7E992F7E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5BFEB02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EA79DD8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F5F3372" w14:textId="77777777" w:rsidR="005B7F00" w:rsidRPr="007A5235" w:rsidRDefault="005B7F00" w:rsidP="0089441E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2457D4C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EE4A120" w14:textId="77777777" w:rsidR="005B7F00" w:rsidRPr="007A5235" w:rsidRDefault="005B7F00" w:rsidP="0089441E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40644A2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F83C602" w14:textId="77777777" w:rsidR="005B7F00" w:rsidRPr="007A5235" w:rsidRDefault="005B7F00" w:rsidP="0089441E">
            <w:pPr>
              <w:tabs>
                <w:tab w:val="left" w:pos="0"/>
                <w:tab w:val="decimal" w:pos="342"/>
                <w:tab w:val="decimal" w:pos="719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4FF553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F832647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604352" w14:textId="77777777" w:rsidR="005B7F00" w:rsidRPr="007A5235" w:rsidRDefault="005B7F00" w:rsidP="0089441E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90345E1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D9C9F34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C947F42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7E2DA12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34D4CF3D" w14:textId="77777777" w:rsidR="005B7F00" w:rsidRPr="007A5235" w:rsidRDefault="005B7F00" w:rsidP="0089441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B7F00" w:rsidRPr="002A007A" w14:paraId="226758C5" w14:textId="77777777" w:rsidTr="0089441E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14:paraId="3CADB56F" w14:textId="77777777" w:rsidR="005B7F00" w:rsidRPr="007A5235" w:rsidRDefault="005B7F00" w:rsidP="0089441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F16391D" w14:textId="77777777" w:rsidR="005B7F00" w:rsidRPr="007A5235" w:rsidRDefault="005B7F00" w:rsidP="0089441E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11,763</w:t>
            </w:r>
          </w:p>
        </w:tc>
        <w:tc>
          <w:tcPr>
            <w:tcW w:w="239" w:type="dxa"/>
            <w:shd w:val="clear" w:color="auto" w:fill="auto"/>
          </w:tcPr>
          <w:p w14:paraId="429A0CEA" w14:textId="77777777" w:rsidR="005B7F00" w:rsidRPr="007A5235" w:rsidRDefault="005B7F00" w:rsidP="0089441E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AEE3EC2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386,518</w:t>
            </w:r>
          </w:p>
        </w:tc>
        <w:tc>
          <w:tcPr>
            <w:tcW w:w="240" w:type="dxa"/>
            <w:shd w:val="clear" w:color="auto" w:fill="auto"/>
          </w:tcPr>
          <w:p w14:paraId="10EA5279" w14:textId="77777777" w:rsidR="005B7F00" w:rsidRPr="007A5235" w:rsidRDefault="005B7F00" w:rsidP="0089441E">
            <w:pPr>
              <w:tabs>
                <w:tab w:val="decimal" w:pos="342"/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86AB611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1,624</w:t>
            </w:r>
          </w:p>
        </w:tc>
        <w:tc>
          <w:tcPr>
            <w:tcW w:w="239" w:type="dxa"/>
            <w:shd w:val="clear" w:color="auto" w:fill="auto"/>
          </w:tcPr>
          <w:p w14:paraId="00D74FF2" w14:textId="77777777" w:rsidR="005B7F00" w:rsidRPr="007A5235" w:rsidRDefault="005B7F00" w:rsidP="0089441E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5F229901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D54AE01" w14:textId="77777777" w:rsidR="005B7F00" w:rsidRPr="007A5235" w:rsidRDefault="005B7F00" w:rsidP="0089441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44A43E38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F3CCB9" w14:textId="77777777" w:rsidR="005B7F00" w:rsidRPr="007A5235" w:rsidRDefault="005B7F00" w:rsidP="0089441E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0301C202" w14:textId="77777777" w:rsidR="005B7F00" w:rsidRPr="007A5235" w:rsidRDefault="005B7F00" w:rsidP="0089441E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57C704F" w14:textId="77777777" w:rsidR="005B7F00" w:rsidRPr="007A5235" w:rsidRDefault="005B7F00" w:rsidP="0089441E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1ED7FA3" w14:textId="77777777" w:rsidR="005B7F00" w:rsidRPr="007A5235" w:rsidRDefault="005B7F00" w:rsidP="0089441E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27,503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466136" w14:textId="77777777" w:rsidR="005B7F00" w:rsidRPr="007A5235" w:rsidRDefault="005B7F00" w:rsidP="0089441E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5A0C3C04" w14:textId="77777777" w:rsidR="005B7F00" w:rsidRPr="007A5235" w:rsidRDefault="005B7F00" w:rsidP="0089441E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427,408</w:t>
            </w:r>
          </w:p>
        </w:tc>
      </w:tr>
      <w:tr w:rsidR="002671C6" w:rsidRPr="002A007A" w14:paraId="265F7813" w14:textId="77777777" w:rsidTr="0089441E">
        <w:tc>
          <w:tcPr>
            <w:tcW w:w="1800" w:type="dxa"/>
            <w:shd w:val="clear" w:color="auto" w:fill="auto"/>
            <w:vAlign w:val="bottom"/>
          </w:tcPr>
          <w:p w14:paraId="71C545F2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8194096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CF9515" w14:textId="77777777" w:rsidR="002671C6" w:rsidRPr="007A5235" w:rsidRDefault="002671C6" w:rsidP="002671C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5971142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86,198</w:t>
            </w:r>
          </w:p>
        </w:tc>
        <w:tc>
          <w:tcPr>
            <w:tcW w:w="240" w:type="dxa"/>
            <w:shd w:val="clear" w:color="auto" w:fill="auto"/>
          </w:tcPr>
          <w:p w14:paraId="2F7DE785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C27AB4B" w14:textId="77777777" w:rsidR="002671C6" w:rsidRPr="007A5235" w:rsidRDefault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68,349</w:t>
            </w:r>
          </w:p>
        </w:tc>
        <w:tc>
          <w:tcPr>
            <w:tcW w:w="239" w:type="dxa"/>
            <w:shd w:val="clear" w:color="auto" w:fill="auto"/>
          </w:tcPr>
          <w:p w14:paraId="68E304C8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83B50C2" w14:textId="77777777" w:rsidR="002671C6" w:rsidRPr="007A5235" w:rsidRDefault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127,035</w:t>
            </w:r>
          </w:p>
        </w:tc>
        <w:tc>
          <w:tcPr>
            <w:tcW w:w="239" w:type="dxa"/>
            <w:shd w:val="clear" w:color="auto" w:fill="auto"/>
          </w:tcPr>
          <w:p w14:paraId="46961617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6DA549D" w14:textId="77777777" w:rsidR="002671C6" w:rsidRPr="007A5235" w:rsidRDefault="002671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22,712</w:t>
            </w:r>
          </w:p>
        </w:tc>
        <w:tc>
          <w:tcPr>
            <w:tcW w:w="239" w:type="dxa"/>
            <w:shd w:val="clear" w:color="auto" w:fill="auto"/>
          </w:tcPr>
          <w:p w14:paraId="00ECBFD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58936F0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C0D4AC3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4F9FB50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6,211</w:t>
            </w:r>
          </w:p>
        </w:tc>
        <w:tc>
          <w:tcPr>
            <w:tcW w:w="240" w:type="dxa"/>
            <w:shd w:val="clear" w:color="auto" w:fill="auto"/>
          </w:tcPr>
          <w:p w14:paraId="752AED66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0AE24AE2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310,505</w:t>
            </w:r>
          </w:p>
        </w:tc>
      </w:tr>
      <w:tr w:rsidR="002671C6" w:rsidRPr="002A007A" w14:paraId="4F740223" w14:textId="77777777" w:rsidTr="0089441E">
        <w:tc>
          <w:tcPr>
            <w:tcW w:w="1800" w:type="dxa"/>
            <w:shd w:val="clear" w:color="auto" w:fill="auto"/>
            <w:vAlign w:val="bottom"/>
          </w:tcPr>
          <w:p w14:paraId="378E3EAE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7076184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996,104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34E9A9" w14:textId="77777777" w:rsidR="002671C6" w:rsidRPr="007A5235" w:rsidRDefault="002671C6" w:rsidP="002671C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5F4B0AB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378,332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2A5369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DCE9AF7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208,197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1BDBF0" w14:textId="77777777" w:rsidR="002671C6" w:rsidRPr="007A5235" w:rsidRDefault="002671C6" w:rsidP="002671C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9D1305F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392,181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399078" w14:textId="77777777" w:rsidR="002671C6" w:rsidRPr="007A5235" w:rsidRDefault="002671C6" w:rsidP="002671C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0680AE8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49,713</w:t>
            </w:r>
          </w:p>
        </w:tc>
        <w:tc>
          <w:tcPr>
            <w:tcW w:w="239" w:type="dxa"/>
            <w:shd w:val="clear" w:color="auto" w:fill="auto"/>
          </w:tcPr>
          <w:p w14:paraId="427752C7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6AF76BA" w14:textId="77777777" w:rsidR="002671C6" w:rsidRPr="007A5235" w:rsidRDefault="002671C6" w:rsidP="002671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84,349</w:t>
            </w:r>
          </w:p>
        </w:tc>
        <w:tc>
          <w:tcPr>
            <w:tcW w:w="239" w:type="dxa"/>
            <w:shd w:val="clear" w:color="auto" w:fill="auto"/>
          </w:tcPr>
          <w:p w14:paraId="446AC6FD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4F60B6D8" w14:textId="77777777" w:rsidR="002671C6" w:rsidRPr="007A5235" w:rsidRDefault="002671C6" w:rsidP="002671C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C535BA1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4EEFD31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2,108,876</w:t>
            </w:r>
          </w:p>
        </w:tc>
      </w:tr>
      <w:tr w:rsidR="002671C6" w:rsidRPr="002A007A" w14:paraId="73BDCAC4" w14:textId="77777777" w:rsidTr="00DB4B61">
        <w:tc>
          <w:tcPr>
            <w:tcW w:w="1800" w:type="dxa"/>
            <w:shd w:val="clear" w:color="auto" w:fill="auto"/>
            <w:vAlign w:val="bottom"/>
          </w:tcPr>
          <w:p w14:paraId="3082E18A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8134965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1,007,867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F36E81" w14:textId="77777777" w:rsidR="002671C6" w:rsidRPr="007A5235" w:rsidRDefault="002671C6" w:rsidP="002671C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3E2F0ED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851,048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41986C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3816FC2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278,170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A91727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CEA1D6A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519,216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775B14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9EDD380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72,425</w:t>
            </w:r>
          </w:p>
        </w:tc>
        <w:tc>
          <w:tcPr>
            <w:tcW w:w="239" w:type="dxa"/>
            <w:shd w:val="clear" w:color="auto" w:fill="auto"/>
          </w:tcPr>
          <w:p w14:paraId="23D7A90C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37CF925" w14:textId="77777777" w:rsidR="002671C6" w:rsidRPr="007A5235" w:rsidRDefault="002671C6" w:rsidP="002671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84,349</w:t>
            </w:r>
          </w:p>
        </w:tc>
        <w:tc>
          <w:tcPr>
            <w:tcW w:w="239" w:type="dxa"/>
            <w:shd w:val="clear" w:color="auto" w:fill="auto"/>
          </w:tcPr>
          <w:p w14:paraId="0C6EB45F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E0A4F45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81,164</w:t>
            </w:r>
          </w:p>
        </w:tc>
        <w:tc>
          <w:tcPr>
            <w:tcW w:w="240" w:type="dxa"/>
            <w:shd w:val="clear" w:color="auto" w:fill="auto"/>
          </w:tcPr>
          <w:p w14:paraId="3C8FCABB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3613867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2,894,239</w:t>
            </w:r>
          </w:p>
        </w:tc>
      </w:tr>
      <w:tr w:rsidR="000341AE" w:rsidRPr="002A007A" w14:paraId="133189B7" w14:textId="77777777" w:rsidTr="00DB4B61">
        <w:tc>
          <w:tcPr>
            <w:tcW w:w="1800" w:type="dxa"/>
            <w:shd w:val="clear" w:color="auto" w:fill="auto"/>
            <w:vAlign w:val="bottom"/>
          </w:tcPr>
          <w:p w14:paraId="50F837C0" w14:textId="77777777" w:rsidR="000341AE" w:rsidRPr="007A5235" w:rsidRDefault="000341AE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5D7F97BE" w14:textId="77777777" w:rsidR="000341AE" w:rsidRPr="007A5235" w:rsidRDefault="000341AE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2ED2972" w14:textId="77777777" w:rsidR="000341AE" w:rsidRPr="007A5235" w:rsidRDefault="000341AE" w:rsidP="002671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</w:tcPr>
          <w:p w14:paraId="5F5BB096" w14:textId="77777777" w:rsidR="000341AE" w:rsidRPr="007A5235" w:rsidRDefault="000341AE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B9250D8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</w:tcPr>
          <w:p w14:paraId="173463F6" w14:textId="77777777" w:rsidR="000341AE" w:rsidRPr="007A5235" w:rsidRDefault="000341AE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FEB80A6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18B3478F" w14:textId="77777777" w:rsidR="000341AE" w:rsidRPr="007A5235" w:rsidRDefault="000341AE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0CCF7F7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  <w:shd w:val="clear" w:color="auto" w:fill="auto"/>
          </w:tcPr>
          <w:p w14:paraId="42518F5A" w14:textId="77777777" w:rsidR="000341AE" w:rsidRPr="007A5235" w:rsidRDefault="000341AE" w:rsidP="002671C6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F55A9E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</w:tcPr>
          <w:p w14:paraId="58A240F4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3A2BD82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754D2181" w14:textId="77777777" w:rsidR="000341AE" w:rsidRPr="007A5235" w:rsidRDefault="000341AE" w:rsidP="002671C6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B0B46AE" w14:textId="77777777" w:rsidR="000341AE" w:rsidRPr="007A5235" w:rsidRDefault="000341AE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</w:tcPr>
          <w:p w14:paraId="6AA33B94" w14:textId="77777777" w:rsidR="000341AE" w:rsidRPr="007A5235" w:rsidRDefault="000341AE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671C6" w:rsidRPr="002A007A" w14:paraId="062F0433" w14:textId="77777777" w:rsidTr="000341AE">
        <w:tc>
          <w:tcPr>
            <w:tcW w:w="1800" w:type="dxa"/>
            <w:shd w:val="clear" w:color="auto" w:fill="auto"/>
            <w:vAlign w:val="bottom"/>
          </w:tcPr>
          <w:p w14:paraId="5318AB13" w14:textId="77777777" w:rsidR="002671C6" w:rsidRPr="00410416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22" w:type="dxa"/>
            <w:shd w:val="clear" w:color="auto" w:fill="auto"/>
          </w:tcPr>
          <w:p w14:paraId="7467EB10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1B1CBFB" w14:textId="77777777" w:rsidR="002671C6" w:rsidRPr="007A5235" w:rsidRDefault="002671C6" w:rsidP="002671C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CEB5019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A6CA8D8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1596578A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3A90048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457C9802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7E05400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4036495" w14:textId="77777777" w:rsidR="002671C6" w:rsidRPr="007A5235" w:rsidRDefault="002671C6" w:rsidP="002671C6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1368724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43EB2FD8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0973B0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34C12370" w14:textId="77777777" w:rsidR="002671C6" w:rsidRPr="007A5235" w:rsidRDefault="002671C6" w:rsidP="002671C6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0793EA0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6647024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671C6" w:rsidRPr="002A007A" w14:paraId="76C954F7" w14:textId="77777777" w:rsidTr="0089441E">
        <w:tc>
          <w:tcPr>
            <w:tcW w:w="1800" w:type="dxa"/>
            <w:shd w:val="clear" w:color="auto" w:fill="auto"/>
            <w:vAlign w:val="bottom"/>
          </w:tcPr>
          <w:p w14:paraId="54C0DA63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586FB35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1,391,722</w:t>
            </w:r>
          </w:p>
        </w:tc>
        <w:tc>
          <w:tcPr>
            <w:tcW w:w="239" w:type="dxa"/>
            <w:shd w:val="clear" w:color="auto" w:fill="auto"/>
          </w:tcPr>
          <w:p w14:paraId="265FE1AB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761268D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369,189</w:t>
            </w:r>
          </w:p>
        </w:tc>
        <w:tc>
          <w:tcPr>
            <w:tcW w:w="240" w:type="dxa"/>
            <w:shd w:val="clear" w:color="auto" w:fill="auto"/>
          </w:tcPr>
          <w:p w14:paraId="7510C95C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009BBF8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298,639</w:t>
            </w:r>
          </w:p>
        </w:tc>
        <w:tc>
          <w:tcPr>
            <w:tcW w:w="239" w:type="dxa"/>
            <w:shd w:val="clear" w:color="auto" w:fill="auto"/>
          </w:tcPr>
          <w:p w14:paraId="307CE226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FCA977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20,950</w:t>
            </w:r>
          </w:p>
        </w:tc>
        <w:tc>
          <w:tcPr>
            <w:tcW w:w="239" w:type="dxa"/>
            <w:shd w:val="clear" w:color="auto" w:fill="auto"/>
          </w:tcPr>
          <w:p w14:paraId="14FE1605" w14:textId="77777777" w:rsidR="002671C6" w:rsidRPr="007A5235" w:rsidRDefault="002671C6" w:rsidP="002671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729F84D8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B85A29" w14:textId="77777777" w:rsidR="002671C6" w:rsidRPr="007A5235" w:rsidRDefault="002671C6" w:rsidP="002671C6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767D54C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6EAEEE" w14:textId="77777777" w:rsidR="002671C6" w:rsidRPr="007A5235" w:rsidRDefault="002671C6" w:rsidP="002671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239D712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75,989</w:t>
            </w:r>
          </w:p>
        </w:tc>
        <w:tc>
          <w:tcPr>
            <w:tcW w:w="240" w:type="dxa"/>
            <w:shd w:val="clear" w:color="auto" w:fill="auto"/>
          </w:tcPr>
          <w:p w14:paraId="5FFCBBFB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DC48258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2,156,489</w:t>
            </w:r>
          </w:p>
        </w:tc>
      </w:tr>
      <w:tr w:rsidR="002671C6" w:rsidRPr="002A007A" w14:paraId="3FDE6A06" w14:textId="77777777" w:rsidTr="0089441E">
        <w:tc>
          <w:tcPr>
            <w:tcW w:w="1800" w:type="dxa"/>
            <w:shd w:val="clear" w:color="auto" w:fill="auto"/>
            <w:vAlign w:val="bottom"/>
          </w:tcPr>
          <w:p w14:paraId="24CD7042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858566F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FF8E4F2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A74053C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FF9A93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7DE45D9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52A9AFB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E88607A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EA2B99" w14:textId="77777777" w:rsidR="002671C6" w:rsidRPr="007A5235" w:rsidRDefault="002671C6" w:rsidP="002671C6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297490D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0DA419A" w14:textId="77777777" w:rsidR="002671C6" w:rsidRPr="007A5235" w:rsidRDefault="002671C6" w:rsidP="002671C6">
            <w:pPr>
              <w:tabs>
                <w:tab w:val="decimal" w:pos="342"/>
                <w:tab w:val="decimal" w:pos="405"/>
                <w:tab w:val="decimal" w:pos="51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0139A09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B09087D" w14:textId="77777777" w:rsidR="002671C6" w:rsidRPr="007A5235" w:rsidRDefault="002671C6" w:rsidP="002671C6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497663F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F3A6747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2E990841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671C6" w:rsidRPr="002A007A" w14:paraId="2BE372BF" w14:textId="77777777" w:rsidTr="0089441E">
        <w:tc>
          <w:tcPr>
            <w:tcW w:w="1800" w:type="dxa"/>
            <w:shd w:val="clear" w:color="auto" w:fill="auto"/>
            <w:vAlign w:val="bottom"/>
          </w:tcPr>
          <w:p w14:paraId="52963BCD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880F638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10,552</w:t>
            </w:r>
          </w:p>
        </w:tc>
        <w:tc>
          <w:tcPr>
            <w:tcW w:w="239" w:type="dxa"/>
            <w:shd w:val="clear" w:color="auto" w:fill="auto"/>
          </w:tcPr>
          <w:p w14:paraId="3672BEE0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B116CDE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102,985</w:t>
            </w:r>
          </w:p>
        </w:tc>
        <w:tc>
          <w:tcPr>
            <w:tcW w:w="240" w:type="dxa"/>
            <w:shd w:val="clear" w:color="auto" w:fill="auto"/>
          </w:tcPr>
          <w:p w14:paraId="168A6428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6310E66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7,186</w:t>
            </w:r>
          </w:p>
        </w:tc>
        <w:tc>
          <w:tcPr>
            <w:tcW w:w="239" w:type="dxa"/>
            <w:shd w:val="clear" w:color="auto" w:fill="auto"/>
          </w:tcPr>
          <w:p w14:paraId="33023DEA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80E1232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DD0059" w14:textId="77777777" w:rsidR="002671C6" w:rsidRPr="007A5235" w:rsidRDefault="002671C6" w:rsidP="002671C6">
            <w:pPr>
              <w:tabs>
                <w:tab w:val="decimal" w:pos="342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0F633DA9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414260" w14:textId="77777777" w:rsidR="002671C6" w:rsidRPr="007A5235" w:rsidRDefault="002671C6" w:rsidP="002671C6">
            <w:pPr>
              <w:tabs>
                <w:tab w:val="decimal" w:pos="342"/>
                <w:tab w:val="decimal" w:pos="405"/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7B9C4FBD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ABF109" w14:textId="77777777" w:rsidR="002671C6" w:rsidRPr="007A5235" w:rsidRDefault="002671C6" w:rsidP="002671C6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4AA4FB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7,749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A832A9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56AC5270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145,871</w:t>
            </w:r>
          </w:p>
        </w:tc>
      </w:tr>
      <w:tr w:rsidR="002671C6" w:rsidRPr="002A007A" w14:paraId="7D769F88" w14:textId="77777777" w:rsidTr="0089441E">
        <w:tc>
          <w:tcPr>
            <w:tcW w:w="1800" w:type="dxa"/>
            <w:shd w:val="clear" w:color="auto" w:fill="auto"/>
            <w:vAlign w:val="bottom"/>
          </w:tcPr>
          <w:p w14:paraId="4FB5DDFB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</w:tcPr>
          <w:p w14:paraId="0F11C2CC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76AD311" w14:textId="77777777" w:rsidR="002671C6" w:rsidRPr="007A5235" w:rsidRDefault="002671C6" w:rsidP="002671C6">
            <w:pPr>
              <w:tabs>
                <w:tab w:val="decimal" w:pos="342"/>
                <w:tab w:val="decimal" w:pos="67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8300D8B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6844339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1B139E40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AAACE19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5B16E8B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2EAC60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63BCCEB7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D533532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C2C9C86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67DA6F5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0D7ADC86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D6ABA26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27429DB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671C6" w:rsidRPr="002A007A" w14:paraId="02C48138" w14:textId="77777777" w:rsidTr="0089441E">
        <w:tc>
          <w:tcPr>
            <w:tcW w:w="1800" w:type="dxa"/>
            <w:shd w:val="clear" w:color="auto" w:fill="auto"/>
            <w:vAlign w:val="bottom"/>
          </w:tcPr>
          <w:p w14:paraId="4AD3109A" w14:textId="77777777" w:rsidR="002671C6" w:rsidRPr="007A5235" w:rsidRDefault="002671C6" w:rsidP="002671C6">
            <w:pPr>
              <w:tabs>
                <w:tab w:val="left" w:pos="72"/>
                <w:tab w:val="left" w:pos="23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</w:tcPr>
          <w:p w14:paraId="1E30C8E0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097068D" w14:textId="77777777" w:rsidR="002671C6" w:rsidRPr="007A5235" w:rsidRDefault="002671C6" w:rsidP="002671C6">
            <w:pPr>
              <w:tabs>
                <w:tab w:val="decimal" w:pos="342"/>
                <w:tab w:val="decimal" w:pos="612"/>
                <w:tab w:val="decimal" w:pos="673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CE32C82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58,070</w:t>
            </w:r>
          </w:p>
        </w:tc>
        <w:tc>
          <w:tcPr>
            <w:tcW w:w="240" w:type="dxa"/>
            <w:shd w:val="clear" w:color="auto" w:fill="auto"/>
          </w:tcPr>
          <w:p w14:paraId="422F5689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D17A169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17,168</w:t>
            </w:r>
          </w:p>
        </w:tc>
        <w:tc>
          <w:tcPr>
            <w:tcW w:w="239" w:type="dxa"/>
            <w:shd w:val="clear" w:color="auto" w:fill="auto"/>
          </w:tcPr>
          <w:p w14:paraId="7E97F23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634F7BC" w14:textId="07E8B8E4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82</w:t>
            </w:r>
            <w:r w:rsidR="00A16B04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5910BE96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26C71C8" w14:textId="57F1FCB8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</w:t>
            </w:r>
            <w:r w:rsidR="00A16B04">
              <w:rPr>
                <w:rFonts w:asciiTheme="majorBidi" w:eastAsia="Times New Roman" w:hAnsiTheme="majorBidi" w:cstheme="majorBidi"/>
                <w:szCs w:val="22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4555F812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612"/>
                <w:tab w:val="decimal" w:pos="737"/>
                <w:tab w:val="decimal" w:pos="778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0E1AB278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13D5699" w14:textId="77777777" w:rsidR="002671C6" w:rsidRPr="007A5235" w:rsidRDefault="002671C6" w:rsidP="002671C6">
            <w:pPr>
              <w:tabs>
                <w:tab w:val="decimal" w:pos="342"/>
                <w:tab w:val="decimal" w:pos="510"/>
                <w:tab w:val="decimal" w:pos="612"/>
              </w:tabs>
              <w:suppressAutoHyphens/>
              <w:spacing w:after="0" w:line="240" w:lineRule="auto"/>
              <w:ind w:left="-87" w:right="-110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192FFD7B" w14:textId="77777777" w:rsidR="002671C6" w:rsidRPr="007A5235" w:rsidRDefault="002671C6" w:rsidP="002671C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11C1F9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376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EF5B244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76,356</w:t>
            </w:r>
          </w:p>
        </w:tc>
      </w:tr>
      <w:tr w:rsidR="002671C6" w:rsidRPr="002A007A" w14:paraId="76082D35" w14:textId="77777777" w:rsidTr="0089441E">
        <w:tc>
          <w:tcPr>
            <w:tcW w:w="1800" w:type="dxa"/>
            <w:shd w:val="clear" w:color="auto" w:fill="auto"/>
            <w:vAlign w:val="bottom"/>
          </w:tcPr>
          <w:p w14:paraId="479E02C2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DC95E9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1,402,274</w:t>
            </w:r>
          </w:p>
        </w:tc>
        <w:tc>
          <w:tcPr>
            <w:tcW w:w="239" w:type="dxa"/>
            <w:shd w:val="clear" w:color="auto" w:fill="auto"/>
          </w:tcPr>
          <w:p w14:paraId="106FD66D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81D1B7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530,244</w:t>
            </w:r>
          </w:p>
        </w:tc>
        <w:tc>
          <w:tcPr>
            <w:tcW w:w="240" w:type="dxa"/>
            <w:shd w:val="clear" w:color="auto" w:fill="auto"/>
          </w:tcPr>
          <w:p w14:paraId="68572335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EE9E43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322,993</w:t>
            </w:r>
          </w:p>
        </w:tc>
        <w:tc>
          <w:tcPr>
            <w:tcW w:w="239" w:type="dxa"/>
            <w:shd w:val="clear" w:color="auto" w:fill="auto"/>
          </w:tcPr>
          <w:p w14:paraId="6A3A73C3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77F0C1" w14:textId="3FF6A53D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39,17</w:t>
            </w:r>
            <w:r w:rsidR="00A16B0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175C120E" w14:textId="77777777" w:rsidR="002671C6" w:rsidRPr="007A5235" w:rsidRDefault="002671C6" w:rsidP="002671C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2D52D1" w14:textId="31F7571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29</w:t>
            </w:r>
            <w:r w:rsidR="00A16B0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FCEEA73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20052568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78C247" w14:textId="77777777" w:rsidR="002671C6" w:rsidRPr="007A5235" w:rsidRDefault="002671C6" w:rsidP="002671C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C1D9D0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83,738</w:t>
            </w:r>
          </w:p>
        </w:tc>
        <w:tc>
          <w:tcPr>
            <w:tcW w:w="240" w:type="dxa"/>
            <w:shd w:val="clear" w:color="auto" w:fill="auto"/>
          </w:tcPr>
          <w:p w14:paraId="2ECDC6FF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580017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2,378,716</w:t>
            </w:r>
          </w:p>
        </w:tc>
      </w:tr>
      <w:tr w:rsidR="002671C6" w:rsidRPr="002A007A" w14:paraId="42E6AAAB" w14:textId="77777777" w:rsidTr="00B0767C">
        <w:trPr>
          <w:trHeight w:val="568"/>
        </w:trPr>
        <w:tc>
          <w:tcPr>
            <w:tcW w:w="1800" w:type="dxa"/>
            <w:shd w:val="clear" w:color="auto" w:fill="auto"/>
            <w:vAlign w:val="bottom"/>
          </w:tcPr>
          <w:p w14:paraId="32BB5150" w14:textId="77777777" w:rsidR="002671C6" w:rsidRPr="007A5235" w:rsidRDefault="002671C6" w:rsidP="002671C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72B4074" w14:textId="77777777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(394,407)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48C8A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A06147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320,804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C09DCA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71FC51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(44,823)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E9702A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80D2B4" w14:textId="1FC99519" w:rsidR="002671C6" w:rsidRPr="007A5235" w:rsidRDefault="002671C6" w:rsidP="002671C6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480,04</w:t>
            </w:r>
            <w:r w:rsidR="00A16B0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1FF5E4" w14:textId="77777777" w:rsidR="002671C6" w:rsidRPr="007A5235" w:rsidRDefault="002671C6" w:rsidP="002671C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5291600" w14:textId="3C94D368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72,1</w:t>
            </w:r>
            <w:r w:rsidR="00A16B0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</w:t>
            </w:r>
          </w:p>
        </w:tc>
        <w:tc>
          <w:tcPr>
            <w:tcW w:w="239" w:type="dxa"/>
            <w:shd w:val="clear" w:color="auto" w:fill="auto"/>
          </w:tcPr>
          <w:p w14:paraId="443DE69A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5C46B4E" w14:textId="77777777" w:rsidR="002671C6" w:rsidRPr="007A5235" w:rsidRDefault="002671C6" w:rsidP="002671C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84,349</w:t>
            </w:r>
          </w:p>
        </w:tc>
        <w:tc>
          <w:tcPr>
            <w:tcW w:w="239" w:type="dxa"/>
            <w:shd w:val="clear" w:color="auto" w:fill="auto"/>
          </w:tcPr>
          <w:p w14:paraId="2B553C25" w14:textId="77777777" w:rsidR="002671C6" w:rsidRPr="007A5235" w:rsidRDefault="002671C6" w:rsidP="002671C6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F122BE" w14:textId="77777777" w:rsidR="002671C6" w:rsidRPr="007A5235" w:rsidRDefault="002671C6" w:rsidP="002671C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(2,574)</w:t>
            </w:r>
          </w:p>
        </w:tc>
        <w:tc>
          <w:tcPr>
            <w:tcW w:w="240" w:type="dxa"/>
            <w:shd w:val="clear" w:color="auto" w:fill="auto"/>
          </w:tcPr>
          <w:p w14:paraId="60CEC1EA" w14:textId="77777777" w:rsidR="002671C6" w:rsidRPr="007A5235" w:rsidRDefault="002671C6" w:rsidP="002671C6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F2279D" w14:textId="77777777" w:rsidR="002671C6" w:rsidRPr="007A5235" w:rsidRDefault="002671C6" w:rsidP="002671C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515,523</w:t>
            </w:r>
          </w:p>
        </w:tc>
      </w:tr>
    </w:tbl>
    <w:p w14:paraId="70419199" w14:textId="77777777" w:rsidR="00A37B80" w:rsidRPr="00A37B80" w:rsidRDefault="00A37B80" w:rsidP="005B7F00">
      <w:pPr>
        <w:suppressAutoHyphens/>
        <w:spacing w:after="0" w:line="240" w:lineRule="auto"/>
        <w:ind w:left="378" w:hanging="274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594E808D" w14:textId="24DDE908" w:rsidR="005B7F00" w:rsidRPr="007A5235" w:rsidRDefault="005B7F00" w:rsidP="005B7F00">
      <w:pPr>
        <w:suppressAutoHyphens/>
        <w:spacing w:after="0" w:line="240" w:lineRule="auto"/>
        <w:ind w:left="378" w:hanging="274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ก่อนหักค่าเผื่อหนี้สงสัยจะสูญจำนวน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157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33A68E18" w14:textId="77777777" w:rsidR="005B7F00" w:rsidRPr="007A5235" w:rsidRDefault="005B7F00" w:rsidP="005B7F00">
      <w:pPr>
        <w:suppressAutoHyphens/>
        <w:spacing w:after="0" w:line="240" w:lineRule="auto"/>
        <w:ind w:left="378" w:hanging="274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สุทธิจากรายได้รอตัดบัญชี</w:t>
      </w:r>
    </w:p>
    <w:p w14:paraId="2C637F78" w14:textId="3CCB62D3" w:rsidR="00A160CF" w:rsidRDefault="00A160CF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742FCF3" w14:textId="026F3EBA" w:rsidR="004D566E" w:rsidRPr="00F83E7D" w:rsidRDefault="004D566E" w:rsidP="004907D0">
      <w:pPr>
        <w:suppressAutoHyphens/>
        <w:autoSpaceDE w:val="0"/>
        <w:autoSpaceDN w:val="0"/>
        <w:adjustRightInd w:val="0"/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5B7F00" w:rsidRPr="007A5235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5B7F00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5B7F00" w:rsidRPr="007A5235">
        <w:rPr>
          <w:rFonts w:asciiTheme="majorBidi" w:eastAsia="Times New Roman" w:hAnsiTheme="majorBidi" w:cstheme="majorBidi"/>
          <w:sz w:val="30"/>
          <w:szCs w:val="30"/>
        </w:rPr>
        <w:t>2563</w:t>
      </w:r>
      <w:r w:rsidR="005B7F00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5B7F00" w:rsidRPr="007A5235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="005B7F00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5B7F00" w:rsidRPr="007A5235">
        <w:rPr>
          <w:rFonts w:asciiTheme="majorBidi" w:eastAsia="Times New Roman" w:hAnsiTheme="majorBidi" w:cstheme="majorBidi"/>
          <w:sz w:val="30"/>
          <w:szCs w:val="30"/>
        </w:rPr>
        <w:t>2562</w:t>
      </w:r>
      <w:r w:rsidR="005B7F00"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F83E7D">
        <w:rPr>
          <w:rFonts w:asciiTheme="majorBidi" w:eastAsia="Times New Roman" w:hAnsiTheme="majorBidi" w:cstheme="majorBidi" w:hint="cs"/>
          <w:sz w:val="30"/>
          <w:szCs w:val="30"/>
          <w:cs/>
        </w:rPr>
        <w:t>ยอด</w:t>
      </w:r>
      <w:r w:rsidR="00D53E76">
        <w:rPr>
          <w:rFonts w:asciiTheme="majorBidi" w:eastAsia="Times New Roman" w:hAnsiTheme="majorBidi" w:cstheme="majorBidi" w:hint="cs"/>
          <w:sz w:val="30"/>
          <w:szCs w:val="30"/>
          <w:cs/>
        </w:rPr>
        <w:t>ถัวเฉลี่ยของ</w:t>
      </w:r>
      <w:r w:rsidR="00F83E7D">
        <w:rPr>
          <w:rFonts w:asciiTheme="majorBidi" w:eastAsia="Times New Roman" w:hAnsiTheme="majorBidi" w:cstheme="majorBidi" w:hint="cs"/>
          <w:sz w:val="30"/>
          <w:szCs w:val="30"/>
          <w:cs/>
        </w:rPr>
        <w:t>สินทรัพย์ทางการเงินและหนี้สิน</w:t>
      </w:r>
      <w:r w:rsidR="00D53E7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F83E7D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ทางการเงินมี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ดอกเบี้ย</w:t>
      </w:r>
      <w:r w:rsidR="00D53E76">
        <w:rPr>
          <w:rFonts w:asciiTheme="majorBidi" w:eastAsia="Times New Roman" w:hAnsiTheme="majorBidi" w:cstheme="majorBidi" w:hint="cs"/>
          <w:sz w:val="30"/>
          <w:szCs w:val="30"/>
          <w:cs/>
        </w:rPr>
        <w:t>กับอัตราดอกเบี้ย</w:t>
      </w:r>
      <w:r w:rsidR="00F83E7D">
        <w:rPr>
          <w:rFonts w:asciiTheme="majorBidi" w:eastAsia="Times New Roman" w:hAnsiTheme="majorBidi" w:cstheme="majorBidi" w:hint="cs"/>
          <w:sz w:val="30"/>
          <w:szCs w:val="30"/>
          <w:cs/>
        </w:rPr>
        <w:t>ถัวเฉลี่ย</w:t>
      </w:r>
      <w:r w:rsidR="00D53E76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3FEEE146" w14:textId="77777777" w:rsidR="004D566E" w:rsidRPr="007A5235" w:rsidRDefault="004D566E" w:rsidP="004D566E">
      <w:pPr>
        <w:suppressAutoHyphens/>
        <w:spacing w:after="0" w:line="240" w:lineRule="auto"/>
        <w:ind w:left="1080" w:right="-28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tbl>
      <w:tblPr>
        <w:tblW w:w="8719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898"/>
        <w:gridCol w:w="962"/>
        <w:gridCol w:w="962"/>
        <w:gridCol w:w="961"/>
        <w:gridCol w:w="961"/>
        <w:gridCol w:w="1014"/>
        <w:gridCol w:w="961"/>
      </w:tblGrid>
      <w:tr w:rsidR="004D566E" w:rsidRPr="002A007A" w14:paraId="0C6C7AA0" w14:textId="77777777" w:rsidTr="00F83E7D">
        <w:tc>
          <w:tcPr>
            <w:tcW w:w="2898" w:type="dxa"/>
            <w:shd w:val="clear" w:color="auto" w:fill="auto"/>
            <w:vAlign w:val="bottom"/>
          </w:tcPr>
          <w:p w14:paraId="4A4522F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296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5821" w:type="dxa"/>
            <w:gridSpan w:val="6"/>
            <w:shd w:val="clear" w:color="auto" w:fill="auto"/>
            <w:vAlign w:val="bottom"/>
          </w:tcPr>
          <w:p w14:paraId="595AD364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4CC63142" w14:textId="77777777" w:rsidTr="00F83E7D">
        <w:tc>
          <w:tcPr>
            <w:tcW w:w="2898" w:type="dxa"/>
            <w:shd w:val="clear" w:color="auto" w:fill="auto"/>
            <w:vAlign w:val="bottom"/>
          </w:tcPr>
          <w:p w14:paraId="38A8F0B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4426825A" w14:textId="4A15AB2E" w:rsidR="004D566E" w:rsidRPr="007A5235" w:rsidRDefault="005B7F00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มิถุนายน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2563</w:t>
            </w:r>
          </w:p>
        </w:tc>
        <w:tc>
          <w:tcPr>
            <w:tcW w:w="2936" w:type="dxa"/>
            <w:gridSpan w:val="3"/>
            <w:shd w:val="clear" w:color="auto" w:fill="auto"/>
            <w:vAlign w:val="bottom"/>
          </w:tcPr>
          <w:p w14:paraId="14639E8D" w14:textId="166D829C" w:rsidR="004D566E" w:rsidRPr="007A5235" w:rsidRDefault="005B7F00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  <w:r w:rsidR="0095758E" w:rsidRPr="0095758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562</w:t>
            </w:r>
          </w:p>
        </w:tc>
      </w:tr>
      <w:tr w:rsidR="004D566E" w:rsidRPr="002A007A" w14:paraId="1D004B36" w14:textId="77777777" w:rsidTr="00F83E7D">
        <w:tc>
          <w:tcPr>
            <w:tcW w:w="2898" w:type="dxa"/>
            <w:shd w:val="clear" w:color="auto" w:fill="auto"/>
            <w:vAlign w:val="bottom"/>
          </w:tcPr>
          <w:p w14:paraId="6A5C86F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AB3AC31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9E1BF8C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47E3F7E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A569240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635740C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BB1BF2E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อัตราดอกเบี้ย</w:t>
            </w:r>
          </w:p>
        </w:tc>
      </w:tr>
      <w:tr w:rsidR="004D566E" w:rsidRPr="002A007A" w14:paraId="3FE77223" w14:textId="77777777" w:rsidTr="00F83E7D">
        <w:tc>
          <w:tcPr>
            <w:tcW w:w="2898" w:type="dxa"/>
            <w:shd w:val="clear" w:color="auto" w:fill="auto"/>
            <w:vAlign w:val="bottom"/>
          </w:tcPr>
          <w:p w14:paraId="2F52281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DD7D8A8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C9FA5FB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3AF7F3F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EB197C3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E17E1B0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53A1294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ถัวเฉลี่ย</w:t>
            </w:r>
          </w:p>
        </w:tc>
      </w:tr>
      <w:tr w:rsidR="004D566E" w:rsidRPr="002A007A" w14:paraId="4B39EF83" w14:textId="77777777" w:rsidTr="00F83E7D">
        <w:tc>
          <w:tcPr>
            <w:tcW w:w="2898" w:type="dxa"/>
            <w:shd w:val="clear" w:color="auto" w:fill="auto"/>
            <w:vAlign w:val="bottom"/>
          </w:tcPr>
          <w:p w14:paraId="2D126F4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3744947F" w14:textId="77777777" w:rsidR="004D566E" w:rsidRPr="007A5235" w:rsidRDefault="004D566E" w:rsidP="004D566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D019677" w14:textId="77777777" w:rsidR="004D566E" w:rsidRPr="007A5235" w:rsidRDefault="004D566E" w:rsidP="004D566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20F63444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03FD0CC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(ร้อยละ)</w:t>
            </w:r>
          </w:p>
        </w:tc>
      </w:tr>
      <w:tr w:rsidR="009B0041" w:rsidRPr="002A007A" w14:paraId="3FDC2F81" w14:textId="77777777" w:rsidTr="00F83E7D">
        <w:trPr>
          <w:trHeight w:val="353"/>
        </w:trPr>
        <w:tc>
          <w:tcPr>
            <w:tcW w:w="2898" w:type="dxa"/>
            <w:shd w:val="clear" w:color="auto" w:fill="auto"/>
            <w:vAlign w:val="bottom"/>
          </w:tcPr>
          <w:p w14:paraId="61937228" w14:textId="12528F13" w:rsidR="009B0041" w:rsidRPr="00722D2D" w:rsidRDefault="00A21F49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zh-CN"/>
              </w:rPr>
            </w:pPr>
            <w:r w:rsidRPr="00722D2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สินทรัพย์ทางการเงินที่มีดอกเบี้ย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08F5001" w14:textId="77777777" w:rsidR="009B0041" w:rsidRPr="007A5235" w:rsidRDefault="009B0041" w:rsidP="004D566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4FD30A5" w14:textId="77777777" w:rsidR="009B0041" w:rsidRPr="007A5235" w:rsidRDefault="009B0041" w:rsidP="004D566E">
            <w:pPr>
              <w:tabs>
                <w:tab w:val="decimal" w:pos="801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0401491" w14:textId="77777777" w:rsidR="009B0041" w:rsidRPr="007A5235" w:rsidRDefault="009B0041" w:rsidP="004D566E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561C45B" w14:textId="77777777" w:rsidR="009B0041" w:rsidRPr="007A5235" w:rsidRDefault="009B0041" w:rsidP="004D566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2B6D46A" w14:textId="77777777" w:rsidR="009B0041" w:rsidRPr="007A5235" w:rsidRDefault="009B0041" w:rsidP="004D566E">
            <w:pPr>
              <w:tabs>
                <w:tab w:val="decimal" w:pos="801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AFFBBFF" w14:textId="77777777" w:rsidR="009B0041" w:rsidRPr="007A5235" w:rsidRDefault="009B0041" w:rsidP="004D566E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4D566E" w:rsidRPr="002A007A" w14:paraId="6F96EC8B" w14:textId="77777777" w:rsidTr="00F83E7D">
        <w:trPr>
          <w:trHeight w:val="353"/>
        </w:trPr>
        <w:tc>
          <w:tcPr>
            <w:tcW w:w="2898" w:type="dxa"/>
            <w:shd w:val="clear" w:color="auto" w:fill="auto"/>
            <w:vAlign w:val="bottom"/>
          </w:tcPr>
          <w:p w14:paraId="08A6406C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D021BD0" w14:textId="77777777" w:rsidR="004D566E" w:rsidRPr="007A5235" w:rsidRDefault="004D566E" w:rsidP="004D566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4F1FDB1" w14:textId="77777777" w:rsidR="004D566E" w:rsidRPr="007A5235" w:rsidRDefault="004D566E" w:rsidP="004D566E">
            <w:pPr>
              <w:tabs>
                <w:tab w:val="decimal" w:pos="801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529E1DFB" w14:textId="77777777" w:rsidR="004D566E" w:rsidRPr="007A5235" w:rsidRDefault="004D566E" w:rsidP="004D566E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6F1063F" w14:textId="77777777" w:rsidR="004D566E" w:rsidRPr="007A5235" w:rsidRDefault="004D566E" w:rsidP="004D566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7894D1E" w14:textId="77777777" w:rsidR="004D566E" w:rsidRPr="007A5235" w:rsidRDefault="004D566E" w:rsidP="004D566E">
            <w:pPr>
              <w:tabs>
                <w:tab w:val="decimal" w:pos="801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605483" w14:textId="77777777" w:rsidR="004D566E" w:rsidRPr="007A5235" w:rsidRDefault="004D566E" w:rsidP="004D566E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4C05BD" w:rsidRPr="002A007A" w14:paraId="20C7D411" w14:textId="77777777" w:rsidTr="00F83E7D">
        <w:tc>
          <w:tcPr>
            <w:tcW w:w="2898" w:type="dxa"/>
            <w:shd w:val="clear" w:color="auto" w:fill="auto"/>
            <w:vAlign w:val="bottom"/>
          </w:tcPr>
          <w:p w14:paraId="0BFD913A" w14:textId="77777777" w:rsidR="004C05BD" w:rsidRPr="007A5235" w:rsidRDefault="004C05BD" w:rsidP="004C05B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</w:tcPr>
          <w:p w14:paraId="19B913F2" w14:textId="420639BB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484,494</w:t>
            </w:r>
          </w:p>
        </w:tc>
        <w:tc>
          <w:tcPr>
            <w:tcW w:w="962" w:type="dxa"/>
            <w:shd w:val="clear" w:color="auto" w:fill="auto"/>
          </w:tcPr>
          <w:p w14:paraId="6C3EF564" w14:textId="03E195D3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1,978</w:t>
            </w:r>
          </w:p>
        </w:tc>
        <w:tc>
          <w:tcPr>
            <w:tcW w:w="961" w:type="dxa"/>
            <w:shd w:val="clear" w:color="auto" w:fill="auto"/>
          </w:tcPr>
          <w:p w14:paraId="4658EC4C" w14:textId="003D7FCC" w:rsidR="004C05BD" w:rsidRPr="004C05BD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0.8</w:t>
            </w:r>
          </w:p>
        </w:tc>
        <w:tc>
          <w:tcPr>
            <w:tcW w:w="961" w:type="dxa"/>
            <w:shd w:val="clear" w:color="auto" w:fill="auto"/>
          </w:tcPr>
          <w:p w14:paraId="5C6DF9E6" w14:textId="3988F941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405,707</w:t>
            </w:r>
          </w:p>
        </w:tc>
        <w:tc>
          <w:tcPr>
            <w:tcW w:w="1014" w:type="dxa"/>
            <w:shd w:val="clear" w:color="auto" w:fill="auto"/>
          </w:tcPr>
          <w:p w14:paraId="0218C1AD" w14:textId="5FA4EC3F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5,737</w:t>
            </w:r>
          </w:p>
        </w:tc>
        <w:tc>
          <w:tcPr>
            <w:tcW w:w="961" w:type="dxa"/>
            <w:shd w:val="clear" w:color="auto" w:fill="auto"/>
          </w:tcPr>
          <w:p w14:paraId="0ACACA84" w14:textId="317AEDC9" w:rsidR="004C05BD" w:rsidRPr="007A5235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1.4</w:t>
            </w:r>
          </w:p>
        </w:tc>
      </w:tr>
      <w:tr w:rsidR="00F83E7D" w:rsidRPr="002A007A" w14:paraId="7BCCC349" w14:textId="77777777" w:rsidTr="00F83E7D">
        <w:tc>
          <w:tcPr>
            <w:tcW w:w="2898" w:type="dxa"/>
            <w:shd w:val="clear" w:color="auto" w:fill="auto"/>
            <w:vAlign w:val="bottom"/>
          </w:tcPr>
          <w:p w14:paraId="4CD8688B" w14:textId="061D5EDA" w:rsidR="00F83E7D" w:rsidRPr="003058DE" w:rsidRDefault="00F83E7D" w:rsidP="004C05BD">
            <w:pPr>
              <w:suppressAutoHyphens/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 w:rsidRPr="003058DE">
              <w:rPr>
                <w:rFonts w:asciiTheme="majorBidi" w:eastAsia="Angsana New" w:hAnsiTheme="majorBidi" w:cstheme="majorBidi" w:hint="cs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</w:t>
            </w:r>
            <w:r w:rsidRPr="003058DE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br/>
            </w:r>
            <w:r w:rsidRPr="003058DE">
              <w:rPr>
                <w:rFonts w:asciiTheme="majorBidi" w:eastAsia="Angsana New" w:hAnsiTheme="majorBidi" w:cstheme="majorBidi" w:hint="cs"/>
                <w:sz w:val="24"/>
                <w:szCs w:val="24"/>
                <w:cs/>
                <w:lang w:eastAsia="zh-CN"/>
              </w:rPr>
              <w:t xml:space="preserve">   ยุติธรรมผ่านกำไรหรือขาดทุน</w:t>
            </w:r>
          </w:p>
        </w:tc>
        <w:tc>
          <w:tcPr>
            <w:tcW w:w="962" w:type="dxa"/>
            <w:shd w:val="clear" w:color="auto" w:fill="auto"/>
          </w:tcPr>
          <w:p w14:paraId="54B42486" w14:textId="77777777" w:rsidR="00F83E7D" w:rsidRPr="003058DE" w:rsidRDefault="00F83E7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  <w:p w14:paraId="252F8732" w14:textId="232D9FAF" w:rsidR="00F83E7D" w:rsidRPr="003058DE" w:rsidRDefault="00F83E7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37,049</w:t>
            </w:r>
          </w:p>
        </w:tc>
        <w:tc>
          <w:tcPr>
            <w:tcW w:w="962" w:type="dxa"/>
            <w:shd w:val="clear" w:color="auto" w:fill="auto"/>
          </w:tcPr>
          <w:p w14:paraId="31CBA3E6" w14:textId="77777777" w:rsidR="00F83E7D" w:rsidRPr="003058DE" w:rsidRDefault="00F83E7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  <w:p w14:paraId="2B6255D1" w14:textId="2E37BFC3" w:rsidR="00F83E7D" w:rsidRPr="003058DE" w:rsidRDefault="00F83E7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301</w:t>
            </w:r>
          </w:p>
        </w:tc>
        <w:tc>
          <w:tcPr>
            <w:tcW w:w="961" w:type="dxa"/>
            <w:shd w:val="clear" w:color="auto" w:fill="auto"/>
          </w:tcPr>
          <w:p w14:paraId="2776AD54" w14:textId="77777777" w:rsidR="00F83E7D" w:rsidRPr="003058DE" w:rsidRDefault="00F83E7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  <w:p w14:paraId="768305CB" w14:textId="5E30CC35" w:rsidR="00F83E7D" w:rsidRPr="003058DE" w:rsidRDefault="00F83E7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1.6</w:t>
            </w:r>
          </w:p>
        </w:tc>
        <w:tc>
          <w:tcPr>
            <w:tcW w:w="961" w:type="dxa"/>
            <w:shd w:val="clear" w:color="auto" w:fill="auto"/>
          </w:tcPr>
          <w:p w14:paraId="394CF721" w14:textId="77777777" w:rsidR="00F83E7D" w:rsidRPr="003058DE" w:rsidRDefault="00F83E7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  <w:p w14:paraId="1B8238E8" w14:textId="09067DA4" w:rsidR="00F83E7D" w:rsidRPr="003058DE" w:rsidRDefault="00F83E7D" w:rsidP="00F83E7D">
            <w:pPr>
              <w:tabs>
                <w:tab w:val="decimal" w:pos="591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2342BDBC" w14:textId="77777777" w:rsidR="00F83E7D" w:rsidRPr="003058DE" w:rsidRDefault="00F83E7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  <w:p w14:paraId="6DCDCF01" w14:textId="52759A61" w:rsidR="00F83E7D" w:rsidRPr="003058DE" w:rsidRDefault="00F83E7D" w:rsidP="00F83E7D">
            <w:pPr>
              <w:tabs>
                <w:tab w:val="decimal" w:pos="591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61" w:type="dxa"/>
            <w:shd w:val="clear" w:color="auto" w:fill="auto"/>
          </w:tcPr>
          <w:p w14:paraId="7E7452A3" w14:textId="77777777" w:rsidR="00F83E7D" w:rsidRPr="003058DE" w:rsidRDefault="00F83E7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  <w:p w14:paraId="0B8B5872" w14:textId="4F93371E" w:rsidR="00F83E7D" w:rsidRPr="003058DE" w:rsidRDefault="00F83E7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4C05BD" w:rsidRPr="002A007A" w14:paraId="0B2A2F3A" w14:textId="77777777" w:rsidTr="00F83E7D">
        <w:tc>
          <w:tcPr>
            <w:tcW w:w="2898" w:type="dxa"/>
            <w:shd w:val="clear" w:color="auto" w:fill="auto"/>
            <w:vAlign w:val="bottom"/>
          </w:tcPr>
          <w:p w14:paraId="2D1F5DCB" w14:textId="13DBCF49" w:rsidR="004C05BD" w:rsidRPr="003058DE" w:rsidRDefault="004C05BD" w:rsidP="004C05B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</w:tcPr>
          <w:p w14:paraId="275E063C" w14:textId="58BD9F48" w:rsidR="004C05BD" w:rsidRPr="003058DE" w:rsidRDefault="00F83E7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268,427</w:t>
            </w:r>
          </w:p>
        </w:tc>
        <w:tc>
          <w:tcPr>
            <w:tcW w:w="962" w:type="dxa"/>
            <w:shd w:val="clear" w:color="auto" w:fill="auto"/>
          </w:tcPr>
          <w:p w14:paraId="5D21E095" w14:textId="58289484" w:rsidR="004C05BD" w:rsidRPr="003058DE" w:rsidRDefault="00F83E7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1,706</w:t>
            </w:r>
          </w:p>
        </w:tc>
        <w:tc>
          <w:tcPr>
            <w:tcW w:w="961" w:type="dxa"/>
            <w:shd w:val="clear" w:color="auto" w:fill="auto"/>
          </w:tcPr>
          <w:p w14:paraId="77B19FD6" w14:textId="7CD029AF" w:rsidR="004C05BD" w:rsidRPr="003058DE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1.3</w:t>
            </w:r>
          </w:p>
        </w:tc>
        <w:tc>
          <w:tcPr>
            <w:tcW w:w="961" w:type="dxa"/>
            <w:shd w:val="clear" w:color="auto" w:fill="auto"/>
          </w:tcPr>
          <w:p w14:paraId="744DC5E2" w14:textId="4522F89B" w:rsidR="004C05BD" w:rsidRPr="003058DE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440,459</w:t>
            </w:r>
          </w:p>
        </w:tc>
        <w:tc>
          <w:tcPr>
            <w:tcW w:w="1014" w:type="dxa"/>
            <w:shd w:val="clear" w:color="auto" w:fill="auto"/>
          </w:tcPr>
          <w:p w14:paraId="66AD53BA" w14:textId="75140F91" w:rsidR="004C05BD" w:rsidRPr="003058DE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12,833</w:t>
            </w:r>
          </w:p>
        </w:tc>
        <w:tc>
          <w:tcPr>
            <w:tcW w:w="961" w:type="dxa"/>
            <w:shd w:val="clear" w:color="auto" w:fill="auto"/>
          </w:tcPr>
          <w:p w14:paraId="227204AD" w14:textId="61018F1A" w:rsidR="004C05BD" w:rsidRPr="003058DE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058D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2.9</w:t>
            </w:r>
          </w:p>
        </w:tc>
      </w:tr>
      <w:tr w:rsidR="004C05BD" w:rsidRPr="002A007A" w14:paraId="2B0F3FF0" w14:textId="77777777" w:rsidTr="00F83E7D">
        <w:tc>
          <w:tcPr>
            <w:tcW w:w="2898" w:type="dxa"/>
            <w:shd w:val="clear" w:color="auto" w:fill="auto"/>
            <w:vAlign w:val="bottom"/>
          </w:tcPr>
          <w:p w14:paraId="6C627765" w14:textId="66FD6ADE" w:rsidR="004C05BD" w:rsidRPr="007A5235" w:rsidRDefault="004C05BD" w:rsidP="004C05B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เงินให้สินเชื่อแก่ลูกหนี้</w:t>
            </w:r>
            <w:r w:rsidR="000341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</w:p>
        </w:tc>
        <w:tc>
          <w:tcPr>
            <w:tcW w:w="962" w:type="dxa"/>
            <w:shd w:val="clear" w:color="auto" w:fill="auto"/>
          </w:tcPr>
          <w:p w14:paraId="188B47CB" w14:textId="58DC25AB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2,129,086</w:t>
            </w:r>
          </w:p>
        </w:tc>
        <w:tc>
          <w:tcPr>
            <w:tcW w:w="962" w:type="dxa"/>
            <w:shd w:val="clear" w:color="auto" w:fill="auto"/>
          </w:tcPr>
          <w:p w14:paraId="324DF204" w14:textId="109DFE25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57,410</w:t>
            </w:r>
          </w:p>
        </w:tc>
        <w:tc>
          <w:tcPr>
            <w:tcW w:w="961" w:type="dxa"/>
            <w:shd w:val="clear" w:color="auto" w:fill="auto"/>
          </w:tcPr>
          <w:p w14:paraId="734A50ED" w14:textId="182B8FEF" w:rsidR="004C05BD" w:rsidRPr="004C05BD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5.4</w:t>
            </w:r>
          </w:p>
        </w:tc>
        <w:tc>
          <w:tcPr>
            <w:tcW w:w="961" w:type="dxa"/>
            <w:shd w:val="clear" w:color="auto" w:fill="auto"/>
          </w:tcPr>
          <w:p w14:paraId="050F8D43" w14:textId="6C55A6E2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2,127,174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zh-CN"/>
              </w:rPr>
              <w:t>*</w:t>
            </w:r>
          </w:p>
        </w:tc>
        <w:tc>
          <w:tcPr>
            <w:tcW w:w="1014" w:type="dxa"/>
            <w:shd w:val="clear" w:color="auto" w:fill="auto"/>
          </w:tcPr>
          <w:p w14:paraId="40AAEBE0" w14:textId="51E3ED68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116,325</w:t>
            </w:r>
          </w:p>
        </w:tc>
        <w:tc>
          <w:tcPr>
            <w:tcW w:w="961" w:type="dxa"/>
            <w:shd w:val="clear" w:color="auto" w:fill="auto"/>
          </w:tcPr>
          <w:p w14:paraId="7827D47A" w14:textId="72A923DF" w:rsidR="004C05BD" w:rsidRPr="007A5235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5.5</w:t>
            </w:r>
          </w:p>
        </w:tc>
      </w:tr>
      <w:tr w:rsidR="00FD0100" w:rsidRPr="002A007A" w14:paraId="59AD30ED" w14:textId="77777777" w:rsidTr="00F83E7D">
        <w:tc>
          <w:tcPr>
            <w:tcW w:w="2898" w:type="dxa"/>
            <w:shd w:val="clear" w:color="auto" w:fill="auto"/>
            <w:vAlign w:val="bottom"/>
          </w:tcPr>
          <w:p w14:paraId="2838BB11" w14:textId="77777777" w:rsidR="00FD0100" w:rsidRPr="007A5235" w:rsidRDefault="00FD0100" w:rsidP="004C05B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62" w:type="dxa"/>
            <w:shd w:val="clear" w:color="auto" w:fill="auto"/>
          </w:tcPr>
          <w:p w14:paraId="236D33C0" w14:textId="77777777" w:rsidR="00FD0100" w:rsidRPr="004C05BD" w:rsidRDefault="00FD0100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2" w:type="dxa"/>
            <w:shd w:val="clear" w:color="auto" w:fill="auto"/>
          </w:tcPr>
          <w:p w14:paraId="2F67058C" w14:textId="77777777" w:rsidR="00FD0100" w:rsidRPr="004C05BD" w:rsidRDefault="00FD0100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1E4C9990" w14:textId="77777777" w:rsidR="00FD0100" w:rsidRPr="004C05BD" w:rsidRDefault="00FD0100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7BABEAA6" w14:textId="77777777" w:rsidR="00FD0100" w:rsidRPr="007A5235" w:rsidRDefault="00FD0100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0D55CB22" w14:textId="77777777" w:rsidR="00FD0100" w:rsidRPr="007A5235" w:rsidRDefault="00FD0100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2F5E8F53" w14:textId="77777777" w:rsidR="00FD0100" w:rsidRPr="007A5235" w:rsidRDefault="00FD0100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3A308C" w:rsidRPr="002A007A" w14:paraId="6E5B6DCC" w14:textId="77777777" w:rsidTr="00F83E7D">
        <w:tc>
          <w:tcPr>
            <w:tcW w:w="2898" w:type="dxa"/>
            <w:shd w:val="clear" w:color="auto" w:fill="auto"/>
            <w:vAlign w:val="bottom"/>
          </w:tcPr>
          <w:p w14:paraId="01C72419" w14:textId="5F1B68A2" w:rsidR="003A308C" w:rsidRPr="007A5235" w:rsidRDefault="003A308C" w:rsidP="004C05B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หนี้</w:t>
            </w:r>
            <w:r w:rsidRPr="00722D2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สินทางการเงินที่มีดอกเบี้ย</w:t>
            </w:r>
          </w:p>
        </w:tc>
        <w:tc>
          <w:tcPr>
            <w:tcW w:w="962" w:type="dxa"/>
            <w:shd w:val="clear" w:color="auto" w:fill="auto"/>
          </w:tcPr>
          <w:p w14:paraId="4FC077B9" w14:textId="77777777" w:rsidR="003A308C" w:rsidRPr="004C05BD" w:rsidRDefault="003A308C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2" w:type="dxa"/>
            <w:shd w:val="clear" w:color="auto" w:fill="auto"/>
          </w:tcPr>
          <w:p w14:paraId="25BDC73B" w14:textId="77777777" w:rsidR="003A308C" w:rsidRPr="004C05BD" w:rsidRDefault="003A308C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7C90F6CD" w14:textId="77777777" w:rsidR="003A308C" w:rsidRPr="004C05BD" w:rsidRDefault="003A308C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6059048A" w14:textId="77777777" w:rsidR="003A308C" w:rsidRPr="007A5235" w:rsidRDefault="003A308C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52101BE4" w14:textId="77777777" w:rsidR="003A308C" w:rsidRPr="007A5235" w:rsidRDefault="003A308C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4F0ADA09" w14:textId="77777777" w:rsidR="003A308C" w:rsidRPr="007A5235" w:rsidRDefault="003A308C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C05BD" w:rsidRPr="002A007A" w14:paraId="5D58EDA6" w14:textId="77777777" w:rsidTr="00F83E7D">
        <w:tc>
          <w:tcPr>
            <w:tcW w:w="2898" w:type="dxa"/>
            <w:shd w:val="clear" w:color="auto" w:fill="auto"/>
            <w:vAlign w:val="bottom"/>
          </w:tcPr>
          <w:p w14:paraId="03149828" w14:textId="374A248A" w:rsidR="004C05BD" w:rsidRPr="007A5235" w:rsidRDefault="004C05BD" w:rsidP="004C05B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</w:tcPr>
          <w:p w14:paraId="481DF253" w14:textId="4BD03073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2,207,082</w:t>
            </w:r>
          </w:p>
        </w:tc>
        <w:tc>
          <w:tcPr>
            <w:tcW w:w="962" w:type="dxa"/>
            <w:shd w:val="clear" w:color="auto" w:fill="auto"/>
          </w:tcPr>
          <w:p w14:paraId="3FE6320C" w14:textId="0CDF985A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7,783</w:t>
            </w:r>
          </w:p>
        </w:tc>
        <w:tc>
          <w:tcPr>
            <w:tcW w:w="961" w:type="dxa"/>
            <w:shd w:val="clear" w:color="auto" w:fill="auto"/>
          </w:tcPr>
          <w:p w14:paraId="7D1AC34F" w14:textId="78E46FBC" w:rsidR="004C05BD" w:rsidRPr="004C05BD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0.7</w:t>
            </w:r>
          </w:p>
        </w:tc>
        <w:tc>
          <w:tcPr>
            <w:tcW w:w="961" w:type="dxa"/>
            <w:shd w:val="clear" w:color="auto" w:fill="auto"/>
          </w:tcPr>
          <w:p w14:paraId="06C39C72" w14:textId="358088D0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2,159,528</w:t>
            </w:r>
          </w:p>
        </w:tc>
        <w:tc>
          <w:tcPr>
            <w:tcW w:w="1014" w:type="dxa"/>
            <w:shd w:val="clear" w:color="auto" w:fill="auto"/>
          </w:tcPr>
          <w:p w14:paraId="195586E0" w14:textId="5EF77370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20,062</w:t>
            </w:r>
          </w:p>
        </w:tc>
        <w:tc>
          <w:tcPr>
            <w:tcW w:w="961" w:type="dxa"/>
            <w:shd w:val="clear" w:color="auto" w:fill="auto"/>
          </w:tcPr>
          <w:p w14:paraId="01240177" w14:textId="68559BE2" w:rsidR="004C05BD" w:rsidRPr="007A5235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0.9</w:t>
            </w:r>
          </w:p>
        </w:tc>
      </w:tr>
      <w:tr w:rsidR="00E12FF1" w:rsidRPr="002A007A" w14:paraId="5B717450" w14:textId="77777777" w:rsidTr="00F83E7D">
        <w:tc>
          <w:tcPr>
            <w:tcW w:w="2898" w:type="dxa"/>
            <w:shd w:val="clear" w:color="auto" w:fill="auto"/>
            <w:vAlign w:val="bottom"/>
          </w:tcPr>
          <w:p w14:paraId="0B0BB9A4" w14:textId="1B140DF8" w:rsidR="00E12FF1" w:rsidRPr="007A5235" w:rsidRDefault="00E12FF1" w:rsidP="004C05B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รายการระหว่างธนาคารและตลาดเงิน </w:t>
            </w:r>
          </w:p>
        </w:tc>
        <w:tc>
          <w:tcPr>
            <w:tcW w:w="962" w:type="dxa"/>
            <w:shd w:val="clear" w:color="auto" w:fill="auto"/>
          </w:tcPr>
          <w:p w14:paraId="5BDD73A9" w14:textId="77777777" w:rsidR="00E12FF1" w:rsidRPr="004C05BD" w:rsidRDefault="00E12FF1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2" w:type="dxa"/>
            <w:shd w:val="clear" w:color="auto" w:fill="auto"/>
          </w:tcPr>
          <w:p w14:paraId="59AB053E" w14:textId="77777777" w:rsidR="00E12FF1" w:rsidRPr="004C05BD" w:rsidRDefault="00E12FF1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10F4F61D" w14:textId="77777777" w:rsidR="00E12FF1" w:rsidRPr="004C05BD" w:rsidRDefault="00E12FF1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2092812A" w14:textId="77777777" w:rsidR="00E12FF1" w:rsidRPr="007A5235" w:rsidRDefault="00E12FF1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2F71FECD" w14:textId="77777777" w:rsidR="00E12FF1" w:rsidRPr="007A5235" w:rsidRDefault="00E12FF1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1" w:type="dxa"/>
            <w:shd w:val="clear" w:color="auto" w:fill="auto"/>
          </w:tcPr>
          <w:p w14:paraId="4348D072" w14:textId="77777777" w:rsidR="00E12FF1" w:rsidRPr="007A5235" w:rsidRDefault="00E12FF1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C05BD" w:rsidRPr="002A007A" w14:paraId="118EF176" w14:textId="77777777" w:rsidTr="00F83E7D">
        <w:tc>
          <w:tcPr>
            <w:tcW w:w="2898" w:type="dxa"/>
            <w:shd w:val="clear" w:color="auto" w:fill="auto"/>
            <w:vAlign w:val="bottom"/>
          </w:tcPr>
          <w:p w14:paraId="37A1D4B8" w14:textId="6B6895D1" w:rsidR="004C05BD" w:rsidRPr="007A5235" w:rsidRDefault="00E12FF1" w:rsidP="00E12FF1">
            <w:pPr>
              <w:suppressAutoHyphens/>
              <w:spacing w:after="0" w:line="240" w:lineRule="auto"/>
              <w:ind w:left="14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(หนี้สิน)</w:t>
            </w:r>
          </w:p>
        </w:tc>
        <w:tc>
          <w:tcPr>
            <w:tcW w:w="962" w:type="dxa"/>
            <w:shd w:val="clear" w:color="auto" w:fill="auto"/>
          </w:tcPr>
          <w:p w14:paraId="566A6CDC" w14:textId="6E9F8497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179,117</w:t>
            </w:r>
          </w:p>
        </w:tc>
        <w:tc>
          <w:tcPr>
            <w:tcW w:w="962" w:type="dxa"/>
            <w:shd w:val="clear" w:color="auto" w:fill="auto"/>
          </w:tcPr>
          <w:p w14:paraId="4BDF21D7" w14:textId="78AE9A73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592</w:t>
            </w:r>
          </w:p>
        </w:tc>
        <w:tc>
          <w:tcPr>
            <w:tcW w:w="961" w:type="dxa"/>
            <w:shd w:val="clear" w:color="auto" w:fill="auto"/>
          </w:tcPr>
          <w:p w14:paraId="4A2220DA" w14:textId="5D6828E2" w:rsidR="004C05BD" w:rsidRPr="004C05BD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0.7</w:t>
            </w:r>
          </w:p>
        </w:tc>
        <w:tc>
          <w:tcPr>
            <w:tcW w:w="961" w:type="dxa"/>
            <w:shd w:val="clear" w:color="auto" w:fill="auto"/>
          </w:tcPr>
          <w:p w14:paraId="1A532CAE" w14:textId="0DD8A7B3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144,186</w:t>
            </w:r>
          </w:p>
        </w:tc>
        <w:tc>
          <w:tcPr>
            <w:tcW w:w="1014" w:type="dxa"/>
            <w:shd w:val="clear" w:color="auto" w:fill="auto"/>
          </w:tcPr>
          <w:p w14:paraId="03E5CEC1" w14:textId="454C8AED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1,601</w:t>
            </w:r>
          </w:p>
        </w:tc>
        <w:tc>
          <w:tcPr>
            <w:tcW w:w="961" w:type="dxa"/>
            <w:shd w:val="clear" w:color="auto" w:fill="auto"/>
          </w:tcPr>
          <w:p w14:paraId="223976CA" w14:textId="6C97FA19" w:rsidR="004C05BD" w:rsidRPr="007A5235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1.1</w:t>
            </w:r>
          </w:p>
        </w:tc>
      </w:tr>
      <w:tr w:rsidR="004C05BD" w:rsidRPr="002A007A" w14:paraId="1D782F04" w14:textId="77777777" w:rsidTr="00F83E7D">
        <w:tc>
          <w:tcPr>
            <w:tcW w:w="2898" w:type="dxa"/>
            <w:shd w:val="clear" w:color="auto" w:fill="auto"/>
            <w:vAlign w:val="bottom"/>
          </w:tcPr>
          <w:p w14:paraId="33D1F9AF" w14:textId="5EDA0252" w:rsidR="004C05BD" w:rsidRPr="007A5235" w:rsidRDefault="004C05BD" w:rsidP="004C05B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</w:tcPr>
          <w:p w14:paraId="196482CC" w14:textId="7FF550B9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73,900</w:t>
            </w:r>
          </w:p>
        </w:tc>
        <w:tc>
          <w:tcPr>
            <w:tcW w:w="962" w:type="dxa"/>
            <w:shd w:val="clear" w:color="auto" w:fill="auto"/>
          </w:tcPr>
          <w:p w14:paraId="3FFA85E1" w14:textId="2ACD3A71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8</w:t>
            </w:r>
            <w:r w:rsidR="008D5454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60</w:t>
            </w:r>
          </w:p>
        </w:tc>
        <w:tc>
          <w:tcPr>
            <w:tcW w:w="961" w:type="dxa"/>
            <w:shd w:val="clear" w:color="auto" w:fill="auto"/>
          </w:tcPr>
          <w:p w14:paraId="08EEE44E" w14:textId="450455C1" w:rsidR="004C05BD" w:rsidRPr="004C05BD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2.3</w:t>
            </w:r>
          </w:p>
        </w:tc>
        <w:tc>
          <w:tcPr>
            <w:tcW w:w="961" w:type="dxa"/>
            <w:shd w:val="clear" w:color="auto" w:fill="auto"/>
          </w:tcPr>
          <w:p w14:paraId="4FB93676" w14:textId="26AE960E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92,756</w:t>
            </w:r>
          </w:p>
        </w:tc>
        <w:tc>
          <w:tcPr>
            <w:tcW w:w="1014" w:type="dxa"/>
            <w:shd w:val="clear" w:color="auto" w:fill="auto"/>
          </w:tcPr>
          <w:p w14:paraId="0F6B3A91" w14:textId="529325D7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3,625</w:t>
            </w:r>
          </w:p>
        </w:tc>
        <w:tc>
          <w:tcPr>
            <w:tcW w:w="961" w:type="dxa"/>
            <w:shd w:val="clear" w:color="auto" w:fill="auto"/>
          </w:tcPr>
          <w:p w14:paraId="1FB27D28" w14:textId="7C583444" w:rsidR="004C05BD" w:rsidRPr="007A5235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3.9</w:t>
            </w:r>
          </w:p>
        </w:tc>
      </w:tr>
    </w:tbl>
    <w:p w14:paraId="48D1F959" w14:textId="77777777" w:rsidR="00F83E7D" w:rsidRPr="007A5235" w:rsidRDefault="00F83E7D" w:rsidP="004D566E">
      <w:pPr>
        <w:suppressAutoHyphens/>
        <w:spacing w:after="0" w:line="240" w:lineRule="auto"/>
        <w:ind w:left="1080" w:right="-28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tbl>
      <w:tblPr>
        <w:tblW w:w="8748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898"/>
        <w:gridCol w:w="962"/>
        <w:gridCol w:w="962"/>
        <w:gridCol w:w="961"/>
        <w:gridCol w:w="961"/>
        <w:gridCol w:w="1014"/>
        <w:gridCol w:w="990"/>
      </w:tblGrid>
      <w:tr w:rsidR="004D566E" w:rsidRPr="002A007A" w14:paraId="7D40C8D9" w14:textId="77777777" w:rsidTr="00612354">
        <w:tc>
          <w:tcPr>
            <w:tcW w:w="2898" w:type="dxa"/>
            <w:shd w:val="clear" w:color="auto" w:fill="auto"/>
            <w:vAlign w:val="bottom"/>
          </w:tcPr>
          <w:p w14:paraId="5900AC4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5850" w:type="dxa"/>
            <w:gridSpan w:val="6"/>
            <w:shd w:val="clear" w:color="auto" w:fill="auto"/>
            <w:vAlign w:val="bottom"/>
          </w:tcPr>
          <w:p w14:paraId="09DCF8C8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5B7F00" w:rsidRPr="002A007A" w14:paraId="46398698" w14:textId="77777777" w:rsidTr="00612354">
        <w:tc>
          <w:tcPr>
            <w:tcW w:w="2898" w:type="dxa"/>
            <w:shd w:val="clear" w:color="auto" w:fill="auto"/>
            <w:vAlign w:val="bottom"/>
          </w:tcPr>
          <w:p w14:paraId="396635E0" w14:textId="77777777" w:rsidR="005B7F00" w:rsidRPr="007A5235" w:rsidRDefault="005B7F00" w:rsidP="005B7F00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212DB4C2" w14:textId="69C30156" w:rsidR="005B7F00" w:rsidRPr="007A5235" w:rsidRDefault="005B7F00" w:rsidP="005B7F00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มิถุนายน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2563</w:t>
            </w:r>
          </w:p>
        </w:tc>
        <w:tc>
          <w:tcPr>
            <w:tcW w:w="2965" w:type="dxa"/>
            <w:gridSpan w:val="3"/>
            <w:shd w:val="clear" w:color="auto" w:fill="auto"/>
            <w:vAlign w:val="bottom"/>
          </w:tcPr>
          <w:p w14:paraId="717C3CE8" w14:textId="43DEA7B4" w:rsidR="005B7F00" w:rsidRPr="007A5235" w:rsidRDefault="005B7F00" w:rsidP="005B7F00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  <w:r w:rsidR="0095758E" w:rsidRPr="0095758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562</w:t>
            </w:r>
          </w:p>
        </w:tc>
      </w:tr>
      <w:tr w:rsidR="004D566E" w:rsidRPr="002A007A" w14:paraId="246C7218" w14:textId="77777777" w:rsidTr="00612354">
        <w:tc>
          <w:tcPr>
            <w:tcW w:w="2898" w:type="dxa"/>
            <w:shd w:val="clear" w:color="auto" w:fill="auto"/>
            <w:vAlign w:val="bottom"/>
          </w:tcPr>
          <w:p w14:paraId="27ED47D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4EAD089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F4EFD26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4526B6E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8F01F86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EF612DF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3EE1E2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อัตราดอกเบี้ย</w:t>
            </w:r>
          </w:p>
        </w:tc>
      </w:tr>
      <w:tr w:rsidR="004D566E" w:rsidRPr="002A007A" w14:paraId="60E96EFC" w14:textId="77777777" w:rsidTr="00612354">
        <w:tc>
          <w:tcPr>
            <w:tcW w:w="2898" w:type="dxa"/>
            <w:shd w:val="clear" w:color="auto" w:fill="auto"/>
            <w:vAlign w:val="bottom"/>
          </w:tcPr>
          <w:p w14:paraId="6F61D82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7AD9341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8F6E4AC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2AFA64D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78BAFB7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4E0CDDB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462440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ถัวเฉลี่ย</w:t>
            </w:r>
          </w:p>
        </w:tc>
      </w:tr>
      <w:tr w:rsidR="004D566E" w:rsidRPr="002A007A" w14:paraId="0B1F2686" w14:textId="77777777" w:rsidTr="00612354">
        <w:tc>
          <w:tcPr>
            <w:tcW w:w="2898" w:type="dxa"/>
            <w:shd w:val="clear" w:color="auto" w:fill="auto"/>
            <w:vAlign w:val="bottom"/>
          </w:tcPr>
          <w:p w14:paraId="76539B2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00750131" w14:textId="77777777" w:rsidR="004D566E" w:rsidRPr="007A5235" w:rsidRDefault="004D566E" w:rsidP="004D566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3BB6163" w14:textId="77777777" w:rsidR="004D566E" w:rsidRPr="007A5235" w:rsidRDefault="004D566E" w:rsidP="004D566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6693C95D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A0D52E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(ร้อยละ)</w:t>
            </w:r>
          </w:p>
        </w:tc>
      </w:tr>
      <w:tr w:rsidR="003058DE" w:rsidRPr="002A007A" w14:paraId="5E9641B8" w14:textId="77777777" w:rsidTr="00612354">
        <w:tc>
          <w:tcPr>
            <w:tcW w:w="2898" w:type="dxa"/>
            <w:shd w:val="clear" w:color="auto" w:fill="auto"/>
            <w:vAlign w:val="bottom"/>
          </w:tcPr>
          <w:p w14:paraId="3DAAC437" w14:textId="505CABA2" w:rsidR="003058DE" w:rsidRPr="007A5235" w:rsidRDefault="003058DE" w:rsidP="003058D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22D2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สินทรัพย์ทางการเงินที่มีดอกเบี้ย</w:t>
            </w: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5B3652A3" w14:textId="77777777" w:rsidR="003058DE" w:rsidRPr="007A5235" w:rsidRDefault="003058DE" w:rsidP="004D566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E0D1D31" w14:textId="77777777" w:rsidR="003058DE" w:rsidRPr="007A5235" w:rsidRDefault="003058DE" w:rsidP="004D566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6825C2CE" w14:textId="77777777" w:rsidR="003058DE" w:rsidRPr="007A5235" w:rsidRDefault="003058D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AF4928" w14:textId="77777777" w:rsidR="003058DE" w:rsidRPr="007A5235" w:rsidRDefault="003058D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</w:pPr>
          </w:p>
        </w:tc>
      </w:tr>
      <w:tr w:rsidR="004D566E" w:rsidRPr="002A007A" w14:paraId="14010F4E" w14:textId="77777777" w:rsidTr="00612354">
        <w:tc>
          <w:tcPr>
            <w:tcW w:w="2898" w:type="dxa"/>
            <w:shd w:val="clear" w:color="auto" w:fill="auto"/>
            <w:vAlign w:val="bottom"/>
          </w:tcPr>
          <w:p w14:paraId="451589DE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656E369" w14:textId="77777777" w:rsidR="004D566E" w:rsidRPr="007A5235" w:rsidRDefault="004D566E" w:rsidP="004D566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E5F2436" w14:textId="77777777" w:rsidR="004D566E" w:rsidRPr="007A5235" w:rsidRDefault="004D566E" w:rsidP="004D566E">
            <w:pPr>
              <w:tabs>
                <w:tab w:val="decimal" w:pos="801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2FD0921" w14:textId="77777777" w:rsidR="004D566E" w:rsidRPr="007A5235" w:rsidRDefault="004D566E" w:rsidP="004D566E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05404D8" w14:textId="77777777" w:rsidR="004D566E" w:rsidRPr="007A5235" w:rsidRDefault="004D566E" w:rsidP="004D566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24A7B62" w14:textId="77777777" w:rsidR="004D566E" w:rsidRPr="007A5235" w:rsidRDefault="004D566E" w:rsidP="004D566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6C18D1" w14:textId="77777777" w:rsidR="004D566E" w:rsidRPr="007A5235" w:rsidRDefault="004D566E" w:rsidP="004D566E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C05BD" w:rsidRPr="002A007A" w14:paraId="479CF78B" w14:textId="77777777" w:rsidTr="00612354">
        <w:tc>
          <w:tcPr>
            <w:tcW w:w="2898" w:type="dxa"/>
            <w:shd w:val="clear" w:color="auto" w:fill="auto"/>
            <w:vAlign w:val="bottom"/>
          </w:tcPr>
          <w:p w14:paraId="07B4D3D1" w14:textId="77777777" w:rsidR="004C05BD" w:rsidRPr="007A5235" w:rsidRDefault="004C05BD" w:rsidP="004C05B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F2EC068" w14:textId="1EF1246D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478,938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F983A8E" w14:textId="240F1DF9" w:rsidR="004C05BD" w:rsidRPr="004C05BD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1,948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E0B658E" w14:textId="72FDB205" w:rsidR="004C05BD" w:rsidRPr="004C05BD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0.8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643B7C0" w14:textId="0FAF4A7A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394,642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EED1F4F" w14:textId="00533CE1" w:rsidR="004C05BD" w:rsidRPr="007A5235" w:rsidRDefault="004C05BD" w:rsidP="004C05B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5,352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D6FC60" w14:textId="562F7986" w:rsidR="004C05BD" w:rsidRPr="007A5235" w:rsidRDefault="004C05BD" w:rsidP="004C05B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1.4</w:t>
            </w:r>
          </w:p>
        </w:tc>
      </w:tr>
      <w:tr w:rsidR="00F83E7D" w:rsidRPr="002A007A" w14:paraId="473BE973" w14:textId="77777777" w:rsidTr="00612354">
        <w:tc>
          <w:tcPr>
            <w:tcW w:w="2898" w:type="dxa"/>
            <w:shd w:val="clear" w:color="auto" w:fill="auto"/>
            <w:vAlign w:val="bottom"/>
          </w:tcPr>
          <w:p w14:paraId="05886D4F" w14:textId="682BEBB1" w:rsidR="00F83E7D" w:rsidRPr="00802CCC" w:rsidRDefault="00F83E7D" w:rsidP="00F83E7D">
            <w:pPr>
              <w:suppressAutoHyphens/>
              <w:spacing w:after="0" w:line="240" w:lineRule="auto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</w:pPr>
            <w:r w:rsidRPr="00802CCC">
              <w:rPr>
                <w:rFonts w:asciiTheme="majorBidi" w:eastAsia="Angsana New" w:hAnsiTheme="majorBidi" w:cstheme="majorBidi" w:hint="cs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</w:t>
            </w:r>
            <w:r w:rsidRPr="00802CCC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br/>
            </w:r>
            <w:r w:rsidRPr="00802CCC">
              <w:rPr>
                <w:rFonts w:asciiTheme="majorBidi" w:eastAsia="Angsana New" w:hAnsiTheme="majorBidi" w:cstheme="majorBidi" w:hint="cs"/>
                <w:sz w:val="24"/>
                <w:szCs w:val="24"/>
                <w:cs/>
                <w:lang w:eastAsia="zh-CN"/>
              </w:rPr>
              <w:t xml:space="preserve">   ยุติธรรมผ่านกำไรหรือขาดทุน</w:t>
            </w:r>
          </w:p>
        </w:tc>
        <w:tc>
          <w:tcPr>
            <w:tcW w:w="962" w:type="dxa"/>
            <w:shd w:val="clear" w:color="auto" w:fill="auto"/>
          </w:tcPr>
          <w:p w14:paraId="77FDCD4C" w14:textId="77777777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  <w:p w14:paraId="5DD62BB7" w14:textId="5A229D17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34,415</w:t>
            </w:r>
          </w:p>
        </w:tc>
        <w:tc>
          <w:tcPr>
            <w:tcW w:w="962" w:type="dxa"/>
            <w:shd w:val="clear" w:color="auto" w:fill="auto"/>
          </w:tcPr>
          <w:p w14:paraId="1C05618D" w14:textId="77777777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  <w:p w14:paraId="7C57F846" w14:textId="6A780C67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292</w:t>
            </w:r>
          </w:p>
        </w:tc>
        <w:tc>
          <w:tcPr>
            <w:tcW w:w="961" w:type="dxa"/>
            <w:shd w:val="clear" w:color="auto" w:fill="auto"/>
          </w:tcPr>
          <w:p w14:paraId="57EA41B8" w14:textId="77777777" w:rsidR="00F83E7D" w:rsidRPr="00802CCC" w:rsidRDefault="00F83E7D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  <w:p w14:paraId="55DC8BBE" w14:textId="579800E2" w:rsidR="00F83E7D" w:rsidRPr="00802CCC" w:rsidRDefault="00F83E7D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1.7</w:t>
            </w:r>
          </w:p>
        </w:tc>
        <w:tc>
          <w:tcPr>
            <w:tcW w:w="961" w:type="dxa"/>
            <w:shd w:val="clear" w:color="auto" w:fill="auto"/>
          </w:tcPr>
          <w:p w14:paraId="718EA752" w14:textId="77777777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  <w:p w14:paraId="08E9CAAC" w14:textId="08B5E4BC" w:rsidR="00F83E7D" w:rsidRPr="00802CCC" w:rsidRDefault="00F83E7D" w:rsidP="003D7EB9">
            <w:pPr>
              <w:tabs>
                <w:tab w:val="decimal" w:pos="590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4514C229" w14:textId="77777777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  <w:p w14:paraId="0C10E960" w14:textId="48696BC5" w:rsidR="00F83E7D" w:rsidRPr="00802CCC" w:rsidRDefault="00F83E7D" w:rsidP="003D7EB9">
            <w:pPr>
              <w:tabs>
                <w:tab w:val="decimal" w:pos="620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584C58" w14:textId="77777777" w:rsidR="00F83E7D" w:rsidRPr="00802CCC" w:rsidRDefault="00F83E7D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  <w:p w14:paraId="7FD5C6E3" w14:textId="49759566" w:rsidR="00F83E7D" w:rsidRPr="00802CCC" w:rsidRDefault="00F83E7D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F83E7D" w:rsidRPr="002A007A" w14:paraId="2B7E5EDD" w14:textId="77777777" w:rsidTr="00612354">
        <w:tc>
          <w:tcPr>
            <w:tcW w:w="2898" w:type="dxa"/>
            <w:shd w:val="clear" w:color="auto" w:fill="auto"/>
            <w:vAlign w:val="bottom"/>
          </w:tcPr>
          <w:p w14:paraId="6BD17552" w14:textId="12BF3F0C" w:rsidR="00F83E7D" w:rsidRPr="00802CCC" w:rsidRDefault="00F83E7D" w:rsidP="00F83E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D8EC538" w14:textId="061F4DB1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268,</w:t>
            </w:r>
            <w:r w:rsidR="0027182E"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703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930EE0E" w14:textId="7C93F152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1,</w:t>
            </w:r>
            <w:r w:rsidR="003D7EB9" w:rsidRPr="00802CCC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707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5295A76" w14:textId="3214072D" w:rsidR="00F83E7D" w:rsidRPr="00802CCC" w:rsidRDefault="00F83E7D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1.3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E8056BB" w14:textId="5C246F93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291,750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C8C1322" w14:textId="3764D5C7" w:rsidR="00F83E7D" w:rsidRPr="00802CCC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5,448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C6D8F8" w14:textId="6D1326AA" w:rsidR="00F83E7D" w:rsidRPr="00802CCC" w:rsidRDefault="00F83E7D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02CC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1.9</w:t>
            </w:r>
          </w:p>
        </w:tc>
      </w:tr>
      <w:tr w:rsidR="00F83E7D" w:rsidRPr="002A007A" w14:paraId="1B73142E" w14:textId="77777777" w:rsidTr="00612354">
        <w:tc>
          <w:tcPr>
            <w:tcW w:w="2898" w:type="dxa"/>
            <w:shd w:val="clear" w:color="auto" w:fill="auto"/>
            <w:vAlign w:val="bottom"/>
          </w:tcPr>
          <w:p w14:paraId="2A0A03AD" w14:textId="133E3518" w:rsidR="00F83E7D" w:rsidRPr="007A5235" w:rsidRDefault="00F83E7D" w:rsidP="00F83E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D3BD0F3" w14:textId="45641A32" w:rsidR="00F83E7D" w:rsidRPr="004C05BD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2,123,966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ACBD098" w14:textId="2C4DC9A1" w:rsidR="00F83E7D" w:rsidRPr="004C05BD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57,257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80E3AA6" w14:textId="3F3CFAAF" w:rsidR="00F83E7D" w:rsidRPr="004C05BD" w:rsidRDefault="00F83E7D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5.4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4ECCD91" w14:textId="094C1B38" w:rsidR="00F83E7D" w:rsidRPr="007A5235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2,116,834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zh-CN"/>
              </w:rPr>
              <w:t>*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B9716A7" w14:textId="4EB68C9C" w:rsidR="00F83E7D" w:rsidRPr="007A5235" w:rsidRDefault="00F83E7D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115,240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4D02D8" w14:textId="0BFBB994" w:rsidR="00F83E7D" w:rsidRPr="007A5235" w:rsidRDefault="00F83E7D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5.4</w:t>
            </w:r>
          </w:p>
        </w:tc>
      </w:tr>
      <w:tr w:rsidR="00F9277E" w:rsidRPr="002A007A" w14:paraId="29FA6DD8" w14:textId="77777777" w:rsidTr="00612354">
        <w:tc>
          <w:tcPr>
            <w:tcW w:w="2898" w:type="dxa"/>
            <w:shd w:val="clear" w:color="auto" w:fill="auto"/>
            <w:vAlign w:val="bottom"/>
          </w:tcPr>
          <w:p w14:paraId="1CB1F555" w14:textId="77777777" w:rsidR="00F9277E" w:rsidRPr="007A5235" w:rsidRDefault="00F9277E" w:rsidP="00F83E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21D6F7B" w14:textId="77777777" w:rsidR="00F9277E" w:rsidRPr="004C05BD" w:rsidRDefault="00F9277E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E4AA4F6" w14:textId="77777777" w:rsidR="00F9277E" w:rsidRPr="004C05BD" w:rsidRDefault="00F9277E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0A76522" w14:textId="77777777" w:rsidR="00F9277E" w:rsidRPr="004C05BD" w:rsidRDefault="00F9277E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0DF9540" w14:textId="77777777" w:rsidR="00F9277E" w:rsidRPr="007A5235" w:rsidRDefault="00F9277E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C6DB887" w14:textId="77777777" w:rsidR="00F9277E" w:rsidRPr="007A5235" w:rsidRDefault="00F9277E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CEBAF" w14:textId="77777777" w:rsidR="00F9277E" w:rsidRPr="007A5235" w:rsidRDefault="00F9277E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2C00E9" w:rsidRPr="002A007A" w14:paraId="65873C60" w14:textId="77777777" w:rsidTr="00612354">
        <w:tc>
          <w:tcPr>
            <w:tcW w:w="2898" w:type="dxa"/>
            <w:shd w:val="clear" w:color="auto" w:fill="auto"/>
            <w:vAlign w:val="bottom"/>
          </w:tcPr>
          <w:p w14:paraId="623F40BD" w14:textId="2FB8BA0A" w:rsidR="002C00E9" w:rsidRPr="00B34147" w:rsidRDefault="00B34147" w:rsidP="00B34147">
            <w:pPr>
              <w:suppressAutoHyphens/>
              <w:spacing w:after="0" w:line="240" w:lineRule="auto"/>
              <w:ind w:left="214" w:hanging="200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  <w:r w:rsidRPr="00612354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zh-CN"/>
              </w:rPr>
              <w:tab/>
            </w:r>
            <w:r w:rsidRPr="00612354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 xml:space="preserve">  </w:t>
            </w:r>
            <w:r w:rsidRPr="00612354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สุทธิจากรายได้</w:t>
            </w:r>
            <w:r w:rsidRPr="00612354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รอตัดบัญชี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FA37BB7" w14:textId="77777777" w:rsidR="002C00E9" w:rsidRPr="004C05BD" w:rsidRDefault="002C00E9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DCDD8EC" w14:textId="77777777" w:rsidR="002C00E9" w:rsidRPr="004C05BD" w:rsidRDefault="002C00E9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D07AD7A" w14:textId="77777777" w:rsidR="002C00E9" w:rsidRPr="004C05BD" w:rsidRDefault="002C00E9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A96EFB2" w14:textId="77777777" w:rsidR="002C00E9" w:rsidRPr="007A5235" w:rsidRDefault="002C00E9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B76595A" w14:textId="77777777" w:rsidR="002C00E9" w:rsidRPr="007A5235" w:rsidRDefault="002C00E9" w:rsidP="00F83E7D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4EBBCC" w14:textId="77777777" w:rsidR="002C00E9" w:rsidRPr="007A5235" w:rsidRDefault="002C00E9" w:rsidP="00F83E7D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</w:tbl>
    <w:p w14:paraId="2DDCCA6A" w14:textId="77777777" w:rsidR="00A21AD7" w:rsidRDefault="00A21AD7"/>
    <w:tbl>
      <w:tblPr>
        <w:tblW w:w="8748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898"/>
        <w:gridCol w:w="962"/>
        <w:gridCol w:w="962"/>
        <w:gridCol w:w="961"/>
        <w:gridCol w:w="961"/>
        <w:gridCol w:w="1014"/>
        <w:gridCol w:w="990"/>
      </w:tblGrid>
      <w:tr w:rsidR="00B34147" w:rsidRPr="007A5235" w14:paraId="635803B0" w14:textId="77777777" w:rsidTr="00AF7B0E">
        <w:tc>
          <w:tcPr>
            <w:tcW w:w="2898" w:type="dxa"/>
            <w:shd w:val="clear" w:color="auto" w:fill="auto"/>
            <w:vAlign w:val="bottom"/>
          </w:tcPr>
          <w:p w14:paraId="6C4A94E0" w14:textId="77777777" w:rsidR="00B34147" w:rsidRPr="007A5235" w:rsidRDefault="00B34147" w:rsidP="00AF7B0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5850" w:type="dxa"/>
            <w:gridSpan w:val="6"/>
            <w:shd w:val="clear" w:color="auto" w:fill="auto"/>
            <w:vAlign w:val="bottom"/>
          </w:tcPr>
          <w:p w14:paraId="043E4133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B34147" w:rsidRPr="007A5235" w14:paraId="6A7B9FD6" w14:textId="77777777" w:rsidTr="00AF7B0E">
        <w:tc>
          <w:tcPr>
            <w:tcW w:w="2898" w:type="dxa"/>
            <w:shd w:val="clear" w:color="auto" w:fill="auto"/>
            <w:vAlign w:val="bottom"/>
          </w:tcPr>
          <w:p w14:paraId="42925FB0" w14:textId="77777777" w:rsidR="00B34147" w:rsidRPr="007A5235" w:rsidRDefault="00B34147" w:rsidP="00AF7B0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046DBA3C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มิถุนายน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2563</w:t>
            </w:r>
          </w:p>
        </w:tc>
        <w:tc>
          <w:tcPr>
            <w:tcW w:w="2965" w:type="dxa"/>
            <w:gridSpan w:val="3"/>
            <w:shd w:val="clear" w:color="auto" w:fill="auto"/>
            <w:vAlign w:val="bottom"/>
          </w:tcPr>
          <w:p w14:paraId="008E345E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  <w:r w:rsidRPr="0095758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562</w:t>
            </w:r>
          </w:p>
        </w:tc>
      </w:tr>
      <w:tr w:rsidR="00B34147" w:rsidRPr="007A5235" w14:paraId="77DA0CC5" w14:textId="77777777" w:rsidTr="00AF7B0E">
        <w:tc>
          <w:tcPr>
            <w:tcW w:w="2898" w:type="dxa"/>
            <w:shd w:val="clear" w:color="auto" w:fill="auto"/>
            <w:vAlign w:val="bottom"/>
          </w:tcPr>
          <w:p w14:paraId="23AFBC99" w14:textId="77777777" w:rsidR="00B34147" w:rsidRPr="007A5235" w:rsidRDefault="00B34147" w:rsidP="00AF7B0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7E2EF15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7FAC6A1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AA2EBB2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7390A5E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24F97FB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napToGrid w:val="0"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865E3D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อัตราดอกเบี้ย</w:t>
            </w:r>
          </w:p>
        </w:tc>
      </w:tr>
      <w:tr w:rsidR="00B34147" w:rsidRPr="007A5235" w14:paraId="67F69906" w14:textId="77777777" w:rsidTr="00AF7B0E">
        <w:tc>
          <w:tcPr>
            <w:tcW w:w="2898" w:type="dxa"/>
            <w:shd w:val="clear" w:color="auto" w:fill="auto"/>
            <w:vAlign w:val="bottom"/>
          </w:tcPr>
          <w:p w14:paraId="0328CDC5" w14:textId="77777777" w:rsidR="00B34147" w:rsidRPr="007A5235" w:rsidRDefault="00B34147" w:rsidP="00AF7B0E">
            <w:pPr>
              <w:suppressAutoHyphens/>
              <w:snapToGrid w:val="0"/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F6AADD8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A9C28EA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3DA63A2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C2D3AC2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33F672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8268AE" w14:textId="77777777" w:rsidR="00B34147" w:rsidRPr="007A5235" w:rsidRDefault="00B34147" w:rsidP="00AF7B0E">
            <w:pPr>
              <w:tabs>
                <w:tab w:val="left" w:pos="6570"/>
              </w:tabs>
              <w:suppressAutoHyphens/>
              <w:spacing w:after="0" w:line="240" w:lineRule="auto"/>
              <w:ind w:left="-108" w:right="-108" w:firstLine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ถัวเฉลี่ย</w:t>
            </w:r>
          </w:p>
        </w:tc>
      </w:tr>
      <w:tr w:rsidR="00B34147" w:rsidRPr="007A5235" w14:paraId="64C1DD06" w14:textId="77777777" w:rsidTr="00AF7B0E">
        <w:tc>
          <w:tcPr>
            <w:tcW w:w="2898" w:type="dxa"/>
            <w:shd w:val="clear" w:color="auto" w:fill="auto"/>
            <w:vAlign w:val="bottom"/>
          </w:tcPr>
          <w:p w14:paraId="7A5975C2" w14:textId="77777777" w:rsidR="00B34147" w:rsidRPr="007A5235" w:rsidRDefault="00B34147" w:rsidP="00AF7B0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550799F9" w14:textId="77777777" w:rsidR="00B34147" w:rsidRPr="007A5235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FAAC119" w14:textId="77777777" w:rsidR="00B34147" w:rsidRPr="007A5235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74BE952D" w14:textId="77777777" w:rsidR="00B34147" w:rsidRPr="007A5235" w:rsidRDefault="00B34147" w:rsidP="00AF7B0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6DC8EC" w14:textId="77777777" w:rsidR="00B34147" w:rsidRPr="007A5235" w:rsidRDefault="00B34147" w:rsidP="00AF7B0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(ร้อยละ)</w:t>
            </w:r>
          </w:p>
        </w:tc>
      </w:tr>
      <w:tr w:rsidR="00B34147" w:rsidRPr="007A5235" w14:paraId="6588CADA" w14:textId="77777777" w:rsidTr="00AF7B0E">
        <w:tc>
          <w:tcPr>
            <w:tcW w:w="2898" w:type="dxa"/>
            <w:shd w:val="clear" w:color="auto" w:fill="auto"/>
            <w:vAlign w:val="bottom"/>
          </w:tcPr>
          <w:p w14:paraId="3B1EEFD9" w14:textId="77777777" w:rsidR="00B34147" w:rsidRPr="007A5235" w:rsidRDefault="00B34147" w:rsidP="00AF7B0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หนี้</w:t>
            </w:r>
            <w:r w:rsidRPr="00722D2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สินทางการเงินที่มีดอกเบี้ย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CE43126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93E4610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512A3AF" w14:textId="77777777" w:rsidR="00B34147" w:rsidRPr="004C05BD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71E628A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3B72C9D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74CC3" w14:textId="77777777" w:rsidR="00B34147" w:rsidRPr="007A5235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34147" w:rsidRPr="007A5235" w14:paraId="3AD3B433" w14:textId="77777777" w:rsidTr="00AF7B0E">
        <w:tc>
          <w:tcPr>
            <w:tcW w:w="2898" w:type="dxa"/>
            <w:shd w:val="clear" w:color="auto" w:fill="auto"/>
            <w:vAlign w:val="bottom"/>
          </w:tcPr>
          <w:p w14:paraId="4BDAEA55" w14:textId="77777777" w:rsidR="00B34147" w:rsidRPr="007A5235" w:rsidRDefault="00B34147" w:rsidP="00AF7B0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85C9041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2,204,943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216CB22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7,729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F7B8FB3" w14:textId="77777777" w:rsidR="00B34147" w:rsidRPr="004C05BD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0.7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244904A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2,156,712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B600B3A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20,034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9B6738" w14:textId="77777777" w:rsidR="00B34147" w:rsidRPr="007A5235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0.9</w:t>
            </w:r>
          </w:p>
        </w:tc>
      </w:tr>
      <w:tr w:rsidR="00B34147" w:rsidRPr="007A5235" w14:paraId="0396C745" w14:textId="77777777" w:rsidTr="00AF7B0E">
        <w:tc>
          <w:tcPr>
            <w:tcW w:w="2898" w:type="dxa"/>
            <w:shd w:val="clear" w:color="auto" w:fill="auto"/>
            <w:vAlign w:val="bottom"/>
          </w:tcPr>
          <w:p w14:paraId="66B4CEBC" w14:textId="77777777" w:rsidR="00B34147" w:rsidRPr="007A5235" w:rsidRDefault="00B34147" w:rsidP="00AF7B0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16BE3B4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30B4F53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3EF0250" w14:textId="77777777" w:rsidR="00B34147" w:rsidRPr="004C05BD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33884C3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A4A148A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02DAF5" w14:textId="77777777" w:rsidR="00B34147" w:rsidRPr="007A5235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B34147" w:rsidRPr="007A5235" w14:paraId="6D635BB5" w14:textId="77777777" w:rsidTr="00AF7B0E">
        <w:tc>
          <w:tcPr>
            <w:tcW w:w="2898" w:type="dxa"/>
            <w:shd w:val="clear" w:color="auto" w:fill="auto"/>
            <w:vAlign w:val="bottom"/>
          </w:tcPr>
          <w:p w14:paraId="4A674283" w14:textId="77777777" w:rsidR="00B34147" w:rsidRPr="007A5235" w:rsidRDefault="00B34147" w:rsidP="00AF7B0E">
            <w:pPr>
              <w:suppressAutoHyphens/>
              <w:spacing w:after="0" w:line="240" w:lineRule="auto"/>
              <w:ind w:left="8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(หนี้สิน)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66F6804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179,064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AF645C9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583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4DFEBE3" w14:textId="77777777" w:rsidR="00B34147" w:rsidRPr="004C05BD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0.7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D694253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145,735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A224258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1,637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57FBC9" w14:textId="77777777" w:rsidR="00B34147" w:rsidRPr="007A5235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1.1</w:t>
            </w:r>
          </w:p>
        </w:tc>
      </w:tr>
      <w:tr w:rsidR="00B34147" w:rsidRPr="007A5235" w14:paraId="07125F3D" w14:textId="77777777" w:rsidTr="00AF7B0E">
        <w:tc>
          <w:tcPr>
            <w:tcW w:w="2898" w:type="dxa"/>
            <w:shd w:val="clear" w:color="auto" w:fill="auto"/>
            <w:vAlign w:val="bottom"/>
          </w:tcPr>
          <w:p w14:paraId="17C21B2E" w14:textId="77777777" w:rsidR="00B34147" w:rsidRPr="007A5235" w:rsidRDefault="00B34147" w:rsidP="00AF7B0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C9960E5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72,891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326F8F8" w14:textId="77777777" w:rsidR="00B34147" w:rsidRPr="004C05BD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859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92A42BF" w14:textId="77777777" w:rsidR="00B34147" w:rsidRPr="004C05BD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C05BD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2.4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54F6E95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91,210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35211C2" w14:textId="77777777" w:rsidR="00B34147" w:rsidRPr="007A5235" w:rsidRDefault="00B34147" w:rsidP="00AF7B0E">
            <w:pPr>
              <w:tabs>
                <w:tab w:val="decimal" w:pos="765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3,532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803231" w14:textId="77777777" w:rsidR="00B34147" w:rsidRPr="007A5235" w:rsidRDefault="00B34147" w:rsidP="00AF7B0E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3.9</w:t>
            </w:r>
          </w:p>
        </w:tc>
      </w:tr>
    </w:tbl>
    <w:p w14:paraId="17A2B994" w14:textId="5CD22033" w:rsidR="001B740B" w:rsidRPr="00C23897" w:rsidRDefault="001B740B" w:rsidP="00C23897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2A39690" w14:textId="496EA1EE" w:rsidR="004D566E" w:rsidRPr="00612354" w:rsidRDefault="00552A8E" w:rsidP="00612354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61235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5.3.</w:t>
      </w:r>
      <w:r w:rsidR="001B740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2</w:t>
      </w:r>
      <w:r w:rsidR="0061235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4D566E" w:rsidRPr="0061235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08D3F5E5" w14:textId="77777777" w:rsidR="004D566E" w:rsidRPr="00612354" w:rsidRDefault="004D566E" w:rsidP="00C23897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233229" w14:textId="6A737954" w:rsidR="00BB1DBB" w:rsidRPr="00612354" w:rsidRDefault="00BB1DBB" w:rsidP="006123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แลกเปลี่ยนย่อมส่งผลกระทบต่อมูลค่าของสินทรัพย์และหนี้สินที่เป็นเงินตราต่างประเทศของธนาคาร ธุรกรรมของธนาคารที่อาจจะเกิดความเสี่ยงจากการเปลี่ยนแปลงค่าของเงินตราต่างประเทศ มีทั้งธุรกรรมการค้าเงินตราต่างประเทศ (</w:t>
      </w:r>
      <w:r w:rsidRPr="00612354">
        <w:rPr>
          <w:rFonts w:asciiTheme="majorBidi" w:eastAsia="Times New Roman" w:hAnsiTheme="majorBidi" w:cstheme="majorBidi"/>
          <w:sz w:val="30"/>
          <w:szCs w:val="30"/>
        </w:rPr>
        <w:t xml:space="preserve">Proprietary Trading) 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และธุรกรรมซึ่งธนาคารทำกับลูกค้าเกี่ยวกับการโอนเงิน รวมทั้งการชำระเงินที่เกี่ยวข้องกับการค้าและการลงทุนต่างประเทศ ทำให้ธนาคารอาจจะมีฐานะเงินตราต่างประเทศเป็นเจ้าหนี้สุทธิ หรือลูกหนี้สุทธิ ณ เวลาใดเวลาหนึ่ง ซึ่งหากค่าเงินบาทแข็งค่าขึ้นเมื่อเทียบกับเงินตราต่างประเทศที่ธนาคารมีฐานะเป็นเจ้าหนี้สุทธิ ก็จะทำให้เกิดผลขาดทุนจากอัตราแลกเปลี่ยน แต่ในทางตรงกันข้าม หากค่าเงินบาทอ่อนค่าลง ก็จะทำให้เกิดผลกำไรจากอัตราแลกเปลี่ยน และในกรณีที่ธนาคารมีฐานะเป็นลูกหนี้สุทธิ หากค่าเงินบาทแข็งค่าขึ้น ก็จะทำให้เกิดผลกำไรจากอัตราแลกเปลี่ยน และจะเกิดขาดทุนจากอัตราแลกเปลี่ยน หากค่าเงินบาทอ่อนค่าลง</w:t>
      </w:r>
    </w:p>
    <w:p w14:paraId="6B028E1D" w14:textId="77777777" w:rsidR="00BB1DBB" w:rsidRPr="00612354" w:rsidRDefault="00BB1DBB" w:rsidP="006123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9A800A6" w14:textId="49CCD712" w:rsidR="00B20CB2" w:rsidRPr="00612354" w:rsidRDefault="00B20CB2" w:rsidP="006123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0CB2">
        <w:rPr>
          <w:rFonts w:asciiTheme="majorBidi" w:eastAsia="Times New Roman" w:hAnsiTheme="majorBidi" w:cs="Angsana New"/>
          <w:sz w:val="30"/>
          <w:szCs w:val="30"/>
          <w:cs/>
        </w:rPr>
        <w:t>ธนาคารป้องกันความเสี่ยงจากอัตราแลกเปลี่ยนด้วยการกำหนดเพดานการรับความเสี่ยงสูงสุดจากอัตราแลกเปลี่ยน โดยเพดานความเสี่ยงมีทั้งประเภทที่เป็นค่าการคำนวณทางสถิติได้แก่</w:t>
      </w:r>
      <w:r w:rsidR="000605D9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B20CB2">
        <w:rPr>
          <w:rFonts w:asciiTheme="majorBidi" w:eastAsia="Times New Roman" w:hAnsiTheme="majorBidi" w:cstheme="majorBidi"/>
          <w:sz w:val="30"/>
          <w:szCs w:val="30"/>
        </w:rPr>
        <w:t>Value at Risk (</w:t>
      </w:r>
      <w:proofErr w:type="spellStart"/>
      <w:r w:rsidRPr="00B20CB2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B20CB2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B20CB2">
        <w:rPr>
          <w:rFonts w:asciiTheme="majorBidi" w:eastAsia="Times New Roman" w:hAnsiTheme="majorBidi" w:cs="Angsana New"/>
          <w:sz w:val="30"/>
          <w:szCs w:val="30"/>
          <w:cs/>
        </w:rPr>
        <w:t xml:space="preserve">และประเภทที่เป็นจำนวนเงิน เช่น </w:t>
      </w:r>
      <w:r w:rsidRPr="00B20CB2">
        <w:rPr>
          <w:rFonts w:asciiTheme="majorBidi" w:eastAsia="Times New Roman" w:hAnsiTheme="majorBidi" w:cstheme="majorBidi"/>
          <w:sz w:val="30"/>
          <w:szCs w:val="30"/>
        </w:rPr>
        <w:t xml:space="preserve">Intra-day Position, Overnight Position </w:t>
      </w:r>
      <w:r w:rsidRPr="00B20CB2">
        <w:rPr>
          <w:rFonts w:asciiTheme="majorBidi" w:eastAsia="Times New Roman" w:hAnsiTheme="majorBidi" w:cs="Angsana New"/>
          <w:sz w:val="30"/>
          <w:szCs w:val="30"/>
          <w:cs/>
        </w:rPr>
        <w:t>และเพดานความเสี่ยงบนระดับผลขาดทุน (</w:t>
      </w:r>
      <w:r w:rsidRPr="00B20CB2">
        <w:rPr>
          <w:rFonts w:asciiTheme="majorBidi" w:eastAsia="Times New Roman" w:hAnsiTheme="majorBidi" w:cstheme="majorBidi"/>
          <w:sz w:val="30"/>
          <w:szCs w:val="30"/>
        </w:rPr>
        <w:t xml:space="preserve">Management action triggers) </w:t>
      </w:r>
      <w:r w:rsidRPr="00B20CB2">
        <w:rPr>
          <w:rFonts w:asciiTheme="majorBidi" w:eastAsia="Times New Roman" w:hAnsiTheme="majorBidi" w:cs="Angsana New"/>
          <w:sz w:val="30"/>
          <w:szCs w:val="30"/>
          <w:cs/>
        </w:rPr>
        <w:t>เป็นต้น</w:t>
      </w:r>
    </w:p>
    <w:p w14:paraId="2C89F1AF" w14:textId="77777777" w:rsidR="00757A7A" w:rsidRPr="00612354" w:rsidRDefault="00757A7A" w:rsidP="006123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AB579B6" w14:textId="1C13A4FA" w:rsidR="004D566E" w:rsidRPr="000341AE" w:rsidRDefault="00BB1DBB" w:rsidP="006123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341AE" w:rsidRPr="00612354">
        <w:rPr>
          <w:rFonts w:asciiTheme="majorBidi" w:eastAsia="Times New Roman" w:hAnsiTheme="majorBidi" w:cstheme="majorBidi"/>
          <w:sz w:val="30"/>
          <w:szCs w:val="30"/>
        </w:rPr>
        <w:t>30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0341AE" w:rsidRPr="00612354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ธนาคารมีฐานะ</w:t>
      </w:r>
      <w:r w:rsidR="00F25C03">
        <w:rPr>
          <w:rFonts w:asciiTheme="majorBidi" w:eastAsia="Times New Roman" w:hAnsiTheme="majorBidi" w:cstheme="majorBidi" w:hint="cs"/>
          <w:sz w:val="30"/>
          <w:szCs w:val="30"/>
          <w:cs/>
        </w:rPr>
        <w:t>เปิดต่อ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เงินตราต่างประเทศเป็นจำนวนเงินเทียบเท่าเงินดอลลาร์สหรัฐ ทั้</w:t>
      </w:r>
      <w:r w:rsidRPr="00901F48">
        <w:rPr>
          <w:rFonts w:asciiTheme="majorBidi" w:eastAsia="Times New Roman" w:hAnsiTheme="majorBidi" w:cstheme="majorBidi"/>
          <w:sz w:val="30"/>
          <w:szCs w:val="30"/>
          <w:cs/>
        </w:rPr>
        <w:t xml:space="preserve">งสิ้น </w:t>
      </w:r>
      <w:r w:rsidR="000341AE" w:rsidRPr="00901F48">
        <w:rPr>
          <w:rFonts w:asciiTheme="majorBidi" w:eastAsia="Times New Roman" w:hAnsiTheme="majorBidi" w:cstheme="majorBidi"/>
          <w:sz w:val="30"/>
          <w:szCs w:val="30"/>
        </w:rPr>
        <w:t>32.4</w:t>
      </w:r>
      <w:r w:rsidRPr="00901F48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ล้านดอลลาร์</w:t>
      </w:r>
      <w:r w:rsidR="00B368D3">
        <w:rPr>
          <w:rFonts w:asciiTheme="majorBidi" w:eastAsia="Times New Roman" w:hAnsiTheme="majorBidi" w:cstheme="majorBidi" w:hint="cs"/>
          <w:sz w:val="30"/>
          <w:szCs w:val="30"/>
          <w:cs/>
        </w:rPr>
        <w:t>สหรัฐ</w:t>
      </w:r>
      <w:r w:rsidRPr="00901F48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และมีค่า </w:t>
      </w:r>
      <w:proofErr w:type="spellStart"/>
      <w:r w:rsidRPr="00901F48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901F4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901F48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 </w:t>
      </w:r>
      <w:r w:rsidR="000341AE" w:rsidRPr="00901F48">
        <w:rPr>
          <w:rFonts w:asciiTheme="majorBidi" w:eastAsia="Times New Roman" w:hAnsiTheme="majorBidi" w:cstheme="majorBidi"/>
          <w:sz w:val="30"/>
          <w:szCs w:val="30"/>
        </w:rPr>
        <w:t>9.7</w:t>
      </w:r>
      <w:r w:rsidRPr="00901F48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</w:t>
      </w:r>
      <w:r w:rsidR="009B7AA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D346E" w:rsidRPr="008804F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(31 </w:t>
      </w:r>
      <w:r w:rsidR="004D346E" w:rsidRPr="008804F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4D346E" w:rsidRPr="008804F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2562: </w:t>
      </w:r>
      <w:r w:rsidR="004D346E" w:rsidRPr="008804F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ฐานะเปิดต่อเงินตราต่างประเทศเป็นจำนวนเงินเทียบเท่าเงินดอลลาร์สหรัฐ ทั้งสิ้น </w:t>
      </w:r>
      <w:r w:rsidR="00EE1852">
        <w:rPr>
          <w:rFonts w:asciiTheme="majorBidi" w:eastAsia="Times New Roman" w:hAnsiTheme="majorBidi" w:cstheme="majorBidi"/>
          <w:i/>
          <w:iCs/>
          <w:sz w:val="30"/>
          <w:szCs w:val="30"/>
        </w:rPr>
        <w:t>-</w:t>
      </w:r>
      <w:r w:rsidR="004D346E" w:rsidRPr="008804F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25.3 </w:t>
      </w:r>
      <w:r w:rsidR="004D346E" w:rsidRPr="008804F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ล้านดอลลาร์</w:t>
      </w:r>
      <w:r w:rsidR="00EE1852" w:rsidRPr="00EE1852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สหรัฐ</w:t>
      </w:r>
      <w:r w:rsidR="004B138B" w:rsidRPr="008804F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และมีค่า </w:t>
      </w:r>
      <w:proofErr w:type="spellStart"/>
      <w:r w:rsidR="004B138B" w:rsidRPr="008804F0">
        <w:rPr>
          <w:rFonts w:asciiTheme="majorBidi" w:eastAsia="Times New Roman" w:hAnsiTheme="majorBidi" w:cstheme="majorBidi"/>
          <w:i/>
          <w:iCs/>
          <w:sz w:val="30"/>
          <w:szCs w:val="30"/>
        </w:rPr>
        <w:t>VaR</w:t>
      </w:r>
      <w:proofErr w:type="spellEnd"/>
      <w:r w:rsidR="004B138B" w:rsidRPr="008804F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4B138B" w:rsidRPr="008804F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เป็นจำนวนเงิน </w:t>
      </w:r>
      <w:r w:rsidR="004B138B" w:rsidRPr="008804F0">
        <w:rPr>
          <w:rFonts w:asciiTheme="majorBidi" w:eastAsia="Times New Roman" w:hAnsiTheme="majorBidi" w:cstheme="majorBidi"/>
          <w:i/>
          <w:iCs/>
          <w:sz w:val="30"/>
          <w:szCs w:val="30"/>
        </w:rPr>
        <w:t>7.</w:t>
      </w:r>
      <w:r w:rsidR="00EE1852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4B138B" w:rsidRPr="008804F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4B138B" w:rsidRPr="008804F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ล้านบาท</w:t>
      </w:r>
      <w:r w:rsidR="004B138B" w:rsidRPr="008804F0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7ABE1D35" w14:textId="7CE08FD0" w:rsidR="00F95B90" w:rsidRDefault="00F95B90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5F0B0A51" w14:textId="06A5C7E1" w:rsidR="004D566E" w:rsidRPr="00612354" w:rsidRDefault="004D566E" w:rsidP="006123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341A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4220AD" w:rsidRPr="000341AE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4220AD" w:rsidRPr="000341AE">
        <w:rPr>
          <w:rFonts w:asciiTheme="majorBidi" w:eastAsia="Times New Roman" w:hAnsiTheme="majorBidi" w:cstheme="majorBidi"/>
          <w:sz w:val="30"/>
          <w:szCs w:val="30"/>
          <w:cs/>
        </w:rPr>
        <w:t xml:space="preserve">มิถุนายน </w:t>
      </w:r>
      <w:r w:rsidR="004220AD" w:rsidRPr="000341AE">
        <w:rPr>
          <w:rFonts w:asciiTheme="majorBidi" w:eastAsia="Times New Roman" w:hAnsiTheme="majorBidi" w:cstheme="majorBidi"/>
          <w:sz w:val="30"/>
          <w:szCs w:val="30"/>
        </w:rPr>
        <w:t>2563</w:t>
      </w:r>
      <w:r w:rsidR="004220AD" w:rsidRPr="000341AE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="004220AD" w:rsidRPr="000341AE">
        <w:rPr>
          <w:rFonts w:asciiTheme="majorBidi" w:eastAsia="Times New Roman" w:hAnsiTheme="majorBidi" w:cstheme="majorBidi"/>
          <w:sz w:val="30"/>
          <w:szCs w:val="30"/>
        </w:rPr>
        <w:t xml:space="preserve"> 31</w:t>
      </w:r>
      <w:r w:rsidR="004220AD" w:rsidRPr="000341AE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4220AD" w:rsidRPr="000341AE">
        <w:rPr>
          <w:rFonts w:asciiTheme="majorBidi" w:eastAsia="Times New Roman" w:hAnsiTheme="majorBidi" w:cstheme="majorBidi"/>
          <w:sz w:val="30"/>
          <w:szCs w:val="30"/>
        </w:rPr>
        <w:t>2562</w:t>
      </w:r>
      <w:r w:rsidR="004220AD" w:rsidRPr="000341A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สินทรัพย์และหนี้สินทางการเงิน</w:t>
      </w:r>
      <w:r w:rsidR="002728ED">
        <w:rPr>
          <w:rFonts w:asciiTheme="majorBidi" w:eastAsia="Times New Roman" w:hAnsiTheme="majorBidi" w:cstheme="majorBidi" w:hint="cs"/>
          <w:sz w:val="30"/>
          <w:szCs w:val="30"/>
          <w:cs/>
        </w:rPr>
        <w:t>ที่สำคัญ</w:t>
      </w:r>
      <w:r w:rsidR="00542633">
        <w:rPr>
          <w:rFonts w:asciiTheme="majorBidi" w:eastAsia="Times New Roman" w:hAnsiTheme="majorBidi" w:cstheme="majorBidi"/>
          <w:sz w:val="30"/>
          <w:szCs w:val="30"/>
        </w:rPr>
        <w:br/>
      </w:r>
      <w:r w:rsidR="006A288C">
        <w:rPr>
          <w:rFonts w:asciiTheme="majorBidi" w:eastAsia="Times New Roman" w:hAnsiTheme="majorBidi" w:cstheme="majorBidi" w:hint="cs"/>
          <w:sz w:val="30"/>
          <w:szCs w:val="30"/>
          <w:cs/>
        </w:rPr>
        <w:t>จำแนกตาม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สกุลเงินตราต่าง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12354">
        <w:rPr>
          <w:rFonts w:asciiTheme="majorBidi" w:eastAsia="Times New Roman" w:hAnsiTheme="majorBidi" w:cstheme="majorBidi"/>
          <w:sz w:val="30"/>
          <w:szCs w:val="30"/>
          <w:cs/>
        </w:rPr>
        <w:t>ๆ ดังนี้</w:t>
      </w:r>
    </w:p>
    <w:p w14:paraId="45979F0A" w14:textId="77777777" w:rsidR="004D566E" w:rsidRPr="007A5235" w:rsidRDefault="004D566E" w:rsidP="004D566E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0" w:type="auto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4D566E" w:rsidRPr="002A007A" w14:paraId="11B78753" w14:textId="77777777" w:rsidTr="00612354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64BD25C3" w14:textId="77777777" w:rsidR="004D566E" w:rsidRPr="007A5235" w:rsidRDefault="004D566E" w:rsidP="007A5235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75E8F98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งบการเงินรวม</w:t>
            </w:r>
          </w:p>
        </w:tc>
      </w:tr>
      <w:tr w:rsidR="004D566E" w:rsidRPr="002A007A" w14:paraId="261E956D" w14:textId="77777777" w:rsidTr="00612354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48CF2B1B" w14:textId="77777777" w:rsidR="004D566E" w:rsidRPr="007A5235" w:rsidRDefault="004D566E" w:rsidP="007A5235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EB58E3D" w14:textId="1037264D" w:rsidR="004D566E" w:rsidRPr="007A5235" w:rsidRDefault="004220AD" w:rsidP="007A5235">
            <w:pPr>
              <w:tabs>
                <w:tab w:val="decimal" w:pos="0"/>
              </w:tabs>
              <w:suppressAutoHyphens/>
              <w:snapToGrid w:val="0"/>
              <w:spacing w:after="0" w:line="320" w:lineRule="exact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</w:t>
            </w:r>
          </w:p>
        </w:tc>
      </w:tr>
      <w:tr w:rsidR="004D566E" w:rsidRPr="002A007A" w14:paraId="636CF710" w14:textId="77777777" w:rsidTr="00612354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7E573336" w14:textId="77777777" w:rsidR="004D566E" w:rsidRPr="007A5235" w:rsidRDefault="004D566E" w:rsidP="007A5235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49CCB" w14:textId="77777777" w:rsidR="004D566E" w:rsidRPr="007A5235" w:rsidRDefault="004D566E" w:rsidP="007A5235">
            <w:pPr>
              <w:suppressAutoHyphens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101374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C71ECA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3F4D01A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E02912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7F947725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DABBDF3" w14:textId="77777777" w:rsidR="004D566E" w:rsidRPr="007A5235" w:rsidRDefault="004D566E" w:rsidP="007A5235">
            <w:pPr>
              <w:suppressAutoHyphens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A308B1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913A0E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D566E" w:rsidRPr="002A007A" w14:paraId="5E2DB99B" w14:textId="77777777" w:rsidTr="00612354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664F01B1" w14:textId="77777777" w:rsidR="004D566E" w:rsidRPr="007A5235" w:rsidRDefault="004D566E" w:rsidP="007A5235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00DE30" w14:textId="77777777" w:rsidR="004D566E" w:rsidRPr="007A5235" w:rsidRDefault="004D566E" w:rsidP="007A5235">
            <w:pPr>
              <w:suppressAutoHyphens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5886B8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350BED" w14:textId="77777777" w:rsidR="004D566E" w:rsidRPr="007A5235" w:rsidRDefault="004D566E" w:rsidP="007A5235">
            <w:pPr>
              <w:suppressAutoHyphens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74483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AC1F04" w14:textId="77777777" w:rsidR="004D566E" w:rsidRPr="007A5235" w:rsidRDefault="004D566E" w:rsidP="007A5235">
            <w:pPr>
              <w:suppressAutoHyphens/>
              <w:spacing w:after="0" w:line="320" w:lineRule="exact"/>
              <w:ind w:right="-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เยนญี่ปุ่น</w:t>
            </w:r>
          </w:p>
        </w:tc>
        <w:tc>
          <w:tcPr>
            <w:tcW w:w="90" w:type="dxa"/>
          </w:tcPr>
          <w:p w14:paraId="162EDCF5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EDF6A43" w14:textId="77777777" w:rsidR="004D566E" w:rsidRPr="007A5235" w:rsidRDefault="004D566E" w:rsidP="007A5235">
            <w:pPr>
              <w:suppressAutoHyphens/>
              <w:spacing w:after="0" w:line="32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FC5C36" w14:textId="77777777" w:rsidR="004D566E" w:rsidRPr="007A5235" w:rsidRDefault="004D566E" w:rsidP="007A5235">
            <w:pPr>
              <w:suppressAutoHyphens/>
              <w:snapToGrid w:val="0"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6A7596" w14:textId="77777777" w:rsidR="004D566E" w:rsidRPr="007A5235" w:rsidRDefault="004D566E" w:rsidP="007A5235">
            <w:pPr>
              <w:suppressAutoHyphens/>
              <w:spacing w:after="0" w:line="32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อื่น ๆ</w:t>
            </w:r>
          </w:p>
        </w:tc>
      </w:tr>
      <w:tr w:rsidR="004D566E" w:rsidRPr="002A007A" w14:paraId="087FE33E" w14:textId="77777777" w:rsidTr="00612354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1B365F67" w14:textId="77777777" w:rsidR="004D566E" w:rsidRPr="007A5235" w:rsidRDefault="004D566E" w:rsidP="007A5235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</w:tcPr>
          <w:p w14:paraId="0FF6C212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D566E" w:rsidRPr="002A007A" w14:paraId="2D95A893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D3D6591" w14:textId="77777777" w:rsidR="004D566E" w:rsidRPr="00BD31E7" w:rsidRDefault="004D566E" w:rsidP="007A5235">
            <w:pPr>
              <w:suppressAutoHyphens/>
              <w:spacing w:after="0" w:line="320" w:lineRule="exact"/>
              <w:ind w:left="294" w:hanging="204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D31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6E2D51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CD3466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5FFAD6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2685B0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E36F48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4430D56D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2078A040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A86F12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9EBBE" w14:textId="77777777" w:rsidR="004D566E" w:rsidRPr="007A5235" w:rsidRDefault="004D566E" w:rsidP="007A5235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7C5B" w:rsidRPr="002A007A" w14:paraId="1C2B9353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170CCFE" w14:textId="77777777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</w:tcPr>
          <w:p w14:paraId="3F7511F4" w14:textId="1234B710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3E83C7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E521D5E" w14:textId="0B5FAE84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6F3D8233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5B8E3AD" w14:textId="70B6BF4A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0" w:type="dxa"/>
          </w:tcPr>
          <w:p w14:paraId="41033525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331AA95B" w14:textId="2DD562B5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20DFC487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38338EC" w14:textId="6E389816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311</w:t>
            </w:r>
          </w:p>
        </w:tc>
      </w:tr>
      <w:tr w:rsidR="001A7C5B" w:rsidRPr="002A007A" w14:paraId="249285D5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EBF859B" w14:textId="77777777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รายการระหว่างธนาคารและ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ตลาดเงิน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24757CD4" w14:textId="56346983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19,7</w:t>
            </w:r>
            <w:r w:rsidR="003D4C2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428B9C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5F2BB28" w14:textId="46267B99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</w:t>
            </w:r>
            <w:r w:rsidR="006C7FA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C02E56A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6280554" w14:textId="3CC7697A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439</w:t>
            </w:r>
          </w:p>
        </w:tc>
        <w:tc>
          <w:tcPr>
            <w:tcW w:w="90" w:type="dxa"/>
          </w:tcPr>
          <w:p w14:paraId="186117B2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5FD6D9A2" w14:textId="492643B6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5068111D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36569A4" w14:textId="5C008784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2,752</w:t>
            </w:r>
          </w:p>
        </w:tc>
      </w:tr>
      <w:tr w:rsidR="001A7C5B" w:rsidRPr="002A007A" w14:paraId="26A0BFC1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F6219FB" w14:textId="0CFC4337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 xml:space="preserve"> 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สินทรัพย์ทางการเงิน</w:t>
            </w:r>
            <w:r w:rsidR="00EB7A6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ที่วัดมูลค่า</w:t>
            </w:r>
            <w:r w:rsidR="00BD31E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ด้วย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8B8700" w14:textId="77777777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C6FC84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D234E9" w14:textId="77777777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44AA23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3FABE0" w14:textId="77777777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5B17BD3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4E84A7B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7E420D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B8BFBF" w14:textId="77777777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7C5B" w:rsidRPr="002A007A" w14:paraId="74ACB725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7B43321" w14:textId="44AB3FD7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</w:r>
            <w:r w:rsidR="00EB7A6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 xml:space="preserve">  </w:t>
            </w:r>
            <w:r w:rsidR="00BD31E7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 xml:space="preserve"> </w:t>
            </w:r>
            <w:r w:rsidR="00EB7A6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 xml:space="preserve"> มูลค่ายุติธรรม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71A7DE9" w14:textId="68E5370F" w:rsidR="001A7C5B" w:rsidRPr="001A7C5B" w:rsidRDefault="00C86AD8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4,468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5D367A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8FFB033" w14:textId="17BA19A2" w:rsidR="001A7C5B" w:rsidRPr="001A7C5B" w:rsidRDefault="00132A8B" w:rsidP="00132A8B">
            <w:pPr>
              <w:tabs>
                <w:tab w:val="decimal" w:pos="714"/>
              </w:tabs>
              <w:suppressAutoHyphens/>
              <w:snapToGrid w:val="0"/>
              <w:spacing w:after="0" w:line="320" w:lineRule="exact"/>
              <w:ind w:left="16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          </w:t>
            </w:r>
            <w:r w:rsidR="001A7C5B"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17721E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281975A" w14:textId="2363F0A1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90" w:type="dxa"/>
          </w:tcPr>
          <w:p w14:paraId="20984937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0D3D7D94" w14:textId="4C130DB4" w:rsidR="001A7C5B" w:rsidRPr="001A7C5B" w:rsidRDefault="001A7C5B" w:rsidP="00132A8B">
            <w:pPr>
              <w:tabs>
                <w:tab w:val="decimal" w:pos="624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074BE5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1F73B5A" w14:textId="4002D197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329</w:t>
            </w:r>
          </w:p>
        </w:tc>
      </w:tr>
      <w:tr w:rsidR="001A7C5B" w:rsidRPr="002A007A" w14:paraId="7F65A054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424FA46" w14:textId="5367610B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39A20441" w14:textId="32FB01C9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20,480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8A0DA1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6398F10" w14:textId="62804A51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9322DC9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5132ABE" w14:textId="6EAFFE82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2,870</w:t>
            </w:r>
          </w:p>
        </w:tc>
        <w:tc>
          <w:tcPr>
            <w:tcW w:w="90" w:type="dxa"/>
          </w:tcPr>
          <w:p w14:paraId="2B5BBA1A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78FF53AE" w14:textId="70C3AF72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1,839</w:t>
            </w:r>
          </w:p>
        </w:tc>
        <w:tc>
          <w:tcPr>
            <w:tcW w:w="90" w:type="dxa"/>
            <w:shd w:val="clear" w:color="auto" w:fill="auto"/>
          </w:tcPr>
          <w:p w14:paraId="763A2B0D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09280D8" w14:textId="4B4C911A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384</w:t>
            </w:r>
          </w:p>
        </w:tc>
      </w:tr>
      <w:tr w:rsidR="001A7C5B" w:rsidRPr="002A007A" w14:paraId="06643CFF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C4A9C1" w14:textId="4D5E5B39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เงินให้สินเชื่อแก่ลูกหนี้</w:t>
            </w:r>
            <w:r w:rsidR="000341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BB1390A" w14:textId="65860BD8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76,056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E60C13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C6A0DC5" w14:textId="62814D2F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4,842</w:t>
            </w:r>
          </w:p>
        </w:tc>
        <w:tc>
          <w:tcPr>
            <w:tcW w:w="90" w:type="dxa"/>
            <w:shd w:val="clear" w:color="auto" w:fill="auto"/>
          </w:tcPr>
          <w:p w14:paraId="4B9F0260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E2B057A" w14:textId="157AFD9C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330</w:t>
            </w:r>
          </w:p>
        </w:tc>
        <w:tc>
          <w:tcPr>
            <w:tcW w:w="90" w:type="dxa"/>
          </w:tcPr>
          <w:p w14:paraId="437DE2AD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F6DDA04" w14:textId="2A6014FA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451BD1F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ED116CC" w14:textId="27753AB9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4,950</w:t>
            </w:r>
          </w:p>
        </w:tc>
      </w:tr>
      <w:tr w:rsidR="000258FD" w:rsidRPr="002A007A" w14:paraId="44D74BE1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204D119" w14:textId="4ECA524B" w:rsidR="000258FD" w:rsidRPr="007A5235" w:rsidRDefault="000258FD" w:rsidP="000258FD">
            <w:pPr>
              <w:suppressAutoHyphens/>
              <w:spacing w:after="0" w:line="320" w:lineRule="exact"/>
              <w:ind w:left="450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ดอกเบี้ยค้างรับ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และรายได้ดอกเบี้ยที่ยัง</w:t>
            </w:r>
          </w:p>
        </w:tc>
        <w:tc>
          <w:tcPr>
            <w:tcW w:w="990" w:type="dxa"/>
            <w:shd w:val="clear" w:color="auto" w:fill="auto"/>
          </w:tcPr>
          <w:p w14:paraId="7DD67C9E" w14:textId="77777777" w:rsidR="000258FD" w:rsidRPr="001A7C5B" w:rsidRDefault="000258FD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77B478" w14:textId="77777777" w:rsidR="000258FD" w:rsidRPr="001A7C5B" w:rsidRDefault="000258FD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3533397" w14:textId="77777777" w:rsidR="000258FD" w:rsidRPr="001A7C5B" w:rsidRDefault="000258FD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9EEF315" w14:textId="77777777" w:rsidR="000258FD" w:rsidRPr="001A7C5B" w:rsidRDefault="000258FD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EF0548E" w14:textId="77777777" w:rsidR="000258FD" w:rsidRPr="001A7C5B" w:rsidRDefault="000258FD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44E8A307" w14:textId="77777777" w:rsidR="000258FD" w:rsidRPr="001A7C5B" w:rsidRDefault="000258FD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2BC31C69" w14:textId="77777777" w:rsidR="000258FD" w:rsidRPr="001A7C5B" w:rsidRDefault="000258FD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725ABF4" w14:textId="77777777" w:rsidR="000258FD" w:rsidRPr="001A7C5B" w:rsidRDefault="000258FD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B42983D" w14:textId="77777777" w:rsidR="000258FD" w:rsidRPr="001A7C5B" w:rsidRDefault="000258FD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7C5B" w:rsidRPr="002A007A" w14:paraId="6EE5662F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E84AE8B" w14:textId="23E1B319" w:rsidR="001A7C5B" w:rsidRPr="007A5235" w:rsidRDefault="000258FD" w:rsidP="000258FD">
            <w:pPr>
              <w:suppressAutoHyphens/>
              <w:spacing w:after="0" w:line="320" w:lineRule="exact"/>
              <w:ind w:left="4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ไม่ถึงกำหนดชำระ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328F545" w14:textId="2EF07DD3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562BAF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5D6CDB0" w14:textId="5B17CC10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C9DAF1C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1853744E" w14:textId="3AFC556F" w:rsidR="001A7C5B" w:rsidRPr="001A7C5B" w:rsidRDefault="001A7C5B" w:rsidP="00A37B80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" w:type="dxa"/>
          </w:tcPr>
          <w:p w14:paraId="54A1917A" w14:textId="77777777" w:rsidR="001A7C5B" w:rsidRPr="001A7C5B" w:rsidRDefault="001A7C5B" w:rsidP="001A7C5B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56D78D" w14:textId="7D665212" w:rsidR="001A7C5B" w:rsidRPr="001A7C5B" w:rsidRDefault="001A7C5B" w:rsidP="00132A8B">
            <w:pPr>
              <w:tabs>
                <w:tab w:val="decimal" w:pos="624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981B14" w14:textId="77777777" w:rsidR="001A7C5B" w:rsidRPr="001A7C5B" w:rsidRDefault="001A7C5B" w:rsidP="001A7C5B">
            <w:pPr>
              <w:tabs>
                <w:tab w:val="decimal" w:pos="540"/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0953CCD3" w14:textId="4A4E06C4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</w:p>
        </w:tc>
      </w:tr>
      <w:tr w:rsidR="001A7C5B" w:rsidRPr="002A007A" w14:paraId="5F8E8836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8E075E" w14:textId="3CD81FF0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BD895F" w14:textId="34549650" w:rsidR="001A7C5B" w:rsidRPr="001A7C5B" w:rsidRDefault="00C86AD8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12</w:t>
            </w:r>
            <w:r w:rsidR="007202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="007202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985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4BF4D4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FC3179" w14:textId="01CEBE9F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5,08</w:t>
            </w:r>
            <w:r w:rsidR="0078282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402BB3C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D5C330" w14:textId="4996BEE1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3,813</w:t>
            </w:r>
          </w:p>
        </w:tc>
        <w:tc>
          <w:tcPr>
            <w:tcW w:w="90" w:type="dxa"/>
          </w:tcPr>
          <w:p w14:paraId="0EADF2D7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249D2E2" w14:textId="3725AD02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2,247</w:t>
            </w:r>
          </w:p>
        </w:tc>
        <w:tc>
          <w:tcPr>
            <w:tcW w:w="90" w:type="dxa"/>
            <w:shd w:val="clear" w:color="auto" w:fill="auto"/>
          </w:tcPr>
          <w:p w14:paraId="252C0B75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C05BCD" w14:textId="32E2AB73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8,741</w:t>
            </w:r>
          </w:p>
        </w:tc>
      </w:tr>
      <w:tr w:rsidR="000341AE" w:rsidRPr="002A007A" w14:paraId="28673E5E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10C167F" w14:textId="77777777" w:rsidR="000341AE" w:rsidRPr="007A5235" w:rsidRDefault="000341AE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7D6AF" w14:textId="77777777" w:rsidR="000341AE" w:rsidRPr="001A7C5B" w:rsidRDefault="000341AE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83DB88" w14:textId="77777777" w:rsidR="000341AE" w:rsidRPr="001A7C5B" w:rsidRDefault="000341AE" w:rsidP="001A7C5B">
            <w:pPr>
              <w:tabs>
                <w:tab w:val="decimal" w:pos="526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9AFB8" w14:textId="77777777" w:rsidR="000341AE" w:rsidRPr="001A7C5B" w:rsidRDefault="000341AE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E271256" w14:textId="77777777" w:rsidR="000341AE" w:rsidRPr="001A7C5B" w:rsidRDefault="000341AE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F76E0B" w14:textId="77777777" w:rsidR="000341AE" w:rsidRPr="001A7C5B" w:rsidRDefault="000341AE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E457F21" w14:textId="77777777" w:rsidR="000341AE" w:rsidRPr="001A7C5B" w:rsidRDefault="000341AE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2AD475" w14:textId="77777777" w:rsidR="000341AE" w:rsidRPr="001A7C5B" w:rsidRDefault="000341AE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5253A36" w14:textId="77777777" w:rsidR="000341AE" w:rsidRPr="001A7C5B" w:rsidRDefault="000341AE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36FBD1" w14:textId="77777777" w:rsidR="000341AE" w:rsidRPr="001A7C5B" w:rsidRDefault="000341AE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7C5B" w:rsidRPr="002A007A" w14:paraId="318C9D65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A0C570E" w14:textId="7D013888" w:rsidR="001A7C5B" w:rsidRPr="00BD31E7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D31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74B350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0FEE64" w14:textId="77777777" w:rsidR="001A7C5B" w:rsidRPr="001A7C5B" w:rsidRDefault="001A7C5B" w:rsidP="001A7C5B">
            <w:pPr>
              <w:tabs>
                <w:tab w:val="decimal" w:pos="526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391C24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F95231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2F5B8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0297E79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2E58747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8385C9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B053D3" w14:textId="27F4FFAC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7C5B" w:rsidRPr="002A007A" w14:paraId="23790867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A7EFA10" w14:textId="6D5F5945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</w:tcPr>
          <w:p w14:paraId="744C37DD" w14:textId="69B41C54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33,827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080376" w14:textId="77777777" w:rsidR="001A7C5B" w:rsidRPr="001A7C5B" w:rsidRDefault="001A7C5B" w:rsidP="001A7C5B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320" w:lineRule="exact"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D79882D" w14:textId="3DAFBCF3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1,969</w:t>
            </w:r>
          </w:p>
        </w:tc>
        <w:tc>
          <w:tcPr>
            <w:tcW w:w="90" w:type="dxa"/>
            <w:shd w:val="clear" w:color="auto" w:fill="auto"/>
          </w:tcPr>
          <w:p w14:paraId="6A6A1D08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3E8B153" w14:textId="19F0887A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90" w:type="dxa"/>
          </w:tcPr>
          <w:p w14:paraId="10E76278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7B95A9B" w14:textId="3BB06DC3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3CD5AAF3" w14:textId="77777777" w:rsidR="001A7C5B" w:rsidRPr="001A7C5B" w:rsidRDefault="001A7C5B" w:rsidP="001A7C5B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C0C006B" w14:textId="3DB53FDA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2,611</w:t>
            </w:r>
          </w:p>
        </w:tc>
      </w:tr>
      <w:tr w:rsidR="001A7C5B" w:rsidRPr="002A007A" w14:paraId="27A0BDDA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54410E3" w14:textId="167265BA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</w:tcPr>
          <w:p w14:paraId="4F48BA84" w14:textId="0413F4A6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</w:t>
            </w:r>
            <w:r w:rsidR="004F3B8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284314" w14:textId="77777777" w:rsidR="001A7C5B" w:rsidRPr="001A7C5B" w:rsidRDefault="001A7C5B" w:rsidP="001A7C5B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320" w:lineRule="exact"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7A22A0A" w14:textId="2440B9E7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1,15</w:t>
            </w:r>
            <w:r w:rsidR="000B0AE8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33377F4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88DBFEF" w14:textId="4347BF34" w:rsidR="001A7C5B" w:rsidRPr="001A7C5B" w:rsidRDefault="001A7C5B" w:rsidP="00132A8B">
            <w:pPr>
              <w:tabs>
                <w:tab w:val="decimal" w:pos="72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1108E3B5" w14:textId="77777777" w:rsidR="001A7C5B" w:rsidRPr="001A7C5B" w:rsidRDefault="001A7C5B" w:rsidP="001A7C5B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D144CDB" w14:textId="327EFC1E" w:rsidR="001A7C5B" w:rsidRPr="001A7C5B" w:rsidRDefault="001A7C5B" w:rsidP="00132A8B">
            <w:pPr>
              <w:tabs>
                <w:tab w:val="decimal" w:pos="624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D52695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235DE5F" w14:textId="4141DAC4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1,168</w:t>
            </w:r>
          </w:p>
        </w:tc>
      </w:tr>
      <w:tr w:rsidR="001A7C5B" w:rsidRPr="002A007A" w14:paraId="2FCE74B5" w14:textId="77777777" w:rsidTr="00612354">
        <w:trPr>
          <w:cantSplit/>
          <w:trHeight w:val="70"/>
        </w:trPr>
        <w:tc>
          <w:tcPr>
            <w:tcW w:w="3150" w:type="dxa"/>
            <w:shd w:val="clear" w:color="auto" w:fill="auto"/>
            <w:vAlign w:val="bottom"/>
          </w:tcPr>
          <w:p w14:paraId="5CA017C7" w14:textId="320D3F4A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</w:tcPr>
          <w:p w14:paraId="04BD275B" w14:textId="7A2EAC0A" w:rsidR="001A7C5B" w:rsidRPr="001A7C5B" w:rsidRDefault="00C86AD8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65,132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9B7D69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3271D8E" w14:textId="74F089D4" w:rsidR="001A7C5B" w:rsidRPr="001A7C5B" w:rsidRDefault="007A5632" w:rsidP="007A5632">
            <w:pPr>
              <w:tabs>
                <w:tab w:val="decimal" w:pos="630"/>
                <w:tab w:val="left" w:pos="714"/>
              </w:tabs>
              <w:suppressAutoHyphens/>
              <w:snapToGrid w:val="0"/>
              <w:spacing w:after="0" w:line="320" w:lineRule="exact"/>
              <w:ind w:left="16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          </w:t>
            </w:r>
            <w:r w:rsidR="001A7C5B"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A5A675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3EF901F" w14:textId="4CD5CE7F" w:rsidR="001A7C5B" w:rsidRPr="001A7C5B" w:rsidRDefault="001A7C5B" w:rsidP="00132A8B">
            <w:pPr>
              <w:tabs>
                <w:tab w:val="decimal" w:pos="72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878E941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1991CFC" w14:textId="415FCB75" w:rsidR="001A7C5B" w:rsidRPr="001A7C5B" w:rsidRDefault="001A7C5B" w:rsidP="00132A8B">
            <w:pPr>
              <w:tabs>
                <w:tab w:val="decimal" w:pos="624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F9B622" w14:textId="77777777" w:rsidR="001A7C5B" w:rsidRPr="001A7C5B" w:rsidRDefault="001A7C5B" w:rsidP="001A7C5B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BCCEDDF" w14:textId="304A6B90" w:rsidR="001A7C5B" w:rsidRPr="001A7C5B" w:rsidRDefault="001A7C5B" w:rsidP="00132A8B">
            <w:pPr>
              <w:tabs>
                <w:tab w:val="decimal" w:pos="624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1A7C5B" w:rsidRPr="002A007A" w14:paraId="14F613A1" w14:textId="77777777" w:rsidTr="00612354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E5FFE6D" w14:textId="09991D69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หนี้สิน</w:t>
            </w:r>
            <w:r w:rsidR="007008A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63B057B0" w14:textId="19569834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20EEB3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2D723B38" w14:textId="4A59B190" w:rsidR="001A7C5B" w:rsidRPr="001A7C5B" w:rsidRDefault="00132A8B" w:rsidP="00132A8B">
            <w:pPr>
              <w:tabs>
                <w:tab w:val="decimal" w:pos="630"/>
                <w:tab w:val="left" w:pos="714"/>
              </w:tabs>
              <w:suppressAutoHyphens/>
              <w:snapToGrid w:val="0"/>
              <w:spacing w:after="0" w:line="320" w:lineRule="exact"/>
              <w:ind w:left="16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          </w:t>
            </w:r>
            <w:r w:rsidR="001A7C5B"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56A64B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213641A5" w14:textId="3BDCD320" w:rsidR="001A7C5B" w:rsidRPr="001A7C5B" w:rsidRDefault="001A7C5B" w:rsidP="00132A8B">
            <w:pPr>
              <w:tabs>
                <w:tab w:val="decimal" w:pos="72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39812BD6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7B82DD" w14:textId="219C47D2" w:rsidR="001A7C5B" w:rsidRPr="001A7C5B" w:rsidRDefault="001A7C5B" w:rsidP="00132A8B">
            <w:pPr>
              <w:tabs>
                <w:tab w:val="decimal" w:pos="624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58351F" w14:textId="77777777" w:rsidR="001A7C5B" w:rsidRPr="001A7C5B" w:rsidRDefault="001A7C5B" w:rsidP="001A7C5B">
            <w:pPr>
              <w:tabs>
                <w:tab w:val="decimal" w:pos="648"/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1EFAC220" w14:textId="7D35ED54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</w:t>
            </w:r>
          </w:p>
        </w:tc>
      </w:tr>
      <w:tr w:rsidR="001A7C5B" w:rsidRPr="002A007A" w14:paraId="77920B40" w14:textId="77777777" w:rsidTr="00612354">
        <w:trPr>
          <w:cantSplit/>
          <w:trHeight w:val="67"/>
        </w:trPr>
        <w:tc>
          <w:tcPr>
            <w:tcW w:w="3150" w:type="dxa"/>
            <w:shd w:val="clear" w:color="auto" w:fill="auto"/>
            <w:vAlign w:val="bottom"/>
          </w:tcPr>
          <w:p w14:paraId="3F5BBE56" w14:textId="115822A6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A1C195" w14:textId="1626E563" w:rsidR="001A7C5B" w:rsidRPr="001A7C5B" w:rsidRDefault="00C86AD8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104,</w:t>
            </w:r>
            <w:r w:rsidR="005A728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082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8C50E4" w14:textId="77777777" w:rsidR="001A7C5B" w:rsidRPr="001A7C5B" w:rsidRDefault="001A7C5B" w:rsidP="001A7C5B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320" w:lineRule="exact"/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07F38C" w14:textId="3292A7B0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3,12</w:t>
            </w:r>
            <w:r w:rsidR="006230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F172EF4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713E00" w14:textId="6A53EEF9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90" w:type="dxa"/>
          </w:tcPr>
          <w:p w14:paraId="7E646D79" w14:textId="77777777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DC8B53D" w14:textId="3103A64B" w:rsidR="001A7C5B" w:rsidRPr="001A7C5B" w:rsidRDefault="001A7C5B" w:rsidP="001A7C5B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47DDCFC8" w14:textId="77777777" w:rsidR="001A7C5B" w:rsidRPr="001A7C5B" w:rsidRDefault="001A7C5B" w:rsidP="001A7C5B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7917C8" w14:textId="7DAA825D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3,790</w:t>
            </w:r>
          </w:p>
        </w:tc>
      </w:tr>
      <w:tr w:rsidR="001A7C5B" w:rsidRPr="002A007A" w14:paraId="5A404940" w14:textId="77777777" w:rsidTr="007008A5">
        <w:trPr>
          <w:cantSplit/>
          <w:trHeight w:val="532"/>
        </w:trPr>
        <w:tc>
          <w:tcPr>
            <w:tcW w:w="3150" w:type="dxa"/>
            <w:shd w:val="clear" w:color="auto" w:fill="auto"/>
            <w:vAlign w:val="bottom"/>
          </w:tcPr>
          <w:p w14:paraId="38C68DE9" w14:textId="384D9744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3F00A2" w14:textId="5D4DC39A" w:rsidR="001A7C5B" w:rsidRPr="001A7C5B" w:rsidRDefault="00C86AD8" w:rsidP="007008A5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16,90</w:t>
            </w:r>
            <w:r w:rsidR="006230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080A49" w14:textId="77777777" w:rsidR="001A7C5B" w:rsidRPr="001A7C5B" w:rsidRDefault="001A7C5B" w:rsidP="007008A5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320" w:lineRule="exact"/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7F7EA3" w14:textId="3A59F897" w:rsidR="001A7C5B" w:rsidRPr="001A7C5B" w:rsidRDefault="001A7C5B" w:rsidP="007008A5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1,961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2A379D" w14:textId="77777777" w:rsidR="001A7C5B" w:rsidRPr="001A7C5B" w:rsidRDefault="001A7C5B" w:rsidP="007008A5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A45A60" w14:textId="28A29924" w:rsidR="001A7C5B" w:rsidRPr="001A7C5B" w:rsidRDefault="001A7C5B" w:rsidP="007008A5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3,505</w:t>
            </w:r>
          </w:p>
        </w:tc>
        <w:tc>
          <w:tcPr>
            <w:tcW w:w="90" w:type="dxa"/>
            <w:vAlign w:val="bottom"/>
          </w:tcPr>
          <w:p w14:paraId="132BF4A3" w14:textId="77777777" w:rsidR="001A7C5B" w:rsidRPr="001A7C5B" w:rsidRDefault="001A7C5B" w:rsidP="007008A5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4C9F0" w14:textId="00D9BD38" w:rsidR="001A7C5B" w:rsidRPr="001A7C5B" w:rsidRDefault="001A7C5B" w:rsidP="007008A5">
            <w:pPr>
              <w:tabs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2,213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D3C2EC" w14:textId="77777777" w:rsidR="001A7C5B" w:rsidRPr="001A7C5B" w:rsidRDefault="001A7C5B" w:rsidP="007008A5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1E99D31" w14:textId="524EE900" w:rsidR="001A7C5B" w:rsidRPr="001A7C5B" w:rsidRDefault="001A7C5B" w:rsidP="007008A5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4,951</w:t>
            </w:r>
          </w:p>
        </w:tc>
      </w:tr>
      <w:tr w:rsidR="001A7C5B" w:rsidRPr="002A007A" w14:paraId="2640E9EC" w14:textId="77777777" w:rsidTr="00612354">
        <w:trPr>
          <w:cantSplit/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F46FE07" w14:textId="26CEA2EB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รายการนอกงบแสดงฐานะการเงิน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8C5452" w14:textId="77777777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8B9858" w14:textId="77777777" w:rsidR="001A7C5B" w:rsidRPr="001A7C5B" w:rsidRDefault="001A7C5B" w:rsidP="001A7C5B">
            <w:pPr>
              <w:tabs>
                <w:tab w:val="decimal" w:pos="526"/>
                <w:tab w:val="decimal" w:pos="900"/>
              </w:tabs>
              <w:suppressAutoHyphens/>
              <w:snapToGrid w:val="0"/>
              <w:spacing w:after="0" w:line="320" w:lineRule="exact"/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60378B" w14:textId="77777777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3FA597" w14:textId="77777777" w:rsidR="001A7C5B" w:rsidRPr="001A7C5B" w:rsidRDefault="001A7C5B" w:rsidP="001A7C5B">
            <w:pPr>
              <w:tabs>
                <w:tab w:val="decimal" w:pos="737"/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C06062" w14:textId="77777777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63E50DD" w14:textId="77777777" w:rsidR="001A7C5B" w:rsidRPr="001A7C5B" w:rsidRDefault="001A7C5B" w:rsidP="001A7C5B">
            <w:pPr>
              <w:tabs>
                <w:tab w:val="decimal" w:pos="737"/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FB11025" w14:textId="77777777" w:rsidR="001A7C5B" w:rsidRPr="001A7C5B" w:rsidRDefault="001A7C5B" w:rsidP="001A7C5B">
            <w:pPr>
              <w:tabs>
                <w:tab w:val="decimal" w:pos="737"/>
                <w:tab w:val="decimal" w:pos="900"/>
              </w:tabs>
              <w:suppressAutoHyphens/>
              <w:snapToGrid w:val="0"/>
              <w:spacing w:after="0" w:line="320" w:lineRule="exact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6C51776" w14:textId="77777777" w:rsidR="001A7C5B" w:rsidRPr="001A7C5B" w:rsidRDefault="001A7C5B" w:rsidP="001A7C5B">
            <w:pPr>
              <w:tabs>
                <w:tab w:val="decimal" w:pos="737"/>
                <w:tab w:val="decimal" w:pos="900"/>
              </w:tabs>
              <w:suppressAutoHyphens/>
              <w:snapToGrid w:val="0"/>
              <w:spacing w:after="0" w:line="320" w:lineRule="exact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21D04D" w14:textId="310FD648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A7C5B" w:rsidRPr="002A007A" w14:paraId="5EE71858" w14:textId="77777777" w:rsidTr="00612354">
        <w:trPr>
          <w:cantSplit/>
          <w:trHeight w:val="69"/>
        </w:trPr>
        <w:tc>
          <w:tcPr>
            <w:tcW w:w="3150" w:type="dxa"/>
            <w:shd w:val="clear" w:color="auto" w:fill="auto"/>
            <w:vAlign w:val="bottom"/>
          </w:tcPr>
          <w:p w14:paraId="235AD54F" w14:textId="01D14954" w:rsidR="001A7C5B" w:rsidRPr="007A5235" w:rsidRDefault="001A7C5B" w:rsidP="001A7C5B">
            <w:pPr>
              <w:suppressAutoHyphens/>
              <w:spacing w:after="0" w:line="320" w:lineRule="exact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ab/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-</w:t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 xml:space="preserve"> ภาระผูกพัน</w:t>
            </w:r>
            <w:r w:rsidR="00A37B8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th-TH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6EB5F19E" w14:textId="3A359C78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(34,756)</w:t>
            </w:r>
          </w:p>
        </w:tc>
        <w:tc>
          <w:tcPr>
            <w:tcW w:w="90" w:type="dxa"/>
            <w:shd w:val="clear" w:color="auto" w:fill="auto"/>
          </w:tcPr>
          <w:p w14:paraId="550323E6" w14:textId="77777777" w:rsidR="001A7C5B" w:rsidRPr="001A7C5B" w:rsidRDefault="001A7C5B" w:rsidP="001A7C5B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320" w:lineRule="exact"/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7484FECD" w14:textId="35C076A5" w:rsidR="001A7C5B" w:rsidRPr="001A7C5B" w:rsidRDefault="001A7C5B" w:rsidP="001A7C5B">
            <w:pPr>
              <w:tabs>
                <w:tab w:val="decimal" w:pos="900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(1,348)</w:t>
            </w:r>
          </w:p>
        </w:tc>
        <w:tc>
          <w:tcPr>
            <w:tcW w:w="90" w:type="dxa"/>
            <w:shd w:val="clear" w:color="auto" w:fill="auto"/>
          </w:tcPr>
          <w:p w14:paraId="2D2FECEB" w14:textId="77777777" w:rsidR="001A7C5B" w:rsidRPr="001A7C5B" w:rsidRDefault="001A7C5B" w:rsidP="001A7C5B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22A0C352" w14:textId="3394639F" w:rsidR="001A7C5B" w:rsidRPr="001A7C5B" w:rsidRDefault="001A7C5B" w:rsidP="001A7C5B">
            <w:pPr>
              <w:tabs>
                <w:tab w:val="decimal" w:pos="873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(2,939)</w:t>
            </w:r>
          </w:p>
        </w:tc>
        <w:tc>
          <w:tcPr>
            <w:tcW w:w="90" w:type="dxa"/>
          </w:tcPr>
          <w:p w14:paraId="0C71F35D" w14:textId="77777777" w:rsidR="001A7C5B" w:rsidRPr="001A7C5B" w:rsidRDefault="001A7C5B" w:rsidP="001A7C5B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320" w:lineRule="exact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A91F0B5" w14:textId="5EBE8FC5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(1,899)</w:t>
            </w:r>
          </w:p>
        </w:tc>
        <w:tc>
          <w:tcPr>
            <w:tcW w:w="90" w:type="dxa"/>
            <w:shd w:val="clear" w:color="auto" w:fill="auto"/>
          </w:tcPr>
          <w:p w14:paraId="1BCC12E4" w14:textId="77777777" w:rsidR="001A7C5B" w:rsidRPr="001A7C5B" w:rsidRDefault="001A7C5B" w:rsidP="001A7C5B">
            <w:pPr>
              <w:tabs>
                <w:tab w:val="decimal" w:pos="737"/>
              </w:tabs>
              <w:suppressAutoHyphens/>
              <w:snapToGrid w:val="0"/>
              <w:spacing w:after="0" w:line="320" w:lineRule="exact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7EFD8513" w14:textId="08FEEF14" w:rsidR="001A7C5B" w:rsidRPr="001A7C5B" w:rsidRDefault="001A7C5B" w:rsidP="001A7C5B">
            <w:pPr>
              <w:tabs>
                <w:tab w:val="decimal" w:pos="810"/>
              </w:tabs>
              <w:suppressAutoHyphens/>
              <w:snapToGrid w:val="0"/>
              <w:spacing w:after="0" w:line="32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A7C5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(3,121)</w:t>
            </w:r>
          </w:p>
        </w:tc>
      </w:tr>
    </w:tbl>
    <w:p w14:paraId="336C0853" w14:textId="77777777" w:rsidR="00A37B80" w:rsidRPr="00A37B80" w:rsidRDefault="00A37B80" w:rsidP="00612354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5D6542BA" w14:textId="3D063D57" w:rsidR="00BB1DBB" w:rsidRDefault="00AA75C2" w:rsidP="00612354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="00612354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="00612354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  ก่</w:t>
      </w:r>
      <w:r w:rsidR="004D566E"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อนหักค่าเผื่อ</w:t>
      </w:r>
      <w:r w:rsidR="0078099A"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</w:p>
    <w:p w14:paraId="26FAC034" w14:textId="02374C3D" w:rsidR="00EB2444" w:rsidRDefault="00EB2444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20D2DBF0" w14:textId="0096B74A" w:rsidR="004220AD" w:rsidRPr="007A5235" w:rsidRDefault="004220AD" w:rsidP="007A5235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0" w:type="auto"/>
        <w:tblInd w:w="1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4220AD" w:rsidRPr="002A007A" w14:paraId="1D045A29" w14:textId="77777777" w:rsidTr="00C47395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7498E079" w14:textId="57061EA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27E87CB1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งบการเงินรวม</w:t>
            </w:r>
          </w:p>
        </w:tc>
      </w:tr>
      <w:tr w:rsidR="004220AD" w:rsidRPr="002A007A" w14:paraId="15E047A4" w14:textId="77777777" w:rsidTr="00C47395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4B0391CA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62FCC361" w14:textId="7606A4C3" w:rsidR="004220AD" w:rsidRPr="007A5235" w:rsidRDefault="004220AD" w:rsidP="0089441E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4220AD" w:rsidRPr="002A007A" w14:paraId="4C2132AB" w14:textId="77777777" w:rsidTr="00C47395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58292B87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77C8CA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5EB2B2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FA0AD1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67DB797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F8D028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27566021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7B2A469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5A227D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A0727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220AD" w:rsidRPr="002A007A" w14:paraId="0BF354DC" w14:textId="77777777" w:rsidTr="00C47395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30A1993F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80D888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FFC0A8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ED268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AD6C5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7E0821" w14:textId="77777777" w:rsidR="004220AD" w:rsidRPr="007A5235" w:rsidRDefault="004220AD" w:rsidP="0089441E">
            <w:pPr>
              <w:suppressAutoHyphens/>
              <w:spacing w:after="0" w:line="240" w:lineRule="auto"/>
              <w:ind w:right="-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เยนญี่ปุ่น</w:t>
            </w:r>
          </w:p>
        </w:tc>
        <w:tc>
          <w:tcPr>
            <w:tcW w:w="90" w:type="dxa"/>
          </w:tcPr>
          <w:p w14:paraId="370A952F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C09F295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AC150C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B03BD0" w14:textId="77777777" w:rsidR="004220AD" w:rsidRPr="007A5235" w:rsidRDefault="004220AD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อื่น ๆ</w:t>
            </w:r>
          </w:p>
        </w:tc>
      </w:tr>
      <w:tr w:rsidR="004220AD" w:rsidRPr="002A007A" w14:paraId="1D441440" w14:textId="77777777" w:rsidTr="00C47395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110B3B8A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</w:tcPr>
          <w:p w14:paraId="76F7D8C6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220AD" w:rsidRPr="002A007A" w14:paraId="3D2B20EF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57C99984" w14:textId="77777777" w:rsidR="004220AD" w:rsidRPr="00C7686E" w:rsidRDefault="004220AD" w:rsidP="0089441E">
            <w:pPr>
              <w:suppressAutoHyphens/>
              <w:spacing w:after="0" w:line="240" w:lineRule="auto"/>
              <w:ind w:left="294" w:hanging="204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C7686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13349E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D67F2B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D97282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0AAF8E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DBB9F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20137EDB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26F664F6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58BFD32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7D3A1B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220AD" w:rsidRPr="002A007A" w14:paraId="6D009F52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3A9B45DE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D435B4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1D3558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47404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33B1D1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397C36" w14:textId="77777777" w:rsidR="004220AD" w:rsidRPr="007A5235" w:rsidRDefault="004220AD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90" w:type="dxa"/>
            <w:vAlign w:val="bottom"/>
          </w:tcPr>
          <w:p w14:paraId="005F02EE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80019BC" w14:textId="77777777" w:rsidR="004220AD" w:rsidRPr="007A5235" w:rsidRDefault="004220AD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E820C3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D8412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246</w:t>
            </w:r>
          </w:p>
        </w:tc>
      </w:tr>
      <w:tr w:rsidR="004220AD" w:rsidRPr="002A007A" w14:paraId="20CFC0E1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4BED0580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รายการระหว่างธนาคารและ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ตลาดเงิน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F8CAF4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28,823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EC91D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C6022D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4E4B5E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AE38E1" w14:textId="77777777" w:rsidR="004220AD" w:rsidRPr="007A5235" w:rsidRDefault="004220AD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357</w:t>
            </w:r>
          </w:p>
        </w:tc>
        <w:tc>
          <w:tcPr>
            <w:tcW w:w="90" w:type="dxa"/>
            <w:vAlign w:val="bottom"/>
          </w:tcPr>
          <w:p w14:paraId="0CC8E084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159D417" w14:textId="77777777" w:rsidR="004220AD" w:rsidRPr="007A5235" w:rsidRDefault="004220AD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2A294F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7F82F4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2,656</w:t>
            </w:r>
          </w:p>
        </w:tc>
      </w:tr>
      <w:tr w:rsidR="004220AD" w:rsidRPr="002A007A" w14:paraId="63A26E11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5D27437D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5504C0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6,892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A41AA2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9E8D5F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A24B27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2A089C" w14:textId="77777777" w:rsidR="004220AD" w:rsidRPr="007A5235" w:rsidRDefault="004220AD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5,657</w:t>
            </w:r>
          </w:p>
        </w:tc>
        <w:tc>
          <w:tcPr>
            <w:tcW w:w="90" w:type="dxa"/>
            <w:vAlign w:val="bottom"/>
          </w:tcPr>
          <w:p w14:paraId="259922D0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ED94CBE" w14:textId="77777777" w:rsidR="004220AD" w:rsidRPr="007A5235" w:rsidRDefault="004220AD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62044A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4B810B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707</w:t>
            </w:r>
          </w:p>
        </w:tc>
      </w:tr>
      <w:tr w:rsidR="004220AD" w:rsidRPr="002A007A" w14:paraId="2304A91A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696571AB" w14:textId="17A9F0F6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  <w:r w:rsidR="00CD7C8E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zh-CN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C691BF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67,967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D24A6B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7DB26D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4,687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32EB58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7B7074" w14:textId="77777777" w:rsidR="004220AD" w:rsidRPr="007A5235" w:rsidRDefault="004220AD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267</w:t>
            </w:r>
          </w:p>
        </w:tc>
        <w:tc>
          <w:tcPr>
            <w:tcW w:w="90" w:type="dxa"/>
            <w:vAlign w:val="bottom"/>
          </w:tcPr>
          <w:p w14:paraId="4895D1AE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699DB40" w14:textId="77777777" w:rsidR="004220AD" w:rsidRPr="007A5235" w:rsidRDefault="004220AD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7CF453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B5F855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4,092</w:t>
            </w:r>
          </w:p>
        </w:tc>
      </w:tr>
      <w:tr w:rsidR="004220AD" w:rsidRPr="002A007A" w14:paraId="05EB2D72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4D80438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268D8A" w14:textId="77777777" w:rsidR="004220AD" w:rsidRPr="007A5235" w:rsidRDefault="004220AD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10E5FC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53E252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1E1B3C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07B686" w14:textId="77777777" w:rsidR="004220AD" w:rsidRPr="007A5235" w:rsidRDefault="004220AD" w:rsidP="0089441E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04F1F18C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CC4A8B" w14:textId="77777777" w:rsidR="004220AD" w:rsidRPr="007A5235" w:rsidRDefault="004220AD" w:rsidP="007A5235">
            <w:pPr>
              <w:tabs>
                <w:tab w:val="decimal" w:pos="579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54A9A9" w14:textId="77777777" w:rsidR="004220AD" w:rsidRPr="007A5235" w:rsidRDefault="004220AD" w:rsidP="0089441E">
            <w:pPr>
              <w:tabs>
                <w:tab w:val="decimal" w:pos="540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FD9933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</w:p>
        </w:tc>
      </w:tr>
      <w:tr w:rsidR="004220AD" w:rsidRPr="002A007A" w14:paraId="3A799780" w14:textId="77777777" w:rsidTr="00DB4B61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2A3B21E4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98FF980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104,261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637CE3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ABB050D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5,146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BDB5D6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FF5C528" w14:textId="77777777" w:rsidR="004220AD" w:rsidRPr="007A5235" w:rsidRDefault="004220AD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6,370</w:t>
            </w:r>
          </w:p>
        </w:tc>
        <w:tc>
          <w:tcPr>
            <w:tcW w:w="90" w:type="dxa"/>
            <w:vAlign w:val="bottom"/>
          </w:tcPr>
          <w:p w14:paraId="22997775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89ADE" w14:textId="77777777" w:rsidR="004220AD" w:rsidRPr="007A5235" w:rsidRDefault="004220AD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1,468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A2EE9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6D668A7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7,716</w:t>
            </w:r>
          </w:p>
        </w:tc>
      </w:tr>
      <w:tr w:rsidR="00AA75C2" w:rsidRPr="002A007A" w14:paraId="3118DA6B" w14:textId="77777777" w:rsidTr="00DB4B61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273050C9" w14:textId="77777777" w:rsidR="00AA75C2" w:rsidRPr="007A5235" w:rsidRDefault="00AA75C2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EFFD" w14:textId="77777777" w:rsidR="00AA75C2" w:rsidRPr="007A5235" w:rsidRDefault="00AA75C2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DE5C87" w14:textId="77777777" w:rsidR="00AA75C2" w:rsidRPr="007A5235" w:rsidRDefault="00AA75C2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099E8" w14:textId="77777777" w:rsidR="00AA75C2" w:rsidRPr="007A5235" w:rsidRDefault="00AA75C2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6D44A8" w14:textId="77777777" w:rsidR="00AA75C2" w:rsidRPr="007A5235" w:rsidRDefault="00AA75C2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F9FAC" w14:textId="77777777" w:rsidR="00AA75C2" w:rsidRPr="007A5235" w:rsidRDefault="00AA75C2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2CD5DA1" w14:textId="77777777" w:rsidR="00AA75C2" w:rsidRPr="007A5235" w:rsidRDefault="00AA75C2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8DC2A7" w14:textId="77777777" w:rsidR="00AA75C2" w:rsidRPr="007A5235" w:rsidRDefault="00AA75C2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8716059" w14:textId="77777777" w:rsidR="00AA75C2" w:rsidRPr="007A5235" w:rsidRDefault="00AA75C2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A34CF" w14:textId="77777777" w:rsidR="00AA75C2" w:rsidRPr="007A5235" w:rsidRDefault="00AA75C2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220AD" w:rsidRPr="002A007A" w14:paraId="465C3307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65B5D241" w14:textId="77777777" w:rsidR="004220AD" w:rsidRPr="00C7686E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C7686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4FEFC4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ADF81D" w14:textId="77777777" w:rsidR="004220AD" w:rsidRPr="007A5235" w:rsidRDefault="004220AD" w:rsidP="0089441E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143611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F6B1998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C1B9F4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3507A866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1D413F8" w14:textId="77777777" w:rsidR="004220AD" w:rsidRPr="007A5235" w:rsidRDefault="004220AD" w:rsidP="007A5235">
            <w:pPr>
              <w:tabs>
                <w:tab w:val="decimal" w:pos="76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0ECC70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5B923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220AD" w:rsidRPr="002A007A" w14:paraId="5CB497EE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5A1E800A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22DA12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32,632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14C798" w14:textId="77777777" w:rsidR="004220AD" w:rsidRPr="007A5235" w:rsidRDefault="004220AD" w:rsidP="0089441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39F101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DF8495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E446F" w14:textId="77777777" w:rsidR="004220AD" w:rsidRPr="007A5235" w:rsidRDefault="004220AD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90" w:type="dxa"/>
            <w:vAlign w:val="bottom"/>
          </w:tcPr>
          <w:p w14:paraId="54C43D5A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772762C" w14:textId="77777777" w:rsidR="004220AD" w:rsidRPr="007A5235" w:rsidRDefault="004220AD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2C2C9B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B8201C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2,349</w:t>
            </w:r>
          </w:p>
        </w:tc>
      </w:tr>
      <w:tr w:rsidR="004220AD" w:rsidRPr="002A007A" w14:paraId="17BD97C2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1735636D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33F787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4,794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ABF951" w14:textId="77777777" w:rsidR="004220AD" w:rsidRPr="007A5235" w:rsidRDefault="004220AD" w:rsidP="0089441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887B41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ED5CDB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101B24" w14:textId="77777777" w:rsidR="004220AD" w:rsidRPr="007A5235" w:rsidRDefault="004220AD" w:rsidP="0089441E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1DEE2F43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597E87E" w14:textId="77777777" w:rsidR="004220AD" w:rsidRPr="007A5235" w:rsidRDefault="004220AD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BF0ABB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B836C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851</w:t>
            </w:r>
          </w:p>
        </w:tc>
      </w:tr>
      <w:tr w:rsidR="004220AD" w:rsidRPr="002A007A" w14:paraId="138F7A36" w14:textId="77777777" w:rsidTr="00612354">
        <w:trPr>
          <w:cantSplit/>
          <w:trHeight w:val="70"/>
        </w:trPr>
        <w:tc>
          <w:tcPr>
            <w:tcW w:w="3132" w:type="dxa"/>
            <w:shd w:val="clear" w:color="auto" w:fill="auto"/>
            <w:vAlign w:val="bottom"/>
          </w:tcPr>
          <w:p w14:paraId="5F73B8EE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8A58ED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57,768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826D77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AE4153" w14:textId="77777777" w:rsidR="004220AD" w:rsidRPr="007A5235" w:rsidRDefault="004220AD" w:rsidP="0089441E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CF7D9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D32D8" w14:textId="77777777" w:rsidR="004220AD" w:rsidRPr="007A5235" w:rsidRDefault="004220AD" w:rsidP="0089441E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5CE481B4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550AC55" w14:textId="77777777" w:rsidR="004220AD" w:rsidRPr="007A5235" w:rsidRDefault="004220AD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F01FD5" w14:textId="77777777" w:rsidR="004220AD" w:rsidRPr="007A5235" w:rsidRDefault="004220AD" w:rsidP="0089441E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01F7E3" w14:textId="77777777" w:rsidR="004220AD" w:rsidRPr="007A5235" w:rsidRDefault="004220AD" w:rsidP="0089441E">
            <w:pPr>
              <w:tabs>
                <w:tab w:val="decimal" w:pos="57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4220AD" w:rsidRPr="002A007A" w14:paraId="26E1B25A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2502CAF" w14:textId="3ED153D2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หนี้สิน</w:t>
            </w:r>
            <w:r w:rsidR="00C7686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CED87D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5425FB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41CE3F" w14:textId="77777777" w:rsidR="004220AD" w:rsidRPr="007A5235" w:rsidRDefault="004220AD" w:rsidP="0089441E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922C58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BBDD32" w14:textId="77777777" w:rsidR="004220AD" w:rsidRPr="007A5235" w:rsidRDefault="004220AD" w:rsidP="0089441E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vAlign w:val="bottom"/>
          </w:tcPr>
          <w:p w14:paraId="3021ADF8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1BBEAA" w14:textId="77777777" w:rsidR="004220AD" w:rsidRPr="007A5235" w:rsidRDefault="004220AD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6E42BF" w14:textId="77777777" w:rsidR="004220AD" w:rsidRPr="007A5235" w:rsidRDefault="004220AD" w:rsidP="0089441E">
            <w:pPr>
              <w:tabs>
                <w:tab w:val="decimal" w:pos="648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035BB4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27</w:t>
            </w:r>
          </w:p>
        </w:tc>
      </w:tr>
      <w:tr w:rsidR="004220AD" w:rsidRPr="002A007A" w14:paraId="45C25D04" w14:textId="77777777" w:rsidTr="003E6727">
        <w:trPr>
          <w:cantSplit/>
          <w:trHeight w:val="67"/>
        </w:trPr>
        <w:tc>
          <w:tcPr>
            <w:tcW w:w="3132" w:type="dxa"/>
            <w:shd w:val="clear" w:color="auto" w:fill="auto"/>
            <w:vAlign w:val="bottom"/>
          </w:tcPr>
          <w:p w14:paraId="3B83F5BF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776C10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95,906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798D30" w14:textId="77777777" w:rsidR="004220AD" w:rsidRPr="007A5235" w:rsidRDefault="004220AD" w:rsidP="0089441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2A2914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1,696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6B869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8D6D4F" w14:textId="77777777" w:rsidR="004220AD" w:rsidRPr="007A5235" w:rsidRDefault="004220AD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90" w:type="dxa"/>
            <w:vAlign w:val="bottom"/>
          </w:tcPr>
          <w:p w14:paraId="73A74F61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D3AB7" w14:textId="77777777" w:rsidR="004220AD" w:rsidRPr="007A5235" w:rsidRDefault="004220AD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E26FB2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E3EB2F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3,227</w:t>
            </w:r>
          </w:p>
        </w:tc>
      </w:tr>
      <w:tr w:rsidR="003E114C" w:rsidRPr="002A007A" w14:paraId="3240C671" w14:textId="77777777" w:rsidTr="003E6727">
        <w:trPr>
          <w:cantSplit/>
          <w:trHeight w:val="67"/>
        </w:trPr>
        <w:tc>
          <w:tcPr>
            <w:tcW w:w="3132" w:type="dxa"/>
            <w:shd w:val="clear" w:color="auto" w:fill="auto"/>
            <w:vAlign w:val="bottom"/>
          </w:tcPr>
          <w:p w14:paraId="141238AB" w14:textId="77777777" w:rsidR="003E114C" w:rsidRPr="007A5235" w:rsidRDefault="003E114C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14C4ED" w14:textId="77777777" w:rsidR="003E114C" w:rsidRPr="007A5235" w:rsidRDefault="003E114C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D3728B" w14:textId="77777777" w:rsidR="003E114C" w:rsidRPr="007A5235" w:rsidRDefault="003E114C" w:rsidP="0089441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DE0C0C" w14:textId="77777777" w:rsidR="003E114C" w:rsidRPr="007A5235" w:rsidRDefault="003E114C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481021F" w14:textId="77777777" w:rsidR="003E114C" w:rsidRPr="007A5235" w:rsidRDefault="003E114C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3B5055" w14:textId="77777777" w:rsidR="003E114C" w:rsidRPr="007A5235" w:rsidRDefault="003E114C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285841A" w14:textId="77777777" w:rsidR="003E114C" w:rsidRPr="007A5235" w:rsidRDefault="003E114C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29AE44" w14:textId="77777777" w:rsidR="003E114C" w:rsidRPr="007A5235" w:rsidRDefault="003E114C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0F31DB" w14:textId="77777777" w:rsidR="003E114C" w:rsidRPr="007A5235" w:rsidRDefault="003E114C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F87F85" w14:textId="77777777" w:rsidR="003E114C" w:rsidRPr="007A5235" w:rsidRDefault="003E114C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220AD" w:rsidRPr="002A007A" w14:paraId="55FF8B74" w14:textId="77777777" w:rsidTr="003E6727">
        <w:trPr>
          <w:cantSplit/>
          <w:trHeight w:val="20"/>
        </w:trPr>
        <w:tc>
          <w:tcPr>
            <w:tcW w:w="3132" w:type="dxa"/>
            <w:shd w:val="clear" w:color="auto" w:fill="auto"/>
            <w:vAlign w:val="bottom"/>
          </w:tcPr>
          <w:p w14:paraId="4C772E5B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33A32FA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8,355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C25319" w14:textId="77777777" w:rsidR="004220AD" w:rsidRPr="007A5235" w:rsidRDefault="004220AD" w:rsidP="0089441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BFABB5A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3,450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F23A4B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3B33DD8" w14:textId="77777777" w:rsidR="004220AD" w:rsidRPr="007A5235" w:rsidRDefault="004220AD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5,990</w:t>
            </w:r>
          </w:p>
        </w:tc>
        <w:tc>
          <w:tcPr>
            <w:tcW w:w="90" w:type="dxa"/>
            <w:vAlign w:val="bottom"/>
          </w:tcPr>
          <w:p w14:paraId="2E583ED8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A6FA0DD" w14:textId="77777777" w:rsidR="004220AD" w:rsidRPr="007A5235" w:rsidRDefault="004220AD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1,430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7B0131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4E9BCDF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4,489</w:t>
            </w:r>
          </w:p>
        </w:tc>
      </w:tr>
      <w:tr w:rsidR="004220AD" w:rsidRPr="002A007A" w14:paraId="6387A13C" w14:textId="77777777" w:rsidTr="00612354">
        <w:trPr>
          <w:cantSplit/>
          <w:trHeight w:val="20"/>
        </w:trPr>
        <w:tc>
          <w:tcPr>
            <w:tcW w:w="3132" w:type="dxa"/>
            <w:shd w:val="clear" w:color="auto" w:fill="auto"/>
            <w:vAlign w:val="bottom"/>
          </w:tcPr>
          <w:p w14:paraId="4795D62E" w14:textId="64A15948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รายการนอกงบแสดงฐานะการเงิน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4671E9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B8CD142" w14:textId="77777777" w:rsidR="004220AD" w:rsidRPr="007A5235" w:rsidRDefault="004220AD" w:rsidP="0089441E">
            <w:pPr>
              <w:tabs>
                <w:tab w:val="decimal" w:pos="526"/>
                <w:tab w:val="decimal" w:pos="900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44B41B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BE5590" w14:textId="77777777" w:rsidR="004220AD" w:rsidRPr="007A5235" w:rsidRDefault="004220AD" w:rsidP="0089441E">
            <w:pPr>
              <w:tabs>
                <w:tab w:val="decimal" w:pos="737"/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E5426B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031B2D4" w14:textId="77777777" w:rsidR="004220AD" w:rsidRPr="007A5235" w:rsidRDefault="004220AD" w:rsidP="0089441E">
            <w:pPr>
              <w:tabs>
                <w:tab w:val="decimal" w:pos="737"/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A62C16" w14:textId="77777777" w:rsidR="004220AD" w:rsidRPr="007A5235" w:rsidRDefault="004220AD" w:rsidP="007A5235">
            <w:pPr>
              <w:tabs>
                <w:tab w:val="decimal" w:pos="764"/>
              </w:tabs>
              <w:suppressAutoHyphens/>
              <w:snapToGrid w:val="0"/>
              <w:spacing w:after="0" w:line="240" w:lineRule="auto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F5FCE5" w14:textId="77777777" w:rsidR="004220AD" w:rsidRPr="007A5235" w:rsidRDefault="004220AD" w:rsidP="0089441E">
            <w:pPr>
              <w:tabs>
                <w:tab w:val="decimal" w:pos="737"/>
                <w:tab w:val="decimal" w:pos="900"/>
              </w:tabs>
              <w:suppressAutoHyphens/>
              <w:snapToGrid w:val="0"/>
              <w:spacing w:after="0" w:line="240" w:lineRule="auto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F3A82E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220AD" w:rsidRPr="002A007A" w14:paraId="0E737CCF" w14:textId="77777777" w:rsidTr="00612354">
        <w:trPr>
          <w:cantSplit/>
          <w:trHeight w:val="20"/>
        </w:trPr>
        <w:tc>
          <w:tcPr>
            <w:tcW w:w="3132" w:type="dxa"/>
            <w:shd w:val="clear" w:color="auto" w:fill="auto"/>
            <w:vAlign w:val="bottom"/>
          </w:tcPr>
          <w:p w14:paraId="6541614C" w14:textId="5641BF0B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ab/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-</w:t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 xml:space="preserve"> ภาระผูกพัน</w:t>
            </w:r>
            <w:r w:rsidR="00A37B8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th-TH" w:eastAsia="zh-CN"/>
              </w:rPr>
              <w:t xml:space="preserve"> </w:t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83E8D09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(179)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B53F61" w14:textId="77777777" w:rsidR="004220AD" w:rsidRPr="007A5235" w:rsidRDefault="004220AD" w:rsidP="0089441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E4D2D0C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(2,468)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C62A22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A4B2F18" w14:textId="77777777" w:rsidR="004220AD" w:rsidRPr="007A5235" w:rsidRDefault="004220AD" w:rsidP="0089441E">
            <w:pPr>
              <w:tabs>
                <w:tab w:val="decimal" w:pos="87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(5,420)</w:t>
            </w:r>
          </w:p>
        </w:tc>
        <w:tc>
          <w:tcPr>
            <w:tcW w:w="90" w:type="dxa"/>
            <w:vAlign w:val="bottom"/>
          </w:tcPr>
          <w:p w14:paraId="415A9644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B4393C8" w14:textId="77777777" w:rsidR="004220AD" w:rsidRPr="007A5235" w:rsidRDefault="004220AD" w:rsidP="007A5235">
            <w:pPr>
              <w:tabs>
                <w:tab w:val="decimal" w:pos="764"/>
              </w:tabs>
              <w:suppressAutoHyphens/>
              <w:snapToGrid w:val="0"/>
              <w:spacing w:after="0" w:line="240" w:lineRule="auto"/>
              <w:ind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(1,070)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893AC4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DA06C9B" w14:textId="77777777" w:rsidR="004220AD" w:rsidRPr="007A5235" w:rsidRDefault="004220AD" w:rsidP="0089441E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(2,336)</w:t>
            </w:r>
          </w:p>
        </w:tc>
      </w:tr>
    </w:tbl>
    <w:p w14:paraId="4CC7BC65" w14:textId="77777777" w:rsidR="00A37B80" w:rsidRPr="00A37B80" w:rsidRDefault="00A37B80" w:rsidP="00612354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036FEE35" w14:textId="52882A33" w:rsidR="00612354" w:rsidRDefault="00612354" w:rsidP="00612354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  ก่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อนหักค่าเผื่อ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หนี้สงสัยจะสูญ</w:t>
      </w:r>
    </w:p>
    <w:p w14:paraId="7812109C" w14:textId="75CFCFE7" w:rsidR="00612354" w:rsidRDefault="00612354" w:rsidP="00612354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>*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 สุทธิรายได้รอตัดบัญชี</w:t>
      </w:r>
    </w:p>
    <w:p w14:paraId="1481B3D5" w14:textId="58B62082" w:rsidR="00DB4B61" w:rsidRDefault="00DB4B61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tbl>
      <w:tblPr>
        <w:tblW w:w="0" w:type="auto"/>
        <w:tblInd w:w="1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4D566E" w:rsidRPr="002A007A" w14:paraId="2352A24B" w14:textId="77777777" w:rsidTr="00DB4B61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1B5225A1" w14:textId="77777777" w:rsidR="004D566E" w:rsidRPr="007A5235" w:rsidRDefault="004D566E" w:rsidP="004D566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397A4916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4D566E" w:rsidRPr="002A007A" w14:paraId="6DD442A4" w14:textId="77777777" w:rsidTr="00DB4B61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3428CDCC" w14:textId="77777777" w:rsidR="004D566E" w:rsidRPr="007A5235" w:rsidRDefault="004D566E" w:rsidP="004D566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1C6BC794" w14:textId="7B943E5F" w:rsidR="004D566E" w:rsidRPr="007A5235" w:rsidRDefault="004220AD" w:rsidP="004D566E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</w:t>
            </w:r>
          </w:p>
        </w:tc>
      </w:tr>
      <w:tr w:rsidR="004D566E" w:rsidRPr="002A007A" w14:paraId="6760585A" w14:textId="77777777" w:rsidTr="00DB4B61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030D9188" w14:textId="77777777" w:rsidR="004D566E" w:rsidRPr="007A5235" w:rsidRDefault="004D566E" w:rsidP="004D566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94BCF0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21154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B6B8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199601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07BC0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27C52D7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26CF3CF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D2290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D1A2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D566E" w:rsidRPr="002A007A" w14:paraId="75E25BCE" w14:textId="77777777" w:rsidTr="00DB4B61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762A51FA" w14:textId="77777777" w:rsidR="004D566E" w:rsidRPr="007A5235" w:rsidRDefault="004D566E" w:rsidP="004D566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97E97E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E5626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FD359A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E3EA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B70B5A" w14:textId="77777777" w:rsidR="004D566E" w:rsidRPr="007A5235" w:rsidRDefault="004D566E" w:rsidP="004D566E">
            <w:pPr>
              <w:suppressAutoHyphens/>
              <w:spacing w:after="0" w:line="240" w:lineRule="auto"/>
              <w:ind w:right="-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เยนญี่ปุ่น</w:t>
            </w:r>
          </w:p>
        </w:tc>
        <w:tc>
          <w:tcPr>
            <w:tcW w:w="90" w:type="dxa"/>
          </w:tcPr>
          <w:p w14:paraId="093B3E6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0D50268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CA15B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B05CBB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อื่น ๆ</w:t>
            </w:r>
          </w:p>
        </w:tc>
      </w:tr>
      <w:tr w:rsidR="004D566E" w:rsidRPr="002A007A" w14:paraId="6CC871DB" w14:textId="77777777" w:rsidTr="00DB4B61">
        <w:trPr>
          <w:cantSplit/>
          <w:tblHeader/>
        </w:trPr>
        <w:tc>
          <w:tcPr>
            <w:tcW w:w="3132" w:type="dxa"/>
            <w:shd w:val="clear" w:color="auto" w:fill="auto"/>
            <w:vAlign w:val="bottom"/>
          </w:tcPr>
          <w:p w14:paraId="07E8E0EE" w14:textId="77777777" w:rsidR="004D566E" w:rsidRPr="007A5235" w:rsidRDefault="004D566E" w:rsidP="004D566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</w:tcPr>
          <w:p w14:paraId="0C09BDF1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D566E" w:rsidRPr="002A007A" w14:paraId="4E457841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60C4DE4F" w14:textId="77777777" w:rsidR="004D566E" w:rsidRPr="001D2FB6" w:rsidRDefault="004D566E" w:rsidP="004D566E">
            <w:pPr>
              <w:suppressAutoHyphens/>
              <w:spacing w:after="0" w:line="240" w:lineRule="auto"/>
              <w:ind w:left="294" w:hanging="204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1D2F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91715C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B6CF82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437616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415E4E3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FAA976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1943FB45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600B5304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7CAF33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59FCD7" w14:textId="77777777" w:rsidR="004D566E" w:rsidRPr="007A5235" w:rsidRDefault="004D566E" w:rsidP="004D566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E739E" w:rsidRPr="002A007A" w14:paraId="3B5C9D68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5A233FA3" w14:textId="77777777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4D2AE2" w14:textId="146684CA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90" w:type="dxa"/>
            <w:shd w:val="clear" w:color="auto" w:fill="auto"/>
          </w:tcPr>
          <w:p w14:paraId="4C72CB56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F74A9" w14:textId="3C00FD1E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7F5B701A" w14:textId="77777777" w:rsidR="008E739E" w:rsidRPr="008E739E" w:rsidRDefault="008E739E" w:rsidP="008E739E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E88742" w14:textId="0CFB4989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0" w:type="dxa"/>
          </w:tcPr>
          <w:p w14:paraId="0099EBE3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2BFB0F26" w14:textId="1F40B3E2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5980FAAC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1D83F8" w14:textId="1041B7E7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105</w:t>
            </w:r>
          </w:p>
        </w:tc>
      </w:tr>
      <w:tr w:rsidR="008E739E" w:rsidRPr="002A007A" w14:paraId="0A4C0B62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6B0F703A" w14:textId="77777777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รายการระหว่างธนาคารและ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ตลาดเงิน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514BEB" w14:textId="4438C161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13,559</w:t>
            </w:r>
          </w:p>
        </w:tc>
        <w:tc>
          <w:tcPr>
            <w:tcW w:w="90" w:type="dxa"/>
            <w:shd w:val="clear" w:color="auto" w:fill="auto"/>
          </w:tcPr>
          <w:p w14:paraId="2BDA511C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6677BC" w14:textId="505F8360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030C5BF7" w14:textId="77777777" w:rsidR="008E739E" w:rsidRPr="008E739E" w:rsidRDefault="008E739E" w:rsidP="008E739E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30BF2B" w14:textId="7B3FCB3E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439</w:t>
            </w:r>
          </w:p>
        </w:tc>
        <w:tc>
          <w:tcPr>
            <w:tcW w:w="90" w:type="dxa"/>
          </w:tcPr>
          <w:p w14:paraId="45227D16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572582C2" w14:textId="596513C4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55162BDC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9D7987" w14:textId="15B424FE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2,728</w:t>
            </w:r>
          </w:p>
        </w:tc>
      </w:tr>
      <w:tr w:rsidR="008E739E" w:rsidRPr="002A007A" w14:paraId="617B757D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FDB1F65" w14:textId="497062C8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 xml:space="preserve"> 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สินทรัพย์ทางการเงิน</w:t>
            </w:r>
            <w:r w:rsidR="00EB7A6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ที่วัดมูลค่า</w:t>
            </w:r>
            <w:r w:rsidR="001D2FB6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ด้วย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500CF4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E0DCD5F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CA276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841408B" w14:textId="77777777" w:rsidR="008E739E" w:rsidRPr="008E739E" w:rsidRDefault="008E739E" w:rsidP="008E739E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55C666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57A90FD8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0BD1B4AD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70D1736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40153D" w14:textId="77777777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E739E" w:rsidRPr="002A007A" w14:paraId="62AF4A64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9794A5C" w14:textId="7F85CFCC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</w:r>
            <w:r w:rsidR="00EB7A6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 xml:space="preserve">    มูลค่ายุติธรรม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2672FB" w14:textId="4220934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2,932</w:t>
            </w:r>
          </w:p>
        </w:tc>
        <w:tc>
          <w:tcPr>
            <w:tcW w:w="90" w:type="dxa"/>
            <w:shd w:val="clear" w:color="auto" w:fill="auto"/>
          </w:tcPr>
          <w:p w14:paraId="1715CC92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5B828" w14:textId="76BEEC7F" w:rsidR="008E739E" w:rsidRPr="008E739E" w:rsidRDefault="008E739E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86BC70" w14:textId="77777777" w:rsidR="008E739E" w:rsidRPr="008E739E" w:rsidRDefault="008E739E" w:rsidP="008E739E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F7C95D" w14:textId="1583BEF2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90" w:type="dxa"/>
          </w:tcPr>
          <w:p w14:paraId="68F4C2DC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0E4561B" w14:textId="7A4118A9" w:rsidR="008E739E" w:rsidRPr="008E739E" w:rsidRDefault="008E739E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C7F7AB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7514E3" w14:textId="35E07E42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329</w:t>
            </w:r>
          </w:p>
        </w:tc>
      </w:tr>
      <w:tr w:rsidR="008E739E" w:rsidRPr="002A007A" w14:paraId="01A11F2B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225D7230" w14:textId="14705E5B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F26F21" w14:textId="395C181A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20,479</w:t>
            </w:r>
          </w:p>
        </w:tc>
        <w:tc>
          <w:tcPr>
            <w:tcW w:w="90" w:type="dxa"/>
            <w:shd w:val="clear" w:color="auto" w:fill="auto"/>
          </w:tcPr>
          <w:p w14:paraId="709E4111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332197" w14:textId="1D157770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E9C4D6E" w14:textId="77777777" w:rsidR="008E739E" w:rsidRPr="008E739E" w:rsidRDefault="008E739E" w:rsidP="008E739E">
            <w:pPr>
              <w:tabs>
                <w:tab w:val="decimal" w:pos="664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38247" w14:textId="5B93BCEE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2,870</w:t>
            </w:r>
          </w:p>
        </w:tc>
        <w:tc>
          <w:tcPr>
            <w:tcW w:w="90" w:type="dxa"/>
          </w:tcPr>
          <w:p w14:paraId="17B9BE61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BC947E2" w14:textId="4DC3EDF9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1,839</w:t>
            </w:r>
          </w:p>
        </w:tc>
        <w:tc>
          <w:tcPr>
            <w:tcW w:w="90" w:type="dxa"/>
            <w:shd w:val="clear" w:color="auto" w:fill="auto"/>
          </w:tcPr>
          <w:p w14:paraId="03D78F3C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E9402" w14:textId="27662399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353</w:t>
            </w:r>
          </w:p>
        </w:tc>
      </w:tr>
      <w:tr w:rsidR="008E739E" w:rsidRPr="002A007A" w14:paraId="17D1DF04" w14:textId="77777777" w:rsidTr="00E44E52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1D3573A3" w14:textId="30BE2448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A204D7" w14:textId="3B3F857A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73,567</w:t>
            </w:r>
          </w:p>
        </w:tc>
        <w:tc>
          <w:tcPr>
            <w:tcW w:w="90" w:type="dxa"/>
            <w:shd w:val="clear" w:color="auto" w:fill="auto"/>
          </w:tcPr>
          <w:p w14:paraId="30A07C2B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C84777" w14:textId="0EF05EA2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4,842</w:t>
            </w:r>
          </w:p>
        </w:tc>
        <w:tc>
          <w:tcPr>
            <w:tcW w:w="90" w:type="dxa"/>
            <w:shd w:val="clear" w:color="auto" w:fill="auto"/>
          </w:tcPr>
          <w:p w14:paraId="796A6726" w14:textId="77777777" w:rsidR="008E739E" w:rsidRPr="008E739E" w:rsidRDefault="008E739E" w:rsidP="008E739E">
            <w:pPr>
              <w:tabs>
                <w:tab w:val="decimal" w:pos="664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0406DF" w14:textId="4BAD2690" w:rsidR="008E739E" w:rsidRPr="008E739E" w:rsidRDefault="007A0572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  <w:r w:rsidR="008E739E"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0" w:type="dxa"/>
          </w:tcPr>
          <w:p w14:paraId="6F883DA6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58B202B1" w14:textId="46DDE706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01E14BF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0EB20F" w14:textId="6062EE5A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4,528</w:t>
            </w:r>
          </w:p>
        </w:tc>
      </w:tr>
      <w:tr w:rsidR="00E44E52" w:rsidRPr="002A007A" w14:paraId="3BDBA2CB" w14:textId="77777777" w:rsidTr="00E44E52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05E8860" w14:textId="05B4DC55" w:rsidR="00E44E52" w:rsidRPr="007A5235" w:rsidRDefault="00E44E52" w:rsidP="00B9617A">
            <w:pPr>
              <w:suppressAutoHyphens/>
              <w:spacing w:after="0" w:line="240" w:lineRule="auto"/>
              <w:ind w:left="493" w:hanging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ดอกเบี้ยค้างรับ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และรายได้ดอกเบี้ยที่ยัง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A26DCB" w14:textId="77777777" w:rsidR="00E44E52" w:rsidRPr="008E739E" w:rsidRDefault="00E44E52" w:rsidP="00E44E52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35AD0F4" w14:textId="77777777" w:rsidR="00E44E52" w:rsidRPr="008E739E" w:rsidRDefault="00E44E52" w:rsidP="00E44E52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0ED816" w14:textId="77777777" w:rsidR="00E44E52" w:rsidRPr="008E739E" w:rsidRDefault="00E44E52" w:rsidP="00E44E52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A84ADB8" w14:textId="77777777" w:rsidR="00E44E52" w:rsidRPr="008E739E" w:rsidRDefault="00E44E52" w:rsidP="00E44E52">
            <w:pPr>
              <w:tabs>
                <w:tab w:val="decimal" w:pos="664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092AA2" w14:textId="77777777" w:rsidR="00E44E52" w:rsidRPr="008E739E" w:rsidRDefault="00E44E52" w:rsidP="00E44E52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5DB56AEE" w14:textId="77777777" w:rsidR="00E44E52" w:rsidRPr="008E739E" w:rsidRDefault="00E44E52" w:rsidP="00E44E52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3D423C0" w14:textId="77777777" w:rsidR="00E44E52" w:rsidRPr="008E739E" w:rsidRDefault="00E44E52" w:rsidP="00E44E52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C6C36D2" w14:textId="77777777" w:rsidR="00E44E52" w:rsidRPr="008E739E" w:rsidRDefault="00E44E52" w:rsidP="00E44E5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7FE75C" w14:textId="77777777" w:rsidR="00E44E52" w:rsidRPr="008E739E" w:rsidRDefault="00E44E52" w:rsidP="00E44E5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44E52" w:rsidRPr="002A007A" w14:paraId="79E54C47" w14:textId="77777777" w:rsidTr="00E44E52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69654FB4" w14:textId="5EC9A7B6" w:rsidR="00E44E52" w:rsidRPr="007A5235" w:rsidRDefault="00E44E52" w:rsidP="00B9617A">
            <w:pPr>
              <w:suppressAutoHyphens/>
              <w:spacing w:after="0" w:line="240" w:lineRule="auto"/>
              <w:ind w:left="66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ไม่ถึงกำหนดชำระ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AF8F85" w14:textId="77F31198" w:rsidR="00E44E52" w:rsidRPr="008E739E" w:rsidRDefault="00E44E52" w:rsidP="00E44E52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6021C711" w14:textId="77777777" w:rsidR="00E44E52" w:rsidRPr="008E739E" w:rsidRDefault="00E44E52" w:rsidP="00E44E52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DECACB" w14:textId="42F6ECEE" w:rsidR="00E44E52" w:rsidRPr="008E739E" w:rsidRDefault="00E44E52" w:rsidP="00E44E52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0168BA4" w14:textId="77777777" w:rsidR="00E44E52" w:rsidRPr="008E739E" w:rsidRDefault="00E44E52" w:rsidP="00E44E52">
            <w:pPr>
              <w:tabs>
                <w:tab w:val="decimal" w:pos="664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F7C768" w14:textId="15EC31EB" w:rsidR="00E44E52" w:rsidRPr="008E739E" w:rsidRDefault="00E44E52" w:rsidP="00E44E52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" w:type="dxa"/>
          </w:tcPr>
          <w:p w14:paraId="0BA9966F" w14:textId="77777777" w:rsidR="00E44E52" w:rsidRPr="008E739E" w:rsidRDefault="00E44E52" w:rsidP="00E44E52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FCD5E7" w14:textId="2143B47A" w:rsidR="00E44E52" w:rsidRPr="008E739E" w:rsidRDefault="00E44E52" w:rsidP="00E44E52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A6AD87" w14:textId="77777777" w:rsidR="00E44E52" w:rsidRPr="008E739E" w:rsidRDefault="00E44E52" w:rsidP="00E44E5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5BC6C5" w14:textId="4D19E587" w:rsidR="00E44E52" w:rsidRPr="008E739E" w:rsidRDefault="00E44E52" w:rsidP="00E44E5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</w:t>
            </w:r>
          </w:p>
        </w:tc>
      </w:tr>
      <w:tr w:rsidR="008E739E" w:rsidRPr="002A007A" w14:paraId="5B1469E5" w14:textId="77777777" w:rsidTr="00DB4B61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6CAC4264" w14:textId="0BEAE32D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77BE73F" w14:textId="039241B8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110,790</w:t>
            </w:r>
          </w:p>
        </w:tc>
        <w:tc>
          <w:tcPr>
            <w:tcW w:w="90" w:type="dxa"/>
            <w:shd w:val="clear" w:color="auto" w:fill="auto"/>
          </w:tcPr>
          <w:p w14:paraId="57632B89" w14:textId="77777777" w:rsidR="008E739E" w:rsidRPr="008E739E" w:rsidRDefault="008E739E" w:rsidP="008E739E">
            <w:pPr>
              <w:tabs>
                <w:tab w:val="decimal" w:pos="729"/>
                <w:tab w:val="decimal" w:pos="765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28A03D5" w14:textId="1CEFDA55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5,085</w:t>
            </w:r>
          </w:p>
        </w:tc>
        <w:tc>
          <w:tcPr>
            <w:tcW w:w="90" w:type="dxa"/>
            <w:shd w:val="clear" w:color="auto" w:fill="auto"/>
          </w:tcPr>
          <w:p w14:paraId="53C1CCC8" w14:textId="77777777" w:rsidR="008E739E" w:rsidRPr="008E739E" w:rsidRDefault="008E739E" w:rsidP="008E739E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CD9FCA8" w14:textId="3897A1FB" w:rsidR="008E739E" w:rsidRPr="008E739E" w:rsidRDefault="008E739E" w:rsidP="008E739E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3,813</w:t>
            </w:r>
          </w:p>
        </w:tc>
        <w:tc>
          <w:tcPr>
            <w:tcW w:w="90" w:type="dxa"/>
          </w:tcPr>
          <w:p w14:paraId="61BE975D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C1BEEC" w14:textId="2C2DEF61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2,098</w:t>
            </w:r>
          </w:p>
        </w:tc>
        <w:tc>
          <w:tcPr>
            <w:tcW w:w="90" w:type="dxa"/>
            <w:shd w:val="clear" w:color="auto" w:fill="auto"/>
          </w:tcPr>
          <w:p w14:paraId="0EC65268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9541E1F" w14:textId="62E87C06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8,056</w:t>
            </w:r>
          </w:p>
        </w:tc>
      </w:tr>
      <w:tr w:rsidR="00DB4B61" w:rsidRPr="002A007A" w14:paraId="0B2FA1C3" w14:textId="77777777" w:rsidTr="00DB4B61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4C358877" w14:textId="77777777" w:rsidR="00DB4B61" w:rsidRPr="007A5235" w:rsidRDefault="00DB4B61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C11DBD" w14:textId="77777777" w:rsidR="00DB4B61" w:rsidRPr="008E739E" w:rsidRDefault="00DB4B61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79EB3B3" w14:textId="77777777" w:rsidR="00DB4B61" w:rsidRPr="008E739E" w:rsidRDefault="00DB4B61" w:rsidP="008E739E">
            <w:pPr>
              <w:tabs>
                <w:tab w:val="decimal" w:pos="729"/>
                <w:tab w:val="decimal" w:pos="765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60C446" w14:textId="77777777" w:rsidR="00DB4B61" w:rsidRPr="008E739E" w:rsidRDefault="00DB4B61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156A0FF" w14:textId="77777777" w:rsidR="00DB4B61" w:rsidRPr="008E739E" w:rsidRDefault="00DB4B61" w:rsidP="008E739E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6B424F" w14:textId="77777777" w:rsidR="00DB4B61" w:rsidRPr="008E739E" w:rsidRDefault="00DB4B61" w:rsidP="008E739E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54DBAB36" w14:textId="77777777" w:rsidR="00DB4B61" w:rsidRPr="008E739E" w:rsidRDefault="00DB4B61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0A4420A5" w14:textId="77777777" w:rsidR="00DB4B61" w:rsidRPr="008E739E" w:rsidRDefault="00DB4B61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2A50E3D" w14:textId="77777777" w:rsidR="00DB4B61" w:rsidRPr="008E739E" w:rsidRDefault="00DB4B61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20321F" w14:textId="77777777" w:rsidR="00DB4B61" w:rsidRPr="008E739E" w:rsidRDefault="00DB4B61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E739E" w:rsidRPr="002A007A" w14:paraId="0990157A" w14:textId="77777777" w:rsidTr="00DB4B61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392F5FD7" w14:textId="12FF3031" w:rsidR="008E739E" w:rsidRPr="001D2FB6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1D2FB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7C994A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C119215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1E2689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4B9602A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AAF19E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07040362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00276EE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999685F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45CB2B" w14:textId="74058654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E739E" w:rsidRPr="002A007A" w14:paraId="2EB22A0C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7794AF86" w14:textId="3EF556CC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1EAF74" w14:textId="1FF53ED4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27,358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3DADB7" w14:textId="77777777" w:rsidR="008E739E" w:rsidRPr="008E739E" w:rsidRDefault="008E739E" w:rsidP="008E739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DFE47" w14:textId="1E780636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1,969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50B77F" w14:textId="77777777" w:rsidR="008E739E" w:rsidRPr="008E739E" w:rsidRDefault="008E739E" w:rsidP="008E739E">
            <w:pPr>
              <w:tabs>
                <w:tab w:val="decimal" w:pos="664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9C4479" w14:textId="7D930C1F" w:rsidR="008E739E" w:rsidRPr="008E739E" w:rsidRDefault="008E739E" w:rsidP="008E739E">
            <w:pPr>
              <w:tabs>
                <w:tab w:val="decimal" w:pos="77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90" w:type="dxa"/>
          </w:tcPr>
          <w:p w14:paraId="50FBBEC8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64D2DCEA" w14:textId="0D44FE8C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0871EA2F" w14:textId="77777777" w:rsidR="008E739E" w:rsidRPr="008E739E" w:rsidRDefault="008E739E" w:rsidP="008E739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31B324" w14:textId="6CBD8DC9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2,607</w:t>
            </w:r>
          </w:p>
        </w:tc>
      </w:tr>
      <w:tr w:rsidR="008E739E" w:rsidRPr="002A007A" w14:paraId="2A205CD0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403CA28" w14:textId="07C6B294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6F1210" w14:textId="4A200304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4,545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14A5C2" w14:textId="77777777" w:rsidR="008E739E" w:rsidRPr="008E739E" w:rsidRDefault="008E739E" w:rsidP="008E739E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27FB4A" w14:textId="10B93943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1,15</w:t>
            </w:r>
            <w:r w:rsidR="00DB135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E00A5D" w14:textId="77777777" w:rsidR="008E739E" w:rsidRPr="008E739E" w:rsidRDefault="008E739E" w:rsidP="008E739E">
            <w:pPr>
              <w:tabs>
                <w:tab w:val="decimal" w:pos="664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FA92BC" w14:textId="019F82D3" w:rsidR="008E739E" w:rsidRPr="008E739E" w:rsidRDefault="008E739E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37DC275D" w14:textId="77777777" w:rsidR="008E739E" w:rsidRPr="008E739E" w:rsidRDefault="008E739E" w:rsidP="008E739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3DEF84C" w14:textId="5F6A96D7" w:rsidR="008E739E" w:rsidRPr="008E739E" w:rsidRDefault="008E739E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E84975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70324" w14:textId="13A04D6B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711</w:t>
            </w:r>
          </w:p>
        </w:tc>
      </w:tr>
      <w:tr w:rsidR="008E739E" w:rsidRPr="002A007A" w14:paraId="3143F8A9" w14:textId="77777777" w:rsidTr="00612354">
        <w:trPr>
          <w:cantSplit/>
          <w:trHeight w:val="70"/>
        </w:trPr>
        <w:tc>
          <w:tcPr>
            <w:tcW w:w="3132" w:type="dxa"/>
            <w:shd w:val="clear" w:color="auto" w:fill="auto"/>
            <w:vAlign w:val="bottom"/>
          </w:tcPr>
          <w:p w14:paraId="36955E25" w14:textId="50E245E5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498F54" w14:textId="6EB48296" w:rsidR="008E739E" w:rsidRPr="008E739E" w:rsidRDefault="00EC08E0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65,132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0C53D8" w14:textId="77777777" w:rsidR="008E739E" w:rsidRPr="008E739E" w:rsidRDefault="008E739E" w:rsidP="008E739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F96681" w14:textId="2D3F93AE" w:rsidR="008E739E" w:rsidRPr="008E739E" w:rsidRDefault="008E739E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DE1F08" w14:textId="77777777" w:rsidR="008E739E" w:rsidRPr="008E739E" w:rsidRDefault="008E739E" w:rsidP="008E739E">
            <w:pPr>
              <w:tabs>
                <w:tab w:val="decimal" w:pos="648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94A47" w14:textId="7B113A32" w:rsidR="008E739E" w:rsidRPr="008E739E" w:rsidRDefault="008E739E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49834D80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D40FAD2" w14:textId="5EF29503" w:rsidR="008E739E" w:rsidRPr="008E739E" w:rsidRDefault="008E739E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E32387" w14:textId="77777777" w:rsidR="008E739E" w:rsidRPr="008E739E" w:rsidRDefault="008E739E" w:rsidP="008E739E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D6D8B2" w14:textId="798A7CCA" w:rsidR="008E739E" w:rsidRPr="008E739E" w:rsidRDefault="008E739E" w:rsidP="008E739E">
            <w:pPr>
              <w:tabs>
                <w:tab w:val="decimal" w:pos="72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8E739E" w:rsidRPr="002A007A" w14:paraId="68C32202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17A736A0" w14:textId="7CAF1FDA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หนี้สิน</w:t>
            </w:r>
            <w:r w:rsidR="001D2FB6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E759B1" w14:textId="51EF53E6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688C4E" w14:textId="77777777" w:rsidR="008E739E" w:rsidRPr="008E739E" w:rsidRDefault="008E739E" w:rsidP="008E739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DB5E3B" w14:textId="65727685" w:rsidR="008E739E" w:rsidRPr="008E739E" w:rsidRDefault="008E739E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BAEBBB" w14:textId="77777777" w:rsidR="008E739E" w:rsidRPr="008E739E" w:rsidRDefault="008E739E" w:rsidP="008E739E">
            <w:pPr>
              <w:tabs>
                <w:tab w:val="decimal" w:pos="648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F226CC" w14:textId="7339AF98" w:rsidR="008E739E" w:rsidRPr="008E739E" w:rsidRDefault="008E739E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6AC72CFC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15A752" w14:textId="621F0284" w:rsidR="008E739E" w:rsidRPr="008E739E" w:rsidRDefault="00A37B80" w:rsidP="00A37B80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C0E4A8" w14:textId="77777777" w:rsidR="008E739E" w:rsidRPr="008E739E" w:rsidRDefault="008E739E" w:rsidP="008E739E">
            <w:pPr>
              <w:tabs>
                <w:tab w:val="decimal" w:pos="648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10E236" w14:textId="5BDE61B0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</w:p>
        </w:tc>
      </w:tr>
      <w:tr w:rsidR="008E739E" w:rsidRPr="002A007A" w14:paraId="32ABB6E9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20FC9240" w14:textId="7FC5A1D5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836DD4" w14:textId="0BAE535F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9</w:t>
            </w:r>
            <w:r w:rsidR="00EC08E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7,757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1929EC" w14:textId="77777777" w:rsidR="008E739E" w:rsidRPr="008E739E" w:rsidRDefault="008E739E" w:rsidP="008E739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69F64A" w14:textId="617C3BF3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3,12</w:t>
            </w:r>
            <w:r w:rsidR="00C55DD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A2729" w14:textId="77777777" w:rsidR="008E739E" w:rsidRPr="008E739E" w:rsidRDefault="008E739E" w:rsidP="008E739E">
            <w:pPr>
              <w:tabs>
                <w:tab w:val="decimal" w:pos="664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5D252A" w14:textId="19451640" w:rsidR="008E739E" w:rsidRPr="008E739E" w:rsidRDefault="008E739E" w:rsidP="008E739E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308</w:t>
            </w:r>
          </w:p>
        </w:tc>
        <w:tc>
          <w:tcPr>
            <w:tcW w:w="90" w:type="dxa"/>
          </w:tcPr>
          <w:p w14:paraId="5B678ADB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46E227" w14:textId="0A73559E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0" w:type="dxa"/>
            <w:shd w:val="clear" w:color="auto" w:fill="auto"/>
          </w:tcPr>
          <w:p w14:paraId="705ECFE7" w14:textId="77777777" w:rsidR="008E739E" w:rsidRPr="008E739E" w:rsidRDefault="008E739E" w:rsidP="008E739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5AB3AD" w14:textId="6D12A80B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3,322</w:t>
            </w:r>
          </w:p>
        </w:tc>
      </w:tr>
      <w:tr w:rsidR="008E739E" w:rsidRPr="002A007A" w14:paraId="6DB9BF5F" w14:textId="77777777" w:rsidTr="001D2FB6">
        <w:trPr>
          <w:cantSplit/>
          <w:trHeight w:val="568"/>
        </w:trPr>
        <w:tc>
          <w:tcPr>
            <w:tcW w:w="3132" w:type="dxa"/>
            <w:shd w:val="clear" w:color="auto" w:fill="auto"/>
            <w:vAlign w:val="bottom"/>
          </w:tcPr>
          <w:p w14:paraId="0094D1EE" w14:textId="10A26BDF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8464BAF" w14:textId="5D34D202" w:rsidR="008E739E" w:rsidRPr="008E739E" w:rsidRDefault="00EC08E0" w:rsidP="001D2FB6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13,033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D26991" w14:textId="77777777" w:rsidR="008E739E" w:rsidRPr="008E739E" w:rsidRDefault="008E739E" w:rsidP="001D2FB6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28C1B0" w14:textId="28C59737" w:rsidR="008E739E" w:rsidRPr="008E739E" w:rsidRDefault="008E739E" w:rsidP="001D2FB6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1,96</w:t>
            </w:r>
            <w:r w:rsidR="006654D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9B2087" w14:textId="77777777" w:rsidR="008E739E" w:rsidRPr="008E739E" w:rsidRDefault="008E739E" w:rsidP="001D2FB6">
            <w:pPr>
              <w:tabs>
                <w:tab w:val="decimal" w:pos="664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3BBF9A" w14:textId="39ACDABD" w:rsidR="008E739E" w:rsidRPr="008E739E" w:rsidRDefault="008E739E" w:rsidP="001D2FB6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3,505</w:t>
            </w:r>
          </w:p>
        </w:tc>
        <w:tc>
          <w:tcPr>
            <w:tcW w:w="90" w:type="dxa"/>
            <w:vAlign w:val="bottom"/>
          </w:tcPr>
          <w:p w14:paraId="3132385C" w14:textId="77777777" w:rsidR="008E739E" w:rsidRPr="008E739E" w:rsidRDefault="008E739E" w:rsidP="001D2FB6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8EAD9" w14:textId="37505A01" w:rsidR="008E739E" w:rsidRPr="008E739E" w:rsidRDefault="008E739E" w:rsidP="001D2FB6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2,064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468755" w14:textId="77777777" w:rsidR="008E739E" w:rsidRPr="008E739E" w:rsidRDefault="008E739E" w:rsidP="001D2FB6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C2B57F" w14:textId="54FD3335" w:rsidR="008E739E" w:rsidRPr="008E739E" w:rsidRDefault="008E739E" w:rsidP="001D2FB6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4,734</w:t>
            </w:r>
          </w:p>
        </w:tc>
      </w:tr>
      <w:tr w:rsidR="008E739E" w:rsidRPr="002A007A" w14:paraId="5B23EE59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9EF917B" w14:textId="1CEB1685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รายการนอกงบแสดงฐานะการเงิน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ACD9CD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02C5733" w14:textId="77777777" w:rsidR="008E739E" w:rsidRPr="008E739E" w:rsidRDefault="008E739E" w:rsidP="008E739E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left="360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1A3589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884CC45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9D4483" w14:textId="77777777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015A4071" w14:textId="77777777" w:rsidR="008E739E" w:rsidRPr="008E739E" w:rsidRDefault="008E739E" w:rsidP="008E739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E66E346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C29E56C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534250" w14:textId="153BB7A5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E739E" w:rsidRPr="002A007A" w14:paraId="3CEC7C59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C7BACC5" w14:textId="7DC64902" w:rsidR="008E739E" w:rsidRPr="007A5235" w:rsidRDefault="008E739E" w:rsidP="008E739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ab/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-</w:t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 xml:space="preserve"> ภาระผูกพัน</w:t>
            </w:r>
            <w:r w:rsidR="00A37B8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th-TH" w:eastAsia="zh-CN"/>
              </w:rPr>
              <w:t xml:space="preserve"> </w:t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F9FAC46" w14:textId="07D63303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(34,756)</w:t>
            </w:r>
          </w:p>
        </w:tc>
        <w:tc>
          <w:tcPr>
            <w:tcW w:w="90" w:type="dxa"/>
            <w:shd w:val="clear" w:color="auto" w:fill="auto"/>
          </w:tcPr>
          <w:p w14:paraId="2BA0E7CD" w14:textId="77777777" w:rsidR="008E739E" w:rsidRPr="008E739E" w:rsidRDefault="008E739E" w:rsidP="008E739E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left="360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6E96C60" w14:textId="3F6FB98E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(1,348)</w:t>
            </w:r>
          </w:p>
        </w:tc>
        <w:tc>
          <w:tcPr>
            <w:tcW w:w="90" w:type="dxa"/>
            <w:shd w:val="clear" w:color="auto" w:fill="auto"/>
          </w:tcPr>
          <w:p w14:paraId="53EF94F6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9328566" w14:textId="3C2E50A8" w:rsidR="008E739E" w:rsidRPr="008E739E" w:rsidRDefault="008E739E" w:rsidP="008E739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(2,939)</w:t>
            </w:r>
          </w:p>
        </w:tc>
        <w:tc>
          <w:tcPr>
            <w:tcW w:w="90" w:type="dxa"/>
          </w:tcPr>
          <w:p w14:paraId="12346057" w14:textId="77777777" w:rsidR="008E739E" w:rsidRPr="008E739E" w:rsidRDefault="008E739E" w:rsidP="008E739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E60AB9D" w14:textId="57D90F3A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(1,899)</w:t>
            </w:r>
          </w:p>
        </w:tc>
        <w:tc>
          <w:tcPr>
            <w:tcW w:w="90" w:type="dxa"/>
            <w:shd w:val="clear" w:color="auto" w:fill="auto"/>
          </w:tcPr>
          <w:p w14:paraId="5DA4A736" w14:textId="77777777" w:rsidR="008E739E" w:rsidRPr="008E739E" w:rsidRDefault="008E739E" w:rsidP="008E739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0AFA227" w14:textId="673AD8F6" w:rsidR="008E739E" w:rsidRPr="008E739E" w:rsidRDefault="008E739E" w:rsidP="008E739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(3,121)</w:t>
            </w:r>
          </w:p>
        </w:tc>
      </w:tr>
    </w:tbl>
    <w:p w14:paraId="1F3E107A" w14:textId="77777777" w:rsidR="00A37B80" w:rsidRPr="00DB4B61" w:rsidRDefault="00A37B80" w:rsidP="00612354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sz w:val="12"/>
          <w:szCs w:val="12"/>
          <w:lang w:eastAsia="zh-CN"/>
        </w:rPr>
      </w:pPr>
    </w:p>
    <w:p w14:paraId="1E46BBFA" w14:textId="25934EAD" w:rsidR="00612354" w:rsidRDefault="00612354" w:rsidP="00612354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  ก่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อนหักค่าเผื่อผลขาดทุนด้านเครดิตที่คาดว่าจะเกิดขึ้น</w:t>
      </w:r>
    </w:p>
    <w:p w14:paraId="0A47CE9E" w14:textId="58421C7C" w:rsidR="00DB4B61" w:rsidRDefault="00DB4B61">
      <w:pPr>
        <w:rPr>
          <w:rFonts w:asciiTheme="majorBidi" w:eastAsia="Times New Roman" w:hAnsiTheme="majorBidi" w:cstheme="majorBidi"/>
          <w:sz w:val="4"/>
          <w:szCs w:val="4"/>
          <w:lang w:eastAsia="zh-CN"/>
        </w:rPr>
      </w:pPr>
      <w:r>
        <w:rPr>
          <w:rFonts w:asciiTheme="majorBidi" w:eastAsia="Times New Roman" w:hAnsiTheme="majorBidi" w:cstheme="majorBidi"/>
          <w:sz w:val="4"/>
          <w:szCs w:val="4"/>
          <w:lang w:eastAsia="zh-CN"/>
        </w:rPr>
        <w:br w:type="page"/>
      </w:r>
    </w:p>
    <w:tbl>
      <w:tblPr>
        <w:tblW w:w="0" w:type="auto"/>
        <w:tblInd w:w="1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4220AD" w:rsidRPr="002A007A" w14:paraId="2CD706FF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192D977B" w14:textId="456891A0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05190B66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4220AD" w:rsidRPr="002A007A" w14:paraId="54965447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50342E4A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7CE0BBEC" w14:textId="173BDC9F" w:rsidR="004220AD" w:rsidRPr="007A5235" w:rsidRDefault="004220AD" w:rsidP="0089441E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4220AD" w:rsidRPr="002A007A" w14:paraId="4EFFBC23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262C1843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AB8E79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855A0D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DC7100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E7E365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0B5DBA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4B177FB6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F8B4C78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01923F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54885B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220AD" w:rsidRPr="002A007A" w14:paraId="5F3CCDFF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43E16394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B60EF1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67F5CA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4D0FBD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6198D5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0EEAE" w14:textId="77777777" w:rsidR="004220AD" w:rsidRPr="007A5235" w:rsidRDefault="004220AD" w:rsidP="0089441E">
            <w:pPr>
              <w:suppressAutoHyphens/>
              <w:spacing w:after="0" w:line="240" w:lineRule="auto"/>
              <w:ind w:right="-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เยนญี่ปุ่น</w:t>
            </w:r>
          </w:p>
        </w:tc>
        <w:tc>
          <w:tcPr>
            <w:tcW w:w="90" w:type="dxa"/>
          </w:tcPr>
          <w:p w14:paraId="1441781C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EA9770E" w14:textId="77777777" w:rsidR="004220AD" w:rsidRPr="007A5235" w:rsidRDefault="004220AD" w:rsidP="0089441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9265C" w14:textId="77777777" w:rsidR="004220AD" w:rsidRPr="007A5235" w:rsidRDefault="004220AD" w:rsidP="0089441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15BD5" w14:textId="77777777" w:rsidR="004220AD" w:rsidRPr="007A5235" w:rsidRDefault="004220AD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อื่น ๆ</w:t>
            </w:r>
          </w:p>
        </w:tc>
      </w:tr>
      <w:tr w:rsidR="004220AD" w:rsidRPr="002A007A" w14:paraId="30931FDE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3AB7A4C0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20" w:type="dxa"/>
            <w:gridSpan w:val="9"/>
          </w:tcPr>
          <w:p w14:paraId="32382FEB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220AD" w:rsidRPr="002A007A" w14:paraId="5A63CF0C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173A44CB" w14:textId="77777777" w:rsidR="004220AD" w:rsidRPr="00B42F55" w:rsidRDefault="004220AD" w:rsidP="0089441E">
            <w:pPr>
              <w:suppressAutoHyphens/>
              <w:spacing w:after="0" w:line="240" w:lineRule="auto"/>
              <w:ind w:left="294" w:hanging="204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42F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6DDB9D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E8EF4E5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55CD62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B4FA6C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7E88F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7DA1A24B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3CDC0A43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827F49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59F049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220AD" w:rsidRPr="002A007A" w14:paraId="23349134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420AF7D8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D2F64E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90" w:type="dxa"/>
            <w:shd w:val="clear" w:color="auto" w:fill="auto"/>
          </w:tcPr>
          <w:p w14:paraId="6D3FEA32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87487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076B3C55" w14:textId="77777777" w:rsidR="004220AD" w:rsidRPr="007A5235" w:rsidRDefault="004220AD" w:rsidP="0089441E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F641D3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90" w:type="dxa"/>
          </w:tcPr>
          <w:p w14:paraId="7D481749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51B25157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0E76054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675BAC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245</w:t>
            </w:r>
          </w:p>
        </w:tc>
      </w:tr>
      <w:tr w:rsidR="004220AD" w:rsidRPr="002A007A" w14:paraId="59EDF1CE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32B348D0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รายการระหว่างธนาคารและ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ตลาดเงิน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FD33FF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22,741</w:t>
            </w:r>
          </w:p>
        </w:tc>
        <w:tc>
          <w:tcPr>
            <w:tcW w:w="90" w:type="dxa"/>
            <w:shd w:val="clear" w:color="auto" w:fill="auto"/>
          </w:tcPr>
          <w:p w14:paraId="66C08EB5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2FA421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32B82875" w14:textId="77777777" w:rsidR="004220AD" w:rsidRPr="007A5235" w:rsidRDefault="004220AD" w:rsidP="0089441E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4D942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357</w:t>
            </w:r>
          </w:p>
        </w:tc>
        <w:tc>
          <w:tcPr>
            <w:tcW w:w="90" w:type="dxa"/>
          </w:tcPr>
          <w:p w14:paraId="153FA121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51534E5" w14:textId="77777777" w:rsidR="004220AD" w:rsidRPr="007A5235" w:rsidRDefault="004220A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599B2116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13869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2,645</w:t>
            </w:r>
          </w:p>
        </w:tc>
      </w:tr>
      <w:tr w:rsidR="004220AD" w:rsidRPr="002A007A" w14:paraId="437B64E4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186247A0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628C29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6,891</w:t>
            </w:r>
          </w:p>
        </w:tc>
        <w:tc>
          <w:tcPr>
            <w:tcW w:w="90" w:type="dxa"/>
            <w:shd w:val="clear" w:color="auto" w:fill="auto"/>
          </w:tcPr>
          <w:p w14:paraId="18A7BBDE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DEE53F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030DAB89" w14:textId="77777777" w:rsidR="004220AD" w:rsidRPr="007A5235" w:rsidRDefault="004220AD" w:rsidP="0089441E">
            <w:pPr>
              <w:tabs>
                <w:tab w:val="decimal" w:pos="664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7A4DCF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5,657</w:t>
            </w:r>
          </w:p>
        </w:tc>
        <w:tc>
          <w:tcPr>
            <w:tcW w:w="90" w:type="dxa"/>
          </w:tcPr>
          <w:p w14:paraId="7507CA07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6DE587E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1,225</w:t>
            </w:r>
          </w:p>
        </w:tc>
        <w:tc>
          <w:tcPr>
            <w:tcW w:w="90" w:type="dxa"/>
            <w:shd w:val="clear" w:color="auto" w:fill="auto"/>
          </w:tcPr>
          <w:p w14:paraId="5AF5AD9E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126A0E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677</w:t>
            </w:r>
          </w:p>
        </w:tc>
      </w:tr>
      <w:tr w:rsidR="004220AD" w:rsidRPr="002A007A" w14:paraId="64A0EC81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6FDA5571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0CCF5B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65,450</w:t>
            </w:r>
          </w:p>
        </w:tc>
        <w:tc>
          <w:tcPr>
            <w:tcW w:w="90" w:type="dxa"/>
            <w:shd w:val="clear" w:color="auto" w:fill="auto"/>
          </w:tcPr>
          <w:p w14:paraId="547BA0E9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8F618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4,687</w:t>
            </w:r>
          </w:p>
        </w:tc>
        <w:tc>
          <w:tcPr>
            <w:tcW w:w="90" w:type="dxa"/>
            <w:shd w:val="clear" w:color="auto" w:fill="auto"/>
          </w:tcPr>
          <w:p w14:paraId="0F65BC55" w14:textId="77777777" w:rsidR="004220AD" w:rsidRPr="007A5235" w:rsidRDefault="004220AD" w:rsidP="0089441E">
            <w:pPr>
              <w:tabs>
                <w:tab w:val="decimal" w:pos="664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F6B28A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267</w:t>
            </w:r>
          </w:p>
        </w:tc>
        <w:tc>
          <w:tcPr>
            <w:tcW w:w="90" w:type="dxa"/>
          </w:tcPr>
          <w:p w14:paraId="2F2C31AC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D7A6FA5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D19F6D0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1E7CA8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3,825</w:t>
            </w:r>
          </w:p>
        </w:tc>
      </w:tr>
      <w:tr w:rsidR="004220AD" w:rsidRPr="002A007A" w14:paraId="328A3F61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C9E08E7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C838F2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90" w:type="dxa"/>
            <w:shd w:val="clear" w:color="auto" w:fill="auto"/>
          </w:tcPr>
          <w:p w14:paraId="0D3D6A25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1DB2D6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7662615A" w14:textId="77777777" w:rsidR="004220AD" w:rsidRPr="007A5235" w:rsidRDefault="004220AD" w:rsidP="0089441E">
            <w:pPr>
              <w:tabs>
                <w:tab w:val="decimal" w:pos="664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3DC0F1" w14:textId="77777777" w:rsidR="004220AD" w:rsidRPr="007A5235" w:rsidRDefault="004220AD" w:rsidP="00E54E3E">
            <w:pPr>
              <w:tabs>
                <w:tab w:val="decimal" w:pos="63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71FB225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02120D" w14:textId="77777777" w:rsidR="004220AD" w:rsidRPr="007A5235" w:rsidRDefault="004220AD" w:rsidP="007A5235">
            <w:pPr>
              <w:tabs>
                <w:tab w:val="decimal" w:pos="58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7B6A0B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A0026F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</w:t>
            </w:r>
          </w:p>
        </w:tc>
      </w:tr>
      <w:tr w:rsidR="004220AD" w:rsidRPr="002A007A" w14:paraId="34F09208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7CAE4B05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80F667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95,501</w:t>
            </w:r>
          </w:p>
        </w:tc>
        <w:tc>
          <w:tcPr>
            <w:tcW w:w="90" w:type="dxa"/>
            <w:shd w:val="clear" w:color="auto" w:fill="auto"/>
          </w:tcPr>
          <w:p w14:paraId="7F79A35B" w14:textId="77777777" w:rsidR="004220AD" w:rsidRPr="007A5235" w:rsidRDefault="004220AD" w:rsidP="0089441E">
            <w:pPr>
              <w:tabs>
                <w:tab w:val="decimal" w:pos="729"/>
                <w:tab w:val="decimal" w:pos="765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7CE75F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5,146</w:t>
            </w:r>
          </w:p>
        </w:tc>
        <w:tc>
          <w:tcPr>
            <w:tcW w:w="90" w:type="dxa"/>
            <w:shd w:val="clear" w:color="auto" w:fill="auto"/>
          </w:tcPr>
          <w:p w14:paraId="6AC51787" w14:textId="77777777" w:rsidR="004220AD" w:rsidRPr="007A5235" w:rsidRDefault="004220AD" w:rsidP="0089441E">
            <w:pPr>
              <w:tabs>
                <w:tab w:val="decimal" w:pos="66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24852A" w14:textId="77777777" w:rsidR="004220AD" w:rsidRPr="007A5235" w:rsidRDefault="004220AD" w:rsidP="0089441E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6,370</w:t>
            </w:r>
          </w:p>
        </w:tc>
        <w:tc>
          <w:tcPr>
            <w:tcW w:w="90" w:type="dxa"/>
          </w:tcPr>
          <w:p w14:paraId="62155E1E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8C89823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1,468</w:t>
            </w:r>
          </w:p>
        </w:tc>
        <w:tc>
          <w:tcPr>
            <w:tcW w:w="90" w:type="dxa"/>
            <w:shd w:val="clear" w:color="auto" w:fill="auto"/>
          </w:tcPr>
          <w:p w14:paraId="72815E7D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812D133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7,406</w:t>
            </w:r>
          </w:p>
        </w:tc>
      </w:tr>
      <w:tr w:rsidR="00234DDD" w:rsidRPr="002A007A" w14:paraId="4D507E48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150A8E5F" w14:textId="77777777" w:rsidR="00234DDD" w:rsidRPr="007A5235" w:rsidRDefault="00234DD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048B88" w14:textId="77777777" w:rsidR="00234DDD" w:rsidRPr="007A5235" w:rsidRDefault="00234DD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669C303" w14:textId="77777777" w:rsidR="00234DDD" w:rsidRPr="007A5235" w:rsidRDefault="00234DD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6B256E" w14:textId="77777777" w:rsidR="00234DDD" w:rsidRPr="007A5235" w:rsidRDefault="00234DD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387B08C" w14:textId="77777777" w:rsidR="00234DDD" w:rsidRPr="007A5235" w:rsidRDefault="00234DD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CBE8D" w14:textId="77777777" w:rsidR="00234DDD" w:rsidRPr="007A5235" w:rsidRDefault="00234DD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6D77234D" w14:textId="77777777" w:rsidR="00234DDD" w:rsidRPr="007A5235" w:rsidRDefault="00234DD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923963" w14:textId="77777777" w:rsidR="00234DDD" w:rsidRPr="007A5235" w:rsidRDefault="00234DD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AB03A8C" w14:textId="77777777" w:rsidR="00234DDD" w:rsidRPr="007A5235" w:rsidRDefault="00234DD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C2CD72" w14:textId="77777777" w:rsidR="00234DDD" w:rsidRPr="007A5235" w:rsidRDefault="00234DD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220AD" w:rsidRPr="002A007A" w14:paraId="2FB7C38A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C1F0417" w14:textId="77777777" w:rsidR="004220AD" w:rsidRPr="00B42F5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B42F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ECAF43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F0C6D10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C0E2D7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4CB3EC1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3341F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6B638A70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64C2CA38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FD4B6F7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7BD56E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220AD" w:rsidRPr="002A007A" w14:paraId="7FD93187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37D55229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BDBE3F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26,094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383813" w14:textId="77777777" w:rsidR="004220AD" w:rsidRPr="007A5235" w:rsidRDefault="004220AD" w:rsidP="0089441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CC0BCA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ED2AE2" w14:textId="77777777" w:rsidR="004220AD" w:rsidRPr="007A5235" w:rsidRDefault="004220AD" w:rsidP="0089441E">
            <w:pPr>
              <w:tabs>
                <w:tab w:val="decimal" w:pos="664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930C86" w14:textId="77777777" w:rsidR="004220AD" w:rsidRPr="007A5235" w:rsidRDefault="004220AD" w:rsidP="0089441E">
            <w:pPr>
              <w:tabs>
                <w:tab w:val="decimal" w:pos="77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90" w:type="dxa"/>
          </w:tcPr>
          <w:p w14:paraId="09544427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00C74CFC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78E11797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52F6F6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2,346</w:t>
            </w:r>
          </w:p>
        </w:tc>
      </w:tr>
      <w:tr w:rsidR="004220AD" w:rsidRPr="002A007A" w14:paraId="52CD11CA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4A4DF31D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48F1B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4,967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A2C40B" w14:textId="77777777" w:rsidR="004220AD" w:rsidRPr="007A5235" w:rsidRDefault="004220AD" w:rsidP="0089441E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left="36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47AD8A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D97546" w14:textId="77777777" w:rsidR="004220AD" w:rsidRPr="007A5235" w:rsidRDefault="004220AD" w:rsidP="0089441E">
            <w:pPr>
              <w:tabs>
                <w:tab w:val="decimal" w:pos="664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74FF15" w14:textId="77777777" w:rsidR="004220AD" w:rsidRPr="007A5235" w:rsidRDefault="004220AD" w:rsidP="0089441E">
            <w:pPr>
              <w:tabs>
                <w:tab w:val="decimal" w:pos="72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046A9DD4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09356F4A" w14:textId="77777777" w:rsidR="004220AD" w:rsidRPr="007A5235" w:rsidRDefault="004220AD" w:rsidP="007A5235">
            <w:pPr>
              <w:tabs>
                <w:tab w:val="decimal" w:pos="561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FB0FDF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9CBB5F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553</w:t>
            </w:r>
          </w:p>
        </w:tc>
      </w:tr>
      <w:tr w:rsidR="004220AD" w:rsidRPr="002A007A" w14:paraId="1CAFE7F5" w14:textId="77777777" w:rsidTr="00612354">
        <w:trPr>
          <w:cantSplit/>
          <w:trHeight w:val="70"/>
        </w:trPr>
        <w:tc>
          <w:tcPr>
            <w:tcW w:w="3132" w:type="dxa"/>
            <w:shd w:val="clear" w:color="auto" w:fill="auto"/>
            <w:vAlign w:val="bottom"/>
          </w:tcPr>
          <w:p w14:paraId="203049FA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92BC41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57,768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4D11E8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B4DAB4" w14:textId="77777777" w:rsidR="004220AD" w:rsidRPr="007A5235" w:rsidRDefault="004220AD" w:rsidP="007A5235">
            <w:pPr>
              <w:tabs>
                <w:tab w:val="decimal" w:pos="62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371B0A" w14:textId="77777777" w:rsidR="004220AD" w:rsidRPr="007A5235" w:rsidRDefault="004220AD" w:rsidP="0089441E">
            <w:pPr>
              <w:tabs>
                <w:tab w:val="decimal" w:pos="648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14F478" w14:textId="77777777" w:rsidR="004220AD" w:rsidRPr="007A5235" w:rsidRDefault="004220AD" w:rsidP="0089441E">
            <w:pPr>
              <w:tabs>
                <w:tab w:val="decimal" w:pos="72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AF39562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5DB698C2" w14:textId="77777777" w:rsidR="004220AD" w:rsidRPr="007A5235" w:rsidRDefault="004220AD" w:rsidP="007A5235">
            <w:pPr>
              <w:tabs>
                <w:tab w:val="decimal" w:pos="561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0F213E" w14:textId="77777777" w:rsidR="004220AD" w:rsidRPr="007A5235" w:rsidRDefault="004220AD" w:rsidP="0089441E">
            <w:pPr>
              <w:tabs>
                <w:tab w:val="decimal" w:pos="664"/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7B2E66" w14:textId="77777777" w:rsidR="004220AD" w:rsidRPr="007A5235" w:rsidRDefault="004220AD" w:rsidP="0089441E">
            <w:pPr>
              <w:tabs>
                <w:tab w:val="decimal" w:pos="72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4220AD" w:rsidRPr="002A007A" w14:paraId="38E2A2F5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236260DF" w14:textId="56FE650B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ab/>
            </w:r>
            <w:r w:rsidR="00B42F55"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หนี้สิน</w:t>
            </w:r>
            <w:r w:rsidR="00B42F5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ทางการเงิน</w:t>
            </w:r>
            <w:r w:rsidR="00B42F55"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2B0DB3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B958D4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919DD4" w14:textId="77777777" w:rsidR="004220AD" w:rsidRPr="007A5235" w:rsidRDefault="004220AD" w:rsidP="007A5235">
            <w:pPr>
              <w:tabs>
                <w:tab w:val="decimal" w:pos="62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607533" w14:textId="77777777" w:rsidR="004220AD" w:rsidRPr="007A5235" w:rsidRDefault="004220AD" w:rsidP="0089441E">
            <w:pPr>
              <w:tabs>
                <w:tab w:val="decimal" w:pos="648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7D25A8" w14:textId="77777777" w:rsidR="004220AD" w:rsidRPr="007A5235" w:rsidRDefault="004220AD" w:rsidP="0089441E">
            <w:pPr>
              <w:tabs>
                <w:tab w:val="decimal" w:pos="72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071A68E3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36918D" w14:textId="77777777" w:rsidR="004220AD" w:rsidRPr="007A5235" w:rsidRDefault="004220AD" w:rsidP="007A5235">
            <w:pPr>
              <w:tabs>
                <w:tab w:val="decimal" w:pos="561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7A93D5" w14:textId="77777777" w:rsidR="004220AD" w:rsidRPr="007A5235" w:rsidRDefault="004220AD" w:rsidP="0089441E">
            <w:pPr>
              <w:tabs>
                <w:tab w:val="decimal" w:pos="648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862267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24</w:t>
            </w:r>
          </w:p>
        </w:tc>
      </w:tr>
      <w:tr w:rsidR="004220AD" w:rsidRPr="002A007A" w14:paraId="2ADA5683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69926D2A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72CE22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89,539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5ABB15" w14:textId="77777777" w:rsidR="004220AD" w:rsidRPr="007A5235" w:rsidRDefault="004220AD" w:rsidP="0089441E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C7C81A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1,696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54857C" w14:textId="77777777" w:rsidR="004220AD" w:rsidRPr="007A5235" w:rsidRDefault="004220AD" w:rsidP="0089441E">
            <w:pPr>
              <w:tabs>
                <w:tab w:val="decimal" w:pos="664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919912" w14:textId="77777777" w:rsidR="004220AD" w:rsidRPr="007A5235" w:rsidRDefault="004220AD" w:rsidP="0089441E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380</w:t>
            </w:r>
          </w:p>
        </w:tc>
        <w:tc>
          <w:tcPr>
            <w:tcW w:w="90" w:type="dxa"/>
          </w:tcPr>
          <w:p w14:paraId="7BAA3C20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CD189BE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1D9E0A14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F562C1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2,923</w:t>
            </w:r>
          </w:p>
        </w:tc>
      </w:tr>
      <w:tr w:rsidR="004220AD" w:rsidRPr="002A007A" w14:paraId="04B22F4B" w14:textId="77777777" w:rsidTr="00B42F55">
        <w:trPr>
          <w:cantSplit/>
          <w:trHeight w:val="550"/>
        </w:trPr>
        <w:tc>
          <w:tcPr>
            <w:tcW w:w="3132" w:type="dxa"/>
            <w:shd w:val="clear" w:color="auto" w:fill="auto"/>
            <w:vAlign w:val="bottom"/>
          </w:tcPr>
          <w:p w14:paraId="1535B59C" w14:textId="77777777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884E93A" w14:textId="77777777" w:rsidR="004220AD" w:rsidRPr="007A5235" w:rsidRDefault="004220AD" w:rsidP="00B42F5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5,962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F441D2" w14:textId="77777777" w:rsidR="004220AD" w:rsidRPr="007A5235" w:rsidRDefault="004220AD" w:rsidP="00B42F55">
            <w:pPr>
              <w:tabs>
                <w:tab w:val="decimal" w:pos="526"/>
                <w:tab w:val="decimal" w:pos="76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8DD069" w14:textId="77777777" w:rsidR="004220AD" w:rsidRPr="007A5235" w:rsidRDefault="004220AD" w:rsidP="00B42F5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3,450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810BAE" w14:textId="77777777" w:rsidR="004220AD" w:rsidRPr="007A5235" w:rsidRDefault="004220AD" w:rsidP="00B42F55">
            <w:pPr>
              <w:tabs>
                <w:tab w:val="decimal" w:pos="664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AA139C" w14:textId="77777777" w:rsidR="004220AD" w:rsidRPr="007A5235" w:rsidRDefault="004220AD" w:rsidP="00B42F55">
            <w:pPr>
              <w:tabs>
                <w:tab w:val="decimal" w:pos="78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5,990</w:t>
            </w:r>
          </w:p>
        </w:tc>
        <w:tc>
          <w:tcPr>
            <w:tcW w:w="90" w:type="dxa"/>
            <w:vAlign w:val="bottom"/>
          </w:tcPr>
          <w:p w14:paraId="5DBF3C2F" w14:textId="77777777" w:rsidR="004220AD" w:rsidRPr="007A5235" w:rsidRDefault="004220AD" w:rsidP="00B42F55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4C24D" w14:textId="77777777" w:rsidR="004220AD" w:rsidRPr="007A5235" w:rsidRDefault="004220AD" w:rsidP="00B42F5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1,430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4EB4AC" w14:textId="77777777" w:rsidR="004220AD" w:rsidRPr="007A5235" w:rsidRDefault="004220AD" w:rsidP="00B42F55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762D3C" w14:textId="77777777" w:rsidR="004220AD" w:rsidRPr="007A5235" w:rsidRDefault="004220AD" w:rsidP="00B42F55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4,483</w:t>
            </w:r>
          </w:p>
        </w:tc>
      </w:tr>
      <w:tr w:rsidR="004220AD" w:rsidRPr="002A007A" w14:paraId="06306392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42CCF137" w14:textId="3AEBC079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รายการนอกงบแสดงฐานะการเงิน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4EA1D2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2A2E323" w14:textId="77777777" w:rsidR="004220AD" w:rsidRPr="007A5235" w:rsidRDefault="004220AD" w:rsidP="0089441E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left="360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F07421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CA3FB97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F7B562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5EF64F3C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4A9A73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B13E59A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5C04CA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220AD" w:rsidRPr="002A007A" w14:paraId="5A07972D" w14:textId="77777777" w:rsidTr="00612354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14:paraId="096895A2" w14:textId="1EEA0E63" w:rsidR="004220AD" w:rsidRPr="007A5235" w:rsidRDefault="004220AD" w:rsidP="0089441E">
            <w:pPr>
              <w:suppressAutoHyphens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ab/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-</w:t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 xml:space="preserve"> ภาระผูกพัน</w:t>
            </w:r>
            <w:r w:rsidR="00A37B80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th-TH" w:eastAsia="zh-CN"/>
              </w:rPr>
              <w:t xml:space="preserve"> </w:t>
            </w:r>
            <w:r w:rsidR="00A37B80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C41272B" w14:textId="77777777" w:rsidR="004220AD" w:rsidRPr="007A5235" w:rsidRDefault="004220AD" w:rsidP="007A5235">
            <w:pPr>
              <w:tabs>
                <w:tab w:val="decimal" w:pos="79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(179)</w:t>
            </w:r>
          </w:p>
        </w:tc>
        <w:tc>
          <w:tcPr>
            <w:tcW w:w="90" w:type="dxa"/>
            <w:shd w:val="clear" w:color="auto" w:fill="auto"/>
          </w:tcPr>
          <w:p w14:paraId="3A8862C1" w14:textId="77777777" w:rsidR="004220AD" w:rsidRPr="007A5235" w:rsidRDefault="004220AD" w:rsidP="0089441E">
            <w:pPr>
              <w:tabs>
                <w:tab w:val="decimal" w:pos="526"/>
              </w:tabs>
              <w:suppressAutoHyphens/>
              <w:snapToGrid w:val="0"/>
              <w:spacing w:after="0" w:line="240" w:lineRule="auto"/>
              <w:ind w:left="360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D41608E" w14:textId="77777777" w:rsidR="004220AD" w:rsidRPr="007A5235" w:rsidRDefault="004220AD" w:rsidP="007A5235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(2,468)</w:t>
            </w:r>
          </w:p>
        </w:tc>
        <w:tc>
          <w:tcPr>
            <w:tcW w:w="90" w:type="dxa"/>
            <w:shd w:val="clear" w:color="auto" w:fill="auto"/>
          </w:tcPr>
          <w:p w14:paraId="7021E446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F3F5693" w14:textId="77777777" w:rsidR="004220AD" w:rsidRPr="007A5235" w:rsidRDefault="004220AD" w:rsidP="0089441E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(5,420)</w:t>
            </w:r>
          </w:p>
        </w:tc>
        <w:tc>
          <w:tcPr>
            <w:tcW w:w="90" w:type="dxa"/>
          </w:tcPr>
          <w:p w14:paraId="1BE93D11" w14:textId="77777777" w:rsidR="004220AD" w:rsidRPr="007A5235" w:rsidRDefault="004220AD" w:rsidP="0089441E">
            <w:pPr>
              <w:tabs>
                <w:tab w:val="decimal" w:pos="737"/>
                <w:tab w:val="decimal" w:pos="76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DD86BB9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(1,070)</w:t>
            </w:r>
          </w:p>
        </w:tc>
        <w:tc>
          <w:tcPr>
            <w:tcW w:w="90" w:type="dxa"/>
            <w:shd w:val="clear" w:color="auto" w:fill="auto"/>
          </w:tcPr>
          <w:p w14:paraId="52A97B09" w14:textId="77777777" w:rsidR="004220AD" w:rsidRPr="007A5235" w:rsidRDefault="004220AD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 w:right="8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AE1F883" w14:textId="77777777" w:rsidR="004220AD" w:rsidRPr="007A5235" w:rsidRDefault="004220AD" w:rsidP="0089441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(2,336)</w:t>
            </w:r>
          </w:p>
        </w:tc>
      </w:tr>
    </w:tbl>
    <w:p w14:paraId="594196E2" w14:textId="77777777" w:rsidR="00A37B80" w:rsidRPr="00A37B80" w:rsidRDefault="00A37B80" w:rsidP="00612354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6426164" w14:textId="2B0AD2B1" w:rsidR="00612354" w:rsidRDefault="00612354" w:rsidP="00612354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  ก่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อนหักค่าเผื่อ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หนี้สงสัยจะสูญ</w:t>
      </w:r>
    </w:p>
    <w:p w14:paraId="6FD96B50" w14:textId="11B83A4D" w:rsidR="00612354" w:rsidRDefault="00612354" w:rsidP="001B49D3">
      <w:pPr>
        <w:suppressAutoHyphens/>
        <w:spacing w:after="0" w:line="240" w:lineRule="auto"/>
        <w:ind w:left="1287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>*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 สุทธิรายได้รอตัดบัญชี</w:t>
      </w:r>
    </w:p>
    <w:p w14:paraId="19A900D3" w14:textId="7DC89300" w:rsidR="0087272C" w:rsidRPr="001B49D3" w:rsidRDefault="0026326E" w:rsidP="0026326E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p w14:paraId="605DB49B" w14:textId="24DC130B" w:rsidR="00892643" w:rsidRPr="007A5235" w:rsidRDefault="0095758E" w:rsidP="00892643">
      <w:pPr>
        <w:suppressAutoHyphens/>
        <w:spacing w:after="0" w:line="240" w:lineRule="auto"/>
        <w:ind w:left="540" w:right="-28" w:hanging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95758E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6</w:t>
      </w:r>
      <w:r w:rsidR="00892643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  <w:t>การดำรงเงินกองทุน</w:t>
      </w:r>
    </w:p>
    <w:p w14:paraId="10925EB6" w14:textId="77777777" w:rsidR="00892643" w:rsidRPr="00A37B80" w:rsidRDefault="00892643" w:rsidP="007A5235">
      <w:pPr>
        <w:suppressAutoHyphens/>
        <w:spacing w:after="0" w:line="240" w:lineRule="auto"/>
        <w:ind w:left="540" w:right="-28" w:hanging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lang w:eastAsia="zh-CN"/>
        </w:rPr>
      </w:pPr>
    </w:p>
    <w:p w14:paraId="7BAFB27C" w14:textId="77777777" w:rsidR="004D566E" w:rsidRPr="007A5235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ตามที่ธนาคารและบริษัทย่อยที่เป็นสถาบันการเงินต้องปฏิบัติตามข้อกำหนดต่าง ๆ ของธนาคารแห่งประเทศไทยเกี่ยวกับการดำรงเงินกองทุน ซึ่งตามแนวทางปฏิบัติดังกล่าวและแนวทางในการแก้ไขสถานการณ์ได้อย่างทันท่วงที ธนาคารและบริษัทย่อยจะต้องวัดมูลค่าสินทรัพย์ หนี้สินและรายการนอกงบแสดงฐานะการเงินบางรายการโดยการคำนวณตามวิธีทางการบัญชีที่กฎหมายกำหนด นอกจากนี้ในส่วนของจำนวนเงินกองทุนและการจัดประเภทของเงินกองทุนของธนาคารและบริษัทย่อยก็จะต้องอยู่ภายใต้ดุลยพินิจของธนาคารแห่งประเทศไทยเกี่ยวกับส่วนประกอบน้ำหนักของความเสี่ยงและปัจจัยอื่น ๆ ด้วย อย่างไรก็ดี ข้อกำหนดเกี่ยวกับเงินกองทุนและข้อกำหนดอื่น ๆ ตามกฎหมายอาจจะมีการเปลี่ยนแปลงตามที่ธนาคารแห่งประเทศไทยเห็นสมควร</w:t>
      </w:r>
    </w:p>
    <w:p w14:paraId="0CB06639" w14:textId="77777777" w:rsidR="00A37B80" w:rsidRPr="00A37B80" w:rsidRDefault="00A37B80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50B92AB3" w14:textId="2FD36E36" w:rsidR="006C6EB2" w:rsidRPr="007A5235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ธนาคารดำรงเงินกองทุนตามพระราชบัญญัติธุรกิจสถาบันการเงิน พ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ศ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. 2551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ตามหนังสือเวียน</w:t>
      </w:r>
      <w:r w:rsidR="00FF6D3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ที่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ประกาศโดยธนาคารแห่งประเทศไทยลงวันที่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พฤศจิกายน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2555</w:t>
      </w:r>
      <w:r w:rsidR="00FE43CA"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และวันที่</w:t>
      </w:r>
      <w:r w:rsidR="00443559"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F11D9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</w:t>
      </w:r>
      <w:r w:rsidR="00AF4A47" w:rsidRPr="00F11D9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ถูกกำหนดให้คำนวณเงินกองทุนตามเกณฑ์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Basel III </w:t>
      </w:r>
    </w:p>
    <w:p w14:paraId="361826F8" w14:textId="77777777" w:rsidR="00CA1415" w:rsidRPr="00CA1415" w:rsidRDefault="00CA1415" w:rsidP="00CA1415">
      <w:pPr>
        <w:suppressAutoHyphens/>
        <w:spacing w:after="0" w:line="240" w:lineRule="atLeast"/>
        <w:ind w:right="-2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590B6C8F" w14:textId="258AED5B" w:rsidR="00CA1415" w:rsidRPr="00CA1415" w:rsidRDefault="00CA1415" w:rsidP="00CA141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นอกจากนี้ ตามหนังสือเวียนที่ประกาศโดย</w:t>
      </w:r>
      <w:r w:rsidR="00EB38C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ธนาคารแห่งประเทศไทย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พฤศจิกายน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ธนาคารถูกกำหนดให้ต้องดำรงเงินสำรองขั้นต่ำเพื่อรองรับการกันสำรองตาม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TFRS 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โดยให้ดำรงเงินสำรองขั้นต่ำในอัตรา</w:t>
      </w:r>
      <w:r w:rsidR="00BE3DC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0.33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0.67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สำหรับงวดบัญชีปี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1.0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สำหรับงวดบัญชีตั้งแต่</w:t>
      </w:r>
      <w:r w:rsidR="00BE3DC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ปี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2565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เป็นต้นไป ของสินทรัพย์และรายการนอกงบ</w:t>
      </w:r>
      <w:r w:rsidR="00BE3DC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ที่ไม่มีการเพิ่มขึ้นอย่างมีนัยสำคัญของความเสี่ยงด้านเครดิต</w:t>
      </w:r>
      <w:r w:rsidR="002711C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 w:rsidR="002711C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ชั้นที่ </w:t>
      </w:r>
      <w:r w:rsidR="002711C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1)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และสินทรัพย์และรายการนอก</w:t>
      </w:r>
      <w:r w:rsidR="00BE3DCF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</w:t>
      </w:r>
      <w:r w:rsidR="00BE3DC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ที่มีการเพิ่มขึ้นอย่างมีนัยสำคัญของความเสี่ยงด้านเครดิต</w:t>
      </w:r>
      <w:r w:rsidR="002711C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 w:rsidR="002711C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ชั้นที่</w:t>
      </w:r>
      <w:r w:rsidR="002711C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2)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กรณีเงินสำรองที่ธนาคารกันไว้ทั้งสิ้นต่ำกว่าเงินสำรองขั้นต่ำ ธนาคารต้องดำรงเงินกองทุนรองรับส่วนต่างดังกล่าว โดยนำมาปรับ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กับรายการที่เกี่ยวกับเงินกองทุนทุกงวดบัญชีที่เริ่มต้นในหรือหลังวันที่ 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1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มกราคม 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2563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เป็นต้นไป</w:t>
      </w:r>
    </w:p>
    <w:p w14:paraId="79F96CC2" w14:textId="77777777" w:rsidR="00CA1415" w:rsidRPr="00A37B80" w:rsidRDefault="00CA1415" w:rsidP="007A5235">
      <w:pPr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</w:p>
    <w:p w14:paraId="72A992C0" w14:textId="77777777" w:rsidR="00566B91" w:rsidRDefault="00566B91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1A0BFF0" w14:textId="77777777" w:rsidR="00566B91" w:rsidRDefault="00566B91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47D0A300" w14:textId="524D7B87" w:rsidR="004D566E" w:rsidRPr="007A5235" w:rsidRDefault="00706324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62792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Pr="00A62792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30 </w:t>
      </w:r>
      <w:r w:rsidRPr="00A627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มิถุนายน </w:t>
      </w:r>
      <w:r w:rsidRPr="00A62792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Pr="00A627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</w:t>
      </w:r>
      <w:r w:rsidRPr="00A62792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31</w:t>
      </w:r>
      <w:r w:rsidRPr="00A627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ธันวาคม </w:t>
      </w:r>
      <w:r w:rsidRPr="00A62792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องค์ประกอบของเงินกองทุนในรายงานการกำกับแบบรวมกลุ่มและงบการเงินเฉพาะธนาคารจำแนกได้ดังนี้</w:t>
      </w:r>
    </w:p>
    <w:p w14:paraId="593932A6" w14:textId="77777777" w:rsidR="00EB0F39" w:rsidRPr="00A37B80" w:rsidRDefault="00EB0F39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pacing w:val="6"/>
          <w:position w:val="1"/>
          <w:sz w:val="20"/>
          <w:szCs w:val="20"/>
          <w:lang w:eastAsia="zh-CN"/>
        </w:rPr>
      </w:pPr>
    </w:p>
    <w:p w14:paraId="5CC515D7" w14:textId="772E48B1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4D566E" w:rsidRPr="002A007A" w14:paraId="0F5C0028" w14:textId="77777777" w:rsidTr="00BF7602">
        <w:trPr>
          <w:tblHeader/>
        </w:trPr>
        <w:tc>
          <w:tcPr>
            <w:tcW w:w="6426" w:type="dxa"/>
            <w:shd w:val="clear" w:color="auto" w:fill="auto"/>
          </w:tcPr>
          <w:p w14:paraId="0FE3BE69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2F0C8BCD" w14:textId="77777777" w:rsidR="004D566E" w:rsidRPr="007A5235" w:rsidRDefault="004D566E" w:rsidP="00BF7602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4D566E" w:rsidRPr="002A007A" w14:paraId="222C53BB" w14:textId="77777777" w:rsidTr="00BF7602">
        <w:trPr>
          <w:tblHeader/>
        </w:trPr>
        <w:tc>
          <w:tcPr>
            <w:tcW w:w="6426" w:type="dxa"/>
            <w:shd w:val="clear" w:color="auto" w:fill="auto"/>
          </w:tcPr>
          <w:p w14:paraId="577EB959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33997BBA" w14:textId="77777777" w:rsidR="004D566E" w:rsidRPr="007A5235" w:rsidRDefault="004D566E" w:rsidP="00BF7602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4D566E" w:rsidRPr="002A007A" w14:paraId="2F43AF0A" w14:textId="77777777" w:rsidTr="00BF7602">
        <w:trPr>
          <w:tblHeader/>
        </w:trPr>
        <w:tc>
          <w:tcPr>
            <w:tcW w:w="6426" w:type="dxa"/>
            <w:shd w:val="clear" w:color="auto" w:fill="auto"/>
          </w:tcPr>
          <w:p w14:paraId="1994F983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0334E27F" w14:textId="1168040E" w:rsidR="004D566E" w:rsidRPr="007A5235" w:rsidRDefault="000A5BAD" w:rsidP="00BF7602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1EE1D5B1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8CF9994" w14:textId="77777777" w:rsidR="004D566E" w:rsidRPr="007A5235" w:rsidRDefault="004D566E" w:rsidP="00BF7602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4D566E" w:rsidRPr="002A007A" w14:paraId="24940F7D" w14:textId="77777777" w:rsidTr="00BF7602">
        <w:trPr>
          <w:tblHeader/>
        </w:trPr>
        <w:tc>
          <w:tcPr>
            <w:tcW w:w="6426" w:type="dxa"/>
            <w:shd w:val="clear" w:color="auto" w:fill="auto"/>
          </w:tcPr>
          <w:p w14:paraId="529ED82A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2D7B2AD" w14:textId="3CF00475" w:rsidR="004D566E" w:rsidRPr="007A5235" w:rsidRDefault="004D566E" w:rsidP="00BF7602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17EE7483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1F87B04" w14:textId="77777777" w:rsidR="004D566E" w:rsidRPr="007A5235" w:rsidRDefault="004D566E" w:rsidP="00BF7602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53DADC2B" w14:textId="77777777" w:rsidTr="00BF7602">
        <w:trPr>
          <w:tblHeader/>
        </w:trPr>
        <w:tc>
          <w:tcPr>
            <w:tcW w:w="6426" w:type="dxa"/>
            <w:shd w:val="clear" w:color="auto" w:fill="auto"/>
          </w:tcPr>
          <w:p w14:paraId="5F22E961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600634" w14:textId="77777777" w:rsidR="004D566E" w:rsidRPr="007A5235" w:rsidRDefault="004D566E" w:rsidP="00BF7602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D566E" w:rsidRPr="002A007A" w14:paraId="0A214E58" w14:textId="77777777" w:rsidTr="00BF7602">
        <w:tc>
          <w:tcPr>
            <w:tcW w:w="6426" w:type="dxa"/>
            <w:shd w:val="clear" w:color="auto" w:fill="auto"/>
          </w:tcPr>
          <w:p w14:paraId="0E3D5150" w14:textId="77777777" w:rsidR="004D566E" w:rsidRPr="00234DDD" w:rsidRDefault="004D566E" w:rsidP="00BF7602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61652EEB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01C5EACE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20CD96DD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4D566E" w:rsidRPr="002A007A" w14:paraId="019B4FAC" w14:textId="77777777" w:rsidTr="00BF7602">
        <w:tc>
          <w:tcPr>
            <w:tcW w:w="6426" w:type="dxa"/>
            <w:shd w:val="clear" w:color="auto" w:fill="auto"/>
          </w:tcPr>
          <w:p w14:paraId="3AC736F9" w14:textId="77777777" w:rsidR="004D566E" w:rsidRPr="007A5235" w:rsidRDefault="004D566E" w:rsidP="00BF7602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0794C05C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70A42AFD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5121422" w14:textId="77777777" w:rsidR="004D566E" w:rsidRPr="007A5235" w:rsidRDefault="004D566E" w:rsidP="00BF7602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E739E" w:rsidRPr="002A007A" w14:paraId="2C0D41D5" w14:textId="77777777" w:rsidTr="00BF7602">
        <w:tc>
          <w:tcPr>
            <w:tcW w:w="6426" w:type="dxa"/>
            <w:shd w:val="clear" w:color="auto" w:fill="auto"/>
          </w:tcPr>
          <w:p w14:paraId="3E4C1B81" w14:textId="77777777" w:rsidR="008E739E" w:rsidRPr="007A5235" w:rsidRDefault="008E739E" w:rsidP="008E739E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7E92D" w14:textId="26EC2960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8"/>
                <w:lang w:eastAsia="zh-CN"/>
              </w:rPr>
              <w:t>33,992</w:t>
            </w:r>
          </w:p>
        </w:tc>
        <w:tc>
          <w:tcPr>
            <w:tcW w:w="243" w:type="dxa"/>
            <w:shd w:val="clear" w:color="auto" w:fill="auto"/>
          </w:tcPr>
          <w:p w14:paraId="784922F5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8CF1960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</w:tr>
      <w:tr w:rsidR="008E739E" w:rsidRPr="002A007A" w14:paraId="7A659741" w14:textId="77777777" w:rsidTr="00BF7602">
        <w:tc>
          <w:tcPr>
            <w:tcW w:w="6426" w:type="dxa"/>
            <w:shd w:val="clear" w:color="auto" w:fill="auto"/>
          </w:tcPr>
          <w:p w14:paraId="13A34693" w14:textId="77777777" w:rsidR="008E739E" w:rsidRPr="007A5235" w:rsidRDefault="008E739E" w:rsidP="008E739E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D71FBC" w14:textId="4CFC0684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8"/>
                <w:lang w:eastAsia="zh-CN"/>
              </w:rPr>
              <w:t>11,124</w:t>
            </w:r>
          </w:p>
        </w:tc>
        <w:tc>
          <w:tcPr>
            <w:tcW w:w="243" w:type="dxa"/>
            <w:shd w:val="clear" w:color="auto" w:fill="auto"/>
          </w:tcPr>
          <w:p w14:paraId="4CE96130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0424BE0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</w:tr>
      <w:tr w:rsidR="008E739E" w:rsidRPr="002A007A" w14:paraId="75191ECB" w14:textId="77777777" w:rsidTr="00BF7602">
        <w:tc>
          <w:tcPr>
            <w:tcW w:w="6426" w:type="dxa"/>
            <w:shd w:val="clear" w:color="auto" w:fill="auto"/>
          </w:tcPr>
          <w:p w14:paraId="26689260" w14:textId="77777777" w:rsidR="008E739E" w:rsidRPr="007A5235" w:rsidRDefault="008E739E" w:rsidP="008E739E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C426CC" w14:textId="7B92CA18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7,000</w:t>
            </w:r>
          </w:p>
        </w:tc>
        <w:tc>
          <w:tcPr>
            <w:tcW w:w="243" w:type="dxa"/>
            <w:shd w:val="clear" w:color="auto" w:fill="auto"/>
          </w:tcPr>
          <w:p w14:paraId="4411233F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081F822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000</w:t>
            </w:r>
          </w:p>
        </w:tc>
      </w:tr>
      <w:tr w:rsidR="008E739E" w:rsidRPr="002A007A" w14:paraId="507A8FEB" w14:textId="77777777" w:rsidTr="00BF7602">
        <w:tc>
          <w:tcPr>
            <w:tcW w:w="6426" w:type="dxa"/>
            <w:shd w:val="clear" w:color="auto" w:fill="auto"/>
          </w:tcPr>
          <w:p w14:paraId="5FBF47E8" w14:textId="77777777" w:rsidR="008E739E" w:rsidRPr="007A5235" w:rsidRDefault="008E739E" w:rsidP="008E739E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367A5B" w14:textId="495FFA3F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8"/>
                <w:lang w:eastAsia="zh-CN"/>
              </w:rPr>
              <w:t>315,926</w:t>
            </w:r>
          </w:p>
        </w:tc>
        <w:tc>
          <w:tcPr>
            <w:tcW w:w="243" w:type="dxa"/>
            <w:shd w:val="clear" w:color="auto" w:fill="auto"/>
          </w:tcPr>
          <w:p w14:paraId="6D00BE30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08D1C11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307,655</w:t>
            </w:r>
          </w:p>
        </w:tc>
      </w:tr>
      <w:tr w:rsidR="008E739E" w:rsidRPr="002A007A" w14:paraId="3998C154" w14:textId="77777777" w:rsidTr="00BF7602">
        <w:tc>
          <w:tcPr>
            <w:tcW w:w="6426" w:type="dxa"/>
            <w:shd w:val="clear" w:color="auto" w:fill="auto"/>
          </w:tcPr>
          <w:p w14:paraId="08EFF8C0" w14:textId="77777777" w:rsidR="008E739E" w:rsidRPr="007A5235" w:rsidRDefault="008E739E" w:rsidP="008E739E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69113" w14:textId="021022B9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8"/>
                <w:lang w:eastAsia="zh-CN"/>
              </w:rPr>
              <w:t>15,031</w:t>
            </w:r>
          </w:p>
        </w:tc>
        <w:tc>
          <w:tcPr>
            <w:tcW w:w="243" w:type="dxa"/>
            <w:shd w:val="clear" w:color="auto" w:fill="auto"/>
          </w:tcPr>
          <w:p w14:paraId="57987000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E0D91A3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13,973</w:t>
            </w:r>
          </w:p>
        </w:tc>
      </w:tr>
      <w:tr w:rsidR="008E739E" w:rsidRPr="002A007A" w:rsidDel="00552C33" w14:paraId="7C453E4D" w14:textId="77777777" w:rsidTr="00BF7602">
        <w:tc>
          <w:tcPr>
            <w:tcW w:w="6426" w:type="dxa"/>
            <w:shd w:val="clear" w:color="auto" w:fill="auto"/>
          </w:tcPr>
          <w:p w14:paraId="343D8650" w14:textId="77777777" w:rsidR="008E739E" w:rsidRPr="007A5235" w:rsidRDefault="008E739E" w:rsidP="008E739E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679E3" w14:textId="4010D2E5" w:rsidR="008E739E" w:rsidRPr="008E739E" w:rsidDel="00552C33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(20,583)</w:t>
            </w:r>
          </w:p>
        </w:tc>
        <w:tc>
          <w:tcPr>
            <w:tcW w:w="243" w:type="dxa"/>
            <w:shd w:val="clear" w:color="auto" w:fill="auto"/>
          </w:tcPr>
          <w:p w14:paraId="0B8ED69B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BA352" w14:textId="77777777" w:rsidR="008E739E" w:rsidRPr="007A5235" w:rsidDel="00552C33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052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)</w:t>
            </w:r>
          </w:p>
        </w:tc>
      </w:tr>
      <w:tr w:rsidR="008E739E" w:rsidRPr="002A007A" w14:paraId="635ECBDF" w14:textId="77777777" w:rsidTr="00BF7602">
        <w:tc>
          <w:tcPr>
            <w:tcW w:w="6426" w:type="dxa"/>
            <w:shd w:val="clear" w:color="auto" w:fill="auto"/>
          </w:tcPr>
          <w:p w14:paraId="0774150D" w14:textId="77777777" w:rsidR="008E739E" w:rsidRPr="00234DDD" w:rsidRDefault="008E739E" w:rsidP="008E739E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84EB2" w14:textId="6077842B" w:rsidR="008E739E" w:rsidRPr="00234DDD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362,490</w:t>
            </w:r>
          </w:p>
        </w:tc>
        <w:tc>
          <w:tcPr>
            <w:tcW w:w="243" w:type="dxa"/>
            <w:shd w:val="clear" w:color="auto" w:fill="auto"/>
          </w:tcPr>
          <w:p w14:paraId="55CFB444" w14:textId="77777777" w:rsidR="008E739E" w:rsidRPr="00234DDD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77FC" w14:textId="77777777" w:rsidR="008E739E" w:rsidRPr="00234DDD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52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692</w:t>
            </w:r>
          </w:p>
        </w:tc>
      </w:tr>
      <w:tr w:rsidR="008E739E" w:rsidRPr="002A007A" w14:paraId="7EA75747" w14:textId="77777777" w:rsidTr="00FE43CA">
        <w:tc>
          <w:tcPr>
            <w:tcW w:w="6426" w:type="dxa"/>
            <w:shd w:val="clear" w:color="auto" w:fill="auto"/>
          </w:tcPr>
          <w:p w14:paraId="46C0153C" w14:textId="77777777" w:rsidR="008E739E" w:rsidRPr="007A5235" w:rsidRDefault="008E739E" w:rsidP="008E739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B75DD" w14:textId="77777777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6E57BAC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64DE7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val="en-GB" w:eastAsia="zh-CN"/>
              </w:rPr>
            </w:pPr>
          </w:p>
        </w:tc>
      </w:tr>
      <w:tr w:rsidR="008E739E" w:rsidRPr="002A007A" w14:paraId="4817FEB6" w14:textId="77777777" w:rsidTr="00BF7602">
        <w:tc>
          <w:tcPr>
            <w:tcW w:w="6426" w:type="dxa"/>
            <w:shd w:val="clear" w:color="auto" w:fill="auto"/>
          </w:tcPr>
          <w:p w14:paraId="74CC401E" w14:textId="77777777" w:rsidR="008E739E" w:rsidRPr="00234DDD" w:rsidRDefault="008E739E" w:rsidP="008E739E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5AC4AC84" w14:textId="77777777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461B3A44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D971547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E739E" w:rsidRPr="002A007A" w14:paraId="4C1FF2E9" w14:textId="77777777" w:rsidTr="00BF7602">
        <w:tc>
          <w:tcPr>
            <w:tcW w:w="6426" w:type="dxa"/>
            <w:shd w:val="clear" w:color="auto" w:fill="auto"/>
          </w:tcPr>
          <w:p w14:paraId="5B93759D" w14:textId="77777777" w:rsidR="008E739E" w:rsidRPr="007A5235" w:rsidRDefault="008E739E" w:rsidP="008E739E">
            <w:pPr>
              <w:suppressAutoHyphens/>
              <w:spacing w:after="0" w:line="360" w:lineRule="exact"/>
              <w:ind w:left="1260" w:right="-108" w:hanging="10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313FEA6" w14:textId="0D33E870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23,102</w:t>
            </w:r>
          </w:p>
        </w:tc>
        <w:tc>
          <w:tcPr>
            <w:tcW w:w="243" w:type="dxa"/>
            <w:shd w:val="clear" w:color="auto" w:fill="auto"/>
          </w:tcPr>
          <w:p w14:paraId="711CEE62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000000"/>
            </w:tcBorders>
            <w:shd w:val="clear" w:color="auto" w:fill="auto"/>
          </w:tcPr>
          <w:p w14:paraId="7DF21BC3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514</w:t>
            </w:r>
          </w:p>
        </w:tc>
      </w:tr>
      <w:tr w:rsidR="008E739E" w:rsidRPr="00234DDD" w14:paraId="671E2AE5" w14:textId="77777777" w:rsidTr="00BF7602">
        <w:tc>
          <w:tcPr>
            <w:tcW w:w="6426" w:type="dxa"/>
            <w:shd w:val="clear" w:color="auto" w:fill="auto"/>
          </w:tcPr>
          <w:p w14:paraId="00B6C438" w14:textId="77777777" w:rsidR="008E739E" w:rsidRPr="00234DDD" w:rsidRDefault="008E739E" w:rsidP="008E739E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923736" w14:textId="35D0B633" w:rsidR="008E739E" w:rsidRPr="00234DDD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23,102</w:t>
            </w:r>
          </w:p>
        </w:tc>
        <w:tc>
          <w:tcPr>
            <w:tcW w:w="243" w:type="dxa"/>
            <w:shd w:val="clear" w:color="auto" w:fill="auto"/>
          </w:tcPr>
          <w:p w14:paraId="4A5D0C87" w14:textId="77777777" w:rsidR="008E739E" w:rsidRPr="00234DDD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B66A70" w14:textId="77777777" w:rsidR="008E739E" w:rsidRPr="00234DDD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22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514</w:t>
            </w:r>
          </w:p>
        </w:tc>
      </w:tr>
      <w:tr w:rsidR="008E739E" w:rsidRPr="002A007A" w14:paraId="1BCD2109" w14:textId="77777777" w:rsidTr="00BF7602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0B6075BA" w14:textId="77777777" w:rsidR="008E739E" w:rsidRPr="007A5235" w:rsidRDefault="008E739E" w:rsidP="008E739E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E910E94" w14:textId="27CDFA22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385,592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E90B78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069F448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75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206</w:t>
            </w:r>
          </w:p>
        </w:tc>
      </w:tr>
      <w:tr w:rsidR="008E739E" w:rsidRPr="002A007A" w14:paraId="79E0F8BA" w14:textId="77777777" w:rsidTr="007A5235">
        <w:tc>
          <w:tcPr>
            <w:tcW w:w="6426" w:type="dxa"/>
            <w:shd w:val="clear" w:color="auto" w:fill="auto"/>
          </w:tcPr>
          <w:p w14:paraId="2779168F" w14:textId="77777777" w:rsidR="008E739E" w:rsidRPr="007A5235" w:rsidRDefault="008E739E" w:rsidP="008E739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B633FF1" w14:textId="77777777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998F224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5B8E3701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8E739E" w:rsidRPr="002A007A" w14:paraId="0A946470" w14:textId="77777777" w:rsidTr="00BF7602">
        <w:trPr>
          <w:trHeight w:val="348"/>
        </w:trPr>
        <w:tc>
          <w:tcPr>
            <w:tcW w:w="6426" w:type="dxa"/>
            <w:shd w:val="clear" w:color="auto" w:fill="auto"/>
          </w:tcPr>
          <w:p w14:paraId="46B2EFD5" w14:textId="77777777" w:rsidR="008E739E" w:rsidRPr="007A5235" w:rsidRDefault="008E739E" w:rsidP="008E739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59A78662" w14:textId="0169B6F0" w:rsidR="008E739E" w:rsidRPr="008E739E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E739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2,134,539</w:t>
            </w:r>
          </w:p>
        </w:tc>
        <w:tc>
          <w:tcPr>
            <w:tcW w:w="243" w:type="dxa"/>
            <w:shd w:val="clear" w:color="auto" w:fill="auto"/>
          </w:tcPr>
          <w:p w14:paraId="0ADB4CCC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A1DF6DE" w14:textId="77777777" w:rsidR="008E739E" w:rsidRPr="007A5235" w:rsidRDefault="008E739E" w:rsidP="008E739E">
            <w:pPr>
              <w:tabs>
                <w:tab w:val="decimal" w:pos="101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2,075,492</w:t>
            </w:r>
          </w:p>
        </w:tc>
      </w:tr>
    </w:tbl>
    <w:p w14:paraId="79DDE298" w14:textId="3D10A4E1" w:rsidR="003E1FB4" w:rsidRDefault="003E1FB4" w:rsidP="004D566E">
      <w:pPr>
        <w:tabs>
          <w:tab w:val="left" w:pos="2258"/>
        </w:tabs>
        <w:suppressAutoHyphens/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4292268D" w14:textId="77777777" w:rsidR="003E1FB4" w:rsidRDefault="003E1FB4">
      <w:pPr>
        <w:rPr>
          <w:rFonts w:asciiTheme="majorBidi" w:eastAsia="Times New Roman" w:hAnsiTheme="majorBidi" w:cstheme="majorBidi"/>
          <w:sz w:val="24"/>
          <w:szCs w:val="24"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790"/>
        <w:gridCol w:w="285"/>
        <w:gridCol w:w="930"/>
        <w:gridCol w:w="245"/>
        <w:gridCol w:w="1170"/>
      </w:tblGrid>
      <w:tr w:rsidR="008E628D" w:rsidRPr="002A007A" w14:paraId="7ADD0E8D" w14:textId="77777777" w:rsidTr="000A566E">
        <w:tc>
          <w:tcPr>
            <w:tcW w:w="4680" w:type="dxa"/>
            <w:shd w:val="clear" w:color="auto" w:fill="auto"/>
          </w:tcPr>
          <w:p w14:paraId="3F6801C2" w14:textId="1C4780A6" w:rsidR="008E628D" w:rsidRPr="007A5235" w:rsidRDefault="008E628D" w:rsidP="007A5235">
            <w:pPr>
              <w:suppressAutoHyphens/>
              <w:snapToGrid w:val="0"/>
              <w:spacing w:after="0" w:line="330" w:lineRule="exact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000CB945" w14:textId="00F9A9EB" w:rsidR="008E628D" w:rsidRPr="007A5235" w:rsidRDefault="008E628D" w:rsidP="007A5235">
            <w:pPr>
              <w:suppressAutoHyphens/>
              <w:spacing w:after="0" w:line="33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มิถุนายน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45" w:type="dxa"/>
            <w:gridSpan w:val="3"/>
            <w:shd w:val="clear" w:color="auto" w:fill="auto"/>
          </w:tcPr>
          <w:p w14:paraId="52D97151" w14:textId="79845361" w:rsidR="008E628D" w:rsidRPr="007A5235" w:rsidRDefault="008E628D" w:rsidP="007A5235">
            <w:pPr>
              <w:suppressAutoHyphens/>
              <w:spacing w:after="0" w:line="33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2562</w:t>
            </w:r>
          </w:p>
        </w:tc>
      </w:tr>
      <w:tr w:rsidR="004D566E" w:rsidRPr="002A007A" w14:paraId="3C6F61EF" w14:textId="77777777" w:rsidTr="000A566E">
        <w:tc>
          <w:tcPr>
            <w:tcW w:w="4680" w:type="dxa"/>
            <w:shd w:val="clear" w:color="auto" w:fill="auto"/>
          </w:tcPr>
          <w:p w14:paraId="504ACD1D" w14:textId="77777777" w:rsidR="004D566E" w:rsidRPr="007A5235" w:rsidRDefault="004D566E" w:rsidP="007A5235">
            <w:pPr>
              <w:suppressAutoHyphens/>
              <w:snapToGrid w:val="0"/>
              <w:spacing w:after="0" w:line="33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2"/>
                <w:lang w:eastAsia="zh-CN"/>
              </w:rPr>
              <w:br w:type="page"/>
            </w:r>
          </w:p>
        </w:tc>
        <w:tc>
          <w:tcPr>
            <w:tcW w:w="1170" w:type="dxa"/>
            <w:shd w:val="clear" w:color="auto" w:fill="auto"/>
          </w:tcPr>
          <w:p w14:paraId="562CB35E" w14:textId="0C495084" w:rsidR="00706324" w:rsidRDefault="00706324">
            <w:pPr>
              <w:suppressAutoHyphens/>
              <w:spacing w:after="0" w:line="33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3A28D26" w14:textId="7BD2D1F3" w:rsidR="00FE43CA" w:rsidRDefault="00173711">
            <w:pPr>
              <w:suppressAutoHyphens/>
              <w:spacing w:after="0" w:line="33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60ABC0F4" w14:textId="725230F2" w:rsidR="004D566E" w:rsidRPr="007A5235" w:rsidRDefault="004D566E" w:rsidP="007A5235">
            <w:pPr>
              <w:suppressAutoHyphens/>
              <w:spacing w:after="0" w:line="33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38162E4D" w14:textId="43EC4F54" w:rsidR="004D566E" w:rsidRPr="007A5235" w:rsidRDefault="008E628D" w:rsidP="007A5235">
            <w:pPr>
              <w:suppressAutoHyphens/>
              <w:spacing w:after="0" w:line="330" w:lineRule="exact"/>
              <w:ind w:left="-91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 w:rsidR="00706324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</w:t>
            </w:r>
            <w:r w:rsidR="00234DDD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กลุ่ม</w:t>
            </w:r>
            <w:r w:rsidR="000A566E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ธุรกิจทางการเงิน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0075005F" w14:textId="3E0DE9A9" w:rsidR="00706324" w:rsidRDefault="00706324">
            <w:pPr>
              <w:suppressAutoHyphens/>
              <w:spacing w:after="0" w:line="33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6C9BFCD" w14:textId="4B47EA97" w:rsidR="00FE43CA" w:rsidRDefault="00173711" w:rsidP="00173711">
            <w:pPr>
              <w:suppressAutoHyphens/>
              <w:spacing w:after="0" w:line="33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4D64CEDF" w14:textId="759F815A" w:rsidR="004D566E" w:rsidRPr="007A5235" w:rsidRDefault="004D566E" w:rsidP="007A5235">
            <w:pPr>
              <w:suppressAutoHyphens/>
              <w:spacing w:after="0" w:line="33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</w:t>
            </w:r>
            <w:r w:rsidR="001941B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่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2F612258" w14:textId="587E813E" w:rsidR="004D566E" w:rsidRPr="007A5235" w:rsidRDefault="000A566E" w:rsidP="007A5235">
            <w:pPr>
              <w:suppressAutoHyphens/>
              <w:spacing w:after="0" w:line="330" w:lineRule="exact"/>
              <w:ind w:left="-91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กลุ่มธุรกิจทางการเงิน</w:t>
            </w:r>
          </w:p>
        </w:tc>
      </w:tr>
      <w:tr w:rsidR="004D566E" w:rsidRPr="002A007A" w14:paraId="2F7D1193" w14:textId="77777777" w:rsidTr="000A566E">
        <w:tc>
          <w:tcPr>
            <w:tcW w:w="4680" w:type="dxa"/>
            <w:shd w:val="clear" w:color="auto" w:fill="auto"/>
          </w:tcPr>
          <w:p w14:paraId="180CF11B" w14:textId="77777777" w:rsidR="004D566E" w:rsidRPr="007A5235" w:rsidRDefault="004D566E" w:rsidP="007A5235">
            <w:pPr>
              <w:suppressAutoHyphens/>
              <w:snapToGrid w:val="0"/>
              <w:spacing w:after="0" w:line="33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590" w:type="dxa"/>
            <w:gridSpan w:val="6"/>
            <w:shd w:val="clear" w:color="auto" w:fill="auto"/>
          </w:tcPr>
          <w:p w14:paraId="438A6622" w14:textId="77777777" w:rsidR="004D566E" w:rsidRPr="007A5235" w:rsidRDefault="004D566E" w:rsidP="007A5235">
            <w:pPr>
              <w:suppressAutoHyphens/>
              <w:spacing w:after="0" w:line="330" w:lineRule="exact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336E2F" w:rsidRPr="002A007A" w14:paraId="0105BAF6" w14:textId="77777777" w:rsidTr="000A566E">
        <w:tc>
          <w:tcPr>
            <w:tcW w:w="4680" w:type="dxa"/>
            <w:shd w:val="clear" w:color="auto" w:fill="auto"/>
            <w:vAlign w:val="bottom"/>
          </w:tcPr>
          <w:p w14:paraId="6C180B77" w14:textId="77777777" w:rsidR="00336E2F" w:rsidRPr="007A5235" w:rsidRDefault="00336E2F" w:rsidP="00336E2F">
            <w:pPr>
              <w:suppressAutoHyphens/>
              <w:spacing w:after="0" w:line="330" w:lineRule="exact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170" w:type="dxa"/>
            <w:shd w:val="clear" w:color="auto" w:fill="auto"/>
          </w:tcPr>
          <w:p w14:paraId="717CD6FA" w14:textId="5884E84A" w:rsidR="00336E2F" w:rsidRPr="007A5235" w:rsidRDefault="00336E2F" w:rsidP="00336E2F">
            <w:pPr>
              <w:tabs>
                <w:tab w:val="decimal" w:pos="523"/>
              </w:tabs>
              <w:suppressAutoHyphens/>
              <w:spacing w:after="0" w:line="330" w:lineRule="exact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D5033AC" w14:textId="772E989E" w:rsidR="00336E2F" w:rsidRPr="00336E2F" w:rsidRDefault="00336E2F" w:rsidP="00336E2F">
            <w:pPr>
              <w:tabs>
                <w:tab w:val="decimal" w:pos="612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18.1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68DB3B41" w14:textId="77777777" w:rsidR="00336E2F" w:rsidRPr="007A5235" w:rsidRDefault="00336E2F" w:rsidP="00336E2F">
            <w:pPr>
              <w:tabs>
                <w:tab w:val="decimal" w:pos="616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7D0A6D" w14:textId="77777777" w:rsidR="00336E2F" w:rsidRPr="007A5235" w:rsidRDefault="00336E2F" w:rsidP="00336E2F">
            <w:pPr>
              <w:tabs>
                <w:tab w:val="decimal" w:pos="640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18.1</w:t>
            </w:r>
          </w:p>
        </w:tc>
      </w:tr>
      <w:tr w:rsidR="00336E2F" w:rsidRPr="002A007A" w14:paraId="4B0A3CF2" w14:textId="77777777" w:rsidTr="000A566E">
        <w:tc>
          <w:tcPr>
            <w:tcW w:w="4680" w:type="dxa"/>
            <w:shd w:val="clear" w:color="auto" w:fill="auto"/>
            <w:vAlign w:val="bottom"/>
          </w:tcPr>
          <w:p w14:paraId="53E22E28" w14:textId="77777777" w:rsidR="00336E2F" w:rsidRPr="007A5235" w:rsidRDefault="00336E2F" w:rsidP="00336E2F">
            <w:pPr>
              <w:suppressAutoHyphens/>
              <w:spacing w:after="0" w:line="33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2711969E" w14:textId="1AD9898F" w:rsidR="00336E2F" w:rsidRPr="007A5235" w:rsidRDefault="00336E2F" w:rsidP="00336E2F">
            <w:pPr>
              <w:tabs>
                <w:tab w:val="decimal" w:pos="523"/>
              </w:tabs>
              <w:suppressAutoHyphens/>
              <w:spacing w:after="0" w:line="330" w:lineRule="exact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68CBE16B" w14:textId="51A1D976" w:rsidR="00336E2F" w:rsidRPr="00336E2F" w:rsidRDefault="00336E2F" w:rsidP="00336E2F">
            <w:pPr>
              <w:tabs>
                <w:tab w:val="decimal" w:pos="612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17.0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7093C4A6" w14:textId="77777777" w:rsidR="00336E2F" w:rsidRPr="007A5235" w:rsidRDefault="00336E2F" w:rsidP="00336E2F">
            <w:pPr>
              <w:tabs>
                <w:tab w:val="decimal" w:pos="616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EBFB07" w14:textId="77777777" w:rsidR="00336E2F" w:rsidRPr="007A5235" w:rsidRDefault="00336E2F" w:rsidP="00336E2F">
            <w:pPr>
              <w:tabs>
                <w:tab w:val="decimal" w:pos="640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17.0</w:t>
            </w:r>
          </w:p>
        </w:tc>
      </w:tr>
      <w:tr w:rsidR="00336E2F" w:rsidRPr="002A007A" w14:paraId="0BBDCB93" w14:textId="77777777" w:rsidTr="000A566E">
        <w:tc>
          <w:tcPr>
            <w:tcW w:w="4680" w:type="dxa"/>
            <w:shd w:val="clear" w:color="auto" w:fill="auto"/>
            <w:vAlign w:val="bottom"/>
          </w:tcPr>
          <w:p w14:paraId="62D0DE10" w14:textId="77777777" w:rsidR="00336E2F" w:rsidRPr="007A5235" w:rsidRDefault="00336E2F" w:rsidP="00336E2F">
            <w:pPr>
              <w:suppressAutoHyphens/>
              <w:spacing w:after="0" w:line="33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01E3F6F7" w14:textId="77777777" w:rsidR="00336E2F" w:rsidRPr="007A5235" w:rsidRDefault="00336E2F" w:rsidP="00336E2F">
            <w:pPr>
              <w:tabs>
                <w:tab w:val="decimal" w:pos="523"/>
              </w:tabs>
              <w:suppressAutoHyphens/>
              <w:spacing w:after="0" w:line="330" w:lineRule="exact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1860B78" w14:textId="41D3B3AC" w:rsidR="00336E2F" w:rsidRPr="00336E2F" w:rsidRDefault="00336E2F" w:rsidP="00336E2F">
            <w:pPr>
              <w:tabs>
                <w:tab w:val="decimal" w:pos="612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14:paraId="2E72B4BE" w14:textId="77777777" w:rsidR="00336E2F" w:rsidRPr="007A5235" w:rsidRDefault="00336E2F" w:rsidP="00336E2F">
            <w:pPr>
              <w:tabs>
                <w:tab w:val="decimal" w:pos="616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CA5B5" w14:textId="77777777" w:rsidR="00336E2F" w:rsidRPr="007A5235" w:rsidRDefault="00336E2F" w:rsidP="00336E2F">
            <w:pPr>
              <w:tabs>
                <w:tab w:val="decimal" w:pos="640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336E2F" w:rsidRPr="002A007A" w14:paraId="45F8093B" w14:textId="77777777" w:rsidTr="000A566E">
        <w:tc>
          <w:tcPr>
            <w:tcW w:w="4680" w:type="dxa"/>
            <w:shd w:val="clear" w:color="auto" w:fill="auto"/>
            <w:vAlign w:val="bottom"/>
          </w:tcPr>
          <w:p w14:paraId="0B379070" w14:textId="26A80125" w:rsidR="00336E2F" w:rsidRPr="007A5235" w:rsidRDefault="00336E2F" w:rsidP="00FE43CA">
            <w:pPr>
              <w:tabs>
                <w:tab w:val="left" w:pos="344"/>
                <w:tab w:val="left" w:pos="614"/>
              </w:tabs>
              <w:suppressAutoHyphens/>
              <w:spacing w:after="0" w:line="33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</w:t>
            </w:r>
            <w:r w:rsidR="00FE43CA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ต่อสินทรัพย์เสี่ยง          </w:t>
            </w:r>
          </w:p>
        </w:tc>
        <w:tc>
          <w:tcPr>
            <w:tcW w:w="1170" w:type="dxa"/>
            <w:shd w:val="clear" w:color="auto" w:fill="auto"/>
          </w:tcPr>
          <w:p w14:paraId="6DACC2FB" w14:textId="27DA33B4" w:rsidR="00336E2F" w:rsidRPr="007A5235" w:rsidRDefault="00336E2F" w:rsidP="00336E2F">
            <w:pPr>
              <w:tabs>
                <w:tab w:val="decimal" w:pos="523"/>
              </w:tabs>
              <w:suppressAutoHyphens/>
              <w:spacing w:after="0" w:line="330" w:lineRule="exact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7C118C6" w14:textId="2922F11E" w:rsidR="00336E2F" w:rsidRPr="00336E2F" w:rsidRDefault="00336E2F" w:rsidP="00336E2F">
            <w:pPr>
              <w:tabs>
                <w:tab w:val="decimal" w:pos="612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17.0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65E03048" w14:textId="77777777" w:rsidR="00336E2F" w:rsidRPr="007A5235" w:rsidRDefault="00336E2F" w:rsidP="00336E2F">
            <w:pPr>
              <w:tabs>
                <w:tab w:val="decimal" w:pos="616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A91784" w14:textId="4337220D" w:rsidR="00336E2F" w:rsidRPr="007A5235" w:rsidRDefault="00336E2F" w:rsidP="00336E2F">
            <w:pPr>
              <w:tabs>
                <w:tab w:val="decimal" w:pos="640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17.0</w:t>
            </w:r>
          </w:p>
        </w:tc>
      </w:tr>
      <w:tr w:rsidR="00336E2F" w:rsidRPr="002A007A" w14:paraId="43EAF55D" w14:textId="77777777" w:rsidTr="000A566E">
        <w:tc>
          <w:tcPr>
            <w:tcW w:w="4680" w:type="dxa"/>
            <w:shd w:val="clear" w:color="auto" w:fill="auto"/>
            <w:vAlign w:val="bottom"/>
          </w:tcPr>
          <w:p w14:paraId="5786F3F3" w14:textId="7F824251" w:rsidR="00336E2F" w:rsidRPr="007A5235" w:rsidRDefault="00336E2F" w:rsidP="00336E2F">
            <w:pPr>
              <w:suppressAutoHyphens/>
              <w:spacing w:after="0" w:line="330" w:lineRule="exact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6F49911C" w14:textId="77777777" w:rsidR="00336E2F" w:rsidRPr="007A5235" w:rsidRDefault="00336E2F" w:rsidP="00336E2F">
            <w:pPr>
              <w:tabs>
                <w:tab w:val="decimal" w:pos="523"/>
              </w:tabs>
              <w:suppressAutoHyphens/>
              <w:spacing w:after="0" w:line="330" w:lineRule="exact"/>
              <w:ind w:left="-101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450C539" w14:textId="3C88D315" w:rsidR="00336E2F" w:rsidRPr="00336E2F" w:rsidRDefault="00336E2F" w:rsidP="00336E2F">
            <w:pPr>
              <w:tabs>
                <w:tab w:val="decimal" w:pos="612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1.1</w:t>
            </w:r>
          </w:p>
        </w:tc>
        <w:tc>
          <w:tcPr>
            <w:tcW w:w="1175" w:type="dxa"/>
            <w:gridSpan w:val="2"/>
            <w:shd w:val="clear" w:color="auto" w:fill="auto"/>
          </w:tcPr>
          <w:p w14:paraId="59AB04D5" w14:textId="77777777" w:rsidR="00336E2F" w:rsidRPr="007A5235" w:rsidRDefault="00336E2F" w:rsidP="00336E2F">
            <w:pPr>
              <w:tabs>
                <w:tab w:val="decimal" w:pos="616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5333A" w14:textId="4830498B" w:rsidR="00336E2F" w:rsidRPr="007A5235" w:rsidRDefault="00336E2F" w:rsidP="00336E2F">
            <w:pPr>
              <w:tabs>
                <w:tab w:val="decimal" w:pos="640"/>
              </w:tabs>
              <w:suppressAutoHyphens/>
              <w:spacing w:after="0" w:line="330" w:lineRule="exact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1.1</w:t>
            </w:r>
          </w:p>
        </w:tc>
      </w:tr>
      <w:tr w:rsidR="00336E2F" w:rsidRPr="002A007A" w14:paraId="00AA097A" w14:textId="77777777" w:rsidTr="000A566E">
        <w:trPr>
          <w:trHeight w:val="62"/>
        </w:trPr>
        <w:tc>
          <w:tcPr>
            <w:tcW w:w="9270" w:type="dxa"/>
            <w:gridSpan w:val="7"/>
            <w:shd w:val="clear" w:color="auto" w:fill="auto"/>
          </w:tcPr>
          <w:p w14:paraId="27D3BA97" w14:textId="452C1BB8" w:rsidR="00336E2F" w:rsidRPr="007A5235" w:rsidRDefault="00336E2F" w:rsidP="00336E2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336E2F" w:rsidRPr="002A007A" w14:paraId="53B22555" w14:textId="77777777" w:rsidTr="000A566E">
        <w:trPr>
          <w:trHeight w:val="389"/>
        </w:trPr>
        <w:tc>
          <w:tcPr>
            <w:tcW w:w="9270" w:type="dxa"/>
            <w:gridSpan w:val="7"/>
            <w:shd w:val="clear" w:color="auto" w:fill="auto"/>
          </w:tcPr>
          <w:p w14:paraId="163A3FE6" w14:textId="4D3E82F5" w:rsidR="00336E2F" w:rsidRPr="007A5235" w:rsidRDefault="00336E2F" w:rsidP="00FE43CA">
            <w:pPr>
              <w:tabs>
                <w:tab w:val="left" w:pos="72"/>
                <w:tab w:val="left" w:pos="257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246C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="00246CF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ab/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อัตราส่วนเงินกองทุนส่วนเพิ่มเพื่อรองรับผลขาดทุนในภาวะวิกฤต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(Conservation Buffer) </w:t>
            </w:r>
            <w:r w:rsidR="003645FE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โดยธปท.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กำหนดให้ธนาคารพาณิชย์ดำรงอัตราส่วนเงินกองทุนชั้นที่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1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ที่เป็นส่วนของเจ้าของเพิ่มเติมจากการดำรงอัตราส่วนเงินกองทุนขั้นต่ำอีกร้อยละ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2.50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และอัตราส่วนเงินกองทุนส่วนเพิ่มเพื่อรองรับความเสียหายสำหรับธนาคารพาณิชย์ที่มี</w:t>
            </w:r>
            <w:r w:rsidR="000173EB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ความสำคัญ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เชิงระบบ</w:t>
            </w:r>
            <w:r w:rsidR="002406DF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สำหรับ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ประเทศ</w:t>
            </w:r>
            <w:r w:rsidR="009968A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ไทย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(Higher loss absorbency)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โดยดำรง</w:t>
            </w:r>
            <w:r w:rsidR="00032869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ใน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อัตราร้อยละ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0.5 </w:t>
            </w:r>
            <w:r w:rsidR="00F674E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สำหรับปี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2562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และเพิ่มเป็นร้อยละ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  <w:r w:rsidR="008A435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.0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ตั้งแต่</w:t>
            </w:r>
            <w:r w:rsidR="00FF704F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ปี</w:t>
            </w:r>
            <w:r w:rsidR="008213C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2563 </w:t>
            </w:r>
            <w:r w:rsidR="003E1FB4"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เป็นต้นไป</w:t>
            </w:r>
          </w:p>
        </w:tc>
      </w:tr>
      <w:tr w:rsidR="002174AC" w:rsidRPr="002A007A" w14:paraId="3C1121C1" w14:textId="77777777" w:rsidTr="000A566E">
        <w:trPr>
          <w:trHeight w:val="288"/>
        </w:trPr>
        <w:tc>
          <w:tcPr>
            <w:tcW w:w="9270" w:type="dxa"/>
            <w:gridSpan w:val="7"/>
            <w:shd w:val="clear" w:color="auto" w:fill="auto"/>
          </w:tcPr>
          <w:p w14:paraId="6EBF4D9B" w14:textId="77777777" w:rsidR="002174AC" w:rsidRPr="007A5235" w:rsidRDefault="002174AC" w:rsidP="00FE43CA">
            <w:pPr>
              <w:tabs>
                <w:tab w:val="left" w:pos="72"/>
                <w:tab w:val="left" w:pos="257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</w:p>
        </w:tc>
      </w:tr>
      <w:tr w:rsidR="00336E2F" w:rsidRPr="002A007A" w14:paraId="445440DC" w14:textId="77777777" w:rsidTr="000A566E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170F3850" w14:textId="12F738A2" w:rsidR="00336E2F" w:rsidRPr="007A5235" w:rsidRDefault="00336E2F" w:rsidP="00336E2F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DF0125B" w14:textId="0A1126F2" w:rsidR="00336E2F" w:rsidRPr="007A5235" w:rsidRDefault="00336E2F" w:rsidP="00336E2F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45" w:type="dxa"/>
            <w:shd w:val="clear" w:color="auto" w:fill="auto"/>
          </w:tcPr>
          <w:p w14:paraId="3DFCF6DD" w14:textId="77777777" w:rsidR="00336E2F" w:rsidRPr="007A5235" w:rsidRDefault="00336E2F" w:rsidP="00336E2F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C9752E7" w14:textId="3D12BD5C" w:rsidR="00336E2F" w:rsidRPr="007A5235" w:rsidRDefault="00336E2F" w:rsidP="00336E2F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336E2F" w:rsidRPr="002A007A" w14:paraId="7CFE949E" w14:textId="77777777" w:rsidTr="000A566E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6F4902B3" w14:textId="37E09075" w:rsidR="00336E2F" w:rsidRPr="007A5235" w:rsidRDefault="00336E2F" w:rsidP="00336E2F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EF97181" w14:textId="44C5CD63" w:rsidR="00336E2F" w:rsidRPr="007A5235" w:rsidRDefault="00336E2F" w:rsidP="00336E2F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22845208" w14:textId="77777777" w:rsidR="00336E2F" w:rsidRPr="007A5235" w:rsidRDefault="00336E2F" w:rsidP="00336E2F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94BD386" w14:textId="40131A31" w:rsidR="00336E2F" w:rsidRPr="007A5235" w:rsidRDefault="00336E2F" w:rsidP="00336E2F">
            <w:pPr>
              <w:suppressAutoHyphens/>
              <w:spacing w:after="0" w:line="34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336E2F" w:rsidRPr="002A007A" w14:paraId="7D070C81" w14:textId="77777777" w:rsidTr="000A566E">
        <w:trPr>
          <w:tblHeader/>
        </w:trPr>
        <w:tc>
          <w:tcPr>
            <w:tcW w:w="6640" w:type="dxa"/>
            <w:gridSpan w:val="3"/>
            <w:shd w:val="clear" w:color="auto" w:fill="auto"/>
          </w:tcPr>
          <w:p w14:paraId="4D98628A" w14:textId="608DEEE8" w:rsidR="00336E2F" w:rsidRPr="007A5235" w:rsidRDefault="00336E2F" w:rsidP="00336E2F">
            <w:pPr>
              <w:suppressAutoHyphens/>
              <w:snapToGrid w:val="0"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30" w:type="dxa"/>
            <w:gridSpan w:val="4"/>
            <w:shd w:val="clear" w:color="auto" w:fill="auto"/>
          </w:tcPr>
          <w:p w14:paraId="6A092CC2" w14:textId="13CAA7A4" w:rsidR="00336E2F" w:rsidRPr="007A5235" w:rsidRDefault="00336E2F" w:rsidP="00336E2F">
            <w:pPr>
              <w:suppressAutoHyphens/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336E2F" w:rsidRPr="002A007A" w14:paraId="43A71002" w14:textId="77777777" w:rsidTr="000A566E">
        <w:tc>
          <w:tcPr>
            <w:tcW w:w="6640" w:type="dxa"/>
            <w:gridSpan w:val="3"/>
            <w:shd w:val="clear" w:color="auto" w:fill="auto"/>
          </w:tcPr>
          <w:p w14:paraId="12779EA3" w14:textId="2120D886" w:rsidR="00336E2F" w:rsidRPr="007A5235" w:rsidRDefault="00336E2F" w:rsidP="00336E2F">
            <w:pPr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20D8ABD" w14:textId="5349A4DA" w:rsidR="00336E2F" w:rsidRPr="00336E2F" w:rsidDel="00552C33" w:rsidRDefault="00336E2F" w:rsidP="00DB0BF0">
            <w:pPr>
              <w:tabs>
                <w:tab w:val="decimal" w:pos="972"/>
              </w:tabs>
              <w:suppressAutoHyphens/>
              <w:snapToGrid w:val="0"/>
              <w:spacing w:after="0" w:line="340" w:lineRule="exact"/>
              <w:ind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385,592</w:t>
            </w:r>
          </w:p>
        </w:tc>
        <w:tc>
          <w:tcPr>
            <w:tcW w:w="245" w:type="dxa"/>
            <w:shd w:val="clear" w:color="auto" w:fill="auto"/>
          </w:tcPr>
          <w:p w14:paraId="2C903EFE" w14:textId="77777777" w:rsidR="00336E2F" w:rsidRPr="007A5235" w:rsidRDefault="00336E2F" w:rsidP="00336E2F">
            <w:pPr>
              <w:suppressAutoHyphens/>
              <w:snapToGrid w:val="0"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CD50F1" w14:textId="2D064E96" w:rsidR="00336E2F" w:rsidRPr="007A5235" w:rsidDel="00552C33" w:rsidRDefault="00FE43CA" w:rsidP="00FE43CA">
            <w:pPr>
              <w:tabs>
                <w:tab w:val="left" w:pos="246"/>
                <w:tab w:val="left" w:pos="786"/>
                <w:tab w:val="decimal" w:pos="976"/>
              </w:tabs>
              <w:suppressAutoHyphens/>
              <w:snapToGrid w:val="0"/>
              <w:spacing w:after="0" w:line="340" w:lineRule="exact"/>
              <w:ind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</w:t>
            </w:r>
            <w:r w:rsidR="00336E2F"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375,206</w:t>
            </w:r>
          </w:p>
        </w:tc>
      </w:tr>
      <w:tr w:rsidR="00336E2F" w:rsidRPr="002A007A" w14:paraId="18534AD4" w14:textId="77777777" w:rsidTr="000A566E">
        <w:tc>
          <w:tcPr>
            <w:tcW w:w="6640" w:type="dxa"/>
            <w:gridSpan w:val="3"/>
            <w:shd w:val="clear" w:color="auto" w:fill="auto"/>
          </w:tcPr>
          <w:p w14:paraId="7B1DEA20" w14:textId="24FE5EAA" w:rsidR="00336E2F" w:rsidRPr="007A5235" w:rsidRDefault="00336E2F" w:rsidP="00336E2F">
            <w:pPr>
              <w:tabs>
                <w:tab w:val="left" w:pos="5409"/>
              </w:tabs>
              <w:suppressAutoHyphens/>
              <w:spacing w:after="0" w:line="34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45ABBFD1" w14:textId="4B461CA1" w:rsidR="00336E2F" w:rsidRPr="00336E2F" w:rsidDel="00552C33" w:rsidRDefault="00336E2F" w:rsidP="00336E2F">
            <w:pPr>
              <w:tabs>
                <w:tab w:val="decimal" w:pos="612"/>
              </w:tabs>
              <w:suppressAutoHyphens/>
              <w:snapToGrid w:val="0"/>
              <w:spacing w:after="0" w:line="340" w:lineRule="exact"/>
              <w:ind w:left="-172" w:right="2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18.1</w:t>
            </w:r>
          </w:p>
        </w:tc>
        <w:tc>
          <w:tcPr>
            <w:tcW w:w="245" w:type="dxa"/>
            <w:shd w:val="clear" w:color="auto" w:fill="auto"/>
          </w:tcPr>
          <w:p w14:paraId="68EA87DF" w14:textId="77777777" w:rsidR="00336E2F" w:rsidRPr="007A5235" w:rsidRDefault="00336E2F" w:rsidP="00336E2F">
            <w:pPr>
              <w:tabs>
                <w:tab w:val="decimal" w:pos="612"/>
              </w:tabs>
              <w:suppressAutoHyphens/>
              <w:snapToGrid w:val="0"/>
              <w:spacing w:after="0" w:line="340" w:lineRule="exact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B52C7" w14:textId="2A08EB9E" w:rsidR="00336E2F" w:rsidRPr="007A5235" w:rsidDel="00552C33" w:rsidRDefault="00FE43CA" w:rsidP="00FE43CA">
            <w:pPr>
              <w:tabs>
                <w:tab w:val="left" w:pos="246"/>
                <w:tab w:val="left" w:pos="786"/>
                <w:tab w:val="decimal" w:pos="976"/>
              </w:tabs>
              <w:suppressAutoHyphens/>
              <w:snapToGrid w:val="0"/>
              <w:spacing w:after="0" w:line="340" w:lineRule="exact"/>
              <w:ind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       </w:t>
            </w:r>
            <w:r w:rsidR="00336E2F"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18.1</w:t>
            </w:r>
          </w:p>
        </w:tc>
      </w:tr>
    </w:tbl>
    <w:p w14:paraId="308E5C39" w14:textId="6074C18F" w:rsidR="00F705EC" w:rsidRPr="007A5235" w:rsidRDefault="00F705EC" w:rsidP="007A5235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20"/>
        <w:gridCol w:w="1220"/>
        <w:gridCol w:w="243"/>
        <w:gridCol w:w="1087"/>
      </w:tblGrid>
      <w:tr w:rsidR="004D566E" w:rsidRPr="002A007A" w14:paraId="6EC5584A" w14:textId="77777777" w:rsidTr="00755FAB">
        <w:trPr>
          <w:tblHeader/>
        </w:trPr>
        <w:tc>
          <w:tcPr>
            <w:tcW w:w="6720" w:type="dxa"/>
            <w:shd w:val="clear" w:color="auto" w:fill="auto"/>
          </w:tcPr>
          <w:p w14:paraId="1F192B2E" w14:textId="40B9BCD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239A3A8F" w14:textId="77777777" w:rsidR="004D566E" w:rsidRPr="007A5235" w:rsidRDefault="004D566E" w:rsidP="007A5235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4D566E" w:rsidRPr="002A007A" w14:paraId="65BB483B" w14:textId="77777777" w:rsidTr="00755FAB">
        <w:trPr>
          <w:tblHeader/>
        </w:trPr>
        <w:tc>
          <w:tcPr>
            <w:tcW w:w="6720" w:type="dxa"/>
            <w:shd w:val="clear" w:color="auto" w:fill="auto"/>
          </w:tcPr>
          <w:p w14:paraId="23D8EEA5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5447E8D0" w14:textId="77777777" w:rsidR="004D566E" w:rsidRPr="007A5235" w:rsidRDefault="004D566E" w:rsidP="007A5235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580C38D1" w14:textId="77777777" w:rsidTr="00755FAB">
        <w:trPr>
          <w:tblHeader/>
        </w:trPr>
        <w:tc>
          <w:tcPr>
            <w:tcW w:w="6720" w:type="dxa"/>
            <w:shd w:val="clear" w:color="auto" w:fill="auto"/>
          </w:tcPr>
          <w:p w14:paraId="5CCEE303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20" w:type="dxa"/>
            <w:shd w:val="clear" w:color="auto" w:fill="auto"/>
          </w:tcPr>
          <w:p w14:paraId="07E7D34B" w14:textId="1C93E64E" w:rsidR="004D566E" w:rsidRPr="007A5235" w:rsidRDefault="00BF7602" w:rsidP="007A5235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63A1989E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4968E454" w14:textId="77777777" w:rsidR="004D566E" w:rsidRPr="007A5235" w:rsidRDefault="004D566E" w:rsidP="007A5235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4D566E" w:rsidRPr="002A007A" w14:paraId="66459166" w14:textId="77777777" w:rsidTr="00755FAB">
        <w:trPr>
          <w:tblHeader/>
        </w:trPr>
        <w:tc>
          <w:tcPr>
            <w:tcW w:w="6720" w:type="dxa"/>
            <w:shd w:val="clear" w:color="auto" w:fill="auto"/>
          </w:tcPr>
          <w:p w14:paraId="67EC7CA5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20" w:type="dxa"/>
            <w:shd w:val="clear" w:color="auto" w:fill="auto"/>
          </w:tcPr>
          <w:p w14:paraId="7676B428" w14:textId="080AFAF0" w:rsidR="004D566E" w:rsidRPr="007A5235" w:rsidRDefault="004D566E" w:rsidP="007A5235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42EA6A27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35F72B51" w14:textId="77777777" w:rsidR="004D566E" w:rsidRPr="007A5235" w:rsidRDefault="004D566E" w:rsidP="007A5235">
            <w:pPr>
              <w:suppressAutoHyphens/>
              <w:spacing w:after="0" w:line="360" w:lineRule="exact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5570FB87" w14:textId="77777777" w:rsidTr="00755FAB">
        <w:trPr>
          <w:tblHeader/>
        </w:trPr>
        <w:tc>
          <w:tcPr>
            <w:tcW w:w="6720" w:type="dxa"/>
            <w:shd w:val="clear" w:color="auto" w:fill="auto"/>
          </w:tcPr>
          <w:p w14:paraId="15E7E121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7BB4781D" w14:textId="77777777" w:rsidR="004D566E" w:rsidRPr="007A5235" w:rsidRDefault="004D566E" w:rsidP="007A5235">
            <w:pPr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D566E" w:rsidRPr="002A007A" w14:paraId="455219E0" w14:textId="77777777" w:rsidTr="00755FAB">
        <w:tc>
          <w:tcPr>
            <w:tcW w:w="6720" w:type="dxa"/>
            <w:shd w:val="clear" w:color="auto" w:fill="auto"/>
          </w:tcPr>
          <w:p w14:paraId="6A6E41C8" w14:textId="77777777" w:rsidR="004D566E" w:rsidRPr="00234DDD" w:rsidRDefault="004D566E" w:rsidP="007A5235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20" w:type="dxa"/>
            <w:shd w:val="clear" w:color="auto" w:fill="auto"/>
          </w:tcPr>
          <w:p w14:paraId="22DE8A66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4E701E61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3E4A5956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4D566E" w:rsidRPr="002A007A" w14:paraId="46B5B69B" w14:textId="77777777" w:rsidTr="00755FAB">
        <w:tc>
          <w:tcPr>
            <w:tcW w:w="6720" w:type="dxa"/>
            <w:shd w:val="clear" w:color="auto" w:fill="auto"/>
          </w:tcPr>
          <w:p w14:paraId="79B773D9" w14:textId="77777777" w:rsidR="004D566E" w:rsidRPr="007A5235" w:rsidRDefault="004D566E" w:rsidP="007A5235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20" w:type="dxa"/>
            <w:shd w:val="clear" w:color="auto" w:fill="auto"/>
          </w:tcPr>
          <w:p w14:paraId="0DE444FF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0937932D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3415E317" w14:textId="77777777" w:rsidR="004D566E" w:rsidRPr="007A5235" w:rsidRDefault="004D566E" w:rsidP="007A5235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36E2F" w:rsidRPr="002A007A" w14:paraId="29DA7A03" w14:textId="77777777" w:rsidTr="00755FAB">
        <w:tc>
          <w:tcPr>
            <w:tcW w:w="6720" w:type="dxa"/>
            <w:shd w:val="clear" w:color="auto" w:fill="auto"/>
          </w:tcPr>
          <w:p w14:paraId="442B3C90" w14:textId="77777777" w:rsidR="00336E2F" w:rsidRPr="007A5235" w:rsidRDefault="00336E2F" w:rsidP="00336E2F">
            <w:pPr>
              <w:suppressAutoHyphens/>
              <w:spacing w:after="0" w:line="36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9BF3B80" w14:textId="1F0AD6EF" w:rsidR="00336E2F" w:rsidRPr="007A5235" w:rsidRDefault="00336E2F" w:rsidP="00336E2F">
            <w:pPr>
              <w:tabs>
                <w:tab w:val="decimal" w:pos="972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  <w:tc>
          <w:tcPr>
            <w:tcW w:w="243" w:type="dxa"/>
            <w:shd w:val="clear" w:color="auto" w:fill="auto"/>
          </w:tcPr>
          <w:p w14:paraId="485A7983" w14:textId="77777777" w:rsidR="00336E2F" w:rsidRPr="007A5235" w:rsidRDefault="00336E2F" w:rsidP="00336E2F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1F47287" w14:textId="77777777" w:rsidR="00336E2F" w:rsidRPr="007A5235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33,992</w:t>
            </w:r>
          </w:p>
        </w:tc>
      </w:tr>
      <w:tr w:rsidR="00336E2F" w:rsidRPr="002A007A" w14:paraId="4F766750" w14:textId="77777777" w:rsidTr="00755FAB">
        <w:tc>
          <w:tcPr>
            <w:tcW w:w="6720" w:type="dxa"/>
            <w:shd w:val="clear" w:color="auto" w:fill="auto"/>
          </w:tcPr>
          <w:p w14:paraId="3D879E2E" w14:textId="77777777" w:rsidR="00336E2F" w:rsidRPr="007A5235" w:rsidRDefault="00336E2F" w:rsidP="00336E2F">
            <w:pPr>
              <w:suppressAutoHyphens/>
              <w:spacing w:after="0" w:line="36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6CC236E" w14:textId="7DE4552E" w:rsidR="00336E2F" w:rsidRPr="007A5235" w:rsidRDefault="00336E2F" w:rsidP="00336E2F">
            <w:pPr>
              <w:tabs>
                <w:tab w:val="decimal" w:pos="972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  <w:tc>
          <w:tcPr>
            <w:tcW w:w="243" w:type="dxa"/>
            <w:shd w:val="clear" w:color="auto" w:fill="auto"/>
          </w:tcPr>
          <w:p w14:paraId="3077E8D6" w14:textId="77777777" w:rsidR="00336E2F" w:rsidRPr="007A5235" w:rsidRDefault="00336E2F" w:rsidP="00336E2F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32C243A" w14:textId="77777777" w:rsidR="00336E2F" w:rsidRPr="007A5235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11,124</w:t>
            </w:r>
          </w:p>
        </w:tc>
      </w:tr>
      <w:tr w:rsidR="00336E2F" w:rsidRPr="002A007A" w14:paraId="525C7062" w14:textId="77777777" w:rsidTr="00755FAB">
        <w:tc>
          <w:tcPr>
            <w:tcW w:w="6720" w:type="dxa"/>
            <w:shd w:val="clear" w:color="auto" w:fill="auto"/>
          </w:tcPr>
          <w:p w14:paraId="0C664248" w14:textId="77777777" w:rsidR="00336E2F" w:rsidRPr="007A5235" w:rsidRDefault="00336E2F" w:rsidP="00336E2F">
            <w:pPr>
              <w:suppressAutoHyphens/>
              <w:spacing w:after="0" w:line="36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A0982F2" w14:textId="3BA4B50E" w:rsidR="00336E2F" w:rsidRPr="007A5235" w:rsidRDefault="00336E2F" w:rsidP="00336E2F">
            <w:pPr>
              <w:tabs>
                <w:tab w:val="decimal" w:pos="972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  <w:tc>
          <w:tcPr>
            <w:tcW w:w="243" w:type="dxa"/>
            <w:shd w:val="clear" w:color="auto" w:fill="auto"/>
          </w:tcPr>
          <w:p w14:paraId="69F15FFE" w14:textId="77777777" w:rsidR="00336E2F" w:rsidRPr="007A5235" w:rsidRDefault="00336E2F" w:rsidP="00336E2F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BFC8A8F" w14:textId="77777777" w:rsidR="00336E2F" w:rsidRPr="007A5235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7,000</w:t>
            </w:r>
          </w:p>
        </w:tc>
      </w:tr>
      <w:tr w:rsidR="00336E2F" w:rsidRPr="002A007A" w14:paraId="15AE2B27" w14:textId="77777777" w:rsidTr="00755FAB">
        <w:tc>
          <w:tcPr>
            <w:tcW w:w="6720" w:type="dxa"/>
            <w:shd w:val="clear" w:color="auto" w:fill="auto"/>
          </w:tcPr>
          <w:p w14:paraId="3F5030C0" w14:textId="77777777" w:rsidR="00336E2F" w:rsidRPr="007A5235" w:rsidRDefault="00336E2F" w:rsidP="00336E2F">
            <w:pPr>
              <w:suppressAutoHyphens/>
              <w:spacing w:after="0" w:line="36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26B04BA" w14:textId="38C2B0EE" w:rsidR="00336E2F" w:rsidRPr="007A5235" w:rsidRDefault="00336E2F" w:rsidP="00336E2F">
            <w:pPr>
              <w:tabs>
                <w:tab w:val="decimal" w:pos="95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313,546</w:t>
            </w:r>
          </w:p>
        </w:tc>
        <w:tc>
          <w:tcPr>
            <w:tcW w:w="243" w:type="dxa"/>
            <w:shd w:val="clear" w:color="auto" w:fill="auto"/>
          </w:tcPr>
          <w:p w14:paraId="5EA11847" w14:textId="77777777" w:rsidR="00336E2F" w:rsidRPr="007A5235" w:rsidRDefault="00336E2F" w:rsidP="00336E2F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52D4B49" w14:textId="77777777" w:rsidR="00336E2F" w:rsidRPr="007A5235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271,824</w:t>
            </w:r>
          </w:p>
        </w:tc>
      </w:tr>
      <w:tr w:rsidR="00336E2F" w:rsidRPr="002A007A" w14:paraId="030A0DFC" w14:textId="77777777" w:rsidTr="00755FAB">
        <w:tc>
          <w:tcPr>
            <w:tcW w:w="6720" w:type="dxa"/>
            <w:shd w:val="clear" w:color="auto" w:fill="auto"/>
          </w:tcPr>
          <w:p w14:paraId="55BA45C4" w14:textId="77777777" w:rsidR="00336E2F" w:rsidRPr="007A5235" w:rsidRDefault="00336E2F" w:rsidP="00336E2F">
            <w:pPr>
              <w:suppressAutoHyphens/>
              <w:spacing w:after="0" w:line="36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6135ECC" w14:textId="200A61F2" w:rsidR="00336E2F" w:rsidRPr="007A5235" w:rsidRDefault="00336E2F" w:rsidP="00336E2F">
            <w:pPr>
              <w:tabs>
                <w:tab w:val="decimal" w:pos="95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14,638</w:t>
            </w:r>
          </w:p>
        </w:tc>
        <w:tc>
          <w:tcPr>
            <w:tcW w:w="243" w:type="dxa"/>
            <w:shd w:val="clear" w:color="auto" w:fill="auto"/>
          </w:tcPr>
          <w:p w14:paraId="102895D9" w14:textId="77777777" w:rsidR="00336E2F" w:rsidRPr="007A5235" w:rsidRDefault="00336E2F" w:rsidP="00336E2F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009623A" w14:textId="77777777" w:rsidR="00336E2F" w:rsidRPr="007A5235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13,632</w:t>
            </w:r>
          </w:p>
        </w:tc>
      </w:tr>
      <w:tr w:rsidR="00336E2F" w:rsidRPr="002A007A" w14:paraId="3382A1B2" w14:textId="77777777" w:rsidTr="00755FAB">
        <w:tc>
          <w:tcPr>
            <w:tcW w:w="6720" w:type="dxa"/>
            <w:shd w:val="clear" w:color="auto" w:fill="auto"/>
          </w:tcPr>
          <w:p w14:paraId="33C737E4" w14:textId="77777777" w:rsidR="00336E2F" w:rsidRPr="007A5235" w:rsidRDefault="00336E2F" w:rsidP="00336E2F">
            <w:pPr>
              <w:suppressAutoHyphens/>
              <w:spacing w:after="0" w:line="36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B807ED" w14:textId="495C3F54" w:rsidR="00336E2F" w:rsidRPr="007A5235" w:rsidRDefault="00336E2F" w:rsidP="00336E2F">
            <w:pPr>
              <w:tabs>
                <w:tab w:val="decimal" w:pos="95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(19,733)</w:t>
            </w:r>
          </w:p>
        </w:tc>
        <w:tc>
          <w:tcPr>
            <w:tcW w:w="243" w:type="dxa"/>
            <w:shd w:val="clear" w:color="auto" w:fill="auto"/>
          </w:tcPr>
          <w:p w14:paraId="3B14FE84" w14:textId="77777777" w:rsidR="00336E2F" w:rsidRPr="007A5235" w:rsidRDefault="00336E2F" w:rsidP="00336E2F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74EBB1" w14:textId="77777777" w:rsidR="00336E2F" w:rsidRPr="007A5235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(20,260)</w:t>
            </w:r>
          </w:p>
        </w:tc>
      </w:tr>
      <w:tr w:rsidR="00336E2F" w:rsidRPr="002A007A" w14:paraId="7B40A319" w14:textId="77777777" w:rsidTr="00755FAB">
        <w:tc>
          <w:tcPr>
            <w:tcW w:w="6720" w:type="dxa"/>
            <w:shd w:val="clear" w:color="auto" w:fill="auto"/>
          </w:tcPr>
          <w:p w14:paraId="3581EC93" w14:textId="77777777" w:rsidR="00336E2F" w:rsidRPr="00234DDD" w:rsidRDefault="00336E2F" w:rsidP="00336E2F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45DA51C" w14:textId="72F65F1E" w:rsidR="00336E2F" w:rsidRPr="00FE43CA" w:rsidRDefault="00336E2F" w:rsidP="00336E2F">
            <w:pPr>
              <w:tabs>
                <w:tab w:val="decimal" w:pos="954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360,567</w:t>
            </w:r>
          </w:p>
        </w:tc>
        <w:tc>
          <w:tcPr>
            <w:tcW w:w="243" w:type="dxa"/>
            <w:shd w:val="clear" w:color="auto" w:fill="auto"/>
          </w:tcPr>
          <w:p w14:paraId="2793F79E" w14:textId="77777777" w:rsidR="00336E2F" w:rsidRPr="00FE43CA" w:rsidRDefault="00336E2F" w:rsidP="00336E2F">
            <w:pPr>
              <w:suppressAutoHyphens/>
              <w:snapToGrid w:val="0"/>
              <w:spacing w:after="0" w:line="36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8F3712" w14:textId="77777777" w:rsidR="00336E2F" w:rsidRPr="00FE43CA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317,312</w:t>
            </w:r>
          </w:p>
        </w:tc>
      </w:tr>
      <w:tr w:rsidR="00336E2F" w:rsidRPr="002A007A" w14:paraId="2D2DC2D7" w14:textId="77777777" w:rsidTr="00755FAB">
        <w:trPr>
          <w:trHeight w:hRule="exact" w:val="288"/>
        </w:trPr>
        <w:tc>
          <w:tcPr>
            <w:tcW w:w="6720" w:type="dxa"/>
            <w:shd w:val="clear" w:color="auto" w:fill="auto"/>
          </w:tcPr>
          <w:p w14:paraId="678DD7DC" w14:textId="77777777" w:rsidR="00336E2F" w:rsidRPr="00A37B80" w:rsidRDefault="00336E2F" w:rsidP="00336E2F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20" w:type="dxa"/>
            <w:shd w:val="clear" w:color="auto" w:fill="auto"/>
          </w:tcPr>
          <w:p w14:paraId="479EF860" w14:textId="77777777" w:rsidR="00336E2F" w:rsidRPr="00A37B80" w:rsidRDefault="00336E2F" w:rsidP="00336E2F">
            <w:pPr>
              <w:tabs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AB5278" w14:textId="77777777" w:rsidR="00336E2F" w:rsidRPr="00A37B80" w:rsidRDefault="00336E2F" w:rsidP="00336E2F">
            <w:pPr>
              <w:tabs>
                <w:tab w:val="decimal" w:pos="1134"/>
              </w:tabs>
              <w:suppressAutoHyphens/>
              <w:snapToGrid w:val="0"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1F878609" w14:textId="77777777" w:rsidR="00336E2F" w:rsidRPr="00A37B80" w:rsidRDefault="00336E2F" w:rsidP="00336E2F">
            <w:pPr>
              <w:tabs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E46114" w:rsidRPr="002A007A" w14:paraId="4305A8D5" w14:textId="77777777" w:rsidTr="00755FAB">
        <w:trPr>
          <w:trHeight w:hRule="exact" w:val="288"/>
        </w:trPr>
        <w:tc>
          <w:tcPr>
            <w:tcW w:w="6720" w:type="dxa"/>
            <w:shd w:val="clear" w:color="auto" w:fill="auto"/>
          </w:tcPr>
          <w:p w14:paraId="7FCC6480" w14:textId="77777777" w:rsidR="00E46114" w:rsidRPr="00A37B80" w:rsidRDefault="00E46114" w:rsidP="00336E2F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20" w:type="dxa"/>
            <w:shd w:val="clear" w:color="auto" w:fill="auto"/>
          </w:tcPr>
          <w:p w14:paraId="5F38731E" w14:textId="77777777" w:rsidR="00E46114" w:rsidRPr="00A37B80" w:rsidRDefault="00E46114" w:rsidP="00336E2F">
            <w:pPr>
              <w:tabs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3A5200A" w14:textId="77777777" w:rsidR="00E46114" w:rsidRPr="00A37B80" w:rsidRDefault="00E46114" w:rsidP="00336E2F">
            <w:pPr>
              <w:tabs>
                <w:tab w:val="decimal" w:pos="1134"/>
              </w:tabs>
              <w:suppressAutoHyphens/>
              <w:snapToGrid w:val="0"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40CAE6D1" w14:textId="77777777" w:rsidR="00E46114" w:rsidRPr="00A37B80" w:rsidRDefault="00E46114" w:rsidP="00336E2F">
            <w:pPr>
              <w:tabs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lang w:eastAsia="zh-CN"/>
              </w:rPr>
            </w:pPr>
          </w:p>
        </w:tc>
      </w:tr>
      <w:tr w:rsidR="00336E2F" w:rsidRPr="002A007A" w14:paraId="75E0933D" w14:textId="77777777" w:rsidTr="00755FAB">
        <w:tc>
          <w:tcPr>
            <w:tcW w:w="6720" w:type="dxa"/>
            <w:shd w:val="clear" w:color="auto" w:fill="auto"/>
          </w:tcPr>
          <w:p w14:paraId="7AD5346B" w14:textId="77777777" w:rsidR="00336E2F" w:rsidRPr="007F0DE8" w:rsidRDefault="00336E2F" w:rsidP="00336E2F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20" w:type="dxa"/>
            <w:shd w:val="clear" w:color="auto" w:fill="auto"/>
          </w:tcPr>
          <w:p w14:paraId="6048DF36" w14:textId="77777777" w:rsidR="00336E2F" w:rsidRPr="007A5235" w:rsidRDefault="00336E2F" w:rsidP="00336E2F">
            <w:pPr>
              <w:tabs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6A7FBA6" w14:textId="77777777" w:rsidR="00336E2F" w:rsidRPr="007A5235" w:rsidRDefault="00336E2F" w:rsidP="00336E2F">
            <w:pPr>
              <w:tabs>
                <w:tab w:val="decimal" w:pos="1134"/>
              </w:tabs>
              <w:suppressAutoHyphens/>
              <w:snapToGrid w:val="0"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556DF1C2" w14:textId="77777777" w:rsidR="00336E2F" w:rsidRPr="007A5235" w:rsidRDefault="00336E2F" w:rsidP="00336E2F">
            <w:pPr>
              <w:tabs>
                <w:tab w:val="decimal" w:pos="1104"/>
              </w:tabs>
              <w:suppressAutoHyphens/>
              <w:spacing w:after="0" w:line="36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36E2F" w:rsidRPr="002A007A" w14:paraId="37882E9F" w14:textId="77777777" w:rsidTr="00755FAB">
        <w:tc>
          <w:tcPr>
            <w:tcW w:w="6720" w:type="dxa"/>
            <w:shd w:val="clear" w:color="auto" w:fill="auto"/>
          </w:tcPr>
          <w:p w14:paraId="437D7D5A" w14:textId="2896AF65" w:rsidR="00336E2F" w:rsidRPr="007A5235" w:rsidRDefault="00336E2F" w:rsidP="00336E2F">
            <w:pPr>
              <w:suppressAutoHyphens/>
              <w:spacing w:after="0" w:line="360" w:lineRule="exact"/>
              <w:ind w:left="1260" w:right="-108" w:hanging="109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03EB8A4" w14:textId="27C6B443" w:rsidR="00336E2F" w:rsidRPr="00336E2F" w:rsidRDefault="00336E2F" w:rsidP="00336E2F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23,076</w:t>
            </w:r>
          </w:p>
        </w:tc>
        <w:tc>
          <w:tcPr>
            <w:tcW w:w="243" w:type="dxa"/>
            <w:shd w:val="clear" w:color="auto" w:fill="auto"/>
          </w:tcPr>
          <w:p w14:paraId="413E4857" w14:textId="77777777" w:rsidR="00336E2F" w:rsidRPr="007A5235" w:rsidRDefault="00336E2F" w:rsidP="00336E2F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6A0681" w14:textId="043962F9" w:rsidR="00336E2F" w:rsidRPr="007A5235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22,432</w:t>
            </w:r>
          </w:p>
        </w:tc>
      </w:tr>
      <w:tr w:rsidR="00336E2F" w:rsidRPr="002A007A" w14:paraId="0FE80FF8" w14:textId="77777777" w:rsidTr="00755FAB">
        <w:tc>
          <w:tcPr>
            <w:tcW w:w="6720" w:type="dxa"/>
            <w:shd w:val="clear" w:color="auto" w:fill="auto"/>
          </w:tcPr>
          <w:p w14:paraId="7E716698" w14:textId="4D0998D8" w:rsidR="00336E2F" w:rsidRPr="007F0DE8" w:rsidRDefault="00336E2F" w:rsidP="00336E2F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79D771" w14:textId="0CFE342D" w:rsidR="00336E2F" w:rsidRPr="00FE43CA" w:rsidRDefault="00336E2F" w:rsidP="00336E2F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23,076</w:t>
            </w:r>
          </w:p>
        </w:tc>
        <w:tc>
          <w:tcPr>
            <w:tcW w:w="243" w:type="dxa"/>
            <w:shd w:val="clear" w:color="auto" w:fill="auto"/>
          </w:tcPr>
          <w:p w14:paraId="604AFE90" w14:textId="77777777" w:rsidR="00336E2F" w:rsidRPr="00FE43CA" w:rsidRDefault="00336E2F" w:rsidP="00336E2F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14C576" w14:textId="4059B88C" w:rsidR="00336E2F" w:rsidRPr="00FE43CA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22,432</w:t>
            </w:r>
          </w:p>
        </w:tc>
      </w:tr>
      <w:tr w:rsidR="00336E2F" w:rsidRPr="002A007A" w14:paraId="3434B3CF" w14:textId="77777777" w:rsidTr="00755FAB">
        <w:tc>
          <w:tcPr>
            <w:tcW w:w="6720" w:type="dxa"/>
            <w:shd w:val="clear" w:color="auto" w:fill="auto"/>
            <w:vAlign w:val="center"/>
          </w:tcPr>
          <w:p w14:paraId="54B9573D" w14:textId="0D599299" w:rsidR="00336E2F" w:rsidRPr="007A5235" w:rsidRDefault="00336E2F" w:rsidP="00336E2F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5549733" w14:textId="0F2460EB" w:rsidR="00336E2F" w:rsidRPr="00FE43CA" w:rsidRDefault="00336E2F" w:rsidP="00336E2F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383,643</w:t>
            </w:r>
          </w:p>
        </w:tc>
        <w:tc>
          <w:tcPr>
            <w:tcW w:w="243" w:type="dxa"/>
            <w:shd w:val="clear" w:color="auto" w:fill="auto"/>
          </w:tcPr>
          <w:p w14:paraId="793969C6" w14:textId="77777777" w:rsidR="00336E2F" w:rsidRPr="00FE43CA" w:rsidRDefault="00336E2F" w:rsidP="00336E2F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9BC080" w14:textId="7F91899F" w:rsidR="00336E2F" w:rsidRPr="00FE43CA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339,744</w:t>
            </w:r>
          </w:p>
        </w:tc>
      </w:tr>
      <w:tr w:rsidR="00336E2F" w:rsidRPr="002A007A" w14:paraId="3A0D74ED" w14:textId="77777777" w:rsidTr="00755FAB">
        <w:trPr>
          <w:trHeight w:hRule="exact" w:val="288"/>
        </w:trPr>
        <w:tc>
          <w:tcPr>
            <w:tcW w:w="6720" w:type="dxa"/>
            <w:shd w:val="clear" w:color="auto" w:fill="auto"/>
          </w:tcPr>
          <w:p w14:paraId="64E2E6B6" w14:textId="355456C5" w:rsidR="00336E2F" w:rsidRPr="007A5235" w:rsidRDefault="00336E2F" w:rsidP="00336E2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FB9BE23" w14:textId="77777777" w:rsidR="00336E2F" w:rsidRPr="00336E2F" w:rsidRDefault="00336E2F" w:rsidP="00336E2F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43C045BE" w14:textId="77777777" w:rsidR="00336E2F" w:rsidRPr="007A5235" w:rsidRDefault="00336E2F" w:rsidP="00336E2F">
            <w:pPr>
              <w:tabs>
                <w:tab w:val="decimal" w:pos="979"/>
              </w:tabs>
              <w:suppressAutoHyphens/>
              <w:spacing w:after="0" w:line="240" w:lineRule="auto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42405BC5" w14:textId="0A0D2515" w:rsidR="00336E2F" w:rsidRPr="007A5235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336E2F" w:rsidRPr="002A007A" w14:paraId="0650484D" w14:textId="77777777" w:rsidTr="00755FAB">
        <w:tc>
          <w:tcPr>
            <w:tcW w:w="6720" w:type="dxa"/>
            <w:shd w:val="clear" w:color="auto" w:fill="auto"/>
          </w:tcPr>
          <w:p w14:paraId="314B7234" w14:textId="13644DE6" w:rsidR="00336E2F" w:rsidRPr="007A5235" w:rsidRDefault="00336E2F" w:rsidP="00336E2F">
            <w:pPr>
              <w:suppressAutoHyphens/>
              <w:spacing w:after="0" w:line="36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6690105" w14:textId="4A100380" w:rsidR="00336E2F" w:rsidRPr="00336E2F" w:rsidRDefault="00336E2F" w:rsidP="00336E2F">
            <w:pPr>
              <w:tabs>
                <w:tab w:val="decimal" w:pos="979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2,124,195</w:t>
            </w:r>
          </w:p>
        </w:tc>
        <w:tc>
          <w:tcPr>
            <w:tcW w:w="243" w:type="dxa"/>
            <w:shd w:val="clear" w:color="auto" w:fill="auto"/>
          </w:tcPr>
          <w:p w14:paraId="7558E545" w14:textId="77777777" w:rsidR="00336E2F" w:rsidRPr="007A5235" w:rsidRDefault="00336E2F" w:rsidP="00336E2F">
            <w:pPr>
              <w:tabs>
                <w:tab w:val="decimal" w:pos="979"/>
              </w:tabs>
              <w:suppressAutoHyphens/>
              <w:spacing w:after="0" w:line="360" w:lineRule="exac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6E607AB4" w14:textId="772CF949" w:rsidR="00336E2F" w:rsidRPr="007A5235" w:rsidRDefault="00336E2F" w:rsidP="00755FAB">
            <w:pPr>
              <w:tabs>
                <w:tab w:val="decimal" w:pos="800"/>
              </w:tabs>
              <w:suppressAutoHyphens/>
              <w:snapToGrid w:val="0"/>
              <w:spacing w:after="0" w:line="360" w:lineRule="exac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2,060,169</w:t>
            </w:r>
          </w:p>
        </w:tc>
      </w:tr>
    </w:tbl>
    <w:p w14:paraId="50F25DA8" w14:textId="77777777" w:rsidR="00F6211E" w:rsidRPr="00C20AAE" w:rsidRDefault="00F6211E" w:rsidP="00A5043F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</w:pPr>
    </w:p>
    <w:p w14:paraId="74F379D5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206"/>
        <w:gridCol w:w="744"/>
        <w:gridCol w:w="390"/>
        <w:gridCol w:w="825"/>
        <w:gridCol w:w="243"/>
        <w:gridCol w:w="102"/>
        <w:gridCol w:w="1170"/>
        <w:gridCol w:w="18"/>
      </w:tblGrid>
      <w:tr w:rsidR="00F705EC" w:rsidRPr="002A007A" w14:paraId="0706DC25" w14:textId="77777777" w:rsidTr="00A844CD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3E88135B" w14:textId="77777777" w:rsidR="00F705EC" w:rsidRPr="007A5235" w:rsidRDefault="00F705EC" w:rsidP="00F705EC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1AB8C6E6" w14:textId="28E6B8E9" w:rsidR="00F705EC" w:rsidRPr="007A5235" w:rsidRDefault="00F705EC" w:rsidP="00F705EC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มิถุนายน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40" w:type="dxa"/>
            <w:gridSpan w:val="4"/>
            <w:shd w:val="clear" w:color="auto" w:fill="auto"/>
          </w:tcPr>
          <w:p w14:paraId="1B723278" w14:textId="7FB0F45D" w:rsidR="00F705EC" w:rsidRPr="007A5235" w:rsidRDefault="00F705EC" w:rsidP="00F705EC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2562</w:t>
            </w:r>
          </w:p>
        </w:tc>
      </w:tr>
      <w:tr w:rsidR="004D566E" w:rsidRPr="002A007A" w14:paraId="10D29672" w14:textId="77777777" w:rsidTr="00A844CD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3951976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6" w:type="dxa"/>
            <w:shd w:val="clear" w:color="auto" w:fill="auto"/>
          </w:tcPr>
          <w:p w14:paraId="0B6518DA" w14:textId="434CF414" w:rsidR="009A338C" w:rsidRDefault="00FF2C0C" w:rsidP="004D566E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</w:p>
          <w:p w14:paraId="0A2AFFBA" w14:textId="789BC86E" w:rsidR="004D566E" w:rsidRPr="007A5235" w:rsidRDefault="004D566E" w:rsidP="004D566E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EA12EDB" w14:textId="40E6CD7C" w:rsidR="004D566E" w:rsidRPr="007A5235" w:rsidRDefault="00F705EC" w:rsidP="004D566E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 w:rsidR="00706324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ของธนาคาร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5BE7E5C" w14:textId="7A3C80D9" w:rsidR="009A338C" w:rsidRDefault="00FF2C0C" w:rsidP="004D566E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</w:p>
          <w:p w14:paraId="788F4872" w14:textId="40772475" w:rsidR="004D566E" w:rsidRPr="007A5235" w:rsidRDefault="004D566E" w:rsidP="004D566E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2BDB22CB" w14:textId="2DB54332" w:rsidR="004D566E" w:rsidRPr="007A5235" w:rsidRDefault="00F705EC" w:rsidP="004D566E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อัตราส่วน</w:t>
            </w:r>
            <w:r w:rsidR="00706324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เงินกอง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ทุน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ของธนาคาร</w:t>
            </w:r>
          </w:p>
        </w:tc>
      </w:tr>
      <w:tr w:rsidR="004D566E" w:rsidRPr="002A007A" w14:paraId="353B50DE" w14:textId="77777777" w:rsidTr="00A844CD">
        <w:trPr>
          <w:gridAfter w:val="1"/>
          <w:wAfter w:w="18" w:type="dxa"/>
        </w:trPr>
        <w:tc>
          <w:tcPr>
            <w:tcW w:w="4680" w:type="dxa"/>
            <w:shd w:val="clear" w:color="auto" w:fill="auto"/>
          </w:tcPr>
          <w:p w14:paraId="79E25EF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7C6120FC" w14:textId="77777777" w:rsidR="004D566E" w:rsidRPr="007A5235" w:rsidRDefault="004D566E" w:rsidP="004D566E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336E2F" w:rsidRPr="002A007A" w14:paraId="1264E1FB" w14:textId="77777777" w:rsidTr="00A844CD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3F9A2F16" w14:textId="77777777" w:rsidR="00336E2F" w:rsidRPr="007A5235" w:rsidRDefault="00336E2F" w:rsidP="00336E2F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14:paraId="190D420D" w14:textId="2B881123" w:rsidR="00336E2F" w:rsidRPr="007A5235" w:rsidRDefault="00336E2F" w:rsidP="00336E2F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CABA525" w14:textId="64B0F65A" w:rsidR="00336E2F" w:rsidRPr="00336E2F" w:rsidRDefault="00336E2F" w:rsidP="00336E2F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18.1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FEB4DAA" w14:textId="77777777" w:rsidR="00336E2F" w:rsidRPr="007A5235" w:rsidRDefault="00336E2F" w:rsidP="00336E2F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110F48B4" w14:textId="77777777" w:rsidR="00336E2F" w:rsidRPr="007A5235" w:rsidRDefault="00336E2F" w:rsidP="00E1772F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16.5</w:t>
            </w:r>
          </w:p>
        </w:tc>
      </w:tr>
      <w:tr w:rsidR="00336E2F" w:rsidRPr="002A007A" w14:paraId="07258CF6" w14:textId="77777777" w:rsidTr="00A844CD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433E23B0" w14:textId="77777777" w:rsidR="00336E2F" w:rsidRPr="007A5235" w:rsidRDefault="00336E2F" w:rsidP="00336E2F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1EBF80B" w14:textId="7C03EA19" w:rsidR="00336E2F" w:rsidRPr="007A5235" w:rsidRDefault="00336E2F" w:rsidP="00336E2F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497A76C" w14:textId="73E7BE0C" w:rsidR="00336E2F" w:rsidRPr="00336E2F" w:rsidRDefault="00336E2F" w:rsidP="00336E2F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17.0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8FEA384" w14:textId="77777777" w:rsidR="00336E2F" w:rsidRPr="007A5235" w:rsidRDefault="00336E2F" w:rsidP="00336E2F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7BD3CB27" w14:textId="77777777" w:rsidR="00336E2F" w:rsidRPr="007A5235" w:rsidRDefault="00336E2F" w:rsidP="00E1772F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15.4</w:t>
            </w:r>
          </w:p>
        </w:tc>
      </w:tr>
      <w:tr w:rsidR="00336E2F" w:rsidRPr="002A007A" w14:paraId="6D92AB20" w14:textId="77777777" w:rsidTr="00A844CD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469D5B29" w14:textId="77777777" w:rsidR="00336E2F" w:rsidRPr="007A5235" w:rsidRDefault="00336E2F" w:rsidP="00336E2F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14:paraId="1DBF0AAA" w14:textId="77777777" w:rsidR="00336E2F" w:rsidRPr="007A5235" w:rsidRDefault="00336E2F" w:rsidP="00336E2F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08DC45" w14:textId="77777777" w:rsidR="00336E2F" w:rsidRPr="00336E2F" w:rsidRDefault="00336E2F" w:rsidP="00336E2F">
            <w:pPr>
              <w:tabs>
                <w:tab w:val="decimal" w:pos="75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FF72BF6" w14:textId="77777777" w:rsidR="00336E2F" w:rsidRPr="007A5235" w:rsidRDefault="00336E2F" w:rsidP="00336E2F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E87F5" w14:textId="77777777" w:rsidR="00336E2F" w:rsidRPr="007A5235" w:rsidRDefault="00336E2F" w:rsidP="00E1772F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336E2F" w:rsidRPr="002A007A" w14:paraId="1353625F" w14:textId="77777777" w:rsidTr="00A844CD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2EBBE4C2" w14:textId="561A5EF2" w:rsidR="00336E2F" w:rsidRPr="007A5235" w:rsidRDefault="00336E2F" w:rsidP="00336E2F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14:paraId="7943C34F" w14:textId="23B7D538" w:rsidR="00336E2F" w:rsidRPr="007A5235" w:rsidRDefault="00336E2F" w:rsidP="00336E2F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7A8AFED" w14:textId="66AFE2B9" w:rsidR="00336E2F" w:rsidRPr="00336E2F" w:rsidRDefault="00336E2F" w:rsidP="00336E2F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17.0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D71E53F" w14:textId="77777777" w:rsidR="00336E2F" w:rsidRPr="007A5235" w:rsidRDefault="00336E2F" w:rsidP="00336E2F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7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75748D08" w14:textId="138AFD0C" w:rsidR="00336E2F" w:rsidRPr="007A5235" w:rsidRDefault="00336E2F" w:rsidP="00E1772F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15.4</w:t>
            </w:r>
          </w:p>
        </w:tc>
      </w:tr>
      <w:tr w:rsidR="00102E17" w:rsidRPr="007A5235" w14:paraId="2DE02880" w14:textId="77777777" w:rsidTr="00A844CD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63856A53" w14:textId="77777777" w:rsidR="00102E17" w:rsidRPr="007A5235" w:rsidRDefault="00102E17" w:rsidP="00AF7B0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104CD7AF" w14:textId="77777777" w:rsidR="00102E17" w:rsidRPr="007A5235" w:rsidRDefault="00102E17" w:rsidP="00AF7B0E">
            <w:pPr>
              <w:tabs>
                <w:tab w:val="decimal" w:pos="43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EFB0CC5" w14:textId="77777777" w:rsidR="00102E17" w:rsidRPr="00336E2F" w:rsidRDefault="00102E17" w:rsidP="00AF7B0E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1.1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025C440" w14:textId="77777777" w:rsidR="00102E17" w:rsidRPr="007A5235" w:rsidRDefault="00102E17" w:rsidP="00AF7B0E">
            <w:pPr>
              <w:tabs>
                <w:tab w:val="decimal" w:pos="414"/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3E68745" w14:textId="77777777" w:rsidR="00102E17" w:rsidRPr="007A5235" w:rsidRDefault="00102E17" w:rsidP="00E1772F">
            <w:pPr>
              <w:tabs>
                <w:tab w:val="decimal" w:pos="673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1.1</w:t>
            </w:r>
          </w:p>
        </w:tc>
      </w:tr>
      <w:tr w:rsidR="00102E17" w:rsidRPr="00C20AAE" w14:paraId="6A75F182" w14:textId="77777777" w:rsidTr="00A844CD">
        <w:trPr>
          <w:gridAfter w:val="1"/>
          <w:wAfter w:w="18" w:type="dxa"/>
        </w:trPr>
        <w:tc>
          <w:tcPr>
            <w:tcW w:w="4680" w:type="dxa"/>
            <w:shd w:val="clear" w:color="auto" w:fill="auto"/>
            <w:vAlign w:val="bottom"/>
          </w:tcPr>
          <w:p w14:paraId="4F9EF51D" w14:textId="77777777" w:rsidR="00102E17" w:rsidRPr="00C20AAE" w:rsidRDefault="00102E17" w:rsidP="00C20AAE">
            <w:pPr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6" w:type="dxa"/>
            <w:shd w:val="clear" w:color="auto" w:fill="auto"/>
          </w:tcPr>
          <w:p w14:paraId="202E4A01" w14:textId="77777777" w:rsidR="00102E17" w:rsidRPr="00C20AAE" w:rsidRDefault="00102E17" w:rsidP="00C20AAE">
            <w:pPr>
              <w:tabs>
                <w:tab w:val="decimal" w:pos="698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D9D47E" w14:textId="77777777" w:rsidR="00102E17" w:rsidRPr="00C20AAE" w:rsidRDefault="00102E17" w:rsidP="00C20AAE">
            <w:pPr>
              <w:tabs>
                <w:tab w:val="decimal" w:pos="576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1B9AE3C" w14:textId="77777777" w:rsidR="00102E17" w:rsidRPr="00C20AAE" w:rsidRDefault="00102E17" w:rsidP="00C20AAE">
            <w:pPr>
              <w:tabs>
                <w:tab w:val="decimal" w:pos="703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B5DD9B6" w14:textId="77777777" w:rsidR="00102E17" w:rsidRPr="00C20AAE" w:rsidRDefault="00102E17" w:rsidP="00C20AAE">
            <w:pPr>
              <w:tabs>
                <w:tab w:val="decimal" w:pos="673"/>
              </w:tabs>
              <w:suppressAutoHyphens/>
              <w:spacing w:after="0" w:line="240" w:lineRule="auto"/>
              <w:ind w:left="547"/>
              <w:jc w:val="thaiDistribut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336E2F" w:rsidRPr="002A007A" w14:paraId="078E1B46" w14:textId="77777777" w:rsidTr="00A844CD">
        <w:trPr>
          <w:trHeight w:val="389"/>
        </w:trPr>
        <w:tc>
          <w:tcPr>
            <w:tcW w:w="9378" w:type="dxa"/>
            <w:gridSpan w:val="9"/>
            <w:shd w:val="clear" w:color="auto" w:fill="auto"/>
          </w:tcPr>
          <w:p w14:paraId="78524781" w14:textId="01E01F45" w:rsidR="00336E2F" w:rsidRPr="00CF4464" w:rsidRDefault="00336E2F" w:rsidP="00336E2F">
            <w:pPr>
              <w:tabs>
                <w:tab w:val="left" w:pos="164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อัตราส่วนเงินกองทุนส่วนเพิ่มเพื่อรองรับผลขาดทุนในภาวะวิกฤต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(Conservation Buffer) </w:t>
            </w:r>
            <w:r w:rsidR="00246CF9" w:rsidRPr="00CF446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 xml:space="preserve">โดยธปท.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กำหนดให้ธนาคารพาณิชย์ดำรงอัตราส่วนเงินกองทุนชั้นที่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1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ที่เป็นส่วนของเจ้าของเพิ่มเติมจากการดำรงอัตราส่วนเงินกองทุนขั้นต่ำอีกร้อยละ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2.50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และอัตราส่วนเงินกองทุนส่วนเพิ่มเพื่อรองรับความเสียหายสำหรับธนาคารพาณิชย์ที่มี</w:t>
            </w:r>
            <w:r w:rsidR="00F642CE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ความสำคัญ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เชิงระบบ</w:t>
            </w:r>
            <w:r w:rsidR="00246CF9" w:rsidRPr="00CF446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สำหรับ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ประเทศ</w:t>
            </w:r>
            <w:r w:rsidR="00246CF9" w:rsidRPr="00CF446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ไทย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(Higher loss absorbency)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โดยดำรง</w:t>
            </w:r>
            <w:r w:rsidR="00246CF9" w:rsidRPr="00CF446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ใน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อัตราร้อยละ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0.5 </w:t>
            </w:r>
            <w:r w:rsidR="00246CF9" w:rsidRPr="00CF446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สำหรับปี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2562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และเพิ่มเป็นร้อยละ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1.0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ตั้งแต่</w:t>
            </w:r>
            <w:r w:rsidR="00246CF9" w:rsidRPr="00CF4464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ปี</w:t>
            </w:r>
            <w:r w:rsidR="00DE438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2563 </w:t>
            </w:r>
            <w:r w:rsidR="00246CF9" w:rsidRPr="00CF4464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เป็นต้นไป</w:t>
            </w:r>
          </w:p>
        </w:tc>
      </w:tr>
      <w:tr w:rsidR="0046775D" w:rsidRPr="002A007A" w14:paraId="4F1FFF2E" w14:textId="77777777" w:rsidTr="00A844CD">
        <w:trPr>
          <w:trHeight w:val="389"/>
        </w:trPr>
        <w:tc>
          <w:tcPr>
            <w:tcW w:w="9378" w:type="dxa"/>
            <w:gridSpan w:val="9"/>
            <w:shd w:val="clear" w:color="auto" w:fill="auto"/>
          </w:tcPr>
          <w:p w14:paraId="40C48B47" w14:textId="77777777" w:rsidR="0046775D" w:rsidRPr="00CF4464" w:rsidRDefault="0046775D" w:rsidP="00336E2F">
            <w:pPr>
              <w:tabs>
                <w:tab w:val="left" w:pos="164"/>
                <w:tab w:val="decimal" w:pos="905"/>
              </w:tabs>
              <w:suppressAutoHyphens/>
              <w:spacing w:after="0" w:line="240" w:lineRule="auto"/>
              <w:ind w:left="161" w:right="-4" w:hanging="162"/>
              <w:jc w:val="thaiDistribute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vertAlign w:val="superscript"/>
                <w:lang w:eastAsia="zh-CN"/>
              </w:rPr>
            </w:pPr>
          </w:p>
        </w:tc>
      </w:tr>
      <w:tr w:rsidR="00336E2F" w:rsidRPr="002A007A" w14:paraId="5A6C217C" w14:textId="77777777" w:rsidTr="00A844CD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5A3680FF" w14:textId="02E55355" w:rsidR="00336E2F" w:rsidRPr="007A5235" w:rsidRDefault="00336E2F" w:rsidP="00336E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7FF8BE7" w14:textId="6D96FC79" w:rsidR="00336E2F" w:rsidRPr="007A5235" w:rsidRDefault="00336E2F" w:rsidP="00336E2F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14:paraId="21A711E2" w14:textId="77777777" w:rsidR="00336E2F" w:rsidRPr="007A5235" w:rsidRDefault="00336E2F" w:rsidP="00336E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</w:tcPr>
          <w:p w14:paraId="2165D369" w14:textId="0CD92ECE" w:rsidR="00336E2F" w:rsidRPr="007A5235" w:rsidRDefault="00336E2F" w:rsidP="00336E2F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336E2F" w:rsidRPr="002A007A" w14:paraId="36C0CBCA" w14:textId="77777777" w:rsidTr="00A844CD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014D70AF" w14:textId="660C9C68" w:rsidR="00336E2F" w:rsidRPr="007A5235" w:rsidRDefault="00336E2F" w:rsidP="00336E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2E8ACDD" w14:textId="4B796AC6" w:rsidR="00336E2F" w:rsidRPr="007A5235" w:rsidRDefault="00336E2F" w:rsidP="00336E2F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033C521D" w14:textId="77777777" w:rsidR="00336E2F" w:rsidRPr="007A5235" w:rsidRDefault="00336E2F" w:rsidP="00336E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</w:tcPr>
          <w:p w14:paraId="3C26C783" w14:textId="72A604A1" w:rsidR="00336E2F" w:rsidRPr="007A5235" w:rsidRDefault="00336E2F" w:rsidP="00336E2F">
            <w:pPr>
              <w:suppressAutoHyphens/>
              <w:spacing w:after="0" w:line="240" w:lineRule="auto"/>
              <w:ind w:left="-112" w:right="-12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336E2F" w:rsidRPr="002A007A" w14:paraId="6ABF39BB" w14:textId="77777777" w:rsidTr="00A844CD">
        <w:trPr>
          <w:tblHeader/>
        </w:trPr>
        <w:tc>
          <w:tcPr>
            <w:tcW w:w="6630" w:type="dxa"/>
            <w:gridSpan w:val="3"/>
            <w:shd w:val="clear" w:color="auto" w:fill="auto"/>
          </w:tcPr>
          <w:p w14:paraId="1D56D95B" w14:textId="1BADB92F" w:rsidR="00336E2F" w:rsidRPr="007A5235" w:rsidRDefault="00336E2F" w:rsidP="00336E2F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48" w:type="dxa"/>
            <w:gridSpan w:val="6"/>
            <w:shd w:val="clear" w:color="auto" w:fill="auto"/>
          </w:tcPr>
          <w:p w14:paraId="27DD2AC9" w14:textId="457103DB" w:rsidR="00336E2F" w:rsidRPr="007A5235" w:rsidRDefault="00336E2F" w:rsidP="00336E2F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336E2F" w:rsidRPr="002A007A" w:rsidDel="00552C33" w14:paraId="3F291715" w14:textId="77777777" w:rsidTr="00A844CD">
        <w:tc>
          <w:tcPr>
            <w:tcW w:w="6630" w:type="dxa"/>
            <w:gridSpan w:val="3"/>
            <w:shd w:val="clear" w:color="auto" w:fill="auto"/>
          </w:tcPr>
          <w:p w14:paraId="4516BD89" w14:textId="599BF495" w:rsidR="00336E2F" w:rsidRPr="007A5235" w:rsidRDefault="00336E2F" w:rsidP="00336E2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1471FB40" w14:textId="4AE6EC54" w:rsidR="00336E2F" w:rsidRPr="00336E2F" w:rsidDel="00552C33" w:rsidRDefault="00336E2F" w:rsidP="00336E2F">
            <w:pPr>
              <w:tabs>
                <w:tab w:val="decimal" w:pos="972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383,643</w:t>
            </w:r>
          </w:p>
        </w:tc>
        <w:tc>
          <w:tcPr>
            <w:tcW w:w="243" w:type="dxa"/>
            <w:shd w:val="clear" w:color="auto" w:fill="auto"/>
          </w:tcPr>
          <w:p w14:paraId="73C08EDA" w14:textId="77777777" w:rsidR="00336E2F" w:rsidRPr="007A5235" w:rsidRDefault="00336E2F" w:rsidP="00336E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vAlign w:val="bottom"/>
          </w:tcPr>
          <w:p w14:paraId="3D3541C6" w14:textId="79D0C82A" w:rsidR="00336E2F" w:rsidRPr="007A5235" w:rsidDel="00552C33" w:rsidRDefault="00336E2F" w:rsidP="003B46F5">
            <w:pPr>
              <w:tabs>
                <w:tab w:val="decimal" w:pos="917"/>
              </w:tabs>
              <w:suppressAutoHyphens/>
              <w:snapToGrid w:val="0"/>
              <w:spacing w:after="0" w:line="240" w:lineRule="auto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339,744</w:t>
            </w:r>
          </w:p>
        </w:tc>
      </w:tr>
      <w:tr w:rsidR="00336E2F" w:rsidRPr="003B46F5" w:rsidDel="00552C33" w14:paraId="148F0BFB" w14:textId="77777777" w:rsidTr="00A844CD">
        <w:tc>
          <w:tcPr>
            <w:tcW w:w="6630" w:type="dxa"/>
            <w:gridSpan w:val="3"/>
            <w:shd w:val="clear" w:color="auto" w:fill="auto"/>
          </w:tcPr>
          <w:p w14:paraId="2667456A" w14:textId="12664E26" w:rsidR="00336E2F" w:rsidRPr="007A5235" w:rsidRDefault="00336E2F" w:rsidP="00336E2F">
            <w:pPr>
              <w:tabs>
                <w:tab w:val="left" w:pos="540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62DEC39B" w14:textId="18053E6A" w:rsidR="00336E2F" w:rsidRPr="00336E2F" w:rsidDel="00552C33" w:rsidRDefault="00336E2F" w:rsidP="00336E2F">
            <w:pPr>
              <w:suppressAutoHyphens/>
              <w:snapToGrid w:val="0"/>
              <w:spacing w:after="0" w:line="240" w:lineRule="auto"/>
              <w:ind w:left="-172" w:right="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36E2F">
              <w:rPr>
                <w:rFonts w:asciiTheme="majorBidi" w:eastAsia="Times New Roman" w:hAnsiTheme="majorBidi" w:cstheme="majorBidi"/>
                <w:sz w:val="28"/>
                <w:lang w:eastAsia="zh-CN"/>
              </w:rPr>
              <w:t>18.1</w:t>
            </w:r>
          </w:p>
        </w:tc>
        <w:tc>
          <w:tcPr>
            <w:tcW w:w="243" w:type="dxa"/>
            <w:shd w:val="clear" w:color="auto" w:fill="auto"/>
          </w:tcPr>
          <w:p w14:paraId="1702F1D2" w14:textId="77777777" w:rsidR="00336E2F" w:rsidRPr="007A5235" w:rsidRDefault="00336E2F" w:rsidP="00336E2F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0" w:type="dxa"/>
            <w:gridSpan w:val="3"/>
            <w:shd w:val="clear" w:color="auto" w:fill="auto"/>
            <w:vAlign w:val="bottom"/>
          </w:tcPr>
          <w:p w14:paraId="6703B6F7" w14:textId="0D9B1AF8" w:rsidR="00336E2F" w:rsidRPr="007A5235" w:rsidDel="00552C33" w:rsidRDefault="00336E2F" w:rsidP="003B46F5">
            <w:pPr>
              <w:tabs>
                <w:tab w:val="decimal" w:pos="78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16.5</w:t>
            </w:r>
          </w:p>
        </w:tc>
      </w:tr>
    </w:tbl>
    <w:p w14:paraId="57DC5BCD" w14:textId="77777777" w:rsidR="00A37B80" w:rsidRPr="00C20AAE" w:rsidRDefault="00A37B80" w:rsidP="00A34D9F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2EF3A635" w14:textId="7F124CDF" w:rsidR="00A34D9F" w:rsidRDefault="00A34D9F" w:rsidP="00A34D9F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7520D1DB" w14:textId="29C3EBC5" w:rsidR="004D566E" w:rsidRDefault="00CA1415" w:rsidP="00CA1415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การเปิดเผยข้อมูลเกี่ยวกับการดำรงเงินกองทุนตามประกาศของธนาคารแห่งประเทศไทยที่ สนส.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4/2556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ลงวันที่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พฤษภาคม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2556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เรื่อง </w:t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ลงวันที่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C33BC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Pr="00C33BC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3F724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</w:t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(ฉบับที่ </w:t>
      </w:r>
      <w:r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6B9F9AE7" w14:textId="77777777" w:rsidR="00CA1415" w:rsidRPr="00CA1415" w:rsidRDefault="00CA1415" w:rsidP="00CA1415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4D566E" w:rsidRPr="002A007A" w14:paraId="1E13E518" w14:textId="77777777" w:rsidTr="00BF7602">
        <w:tc>
          <w:tcPr>
            <w:tcW w:w="2430" w:type="dxa"/>
            <w:shd w:val="clear" w:color="auto" w:fill="auto"/>
          </w:tcPr>
          <w:p w14:paraId="071FACC8" w14:textId="77777777" w:rsidR="004D566E" w:rsidRPr="007A5235" w:rsidRDefault="004D566E" w:rsidP="004D566E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65342F9F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เว็บไซต์ธนาคารภายใต้ส่วนของนักลงทุนสัมพันธ์ที่</w:t>
            </w:r>
          </w:p>
        </w:tc>
      </w:tr>
      <w:tr w:rsidR="004D566E" w:rsidRPr="002A007A" w14:paraId="1822E15C" w14:textId="77777777" w:rsidTr="00BF7602">
        <w:tc>
          <w:tcPr>
            <w:tcW w:w="2430" w:type="dxa"/>
            <w:shd w:val="clear" w:color="auto" w:fill="auto"/>
          </w:tcPr>
          <w:p w14:paraId="7C4886A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561E88B" w14:textId="203779FA" w:rsidR="004D566E" w:rsidRPr="007A5235" w:rsidRDefault="00B07CAF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hyperlink r:id="rId14" w:history="1">
              <w:r w:rsidR="00DB11F6" w:rsidRPr="007A5235">
                <w:rPr>
                  <w:rStyle w:val="Hyperlink"/>
                  <w:rFonts w:asciiTheme="majorBidi" w:eastAsia="Times New Roman" w:hAnsiTheme="majorBidi" w:cstheme="majorBidi"/>
                  <w:sz w:val="30"/>
                  <w:szCs w:val="30"/>
                  <w:lang w:eastAsia="zh-CN"/>
                </w:rPr>
                <w:t>https://www.scb.co.th/th/investor-relations/financial-information.html</w:t>
              </w:r>
            </w:hyperlink>
            <w:r w:rsidR="00DB11F6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4D566E" w:rsidRPr="002A007A" w14:paraId="14B98282" w14:textId="77777777" w:rsidTr="00BF7602">
        <w:tc>
          <w:tcPr>
            <w:tcW w:w="2430" w:type="dxa"/>
            <w:shd w:val="clear" w:color="auto" w:fill="auto"/>
          </w:tcPr>
          <w:p w14:paraId="0D2C3721" w14:textId="77777777" w:rsidR="004D566E" w:rsidRPr="007A5235" w:rsidRDefault="004D566E" w:rsidP="004D566E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744BA302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เดือนหลังจากวันสิ้นงวดตามข้อกำหนดในประกาศธนาคารแห่งประเทศไทย</w:t>
            </w:r>
          </w:p>
        </w:tc>
      </w:tr>
      <w:tr w:rsidR="005B62FA" w:rsidRPr="002A007A" w14:paraId="08B4240E" w14:textId="77777777" w:rsidTr="00BF7602">
        <w:tc>
          <w:tcPr>
            <w:tcW w:w="2430" w:type="dxa"/>
            <w:shd w:val="clear" w:color="auto" w:fill="auto"/>
          </w:tcPr>
          <w:p w14:paraId="5E9CF9E9" w14:textId="4974C6E7" w:rsidR="005B62FA" w:rsidRPr="007A5235" w:rsidRDefault="005B62FA" w:rsidP="004D566E">
            <w:pPr>
              <w:suppressAutoHyphens/>
              <w:spacing w:after="0" w:line="240" w:lineRule="auto"/>
              <w:ind w:firstLine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70632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472C4732" w14:textId="56479B18" w:rsidR="005B62FA" w:rsidRPr="007A5235" w:rsidRDefault="00DB11F6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2562 </w:t>
            </w:r>
          </w:p>
        </w:tc>
      </w:tr>
    </w:tbl>
    <w:p w14:paraId="76ADCA10" w14:textId="77777777" w:rsidR="004D566E" w:rsidRPr="000A566E" w:rsidRDefault="004D566E" w:rsidP="00E54E3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432886E" w14:textId="51F7407B" w:rsidR="005B62FA" w:rsidRPr="007A5235" w:rsidRDefault="005B62FA" w:rsidP="004D566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การเปิดเผยข้อมูลสำหรับงวดหกเดือนสิ้นสุดวันที่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30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มิถุนายน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2563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จะถูกเปิดเผยภายในวันที่ </w:t>
      </w:r>
      <w:r w:rsidR="00F705EC" w:rsidRPr="00234DD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="00F705EC" w:rsidRPr="00234DD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ตุลาคม</w:t>
      </w:r>
      <w:r w:rsidR="00F705EC" w:rsidRPr="00234DD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234DD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567F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ตามเว็บไซต์ธนาคารข้างต้น</w:t>
      </w:r>
    </w:p>
    <w:p w14:paraId="46A357A8" w14:textId="77777777" w:rsidR="00EB0F39" w:rsidRPr="000A566E" w:rsidRDefault="00EB0F39" w:rsidP="004D566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42DC8FE" w14:textId="7FE738CB" w:rsidR="004D566E" w:rsidRPr="007A5235" w:rsidRDefault="004D566E" w:rsidP="004D566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การบริหารจัดการ</w:t>
      </w:r>
      <w:r w:rsidR="002340BF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6B847171" w14:textId="77777777" w:rsidR="004D566E" w:rsidRPr="000A566E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300EC98" w14:textId="209714C5" w:rsidR="004D566E" w:rsidRPr="007A5235" w:rsidRDefault="004D566E" w:rsidP="004D566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นโยบายของ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คือการรักษาระดับของเงินกองทุนให้มีความมั่นคงเพื่อรองรับความไม่แน่นอนในอนาคต สร้างความเชื่อมั่นให้ตลาดเกี่ยวกับความแข็งแกร่งของธนาคาร ตลอดจนสนับสนุนการเติบโตของธุรกิจ นอกจากนี้คณะกรรมการได้มีการ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65815676" w14:textId="77777777" w:rsidR="004D566E" w:rsidRPr="000A566E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DDEE581" w14:textId="5F048C07" w:rsidR="004D566E" w:rsidRPr="00234DDD" w:rsidRDefault="005B0DAA" w:rsidP="004D566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zh-CN"/>
        </w:rPr>
      </w:pPr>
      <w:r w:rsidRPr="00542B3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="004D566E" w:rsidRPr="00542B3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  <w:t xml:space="preserve">ได้ปฏิบัติตามข้อกำหนดของธนาคารแห่งประเทศไทยเกี่ยวกับการดำรงเงินกองทุนมาโดยตลอด </w:t>
      </w:r>
      <w:r w:rsidR="004D566E" w:rsidRPr="00234DDD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zh-CN"/>
        </w:rPr>
        <w:t>โดยข้อมูลตามตารางข้างต้นแสดงระดับเงินกองทุนเกินกว่าเกณฑ์ขั้นต่ำที่กำหนดโดยธนาคารแห่งประเทศไทย</w:t>
      </w:r>
    </w:p>
    <w:p w14:paraId="5B174A46" w14:textId="77777777" w:rsidR="004D566E" w:rsidRPr="007A5235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CCC1C0E" w14:textId="09F8069C" w:rsidR="005D3703" w:rsidRPr="007A5235" w:rsidRDefault="005D370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sectPr w:rsidR="005D3703" w:rsidRPr="007A5235" w:rsidSect="004D566E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  <w:bookmarkStart w:id="7" w:name="_Hlk527622985"/>
    </w:p>
    <w:p w14:paraId="50834BCB" w14:textId="46E5E740" w:rsidR="005D3703" w:rsidRPr="00234DDD" w:rsidRDefault="003C5085" w:rsidP="00477571">
      <w:pPr>
        <w:suppressAutoHyphens/>
        <w:spacing w:after="0" w:line="240" w:lineRule="auto"/>
        <w:ind w:left="720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234DD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7</w:t>
      </w:r>
      <w:r w:rsidRPr="00234DD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5D3703" w:rsidRPr="00234DD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การจัดประเภทสินทรัพย์ทางการเงินและหนี้สินทางการเงิน</w:t>
      </w:r>
    </w:p>
    <w:p w14:paraId="69D382F2" w14:textId="77777777" w:rsidR="005D3703" w:rsidRPr="007A5235" w:rsidRDefault="005D3703" w:rsidP="007A5235">
      <w:pPr>
        <w:tabs>
          <w:tab w:val="left" w:pos="540"/>
          <w:tab w:val="left" w:pos="990"/>
        </w:tabs>
        <w:spacing w:after="0" w:line="140" w:lineRule="exact"/>
        <w:ind w:left="993" w:hanging="446"/>
        <w:jc w:val="thaiDistribute"/>
        <w:rPr>
          <w:rFonts w:asciiTheme="majorBidi" w:hAnsiTheme="majorBidi" w:cstheme="majorBidi"/>
          <w:b/>
          <w:bCs/>
          <w:noProof/>
        </w:rPr>
      </w:pPr>
    </w:p>
    <w:tbl>
      <w:tblPr>
        <w:tblW w:w="14479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55"/>
        <w:gridCol w:w="1766"/>
        <w:gridCol w:w="347"/>
        <w:gridCol w:w="1879"/>
        <w:gridCol w:w="319"/>
        <w:gridCol w:w="2024"/>
        <w:gridCol w:w="319"/>
        <w:gridCol w:w="1905"/>
        <w:gridCol w:w="319"/>
        <w:gridCol w:w="1717"/>
        <w:gridCol w:w="29"/>
      </w:tblGrid>
      <w:tr w:rsidR="005D3703" w:rsidRPr="002A007A" w14:paraId="354BDB5D" w14:textId="77777777" w:rsidTr="005E4BFE">
        <w:trPr>
          <w:trHeight w:val="61"/>
          <w:tblHeader/>
        </w:trPr>
        <w:tc>
          <w:tcPr>
            <w:tcW w:w="5000" w:type="pct"/>
            <w:gridSpan w:val="11"/>
          </w:tcPr>
          <w:p w14:paraId="7F748CD6" w14:textId="77777777" w:rsidR="005D3703" w:rsidRPr="007A5235" w:rsidRDefault="005D3703" w:rsidP="007A5235">
            <w:pPr>
              <w:suppressAutoHyphens/>
              <w:spacing w:after="0" w:line="360" w:lineRule="exact"/>
              <w:ind w:left="4510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  <w:t xml:space="preserve">                                                                       งบการเงินรวม</w:t>
            </w:r>
          </w:p>
        </w:tc>
      </w:tr>
      <w:tr w:rsidR="005D3703" w:rsidRPr="002A007A" w14:paraId="2A7854DF" w14:textId="77777777" w:rsidTr="005E4BFE">
        <w:trPr>
          <w:trHeight w:val="61"/>
          <w:tblHeader/>
        </w:trPr>
        <w:tc>
          <w:tcPr>
            <w:tcW w:w="5000" w:type="pct"/>
            <w:gridSpan w:val="11"/>
          </w:tcPr>
          <w:p w14:paraId="3A2B4EBC" w14:textId="77777777" w:rsidR="005D3703" w:rsidRPr="007A5235" w:rsidRDefault="005D3703" w:rsidP="007A5235">
            <w:pPr>
              <w:suppressAutoHyphens/>
              <w:spacing w:after="0" w:line="360" w:lineRule="exact"/>
              <w:ind w:left="4510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 xml:space="preserve">                                                                 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0A566E" w:rsidRPr="002A007A" w14:paraId="2BAEA4CA" w14:textId="77777777" w:rsidTr="005E4BFE">
        <w:trPr>
          <w:gridAfter w:val="1"/>
          <w:wAfter w:w="11" w:type="pct"/>
          <w:trHeight w:val="523"/>
          <w:tblHeader/>
        </w:trPr>
        <w:tc>
          <w:tcPr>
            <w:tcW w:w="1331" w:type="pct"/>
          </w:tcPr>
          <w:p w14:paraId="655CA8EE" w14:textId="77777777" w:rsidR="000A566E" w:rsidRPr="007A5235" w:rsidRDefault="000A566E" w:rsidP="007A5235">
            <w:pPr>
              <w:tabs>
                <w:tab w:val="left" w:pos="342"/>
              </w:tabs>
              <w:suppressAutoHyphens/>
              <w:spacing w:after="0" w:line="360" w:lineRule="exact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10" w:type="pct"/>
            <w:vAlign w:val="bottom"/>
          </w:tcPr>
          <w:p w14:paraId="2EC99BF6" w14:textId="5B19E3CE" w:rsidR="000A566E" w:rsidRPr="007A5235" w:rsidRDefault="000A566E" w:rsidP="007A5235">
            <w:pPr>
              <w:suppressAutoHyphens/>
              <w:spacing w:after="0" w:line="360" w:lineRule="exact"/>
              <w:ind w:left="-118" w:right="-11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เครื่องมือทางการเงิน</w:t>
            </w:r>
            <w:r w:rsidR="005E4BFE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0" w:type="pct"/>
            <w:vAlign w:val="bottom"/>
          </w:tcPr>
          <w:p w14:paraId="267D9B7C" w14:textId="77777777" w:rsidR="000A566E" w:rsidRPr="007A5235" w:rsidRDefault="000A566E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649" w:type="pct"/>
            <w:vAlign w:val="bottom"/>
          </w:tcPr>
          <w:p w14:paraId="3BC2A8AF" w14:textId="18CD51CA" w:rsidR="000A566E" w:rsidRPr="007A5235" w:rsidRDefault="000A566E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เครื่องมือทางการเงิน</w:t>
            </w:r>
            <w:r w:rsidR="005E4BFE"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ที่วัดมูลค่าด้วย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</w:t>
            </w:r>
            <w:r w:rsidR="005E4B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10" w:type="pct"/>
            <w:vAlign w:val="bottom"/>
          </w:tcPr>
          <w:p w14:paraId="35CE03BD" w14:textId="77777777" w:rsidR="000A566E" w:rsidRPr="007A5235" w:rsidRDefault="000A566E" w:rsidP="007A5235">
            <w:pPr>
              <w:tabs>
                <w:tab w:val="decimal" w:pos="677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  <w:vAlign w:val="bottom"/>
          </w:tcPr>
          <w:p w14:paraId="3B722C0C" w14:textId="17C76B42" w:rsidR="000A566E" w:rsidRPr="007A5235" w:rsidRDefault="000A566E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เงินลงทุนใน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ตราสารทุนที่กำหนด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ให้วัดมูลค่าด้วย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</w:t>
            </w:r>
            <w:r w:rsidR="005E4B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10" w:type="pct"/>
            <w:vAlign w:val="bottom"/>
          </w:tcPr>
          <w:p w14:paraId="26109FA7" w14:textId="77777777" w:rsidR="000A566E" w:rsidRPr="007A5235" w:rsidRDefault="000A566E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66C99498" w14:textId="7E15C2BA" w:rsidR="000A566E" w:rsidRPr="007A5235" w:rsidRDefault="000A566E" w:rsidP="007A5235">
            <w:pPr>
              <w:suppressAutoHyphens/>
              <w:spacing w:after="0" w:line="360" w:lineRule="exact"/>
              <w:ind w:left="-14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val="x-none" w:eastAsia="zh-CN"/>
              </w:rPr>
              <w:t>เครื่องมือทางการเงิน</w:t>
            </w: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110" w:type="pct"/>
            <w:vAlign w:val="bottom"/>
          </w:tcPr>
          <w:p w14:paraId="5E567DA2" w14:textId="77777777" w:rsidR="000A566E" w:rsidRPr="007A5235" w:rsidRDefault="000A566E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593" w:type="pct"/>
            <w:vAlign w:val="bottom"/>
          </w:tcPr>
          <w:p w14:paraId="371E97B4" w14:textId="77777777" w:rsidR="000A566E" w:rsidRPr="007A5235" w:rsidRDefault="000A566E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5D3703" w:rsidRPr="002A007A" w14:paraId="67C64134" w14:textId="77777777" w:rsidTr="005E4BFE">
        <w:trPr>
          <w:trHeight w:val="233"/>
          <w:tblHeader/>
        </w:trPr>
        <w:tc>
          <w:tcPr>
            <w:tcW w:w="1331" w:type="pct"/>
          </w:tcPr>
          <w:p w14:paraId="65F4AF66" w14:textId="77777777" w:rsidR="005D3703" w:rsidRPr="007A5235" w:rsidRDefault="005D3703" w:rsidP="00D6046B">
            <w:pPr>
              <w:suppressAutoHyphens/>
              <w:spacing w:after="0" w:line="240" w:lineRule="atLeast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669" w:type="pct"/>
            <w:gridSpan w:val="10"/>
          </w:tcPr>
          <w:p w14:paraId="76F9C9F9" w14:textId="75E81C3D" w:rsidR="005D3703" w:rsidRPr="007A5235" w:rsidRDefault="005D3703" w:rsidP="00D6046B">
            <w:pPr>
              <w:tabs>
                <w:tab w:val="decimal" w:pos="831"/>
              </w:tabs>
              <w:suppressAutoHyphens/>
              <w:spacing w:after="0" w:line="240" w:lineRule="atLeast"/>
              <w:ind w:left="-107" w:right="-6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x-none" w:eastAsia="zh-CN"/>
              </w:rPr>
              <w:t>(</w:t>
            </w:r>
            <w:proofErr w:type="spellStart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x-none" w:eastAsia="zh-CN"/>
              </w:rPr>
              <w:t>ล้านบาท</w:t>
            </w:r>
            <w:proofErr w:type="spellEnd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x-none" w:eastAsia="zh-CN"/>
              </w:rPr>
              <w:t xml:space="preserve">) </w:t>
            </w:r>
          </w:p>
        </w:tc>
      </w:tr>
      <w:tr w:rsidR="000A566E" w:rsidRPr="002A007A" w14:paraId="65A29DF5" w14:textId="77777777" w:rsidTr="005E4BFE">
        <w:trPr>
          <w:gridAfter w:val="1"/>
          <w:wAfter w:w="11" w:type="pct"/>
          <w:trHeight w:val="319"/>
        </w:trPr>
        <w:tc>
          <w:tcPr>
            <w:tcW w:w="1331" w:type="pct"/>
          </w:tcPr>
          <w:p w14:paraId="3BC04986" w14:textId="77777777" w:rsidR="000A566E" w:rsidRPr="00234DDD" w:rsidRDefault="000A566E" w:rsidP="007A5235">
            <w:pPr>
              <w:suppressAutoHyphens/>
              <w:spacing w:after="0" w:line="320" w:lineRule="exact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610" w:type="pct"/>
          </w:tcPr>
          <w:p w14:paraId="5AD16727" w14:textId="77777777" w:rsidR="000A566E" w:rsidRPr="00234DDD" w:rsidRDefault="000A566E" w:rsidP="007A5235">
            <w:pPr>
              <w:tabs>
                <w:tab w:val="decimal" w:pos="708"/>
              </w:tabs>
              <w:suppressAutoHyphens/>
              <w:spacing w:after="0" w:line="32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20" w:type="pct"/>
          </w:tcPr>
          <w:p w14:paraId="10F3B3BF" w14:textId="77777777" w:rsidR="000A566E" w:rsidRPr="00234DDD" w:rsidRDefault="000A566E" w:rsidP="007A5235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</w:tcPr>
          <w:p w14:paraId="70435178" w14:textId="77777777" w:rsidR="000A566E" w:rsidRPr="00234DDD" w:rsidRDefault="000A566E" w:rsidP="007A5235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10" w:type="pct"/>
          </w:tcPr>
          <w:p w14:paraId="61995371" w14:textId="77777777" w:rsidR="000A566E" w:rsidRPr="00234DDD" w:rsidRDefault="000A566E" w:rsidP="007A5235">
            <w:pPr>
              <w:tabs>
                <w:tab w:val="decimal" w:pos="677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5222F0CA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110" w:type="pct"/>
          </w:tcPr>
          <w:p w14:paraId="217C4DF3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</w:tcPr>
          <w:p w14:paraId="38C73194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110" w:type="pct"/>
          </w:tcPr>
          <w:p w14:paraId="4CC5CD7C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5B68FC44" w14:textId="77777777" w:rsidR="000A566E" w:rsidRPr="00234DDD" w:rsidRDefault="000A566E" w:rsidP="007A5235">
            <w:pPr>
              <w:tabs>
                <w:tab w:val="decimal" w:pos="831"/>
              </w:tabs>
              <w:suppressAutoHyphens/>
              <w:spacing w:after="0" w:line="32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</w:tr>
      <w:tr w:rsidR="000A566E" w:rsidRPr="002A007A" w14:paraId="52710BA3" w14:textId="77777777" w:rsidTr="005E4BFE">
        <w:trPr>
          <w:gridAfter w:val="1"/>
          <w:wAfter w:w="11" w:type="pct"/>
          <w:trHeight w:val="319"/>
        </w:trPr>
        <w:tc>
          <w:tcPr>
            <w:tcW w:w="1331" w:type="pct"/>
          </w:tcPr>
          <w:p w14:paraId="2A92B75E" w14:textId="77777777" w:rsidR="000A566E" w:rsidRPr="00234DDD" w:rsidRDefault="000A566E" w:rsidP="00666A9B">
            <w:pPr>
              <w:suppressAutoHyphens/>
              <w:spacing w:after="0" w:line="320" w:lineRule="exac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เงินสด</w:t>
            </w:r>
          </w:p>
        </w:tc>
        <w:tc>
          <w:tcPr>
            <w:tcW w:w="610" w:type="pct"/>
            <w:vAlign w:val="bottom"/>
          </w:tcPr>
          <w:p w14:paraId="5991522F" w14:textId="7948B26C" w:rsidR="000A566E" w:rsidRPr="00234DDD" w:rsidRDefault="000A566E" w:rsidP="00234DDD">
            <w:pPr>
              <w:tabs>
                <w:tab w:val="decimal" w:pos="1042"/>
              </w:tabs>
              <w:suppressAutoHyphens/>
              <w:spacing w:after="0" w:line="320" w:lineRule="exact"/>
              <w:ind w:left="-15" w:right="-11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0" w:type="pct"/>
            <w:vAlign w:val="bottom"/>
          </w:tcPr>
          <w:p w14:paraId="7875476C" w14:textId="77777777" w:rsidR="000A566E" w:rsidRPr="00234DDD" w:rsidRDefault="000A566E" w:rsidP="00666A9B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4641FB1C" w14:textId="196AF6F5" w:rsidR="000A566E" w:rsidRPr="00234DDD" w:rsidRDefault="000A566E" w:rsidP="005E4BFE">
            <w:pPr>
              <w:tabs>
                <w:tab w:val="decimal" w:pos="1393"/>
              </w:tabs>
              <w:suppressAutoHyphens/>
              <w:spacing w:after="0" w:line="320" w:lineRule="exact"/>
              <w:ind w:left="-107" w:right="4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6C4B4B31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1F9097D4" w14:textId="3790C4F5" w:rsidR="000A566E" w:rsidRPr="00234DDD" w:rsidRDefault="000A566E" w:rsidP="005E4BFE">
            <w:pPr>
              <w:tabs>
                <w:tab w:val="decimal" w:pos="1626"/>
              </w:tabs>
              <w:suppressAutoHyphens/>
              <w:spacing w:after="0" w:line="320" w:lineRule="exact"/>
              <w:ind w:lef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091D71C4" w14:textId="3854B2CE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49A22633" w14:textId="165C5397" w:rsidR="000A566E" w:rsidRPr="00234DDD" w:rsidRDefault="000A566E" w:rsidP="00157908">
            <w:pPr>
              <w:tabs>
                <w:tab w:val="decimal" w:pos="899"/>
              </w:tabs>
              <w:suppressAutoHyphens/>
              <w:spacing w:after="0" w:line="320" w:lineRule="exact"/>
              <w:ind w:left="-107" w:right="3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42,871</w:t>
            </w:r>
          </w:p>
        </w:tc>
        <w:tc>
          <w:tcPr>
            <w:tcW w:w="110" w:type="pct"/>
          </w:tcPr>
          <w:p w14:paraId="6CA03CA1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5A42DEFA" w14:textId="6EFF8478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7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42,871</w:t>
            </w:r>
          </w:p>
        </w:tc>
      </w:tr>
      <w:tr w:rsidR="000A566E" w:rsidRPr="002A007A" w14:paraId="5B63BDF6" w14:textId="77777777" w:rsidTr="005E4BFE">
        <w:trPr>
          <w:gridAfter w:val="1"/>
          <w:wAfter w:w="11" w:type="pct"/>
          <w:trHeight w:val="639"/>
        </w:trPr>
        <w:tc>
          <w:tcPr>
            <w:tcW w:w="1331" w:type="pct"/>
          </w:tcPr>
          <w:p w14:paraId="55D85EDB" w14:textId="77777777" w:rsidR="000A566E" w:rsidRPr="00234DDD" w:rsidRDefault="000A566E" w:rsidP="00666A9B">
            <w:pPr>
              <w:suppressAutoHyphens/>
              <w:spacing w:after="0" w:line="320" w:lineRule="exact"/>
              <w:ind w:left="180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</w:t>
            </w: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610" w:type="pct"/>
          </w:tcPr>
          <w:p w14:paraId="26498374" w14:textId="77777777" w:rsidR="000A566E" w:rsidRPr="00234DDD" w:rsidRDefault="000A566E" w:rsidP="00234DDD">
            <w:pPr>
              <w:tabs>
                <w:tab w:val="decimal" w:pos="1042"/>
              </w:tabs>
              <w:suppressAutoHyphens/>
              <w:spacing w:after="0" w:line="320" w:lineRule="exact"/>
              <w:ind w:left="-15"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8BBCDF3" w14:textId="169326F0" w:rsidR="000A566E" w:rsidRPr="00234DDD" w:rsidRDefault="000A566E" w:rsidP="00234DDD">
            <w:pPr>
              <w:tabs>
                <w:tab w:val="decimal" w:pos="1042"/>
              </w:tabs>
              <w:suppressAutoHyphens/>
              <w:spacing w:after="0" w:line="320" w:lineRule="exact"/>
              <w:ind w:left="-15" w:right="-11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0" w:type="pct"/>
            <w:vAlign w:val="bottom"/>
          </w:tcPr>
          <w:p w14:paraId="64CB9943" w14:textId="77777777" w:rsidR="000A566E" w:rsidRPr="00234DDD" w:rsidRDefault="000A566E" w:rsidP="00666A9B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71C399FF" w14:textId="4EF244FF" w:rsidR="000A566E" w:rsidRPr="00234DDD" w:rsidRDefault="000A566E" w:rsidP="005E4BFE">
            <w:pPr>
              <w:tabs>
                <w:tab w:val="decimal" w:pos="1393"/>
              </w:tabs>
              <w:suppressAutoHyphens/>
              <w:spacing w:after="0" w:line="320" w:lineRule="exact"/>
              <w:ind w:left="-107" w:right="4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77F7B2BC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040B5C9C" w14:textId="77777777" w:rsidR="000A566E" w:rsidRPr="00234DDD" w:rsidRDefault="000A566E" w:rsidP="005E4BFE">
            <w:pPr>
              <w:tabs>
                <w:tab w:val="decimal" w:pos="1626"/>
              </w:tabs>
              <w:suppressAutoHyphens/>
              <w:spacing w:after="0" w:line="320" w:lineRule="exact"/>
              <w:ind w:left="-10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490D419" w14:textId="6D44D0CE" w:rsidR="000A566E" w:rsidRPr="00234DDD" w:rsidRDefault="000A566E" w:rsidP="005E4BFE">
            <w:pPr>
              <w:tabs>
                <w:tab w:val="decimal" w:pos="1626"/>
              </w:tabs>
              <w:suppressAutoHyphens/>
              <w:spacing w:after="0" w:line="320" w:lineRule="exact"/>
              <w:ind w:left="-107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7325C262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0A9F1AD2" w14:textId="27F57149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7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535,478</w:t>
            </w:r>
          </w:p>
        </w:tc>
        <w:tc>
          <w:tcPr>
            <w:tcW w:w="110" w:type="pct"/>
          </w:tcPr>
          <w:p w14:paraId="14D4AF73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265447D2" w14:textId="77777777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7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E5B9B5B" w14:textId="697E1E10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535,478</w:t>
            </w:r>
          </w:p>
        </w:tc>
      </w:tr>
      <w:tr w:rsidR="000A566E" w:rsidRPr="002A007A" w14:paraId="7A4854F1" w14:textId="77777777" w:rsidTr="005E4BFE">
        <w:trPr>
          <w:gridAfter w:val="1"/>
          <w:wAfter w:w="11" w:type="pct"/>
          <w:trHeight w:val="648"/>
        </w:trPr>
        <w:tc>
          <w:tcPr>
            <w:tcW w:w="1331" w:type="pct"/>
          </w:tcPr>
          <w:p w14:paraId="1C7B6049" w14:textId="780D1CAC" w:rsidR="000A566E" w:rsidRPr="00234DDD" w:rsidRDefault="000A566E" w:rsidP="00666A9B">
            <w:pPr>
              <w:suppressAutoHyphens/>
              <w:spacing w:after="0" w:line="320" w:lineRule="exact"/>
              <w:ind w:left="180" w:right="-195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  <w:r w:rsidR="005E4B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</w: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610" w:type="pct"/>
          </w:tcPr>
          <w:p w14:paraId="6A4A9B57" w14:textId="77777777" w:rsidR="000A566E" w:rsidRPr="00234DDD" w:rsidRDefault="000A566E" w:rsidP="00234DDD">
            <w:pPr>
              <w:tabs>
                <w:tab w:val="decimal" w:pos="1230"/>
              </w:tabs>
              <w:suppressAutoHyphens/>
              <w:spacing w:after="0" w:line="320" w:lineRule="exact"/>
              <w:ind w:left="-107"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42982CC" w14:textId="65527C26" w:rsidR="000A566E" w:rsidRPr="00234DDD" w:rsidRDefault="005E4BFE" w:rsidP="00234DDD">
            <w:pPr>
              <w:tabs>
                <w:tab w:val="decimal" w:pos="1230"/>
              </w:tabs>
              <w:suppressAutoHyphens/>
              <w:spacing w:after="0" w:line="320" w:lineRule="exact"/>
              <w:ind w:left="-107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39,358</w:t>
            </w:r>
          </w:p>
        </w:tc>
        <w:tc>
          <w:tcPr>
            <w:tcW w:w="120" w:type="pct"/>
            <w:vAlign w:val="bottom"/>
          </w:tcPr>
          <w:p w14:paraId="24840457" w14:textId="77777777" w:rsidR="000A566E" w:rsidRPr="00234DDD" w:rsidRDefault="000A566E" w:rsidP="00666A9B">
            <w:pPr>
              <w:tabs>
                <w:tab w:val="decimal" w:pos="709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77A734F9" w14:textId="623E772E" w:rsidR="000A566E" w:rsidRPr="00234DDD" w:rsidRDefault="000A566E" w:rsidP="005E4BFE">
            <w:pPr>
              <w:tabs>
                <w:tab w:val="decimal" w:pos="1393"/>
              </w:tabs>
              <w:suppressAutoHyphens/>
              <w:spacing w:after="0" w:line="320" w:lineRule="exact"/>
              <w:ind w:left="-107" w:right="4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64A83D93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164B0AFE" w14:textId="77777777" w:rsidR="000A566E" w:rsidRDefault="000A566E" w:rsidP="005E4BFE">
            <w:pPr>
              <w:tabs>
                <w:tab w:val="decimal" w:pos="1124"/>
                <w:tab w:val="decimal" w:pos="1626"/>
              </w:tabs>
              <w:suppressAutoHyphens/>
              <w:spacing w:after="0" w:line="320" w:lineRule="exact"/>
              <w:ind w:left="-107"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54F19D4" w14:textId="62489A0F" w:rsidR="000A566E" w:rsidRPr="00234DDD" w:rsidRDefault="000A566E" w:rsidP="005E4BFE">
            <w:pPr>
              <w:tabs>
                <w:tab w:val="decimal" w:pos="1626"/>
              </w:tabs>
              <w:suppressAutoHyphens/>
              <w:spacing w:after="0" w:line="320" w:lineRule="exact"/>
              <w:ind w:lef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669EA34B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6EEB66CF" w14:textId="698AE657" w:rsidR="000A566E" w:rsidRPr="00234DDD" w:rsidRDefault="000A566E" w:rsidP="005E4BFE">
            <w:pPr>
              <w:tabs>
                <w:tab w:val="decimal" w:pos="1444"/>
              </w:tabs>
              <w:suppressAutoHyphens/>
              <w:spacing w:after="0" w:line="320" w:lineRule="exact"/>
              <w:ind w:left="-107" w:right="3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57D408FC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199600BD" w14:textId="77777777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7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C699A10" w14:textId="2A10F8D0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39,358</w:t>
            </w:r>
          </w:p>
        </w:tc>
      </w:tr>
      <w:tr w:rsidR="000A566E" w:rsidRPr="002A007A" w14:paraId="55837E0C" w14:textId="77777777" w:rsidTr="005E4BFE">
        <w:trPr>
          <w:gridAfter w:val="1"/>
          <w:wAfter w:w="11" w:type="pct"/>
          <w:trHeight w:val="319"/>
        </w:trPr>
        <w:tc>
          <w:tcPr>
            <w:tcW w:w="1331" w:type="pct"/>
          </w:tcPr>
          <w:p w14:paraId="42B3715B" w14:textId="77777777" w:rsidR="000A566E" w:rsidRPr="00234DDD" w:rsidRDefault="000A566E" w:rsidP="00666A9B">
            <w:pPr>
              <w:suppressAutoHyphens/>
              <w:spacing w:after="0" w:line="320" w:lineRule="exact"/>
              <w:ind w:left="90" w:hanging="9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10" w:type="pct"/>
          </w:tcPr>
          <w:p w14:paraId="79108DF1" w14:textId="531905C9" w:rsidR="000A566E" w:rsidRPr="00234DDD" w:rsidRDefault="000A566E" w:rsidP="00234DDD">
            <w:pPr>
              <w:tabs>
                <w:tab w:val="decimal" w:pos="1230"/>
              </w:tabs>
              <w:suppressAutoHyphens/>
              <w:spacing w:after="0" w:line="320" w:lineRule="exact"/>
              <w:ind w:left="-15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88,865</w:t>
            </w:r>
          </w:p>
        </w:tc>
        <w:tc>
          <w:tcPr>
            <w:tcW w:w="120" w:type="pct"/>
            <w:vAlign w:val="bottom"/>
          </w:tcPr>
          <w:p w14:paraId="41E6880B" w14:textId="77777777" w:rsidR="000A566E" w:rsidRPr="00234DDD" w:rsidRDefault="000A566E" w:rsidP="00666A9B">
            <w:pPr>
              <w:tabs>
                <w:tab w:val="decimal" w:pos="855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43FDDB66" w14:textId="4FFDAB6B" w:rsidR="000A566E" w:rsidRPr="00234DDD" w:rsidRDefault="000A566E" w:rsidP="005E4BFE">
            <w:pPr>
              <w:tabs>
                <w:tab w:val="decimal" w:pos="1393"/>
              </w:tabs>
              <w:suppressAutoHyphens/>
              <w:spacing w:after="0" w:line="320" w:lineRule="exact"/>
              <w:ind w:left="-101" w:right="4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7CD6A3E1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5159E80C" w14:textId="51A5F8DF" w:rsidR="000A566E" w:rsidRPr="00234DDD" w:rsidRDefault="000A566E" w:rsidP="005E4BFE">
            <w:pPr>
              <w:tabs>
                <w:tab w:val="decimal" w:pos="1626"/>
              </w:tabs>
              <w:suppressAutoHyphens/>
              <w:spacing w:after="0" w:line="320" w:lineRule="exact"/>
              <w:ind w:left="-101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0127F133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745CE706" w14:textId="67495B0D" w:rsidR="000A566E" w:rsidRPr="00234DDD" w:rsidRDefault="000A566E" w:rsidP="005E4BFE">
            <w:pPr>
              <w:tabs>
                <w:tab w:val="decimal" w:pos="1444"/>
              </w:tabs>
              <w:suppressAutoHyphens/>
              <w:spacing w:after="0" w:line="320" w:lineRule="exact"/>
              <w:ind w:left="-101" w:right="3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2B17C58C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4A024E52" w14:textId="0436EBFA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88,865</w:t>
            </w:r>
          </w:p>
        </w:tc>
      </w:tr>
      <w:tr w:rsidR="000A566E" w:rsidRPr="002A007A" w14:paraId="6827016C" w14:textId="77777777" w:rsidTr="005E4BFE">
        <w:trPr>
          <w:gridAfter w:val="1"/>
          <w:wAfter w:w="11" w:type="pct"/>
          <w:trHeight w:val="319"/>
        </w:trPr>
        <w:tc>
          <w:tcPr>
            <w:tcW w:w="1331" w:type="pct"/>
          </w:tcPr>
          <w:p w14:paraId="20D2CE0A" w14:textId="77777777" w:rsidR="000A566E" w:rsidRPr="00234DDD" w:rsidRDefault="000A566E" w:rsidP="00666A9B">
            <w:pPr>
              <w:suppressAutoHyphens/>
              <w:spacing w:after="0" w:line="320" w:lineRule="exac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เงินลงทุนสุทธิ</w:t>
            </w:r>
          </w:p>
        </w:tc>
        <w:tc>
          <w:tcPr>
            <w:tcW w:w="610" w:type="pct"/>
          </w:tcPr>
          <w:p w14:paraId="52372821" w14:textId="4A0778A9" w:rsidR="000A566E" w:rsidRPr="00234DDD" w:rsidRDefault="000A566E" w:rsidP="00D03AD9">
            <w:pPr>
              <w:tabs>
                <w:tab w:val="decimal" w:pos="1042"/>
              </w:tabs>
              <w:suppressAutoHyphens/>
              <w:spacing w:after="0" w:line="320" w:lineRule="exact"/>
              <w:ind w:left="-15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0" w:type="pct"/>
            <w:vAlign w:val="bottom"/>
          </w:tcPr>
          <w:p w14:paraId="17DBFD18" w14:textId="77777777" w:rsidR="000A566E" w:rsidRPr="00234DDD" w:rsidRDefault="000A566E" w:rsidP="00666A9B">
            <w:pPr>
              <w:tabs>
                <w:tab w:val="decimal" w:pos="855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6D894D52" w14:textId="50C0A1D1" w:rsidR="000A566E" w:rsidRPr="00234DDD" w:rsidRDefault="000A566E" w:rsidP="00157908">
            <w:pPr>
              <w:tabs>
                <w:tab w:val="decimal" w:pos="900"/>
              </w:tabs>
              <w:suppressAutoHyphens/>
              <w:spacing w:after="0" w:line="320" w:lineRule="exact"/>
              <w:ind w:left="-101"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247,672</w:t>
            </w:r>
          </w:p>
        </w:tc>
        <w:tc>
          <w:tcPr>
            <w:tcW w:w="110" w:type="pct"/>
          </w:tcPr>
          <w:p w14:paraId="47682731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01B46BEE" w14:textId="090CBD13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2,222</w:t>
            </w:r>
          </w:p>
        </w:tc>
        <w:tc>
          <w:tcPr>
            <w:tcW w:w="110" w:type="pct"/>
            <w:vAlign w:val="bottom"/>
          </w:tcPr>
          <w:p w14:paraId="019D36DF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074EBF57" w14:textId="3599AA3D" w:rsidR="000A566E" w:rsidRPr="00234DDD" w:rsidRDefault="000A566E" w:rsidP="00157908">
            <w:pPr>
              <w:tabs>
                <w:tab w:val="decimal" w:pos="899"/>
              </w:tabs>
              <w:suppressAutoHyphens/>
              <w:spacing w:after="0" w:line="32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322</w:t>
            </w:r>
          </w:p>
        </w:tc>
        <w:tc>
          <w:tcPr>
            <w:tcW w:w="110" w:type="pct"/>
          </w:tcPr>
          <w:p w14:paraId="730F2B29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27F7CAAC" w14:textId="4423DB22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257,216</w:t>
            </w:r>
          </w:p>
        </w:tc>
      </w:tr>
      <w:tr w:rsidR="000A566E" w:rsidRPr="002A007A" w14:paraId="5F9FAAE8" w14:textId="77777777" w:rsidTr="005E4BFE">
        <w:trPr>
          <w:gridAfter w:val="1"/>
          <w:wAfter w:w="11" w:type="pct"/>
          <w:trHeight w:val="703"/>
        </w:trPr>
        <w:tc>
          <w:tcPr>
            <w:tcW w:w="1331" w:type="pct"/>
          </w:tcPr>
          <w:p w14:paraId="21091DC1" w14:textId="6E015F5A" w:rsidR="000A566E" w:rsidRPr="00234DDD" w:rsidRDefault="000A566E" w:rsidP="00666A9B">
            <w:pPr>
              <w:suppressAutoHyphens/>
              <w:spacing w:after="0" w:line="320" w:lineRule="exac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เงินให้สินเชื่อแก่ลูกหนี้และดอกเบี้ย</w:t>
            </w:r>
            <w:r w:rsidRPr="00234DD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610" w:type="pct"/>
          </w:tcPr>
          <w:p w14:paraId="0BB9CD86" w14:textId="77777777" w:rsidR="000A566E" w:rsidRPr="00234DDD" w:rsidRDefault="000A566E" w:rsidP="00D03AD9">
            <w:pPr>
              <w:tabs>
                <w:tab w:val="decimal" w:pos="1042"/>
              </w:tabs>
              <w:suppressAutoHyphens/>
              <w:spacing w:after="0" w:line="240" w:lineRule="atLeast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5C725F7" w14:textId="720E3218" w:rsidR="000A566E" w:rsidRPr="00234DDD" w:rsidRDefault="000A566E" w:rsidP="00D03AD9">
            <w:pPr>
              <w:tabs>
                <w:tab w:val="decimal" w:pos="1042"/>
              </w:tabs>
              <w:suppressAutoHyphens/>
              <w:spacing w:after="0" w:line="320" w:lineRule="exact"/>
              <w:ind w:left="-15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0" w:type="pct"/>
            <w:vAlign w:val="bottom"/>
          </w:tcPr>
          <w:p w14:paraId="4FCFE766" w14:textId="77777777" w:rsidR="000A566E" w:rsidRPr="00234DDD" w:rsidRDefault="000A566E" w:rsidP="00666A9B">
            <w:pPr>
              <w:tabs>
                <w:tab w:val="decimal" w:pos="855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75ED0AD2" w14:textId="38AF1955" w:rsidR="000A566E" w:rsidRPr="00234DDD" w:rsidRDefault="000A566E" w:rsidP="005E4BFE">
            <w:pPr>
              <w:tabs>
                <w:tab w:val="decimal" w:pos="1393"/>
              </w:tabs>
              <w:suppressAutoHyphens/>
              <w:spacing w:after="0" w:line="320" w:lineRule="exact"/>
              <w:ind w:left="-101" w:right="4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21C50F8E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306BA87F" w14:textId="77777777" w:rsidR="000A566E" w:rsidRPr="00234DDD" w:rsidRDefault="000A566E" w:rsidP="00234DDD">
            <w:pPr>
              <w:tabs>
                <w:tab w:val="decimal" w:pos="1312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FF27867" w14:textId="2D2BE914" w:rsidR="000A566E" w:rsidRPr="00234DDD" w:rsidRDefault="000A566E" w:rsidP="005E4BFE">
            <w:pPr>
              <w:tabs>
                <w:tab w:val="decimal" w:pos="1626"/>
              </w:tabs>
              <w:suppressAutoHyphens/>
              <w:spacing w:after="0" w:line="320" w:lineRule="exact"/>
              <w:ind w:left="-101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3401DBA3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4653DC59" w14:textId="08996F0C" w:rsidR="000A566E" w:rsidRPr="00234DDD" w:rsidRDefault="000A566E" w:rsidP="00157908">
            <w:pPr>
              <w:tabs>
                <w:tab w:val="decimal" w:pos="899"/>
              </w:tabs>
              <w:suppressAutoHyphens/>
              <w:spacing w:after="0" w:line="32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2,035,083</w:t>
            </w:r>
          </w:p>
        </w:tc>
        <w:tc>
          <w:tcPr>
            <w:tcW w:w="110" w:type="pct"/>
          </w:tcPr>
          <w:p w14:paraId="1A391DE6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704E5B0C" w14:textId="77777777" w:rsidR="000A566E" w:rsidRPr="00234DDD" w:rsidRDefault="000A566E" w:rsidP="00157908">
            <w:pPr>
              <w:tabs>
                <w:tab w:val="decimal" w:pos="1160"/>
              </w:tabs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C3CB2AF" w14:textId="501C6FFF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sz w:val="28"/>
                <w:lang w:eastAsia="zh-CN"/>
              </w:rPr>
              <w:t>2,035,083</w:t>
            </w:r>
          </w:p>
        </w:tc>
      </w:tr>
      <w:tr w:rsidR="000A566E" w:rsidRPr="002A007A" w14:paraId="3BEED2BC" w14:textId="77777777" w:rsidTr="005E4BFE">
        <w:trPr>
          <w:gridAfter w:val="1"/>
          <w:wAfter w:w="11" w:type="pct"/>
          <w:trHeight w:val="319"/>
        </w:trPr>
        <w:tc>
          <w:tcPr>
            <w:tcW w:w="1331" w:type="pct"/>
          </w:tcPr>
          <w:p w14:paraId="7A901ACE" w14:textId="4F065E80" w:rsidR="000A566E" w:rsidRPr="00234DDD" w:rsidRDefault="000A566E" w:rsidP="00666A9B">
            <w:pPr>
              <w:suppressAutoHyphens/>
              <w:spacing w:after="0" w:line="320" w:lineRule="exact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561480D" w14:textId="4DDC02DD" w:rsidR="000A566E" w:rsidRPr="00234DDD" w:rsidRDefault="005E4BFE" w:rsidP="00234DDD">
            <w:pPr>
              <w:tabs>
                <w:tab w:val="decimal" w:pos="1230"/>
              </w:tabs>
              <w:suppressAutoHyphens/>
              <w:spacing w:after="0" w:line="320" w:lineRule="exact"/>
              <w:ind w:left="-15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128,223</w:t>
            </w:r>
          </w:p>
        </w:tc>
        <w:tc>
          <w:tcPr>
            <w:tcW w:w="120" w:type="pct"/>
            <w:vAlign w:val="bottom"/>
          </w:tcPr>
          <w:p w14:paraId="1E22725C" w14:textId="77777777" w:rsidR="000A566E" w:rsidRPr="00234DDD" w:rsidRDefault="000A566E" w:rsidP="00666A9B">
            <w:pPr>
              <w:tabs>
                <w:tab w:val="decimal" w:pos="855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2A89E76C" w14:textId="36939940" w:rsidR="000A566E" w:rsidRPr="00234DDD" w:rsidRDefault="000A566E" w:rsidP="00157908">
            <w:pPr>
              <w:tabs>
                <w:tab w:val="decimal" w:pos="900"/>
              </w:tabs>
              <w:suppressAutoHyphens/>
              <w:spacing w:after="0" w:line="320" w:lineRule="exact"/>
              <w:ind w:left="-101" w:right="4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247,672</w:t>
            </w:r>
          </w:p>
        </w:tc>
        <w:tc>
          <w:tcPr>
            <w:tcW w:w="110" w:type="pct"/>
          </w:tcPr>
          <w:p w14:paraId="077FF653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3198AB2" w14:textId="576AFE1C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234DD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2,222</w:t>
            </w:r>
          </w:p>
        </w:tc>
        <w:tc>
          <w:tcPr>
            <w:tcW w:w="110" w:type="pct"/>
            <w:vAlign w:val="bottom"/>
          </w:tcPr>
          <w:p w14:paraId="15EA9F84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64F63E0D" w14:textId="20947CF0" w:rsidR="000A566E" w:rsidRPr="00234DDD" w:rsidRDefault="000A566E" w:rsidP="00157908">
            <w:pPr>
              <w:tabs>
                <w:tab w:val="decimal" w:pos="899"/>
              </w:tabs>
              <w:suppressAutoHyphens/>
              <w:spacing w:after="0" w:line="32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2,620,754</w:t>
            </w:r>
          </w:p>
        </w:tc>
        <w:tc>
          <w:tcPr>
            <w:tcW w:w="110" w:type="pct"/>
          </w:tcPr>
          <w:p w14:paraId="55B77447" w14:textId="77777777" w:rsidR="000A566E" w:rsidRPr="00234DDD" w:rsidRDefault="000A566E" w:rsidP="00666A9B">
            <w:pPr>
              <w:tabs>
                <w:tab w:val="decimal" w:pos="1064"/>
              </w:tabs>
              <w:suppressAutoHyphens/>
              <w:spacing w:after="0" w:line="32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9F4B5C9" w14:textId="733718BB" w:rsidR="000A566E" w:rsidRPr="00234DDD" w:rsidRDefault="000A566E" w:rsidP="00157908">
            <w:pPr>
              <w:tabs>
                <w:tab w:val="decimal" w:pos="1064"/>
              </w:tabs>
              <w:suppressAutoHyphens/>
              <w:spacing w:after="0" w:line="320" w:lineRule="exact"/>
              <w:ind w:left="-10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2,998,871</w:t>
            </w:r>
          </w:p>
        </w:tc>
      </w:tr>
      <w:tr w:rsidR="000A566E" w:rsidRPr="002A007A" w14:paraId="624C0131" w14:textId="77777777" w:rsidTr="005E4BFE">
        <w:trPr>
          <w:gridAfter w:val="1"/>
          <w:wAfter w:w="11" w:type="pct"/>
          <w:trHeight w:val="353"/>
        </w:trPr>
        <w:tc>
          <w:tcPr>
            <w:tcW w:w="1331" w:type="pct"/>
          </w:tcPr>
          <w:p w14:paraId="30851DDF" w14:textId="5B522D86" w:rsidR="000A566E" w:rsidRPr="007A5235" w:rsidRDefault="000A566E" w:rsidP="00666A9B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DD7C6BB" w14:textId="77777777" w:rsidR="000A566E" w:rsidRPr="007A5235" w:rsidRDefault="000A566E" w:rsidP="00666A9B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" w:type="pct"/>
          </w:tcPr>
          <w:p w14:paraId="0D95AD78" w14:textId="77777777" w:rsidR="000A566E" w:rsidRPr="007A5235" w:rsidRDefault="000A566E" w:rsidP="00666A9B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vAlign w:val="bottom"/>
          </w:tcPr>
          <w:p w14:paraId="422C9183" w14:textId="77777777" w:rsidR="000A566E" w:rsidRPr="007A5235" w:rsidRDefault="000A566E" w:rsidP="00666A9B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0" w:type="pct"/>
            <w:vAlign w:val="bottom"/>
          </w:tcPr>
          <w:p w14:paraId="42D71BEA" w14:textId="77777777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vAlign w:val="bottom"/>
          </w:tcPr>
          <w:p w14:paraId="5156CB3B" w14:textId="77777777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0" w:type="pct"/>
            <w:vAlign w:val="bottom"/>
          </w:tcPr>
          <w:p w14:paraId="09BF6D81" w14:textId="77777777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0FD8A3E4" w14:textId="77777777" w:rsidR="000A566E" w:rsidRPr="007A5235" w:rsidRDefault="000A566E" w:rsidP="00666A9B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0" w:type="pct"/>
            <w:vAlign w:val="bottom"/>
          </w:tcPr>
          <w:p w14:paraId="051413E2" w14:textId="77777777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vAlign w:val="bottom"/>
          </w:tcPr>
          <w:p w14:paraId="6E4B8576" w14:textId="5E9D805C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0A566E" w:rsidRPr="002A007A" w14:paraId="5B918C83" w14:textId="77777777" w:rsidTr="005E4BFE">
        <w:trPr>
          <w:gridAfter w:val="1"/>
          <w:wAfter w:w="11" w:type="pct"/>
          <w:trHeight w:val="353"/>
        </w:trPr>
        <w:tc>
          <w:tcPr>
            <w:tcW w:w="1331" w:type="pct"/>
          </w:tcPr>
          <w:p w14:paraId="0F215EAF" w14:textId="4D62B3EE" w:rsidR="000A566E" w:rsidRPr="007A5235" w:rsidRDefault="000A566E" w:rsidP="00666A9B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610" w:type="pct"/>
          </w:tcPr>
          <w:p w14:paraId="0E3A197F" w14:textId="77777777" w:rsidR="000A566E" w:rsidRPr="007A5235" w:rsidRDefault="000A566E" w:rsidP="00666A9B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" w:type="pct"/>
          </w:tcPr>
          <w:p w14:paraId="678BB44A" w14:textId="77777777" w:rsidR="000A566E" w:rsidRPr="007A5235" w:rsidRDefault="000A566E" w:rsidP="00666A9B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7590710B" w14:textId="77777777" w:rsidR="000A566E" w:rsidRPr="007A5235" w:rsidRDefault="000A566E" w:rsidP="00666A9B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0" w:type="pct"/>
            <w:vAlign w:val="bottom"/>
          </w:tcPr>
          <w:p w14:paraId="414D9DFE" w14:textId="77777777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  <w:vAlign w:val="bottom"/>
          </w:tcPr>
          <w:p w14:paraId="59B301CC" w14:textId="77777777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0" w:type="pct"/>
            <w:vAlign w:val="bottom"/>
          </w:tcPr>
          <w:p w14:paraId="4358D7DC" w14:textId="77777777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425DEA37" w14:textId="77777777" w:rsidR="000A566E" w:rsidRPr="007A5235" w:rsidRDefault="000A566E" w:rsidP="00666A9B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0" w:type="pct"/>
            <w:vAlign w:val="bottom"/>
          </w:tcPr>
          <w:p w14:paraId="27EF0AE9" w14:textId="77777777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  <w:vAlign w:val="bottom"/>
          </w:tcPr>
          <w:p w14:paraId="188258B3" w14:textId="5796C079" w:rsidR="000A566E" w:rsidRPr="007A5235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0A566E" w:rsidRPr="002A007A" w14:paraId="02A00C10" w14:textId="77777777" w:rsidTr="005E4BFE">
        <w:trPr>
          <w:gridAfter w:val="1"/>
          <w:wAfter w:w="11" w:type="pct"/>
          <w:trHeight w:val="353"/>
        </w:trPr>
        <w:tc>
          <w:tcPr>
            <w:tcW w:w="1331" w:type="pct"/>
          </w:tcPr>
          <w:p w14:paraId="79C87459" w14:textId="32DE1A66" w:rsidR="000A566E" w:rsidRPr="007A5235" w:rsidRDefault="000A566E" w:rsidP="00666A9B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610" w:type="pct"/>
            <w:vAlign w:val="bottom"/>
          </w:tcPr>
          <w:p w14:paraId="1A2476B7" w14:textId="1E92706C" w:rsidR="000A566E" w:rsidRPr="00666A9B" w:rsidRDefault="000A566E" w:rsidP="005E4BFE">
            <w:pPr>
              <w:tabs>
                <w:tab w:val="decimal" w:pos="1257"/>
              </w:tabs>
              <w:suppressAutoHyphens/>
              <w:spacing w:after="0" w:line="380" w:lineRule="exact"/>
              <w:ind w:left="-15" w:right="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0" w:type="pct"/>
            <w:vAlign w:val="bottom"/>
          </w:tcPr>
          <w:p w14:paraId="1B55ADF0" w14:textId="77777777" w:rsidR="000A566E" w:rsidRPr="00666A9B" w:rsidRDefault="000A566E" w:rsidP="00666A9B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40FE8FCD" w14:textId="6EE9FE9C" w:rsidR="000A566E" w:rsidRPr="00666A9B" w:rsidRDefault="000A566E" w:rsidP="005E4BFE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00DF8D7C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1B4371A4" w14:textId="21D99E2F" w:rsidR="000A566E" w:rsidRPr="00666A9B" w:rsidRDefault="000A566E" w:rsidP="005E4BFE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056B5EC6" w14:textId="77777777" w:rsidR="000A566E" w:rsidRPr="00666A9B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031F87C5" w14:textId="34964020" w:rsidR="000A566E" w:rsidRPr="00666A9B" w:rsidRDefault="000A566E" w:rsidP="0015790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2,254,738</w:t>
            </w:r>
          </w:p>
        </w:tc>
        <w:tc>
          <w:tcPr>
            <w:tcW w:w="110" w:type="pct"/>
          </w:tcPr>
          <w:p w14:paraId="6BA84461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31541B17" w14:textId="0101887F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2,254,738</w:t>
            </w:r>
          </w:p>
        </w:tc>
      </w:tr>
      <w:tr w:rsidR="000A566E" w:rsidRPr="002A007A" w14:paraId="4CB2CF22" w14:textId="77777777" w:rsidTr="005E4BFE">
        <w:trPr>
          <w:gridAfter w:val="1"/>
          <w:wAfter w:w="11" w:type="pct"/>
          <w:trHeight w:val="353"/>
        </w:trPr>
        <w:tc>
          <w:tcPr>
            <w:tcW w:w="1331" w:type="pct"/>
          </w:tcPr>
          <w:p w14:paraId="50FB78F6" w14:textId="076D23C2" w:rsidR="000A566E" w:rsidRPr="007A5235" w:rsidRDefault="000A566E" w:rsidP="00666A9B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610" w:type="pct"/>
            <w:vAlign w:val="bottom"/>
          </w:tcPr>
          <w:p w14:paraId="5A5C4338" w14:textId="239464FA" w:rsidR="000A566E" w:rsidRPr="00666A9B" w:rsidRDefault="000A566E" w:rsidP="005E4BFE">
            <w:pPr>
              <w:tabs>
                <w:tab w:val="decimal" w:pos="1257"/>
              </w:tabs>
              <w:suppressAutoHyphens/>
              <w:spacing w:after="0" w:line="380" w:lineRule="exact"/>
              <w:ind w:left="-15" w:right="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0" w:type="pct"/>
            <w:vAlign w:val="bottom"/>
          </w:tcPr>
          <w:p w14:paraId="2B4A0BA1" w14:textId="77777777" w:rsidR="000A566E" w:rsidRPr="00666A9B" w:rsidRDefault="000A566E" w:rsidP="00666A9B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52ACDF2D" w14:textId="0A7BA170" w:rsidR="000A566E" w:rsidRPr="00666A9B" w:rsidRDefault="000A566E" w:rsidP="005E4BFE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4CFAAA52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4764F7FC" w14:textId="43ECEE09" w:rsidR="000A566E" w:rsidRPr="00666A9B" w:rsidRDefault="000A566E" w:rsidP="005E4BFE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078A637B" w14:textId="77777777" w:rsidR="000A566E" w:rsidRPr="00666A9B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63170C7F" w14:textId="7374B522" w:rsidR="000A566E" w:rsidRPr="00666A9B" w:rsidRDefault="000A566E" w:rsidP="0015790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212,391</w:t>
            </w:r>
          </w:p>
        </w:tc>
        <w:tc>
          <w:tcPr>
            <w:tcW w:w="110" w:type="pct"/>
          </w:tcPr>
          <w:p w14:paraId="0647416D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76A5AB8A" w14:textId="4CB64475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212,391</w:t>
            </w:r>
          </w:p>
        </w:tc>
      </w:tr>
      <w:tr w:rsidR="000A566E" w:rsidRPr="002A007A" w14:paraId="57A1FB44" w14:textId="77777777" w:rsidTr="005E4BFE">
        <w:trPr>
          <w:gridAfter w:val="1"/>
          <w:wAfter w:w="11" w:type="pct"/>
          <w:trHeight w:val="353"/>
        </w:trPr>
        <w:tc>
          <w:tcPr>
            <w:tcW w:w="1331" w:type="pct"/>
          </w:tcPr>
          <w:p w14:paraId="02C12AE4" w14:textId="463A7C10" w:rsidR="000A566E" w:rsidRPr="007A5235" w:rsidRDefault="000A566E" w:rsidP="00666A9B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610" w:type="pct"/>
            <w:vAlign w:val="bottom"/>
          </w:tcPr>
          <w:p w14:paraId="479710A5" w14:textId="07DB7CC0" w:rsidR="000A566E" w:rsidRPr="00666A9B" w:rsidRDefault="000A566E" w:rsidP="005E4BFE">
            <w:pPr>
              <w:tabs>
                <w:tab w:val="decimal" w:pos="1257"/>
              </w:tabs>
              <w:suppressAutoHyphens/>
              <w:spacing w:after="0" w:line="380" w:lineRule="exact"/>
              <w:ind w:left="-15" w:right="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0" w:type="pct"/>
            <w:vAlign w:val="bottom"/>
          </w:tcPr>
          <w:p w14:paraId="67CCCB0A" w14:textId="77777777" w:rsidR="000A566E" w:rsidRPr="00666A9B" w:rsidRDefault="000A566E" w:rsidP="00666A9B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369638B1" w14:textId="5A675A77" w:rsidR="000A566E" w:rsidRPr="00666A9B" w:rsidRDefault="000A566E" w:rsidP="005E4BFE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3C09B405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5B4BF5DD" w14:textId="4A067719" w:rsidR="000A566E" w:rsidRPr="00666A9B" w:rsidRDefault="000A566E" w:rsidP="005E4BFE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0C23F528" w14:textId="77777777" w:rsidR="000A566E" w:rsidRPr="00666A9B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5A80B926" w14:textId="7513DB30" w:rsidR="000A566E" w:rsidRPr="00666A9B" w:rsidRDefault="000A566E" w:rsidP="0015790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11,184</w:t>
            </w:r>
          </w:p>
        </w:tc>
        <w:tc>
          <w:tcPr>
            <w:tcW w:w="110" w:type="pct"/>
          </w:tcPr>
          <w:p w14:paraId="174BDACC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54157E7A" w14:textId="0FF1B1B1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11,184</w:t>
            </w:r>
          </w:p>
        </w:tc>
      </w:tr>
      <w:tr w:rsidR="000A566E" w:rsidRPr="002A007A" w14:paraId="15464172" w14:textId="77777777" w:rsidTr="005E4BFE">
        <w:trPr>
          <w:gridAfter w:val="1"/>
          <w:wAfter w:w="11" w:type="pct"/>
          <w:trHeight w:val="353"/>
        </w:trPr>
        <w:tc>
          <w:tcPr>
            <w:tcW w:w="1331" w:type="pct"/>
          </w:tcPr>
          <w:p w14:paraId="7C2CE36C" w14:textId="68F7B364" w:rsidR="000A566E" w:rsidRPr="007A5235" w:rsidRDefault="000A566E" w:rsidP="00666A9B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หนี้สินทางการเงินที่วัดมูลค่าด้วย</w:t>
            </w:r>
            <w:r w:rsidR="005E4B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610" w:type="pct"/>
            <w:vAlign w:val="bottom"/>
          </w:tcPr>
          <w:p w14:paraId="611D943A" w14:textId="189202C0" w:rsidR="000A566E" w:rsidRPr="00666A9B" w:rsidRDefault="000A566E" w:rsidP="00157908">
            <w:pPr>
              <w:suppressAutoHyphens/>
              <w:spacing w:after="0" w:line="380" w:lineRule="exact"/>
              <w:ind w:left="-15" w:right="9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120" w:type="pct"/>
            <w:vAlign w:val="bottom"/>
          </w:tcPr>
          <w:p w14:paraId="32A8DA84" w14:textId="77777777" w:rsidR="000A566E" w:rsidRPr="00666A9B" w:rsidRDefault="000A566E" w:rsidP="00666A9B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12D3D179" w14:textId="38CC209E" w:rsidR="000A566E" w:rsidRPr="00666A9B" w:rsidRDefault="000A566E" w:rsidP="005E4BFE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6317C86D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5648ED7B" w14:textId="77777777" w:rsidR="000A566E" w:rsidRDefault="000A566E" w:rsidP="005E4BFE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270E3A7" w14:textId="2D66A807" w:rsidR="000A566E" w:rsidRPr="00666A9B" w:rsidRDefault="000A566E" w:rsidP="005E4BFE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5FDA4047" w14:textId="77777777" w:rsidR="000A566E" w:rsidRPr="00666A9B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52E0CFFD" w14:textId="0E4D2C37" w:rsidR="000A566E" w:rsidRPr="00666A9B" w:rsidRDefault="000A566E" w:rsidP="005E4BFE">
            <w:pPr>
              <w:tabs>
                <w:tab w:val="decimal" w:pos="1444"/>
              </w:tabs>
              <w:suppressAutoHyphens/>
              <w:spacing w:after="0" w:line="380" w:lineRule="exact"/>
              <w:ind w:left="-101" w:right="3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159801D7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6BB22C9E" w14:textId="77777777" w:rsidR="000A566E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38B6249" w14:textId="16E1B38F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</w:tr>
      <w:tr w:rsidR="000A566E" w:rsidRPr="002A007A" w14:paraId="1C3EC025" w14:textId="77777777" w:rsidTr="005E4BFE">
        <w:trPr>
          <w:gridAfter w:val="1"/>
          <w:wAfter w:w="11" w:type="pct"/>
          <w:trHeight w:val="353"/>
        </w:trPr>
        <w:tc>
          <w:tcPr>
            <w:tcW w:w="1331" w:type="pct"/>
          </w:tcPr>
          <w:p w14:paraId="7C313D96" w14:textId="332D2F6A" w:rsidR="000A566E" w:rsidRPr="007A5235" w:rsidRDefault="000A566E" w:rsidP="00666A9B">
            <w:pPr>
              <w:suppressAutoHyphens/>
              <w:spacing w:after="0" w:line="240" w:lineRule="atLeas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610" w:type="pct"/>
            <w:vAlign w:val="bottom"/>
          </w:tcPr>
          <w:p w14:paraId="08149430" w14:textId="2EDFDA07" w:rsidR="000A566E" w:rsidRPr="00666A9B" w:rsidRDefault="000A566E" w:rsidP="00157908">
            <w:pPr>
              <w:suppressAutoHyphens/>
              <w:spacing w:after="0" w:line="380" w:lineRule="exact"/>
              <w:ind w:left="-15" w:right="9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78,244</w:t>
            </w:r>
          </w:p>
        </w:tc>
        <w:tc>
          <w:tcPr>
            <w:tcW w:w="120" w:type="pct"/>
            <w:vAlign w:val="bottom"/>
          </w:tcPr>
          <w:p w14:paraId="3778A41B" w14:textId="77777777" w:rsidR="000A566E" w:rsidRPr="00511DFE" w:rsidRDefault="000A566E" w:rsidP="00666A9B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2A3C6BA3" w14:textId="36735F9C" w:rsidR="000A566E" w:rsidRPr="00511DFE" w:rsidRDefault="000A566E" w:rsidP="005E4BFE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11DF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6AFA1F28" w14:textId="77777777" w:rsidR="000A566E" w:rsidRPr="00511DFE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99" w:type="pct"/>
          </w:tcPr>
          <w:p w14:paraId="188A44A9" w14:textId="0327C72E" w:rsidR="000A566E" w:rsidRPr="00511DFE" w:rsidRDefault="000A566E" w:rsidP="005E4BFE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11DF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0B78B614" w14:textId="77777777" w:rsidR="000A566E" w:rsidRPr="00666A9B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30EDD6F6" w14:textId="2810EB95" w:rsidR="000A566E" w:rsidRPr="00666A9B" w:rsidRDefault="000A566E" w:rsidP="005E4BFE">
            <w:pPr>
              <w:tabs>
                <w:tab w:val="decimal" w:pos="1444"/>
              </w:tabs>
              <w:suppressAutoHyphens/>
              <w:spacing w:after="0" w:line="380" w:lineRule="exact"/>
              <w:ind w:left="-101" w:right="3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2F5C6FF6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08400CFB" w14:textId="79545426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78,244</w:t>
            </w:r>
          </w:p>
        </w:tc>
      </w:tr>
      <w:tr w:rsidR="000A566E" w:rsidRPr="002A007A" w14:paraId="7704BD95" w14:textId="77777777" w:rsidTr="005E4BFE">
        <w:trPr>
          <w:gridAfter w:val="1"/>
          <w:wAfter w:w="11" w:type="pct"/>
          <w:trHeight w:val="353"/>
        </w:trPr>
        <w:tc>
          <w:tcPr>
            <w:tcW w:w="1331" w:type="pct"/>
          </w:tcPr>
          <w:p w14:paraId="2C57707D" w14:textId="41BFE22B" w:rsidR="000A566E" w:rsidRPr="007A5235" w:rsidRDefault="000A566E" w:rsidP="00666A9B">
            <w:pPr>
              <w:tabs>
                <w:tab w:val="decimal" w:pos="1044"/>
              </w:tabs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610" w:type="pct"/>
            <w:vAlign w:val="bottom"/>
          </w:tcPr>
          <w:p w14:paraId="31832927" w14:textId="4564BA8B" w:rsidR="000A566E" w:rsidRPr="00666A9B" w:rsidRDefault="000A566E" w:rsidP="005E4BFE">
            <w:pPr>
              <w:tabs>
                <w:tab w:val="decimal" w:pos="1257"/>
              </w:tabs>
              <w:suppressAutoHyphens/>
              <w:spacing w:after="0" w:line="380" w:lineRule="exact"/>
              <w:ind w:left="-15" w:right="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20" w:type="pct"/>
            <w:vAlign w:val="bottom"/>
          </w:tcPr>
          <w:p w14:paraId="1ACE19D1" w14:textId="77777777" w:rsidR="000A566E" w:rsidRPr="00666A9B" w:rsidRDefault="000A566E" w:rsidP="00666A9B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vAlign w:val="bottom"/>
          </w:tcPr>
          <w:p w14:paraId="6FC11C93" w14:textId="17B9DC16" w:rsidR="000A566E" w:rsidRPr="00666A9B" w:rsidRDefault="000A566E" w:rsidP="005E4BFE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5E721AD7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</w:tcPr>
          <w:p w14:paraId="5A7C8DD5" w14:textId="503CF967" w:rsidR="000A566E" w:rsidRPr="00666A9B" w:rsidRDefault="000A566E" w:rsidP="005E4BFE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775A1B83" w14:textId="77777777" w:rsidR="000A566E" w:rsidRPr="00666A9B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vAlign w:val="bottom"/>
          </w:tcPr>
          <w:p w14:paraId="56DE6973" w14:textId="4E38D436" w:rsidR="000A566E" w:rsidRPr="00666A9B" w:rsidRDefault="000A566E" w:rsidP="0015790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69,849</w:t>
            </w:r>
          </w:p>
        </w:tc>
        <w:tc>
          <w:tcPr>
            <w:tcW w:w="110" w:type="pct"/>
          </w:tcPr>
          <w:p w14:paraId="2D803A2B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</w:tcPr>
          <w:p w14:paraId="2B4451D9" w14:textId="635EAA80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sz w:val="28"/>
                <w:lang w:eastAsia="zh-CN"/>
              </w:rPr>
              <w:t>69,849</w:t>
            </w:r>
          </w:p>
        </w:tc>
      </w:tr>
      <w:tr w:rsidR="000A566E" w:rsidRPr="002A007A" w14:paraId="2B335626" w14:textId="77777777" w:rsidTr="005E4BFE">
        <w:trPr>
          <w:gridAfter w:val="1"/>
          <w:wAfter w:w="11" w:type="pct"/>
          <w:trHeight w:val="353"/>
        </w:trPr>
        <w:tc>
          <w:tcPr>
            <w:tcW w:w="1331" w:type="pct"/>
            <w:vAlign w:val="bottom"/>
          </w:tcPr>
          <w:p w14:paraId="3FD06DD4" w14:textId="7B55F5E9" w:rsidR="000A566E" w:rsidRPr="007A5235" w:rsidRDefault="000A566E" w:rsidP="00666A9B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A123130" w14:textId="60350172" w:rsidR="000A566E" w:rsidRPr="00666A9B" w:rsidRDefault="000A566E" w:rsidP="00157908">
            <w:pPr>
              <w:suppressAutoHyphens/>
              <w:spacing w:after="0" w:line="380" w:lineRule="exact"/>
              <w:ind w:left="-15" w:right="9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78,249</w:t>
            </w:r>
          </w:p>
        </w:tc>
        <w:tc>
          <w:tcPr>
            <w:tcW w:w="120" w:type="pct"/>
            <w:vAlign w:val="bottom"/>
          </w:tcPr>
          <w:p w14:paraId="5C2488D4" w14:textId="77777777" w:rsidR="000A566E" w:rsidRPr="00666A9B" w:rsidRDefault="000A566E" w:rsidP="00666A9B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225BB" w14:textId="5285D75E" w:rsidR="000A566E" w:rsidRPr="00666A9B" w:rsidRDefault="000A566E" w:rsidP="005E4BFE">
            <w:pPr>
              <w:tabs>
                <w:tab w:val="decimal" w:pos="1213"/>
              </w:tabs>
              <w:suppressAutoHyphens/>
              <w:spacing w:after="0" w:line="380" w:lineRule="exact"/>
              <w:ind w:left="-101" w:right="-1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66A9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110" w:type="pct"/>
          </w:tcPr>
          <w:p w14:paraId="678E1BF2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51D308C7" w14:textId="73A41C11" w:rsidR="000A566E" w:rsidRPr="00666A9B" w:rsidRDefault="000A566E" w:rsidP="005E4BFE">
            <w:pPr>
              <w:tabs>
                <w:tab w:val="decimal" w:pos="1356"/>
              </w:tabs>
              <w:suppressAutoHyphens/>
              <w:spacing w:after="0" w:line="380" w:lineRule="exact"/>
              <w:ind w:left="-101" w:right="-70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110" w:type="pct"/>
            <w:vAlign w:val="bottom"/>
          </w:tcPr>
          <w:p w14:paraId="280494E2" w14:textId="77777777" w:rsidR="000A566E" w:rsidRPr="00666A9B" w:rsidRDefault="000A566E" w:rsidP="00666A9B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06CBB" w14:textId="0FC4D9D6" w:rsidR="000A566E" w:rsidRPr="00666A9B" w:rsidRDefault="000A566E" w:rsidP="00157908">
            <w:pPr>
              <w:tabs>
                <w:tab w:val="decimal" w:pos="899"/>
              </w:tabs>
              <w:suppressAutoHyphens/>
              <w:spacing w:after="0" w:line="380" w:lineRule="exact"/>
              <w:ind w:left="-101" w:right="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666A9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548,162</w:t>
            </w:r>
          </w:p>
        </w:tc>
        <w:tc>
          <w:tcPr>
            <w:tcW w:w="110" w:type="pct"/>
          </w:tcPr>
          <w:p w14:paraId="20E8187A" w14:textId="77777777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2FFD24C" w14:textId="56C75A83" w:rsidR="000A566E" w:rsidRPr="00666A9B" w:rsidRDefault="000A566E" w:rsidP="00157908">
            <w:pPr>
              <w:tabs>
                <w:tab w:val="decimal" w:pos="1064"/>
              </w:tabs>
              <w:suppressAutoHyphens/>
              <w:spacing w:after="0" w:line="380" w:lineRule="exact"/>
              <w:ind w:left="-101" w:right="7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2,626,411</w:t>
            </w:r>
          </w:p>
        </w:tc>
      </w:tr>
    </w:tbl>
    <w:p w14:paraId="6B7CAD8C" w14:textId="77777777" w:rsidR="005D3703" w:rsidRPr="007A5235" w:rsidRDefault="005D3703" w:rsidP="005D3703">
      <w:pPr>
        <w:tabs>
          <w:tab w:val="left" w:pos="540"/>
          <w:tab w:val="left" w:pos="990"/>
        </w:tabs>
        <w:suppressAutoHyphens/>
        <w:spacing w:after="0" w:line="240" w:lineRule="auto"/>
        <w:ind w:left="990" w:hanging="45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91AB81D" w14:textId="77777777" w:rsidR="005D3703" w:rsidRPr="007A5235" w:rsidRDefault="005D3703" w:rsidP="005D3703">
      <w:pPr>
        <w:tabs>
          <w:tab w:val="left" w:pos="540"/>
          <w:tab w:val="left" w:pos="990"/>
        </w:tabs>
        <w:suppressAutoHyphens/>
        <w:spacing w:after="0" w:line="240" w:lineRule="auto"/>
        <w:ind w:left="990" w:hanging="45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145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73"/>
        <w:gridCol w:w="1763"/>
        <w:gridCol w:w="346"/>
        <w:gridCol w:w="1874"/>
        <w:gridCol w:w="317"/>
        <w:gridCol w:w="2016"/>
        <w:gridCol w:w="317"/>
        <w:gridCol w:w="1696"/>
        <w:gridCol w:w="317"/>
        <w:gridCol w:w="1705"/>
      </w:tblGrid>
      <w:tr w:rsidR="005D3703" w:rsidRPr="002A007A" w14:paraId="45D253F6" w14:textId="77777777" w:rsidTr="00B95644">
        <w:trPr>
          <w:trHeight w:val="61"/>
          <w:tblHeader/>
        </w:trPr>
        <w:tc>
          <w:tcPr>
            <w:tcW w:w="5000" w:type="pct"/>
            <w:gridSpan w:val="10"/>
          </w:tcPr>
          <w:p w14:paraId="01160BE0" w14:textId="77777777" w:rsidR="005D3703" w:rsidRPr="007A5235" w:rsidRDefault="005D3703" w:rsidP="007A5235">
            <w:pPr>
              <w:suppressAutoHyphens/>
              <w:spacing w:after="0" w:line="360" w:lineRule="exact"/>
              <w:ind w:left="4510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x-none" w:eastAsia="zh-CN"/>
              </w:rPr>
              <w:t xml:space="preserve">                                                                 งบการเงินเฉพาะธนาคาร</w:t>
            </w:r>
          </w:p>
        </w:tc>
      </w:tr>
      <w:tr w:rsidR="005D3703" w:rsidRPr="002A007A" w14:paraId="62CCBEFE" w14:textId="77777777" w:rsidTr="00B95644">
        <w:trPr>
          <w:trHeight w:val="61"/>
          <w:tblHeader/>
        </w:trPr>
        <w:tc>
          <w:tcPr>
            <w:tcW w:w="5000" w:type="pct"/>
            <w:gridSpan w:val="10"/>
          </w:tcPr>
          <w:p w14:paraId="30EBD811" w14:textId="77777777" w:rsidR="005D3703" w:rsidRPr="007A5235" w:rsidRDefault="005D3703" w:rsidP="007A5235">
            <w:pPr>
              <w:suppressAutoHyphens/>
              <w:spacing w:after="0" w:line="360" w:lineRule="exact"/>
              <w:ind w:left="4510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 xml:space="preserve">                                                                   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B95644" w:rsidRPr="002A007A" w14:paraId="035B27B6" w14:textId="77777777" w:rsidTr="00B95644">
        <w:trPr>
          <w:trHeight w:val="523"/>
          <w:tblHeader/>
        </w:trPr>
        <w:tc>
          <w:tcPr>
            <w:tcW w:w="1437" w:type="pct"/>
          </w:tcPr>
          <w:p w14:paraId="63C806AA" w14:textId="77777777" w:rsidR="00B95644" w:rsidRPr="007A5235" w:rsidRDefault="00B95644" w:rsidP="007A5235">
            <w:pPr>
              <w:tabs>
                <w:tab w:val="left" w:pos="342"/>
              </w:tabs>
              <w:suppressAutoHyphens/>
              <w:spacing w:after="0" w:line="360" w:lineRule="exact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07" w:type="pct"/>
            <w:vAlign w:val="bottom"/>
          </w:tcPr>
          <w:p w14:paraId="0BB49349" w14:textId="410CF7C2" w:rsidR="00B95644" w:rsidRPr="007A5235" w:rsidRDefault="00B95644" w:rsidP="007A5235">
            <w:pPr>
              <w:suppressAutoHyphens/>
              <w:spacing w:after="0" w:line="360" w:lineRule="exact"/>
              <w:ind w:left="-118" w:right="-11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เครื่องมือทางการเงิน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ที่วัดมูลค่าด้วยมูลค่ายุติธรรมผ่านกำไร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หรือขาดทุน</w:t>
            </w:r>
          </w:p>
        </w:tc>
        <w:tc>
          <w:tcPr>
            <w:tcW w:w="119" w:type="pct"/>
            <w:vAlign w:val="bottom"/>
          </w:tcPr>
          <w:p w14:paraId="1D683B72" w14:textId="77777777" w:rsidR="00B95644" w:rsidRPr="007A5235" w:rsidRDefault="00B95644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645" w:type="pct"/>
            <w:vAlign w:val="bottom"/>
          </w:tcPr>
          <w:p w14:paraId="42BD36B1" w14:textId="3BD01D5E" w:rsidR="00B95644" w:rsidRPr="007A5235" w:rsidRDefault="00B95644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เครื่องมือทางการเงิน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ที่วัดมูลค่าด้วย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9" w:type="pct"/>
            <w:vAlign w:val="bottom"/>
          </w:tcPr>
          <w:p w14:paraId="6FE7F991" w14:textId="77777777" w:rsidR="00B95644" w:rsidRPr="007A5235" w:rsidRDefault="00B95644" w:rsidP="007A5235">
            <w:pPr>
              <w:tabs>
                <w:tab w:val="decimal" w:pos="677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vAlign w:val="bottom"/>
          </w:tcPr>
          <w:p w14:paraId="315E24A4" w14:textId="3A036116" w:rsidR="00B95644" w:rsidRPr="007A5235" w:rsidRDefault="00B95644" w:rsidP="007A5235">
            <w:pPr>
              <w:tabs>
                <w:tab w:val="decimal" w:pos="-110"/>
              </w:tabs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เงินลงทุนใน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ตราสารทุนที่กำหนด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ให้วัดมูลค่าด้วย</w:t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09" w:type="pct"/>
            <w:vAlign w:val="bottom"/>
          </w:tcPr>
          <w:p w14:paraId="03B06FE3" w14:textId="77777777" w:rsidR="00B95644" w:rsidRPr="007A5235" w:rsidRDefault="00B95644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22C115CF" w14:textId="285CAB04" w:rsidR="00B95644" w:rsidRPr="007A5235" w:rsidRDefault="00B95644" w:rsidP="007A5235">
            <w:pPr>
              <w:suppressAutoHyphens/>
              <w:spacing w:after="0" w:line="360" w:lineRule="exact"/>
              <w:ind w:left="-14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  <w:r w:rsidRPr="00A62792"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val="x-none" w:eastAsia="zh-CN"/>
              </w:rPr>
              <w:t>เครื่องมือทางการเงิน</w:t>
            </w:r>
            <w:r>
              <w:rPr>
                <w:rFonts w:asciiTheme="majorBidi" w:eastAsia="Times New Roman" w:hAnsiTheme="majorBidi" w:cstheme="majorBidi"/>
                <w:color w:val="000000"/>
                <w:spacing w:val="-4"/>
                <w:sz w:val="28"/>
                <w:cs/>
                <w:lang w:val="x-none"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br/>
            </w:r>
            <w:r w:rsidRPr="00A62792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  <w:t>ราคาทุนตัดจำหน่าย</w:t>
            </w:r>
          </w:p>
        </w:tc>
        <w:tc>
          <w:tcPr>
            <w:tcW w:w="109" w:type="pct"/>
            <w:vAlign w:val="bottom"/>
          </w:tcPr>
          <w:p w14:paraId="646E5E78" w14:textId="77777777" w:rsidR="00B95644" w:rsidRPr="007A5235" w:rsidRDefault="00B95644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x-none" w:eastAsia="zh-CN"/>
              </w:rPr>
            </w:pPr>
          </w:p>
        </w:tc>
        <w:tc>
          <w:tcPr>
            <w:tcW w:w="587" w:type="pct"/>
            <w:vAlign w:val="bottom"/>
          </w:tcPr>
          <w:p w14:paraId="792B0B3D" w14:textId="77777777" w:rsidR="00B95644" w:rsidRPr="007A5235" w:rsidRDefault="00B95644" w:rsidP="007A5235">
            <w:pPr>
              <w:suppressAutoHyphens/>
              <w:spacing w:after="0" w:line="36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706324" w:rsidRPr="002A007A" w14:paraId="7625DB09" w14:textId="77777777" w:rsidTr="00B95644">
        <w:trPr>
          <w:trHeight w:val="337"/>
          <w:tblHeader/>
        </w:trPr>
        <w:tc>
          <w:tcPr>
            <w:tcW w:w="1437" w:type="pct"/>
          </w:tcPr>
          <w:p w14:paraId="224CF3FE" w14:textId="77777777" w:rsidR="00706324" w:rsidRPr="007A5235" w:rsidRDefault="00706324" w:rsidP="007A5235">
            <w:pPr>
              <w:tabs>
                <w:tab w:val="left" w:pos="342"/>
              </w:tabs>
              <w:suppressAutoHyphens/>
              <w:spacing w:after="0" w:line="340" w:lineRule="exact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563" w:type="pct"/>
            <w:gridSpan w:val="9"/>
            <w:vAlign w:val="bottom"/>
          </w:tcPr>
          <w:p w14:paraId="79596934" w14:textId="2E1AB9C0" w:rsidR="00706324" w:rsidRPr="007A5235" w:rsidRDefault="00706324" w:rsidP="007A5235">
            <w:pPr>
              <w:suppressAutoHyphens/>
              <w:spacing w:after="0" w:line="34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x-none" w:eastAsia="zh-CN"/>
              </w:rPr>
              <w:t>(</w:t>
            </w:r>
            <w:proofErr w:type="spellStart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x-none" w:eastAsia="zh-CN"/>
              </w:rPr>
              <w:t>ล้านบาท</w:t>
            </w:r>
            <w:proofErr w:type="spellEnd"/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x-none" w:eastAsia="zh-CN"/>
              </w:rPr>
              <w:t>)</w:t>
            </w:r>
          </w:p>
        </w:tc>
      </w:tr>
      <w:tr w:rsidR="00B95644" w:rsidRPr="002A007A" w14:paraId="4A9BCF60" w14:textId="77777777" w:rsidTr="00B95644">
        <w:trPr>
          <w:trHeight w:val="233"/>
        </w:trPr>
        <w:tc>
          <w:tcPr>
            <w:tcW w:w="1437" w:type="pct"/>
          </w:tcPr>
          <w:p w14:paraId="5ED3B44D" w14:textId="77777777" w:rsidR="00B95644" w:rsidRPr="007A5235" w:rsidRDefault="00B95644" w:rsidP="007A5235">
            <w:pPr>
              <w:suppressAutoHyphens/>
              <w:spacing w:after="0" w:line="340" w:lineRule="exact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607" w:type="pct"/>
          </w:tcPr>
          <w:p w14:paraId="7AB8DDEA" w14:textId="77777777" w:rsidR="00B95644" w:rsidRPr="007A5235" w:rsidRDefault="00B95644" w:rsidP="007A5235">
            <w:pPr>
              <w:tabs>
                <w:tab w:val="decimal" w:pos="708"/>
              </w:tabs>
              <w:suppressAutoHyphens/>
              <w:spacing w:after="0" w:line="34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19" w:type="pct"/>
          </w:tcPr>
          <w:p w14:paraId="5546EE59" w14:textId="77777777" w:rsidR="00B95644" w:rsidRPr="007A5235" w:rsidRDefault="00B95644" w:rsidP="007A5235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</w:tcPr>
          <w:p w14:paraId="1D32B742" w14:textId="77777777" w:rsidR="00B95644" w:rsidRPr="007A5235" w:rsidRDefault="00B95644" w:rsidP="007A5235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09" w:type="pct"/>
          </w:tcPr>
          <w:p w14:paraId="3DAD1A2C" w14:textId="77777777" w:rsidR="00B95644" w:rsidRPr="007A5235" w:rsidRDefault="00B95644" w:rsidP="007A5235">
            <w:pPr>
              <w:tabs>
                <w:tab w:val="decimal" w:pos="677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</w:tcPr>
          <w:p w14:paraId="34D1D07E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109" w:type="pct"/>
          </w:tcPr>
          <w:p w14:paraId="703848B0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</w:tcPr>
          <w:p w14:paraId="3A497CC0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109" w:type="pct"/>
          </w:tcPr>
          <w:p w14:paraId="3043B27C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</w:tcPr>
          <w:p w14:paraId="302305A1" w14:textId="77777777" w:rsidR="00B95644" w:rsidRPr="007A5235" w:rsidRDefault="00B95644" w:rsidP="007A5235">
            <w:pPr>
              <w:tabs>
                <w:tab w:val="decimal" w:pos="831"/>
              </w:tabs>
              <w:suppressAutoHyphens/>
              <w:spacing w:after="0" w:line="340" w:lineRule="exact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</w:tr>
      <w:tr w:rsidR="00B95644" w:rsidRPr="002A007A" w14:paraId="6F0B895A" w14:textId="77777777" w:rsidTr="00B95644">
        <w:trPr>
          <w:trHeight w:val="273"/>
        </w:trPr>
        <w:tc>
          <w:tcPr>
            <w:tcW w:w="1437" w:type="pct"/>
          </w:tcPr>
          <w:p w14:paraId="566F6034" w14:textId="77777777" w:rsidR="00B95644" w:rsidRPr="007A5235" w:rsidRDefault="00B95644" w:rsidP="00070E00">
            <w:pPr>
              <w:suppressAutoHyphens/>
              <w:spacing w:after="0" w:line="340" w:lineRule="exac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เงินสด</w:t>
            </w:r>
          </w:p>
        </w:tc>
        <w:tc>
          <w:tcPr>
            <w:tcW w:w="607" w:type="pct"/>
            <w:vAlign w:val="bottom"/>
          </w:tcPr>
          <w:p w14:paraId="09CA8BED" w14:textId="01E357E7" w:rsidR="00B95644" w:rsidRPr="00070E00" w:rsidRDefault="00B95644" w:rsidP="00B95644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" w:type="pct"/>
            <w:vAlign w:val="bottom"/>
          </w:tcPr>
          <w:p w14:paraId="2592FEB8" w14:textId="77777777" w:rsidR="00B95644" w:rsidRPr="00070E00" w:rsidRDefault="00B95644" w:rsidP="00070E00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1342ABCB" w14:textId="3E294390" w:rsidR="00B95644" w:rsidRPr="00070E00" w:rsidRDefault="00B95644" w:rsidP="00B95644">
            <w:pPr>
              <w:tabs>
                <w:tab w:val="decimal" w:pos="1174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7FC54124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</w:tcPr>
          <w:p w14:paraId="4D60FD56" w14:textId="5011C358" w:rsidR="00B95644" w:rsidRPr="00070E00" w:rsidRDefault="00B95644" w:rsidP="00B95644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1CE39E71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6342127D" w14:textId="547FE1EE" w:rsidR="00B95644" w:rsidRPr="00070E00" w:rsidRDefault="00B95644" w:rsidP="00070E00">
            <w:pPr>
              <w:tabs>
                <w:tab w:val="decimal" w:pos="899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42,645</w:t>
            </w:r>
          </w:p>
        </w:tc>
        <w:tc>
          <w:tcPr>
            <w:tcW w:w="109" w:type="pct"/>
          </w:tcPr>
          <w:p w14:paraId="78CC4383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</w:tcPr>
          <w:p w14:paraId="4F46ED54" w14:textId="490B54EE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42,645</w:t>
            </w:r>
          </w:p>
        </w:tc>
      </w:tr>
      <w:tr w:rsidR="00B95644" w:rsidRPr="002A007A" w14:paraId="0ED4265F" w14:textId="77777777" w:rsidTr="00B95644">
        <w:trPr>
          <w:trHeight w:val="265"/>
        </w:trPr>
        <w:tc>
          <w:tcPr>
            <w:tcW w:w="1437" w:type="pct"/>
          </w:tcPr>
          <w:p w14:paraId="28A139BB" w14:textId="77777777" w:rsidR="00B95644" w:rsidRPr="007A5235" w:rsidRDefault="00B95644" w:rsidP="00070E00">
            <w:pPr>
              <w:suppressAutoHyphens/>
              <w:spacing w:after="0" w:line="340" w:lineRule="exact"/>
              <w:ind w:left="180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607" w:type="pct"/>
          </w:tcPr>
          <w:p w14:paraId="0A46AE53" w14:textId="77777777" w:rsidR="00B95644" w:rsidRDefault="00B95644" w:rsidP="00B95644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C309479" w14:textId="3507E0C5" w:rsidR="00B95644" w:rsidRPr="00070E00" w:rsidRDefault="00B95644" w:rsidP="00B95644">
            <w:pPr>
              <w:tabs>
                <w:tab w:val="decimal" w:pos="1209"/>
              </w:tabs>
              <w:suppressAutoHyphens/>
              <w:spacing w:after="0" w:line="340" w:lineRule="exact"/>
              <w:ind w:left="-15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" w:type="pct"/>
            <w:vAlign w:val="bottom"/>
          </w:tcPr>
          <w:p w14:paraId="215B92BC" w14:textId="77777777" w:rsidR="00B95644" w:rsidRPr="00070E00" w:rsidRDefault="00B95644" w:rsidP="00070E00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5118F0BD" w14:textId="5CFABF3A" w:rsidR="00B95644" w:rsidRPr="00070E00" w:rsidRDefault="00B95644" w:rsidP="00B95644">
            <w:pPr>
              <w:tabs>
                <w:tab w:val="decimal" w:pos="1174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44D87693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</w:tcPr>
          <w:p w14:paraId="2B82D8FE" w14:textId="77777777" w:rsidR="00B95644" w:rsidRDefault="00B95644" w:rsidP="00B95644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F49BF2B" w14:textId="592CECBC" w:rsidR="00B95644" w:rsidRPr="00070E00" w:rsidRDefault="00B95644" w:rsidP="00B95644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0B379F54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6FE810A9" w14:textId="48BA6EC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530,625</w:t>
            </w:r>
          </w:p>
        </w:tc>
        <w:tc>
          <w:tcPr>
            <w:tcW w:w="109" w:type="pct"/>
          </w:tcPr>
          <w:p w14:paraId="34D4179C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</w:tcPr>
          <w:p w14:paraId="73B0229D" w14:textId="77777777" w:rsidR="00B95644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79A8B05" w14:textId="7E21D9DE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530,625</w:t>
            </w:r>
          </w:p>
        </w:tc>
      </w:tr>
      <w:tr w:rsidR="00B95644" w:rsidRPr="002A007A" w14:paraId="70CF7F3C" w14:textId="77777777" w:rsidTr="00B95644">
        <w:trPr>
          <w:trHeight w:val="528"/>
        </w:trPr>
        <w:tc>
          <w:tcPr>
            <w:tcW w:w="1437" w:type="pct"/>
          </w:tcPr>
          <w:p w14:paraId="7BD0BF08" w14:textId="29899290" w:rsidR="00B95644" w:rsidRPr="007A5235" w:rsidRDefault="00B95644" w:rsidP="00070E00">
            <w:pPr>
              <w:suppressAutoHyphens/>
              <w:spacing w:after="0" w:line="340" w:lineRule="exact"/>
              <w:ind w:left="180" w:right="-195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607" w:type="pct"/>
          </w:tcPr>
          <w:p w14:paraId="5FA9B11E" w14:textId="77777777" w:rsidR="00B95644" w:rsidRDefault="00B95644" w:rsidP="00157908">
            <w:pPr>
              <w:tabs>
                <w:tab w:val="decimal" w:pos="708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23DA2C6" w14:textId="1B13DF8A" w:rsidR="00B95644" w:rsidRPr="00070E00" w:rsidRDefault="00B95644" w:rsidP="00157908">
            <w:pPr>
              <w:tabs>
                <w:tab w:val="decimal" w:pos="708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35,929</w:t>
            </w:r>
          </w:p>
        </w:tc>
        <w:tc>
          <w:tcPr>
            <w:tcW w:w="119" w:type="pct"/>
            <w:vAlign w:val="bottom"/>
          </w:tcPr>
          <w:p w14:paraId="051BFC6B" w14:textId="77777777" w:rsidR="00B95644" w:rsidRPr="00070E00" w:rsidRDefault="00B95644" w:rsidP="00070E00">
            <w:pPr>
              <w:tabs>
                <w:tab w:val="decimal" w:pos="709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1DAF4CFF" w14:textId="276533D5" w:rsidR="00B95644" w:rsidRPr="00070E00" w:rsidRDefault="00B95644" w:rsidP="00B95644">
            <w:pPr>
              <w:tabs>
                <w:tab w:val="decimal" w:pos="1174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692987FC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</w:tcPr>
          <w:p w14:paraId="7C89AFB5" w14:textId="77777777" w:rsidR="00B95644" w:rsidRDefault="00B95644" w:rsidP="00B95644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952B4F8" w14:textId="2BB5E7C8" w:rsidR="00B95644" w:rsidRPr="00070E00" w:rsidRDefault="00B95644" w:rsidP="00B95644">
            <w:pPr>
              <w:tabs>
                <w:tab w:val="decimal" w:pos="1227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74F599E8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0D1E5764" w14:textId="502BE39A" w:rsidR="00B95644" w:rsidRPr="00070E00" w:rsidRDefault="00B95644" w:rsidP="00B95644">
            <w:pPr>
              <w:tabs>
                <w:tab w:val="decimal" w:pos="1054"/>
              </w:tabs>
              <w:suppressAutoHyphens/>
              <w:spacing w:after="0" w:line="340" w:lineRule="exact"/>
              <w:ind w:left="-107" w:right="-11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600B3F6A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</w:tcPr>
          <w:p w14:paraId="5DEB738D" w14:textId="77777777" w:rsidR="00B95644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A8CA62B" w14:textId="770A36F6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7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35,929</w:t>
            </w:r>
          </w:p>
        </w:tc>
      </w:tr>
      <w:tr w:rsidR="00B95644" w:rsidRPr="002A007A" w14:paraId="07C2B50A" w14:textId="77777777" w:rsidTr="00B95644">
        <w:trPr>
          <w:trHeight w:val="353"/>
        </w:trPr>
        <w:tc>
          <w:tcPr>
            <w:tcW w:w="1437" w:type="pct"/>
          </w:tcPr>
          <w:p w14:paraId="64F415A5" w14:textId="77777777" w:rsidR="00B95644" w:rsidRPr="007A5235" w:rsidRDefault="00B95644" w:rsidP="00070E00">
            <w:pPr>
              <w:suppressAutoHyphens/>
              <w:spacing w:after="0" w:line="340" w:lineRule="exact"/>
              <w:ind w:left="90" w:hanging="9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07" w:type="pct"/>
          </w:tcPr>
          <w:p w14:paraId="02EF3708" w14:textId="05E79CDD" w:rsidR="00B95644" w:rsidRPr="00070E00" w:rsidRDefault="00B95644" w:rsidP="00157908">
            <w:pPr>
              <w:tabs>
                <w:tab w:val="decimal" w:pos="708"/>
              </w:tabs>
              <w:suppressAutoHyphens/>
              <w:spacing w:after="0" w:line="340" w:lineRule="exact"/>
              <w:ind w:left="-107" w:right="7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89,114</w:t>
            </w:r>
          </w:p>
        </w:tc>
        <w:tc>
          <w:tcPr>
            <w:tcW w:w="119" w:type="pct"/>
            <w:vAlign w:val="bottom"/>
          </w:tcPr>
          <w:p w14:paraId="09DF0099" w14:textId="77777777" w:rsidR="00B95644" w:rsidRPr="00070E00" w:rsidRDefault="00B95644" w:rsidP="00070E00">
            <w:pPr>
              <w:tabs>
                <w:tab w:val="decimal" w:pos="855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4B26936C" w14:textId="4C4AB9FA" w:rsidR="00B95644" w:rsidRPr="00070E00" w:rsidRDefault="00B95644" w:rsidP="00B95644">
            <w:pPr>
              <w:tabs>
                <w:tab w:val="decimal" w:pos="1174"/>
              </w:tabs>
              <w:suppressAutoHyphens/>
              <w:spacing w:after="0" w:line="34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21F265A9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</w:tcPr>
          <w:p w14:paraId="6B32CC8C" w14:textId="69CD9372" w:rsidR="00B95644" w:rsidRPr="00070E00" w:rsidRDefault="00B95644" w:rsidP="00B95644">
            <w:pPr>
              <w:tabs>
                <w:tab w:val="decimal" w:pos="1227"/>
              </w:tabs>
              <w:suppressAutoHyphens/>
              <w:spacing w:after="0" w:line="34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16DE13FE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60B1B7EF" w14:textId="0E9E5E46" w:rsidR="00B95644" w:rsidRPr="00070E00" w:rsidRDefault="00B95644" w:rsidP="00B95644">
            <w:pPr>
              <w:tabs>
                <w:tab w:val="decimal" w:pos="1054"/>
              </w:tabs>
              <w:suppressAutoHyphens/>
              <w:spacing w:after="0" w:line="34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1CEA42AA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</w:tcPr>
          <w:p w14:paraId="620C2A61" w14:textId="6C935F72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89,114</w:t>
            </w:r>
          </w:p>
        </w:tc>
      </w:tr>
      <w:tr w:rsidR="00B95644" w:rsidRPr="002A007A" w14:paraId="1B24EEA5" w14:textId="77777777" w:rsidTr="00B95644">
        <w:trPr>
          <w:trHeight w:val="353"/>
        </w:trPr>
        <w:tc>
          <w:tcPr>
            <w:tcW w:w="1437" w:type="pct"/>
          </w:tcPr>
          <w:p w14:paraId="4AEA0559" w14:textId="77777777" w:rsidR="00B95644" w:rsidRPr="007A5235" w:rsidRDefault="00B95644" w:rsidP="00070E00">
            <w:pPr>
              <w:suppressAutoHyphens/>
              <w:spacing w:after="0" w:line="340" w:lineRule="exac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เงินลงทุนสุทธิ</w:t>
            </w:r>
          </w:p>
        </w:tc>
        <w:tc>
          <w:tcPr>
            <w:tcW w:w="607" w:type="pct"/>
          </w:tcPr>
          <w:p w14:paraId="0EDC042C" w14:textId="6CC18535" w:rsidR="00B95644" w:rsidRPr="00070E00" w:rsidRDefault="00B95644" w:rsidP="00B95644">
            <w:pPr>
              <w:tabs>
                <w:tab w:val="decimal" w:pos="1209"/>
              </w:tabs>
              <w:suppressAutoHyphens/>
              <w:spacing w:after="0" w:line="340" w:lineRule="exact"/>
              <w:ind w:left="-14" w:right="7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" w:type="pct"/>
            <w:vAlign w:val="bottom"/>
          </w:tcPr>
          <w:p w14:paraId="0C942993" w14:textId="77777777" w:rsidR="00B95644" w:rsidRPr="00070E00" w:rsidRDefault="00B95644" w:rsidP="00070E00">
            <w:pPr>
              <w:tabs>
                <w:tab w:val="decimal" w:pos="855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2B0B9E62" w14:textId="0A26E553" w:rsidR="00B95644" w:rsidRPr="00070E00" w:rsidRDefault="00B95644" w:rsidP="00070E00">
            <w:pPr>
              <w:tabs>
                <w:tab w:val="decimal" w:pos="900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247,672</w:t>
            </w:r>
          </w:p>
        </w:tc>
        <w:tc>
          <w:tcPr>
            <w:tcW w:w="109" w:type="pct"/>
          </w:tcPr>
          <w:p w14:paraId="77C7CEFE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</w:tcPr>
          <w:p w14:paraId="475CEBB8" w14:textId="1138620B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2,210</w:t>
            </w:r>
          </w:p>
        </w:tc>
        <w:tc>
          <w:tcPr>
            <w:tcW w:w="109" w:type="pct"/>
            <w:vAlign w:val="bottom"/>
          </w:tcPr>
          <w:p w14:paraId="52CBDF03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723768E1" w14:textId="3B15FF03" w:rsidR="00B95644" w:rsidRPr="00070E00" w:rsidRDefault="00B95644" w:rsidP="00070E00">
            <w:pPr>
              <w:tabs>
                <w:tab w:val="decimal" w:pos="899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7,609</w:t>
            </w:r>
          </w:p>
        </w:tc>
        <w:tc>
          <w:tcPr>
            <w:tcW w:w="109" w:type="pct"/>
          </w:tcPr>
          <w:p w14:paraId="52BF6411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</w:tcPr>
          <w:p w14:paraId="136EC269" w14:textId="55E4E6B6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257,491</w:t>
            </w:r>
          </w:p>
        </w:tc>
      </w:tr>
      <w:tr w:rsidR="00B95644" w:rsidRPr="002A007A" w14:paraId="09974F5D" w14:textId="77777777" w:rsidTr="00B95644">
        <w:trPr>
          <w:trHeight w:val="353"/>
        </w:trPr>
        <w:tc>
          <w:tcPr>
            <w:tcW w:w="1437" w:type="pct"/>
          </w:tcPr>
          <w:p w14:paraId="7ED0DDC7" w14:textId="424917CB" w:rsidR="00B95644" w:rsidRPr="007A5235" w:rsidRDefault="00B95644" w:rsidP="00070E00">
            <w:pPr>
              <w:suppressAutoHyphens/>
              <w:spacing w:after="0" w:line="340" w:lineRule="exac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เงินให้สินเชื่อแก่ลูกหนี้และดอกเบี้ย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607" w:type="pct"/>
          </w:tcPr>
          <w:p w14:paraId="32B76D8E" w14:textId="77777777" w:rsidR="00B95644" w:rsidRPr="00070E00" w:rsidRDefault="00B95644" w:rsidP="00B95644">
            <w:pPr>
              <w:tabs>
                <w:tab w:val="decimal" w:pos="1209"/>
              </w:tabs>
              <w:suppressAutoHyphens/>
              <w:spacing w:after="0" w:line="340" w:lineRule="exact"/>
              <w:ind w:left="-14" w:right="7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DD90BB0" w14:textId="41F29D0E" w:rsidR="00B95644" w:rsidRPr="00070E00" w:rsidRDefault="00B95644" w:rsidP="00B95644">
            <w:pPr>
              <w:tabs>
                <w:tab w:val="decimal" w:pos="1209"/>
              </w:tabs>
              <w:suppressAutoHyphens/>
              <w:spacing w:after="0" w:line="340" w:lineRule="exact"/>
              <w:ind w:left="-14" w:right="7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" w:type="pct"/>
            <w:vAlign w:val="bottom"/>
          </w:tcPr>
          <w:p w14:paraId="3EACE272" w14:textId="77777777" w:rsidR="00B95644" w:rsidRPr="00070E00" w:rsidRDefault="00B95644" w:rsidP="00070E00">
            <w:pPr>
              <w:tabs>
                <w:tab w:val="decimal" w:pos="855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09781745" w14:textId="2D8C4051" w:rsidR="00B95644" w:rsidRPr="00511DFE" w:rsidRDefault="00B95644" w:rsidP="00B95644">
            <w:pPr>
              <w:tabs>
                <w:tab w:val="decimal" w:pos="1174"/>
              </w:tabs>
              <w:suppressAutoHyphens/>
              <w:spacing w:after="0" w:line="340" w:lineRule="exact"/>
              <w:ind w:left="-101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5F215C19" w14:textId="77777777" w:rsidR="00B95644" w:rsidRPr="00511DFE" w:rsidRDefault="00B95644" w:rsidP="00511DFE">
            <w:pPr>
              <w:tabs>
                <w:tab w:val="decimal" w:pos="1064"/>
                <w:tab w:val="decimal" w:pos="1103"/>
              </w:tabs>
              <w:suppressAutoHyphens/>
              <w:spacing w:after="0" w:line="340" w:lineRule="exact"/>
              <w:ind w:left="-14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94" w:type="pct"/>
          </w:tcPr>
          <w:p w14:paraId="788C383E" w14:textId="77777777" w:rsidR="00B95644" w:rsidRPr="00070E00" w:rsidRDefault="00B95644" w:rsidP="00511DFE">
            <w:pPr>
              <w:tabs>
                <w:tab w:val="decimal" w:pos="1103"/>
              </w:tabs>
              <w:suppressAutoHyphens/>
              <w:spacing w:after="0" w:line="340" w:lineRule="exact"/>
              <w:ind w:left="-14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DD72777" w14:textId="3656940A" w:rsidR="00B95644" w:rsidRPr="00511DFE" w:rsidRDefault="00B95644" w:rsidP="00B95644">
            <w:pPr>
              <w:tabs>
                <w:tab w:val="decimal" w:pos="1227"/>
              </w:tabs>
              <w:suppressAutoHyphens/>
              <w:spacing w:after="0" w:line="340" w:lineRule="exact"/>
              <w:ind w:left="-14" w:right="-1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6211C7C9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5F2A55C4" w14:textId="327A24AB" w:rsidR="00B95644" w:rsidRPr="00070E00" w:rsidRDefault="00B95644" w:rsidP="00070E00">
            <w:pPr>
              <w:tabs>
                <w:tab w:val="decimal" w:pos="899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2,030,647</w:t>
            </w:r>
          </w:p>
        </w:tc>
        <w:tc>
          <w:tcPr>
            <w:tcW w:w="109" w:type="pct"/>
          </w:tcPr>
          <w:p w14:paraId="762921AF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</w:tcPr>
          <w:p w14:paraId="5426BB61" w14:textId="77777777" w:rsidR="00B95644" w:rsidRPr="00070E00" w:rsidRDefault="00B95644" w:rsidP="00070E00">
            <w:pPr>
              <w:tabs>
                <w:tab w:val="decimal" w:pos="1143"/>
              </w:tabs>
              <w:suppressAutoHyphens/>
              <w:spacing w:after="0" w:line="240" w:lineRule="atLeast"/>
              <w:ind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2FE1C7B" w14:textId="5E6776E5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2,030,647</w:t>
            </w:r>
          </w:p>
        </w:tc>
      </w:tr>
      <w:tr w:rsidR="00B95644" w:rsidRPr="002A007A" w14:paraId="2336FA54" w14:textId="77777777" w:rsidTr="00B95644">
        <w:trPr>
          <w:trHeight w:val="353"/>
        </w:trPr>
        <w:tc>
          <w:tcPr>
            <w:tcW w:w="1437" w:type="pct"/>
          </w:tcPr>
          <w:p w14:paraId="07571C30" w14:textId="11315B8C" w:rsidR="00B95644" w:rsidRPr="007A5235" w:rsidRDefault="00B95644" w:rsidP="00070E00">
            <w:pPr>
              <w:suppressAutoHyphens/>
              <w:spacing w:after="0" w:line="340" w:lineRule="exact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3E113D6" w14:textId="2A4FB7C1" w:rsidR="00B95644" w:rsidRPr="00070E00" w:rsidRDefault="00B95644" w:rsidP="00157908">
            <w:pPr>
              <w:suppressAutoHyphens/>
              <w:spacing w:after="0" w:line="340" w:lineRule="exact"/>
              <w:ind w:left="-15"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125,043</w:t>
            </w:r>
          </w:p>
        </w:tc>
        <w:tc>
          <w:tcPr>
            <w:tcW w:w="119" w:type="pct"/>
            <w:vAlign w:val="bottom"/>
          </w:tcPr>
          <w:p w14:paraId="18479815" w14:textId="77777777" w:rsidR="00B95644" w:rsidRPr="00070E00" w:rsidRDefault="00B95644" w:rsidP="00070E00">
            <w:pPr>
              <w:tabs>
                <w:tab w:val="decimal" w:pos="855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0DA21322" w14:textId="1A24B5B5" w:rsidR="00B95644" w:rsidRPr="00070E00" w:rsidRDefault="00B95644" w:rsidP="00070E00">
            <w:pPr>
              <w:tabs>
                <w:tab w:val="decimal" w:pos="900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247,672</w:t>
            </w:r>
          </w:p>
        </w:tc>
        <w:tc>
          <w:tcPr>
            <w:tcW w:w="109" w:type="pct"/>
          </w:tcPr>
          <w:p w14:paraId="1DC4A6FE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1C471520" w14:textId="0D5B9EB9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2,210</w:t>
            </w:r>
          </w:p>
        </w:tc>
        <w:tc>
          <w:tcPr>
            <w:tcW w:w="109" w:type="pct"/>
            <w:vAlign w:val="bottom"/>
          </w:tcPr>
          <w:p w14:paraId="6E021E9A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25CD9B4" w14:textId="6093C6BE" w:rsidR="00B95644" w:rsidRPr="007F0DE8" w:rsidRDefault="00B95644" w:rsidP="00070E00">
            <w:pPr>
              <w:tabs>
                <w:tab w:val="decimal" w:pos="899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F0DE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2,611,526</w:t>
            </w:r>
          </w:p>
        </w:tc>
        <w:tc>
          <w:tcPr>
            <w:tcW w:w="109" w:type="pct"/>
          </w:tcPr>
          <w:p w14:paraId="1F18ADA0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0C9A7CC" w14:textId="0EA475EC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4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2,986,451</w:t>
            </w:r>
          </w:p>
        </w:tc>
      </w:tr>
      <w:tr w:rsidR="00B95644" w:rsidRPr="002A007A" w14:paraId="32AF5F9F" w14:textId="77777777" w:rsidTr="00B95644">
        <w:trPr>
          <w:trHeight w:val="353"/>
        </w:trPr>
        <w:tc>
          <w:tcPr>
            <w:tcW w:w="1437" w:type="pct"/>
          </w:tcPr>
          <w:p w14:paraId="5B52A65E" w14:textId="3F964AA2" w:rsidR="00B95644" w:rsidRPr="007A5235" w:rsidRDefault="00B95644" w:rsidP="00070E00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CC5427D" w14:textId="77777777" w:rsidR="00B95644" w:rsidRPr="007A5235" w:rsidRDefault="00B95644" w:rsidP="00070E00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9" w:type="pct"/>
          </w:tcPr>
          <w:p w14:paraId="264FE225" w14:textId="77777777" w:rsidR="00B95644" w:rsidRPr="007A5235" w:rsidRDefault="00B95644" w:rsidP="00070E00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vAlign w:val="bottom"/>
          </w:tcPr>
          <w:p w14:paraId="61A35DA3" w14:textId="77777777" w:rsidR="00B95644" w:rsidRPr="007A5235" w:rsidRDefault="00B95644" w:rsidP="00070E00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" w:type="pct"/>
            <w:vAlign w:val="bottom"/>
          </w:tcPr>
          <w:p w14:paraId="534C18E5" w14:textId="77777777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vAlign w:val="bottom"/>
          </w:tcPr>
          <w:p w14:paraId="2963EB80" w14:textId="77777777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09" w:type="pct"/>
            <w:vAlign w:val="bottom"/>
          </w:tcPr>
          <w:p w14:paraId="794E4CF6" w14:textId="77777777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bottom"/>
          </w:tcPr>
          <w:p w14:paraId="4BEB73CD" w14:textId="77777777" w:rsidR="00B95644" w:rsidRPr="007A5235" w:rsidRDefault="00B95644" w:rsidP="00070E00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09" w:type="pct"/>
            <w:vAlign w:val="bottom"/>
          </w:tcPr>
          <w:p w14:paraId="22C651D2" w14:textId="77777777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2D3DB0AB" w14:textId="600F21F3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B95644" w:rsidRPr="002A007A" w14:paraId="55E8EE87" w14:textId="77777777" w:rsidTr="00B95644">
        <w:trPr>
          <w:trHeight w:val="353"/>
        </w:trPr>
        <w:tc>
          <w:tcPr>
            <w:tcW w:w="1437" w:type="pct"/>
          </w:tcPr>
          <w:p w14:paraId="47B49384" w14:textId="62B54B1A" w:rsidR="00B95644" w:rsidRPr="002A007A" w:rsidRDefault="00B95644" w:rsidP="00070E00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607" w:type="pct"/>
          </w:tcPr>
          <w:p w14:paraId="758C0318" w14:textId="77777777" w:rsidR="00B95644" w:rsidRPr="002A007A" w:rsidRDefault="00B95644" w:rsidP="00070E00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9" w:type="pct"/>
          </w:tcPr>
          <w:p w14:paraId="5176EFE5" w14:textId="77777777" w:rsidR="00B95644" w:rsidRPr="002A007A" w:rsidRDefault="00B95644" w:rsidP="00070E00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5ADE0D2A" w14:textId="77777777" w:rsidR="00B95644" w:rsidRPr="002A007A" w:rsidRDefault="00B95644" w:rsidP="00070E00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" w:type="pct"/>
            <w:vAlign w:val="bottom"/>
          </w:tcPr>
          <w:p w14:paraId="13ABF075" w14:textId="77777777" w:rsidR="00B95644" w:rsidRPr="002A007A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vAlign w:val="bottom"/>
          </w:tcPr>
          <w:p w14:paraId="46347712" w14:textId="77777777" w:rsidR="00B95644" w:rsidRPr="002A007A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09" w:type="pct"/>
            <w:vAlign w:val="bottom"/>
          </w:tcPr>
          <w:p w14:paraId="65C8BAB7" w14:textId="77777777" w:rsidR="00B95644" w:rsidRPr="002A007A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60AFDBC4" w14:textId="77777777" w:rsidR="00B95644" w:rsidRPr="002A007A" w:rsidRDefault="00B95644" w:rsidP="00070E00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09" w:type="pct"/>
            <w:vAlign w:val="bottom"/>
          </w:tcPr>
          <w:p w14:paraId="558ECD83" w14:textId="77777777" w:rsidR="00B95644" w:rsidRPr="002A007A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  <w:vAlign w:val="bottom"/>
          </w:tcPr>
          <w:p w14:paraId="626EF63A" w14:textId="1DB5CE3A" w:rsidR="00B95644" w:rsidRPr="002A007A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B95644" w:rsidRPr="002A007A" w14:paraId="0B13739F" w14:textId="77777777" w:rsidTr="00B95644">
        <w:trPr>
          <w:trHeight w:val="353"/>
        </w:trPr>
        <w:tc>
          <w:tcPr>
            <w:tcW w:w="1437" w:type="pct"/>
          </w:tcPr>
          <w:p w14:paraId="12545D63" w14:textId="4ADD0FD9" w:rsidR="00B95644" w:rsidRPr="007A5235" w:rsidRDefault="00B95644" w:rsidP="00070E00">
            <w:pPr>
              <w:suppressAutoHyphens/>
              <w:spacing w:after="0" w:line="240" w:lineRule="atLeast"/>
              <w:ind w:left="80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607" w:type="pct"/>
          </w:tcPr>
          <w:p w14:paraId="498F64CC" w14:textId="77777777" w:rsidR="00B95644" w:rsidRPr="007A5235" w:rsidRDefault="00B95644" w:rsidP="00070E00">
            <w:pPr>
              <w:suppressAutoHyphens/>
              <w:spacing w:after="0" w:line="380" w:lineRule="exact"/>
              <w:ind w:left="-1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9" w:type="pct"/>
          </w:tcPr>
          <w:p w14:paraId="258DE17D" w14:textId="77777777" w:rsidR="00B95644" w:rsidRPr="007A5235" w:rsidRDefault="00B95644" w:rsidP="00070E00">
            <w:pPr>
              <w:tabs>
                <w:tab w:val="decimal" w:pos="855"/>
              </w:tabs>
              <w:suppressAutoHyphens/>
              <w:spacing w:after="0" w:line="380" w:lineRule="exact"/>
              <w:ind w:left="-101" w:right="-1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4F10315B" w14:textId="77777777" w:rsidR="00B95644" w:rsidRPr="007A5235" w:rsidRDefault="00B95644" w:rsidP="00070E00">
            <w:pPr>
              <w:tabs>
                <w:tab w:val="decimal" w:pos="900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" w:type="pct"/>
            <w:vAlign w:val="bottom"/>
          </w:tcPr>
          <w:p w14:paraId="3B424BB2" w14:textId="77777777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vAlign w:val="bottom"/>
          </w:tcPr>
          <w:p w14:paraId="795ECB1F" w14:textId="77777777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09" w:type="pct"/>
            <w:vAlign w:val="bottom"/>
          </w:tcPr>
          <w:p w14:paraId="44A34DD6" w14:textId="77777777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47EDE209" w14:textId="77777777" w:rsidR="00B95644" w:rsidRPr="007A5235" w:rsidRDefault="00B95644" w:rsidP="00070E00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09" w:type="pct"/>
            <w:vAlign w:val="bottom"/>
          </w:tcPr>
          <w:p w14:paraId="0C053E34" w14:textId="77777777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  <w:vAlign w:val="bottom"/>
          </w:tcPr>
          <w:p w14:paraId="402FF694" w14:textId="45F7B4BA" w:rsidR="00B95644" w:rsidRPr="007A5235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</w:tr>
      <w:tr w:rsidR="00B95644" w:rsidRPr="002A007A" w14:paraId="5454574A" w14:textId="77777777" w:rsidTr="00B95644">
        <w:trPr>
          <w:trHeight w:val="353"/>
        </w:trPr>
        <w:tc>
          <w:tcPr>
            <w:tcW w:w="1437" w:type="pct"/>
          </w:tcPr>
          <w:p w14:paraId="044744CD" w14:textId="76E31AF9" w:rsidR="00B95644" w:rsidRPr="007A5235" w:rsidRDefault="00B95644" w:rsidP="00070E00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607" w:type="pct"/>
            <w:vAlign w:val="bottom"/>
          </w:tcPr>
          <w:p w14:paraId="3D271C21" w14:textId="5D7BBB72" w:rsidR="00B95644" w:rsidRPr="00070E00" w:rsidRDefault="00B95644" w:rsidP="00B95644">
            <w:pPr>
              <w:tabs>
                <w:tab w:val="decimal" w:pos="1209"/>
              </w:tabs>
              <w:suppressAutoHyphens/>
              <w:spacing w:after="0" w:line="380" w:lineRule="exact"/>
              <w:ind w:left="-14"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" w:type="pct"/>
            <w:vAlign w:val="bottom"/>
          </w:tcPr>
          <w:p w14:paraId="29FBB902" w14:textId="77777777" w:rsidR="00B95644" w:rsidRPr="00070E00" w:rsidRDefault="00B95644" w:rsidP="00B26EC9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38F54144" w14:textId="2D4B96C4" w:rsidR="00B95644" w:rsidRPr="00070E00" w:rsidRDefault="00B95644" w:rsidP="00B95644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33D5A8BE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vAlign w:val="bottom"/>
          </w:tcPr>
          <w:p w14:paraId="26B74F1A" w14:textId="47E3A941" w:rsidR="00B95644" w:rsidRPr="00070E00" w:rsidRDefault="00B95644" w:rsidP="00B95644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61625642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14941C90" w14:textId="03E10A78" w:rsidR="00B95644" w:rsidRPr="00070E00" w:rsidRDefault="00B95644" w:rsidP="00070E00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2,253,397</w:t>
            </w:r>
          </w:p>
        </w:tc>
        <w:tc>
          <w:tcPr>
            <w:tcW w:w="109" w:type="pct"/>
          </w:tcPr>
          <w:p w14:paraId="11187A16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  <w:vAlign w:val="bottom"/>
          </w:tcPr>
          <w:p w14:paraId="73105330" w14:textId="3F27DA00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2,253,397</w:t>
            </w:r>
          </w:p>
        </w:tc>
      </w:tr>
      <w:tr w:rsidR="00B95644" w:rsidRPr="002A007A" w14:paraId="559210F4" w14:textId="77777777" w:rsidTr="00B95644">
        <w:trPr>
          <w:trHeight w:val="353"/>
        </w:trPr>
        <w:tc>
          <w:tcPr>
            <w:tcW w:w="1437" w:type="pct"/>
          </w:tcPr>
          <w:p w14:paraId="42A59FA7" w14:textId="03F73E90" w:rsidR="00B95644" w:rsidRPr="007A5235" w:rsidRDefault="00B95644" w:rsidP="00070E00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607" w:type="pct"/>
            <w:vAlign w:val="bottom"/>
          </w:tcPr>
          <w:p w14:paraId="66EAA77A" w14:textId="1B275FC9" w:rsidR="00B95644" w:rsidRPr="00070E00" w:rsidRDefault="00B95644" w:rsidP="00B95644">
            <w:pPr>
              <w:tabs>
                <w:tab w:val="decimal" w:pos="1209"/>
              </w:tabs>
              <w:suppressAutoHyphens/>
              <w:spacing w:after="0" w:line="380" w:lineRule="exact"/>
              <w:ind w:left="-14"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" w:type="pct"/>
            <w:vAlign w:val="bottom"/>
          </w:tcPr>
          <w:p w14:paraId="337297E3" w14:textId="77777777" w:rsidR="00B95644" w:rsidRPr="00070E00" w:rsidRDefault="00B95644" w:rsidP="00B26EC9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4E39B063" w14:textId="1B95BBE7" w:rsidR="00B95644" w:rsidRPr="00070E00" w:rsidRDefault="00B95644" w:rsidP="00B95644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1630A667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vAlign w:val="bottom"/>
          </w:tcPr>
          <w:p w14:paraId="636C6820" w14:textId="5A564C75" w:rsidR="00B95644" w:rsidRPr="00070E00" w:rsidRDefault="00B95644" w:rsidP="00B95644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50E381FE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42FEDC78" w14:textId="3BBFFF8B" w:rsidR="00B95644" w:rsidRPr="00070E00" w:rsidRDefault="00B95644" w:rsidP="00070E00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212,256</w:t>
            </w:r>
          </w:p>
        </w:tc>
        <w:tc>
          <w:tcPr>
            <w:tcW w:w="109" w:type="pct"/>
          </w:tcPr>
          <w:p w14:paraId="465CB059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  <w:vAlign w:val="bottom"/>
          </w:tcPr>
          <w:p w14:paraId="6CE62E7B" w14:textId="4B8D3A02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212,256</w:t>
            </w:r>
          </w:p>
        </w:tc>
      </w:tr>
      <w:tr w:rsidR="00B95644" w:rsidRPr="002A007A" w14:paraId="4F88A32A" w14:textId="77777777" w:rsidTr="00B95644">
        <w:trPr>
          <w:trHeight w:val="353"/>
        </w:trPr>
        <w:tc>
          <w:tcPr>
            <w:tcW w:w="1437" w:type="pct"/>
          </w:tcPr>
          <w:p w14:paraId="5FA14C9C" w14:textId="2AA30896" w:rsidR="00B95644" w:rsidRPr="007A5235" w:rsidRDefault="00B95644" w:rsidP="00070E00">
            <w:pPr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607" w:type="pct"/>
            <w:vAlign w:val="bottom"/>
          </w:tcPr>
          <w:p w14:paraId="4A04F30F" w14:textId="76EEF68F" w:rsidR="00B95644" w:rsidRPr="00070E00" w:rsidRDefault="00B95644" w:rsidP="00B95644">
            <w:pPr>
              <w:tabs>
                <w:tab w:val="decimal" w:pos="1209"/>
              </w:tabs>
              <w:suppressAutoHyphens/>
              <w:spacing w:after="0" w:line="380" w:lineRule="exact"/>
              <w:ind w:left="-14"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" w:type="pct"/>
            <w:vAlign w:val="bottom"/>
          </w:tcPr>
          <w:p w14:paraId="6A682169" w14:textId="77777777" w:rsidR="00B95644" w:rsidRPr="00070E00" w:rsidRDefault="00B95644" w:rsidP="00B26EC9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37D6AC3C" w14:textId="6B173B0D" w:rsidR="00B95644" w:rsidRPr="00070E00" w:rsidRDefault="00B95644" w:rsidP="00B95644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419A53A3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vAlign w:val="bottom"/>
          </w:tcPr>
          <w:p w14:paraId="588765E3" w14:textId="7541412E" w:rsidR="00B95644" w:rsidRPr="00070E00" w:rsidRDefault="00B95644" w:rsidP="00B95644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5D5C8EDA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42E135C9" w14:textId="636E6B6F" w:rsidR="00B95644" w:rsidRPr="00070E00" w:rsidRDefault="00B95644" w:rsidP="00070E00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11,182</w:t>
            </w:r>
          </w:p>
        </w:tc>
        <w:tc>
          <w:tcPr>
            <w:tcW w:w="109" w:type="pct"/>
          </w:tcPr>
          <w:p w14:paraId="54D92BC5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</w:tcPr>
          <w:p w14:paraId="2A7116E9" w14:textId="4ABC089B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11,182</w:t>
            </w:r>
          </w:p>
        </w:tc>
      </w:tr>
      <w:tr w:rsidR="00B95644" w:rsidRPr="002A007A" w14:paraId="6B3CD937" w14:textId="77777777" w:rsidTr="00B95644">
        <w:trPr>
          <w:trHeight w:val="353"/>
        </w:trPr>
        <w:tc>
          <w:tcPr>
            <w:tcW w:w="1437" w:type="pct"/>
          </w:tcPr>
          <w:p w14:paraId="47E856C7" w14:textId="71858500" w:rsidR="00B95644" w:rsidRPr="007A5235" w:rsidRDefault="00B95644" w:rsidP="00070E00">
            <w:pPr>
              <w:suppressAutoHyphens/>
              <w:spacing w:after="0" w:line="240" w:lineRule="atLeast"/>
              <w:ind w:left="75" w:hanging="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607" w:type="pct"/>
            <w:vAlign w:val="bottom"/>
          </w:tcPr>
          <w:p w14:paraId="3755E5F0" w14:textId="2D7FD0EE" w:rsidR="00B95644" w:rsidRPr="00070E00" w:rsidRDefault="00B95644" w:rsidP="00157908">
            <w:pPr>
              <w:suppressAutoHyphens/>
              <w:spacing w:after="0" w:line="380" w:lineRule="exact"/>
              <w:ind w:left="-15"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78,726</w:t>
            </w:r>
          </w:p>
        </w:tc>
        <w:tc>
          <w:tcPr>
            <w:tcW w:w="119" w:type="pct"/>
            <w:vAlign w:val="bottom"/>
          </w:tcPr>
          <w:p w14:paraId="6319D2FB" w14:textId="77777777" w:rsidR="00B95644" w:rsidRPr="00132A8B" w:rsidRDefault="00B95644" w:rsidP="00B26EC9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70BFE5BC" w14:textId="707AB659" w:rsidR="00B95644" w:rsidRPr="00132A8B" w:rsidRDefault="00B95644" w:rsidP="00B95644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32A8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0CDD557C" w14:textId="77777777" w:rsidR="00B95644" w:rsidRPr="00132A8B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vAlign w:val="bottom"/>
          </w:tcPr>
          <w:p w14:paraId="22253703" w14:textId="2EB25E95" w:rsidR="00B95644" w:rsidRPr="00132A8B" w:rsidRDefault="00B95644" w:rsidP="00B95644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132A8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08BC3414" w14:textId="77777777" w:rsidR="00B95644" w:rsidRPr="00132A8B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37268968" w14:textId="0BE3437D" w:rsidR="00B95644" w:rsidRPr="00132A8B" w:rsidRDefault="00B95644" w:rsidP="00B95644">
            <w:pPr>
              <w:tabs>
                <w:tab w:val="decimal" w:pos="105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132A8B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5C721FB7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</w:tcPr>
          <w:p w14:paraId="21378D85" w14:textId="18CFA8A5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78,726</w:t>
            </w:r>
          </w:p>
        </w:tc>
      </w:tr>
      <w:tr w:rsidR="00B95644" w:rsidRPr="002A007A" w14:paraId="5D331E6D" w14:textId="77777777" w:rsidTr="00B95644">
        <w:trPr>
          <w:trHeight w:val="353"/>
        </w:trPr>
        <w:tc>
          <w:tcPr>
            <w:tcW w:w="1437" w:type="pct"/>
          </w:tcPr>
          <w:p w14:paraId="6BBF775E" w14:textId="4C133B1D" w:rsidR="00B95644" w:rsidRPr="007A5235" w:rsidRDefault="00B95644" w:rsidP="00070E00">
            <w:pPr>
              <w:tabs>
                <w:tab w:val="decimal" w:pos="1240"/>
              </w:tabs>
              <w:suppressAutoHyphens/>
              <w:spacing w:after="0" w:line="240" w:lineRule="atLeast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607" w:type="pct"/>
            <w:vAlign w:val="bottom"/>
          </w:tcPr>
          <w:p w14:paraId="2B533E65" w14:textId="2B0AB2D6" w:rsidR="00B95644" w:rsidRPr="00070E00" w:rsidRDefault="00B95644" w:rsidP="00B95644">
            <w:pPr>
              <w:tabs>
                <w:tab w:val="decimal" w:pos="1209"/>
              </w:tabs>
              <w:suppressAutoHyphens/>
              <w:spacing w:after="0" w:line="380" w:lineRule="exact"/>
              <w:ind w:left="-14"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19" w:type="pct"/>
            <w:vAlign w:val="bottom"/>
          </w:tcPr>
          <w:p w14:paraId="25ABB2D7" w14:textId="77777777" w:rsidR="00B95644" w:rsidRPr="00070E00" w:rsidRDefault="00B95644" w:rsidP="00B26EC9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vAlign w:val="bottom"/>
          </w:tcPr>
          <w:p w14:paraId="46F8B739" w14:textId="2329522F" w:rsidR="00B95644" w:rsidRPr="00070E00" w:rsidRDefault="00B95644" w:rsidP="00B95644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4E99ECBC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vAlign w:val="bottom"/>
          </w:tcPr>
          <w:p w14:paraId="021BB8C6" w14:textId="0342997D" w:rsidR="00B95644" w:rsidRPr="00070E00" w:rsidRDefault="00B95644" w:rsidP="00B95644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7C8C3A8D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vAlign w:val="bottom"/>
          </w:tcPr>
          <w:p w14:paraId="2AAF1D06" w14:textId="2D06FDAB" w:rsidR="00B95644" w:rsidRPr="00070E00" w:rsidRDefault="00B95644" w:rsidP="00070E00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69,426</w:t>
            </w:r>
          </w:p>
        </w:tc>
        <w:tc>
          <w:tcPr>
            <w:tcW w:w="109" w:type="pct"/>
          </w:tcPr>
          <w:p w14:paraId="1AF94C05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  <w:vAlign w:val="bottom"/>
          </w:tcPr>
          <w:p w14:paraId="68E61150" w14:textId="695A664B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sz w:val="28"/>
                <w:lang w:eastAsia="zh-CN"/>
              </w:rPr>
              <w:t>69,426</w:t>
            </w:r>
          </w:p>
        </w:tc>
      </w:tr>
      <w:tr w:rsidR="00B95644" w:rsidRPr="002A007A" w14:paraId="1123A80A" w14:textId="77777777" w:rsidTr="00B95644">
        <w:trPr>
          <w:trHeight w:val="353"/>
        </w:trPr>
        <w:tc>
          <w:tcPr>
            <w:tcW w:w="1437" w:type="pct"/>
            <w:vAlign w:val="bottom"/>
          </w:tcPr>
          <w:p w14:paraId="1FB08664" w14:textId="1DB0EAC7" w:rsidR="00B95644" w:rsidRPr="007A5235" w:rsidRDefault="00B95644" w:rsidP="00070E00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2205FC0" w14:textId="1F937F3A" w:rsidR="00B95644" w:rsidRPr="00070E00" w:rsidRDefault="00B95644" w:rsidP="00157908">
            <w:pPr>
              <w:suppressAutoHyphens/>
              <w:spacing w:after="0" w:line="380" w:lineRule="exact"/>
              <w:ind w:left="-15" w:right="7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78,726</w:t>
            </w:r>
          </w:p>
        </w:tc>
        <w:tc>
          <w:tcPr>
            <w:tcW w:w="119" w:type="pct"/>
            <w:vAlign w:val="bottom"/>
          </w:tcPr>
          <w:p w14:paraId="08A225E6" w14:textId="77777777" w:rsidR="00B95644" w:rsidRPr="00070E00" w:rsidRDefault="00B95644" w:rsidP="00B26EC9">
            <w:pPr>
              <w:tabs>
                <w:tab w:val="decimal" w:pos="860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4A59F" w14:textId="11592020" w:rsidR="00B95644" w:rsidRPr="00070E00" w:rsidRDefault="00B95644" w:rsidP="00B95644">
            <w:pPr>
              <w:tabs>
                <w:tab w:val="decimal" w:pos="1174"/>
              </w:tabs>
              <w:suppressAutoHyphens/>
              <w:spacing w:after="0" w:line="380" w:lineRule="exact"/>
              <w:ind w:left="-101" w:right="-11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70E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109" w:type="pct"/>
          </w:tcPr>
          <w:p w14:paraId="14A2A007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1E929" w14:textId="23323415" w:rsidR="00B95644" w:rsidRPr="00070E00" w:rsidRDefault="00B95644" w:rsidP="00B95644">
            <w:pPr>
              <w:tabs>
                <w:tab w:val="decimal" w:pos="1227"/>
              </w:tabs>
              <w:suppressAutoHyphens/>
              <w:spacing w:after="0" w:line="380" w:lineRule="exact"/>
              <w:ind w:left="-101" w:right="-108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 w:rsidRPr="00070E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109" w:type="pct"/>
            <w:vAlign w:val="bottom"/>
          </w:tcPr>
          <w:p w14:paraId="1EBAA1B6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A9875" w14:textId="0E633F94" w:rsidR="00B95644" w:rsidRPr="00070E00" w:rsidRDefault="00B95644" w:rsidP="00070E00">
            <w:pPr>
              <w:tabs>
                <w:tab w:val="decimal" w:pos="899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2,546,261</w:t>
            </w:r>
          </w:p>
        </w:tc>
        <w:tc>
          <w:tcPr>
            <w:tcW w:w="109" w:type="pct"/>
          </w:tcPr>
          <w:p w14:paraId="7517BC6F" w14:textId="77777777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AA4D8F3" w14:textId="6096CFFF" w:rsidR="00B95644" w:rsidRPr="00070E00" w:rsidRDefault="00B95644" w:rsidP="00070E00">
            <w:pPr>
              <w:tabs>
                <w:tab w:val="decimal" w:pos="1064"/>
              </w:tabs>
              <w:suppressAutoHyphens/>
              <w:spacing w:after="0" w:line="380" w:lineRule="exact"/>
              <w:ind w:left="-10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2,624,987</w:t>
            </w:r>
          </w:p>
        </w:tc>
      </w:tr>
    </w:tbl>
    <w:p w14:paraId="42238070" w14:textId="77777777" w:rsidR="005D3703" w:rsidRPr="007A5235" w:rsidRDefault="005D370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BAE8DE3" w14:textId="7F6AE015" w:rsidR="005D3703" w:rsidRPr="007A5235" w:rsidRDefault="005D370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sectPr w:rsidR="005D3703" w:rsidRPr="007A5235" w:rsidSect="007A5235">
          <w:pgSz w:w="16834" w:h="11909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18A17B27" w14:textId="6BEE4EDC" w:rsidR="004D566E" w:rsidRPr="007A5235" w:rsidRDefault="00AD1ADB" w:rsidP="007A5235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8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รายการระหว่างธนาคารและตลาดเงินสุทธิ (สินทรัพย์)</w:t>
      </w:r>
    </w:p>
    <w:p w14:paraId="626FB2A4" w14:textId="77777777" w:rsidR="004D566E" w:rsidRPr="007A5235" w:rsidRDefault="004D566E" w:rsidP="004D566E">
      <w:pPr>
        <w:suppressAutoHyphens/>
        <w:spacing w:after="0" w:line="240" w:lineRule="auto"/>
        <w:ind w:left="540" w:right="-23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tbl>
      <w:tblPr>
        <w:tblW w:w="9126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814"/>
        <w:gridCol w:w="1169"/>
        <w:gridCol w:w="239"/>
        <w:gridCol w:w="1111"/>
        <w:gridCol w:w="239"/>
        <w:gridCol w:w="1200"/>
        <w:gridCol w:w="239"/>
        <w:gridCol w:w="1115"/>
      </w:tblGrid>
      <w:tr w:rsidR="000C64D5" w:rsidRPr="002A007A" w14:paraId="17C987D4" w14:textId="77777777" w:rsidTr="007A5235">
        <w:tc>
          <w:tcPr>
            <w:tcW w:w="3814" w:type="dxa"/>
            <w:shd w:val="clear" w:color="auto" w:fill="auto"/>
            <w:vAlign w:val="bottom"/>
          </w:tcPr>
          <w:p w14:paraId="496DA88C" w14:textId="2282BBFE" w:rsidR="000C64D5" w:rsidRPr="007A5235" w:rsidRDefault="000C64D5" w:rsidP="007A523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519" w:type="dxa"/>
            <w:gridSpan w:val="3"/>
            <w:shd w:val="clear" w:color="auto" w:fill="auto"/>
          </w:tcPr>
          <w:p w14:paraId="0BAAF31C" w14:textId="0C72CBC7" w:rsidR="000C64D5" w:rsidRPr="007A5235" w:rsidRDefault="000C64D5" w:rsidP="007A5235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383D259B" w14:textId="77777777" w:rsidR="000C64D5" w:rsidRPr="007A5235" w:rsidRDefault="000C64D5" w:rsidP="007A5235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30FA9241" w14:textId="1398794B" w:rsidR="000C64D5" w:rsidRPr="007A5235" w:rsidRDefault="00DE4588" w:rsidP="007A5235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AD1ADB" w:rsidRPr="002A007A" w14:paraId="514568F7" w14:textId="77777777" w:rsidTr="00DE4588">
        <w:tc>
          <w:tcPr>
            <w:tcW w:w="3814" w:type="dxa"/>
            <w:shd w:val="clear" w:color="auto" w:fill="auto"/>
            <w:vAlign w:val="bottom"/>
          </w:tcPr>
          <w:p w14:paraId="295ED493" w14:textId="77777777" w:rsidR="00AD1ADB" w:rsidRPr="007A5235" w:rsidRDefault="00AD1ADB" w:rsidP="00AD1ADB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69" w:type="dxa"/>
            <w:shd w:val="clear" w:color="auto" w:fill="auto"/>
          </w:tcPr>
          <w:p w14:paraId="360DC8EB" w14:textId="13E0AF79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</w:tcPr>
          <w:p w14:paraId="49E1BE15" w14:textId="77777777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7445F5E1" w14:textId="2DB86357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9" w:type="dxa"/>
            <w:shd w:val="clear" w:color="auto" w:fill="auto"/>
          </w:tcPr>
          <w:p w14:paraId="3AF6B92B" w14:textId="77777777" w:rsidR="00AD1ADB" w:rsidRPr="007A5235" w:rsidRDefault="00AD1ADB" w:rsidP="00AD1ADB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62A66FD" w14:textId="3666BB27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</w:tcPr>
          <w:p w14:paraId="43BDAC83" w14:textId="77777777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5E8FE4B2" w14:textId="1E26A14F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</w:tr>
      <w:tr w:rsidR="00AD1ADB" w:rsidRPr="002A007A" w14:paraId="2A82F14E" w14:textId="77777777" w:rsidTr="00DE4588">
        <w:tc>
          <w:tcPr>
            <w:tcW w:w="3814" w:type="dxa"/>
            <w:shd w:val="clear" w:color="auto" w:fill="auto"/>
            <w:vAlign w:val="bottom"/>
          </w:tcPr>
          <w:p w14:paraId="6DBB5315" w14:textId="77777777" w:rsidR="00AD1ADB" w:rsidRPr="007A5235" w:rsidRDefault="00AD1ADB" w:rsidP="00AD1ADB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69" w:type="dxa"/>
            <w:shd w:val="clear" w:color="auto" w:fill="auto"/>
          </w:tcPr>
          <w:p w14:paraId="466F3082" w14:textId="063830DD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32A4CA03" w14:textId="77777777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76E6A64F" w14:textId="1A069B1B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09872102" w14:textId="77777777" w:rsidR="00AD1ADB" w:rsidRPr="007A5235" w:rsidRDefault="00AD1ADB" w:rsidP="00AD1ADB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00A0A64" w14:textId="4B071AE1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3C3D6ECD" w14:textId="77777777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1BD08B76" w14:textId="6A9F1901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AD1ADB" w:rsidRPr="002A007A" w14:paraId="06E1C5E2" w14:textId="77777777" w:rsidTr="00AD1ADB">
        <w:tc>
          <w:tcPr>
            <w:tcW w:w="3814" w:type="dxa"/>
            <w:shd w:val="clear" w:color="auto" w:fill="auto"/>
            <w:vAlign w:val="bottom"/>
          </w:tcPr>
          <w:p w14:paraId="6ED89F93" w14:textId="77777777" w:rsidR="00AD1ADB" w:rsidRPr="007A5235" w:rsidRDefault="00AD1ADB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14:paraId="13B44C5A" w14:textId="4EAB3A02" w:rsidR="00AD1ADB" w:rsidRPr="007A5235" w:rsidRDefault="00AD1ADB" w:rsidP="007A5235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0C64D5" w:rsidRPr="002A007A" w14:paraId="2D4EE283" w14:textId="77777777" w:rsidTr="007A5235">
        <w:tc>
          <w:tcPr>
            <w:tcW w:w="3814" w:type="dxa"/>
            <w:shd w:val="clear" w:color="auto" w:fill="auto"/>
            <w:vAlign w:val="bottom"/>
          </w:tcPr>
          <w:p w14:paraId="6C81E6B5" w14:textId="4B54AFDC" w:rsidR="000C64D5" w:rsidRPr="007A5235" w:rsidRDefault="000C64D5" w:rsidP="007A523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69" w:type="dxa"/>
            <w:shd w:val="clear" w:color="auto" w:fill="auto"/>
          </w:tcPr>
          <w:p w14:paraId="4E7C9335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C282FFF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4CC61803" w14:textId="77777777" w:rsidR="000C64D5" w:rsidRPr="007A5235" w:rsidRDefault="000C64D5" w:rsidP="007A5235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69404C7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3EFAC787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5C5632E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707AAD15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C64D5" w:rsidRPr="002A007A" w14:paraId="5756EB2B" w14:textId="77777777" w:rsidTr="007A5235">
        <w:tc>
          <w:tcPr>
            <w:tcW w:w="3814" w:type="dxa"/>
            <w:shd w:val="clear" w:color="auto" w:fill="auto"/>
            <w:vAlign w:val="bottom"/>
          </w:tcPr>
          <w:p w14:paraId="46547403" w14:textId="54BD590C" w:rsidR="000C64D5" w:rsidRPr="007A5235" w:rsidRDefault="000C64D5" w:rsidP="007A5235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ธนาคารแห่งประเทศไทยและ</w:t>
            </w:r>
            <w:r w:rsidR="00394C2F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กองทุน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0F36850" w14:textId="77777777" w:rsidR="000C64D5" w:rsidRPr="007A5235" w:rsidRDefault="000C64D5" w:rsidP="007A5235">
            <w:pPr>
              <w:tabs>
                <w:tab w:val="decimal" w:pos="47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4F59B02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5D485C50" w14:textId="77777777" w:rsidR="000C64D5" w:rsidRPr="007A5235" w:rsidRDefault="000C64D5" w:rsidP="007A5235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C0A58EE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B6C93F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2533E6C" w14:textId="77777777" w:rsidR="000C64D5" w:rsidRPr="007A5235" w:rsidRDefault="000C64D5" w:rsidP="007A5235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1E8E621E" w14:textId="77777777" w:rsidR="000C64D5" w:rsidRPr="007A5235" w:rsidRDefault="000C64D5" w:rsidP="007A523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362DA" w:rsidRPr="002A007A" w14:paraId="74071034" w14:textId="77777777" w:rsidTr="00A06030">
        <w:tc>
          <w:tcPr>
            <w:tcW w:w="3814" w:type="dxa"/>
            <w:shd w:val="clear" w:color="auto" w:fill="auto"/>
            <w:vAlign w:val="bottom"/>
          </w:tcPr>
          <w:p w14:paraId="3C88BB65" w14:textId="449CDA21" w:rsidR="007362DA" w:rsidRPr="007A5235" w:rsidRDefault="007362DA" w:rsidP="007362D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เพื่อการฟื้นฟู</w:t>
            </w:r>
            <w:r w:rsidR="00394C2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และพัฒนาระบบสถาบันการเงิน</w:t>
            </w:r>
          </w:p>
        </w:tc>
        <w:tc>
          <w:tcPr>
            <w:tcW w:w="1169" w:type="dxa"/>
            <w:shd w:val="clear" w:color="auto" w:fill="auto"/>
          </w:tcPr>
          <w:p w14:paraId="6489E54F" w14:textId="674187C7" w:rsidR="007362DA" w:rsidRPr="007362DA" w:rsidRDefault="007362DA" w:rsidP="007362DA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489,580</w:t>
            </w:r>
          </w:p>
        </w:tc>
        <w:tc>
          <w:tcPr>
            <w:tcW w:w="239" w:type="dxa"/>
            <w:shd w:val="clear" w:color="auto" w:fill="auto"/>
          </w:tcPr>
          <w:p w14:paraId="192EFCD1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AA58DBB" w14:textId="1D14CD7E" w:rsidR="007362DA" w:rsidRPr="007A5235" w:rsidRDefault="007362DA" w:rsidP="007362DA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366,783</w:t>
            </w:r>
          </w:p>
        </w:tc>
        <w:tc>
          <w:tcPr>
            <w:tcW w:w="239" w:type="dxa"/>
            <w:shd w:val="clear" w:color="auto" w:fill="auto"/>
          </w:tcPr>
          <w:p w14:paraId="7C3B146C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7D63EFF2" w14:textId="269F4869" w:rsidR="007362DA" w:rsidRPr="007362DA" w:rsidRDefault="007362DA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489,580</w:t>
            </w:r>
          </w:p>
        </w:tc>
        <w:tc>
          <w:tcPr>
            <w:tcW w:w="239" w:type="dxa"/>
            <w:shd w:val="clear" w:color="auto" w:fill="auto"/>
          </w:tcPr>
          <w:p w14:paraId="7DF913E4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77D1121" w14:textId="6A764B95" w:rsidR="007362DA" w:rsidRPr="007A5235" w:rsidRDefault="007362DA" w:rsidP="007362DA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366,783</w:t>
            </w:r>
          </w:p>
        </w:tc>
      </w:tr>
      <w:tr w:rsidR="007362DA" w:rsidRPr="002A007A" w14:paraId="63DC6AFB" w14:textId="77777777" w:rsidTr="00A06030">
        <w:tc>
          <w:tcPr>
            <w:tcW w:w="3814" w:type="dxa"/>
            <w:shd w:val="clear" w:color="auto" w:fill="auto"/>
            <w:vAlign w:val="bottom"/>
          </w:tcPr>
          <w:p w14:paraId="4E058656" w14:textId="7CCD48FF" w:rsidR="007362DA" w:rsidRPr="007A5235" w:rsidRDefault="007362DA" w:rsidP="007362D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ธนาคารพาณิชย์</w:t>
            </w:r>
          </w:p>
        </w:tc>
        <w:tc>
          <w:tcPr>
            <w:tcW w:w="1169" w:type="dxa"/>
            <w:shd w:val="clear" w:color="auto" w:fill="auto"/>
          </w:tcPr>
          <w:p w14:paraId="44FF7D5D" w14:textId="5802C119" w:rsidR="007362DA" w:rsidRPr="007362DA" w:rsidRDefault="007362DA" w:rsidP="007362DA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15,150</w:t>
            </w:r>
          </w:p>
        </w:tc>
        <w:tc>
          <w:tcPr>
            <w:tcW w:w="239" w:type="dxa"/>
            <w:shd w:val="clear" w:color="auto" w:fill="auto"/>
          </w:tcPr>
          <w:p w14:paraId="187936BF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D360EAE" w14:textId="421C106C" w:rsidR="007362DA" w:rsidRPr="007A5235" w:rsidRDefault="007362DA" w:rsidP="007362DA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30,386</w:t>
            </w:r>
          </w:p>
        </w:tc>
        <w:tc>
          <w:tcPr>
            <w:tcW w:w="239" w:type="dxa"/>
            <w:shd w:val="clear" w:color="auto" w:fill="auto"/>
          </w:tcPr>
          <w:p w14:paraId="1DDE2C7D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2F6E8EF4" w14:textId="0FAAAAF8" w:rsidR="007362DA" w:rsidRPr="007362DA" w:rsidRDefault="007362DA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15,05</w:t>
            </w:r>
            <w:r w:rsidR="00443C71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3F6F043A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101F9E4" w14:textId="56EA7D14" w:rsidR="007362DA" w:rsidRPr="007A5235" w:rsidRDefault="007362DA" w:rsidP="007362DA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30,251</w:t>
            </w:r>
          </w:p>
        </w:tc>
      </w:tr>
      <w:tr w:rsidR="007362DA" w:rsidRPr="002A007A" w14:paraId="07029331" w14:textId="77777777" w:rsidTr="00A06030">
        <w:tc>
          <w:tcPr>
            <w:tcW w:w="3814" w:type="dxa"/>
            <w:shd w:val="clear" w:color="auto" w:fill="auto"/>
            <w:vAlign w:val="bottom"/>
          </w:tcPr>
          <w:p w14:paraId="1A010025" w14:textId="7C940E03" w:rsidR="007362DA" w:rsidRPr="007A5235" w:rsidRDefault="007362DA" w:rsidP="007362D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สถาบันการเงินอื่น</w:t>
            </w:r>
            <w:r w:rsidRPr="007A5235">
              <w:rPr>
                <w:rFonts w:asciiTheme="majorBidi" w:eastAsia="Times New Roman" w:hAnsiTheme="majorBidi" w:cstheme="majorBidi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</w:tcPr>
          <w:p w14:paraId="336F4091" w14:textId="7CB6B3D2" w:rsidR="007362DA" w:rsidRPr="007362DA" w:rsidRDefault="007362DA" w:rsidP="007362DA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7,246</w:t>
            </w:r>
          </w:p>
        </w:tc>
        <w:tc>
          <w:tcPr>
            <w:tcW w:w="239" w:type="dxa"/>
            <w:shd w:val="clear" w:color="auto" w:fill="auto"/>
          </w:tcPr>
          <w:p w14:paraId="4E0CCC32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028BFB" w14:textId="49AEDB2C" w:rsidR="007362DA" w:rsidRPr="007A5235" w:rsidRDefault="007362DA" w:rsidP="007362DA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3,125</w:t>
            </w:r>
          </w:p>
        </w:tc>
        <w:tc>
          <w:tcPr>
            <w:tcW w:w="239" w:type="dxa"/>
            <w:shd w:val="clear" w:color="auto" w:fill="auto"/>
          </w:tcPr>
          <w:p w14:paraId="68C0F2A6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</w:tcPr>
          <w:p w14:paraId="10C65DC6" w14:textId="5152931D" w:rsidR="007362DA" w:rsidRPr="007362DA" w:rsidRDefault="007362DA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8,746</w:t>
            </w:r>
          </w:p>
        </w:tc>
        <w:tc>
          <w:tcPr>
            <w:tcW w:w="239" w:type="dxa"/>
            <w:shd w:val="clear" w:color="auto" w:fill="auto"/>
          </w:tcPr>
          <w:p w14:paraId="250827F5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F1B03B" w14:textId="1623F5A9" w:rsidR="007362DA" w:rsidRPr="007A5235" w:rsidRDefault="007362DA" w:rsidP="007362DA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3,125</w:t>
            </w:r>
          </w:p>
        </w:tc>
      </w:tr>
      <w:tr w:rsidR="007362DA" w:rsidRPr="002A007A" w14:paraId="5D7461EC" w14:textId="77777777" w:rsidTr="00A06030">
        <w:tc>
          <w:tcPr>
            <w:tcW w:w="3814" w:type="dxa"/>
            <w:shd w:val="clear" w:color="auto" w:fill="auto"/>
            <w:vAlign w:val="bottom"/>
          </w:tcPr>
          <w:p w14:paraId="08D5646B" w14:textId="321CCE52" w:rsidR="007362DA" w:rsidRPr="007A5235" w:rsidRDefault="007362DA" w:rsidP="007362D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7D7A1763" w14:textId="081D7408" w:rsidR="007362DA" w:rsidRPr="007362DA" w:rsidRDefault="007362DA" w:rsidP="007362DA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511,976</w:t>
            </w:r>
          </w:p>
        </w:tc>
        <w:tc>
          <w:tcPr>
            <w:tcW w:w="239" w:type="dxa"/>
            <w:shd w:val="clear" w:color="auto" w:fill="auto"/>
          </w:tcPr>
          <w:p w14:paraId="4FE02BD9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FEF979" w14:textId="541AFBF4" w:rsidR="007362DA" w:rsidRPr="007A5235" w:rsidRDefault="007362DA" w:rsidP="007362DA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400,294</w:t>
            </w:r>
          </w:p>
        </w:tc>
        <w:tc>
          <w:tcPr>
            <w:tcW w:w="239" w:type="dxa"/>
            <w:shd w:val="clear" w:color="auto" w:fill="auto"/>
          </w:tcPr>
          <w:p w14:paraId="01B58867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7C1E4190" w14:textId="22AE3496" w:rsidR="007362DA" w:rsidRPr="007362DA" w:rsidRDefault="007362DA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513,37</w:t>
            </w:r>
            <w:r w:rsidR="00183F69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2FC63EDA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660FAE" w14:textId="4A9ADCFE" w:rsidR="007362DA" w:rsidRPr="007A5235" w:rsidRDefault="007362DA" w:rsidP="007362DA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400,159</w:t>
            </w:r>
          </w:p>
        </w:tc>
      </w:tr>
      <w:tr w:rsidR="007362DA" w:rsidRPr="002A007A" w14:paraId="7AC6C1E9" w14:textId="77777777" w:rsidTr="007A5235">
        <w:tc>
          <w:tcPr>
            <w:tcW w:w="3814" w:type="dxa"/>
            <w:shd w:val="clear" w:color="auto" w:fill="auto"/>
            <w:vAlign w:val="bottom"/>
          </w:tcPr>
          <w:p w14:paraId="54DD8129" w14:textId="13D2FD26" w:rsidR="007362DA" w:rsidRPr="007A5235" w:rsidRDefault="007362DA" w:rsidP="00B26EC9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26EC9"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ดอกเบี้ยค้างรับและรายได้ 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  <w:t xml:space="preserve">  </w:t>
            </w:r>
            <w:r w:rsidR="00B26EC9">
              <w:rPr>
                <w:rFonts w:asciiTheme="majorBidi" w:hAnsiTheme="majorBidi" w:cstheme="majorBidi"/>
                <w:sz w:val="28"/>
              </w:rPr>
              <w:t xml:space="preserve">     </w:t>
            </w:r>
            <w:r w:rsidR="00B26EC9"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ดอกเบี้ยที่ยังไม่ถึงกำหนดชำระ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B0E759" w14:textId="6E7628B2" w:rsidR="007362DA" w:rsidRPr="007362DA" w:rsidRDefault="007362DA" w:rsidP="00511DFE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44</w:t>
            </w:r>
          </w:p>
        </w:tc>
        <w:tc>
          <w:tcPr>
            <w:tcW w:w="239" w:type="dxa"/>
            <w:shd w:val="clear" w:color="auto" w:fill="auto"/>
          </w:tcPr>
          <w:p w14:paraId="2DA818ED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4D0FC8A" w14:textId="2A4098BB" w:rsidR="007362DA" w:rsidRPr="007A5235" w:rsidRDefault="007362DA" w:rsidP="007362DA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85</w:t>
            </w:r>
          </w:p>
        </w:tc>
        <w:tc>
          <w:tcPr>
            <w:tcW w:w="239" w:type="dxa"/>
            <w:shd w:val="clear" w:color="auto" w:fill="auto"/>
          </w:tcPr>
          <w:p w14:paraId="0074F5B4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7DC69A" w14:textId="2D039FFF" w:rsidR="007362DA" w:rsidRPr="007362DA" w:rsidRDefault="007362DA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43</w:t>
            </w:r>
          </w:p>
        </w:tc>
        <w:tc>
          <w:tcPr>
            <w:tcW w:w="239" w:type="dxa"/>
            <w:shd w:val="clear" w:color="auto" w:fill="auto"/>
          </w:tcPr>
          <w:p w14:paraId="6A38EF6A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459DE3" w14:textId="23B199D0" w:rsidR="007362DA" w:rsidRPr="007A5235" w:rsidRDefault="007362DA" w:rsidP="007362DA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85</w:t>
            </w:r>
          </w:p>
        </w:tc>
      </w:tr>
      <w:tr w:rsidR="007362DA" w:rsidRPr="002A007A" w14:paraId="6737A04D" w14:textId="77777777" w:rsidTr="007A5235">
        <w:tc>
          <w:tcPr>
            <w:tcW w:w="3814" w:type="dxa"/>
            <w:shd w:val="clear" w:color="auto" w:fill="auto"/>
            <w:vAlign w:val="bottom"/>
          </w:tcPr>
          <w:p w14:paraId="360A0D8B" w14:textId="5D12C091" w:rsidR="007362DA" w:rsidRPr="007A5235" w:rsidRDefault="007362DA" w:rsidP="00B26EC9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26EC9"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คาดว่า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</w:r>
            <w:r w:rsidR="00B26EC9"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จะเกิดขึ้น / ค่าเผื่อหนี้สงสัย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จะสูญ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B657C0" w14:textId="51A4DA00" w:rsidR="007362DA" w:rsidRPr="007362DA" w:rsidRDefault="007362DA" w:rsidP="007F0DE8">
            <w:pPr>
              <w:tabs>
                <w:tab w:val="decimal" w:pos="791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(106)</w:t>
            </w:r>
          </w:p>
        </w:tc>
        <w:tc>
          <w:tcPr>
            <w:tcW w:w="239" w:type="dxa"/>
            <w:shd w:val="clear" w:color="auto" w:fill="auto"/>
          </w:tcPr>
          <w:p w14:paraId="00513AD1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4A2424" w14:textId="0B3016A7" w:rsidR="007362DA" w:rsidRPr="007A5235" w:rsidRDefault="007362DA" w:rsidP="007362DA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(100)</w:t>
            </w:r>
          </w:p>
        </w:tc>
        <w:tc>
          <w:tcPr>
            <w:tcW w:w="239" w:type="dxa"/>
            <w:shd w:val="clear" w:color="auto" w:fill="auto"/>
          </w:tcPr>
          <w:p w14:paraId="0259461C" w14:textId="77777777" w:rsidR="007362DA" w:rsidRPr="007A5235" w:rsidRDefault="007362DA" w:rsidP="007362DA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701ED9" w14:textId="5413DC84" w:rsidR="007362DA" w:rsidRPr="007362DA" w:rsidRDefault="007362DA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(106)</w:t>
            </w:r>
          </w:p>
        </w:tc>
        <w:tc>
          <w:tcPr>
            <w:tcW w:w="239" w:type="dxa"/>
            <w:shd w:val="clear" w:color="auto" w:fill="auto"/>
          </w:tcPr>
          <w:p w14:paraId="5C5C1311" w14:textId="77777777" w:rsidR="007362DA" w:rsidRPr="007A5235" w:rsidRDefault="007362DA" w:rsidP="007362DA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5461C5" w14:textId="5C0FFA61" w:rsidR="007362DA" w:rsidRPr="007A5235" w:rsidRDefault="007362DA" w:rsidP="007362DA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(100)</w:t>
            </w:r>
          </w:p>
        </w:tc>
      </w:tr>
      <w:tr w:rsidR="007362DA" w:rsidRPr="002A007A" w14:paraId="2E6995E3" w14:textId="77777777" w:rsidTr="007A5235">
        <w:tc>
          <w:tcPr>
            <w:tcW w:w="3814" w:type="dxa"/>
            <w:shd w:val="clear" w:color="auto" w:fill="auto"/>
            <w:vAlign w:val="bottom"/>
          </w:tcPr>
          <w:p w14:paraId="5C0D8CBA" w14:textId="585550F7" w:rsidR="007362DA" w:rsidRPr="007A5235" w:rsidRDefault="007362DA" w:rsidP="007362D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รวมในประเทศ</w:t>
            </w:r>
          </w:p>
        </w:tc>
        <w:tc>
          <w:tcPr>
            <w:tcW w:w="11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DCA4D9" w14:textId="42EEEFB1" w:rsidR="007362DA" w:rsidRPr="007362DA" w:rsidRDefault="007362DA" w:rsidP="00511DFE">
            <w:pPr>
              <w:tabs>
                <w:tab w:val="decimal" w:pos="879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362D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511,</w:t>
            </w:r>
            <w:r w:rsidRPr="00511DF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914</w:t>
            </w:r>
          </w:p>
        </w:tc>
        <w:tc>
          <w:tcPr>
            <w:tcW w:w="239" w:type="dxa"/>
            <w:shd w:val="clear" w:color="auto" w:fill="auto"/>
          </w:tcPr>
          <w:p w14:paraId="41ACD42D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496CB" w14:textId="4EE1BA8A" w:rsidR="007362DA" w:rsidRPr="007A5235" w:rsidRDefault="007362DA" w:rsidP="007362DA">
            <w:pPr>
              <w:tabs>
                <w:tab w:val="decimal" w:pos="782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400,279</w:t>
            </w:r>
          </w:p>
        </w:tc>
        <w:tc>
          <w:tcPr>
            <w:tcW w:w="239" w:type="dxa"/>
            <w:shd w:val="clear" w:color="auto" w:fill="auto"/>
          </w:tcPr>
          <w:p w14:paraId="2E29B86C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173DD0" w14:textId="7C0469E2" w:rsidR="007362DA" w:rsidRPr="007362DA" w:rsidRDefault="007362DA" w:rsidP="005069F1">
            <w:pPr>
              <w:tabs>
                <w:tab w:val="decimal" w:pos="884"/>
              </w:tabs>
              <w:suppressAutoHyphens/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362D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513,31</w:t>
            </w:r>
            <w:r w:rsidR="00171EE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1EAB2AE2" w14:textId="77777777" w:rsidR="007362DA" w:rsidRPr="007A5235" w:rsidRDefault="007362DA" w:rsidP="007362DA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98DD2C" w14:textId="3E302702" w:rsidR="007362DA" w:rsidRPr="007A5235" w:rsidRDefault="007362DA" w:rsidP="007362DA">
            <w:pPr>
              <w:tabs>
                <w:tab w:val="decimal" w:pos="827"/>
              </w:tabs>
              <w:suppressAutoHyphens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400,144</w:t>
            </w:r>
          </w:p>
        </w:tc>
      </w:tr>
      <w:tr w:rsidR="007362DA" w:rsidRPr="002A007A" w14:paraId="59090B11" w14:textId="77777777" w:rsidTr="007A5235">
        <w:tc>
          <w:tcPr>
            <w:tcW w:w="3814" w:type="dxa"/>
            <w:shd w:val="clear" w:color="auto" w:fill="auto"/>
            <w:vAlign w:val="bottom"/>
          </w:tcPr>
          <w:p w14:paraId="23A7E215" w14:textId="776A2591" w:rsidR="007362DA" w:rsidRPr="007A5235" w:rsidRDefault="007362DA" w:rsidP="007362DA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7A991771" w14:textId="77777777" w:rsidR="007362DA" w:rsidRPr="007362DA" w:rsidRDefault="007362DA" w:rsidP="007362DA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E2545C2" w14:textId="77777777" w:rsidR="007362DA" w:rsidRPr="007A5235" w:rsidRDefault="007362DA" w:rsidP="007362DA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56F1F91E" w14:textId="77777777" w:rsidR="007362DA" w:rsidRPr="007A5235" w:rsidRDefault="007362DA" w:rsidP="007362DA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BEEE558" w14:textId="77777777" w:rsidR="007362DA" w:rsidRPr="007A5235" w:rsidRDefault="007362DA" w:rsidP="007362DA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01D46C75" w14:textId="77777777" w:rsidR="007362DA" w:rsidRPr="007A5235" w:rsidRDefault="007362DA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516A31" w14:textId="77777777" w:rsidR="007362DA" w:rsidRPr="007A5235" w:rsidRDefault="007362DA" w:rsidP="007362DA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4763C1A7" w14:textId="2B3A520A" w:rsidR="007362DA" w:rsidRPr="007A5235" w:rsidRDefault="007362DA" w:rsidP="007362DA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362DA" w:rsidRPr="002A007A" w14:paraId="66787D07" w14:textId="77777777" w:rsidTr="007A5235">
        <w:tc>
          <w:tcPr>
            <w:tcW w:w="3814" w:type="dxa"/>
            <w:shd w:val="clear" w:color="auto" w:fill="auto"/>
            <w:vAlign w:val="bottom"/>
          </w:tcPr>
          <w:p w14:paraId="4AFA7E7D" w14:textId="75391DD4" w:rsidR="007362DA" w:rsidRPr="007A5235" w:rsidRDefault="007362DA" w:rsidP="007362DA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69" w:type="dxa"/>
            <w:shd w:val="clear" w:color="auto" w:fill="auto"/>
          </w:tcPr>
          <w:p w14:paraId="06D37028" w14:textId="77777777" w:rsidR="007362DA" w:rsidRPr="007362DA" w:rsidRDefault="007362DA" w:rsidP="007362DA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88273D6" w14:textId="77777777" w:rsidR="007362DA" w:rsidRPr="007A5235" w:rsidRDefault="007362DA" w:rsidP="007362DA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1" w:type="dxa"/>
            <w:shd w:val="clear" w:color="auto" w:fill="auto"/>
          </w:tcPr>
          <w:p w14:paraId="3FA2D99F" w14:textId="77777777" w:rsidR="007362DA" w:rsidRPr="007A5235" w:rsidRDefault="007362DA" w:rsidP="007362DA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5836C6C" w14:textId="77777777" w:rsidR="007362DA" w:rsidRPr="007A5235" w:rsidRDefault="007362DA" w:rsidP="007362DA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2BA032A" w14:textId="77777777" w:rsidR="007362DA" w:rsidRPr="007A5235" w:rsidRDefault="007362DA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5180BC5" w14:textId="77777777" w:rsidR="007362DA" w:rsidRPr="007A5235" w:rsidRDefault="007362DA" w:rsidP="007362DA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7688502B" w14:textId="1983ED73" w:rsidR="007362DA" w:rsidRPr="007A5235" w:rsidRDefault="007362DA" w:rsidP="007362DA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5569" w:rsidRPr="002A007A" w14:paraId="4BE7FE99" w14:textId="77777777" w:rsidTr="00A06030">
        <w:tc>
          <w:tcPr>
            <w:tcW w:w="3814" w:type="dxa"/>
            <w:shd w:val="clear" w:color="auto" w:fill="auto"/>
            <w:vAlign w:val="bottom"/>
          </w:tcPr>
          <w:p w14:paraId="376155AD" w14:textId="6DCAFB75" w:rsidR="00B45569" w:rsidRPr="007A5235" w:rsidRDefault="00B45569" w:rsidP="00B45569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เงินดอลลาร์สหรัฐ</w:t>
            </w:r>
          </w:p>
        </w:tc>
        <w:tc>
          <w:tcPr>
            <w:tcW w:w="1169" w:type="dxa"/>
            <w:shd w:val="clear" w:color="auto" w:fill="auto"/>
          </w:tcPr>
          <w:p w14:paraId="2C20A969" w14:textId="72973332" w:rsidR="00B45569" w:rsidRPr="007362DA" w:rsidRDefault="00B45569" w:rsidP="00B4556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19,657</w:t>
            </w:r>
          </w:p>
        </w:tc>
        <w:tc>
          <w:tcPr>
            <w:tcW w:w="239" w:type="dxa"/>
            <w:shd w:val="clear" w:color="auto" w:fill="auto"/>
          </w:tcPr>
          <w:p w14:paraId="7C0FF9A2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BE8A98D" w14:textId="44BE30FA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28,540</w:t>
            </w:r>
          </w:p>
        </w:tc>
        <w:tc>
          <w:tcPr>
            <w:tcW w:w="239" w:type="dxa"/>
            <w:shd w:val="clear" w:color="auto" w:fill="auto"/>
          </w:tcPr>
          <w:p w14:paraId="77BD36B3" w14:textId="77777777" w:rsidR="00B45569" w:rsidRPr="007A5235" w:rsidRDefault="00B45569" w:rsidP="00B45569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F31FFF2" w14:textId="567318ED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45569">
              <w:rPr>
                <w:rFonts w:asciiTheme="majorBidi" w:eastAsia="Times New Roman" w:hAnsiTheme="majorBidi" w:cstheme="majorBidi"/>
                <w:sz w:val="28"/>
                <w:lang w:eastAsia="zh-CN"/>
              </w:rPr>
              <w:t>13,55</w:t>
            </w:r>
            <w:r w:rsidR="005069F1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0C34A329" w14:textId="77777777" w:rsidR="00B45569" w:rsidRPr="007A5235" w:rsidRDefault="00B45569" w:rsidP="00B45569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A6410DE" w14:textId="41121561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22,436</w:t>
            </w:r>
          </w:p>
        </w:tc>
      </w:tr>
      <w:tr w:rsidR="00B45569" w:rsidRPr="002A007A" w14:paraId="0CC46F0E" w14:textId="77777777" w:rsidTr="00A06030">
        <w:tc>
          <w:tcPr>
            <w:tcW w:w="3814" w:type="dxa"/>
            <w:shd w:val="clear" w:color="auto" w:fill="auto"/>
            <w:vAlign w:val="bottom"/>
          </w:tcPr>
          <w:p w14:paraId="1E1F0748" w14:textId="26B67779" w:rsidR="00B45569" w:rsidRPr="007A5235" w:rsidRDefault="00B45569" w:rsidP="00B45569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เงินเยนญี่ปุ่น</w:t>
            </w:r>
          </w:p>
        </w:tc>
        <w:tc>
          <w:tcPr>
            <w:tcW w:w="1169" w:type="dxa"/>
            <w:shd w:val="clear" w:color="auto" w:fill="auto"/>
          </w:tcPr>
          <w:p w14:paraId="27670483" w14:textId="2D93FF60" w:rsidR="00B45569" w:rsidRPr="007362DA" w:rsidRDefault="00B45569" w:rsidP="00B4556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439</w:t>
            </w:r>
          </w:p>
        </w:tc>
        <w:tc>
          <w:tcPr>
            <w:tcW w:w="239" w:type="dxa"/>
            <w:shd w:val="clear" w:color="auto" w:fill="auto"/>
          </w:tcPr>
          <w:p w14:paraId="3624E7A3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0D72E15" w14:textId="4F69AF6D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357</w:t>
            </w:r>
          </w:p>
        </w:tc>
        <w:tc>
          <w:tcPr>
            <w:tcW w:w="239" w:type="dxa"/>
            <w:shd w:val="clear" w:color="auto" w:fill="auto"/>
          </w:tcPr>
          <w:p w14:paraId="1A0FBB9D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0782432C" w14:textId="7EAEEF69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45569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1A7C87">
              <w:rPr>
                <w:rFonts w:asciiTheme="majorBidi" w:eastAsia="Times New Roman" w:hAnsiTheme="majorBidi" w:cstheme="majorBidi"/>
                <w:sz w:val="28"/>
                <w:lang w:eastAsia="zh-CN"/>
              </w:rPr>
              <w:t>39</w:t>
            </w:r>
          </w:p>
        </w:tc>
        <w:tc>
          <w:tcPr>
            <w:tcW w:w="239" w:type="dxa"/>
            <w:shd w:val="clear" w:color="auto" w:fill="auto"/>
          </w:tcPr>
          <w:p w14:paraId="2B57A16A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BD81C59" w14:textId="5D948B72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357</w:t>
            </w:r>
          </w:p>
        </w:tc>
      </w:tr>
      <w:tr w:rsidR="00B45569" w:rsidRPr="002A007A" w14:paraId="1CBF0FBE" w14:textId="77777777" w:rsidTr="00A06030">
        <w:tc>
          <w:tcPr>
            <w:tcW w:w="3814" w:type="dxa"/>
            <w:shd w:val="clear" w:color="auto" w:fill="auto"/>
            <w:vAlign w:val="bottom"/>
          </w:tcPr>
          <w:p w14:paraId="66E53510" w14:textId="086D20EB" w:rsidR="00B45569" w:rsidRPr="007A5235" w:rsidRDefault="00B45569" w:rsidP="00B45569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เงินยูโร</w:t>
            </w:r>
          </w:p>
        </w:tc>
        <w:tc>
          <w:tcPr>
            <w:tcW w:w="1169" w:type="dxa"/>
            <w:shd w:val="clear" w:color="auto" w:fill="auto"/>
          </w:tcPr>
          <w:p w14:paraId="0231A3DF" w14:textId="21B8C33E" w:rsidR="00B45569" w:rsidRPr="007362DA" w:rsidRDefault="00B45569" w:rsidP="00B4556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202</w:t>
            </w:r>
          </w:p>
        </w:tc>
        <w:tc>
          <w:tcPr>
            <w:tcW w:w="239" w:type="dxa"/>
            <w:shd w:val="clear" w:color="auto" w:fill="auto"/>
          </w:tcPr>
          <w:p w14:paraId="45685B8F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F8D439C" w14:textId="247BC2D0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277</w:t>
            </w:r>
          </w:p>
        </w:tc>
        <w:tc>
          <w:tcPr>
            <w:tcW w:w="239" w:type="dxa"/>
            <w:shd w:val="clear" w:color="auto" w:fill="auto"/>
          </w:tcPr>
          <w:p w14:paraId="79678D29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</w:tcPr>
          <w:p w14:paraId="13F8B6C9" w14:textId="28DF8908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45569">
              <w:rPr>
                <w:rFonts w:asciiTheme="majorBidi" w:eastAsia="Times New Roman" w:hAnsiTheme="majorBidi" w:cstheme="majorBidi"/>
                <w:sz w:val="28"/>
                <w:lang w:eastAsia="zh-CN"/>
              </w:rPr>
              <w:t>202</w:t>
            </w:r>
          </w:p>
        </w:tc>
        <w:tc>
          <w:tcPr>
            <w:tcW w:w="239" w:type="dxa"/>
            <w:shd w:val="clear" w:color="auto" w:fill="auto"/>
          </w:tcPr>
          <w:p w14:paraId="478904F3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E8FC680" w14:textId="7D5D8967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277</w:t>
            </w:r>
          </w:p>
        </w:tc>
      </w:tr>
      <w:tr w:rsidR="00B45569" w:rsidRPr="002A007A" w14:paraId="342E30D6" w14:textId="77777777" w:rsidTr="00A06030">
        <w:tc>
          <w:tcPr>
            <w:tcW w:w="3814" w:type="dxa"/>
            <w:shd w:val="clear" w:color="auto" w:fill="auto"/>
            <w:vAlign w:val="bottom"/>
          </w:tcPr>
          <w:p w14:paraId="68CBAD95" w14:textId="68FE4302" w:rsidR="00B45569" w:rsidRPr="007A5235" w:rsidRDefault="00B45569" w:rsidP="00B45569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เงินสกุลอื่น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</w:tcPr>
          <w:p w14:paraId="68CF2ADB" w14:textId="4826F24C" w:rsidR="00B45569" w:rsidRPr="007362DA" w:rsidRDefault="00B45569" w:rsidP="00B4556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3,314</w:t>
            </w:r>
          </w:p>
        </w:tc>
        <w:tc>
          <w:tcPr>
            <w:tcW w:w="239" w:type="dxa"/>
            <w:shd w:val="clear" w:color="auto" w:fill="auto"/>
          </w:tcPr>
          <w:p w14:paraId="6EAC0BD1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4E3F38" w14:textId="3AED73B7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4,098</w:t>
            </w:r>
          </w:p>
        </w:tc>
        <w:tc>
          <w:tcPr>
            <w:tcW w:w="239" w:type="dxa"/>
            <w:shd w:val="clear" w:color="auto" w:fill="auto"/>
          </w:tcPr>
          <w:p w14:paraId="29DC2F92" w14:textId="77777777" w:rsidR="00B45569" w:rsidRPr="007A5235" w:rsidRDefault="00B45569" w:rsidP="00B45569">
            <w:pPr>
              <w:tabs>
                <w:tab w:val="decimal" w:pos="-86"/>
                <w:tab w:val="decimal" w:pos="580"/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</w:tcPr>
          <w:p w14:paraId="7E6FC971" w14:textId="2730BBCD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45569">
              <w:rPr>
                <w:rFonts w:asciiTheme="majorBidi" w:eastAsia="Times New Roman" w:hAnsiTheme="majorBidi" w:cstheme="majorBidi"/>
                <w:sz w:val="28"/>
                <w:lang w:eastAsia="zh-CN"/>
              </w:rPr>
              <w:t>3,14</w:t>
            </w:r>
            <w:r w:rsidR="001A7C87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18FE3C5" w14:textId="77777777" w:rsidR="00B45569" w:rsidRPr="007A5235" w:rsidRDefault="00B45569" w:rsidP="00B45569">
            <w:pPr>
              <w:tabs>
                <w:tab w:val="decimal" w:pos="-86"/>
                <w:tab w:val="decimal" w:pos="477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21CFD0" w14:textId="0C5D0E67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4,087</w:t>
            </w:r>
          </w:p>
        </w:tc>
      </w:tr>
      <w:tr w:rsidR="00B45569" w:rsidRPr="002A007A" w14:paraId="2BCB27E7" w14:textId="77777777" w:rsidTr="00A06030">
        <w:trPr>
          <w:trHeight w:val="299"/>
        </w:trPr>
        <w:tc>
          <w:tcPr>
            <w:tcW w:w="3814" w:type="dxa"/>
            <w:shd w:val="clear" w:color="auto" w:fill="auto"/>
            <w:vAlign w:val="bottom"/>
          </w:tcPr>
          <w:p w14:paraId="6B144626" w14:textId="41CA63A2" w:rsidR="00B45569" w:rsidRPr="007A5235" w:rsidRDefault="00B45569" w:rsidP="00B45569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</w:tcPr>
          <w:p w14:paraId="03D419CB" w14:textId="192A201C" w:rsidR="00B45569" w:rsidRPr="007362DA" w:rsidRDefault="00B45569" w:rsidP="00B4556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23,612</w:t>
            </w:r>
          </w:p>
        </w:tc>
        <w:tc>
          <w:tcPr>
            <w:tcW w:w="239" w:type="dxa"/>
            <w:shd w:val="clear" w:color="auto" w:fill="auto"/>
          </w:tcPr>
          <w:p w14:paraId="7AEE2921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ACD386" w14:textId="427CF844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33,272</w:t>
            </w:r>
          </w:p>
        </w:tc>
        <w:tc>
          <w:tcPr>
            <w:tcW w:w="239" w:type="dxa"/>
            <w:shd w:val="clear" w:color="auto" w:fill="auto"/>
          </w:tcPr>
          <w:p w14:paraId="0A3B6AF7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</w:tcPr>
          <w:p w14:paraId="5AD49A46" w14:textId="6CC5B16A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45569">
              <w:rPr>
                <w:rFonts w:asciiTheme="majorBidi" w:eastAsia="Times New Roman" w:hAnsiTheme="majorBidi" w:cstheme="majorBidi"/>
                <w:sz w:val="28"/>
                <w:lang w:eastAsia="zh-CN"/>
              </w:rPr>
              <w:t>17,34</w:t>
            </w:r>
            <w:r w:rsidR="005069F1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292F5A81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AFCFFF" w14:textId="6D250F57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27,157</w:t>
            </w:r>
          </w:p>
        </w:tc>
      </w:tr>
      <w:tr w:rsidR="00B45569" w:rsidRPr="002A007A" w14:paraId="212B01A7" w14:textId="77777777" w:rsidTr="007A5235">
        <w:tc>
          <w:tcPr>
            <w:tcW w:w="3814" w:type="dxa"/>
            <w:shd w:val="clear" w:color="auto" w:fill="auto"/>
            <w:vAlign w:val="bottom"/>
          </w:tcPr>
          <w:p w14:paraId="2BC6A096" w14:textId="7007F71A" w:rsidR="00B45569" w:rsidRPr="007A5235" w:rsidRDefault="00B45569" w:rsidP="00B26EC9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26EC9"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ดอกเบี้ยค้างรับและรายได้ 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</w:r>
            <w:r w:rsidR="00B26EC9"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ดอกเบี้ยที่ยังไม่ถึงกำหนดชำระ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E0B61E5" w14:textId="308F7A37" w:rsidR="00B45569" w:rsidRPr="007362DA" w:rsidRDefault="00B45569" w:rsidP="007F0DE8">
            <w:pPr>
              <w:tabs>
                <w:tab w:val="decimal" w:pos="701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11</w:t>
            </w:r>
          </w:p>
        </w:tc>
        <w:tc>
          <w:tcPr>
            <w:tcW w:w="239" w:type="dxa"/>
            <w:shd w:val="clear" w:color="auto" w:fill="auto"/>
          </w:tcPr>
          <w:p w14:paraId="15B7925E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E76E382" w14:textId="4F4D18CD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16</w:t>
            </w:r>
          </w:p>
        </w:tc>
        <w:tc>
          <w:tcPr>
            <w:tcW w:w="239" w:type="dxa"/>
            <w:shd w:val="clear" w:color="auto" w:fill="auto"/>
          </w:tcPr>
          <w:p w14:paraId="7202D761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418DB6" w14:textId="5067115E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45569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47E644CD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7EA4376" w14:textId="6EBDB8A8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</w:t>
            </w:r>
          </w:p>
        </w:tc>
      </w:tr>
      <w:tr w:rsidR="00B45569" w:rsidRPr="002A007A" w14:paraId="26A3F433" w14:textId="77777777" w:rsidTr="007A5235">
        <w:tc>
          <w:tcPr>
            <w:tcW w:w="3814" w:type="dxa"/>
            <w:shd w:val="clear" w:color="auto" w:fill="auto"/>
            <w:vAlign w:val="bottom"/>
          </w:tcPr>
          <w:p w14:paraId="09EB19D8" w14:textId="7FBC47CB" w:rsidR="00B45569" w:rsidRPr="007A5235" w:rsidRDefault="00B45569" w:rsidP="00B26EC9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26EC9"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คาดว่า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br/>
            </w:r>
            <w:r w:rsidR="00B26EC9">
              <w:rPr>
                <w:rFonts w:asciiTheme="majorBidi" w:hAnsiTheme="majorBidi" w:cstheme="majorBidi"/>
                <w:sz w:val="28"/>
              </w:rPr>
              <w:tab/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จะเกิดขึ้น / ค่าเผื่อหนี้สงสัย</w:t>
            </w:r>
            <w:r w:rsidRPr="002A007A">
              <w:rPr>
                <w:rFonts w:asciiTheme="majorBidi" w:hAnsiTheme="majorBidi" w:cstheme="majorBidi"/>
                <w:sz w:val="28"/>
                <w:cs/>
              </w:rPr>
              <w:t>จะสูญ</w:t>
            </w:r>
          </w:p>
        </w:tc>
        <w:tc>
          <w:tcPr>
            <w:tcW w:w="11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4B3376" w14:textId="39E63705" w:rsidR="00B45569" w:rsidRPr="007362DA" w:rsidRDefault="00B45569" w:rsidP="007F0DE8">
            <w:pPr>
              <w:tabs>
                <w:tab w:val="decimal" w:pos="75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(5</w:t>
            </w:r>
            <w:r w:rsidR="00867764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  <w:r w:rsidRPr="007362DA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F01EDFD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13DE9F" w14:textId="5BBD50FB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(57)</w:t>
            </w:r>
          </w:p>
        </w:tc>
        <w:tc>
          <w:tcPr>
            <w:tcW w:w="239" w:type="dxa"/>
            <w:shd w:val="clear" w:color="auto" w:fill="auto"/>
          </w:tcPr>
          <w:p w14:paraId="2D506031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6E5E1" w14:textId="3546D31B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45569">
              <w:rPr>
                <w:rFonts w:asciiTheme="majorBidi" w:eastAsia="Times New Roman" w:hAnsiTheme="majorBidi" w:cstheme="majorBidi"/>
                <w:sz w:val="28"/>
                <w:lang w:eastAsia="zh-CN"/>
              </w:rPr>
              <w:t>(3</w:t>
            </w:r>
            <w:r w:rsidR="001A7C87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Pr="00B45569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67DB997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4588F5" w14:textId="3B8B187A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(57)</w:t>
            </w:r>
          </w:p>
        </w:tc>
      </w:tr>
      <w:tr w:rsidR="00B45569" w:rsidRPr="002A007A" w14:paraId="2EDBC329" w14:textId="77777777" w:rsidTr="007A5235">
        <w:tc>
          <w:tcPr>
            <w:tcW w:w="3814" w:type="dxa"/>
            <w:shd w:val="clear" w:color="auto" w:fill="auto"/>
            <w:vAlign w:val="bottom"/>
          </w:tcPr>
          <w:p w14:paraId="7ADC1028" w14:textId="592A0192" w:rsidR="00B45569" w:rsidRPr="007A5235" w:rsidRDefault="00B45569" w:rsidP="00B45569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รวมต่างประเทศ</w:t>
            </w:r>
          </w:p>
        </w:tc>
        <w:tc>
          <w:tcPr>
            <w:tcW w:w="11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64C13F" w14:textId="67B8D341" w:rsidR="00B45569" w:rsidRPr="007362DA" w:rsidRDefault="00B45569" w:rsidP="00B4556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23,56</w:t>
            </w:r>
            <w:r w:rsidR="0086776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1F566B53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601609" w14:textId="08D8853A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33,231</w:t>
            </w:r>
          </w:p>
        </w:tc>
        <w:tc>
          <w:tcPr>
            <w:tcW w:w="239" w:type="dxa"/>
            <w:shd w:val="clear" w:color="auto" w:fill="auto"/>
          </w:tcPr>
          <w:p w14:paraId="6E3A2AAA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FF41B7" w14:textId="7E4D669A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4556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17,3</w:t>
            </w:r>
            <w:r w:rsidR="005069F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  <w:r w:rsidR="001A7C8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0E88DA7B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3261B9" w14:textId="7565B051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27,107</w:t>
            </w:r>
          </w:p>
        </w:tc>
      </w:tr>
      <w:tr w:rsidR="00B45569" w:rsidRPr="002A007A" w14:paraId="5484B411" w14:textId="77777777" w:rsidTr="007A5235">
        <w:tc>
          <w:tcPr>
            <w:tcW w:w="3814" w:type="dxa"/>
            <w:shd w:val="clear" w:color="auto" w:fill="auto"/>
            <w:vAlign w:val="bottom"/>
          </w:tcPr>
          <w:p w14:paraId="3FDAC447" w14:textId="69A8377D" w:rsidR="00B45569" w:rsidRPr="007A5235" w:rsidRDefault="00B45569" w:rsidP="00B45569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A89D1A" w14:textId="77777777" w:rsidR="00B45569" w:rsidRPr="007362DA" w:rsidRDefault="00B45569" w:rsidP="00B4556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D9FC8F5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ED4908" w14:textId="77777777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176C34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3386E9" w14:textId="77777777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ACB3DE2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11EB83" w14:textId="7815714B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5569" w:rsidRPr="002A007A" w14:paraId="261733FF" w14:textId="77777777" w:rsidTr="007A5235">
        <w:tc>
          <w:tcPr>
            <w:tcW w:w="3814" w:type="dxa"/>
            <w:shd w:val="clear" w:color="auto" w:fill="auto"/>
            <w:vAlign w:val="bottom"/>
          </w:tcPr>
          <w:p w14:paraId="01FCC1DA" w14:textId="39366D8C" w:rsidR="00B45569" w:rsidRPr="007A5235" w:rsidRDefault="00B45569" w:rsidP="00B45569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116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8A57B38" w14:textId="12048084" w:rsidR="00B45569" w:rsidRPr="007362DA" w:rsidRDefault="00B45569" w:rsidP="00B45569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362D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535,4</w:t>
            </w:r>
            <w:r w:rsidR="0086776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78</w:t>
            </w:r>
          </w:p>
        </w:tc>
        <w:tc>
          <w:tcPr>
            <w:tcW w:w="239" w:type="dxa"/>
            <w:shd w:val="clear" w:color="auto" w:fill="auto"/>
          </w:tcPr>
          <w:p w14:paraId="5F7507EF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7BE3E95" w14:textId="757BC5F4" w:rsidR="00B45569" w:rsidRPr="007A5235" w:rsidRDefault="00B45569" w:rsidP="00B45569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433,510</w:t>
            </w:r>
          </w:p>
        </w:tc>
        <w:tc>
          <w:tcPr>
            <w:tcW w:w="239" w:type="dxa"/>
            <w:shd w:val="clear" w:color="auto" w:fill="auto"/>
          </w:tcPr>
          <w:p w14:paraId="48739D0A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0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8FD77F8" w14:textId="37A7B380" w:rsidR="00B45569" w:rsidRPr="00B45569" w:rsidRDefault="00B45569" w:rsidP="005069F1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4556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530,62</w:t>
            </w:r>
            <w:r w:rsidR="005069F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1EF03FFC" w14:textId="77777777" w:rsidR="00B45569" w:rsidRPr="007A5235" w:rsidRDefault="00B45569" w:rsidP="00B45569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5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1D366B1" w14:textId="541B5FC8" w:rsidR="00B45569" w:rsidRPr="007A5235" w:rsidRDefault="00B45569" w:rsidP="00B45569">
            <w:pPr>
              <w:tabs>
                <w:tab w:val="decimal" w:pos="82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427,251</w:t>
            </w:r>
          </w:p>
        </w:tc>
      </w:tr>
    </w:tbl>
    <w:p w14:paraId="6332911B" w14:textId="77777777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810" w:right="-25" w:hanging="270"/>
        <w:jc w:val="thaiDistribute"/>
        <w:rPr>
          <w:rFonts w:asciiTheme="majorBidi" w:eastAsia="Times New Roman" w:hAnsiTheme="majorBidi" w:cstheme="majorBidi"/>
          <w:spacing w:val="-4"/>
          <w:szCs w:val="22"/>
          <w:vertAlign w:val="superscript"/>
          <w:lang w:eastAsia="zh-CN"/>
        </w:rPr>
      </w:pPr>
    </w:p>
    <w:p w14:paraId="25F5B6FD" w14:textId="3C3699C0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สถาบันการเงินที่นอกเหนือจากรายการที่ปรากฏข้างต้น </w:t>
      </w:r>
      <w:r w:rsidR="00075375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</w:t>
      </w:r>
      <w:r w:rsidR="00075375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มนุม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สหกรณ์ออมทรัพย์แห่งประเทศไทย และสหกรณ์เครดิตยูเนี่ยน</w:t>
      </w:r>
    </w:p>
    <w:p w14:paraId="5E79DD40" w14:textId="5F9A0E8A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spacing w:val="-4"/>
          <w:sz w:val="2"/>
          <w:szCs w:val="2"/>
          <w:lang w:eastAsia="zh-CN"/>
        </w:rPr>
      </w:pPr>
    </w:p>
    <w:p w14:paraId="2C2ECE0B" w14:textId="77777777" w:rsidR="004D566E" w:rsidRPr="007A5235" w:rsidRDefault="004D566E" w:rsidP="004D566E">
      <w:pPr>
        <w:suppressAutoHyphens/>
        <w:spacing w:after="0" w:line="240" w:lineRule="auto"/>
        <w:ind w:left="540" w:right="-23"/>
        <w:rPr>
          <w:rFonts w:asciiTheme="majorBidi" w:eastAsia="Times New Roman" w:hAnsiTheme="majorBidi" w:cstheme="majorBidi"/>
          <w:sz w:val="6"/>
          <w:szCs w:val="6"/>
          <w:lang w:eastAsia="zh-CN"/>
        </w:rPr>
      </w:pPr>
    </w:p>
    <w:p w14:paraId="07828005" w14:textId="5CD597BC" w:rsidR="004D566E" w:rsidRPr="007A5235" w:rsidRDefault="004D566E" w:rsidP="00884594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98142D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98142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98142D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 w:rsidR="00E878B2"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A01B1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มีเงินฝากระหว่างธนาคารและตลาดเงินที่มีข้อจำกัดในการใช้เป็นจำนวน </w:t>
      </w:r>
      <w:r w:rsidR="000D1DE4">
        <w:rPr>
          <w:rFonts w:asciiTheme="majorBidi" w:eastAsia="Times New Roman" w:hAnsiTheme="majorBidi" w:cstheme="majorBidi"/>
          <w:sz w:val="30"/>
          <w:szCs w:val="30"/>
          <w:lang w:eastAsia="zh-CN"/>
        </w:rPr>
        <w:t>938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98142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31</w:t>
      </w:r>
      <w:r w:rsidR="0098142D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ธันวาคม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98142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1,</w:t>
      </w:r>
      <w:r w:rsidR="0098142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165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</w:p>
    <w:p w14:paraId="70B226AC" w14:textId="77777777" w:rsidR="00DE4588" w:rsidRPr="007A5235" w:rsidRDefault="00DE4588" w:rsidP="00884594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lang w:eastAsia="zh-CN"/>
        </w:rPr>
      </w:pPr>
    </w:p>
    <w:p w14:paraId="3476002E" w14:textId="4DBCD916" w:rsidR="004D566E" w:rsidRPr="007A5235" w:rsidRDefault="00AD1ADB" w:rsidP="007A5235">
      <w:pPr>
        <w:suppressAutoHyphens/>
        <w:spacing w:after="0" w:line="240" w:lineRule="auto"/>
        <w:ind w:left="539" w:right="-28" w:hanging="539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>9</w:t>
      </w: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ab/>
      </w:r>
      <w:bookmarkEnd w:id="7"/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F1BFAD" w14:textId="77777777" w:rsidR="004D566E" w:rsidRPr="007A5235" w:rsidRDefault="004D566E" w:rsidP="004D566E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0"/>
        <w:gridCol w:w="239"/>
        <w:gridCol w:w="1291"/>
        <w:gridCol w:w="236"/>
        <w:gridCol w:w="1294"/>
      </w:tblGrid>
      <w:tr w:rsidR="004D566E" w:rsidRPr="002A007A" w14:paraId="24BF3613" w14:textId="77777777" w:rsidTr="007A5235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2E5316F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44A476F1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473CF65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19E83959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7CECD548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4D566E" w:rsidRPr="002A007A" w14:paraId="3DE8E035" w14:textId="77777777" w:rsidTr="007A5235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568A47C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11EF6A38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291" w:type="dxa"/>
            <w:vAlign w:val="bottom"/>
          </w:tcPr>
          <w:p w14:paraId="28CA952D" w14:textId="5D2DF8C0" w:rsidR="004D566E" w:rsidRPr="007A5235" w:rsidRDefault="00443C77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</w:tcPr>
          <w:p w14:paraId="7EC9A6FA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294" w:type="dxa"/>
            <w:vAlign w:val="bottom"/>
          </w:tcPr>
          <w:p w14:paraId="1917B78A" w14:textId="76F66578" w:rsidR="004D566E" w:rsidRPr="007A5235" w:rsidRDefault="00443C77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</w:t>
            </w:r>
          </w:p>
        </w:tc>
      </w:tr>
      <w:tr w:rsidR="004D566E" w:rsidRPr="002A007A" w14:paraId="6BBF5AE4" w14:textId="77777777" w:rsidTr="007A5235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29EE182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2E20CA1D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AF67461" w14:textId="44C2E44F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6" w:type="dxa"/>
          </w:tcPr>
          <w:p w14:paraId="1BDB8FC6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51274CEF" w14:textId="16E34735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DE4588" w:rsidRPr="002A007A" w14:paraId="4861D36D" w14:textId="77777777" w:rsidTr="007A5235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1FEF0BFC" w14:textId="77777777" w:rsidR="00DE4588" w:rsidRPr="007A5235" w:rsidRDefault="00DE4588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</w:tcPr>
          <w:p w14:paraId="30AB835C" w14:textId="77777777" w:rsidR="00DE4588" w:rsidRPr="007A5235" w:rsidRDefault="00DE4588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EDB3ED5" w14:textId="0177E994" w:rsidR="00DE4588" w:rsidRPr="007A5235" w:rsidRDefault="00DE4588" w:rsidP="007A5235">
            <w:pPr>
              <w:suppressAutoHyphens/>
              <w:spacing w:after="0" w:line="240" w:lineRule="auto"/>
              <w:ind w:left="-80" w:right="-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</w:tcPr>
          <w:p w14:paraId="7C06461F" w14:textId="77777777" w:rsidR="00DE4588" w:rsidRPr="007A5235" w:rsidRDefault="00DE4588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bottom"/>
          </w:tcPr>
          <w:p w14:paraId="17BCFDD0" w14:textId="284D35F8" w:rsidR="00DE4588" w:rsidRPr="007A5235" w:rsidRDefault="00DE4588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4D566E" w:rsidRPr="002A007A" w14:paraId="24CE8B44" w14:textId="77777777" w:rsidTr="007A5235">
        <w:trPr>
          <w:trHeight w:val="360"/>
        </w:trPr>
        <w:tc>
          <w:tcPr>
            <w:tcW w:w="6300" w:type="dxa"/>
            <w:shd w:val="clear" w:color="auto" w:fill="auto"/>
          </w:tcPr>
          <w:p w14:paraId="270ED683" w14:textId="77777777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left="266" w:right="-111" w:hanging="26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39" w:type="dxa"/>
          </w:tcPr>
          <w:p w14:paraId="7F4838D3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21" w:type="dxa"/>
            <w:gridSpan w:val="3"/>
          </w:tcPr>
          <w:p w14:paraId="10B903AC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D1DE4" w:rsidRPr="002A007A" w14:paraId="51138688" w14:textId="77777777" w:rsidTr="00A06030">
        <w:trPr>
          <w:trHeight w:val="360"/>
        </w:trPr>
        <w:tc>
          <w:tcPr>
            <w:tcW w:w="6300" w:type="dxa"/>
            <w:shd w:val="clear" w:color="auto" w:fill="auto"/>
          </w:tcPr>
          <w:p w14:paraId="243FEF31" w14:textId="68ABCF24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</w:tcPr>
          <w:p w14:paraId="43C80098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ACBA03B" w14:textId="1783F073" w:rsidR="000D1DE4" w:rsidRPr="000D1DE4" w:rsidRDefault="000D1DE4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23,557</w:t>
            </w:r>
          </w:p>
        </w:tc>
        <w:tc>
          <w:tcPr>
            <w:tcW w:w="236" w:type="dxa"/>
          </w:tcPr>
          <w:p w14:paraId="20CEEF8C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DC887EE" w14:textId="74D34931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23,531</w:t>
            </w:r>
          </w:p>
        </w:tc>
      </w:tr>
      <w:tr w:rsidR="000D1DE4" w:rsidRPr="002A007A" w14:paraId="604BA528" w14:textId="77777777" w:rsidTr="00A06030">
        <w:trPr>
          <w:trHeight w:val="360"/>
        </w:trPr>
        <w:tc>
          <w:tcPr>
            <w:tcW w:w="6300" w:type="dxa"/>
            <w:shd w:val="clear" w:color="auto" w:fill="auto"/>
          </w:tcPr>
          <w:p w14:paraId="2882C3F8" w14:textId="28919A25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239" w:type="dxa"/>
          </w:tcPr>
          <w:p w14:paraId="3BA4BC83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39E0C901" w14:textId="3BAC2CBE" w:rsidR="000D1DE4" w:rsidRPr="000D1DE4" w:rsidRDefault="000D1DE4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6,388</w:t>
            </w:r>
          </w:p>
        </w:tc>
        <w:tc>
          <w:tcPr>
            <w:tcW w:w="236" w:type="dxa"/>
          </w:tcPr>
          <w:p w14:paraId="7F8BF5EA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76607F2" w14:textId="7EAC06E6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6,358</w:t>
            </w:r>
          </w:p>
        </w:tc>
      </w:tr>
      <w:tr w:rsidR="000D1DE4" w:rsidRPr="002A007A" w14:paraId="0377E84D" w14:textId="77777777" w:rsidTr="00A06030">
        <w:trPr>
          <w:trHeight w:val="360"/>
        </w:trPr>
        <w:tc>
          <w:tcPr>
            <w:tcW w:w="6300" w:type="dxa"/>
            <w:shd w:val="clear" w:color="auto" w:fill="auto"/>
          </w:tcPr>
          <w:p w14:paraId="05E3EF2E" w14:textId="3AC3A55F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</w:tcPr>
          <w:p w14:paraId="145B70F6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3093828" w14:textId="573D3B01" w:rsidR="000D1DE4" w:rsidRPr="000D1DE4" w:rsidRDefault="000D1DE4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198</w:t>
            </w:r>
          </w:p>
        </w:tc>
        <w:tc>
          <w:tcPr>
            <w:tcW w:w="236" w:type="dxa"/>
          </w:tcPr>
          <w:p w14:paraId="63BBFF24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E37F327" w14:textId="480D214F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198</w:t>
            </w:r>
          </w:p>
        </w:tc>
      </w:tr>
      <w:tr w:rsidR="000D1DE4" w:rsidRPr="002A007A" w14:paraId="28E77144" w14:textId="77777777" w:rsidTr="00A06030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67E197B3" w14:textId="076EFDD9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</w:tcPr>
          <w:p w14:paraId="5485968D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23ED87F9" w14:textId="630D883A" w:rsidR="000D1DE4" w:rsidRPr="000D1DE4" w:rsidRDefault="000D1DE4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4,047</w:t>
            </w:r>
          </w:p>
        </w:tc>
        <w:tc>
          <w:tcPr>
            <w:tcW w:w="236" w:type="dxa"/>
          </w:tcPr>
          <w:p w14:paraId="6A8632BF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955BAAE" w14:textId="63BDE7B5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2,302</w:t>
            </w:r>
          </w:p>
        </w:tc>
      </w:tr>
      <w:tr w:rsidR="000D1DE4" w:rsidRPr="002A007A" w14:paraId="39E59960" w14:textId="77777777" w:rsidTr="00A06030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2BD519DA" w14:textId="579AABCE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39" w:type="dxa"/>
          </w:tcPr>
          <w:p w14:paraId="294D801C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1D3889B1" w14:textId="1930045F" w:rsidR="000D1DE4" w:rsidRPr="000D1DE4" w:rsidRDefault="000D1DE4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32</w:t>
            </w:r>
          </w:p>
        </w:tc>
        <w:tc>
          <w:tcPr>
            <w:tcW w:w="236" w:type="dxa"/>
          </w:tcPr>
          <w:p w14:paraId="1D0704C6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314EDF9F" w14:textId="5EFE29E9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32</w:t>
            </w:r>
          </w:p>
        </w:tc>
      </w:tr>
      <w:tr w:rsidR="000D1DE4" w:rsidRPr="002A007A" w14:paraId="4305148B" w14:textId="77777777" w:rsidTr="00A06030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2FAD8E30" w14:textId="48D2EDEB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</w:tcPr>
          <w:p w14:paraId="303494B1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6C390830" w14:textId="6224682F" w:rsidR="000D1DE4" w:rsidRPr="000D1DE4" w:rsidRDefault="000D1DE4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  <w:tc>
          <w:tcPr>
            <w:tcW w:w="236" w:type="dxa"/>
          </w:tcPr>
          <w:p w14:paraId="62FC1AFD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14:paraId="7CA437FE" w14:textId="5BAE4D28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</w:tr>
      <w:tr w:rsidR="000D1DE4" w:rsidRPr="002A007A" w14:paraId="28103163" w14:textId="77777777" w:rsidTr="00A06030">
        <w:trPr>
          <w:trHeight w:val="360"/>
        </w:trPr>
        <w:tc>
          <w:tcPr>
            <w:tcW w:w="6300" w:type="dxa"/>
            <w:shd w:val="clear" w:color="auto" w:fill="auto"/>
            <w:vAlign w:val="bottom"/>
          </w:tcPr>
          <w:p w14:paraId="3DD16E7C" w14:textId="268872F1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239" w:type="dxa"/>
          </w:tcPr>
          <w:p w14:paraId="26885D3F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586DF754" w14:textId="472968CC" w:rsidR="000D1DE4" w:rsidRPr="000D1DE4" w:rsidRDefault="00E0028B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5,126</w:t>
            </w:r>
          </w:p>
        </w:tc>
        <w:tc>
          <w:tcPr>
            <w:tcW w:w="236" w:type="dxa"/>
          </w:tcPr>
          <w:p w14:paraId="0DB62943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2059975B" w14:textId="10EE719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sz w:val="28"/>
                <w:lang w:eastAsia="zh-CN"/>
              </w:rPr>
              <w:t>3,498</w:t>
            </w:r>
          </w:p>
        </w:tc>
      </w:tr>
      <w:tr w:rsidR="000D1DE4" w:rsidRPr="002A007A" w14:paraId="5F1758AB" w14:textId="77777777" w:rsidTr="00A06030">
        <w:trPr>
          <w:trHeight w:val="360"/>
        </w:trPr>
        <w:tc>
          <w:tcPr>
            <w:tcW w:w="6300" w:type="dxa"/>
            <w:shd w:val="clear" w:color="auto" w:fill="auto"/>
          </w:tcPr>
          <w:p w14:paraId="27C0D30F" w14:textId="1D20DDEC" w:rsidR="000D1DE4" w:rsidRPr="007A5235" w:rsidRDefault="000D1DE4" w:rsidP="000D1DE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360" w:right="-111" w:hanging="26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2B6DA1F2" w14:textId="77777777" w:rsidR="000D1DE4" w:rsidRPr="007A5235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A7CEF" w14:textId="7F4A7309" w:rsidR="000D1DE4" w:rsidRPr="000D1DE4" w:rsidRDefault="00E0028B" w:rsidP="000D1DE4">
            <w:pPr>
              <w:tabs>
                <w:tab w:val="decimal" w:pos="822"/>
              </w:tabs>
              <w:suppressAutoHyphens/>
              <w:snapToGrid w:val="0"/>
              <w:spacing w:after="0" w:line="240" w:lineRule="auto"/>
              <w:ind w:right="5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39,358</w:t>
            </w:r>
          </w:p>
        </w:tc>
        <w:tc>
          <w:tcPr>
            <w:tcW w:w="236" w:type="dxa"/>
          </w:tcPr>
          <w:p w14:paraId="69C7A341" w14:textId="77777777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EEAED" w14:textId="2A3A6426" w:rsidR="000D1DE4" w:rsidRPr="000D1DE4" w:rsidRDefault="000D1DE4" w:rsidP="000D1DE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1DE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35,929</w:t>
            </w:r>
          </w:p>
        </w:tc>
      </w:tr>
    </w:tbl>
    <w:p w14:paraId="7414BDAA" w14:textId="77777777" w:rsidR="00BB39DF" w:rsidRPr="007A5235" w:rsidRDefault="00BB39DF" w:rsidP="007A5235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3CB46D8" w14:textId="0258F75E" w:rsidR="00BB39DF" w:rsidRPr="007A5235" w:rsidRDefault="00AD1ADB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10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BB39DF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อนุพันธ์</w:t>
      </w:r>
    </w:p>
    <w:p w14:paraId="5918D115" w14:textId="77777777" w:rsidR="004D566E" w:rsidRPr="007A5235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819E92C" w14:textId="45BA16E5" w:rsidR="004D566E" w:rsidRPr="007A5235" w:rsidRDefault="004D566E" w:rsidP="004D566E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</w:t>
      </w:r>
      <w:r w:rsidR="000430E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อ้างอิง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0430E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หรือ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FD236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จาก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อัตราดอกเบี้ย </w:t>
      </w:r>
      <w:r w:rsidR="00FD236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อัตราแลกเปลี่ยนเงินตราต่างประเทศ</w:t>
      </w:r>
      <w:r w:rsidR="00FD236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หรือดัชนีราคา อนุพันธ์ของธนาคารมีดังนี้</w:t>
      </w:r>
    </w:p>
    <w:p w14:paraId="05130EF6" w14:textId="77777777" w:rsidR="004D566E" w:rsidRPr="005069F1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7319BE7" w14:textId="0F0D18C6" w:rsidR="004D566E" w:rsidRDefault="004D566E" w:rsidP="00720CAF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สัญญาซื้อขายเงินตราต่างประเทศล่วงหน้า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Forward exchange contracts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สัญญาดังกล่าวเป็นข้อตกลงในการซื้อหรือขายเงินตราต่างประเทศตามอัตราแลกเปลี่ยนที่ตกลงกัน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047C25A5" w14:textId="77777777" w:rsidR="00FD236E" w:rsidRPr="005069F1" w:rsidRDefault="00FD236E" w:rsidP="00FD236E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536D105" w14:textId="29BCE9E2" w:rsidR="004D566E" w:rsidRDefault="004D566E" w:rsidP="00720CAF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สัญญาแลกเปลี่ยนเงินตราต่างประเทศและอัตราดอกเบี้ย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Currency and interest rate swaps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7C3E7727" w14:textId="77777777" w:rsidR="00FD236E" w:rsidRDefault="00FD236E" w:rsidP="00FD236E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32FDA06F" w14:textId="036E1AB8" w:rsidR="004D566E" w:rsidRDefault="004D566E" w:rsidP="00720CAF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สัญญาแลกเปลี่ยนอัตราดอกเบี้ย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Interest rate swaps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3203A896" w14:textId="77777777" w:rsidR="00FD236E" w:rsidRPr="005069F1" w:rsidRDefault="00FD236E" w:rsidP="00FD236E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7008037" w14:textId="033FF239" w:rsidR="004D566E" w:rsidRDefault="004D566E" w:rsidP="00720CAF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อนุพันธ์ทางการเงินด้านตราสารทุน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Equity derivatives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หมายถึง ข้อตกลงหรือสัญญาที่มูลค่าขึ้นอยู่กับระดับราคาของตราสารทุน หรือราคาของกลุ่มตราสารทุน หรือดัชนีราคาตราสารทุน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Equity Index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ที่ใช้อ้างอิงในการทำธุรกรรมนั้น</w:t>
      </w:r>
    </w:p>
    <w:p w14:paraId="473C1A9F" w14:textId="77777777" w:rsidR="00FD236E" w:rsidRPr="005069F1" w:rsidRDefault="00FD236E" w:rsidP="00FD236E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943992A" w14:textId="67D61C27" w:rsidR="004D566E" w:rsidRDefault="004D566E" w:rsidP="00720CAF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อนุพันธ์ทางการเงินด้านเครดิต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Credit derivatives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หมายถึง การซื้อขายข้อตกลงที่รับประกันความเสี่ยงด้านเครดิตที่เกี่ยวข้องกับความสามารถในการชำระคืนของสินทรัพย์อ้างอิงที่กำหนด </w:t>
      </w:r>
    </w:p>
    <w:p w14:paraId="1C030592" w14:textId="77777777" w:rsidR="00FD236E" w:rsidRPr="005069F1" w:rsidRDefault="00FD236E" w:rsidP="00FD236E">
      <w:pPr>
        <w:tabs>
          <w:tab w:val="left" w:pos="900"/>
        </w:tabs>
        <w:suppressAutoHyphens/>
        <w:spacing w:after="0" w:line="240" w:lineRule="auto"/>
        <w:ind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157E2A2" w14:textId="77777777" w:rsidR="004D566E" w:rsidRPr="005069F1" w:rsidRDefault="004D566E" w:rsidP="00720CAF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อนุพันธ์ทางการเงินด้านโภคภัณฑ์ (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>Commodity derivatives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หมายถึง ธุรกรรมการซื้อหรือขายสินค้าอ้างอิง 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139E3CCB" w14:textId="77777777" w:rsidR="004D566E" w:rsidRPr="007A5235" w:rsidRDefault="004D566E" w:rsidP="004D566E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88EE65A" w14:textId="28FA7290" w:rsidR="004D566E" w:rsidRPr="007A5235" w:rsidRDefault="004D566E" w:rsidP="004D566E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ธนาคารได้นำนโยบายในการบริหารความเสี่ยงจากอัตราแลกเปลี่ยน และความเสี่ยงจากอัตราดอกเบี้ยซึ่งเกิดจากความผันผวนของอัตราแลกเปลี่ยนและอัตราดอกเบี้ยไปปฏิบัติ โดยการใช้อนุพันธ์ในการบริหารความเสี่ยง เพื่อตอบสนองความต้องการของลูกค้าและเพื่อการบริหารสินทรัพย์และหนี้สินของธนาคาร อย่างไรก็ตาม ธนาคารได้มีการควบคุมความเสี่ยงในการทำธุรกรรมกับคู่สัญญา (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Counterparty risks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โดยการกำหนดและควบคุมวงเงินการทำธุรกรรมเช่นเดียวกับนโยบายการให้สินเชื่อปกติและควบคุมความเสี่ยงด้านตลาดโดยควบคุมวงเงินประเภท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m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anagement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a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ction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t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riggers,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n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et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o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pen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p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osition,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b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asis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p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oint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v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alue, Value at Risk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 (</w:t>
      </w:r>
      <w:proofErr w:type="spellStart"/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VaR</w:t>
      </w:r>
      <w:proofErr w:type="spellEnd"/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)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cs/>
          <w:lang w:eastAsia="zh-CN"/>
        </w:rPr>
        <w:t xml:space="preserve"> และ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m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 xml:space="preserve">anagement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s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tress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cs/>
          <w:lang w:eastAsia="zh-CN"/>
        </w:rPr>
        <w:t xml:space="preserve"> </w:t>
      </w:r>
      <w:r w:rsidR="00FB7334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t</w:t>
      </w:r>
      <w:r w:rsidRPr="007A5235">
        <w:rPr>
          <w:rFonts w:asciiTheme="majorBidi" w:eastAsia="Times New Roman" w:hAnsiTheme="majorBidi" w:cstheme="majorBidi"/>
          <w:spacing w:val="-3"/>
          <w:sz w:val="30"/>
          <w:szCs w:val="30"/>
          <w:lang w:eastAsia="zh-CN"/>
        </w:rPr>
        <w:t>riggers</w:t>
      </w:r>
    </w:p>
    <w:p w14:paraId="5E345092" w14:textId="77777777" w:rsidR="00BB39DF" w:rsidRPr="007A5235" w:rsidRDefault="00BB39DF" w:rsidP="00443C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5D27E3C9" w14:textId="407CE7FA" w:rsidR="004D566E" w:rsidRPr="007A5235" w:rsidRDefault="004D566E" w:rsidP="00443C7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จำนวนเงินตามสัญญาของอนุพันธ์ (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Notional amount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ณ วันสิ้น</w:t>
      </w:r>
      <w:r w:rsidR="0007537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ไม่ได้แสดงถึงระดับความเสี่ยงที่เกิดขึ้นแล้วจากรายการอนุพันธ์ ความเสี่ยงที่จะเกิดขึ้นตามสัญญาของอนุพันธ์จะขึ้นอยู่กับการเปลี่ยนแปลงทางด้านราคาของอนุพันธ์แต่ละประเภทก่อนถึงวันครบกำหนดตามสัญญา</w:t>
      </w:r>
    </w:p>
    <w:p w14:paraId="5E5A6EBC" w14:textId="77777777" w:rsidR="004D566E" w:rsidRPr="007A5235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F5E1BD5" w14:textId="77777777" w:rsidR="00051478" w:rsidRPr="007A5235" w:rsidRDefault="00051478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4E56FE88" w14:textId="09581A98" w:rsidR="004D566E" w:rsidRPr="007A5235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="00443C77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7F0DE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ร้อยละ </w:t>
      </w:r>
      <w:r w:rsidR="007F0DE8">
        <w:rPr>
          <w:rFonts w:asciiTheme="majorBidi" w:eastAsia="Times New Roman" w:hAnsiTheme="majorBidi" w:cstheme="majorBidi"/>
          <w:sz w:val="30"/>
          <w:szCs w:val="30"/>
          <w:lang w:eastAsia="zh-CN"/>
        </w:rPr>
        <w:t>99.8</w:t>
      </w:r>
      <w:r w:rsidR="0008638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8638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="0008638B">
        <w:rPr>
          <w:rFonts w:asciiTheme="majorBidi" w:eastAsia="Times New Roman" w:hAnsiTheme="majorBidi" w:cstheme="majorBidi"/>
          <w:sz w:val="30"/>
          <w:szCs w:val="30"/>
          <w:lang w:eastAsia="zh-CN"/>
        </w:rPr>
        <w:t>99.7</w:t>
      </w:r>
      <w:r w:rsidR="007F0DE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8638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ของอนุพันธ์</w:t>
      </w:r>
      <w:r w:rsidR="00EF0D9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ในงบการเงินรวมและ</w:t>
      </w:r>
      <w:r w:rsidR="00053EA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EF0D9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งบการเงินเฉพาะธนาคาร</w:t>
      </w:r>
      <w:r w:rsidR="007F0DE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เป็นการซื้อขายเองโดยไม่ผ่านตลาดหลักทรัพย์ </w:t>
      </w:r>
      <w:r w:rsidR="007F0DE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(Over-the-counter) </w:t>
      </w:r>
      <w:r w:rsidR="007F0DE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โดยมี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มูลค่าตามสัญญาของอนุพันธ์มีดังนี้</w:t>
      </w:r>
    </w:p>
    <w:p w14:paraId="22350CA9" w14:textId="77777777" w:rsidR="00443C77" w:rsidRPr="007F0DE8" w:rsidRDefault="00443C77" w:rsidP="00443C77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443C77" w:rsidRPr="002A007A" w14:paraId="3367B2B0" w14:textId="77777777" w:rsidTr="003C23CD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683369E9" w14:textId="77777777" w:rsidR="00443C77" w:rsidRPr="007A5235" w:rsidRDefault="00443C77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17730A88" w14:textId="77777777" w:rsidR="00443C77" w:rsidRPr="007A5235" w:rsidRDefault="00443C77" w:rsidP="0089441E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443C77" w:rsidRPr="002A007A" w14:paraId="79A8D2A8" w14:textId="77777777" w:rsidTr="003C23CD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2C3ED504" w14:textId="77777777" w:rsidR="00443C77" w:rsidRPr="007A5235" w:rsidRDefault="00443C77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17ED472" w14:textId="315D9798" w:rsidR="00443C77" w:rsidRPr="007A5235" w:rsidRDefault="00443C77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</w:tr>
      <w:tr w:rsidR="00443C77" w:rsidRPr="002A007A" w14:paraId="2629079F" w14:textId="77777777" w:rsidTr="003C23CD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5CA66E8B" w14:textId="77777777" w:rsidR="00443C77" w:rsidRPr="007A5235" w:rsidRDefault="00443C77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77EBA515" w14:textId="77777777" w:rsidR="00443C77" w:rsidRPr="007A5235" w:rsidRDefault="00443C77" w:rsidP="0089441E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443C77" w:rsidRPr="002A007A" w14:paraId="4797F3B1" w14:textId="77777777" w:rsidTr="003C23CD">
        <w:tc>
          <w:tcPr>
            <w:tcW w:w="3771" w:type="dxa"/>
            <w:shd w:val="clear" w:color="auto" w:fill="auto"/>
            <w:vAlign w:val="bottom"/>
          </w:tcPr>
          <w:p w14:paraId="0F16354F" w14:textId="77777777" w:rsidR="00443C77" w:rsidRPr="007A5235" w:rsidRDefault="00443C77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07C34E" w14:textId="77777777" w:rsidR="00443C77" w:rsidRPr="007A5235" w:rsidRDefault="00443C77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DC7C99" w14:textId="77777777" w:rsidR="00443C77" w:rsidRPr="007A5235" w:rsidRDefault="00443C77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BA4DDB0" w14:textId="77777777" w:rsidR="00443C77" w:rsidRPr="007A5235" w:rsidRDefault="00443C77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ED97631" w14:textId="77777777" w:rsidR="00443C77" w:rsidRPr="007A5235" w:rsidRDefault="00443C77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443C77" w:rsidRPr="002A007A" w14:paraId="4E58CE2C" w14:textId="77777777" w:rsidTr="003C23CD">
        <w:tc>
          <w:tcPr>
            <w:tcW w:w="3771" w:type="dxa"/>
            <w:shd w:val="clear" w:color="auto" w:fill="auto"/>
            <w:vAlign w:val="bottom"/>
          </w:tcPr>
          <w:p w14:paraId="2B6CA87D" w14:textId="77777777" w:rsidR="00443C77" w:rsidRPr="007A5235" w:rsidRDefault="00443C77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2889F6D" w14:textId="77777777" w:rsidR="00443C77" w:rsidRPr="007A5235" w:rsidRDefault="00443C77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3686D" w:rsidRPr="002A007A" w14:paraId="0B54B0B6" w14:textId="77777777" w:rsidTr="003C23CD">
        <w:tc>
          <w:tcPr>
            <w:tcW w:w="3771" w:type="dxa"/>
            <w:shd w:val="clear" w:color="auto" w:fill="auto"/>
            <w:vAlign w:val="bottom"/>
          </w:tcPr>
          <w:p w14:paraId="3FEA42F5" w14:textId="462CE1EA" w:rsidR="0053686D" w:rsidRPr="007A5235" w:rsidRDefault="0053686D" w:rsidP="0053686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19177ABC" w14:textId="5C397780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1,410,799</w:t>
            </w:r>
          </w:p>
        </w:tc>
        <w:tc>
          <w:tcPr>
            <w:tcW w:w="1417" w:type="dxa"/>
            <w:shd w:val="clear" w:color="auto" w:fill="auto"/>
          </w:tcPr>
          <w:p w14:paraId="34CC4DF2" w14:textId="23AA5F70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14,180</w:t>
            </w:r>
          </w:p>
        </w:tc>
        <w:tc>
          <w:tcPr>
            <w:tcW w:w="1381" w:type="dxa"/>
            <w:shd w:val="clear" w:color="auto" w:fill="auto"/>
          </w:tcPr>
          <w:p w14:paraId="1CD719FA" w14:textId="0448C42F" w:rsidR="0053686D" w:rsidRPr="0047356E" w:rsidRDefault="0053686D" w:rsidP="0053686D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030C563A" w14:textId="769B0055" w:rsidR="0053686D" w:rsidRPr="0047356E" w:rsidRDefault="0053686D" w:rsidP="003C23C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1,424,979</w:t>
            </w:r>
          </w:p>
        </w:tc>
      </w:tr>
      <w:tr w:rsidR="0053686D" w:rsidRPr="002A007A" w14:paraId="0D081266" w14:textId="77777777" w:rsidTr="003C23CD">
        <w:tc>
          <w:tcPr>
            <w:tcW w:w="3771" w:type="dxa"/>
            <w:shd w:val="clear" w:color="auto" w:fill="auto"/>
            <w:vAlign w:val="bottom"/>
          </w:tcPr>
          <w:p w14:paraId="4B0BEE17" w14:textId="11EFA9AB" w:rsidR="0053686D" w:rsidRPr="007A5235" w:rsidRDefault="0053686D" w:rsidP="0053686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สัญญาแลกเปลี่ยนเงินตราต่างประเทศ</w:t>
            </w:r>
          </w:p>
        </w:tc>
        <w:tc>
          <w:tcPr>
            <w:tcW w:w="1417" w:type="dxa"/>
            <w:shd w:val="clear" w:color="auto" w:fill="auto"/>
          </w:tcPr>
          <w:p w14:paraId="23B9CD20" w14:textId="3368C51A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104,442</w:t>
            </w:r>
          </w:p>
        </w:tc>
        <w:tc>
          <w:tcPr>
            <w:tcW w:w="1417" w:type="dxa"/>
            <w:shd w:val="clear" w:color="auto" w:fill="auto"/>
          </w:tcPr>
          <w:p w14:paraId="29FF1AF2" w14:textId="555E329D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310,962</w:t>
            </w:r>
          </w:p>
        </w:tc>
        <w:tc>
          <w:tcPr>
            <w:tcW w:w="1381" w:type="dxa"/>
            <w:shd w:val="clear" w:color="auto" w:fill="auto"/>
          </w:tcPr>
          <w:p w14:paraId="3AB972FB" w14:textId="19C88568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134,854</w:t>
            </w:r>
          </w:p>
        </w:tc>
        <w:tc>
          <w:tcPr>
            <w:tcW w:w="1475" w:type="dxa"/>
            <w:shd w:val="clear" w:color="auto" w:fill="auto"/>
          </w:tcPr>
          <w:p w14:paraId="777CE271" w14:textId="3CB2AE7D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550,258</w:t>
            </w:r>
          </w:p>
        </w:tc>
      </w:tr>
      <w:tr w:rsidR="0053686D" w:rsidRPr="002A007A" w14:paraId="042F9559" w14:textId="77777777" w:rsidTr="003C23CD">
        <w:tc>
          <w:tcPr>
            <w:tcW w:w="3771" w:type="dxa"/>
            <w:shd w:val="clear" w:color="auto" w:fill="auto"/>
            <w:vAlign w:val="bottom"/>
          </w:tcPr>
          <w:p w14:paraId="09B68496" w14:textId="564FA745" w:rsidR="0053686D" w:rsidRPr="007A5235" w:rsidRDefault="0053686D" w:rsidP="0053686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3A092471" w14:textId="2DDCC4BB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522,473</w:t>
            </w:r>
          </w:p>
        </w:tc>
        <w:tc>
          <w:tcPr>
            <w:tcW w:w="1417" w:type="dxa"/>
            <w:shd w:val="clear" w:color="auto" w:fill="auto"/>
          </w:tcPr>
          <w:p w14:paraId="0BC7D480" w14:textId="0974132D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1,257,949</w:t>
            </w:r>
          </w:p>
        </w:tc>
        <w:tc>
          <w:tcPr>
            <w:tcW w:w="1381" w:type="dxa"/>
            <w:shd w:val="clear" w:color="auto" w:fill="auto"/>
          </w:tcPr>
          <w:p w14:paraId="0C2FF6FD" w14:textId="451065A3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408,967</w:t>
            </w:r>
          </w:p>
        </w:tc>
        <w:tc>
          <w:tcPr>
            <w:tcW w:w="1475" w:type="dxa"/>
            <w:shd w:val="clear" w:color="auto" w:fill="auto"/>
          </w:tcPr>
          <w:p w14:paraId="2722FC23" w14:textId="2117F236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2,189,389</w:t>
            </w:r>
          </w:p>
        </w:tc>
      </w:tr>
      <w:tr w:rsidR="0053686D" w:rsidRPr="002A007A" w14:paraId="567F1AC2" w14:textId="77777777" w:rsidTr="003C23CD">
        <w:tc>
          <w:tcPr>
            <w:tcW w:w="3771" w:type="dxa"/>
            <w:shd w:val="clear" w:color="auto" w:fill="auto"/>
            <w:vAlign w:val="bottom"/>
          </w:tcPr>
          <w:p w14:paraId="30812783" w14:textId="7FC6F2E8" w:rsidR="0053686D" w:rsidRPr="007A5235" w:rsidRDefault="0053686D" w:rsidP="0053686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65D59E8F" w14:textId="2EB3CCD9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9,881</w:t>
            </w:r>
          </w:p>
        </w:tc>
        <w:tc>
          <w:tcPr>
            <w:tcW w:w="1417" w:type="dxa"/>
            <w:shd w:val="clear" w:color="auto" w:fill="auto"/>
          </w:tcPr>
          <w:p w14:paraId="4F30C936" w14:textId="42C66265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3,378</w:t>
            </w:r>
          </w:p>
        </w:tc>
        <w:tc>
          <w:tcPr>
            <w:tcW w:w="1381" w:type="dxa"/>
            <w:shd w:val="clear" w:color="auto" w:fill="auto"/>
          </w:tcPr>
          <w:p w14:paraId="1DA400B9" w14:textId="1D71D559" w:rsidR="0053686D" w:rsidRPr="0047356E" w:rsidRDefault="0053686D" w:rsidP="0053686D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37BC8675" w14:textId="33127F44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13,259</w:t>
            </w:r>
          </w:p>
        </w:tc>
      </w:tr>
      <w:tr w:rsidR="0053686D" w:rsidRPr="002A007A" w14:paraId="4D7F7662" w14:textId="77777777" w:rsidTr="003C23CD">
        <w:tc>
          <w:tcPr>
            <w:tcW w:w="3771" w:type="dxa"/>
            <w:shd w:val="clear" w:color="auto" w:fill="auto"/>
            <w:vAlign w:val="bottom"/>
          </w:tcPr>
          <w:p w14:paraId="65325FAA" w14:textId="52C474F9" w:rsidR="0053686D" w:rsidRPr="007A5235" w:rsidRDefault="0053686D" w:rsidP="0053686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588CD8C5" w14:textId="67A91590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</w:t>
            </w:r>
          </w:p>
        </w:tc>
        <w:tc>
          <w:tcPr>
            <w:tcW w:w="1417" w:type="dxa"/>
            <w:shd w:val="clear" w:color="auto" w:fill="auto"/>
          </w:tcPr>
          <w:p w14:paraId="2E64D981" w14:textId="79F990FF" w:rsidR="0053686D" w:rsidRPr="0047356E" w:rsidRDefault="0053686D" w:rsidP="0053686D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6DF8FED4" w14:textId="0898341A" w:rsidR="0053686D" w:rsidRPr="0047356E" w:rsidRDefault="0053686D" w:rsidP="0053686D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04550A79" w14:textId="521390B4" w:rsidR="0053686D" w:rsidRPr="0047356E" w:rsidRDefault="0053686D" w:rsidP="0053686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</w:t>
            </w:r>
          </w:p>
        </w:tc>
      </w:tr>
    </w:tbl>
    <w:p w14:paraId="320A2F58" w14:textId="4BC70701" w:rsidR="00051478" w:rsidRPr="007A5235" w:rsidRDefault="00051478" w:rsidP="007A5235">
      <w:pPr>
        <w:spacing w:after="0" w:line="240" w:lineRule="auto"/>
        <w:rPr>
          <w:rFonts w:asciiTheme="majorBidi" w:hAnsiTheme="majorBidi" w:cstheme="majorBidi"/>
        </w:rPr>
      </w:pPr>
    </w:p>
    <w:p w14:paraId="7A6F983F" w14:textId="77777777" w:rsidR="004D566E" w:rsidRPr="007A5235" w:rsidRDefault="004D566E" w:rsidP="007A523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4D566E" w:rsidRPr="002A007A" w14:paraId="46C807F3" w14:textId="77777777" w:rsidTr="003C23CD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263097D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13E86D9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33F81E30" w14:textId="77777777" w:rsidTr="003C23CD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02E5DC4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7416CCF" w14:textId="614C4F29" w:rsidR="004D566E" w:rsidRPr="007A5235" w:rsidRDefault="00443C77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4D566E" w:rsidRPr="002A007A" w14:paraId="3959B7BF" w14:textId="77777777" w:rsidTr="003C23CD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50AAF1E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90E016E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4D566E" w:rsidRPr="002A007A" w14:paraId="7F436C3D" w14:textId="77777777" w:rsidTr="003C23CD">
        <w:tc>
          <w:tcPr>
            <w:tcW w:w="3771" w:type="dxa"/>
            <w:shd w:val="clear" w:color="auto" w:fill="auto"/>
            <w:vAlign w:val="bottom"/>
          </w:tcPr>
          <w:p w14:paraId="41EAEB9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5D959D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18EFC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7174991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6E085C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4D566E" w:rsidRPr="002A007A" w14:paraId="2E1A97F7" w14:textId="77777777" w:rsidTr="003C23CD">
        <w:tc>
          <w:tcPr>
            <w:tcW w:w="3771" w:type="dxa"/>
            <w:shd w:val="clear" w:color="auto" w:fill="auto"/>
            <w:vAlign w:val="bottom"/>
          </w:tcPr>
          <w:p w14:paraId="589C508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7FCB1CBE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D566E" w:rsidRPr="002A007A" w14:paraId="5941F562" w14:textId="77777777" w:rsidTr="003C23CD">
        <w:tc>
          <w:tcPr>
            <w:tcW w:w="3771" w:type="dxa"/>
            <w:shd w:val="clear" w:color="auto" w:fill="auto"/>
            <w:vAlign w:val="bottom"/>
          </w:tcPr>
          <w:p w14:paraId="4D44AAC8" w14:textId="77777777" w:rsidR="004D566E" w:rsidRPr="007A5235" w:rsidRDefault="004D566E" w:rsidP="004D56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5E58A281" w14:textId="47CD8381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1,398,485</w:t>
            </w:r>
          </w:p>
        </w:tc>
        <w:tc>
          <w:tcPr>
            <w:tcW w:w="1417" w:type="dxa"/>
            <w:shd w:val="clear" w:color="auto" w:fill="auto"/>
          </w:tcPr>
          <w:p w14:paraId="095F25A1" w14:textId="2EDC6FB5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16,010</w:t>
            </w:r>
          </w:p>
        </w:tc>
        <w:tc>
          <w:tcPr>
            <w:tcW w:w="1381" w:type="dxa"/>
            <w:shd w:val="clear" w:color="auto" w:fill="auto"/>
          </w:tcPr>
          <w:p w14:paraId="22334125" w14:textId="77777777" w:rsidR="004D566E" w:rsidRPr="007A5235" w:rsidRDefault="004D566E" w:rsidP="004D566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2356F000" w14:textId="559B5D73" w:rsidR="004D566E" w:rsidRPr="007A5235" w:rsidRDefault="0053686D" w:rsidP="003C23C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1,414,495</w:t>
            </w:r>
          </w:p>
        </w:tc>
      </w:tr>
      <w:tr w:rsidR="004D566E" w:rsidRPr="002A007A" w14:paraId="3AD6C413" w14:textId="77777777" w:rsidTr="003C23CD">
        <w:tc>
          <w:tcPr>
            <w:tcW w:w="3771" w:type="dxa"/>
            <w:shd w:val="clear" w:color="auto" w:fill="auto"/>
            <w:vAlign w:val="bottom"/>
          </w:tcPr>
          <w:p w14:paraId="526F9215" w14:textId="77777777" w:rsidR="004D566E" w:rsidRPr="007A5235" w:rsidRDefault="004D566E" w:rsidP="004D56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สัญญาแลกเปลี่ยนเงินตราต่างประเทศ</w:t>
            </w:r>
          </w:p>
        </w:tc>
        <w:tc>
          <w:tcPr>
            <w:tcW w:w="1417" w:type="dxa"/>
            <w:shd w:val="clear" w:color="auto" w:fill="auto"/>
          </w:tcPr>
          <w:p w14:paraId="1D441589" w14:textId="12B71724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="00722D9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="0095118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,926</w:t>
            </w:r>
          </w:p>
        </w:tc>
        <w:tc>
          <w:tcPr>
            <w:tcW w:w="1417" w:type="dxa"/>
            <w:shd w:val="clear" w:color="auto" w:fill="auto"/>
          </w:tcPr>
          <w:p w14:paraId="57FADD71" w14:textId="339A8770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309,711</w:t>
            </w:r>
          </w:p>
        </w:tc>
        <w:tc>
          <w:tcPr>
            <w:tcW w:w="1381" w:type="dxa"/>
            <w:shd w:val="clear" w:color="auto" w:fill="auto"/>
          </w:tcPr>
          <w:p w14:paraId="4E0E2C7D" w14:textId="55124016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133,240</w:t>
            </w:r>
          </w:p>
        </w:tc>
        <w:tc>
          <w:tcPr>
            <w:tcW w:w="1475" w:type="dxa"/>
            <w:shd w:val="clear" w:color="auto" w:fill="auto"/>
          </w:tcPr>
          <w:p w14:paraId="10CD9B98" w14:textId="06DF4BDC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558,877</w:t>
            </w:r>
          </w:p>
        </w:tc>
      </w:tr>
      <w:tr w:rsidR="004D566E" w:rsidRPr="002A007A" w14:paraId="01130F0C" w14:textId="77777777" w:rsidTr="003C23CD">
        <w:tc>
          <w:tcPr>
            <w:tcW w:w="3771" w:type="dxa"/>
            <w:shd w:val="clear" w:color="auto" w:fill="auto"/>
            <w:vAlign w:val="bottom"/>
          </w:tcPr>
          <w:p w14:paraId="5C2CED09" w14:textId="77777777" w:rsidR="004D566E" w:rsidRPr="007A5235" w:rsidRDefault="004D566E" w:rsidP="004D56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428E4DD5" w14:textId="569543E9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727,590</w:t>
            </w:r>
          </w:p>
        </w:tc>
        <w:tc>
          <w:tcPr>
            <w:tcW w:w="1417" w:type="dxa"/>
            <w:shd w:val="clear" w:color="auto" w:fill="auto"/>
          </w:tcPr>
          <w:p w14:paraId="684CBCDE" w14:textId="61361821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1,094,745</w:t>
            </w:r>
          </w:p>
        </w:tc>
        <w:tc>
          <w:tcPr>
            <w:tcW w:w="1381" w:type="dxa"/>
            <w:shd w:val="clear" w:color="auto" w:fill="auto"/>
          </w:tcPr>
          <w:p w14:paraId="62F67E57" w14:textId="78A80A93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339,845</w:t>
            </w:r>
          </w:p>
        </w:tc>
        <w:tc>
          <w:tcPr>
            <w:tcW w:w="1475" w:type="dxa"/>
            <w:shd w:val="clear" w:color="auto" w:fill="auto"/>
          </w:tcPr>
          <w:p w14:paraId="2559CCD0" w14:textId="587387B9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2,162,180</w:t>
            </w:r>
          </w:p>
        </w:tc>
      </w:tr>
      <w:tr w:rsidR="004D566E" w:rsidRPr="002A007A" w14:paraId="6E180FF2" w14:textId="77777777" w:rsidTr="003C23CD">
        <w:tc>
          <w:tcPr>
            <w:tcW w:w="3771" w:type="dxa"/>
            <w:shd w:val="clear" w:color="auto" w:fill="auto"/>
            <w:vAlign w:val="bottom"/>
          </w:tcPr>
          <w:p w14:paraId="5334FDC6" w14:textId="77777777" w:rsidR="004D566E" w:rsidRPr="007A5235" w:rsidRDefault="004D566E" w:rsidP="004D56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32F87A89" w14:textId="47C8CEEA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8,619</w:t>
            </w:r>
          </w:p>
        </w:tc>
        <w:tc>
          <w:tcPr>
            <w:tcW w:w="1417" w:type="dxa"/>
            <w:shd w:val="clear" w:color="auto" w:fill="auto"/>
          </w:tcPr>
          <w:p w14:paraId="0181A467" w14:textId="0BB9D49F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386</w:t>
            </w:r>
          </w:p>
        </w:tc>
        <w:tc>
          <w:tcPr>
            <w:tcW w:w="1381" w:type="dxa"/>
            <w:shd w:val="clear" w:color="auto" w:fill="auto"/>
          </w:tcPr>
          <w:p w14:paraId="658CB398" w14:textId="77777777" w:rsidR="004D566E" w:rsidRPr="007A5235" w:rsidRDefault="004D566E" w:rsidP="004D566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61D2C68E" w14:textId="02C1153E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9,005</w:t>
            </w:r>
          </w:p>
        </w:tc>
      </w:tr>
      <w:tr w:rsidR="004D566E" w:rsidRPr="002A007A" w14:paraId="3C883257" w14:textId="77777777" w:rsidTr="003C23CD">
        <w:tc>
          <w:tcPr>
            <w:tcW w:w="3771" w:type="dxa"/>
            <w:shd w:val="clear" w:color="auto" w:fill="auto"/>
            <w:vAlign w:val="bottom"/>
          </w:tcPr>
          <w:p w14:paraId="2C28B95E" w14:textId="77777777" w:rsidR="004D566E" w:rsidRPr="007A5235" w:rsidRDefault="004D566E" w:rsidP="004D56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315C07C4" w14:textId="6BA12B7C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  <w:tc>
          <w:tcPr>
            <w:tcW w:w="1417" w:type="dxa"/>
            <w:shd w:val="clear" w:color="auto" w:fill="auto"/>
          </w:tcPr>
          <w:p w14:paraId="32A2C205" w14:textId="77777777" w:rsidR="004D566E" w:rsidRPr="007A5235" w:rsidRDefault="004D566E" w:rsidP="004D566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28FA0F29" w14:textId="77777777" w:rsidR="004D566E" w:rsidRPr="007A5235" w:rsidRDefault="004D566E" w:rsidP="004D566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1C246D77" w14:textId="7B6A1FDA" w:rsidR="004D566E" w:rsidRPr="007A5235" w:rsidRDefault="0053686D" w:rsidP="004D56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</w:tr>
    </w:tbl>
    <w:p w14:paraId="6E457CD8" w14:textId="383583FC" w:rsidR="00E13E5E" w:rsidRDefault="00E13E5E" w:rsidP="007F0DE8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8153D99" w14:textId="77777777" w:rsidR="00E13E5E" w:rsidRDefault="00E13E5E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19"/>
        <w:gridCol w:w="1419"/>
        <w:gridCol w:w="1381"/>
        <w:gridCol w:w="1472"/>
      </w:tblGrid>
      <w:tr w:rsidR="004D566E" w:rsidRPr="002A007A" w14:paraId="0F1AAD0A" w14:textId="77777777" w:rsidTr="003C23CD">
        <w:trPr>
          <w:cantSplit/>
          <w:trHeight w:val="351"/>
        </w:trPr>
        <w:tc>
          <w:tcPr>
            <w:tcW w:w="3780" w:type="dxa"/>
            <w:shd w:val="clear" w:color="auto" w:fill="auto"/>
            <w:vAlign w:val="bottom"/>
          </w:tcPr>
          <w:p w14:paraId="4B9E8F3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CE8192E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70F77D21" w14:textId="77777777" w:rsidTr="003C23CD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0D6D1C5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2DE623C8" w14:textId="5ED71DF1" w:rsidR="004D566E" w:rsidRPr="007A5235" w:rsidRDefault="008E2B5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</w:tr>
      <w:tr w:rsidR="004D566E" w:rsidRPr="002A007A" w14:paraId="15EE517F" w14:textId="77777777" w:rsidTr="003C23CD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188542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461104B4" w14:textId="77777777" w:rsidR="004D566E" w:rsidRPr="007A5235" w:rsidRDefault="004D566E" w:rsidP="004D566E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4D566E" w:rsidRPr="002A007A" w14:paraId="545262A6" w14:textId="77777777" w:rsidTr="003C23CD">
        <w:tc>
          <w:tcPr>
            <w:tcW w:w="3780" w:type="dxa"/>
            <w:shd w:val="clear" w:color="auto" w:fill="auto"/>
            <w:vAlign w:val="bottom"/>
          </w:tcPr>
          <w:p w14:paraId="72B9426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834B438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8F2A3AF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F7E3428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27A3DC97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4D566E" w:rsidRPr="002A007A" w14:paraId="26A16234" w14:textId="77777777" w:rsidTr="003C23CD">
        <w:tc>
          <w:tcPr>
            <w:tcW w:w="3780" w:type="dxa"/>
            <w:shd w:val="clear" w:color="auto" w:fill="auto"/>
            <w:vAlign w:val="bottom"/>
          </w:tcPr>
          <w:p w14:paraId="779F535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364C4289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7356E" w:rsidRPr="002A007A" w14:paraId="4331C813" w14:textId="77777777" w:rsidTr="003C23CD">
        <w:tc>
          <w:tcPr>
            <w:tcW w:w="3780" w:type="dxa"/>
            <w:shd w:val="clear" w:color="auto" w:fill="auto"/>
            <w:vAlign w:val="bottom"/>
          </w:tcPr>
          <w:p w14:paraId="184135F7" w14:textId="77777777" w:rsidR="0047356E" w:rsidRPr="007A5235" w:rsidRDefault="0047356E" w:rsidP="004735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18C00CBD" w14:textId="119023C6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1,410,799</w:t>
            </w:r>
          </w:p>
        </w:tc>
        <w:tc>
          <w:tcPr>
            <w:tcW w:w="1419" w:type="dxa"/>
            <w:shd w:val="clear" w:color="auto" w:fill="auto"/>
          </w:tcPr>
          <w:p w14:paraId="1AB5777E" w14:textId="7380B07C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14,180</w:t>
            </w:r>
          </w:p>
        </w:tc>
        <w:tc>
          <w:tcPr>
            <w:tcW w:w="1381" w:type="dxa"/>
            <w:shd w:val="clear" w:color="auto" w:fill="auto"/>
          </w:tcPr>
          <w:p w14:paraId="3EB5E587" w14:textId="07B01CA7" w:rsidR="0047356E" w:rsidRPr="0047356E" w:rsidRDefault="0047356E" w:rsidP="0047356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47356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63335431" w14:textId="0E2ADB26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1,424,979</w:t>
            </w:r>
          </w:p>
        </w:tc>
      </w:tr>
      <w:tr w:rsidR="0047356E" w:rsidRPr="002A007A" w14:paraId="4FF47F0A" w14:textId="77777777" w:rsidTr="003C23CD">
        <w:tc>
          <w:tcPr>
            <w:tcW w:w="3780" w:type="dxa"/>
            <w:shd w:val="clear" w:color="auto" w:fill="auto"/>
            <w:vAlign w:val="bottom"/>
          </w:tcPr>
          <w:p w14:paraId="67D5466F" w14:textId="77777777" w:rsidR="0047356E" w:rsidRPr="007A5235" w:rsidRDefault="0047356E" w:rsidP="004735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สัญญาแลกเปลี่ยนเงินตราต่างประเทศ</w:t>
            </w:r>
          </w:p>
        </w:tc>
        <w:tc>
          <w:tcPr>
            <w:tcW w:w="1419" w:type="dxa"/>
            <w:shd w:val="clear" w:color="auto" w:fill="auto"/>
          </w:tcPr>
          <w:p w14:paraId="7BFBFFBD" w14:textId="04DD053A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104,442</w:t>
            </w:r>
          </w:p>
        </w:tc>
        <w:tc>
          <w:tcPr>
            <w:tcW w:w="1419" w:type="dxa"/>
            <w:shd w:val="clear" w:color="auto" w:fill="auto"/>
          </w:tcPr>
          <w:p w14:paraId="0D8EF9B0" w14:textId="20932267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310,962</w:t>
            </w:r>
          </w:p>
        </w:tc>
        <w:tc>
          <w:tcPr>
            <w:tcW w:w="1381" w:type="dxa"/>
            <w:shd w:val="clear" w:color="auto" w:fill="auto"/>
          </w:tcPr>
          <w:p w14:paraId="410D8A83" w14:textId="3B879A0F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134,854</w:t>
            </w:r>
          </w:p>
        </w:tc>
        <w:tc>
          <w:tcPr>
            <w:tcW w:w="1472" w:type="dxa"/>
            <w:shd w:val="clear" w:color="auto" w:fill="auto"/>
          </w:tcPr>
          <w:p w14:paraId="3F87988F" w14:textId="50260DCE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550,258</w:t>
            </w:r>
          </w:p>
        </w:tc>
      </w:tr>
      <w:tr w:rsidR="0047356E" w:rsidRPr="002A007A" w14:paraId="32F671A2" w14:textId="77777777" w:rsidTr="003C23CD">
        <w:tc>
          <w:tcPr>
            <w:tcW w:w="3780" w:type="dxa"/>
            <w:shd w:val="clear" w:color="auto" w:fill="auto"/>
            <w:vAlign w:val="bottom"/>
          </w:tcPr>
          <w:p w14:paraId="71BA7B58" w14:textId="77777777" w:rsidR="0047356E" w:rsidRPr="007A5235" w:rsidRDefault="0047356E" w:rsidP="004735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1A1AE192" w14:textId="684CD040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522,473</w:t>
            </w:r>
          </w:p>
        </w:tc>
        <w:tc>
          <w:tcPr>
            <w:tcW w:w="1419" w:type="dxa"/>
            <w:shd w:val="clear" w:color="auto" w:fill="auto"/>
          </w:tcPr>
          <w:p w14:paraId="144C6899" w14:textId="532EF2A8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1,257,949</w:t>
            </w:r>
          </w:p>
        </w:tc>
        <w:tc>
          <w:tcPr>
            <w:tcW w:w="1381" w:type="dxa"/>
            <w:shd w:val="clear" w:color="auto" w:fill="auto"/>
          </w:tcPr>
          <w:p w14:paraId="52555ECB" w14:textId="40B9F127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408,967</w:t>
            </w:r>
          </w:p>
        </w:tc>
        <w:tc>
          <w:tcPr>
            <w:tcW w:w="1472" w:type="dxa"/>
            <w:shd w:val="clear" w:color="auto" w:fill="auto"/>
          </w:tcPr>
          <w:p w14:paraId="302267D7" w14:textId="039579A8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2,189,389</w:t>
            </w:r>
          </w:p>
        </w:tc>
      </w:tr>
      <w:tr w:rsidR="0047356E" w:rsidRPr="002A007A" w14:paraId="13E6848F" w14:textId="77777777" w:rsidTr="003C23CD">
        <w:tc>
          <w:tcPr>
            <w:tcW w:w="3780" w:type="dxa"/>
            <w:shd w:val="clear" w:color="auto" w:fill="auto"/>
            <w:vAlign w:val="bottom"/>
          </w:tcPr>
          <w:p w14:paraId="3372151D" w14:textId="77777777" w:rsidR="0047356E" w:rsidRPr="007A5235" w:rsidRDefault="0047356E" w:rsidP="004735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3AA0DB64" w14:textId="4382F12F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10,373</w:t>
            </w:r>
          </w:p>
        </w:tc>
        <w:tc>
          <w:tcPr>
            <w:tcW w:w="1419" w:type="dxa"/>
            <w:shd w:val="clear" w:color="auto" w:fill="auto"/>
          </w:tcPr>
          <w:p w14:paraId="480D6DB5" w14:textId="1FA169F2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6,756</w:t>
            </w:r>
          </w:p>
        </w:tc>
        <w:tc>
          <w:tcPr>
            <w:tcW w:w="1381" w:type="dxa"/>
            <w:shd w:val="clear" w:color="auto" w:fill="auto"/>
          </w:tcPr>
          <w:p w14:paraId="4636A58D" w14:textId="7999E874" w:rsidR="0047356E" w:rsidRPr="0047356E" w:rsidRDefault="0047356E" w:rsidP="0047356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47356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3979E22C" w14:textId="514CFF5F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17,129</w:t>
            </w:r>
          </w:p>
        </w:tc>
      </w:tr>
      <w:tr w:rsidR="0047356E" w:rsidRPr="002A007A" w14:paraId="14B450DF" w14:textId="77777777" w:rsidTr="003C23CD">
        <w:tc>
          <w:tcPr>
            <w:tcW w:w="3780" w:type="dxa"/>
            <w:shd w:val="clear" w:color="auto" w:fill="auto"/>
            <w:vAlign w:val="bottom"/>
          </w:tcPr>
          <w:p w14:paraId="0D781BDF" w14:textId="77777777" w:rsidR="0047356E" w:rsidRPr="007A5235" w:rsidRDefault="0047356E" w:rsidP="0047356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53D1FD26" w14:textId="6DF8C448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</w:t>
            </w:r>
          </w:p>
        </w:tc>
        <w:tc>
          <w:tcPr>
            <w:tcW w:w="1419" w:type="dxa"/>
            <w:shd w:val="clear" w:color="auto" w:fill="auto"/>
          </w:tcPr>
          <w:p w14:paraId="39E96B0E" w14:textId="362454A9" w:rsidR="0047356E" w:rsidRPr="0047356E" w:rsidRDefault="0047356E" w:rsidP="0047356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47356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4ABCC02B" w14:textId="1FF8E154" w:rsidR="0047356E" w:rsidRPr="0047356E" w:rsidRDefault="0047356E" w:rsidP="0047356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47356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4625016B" w14:textId="26D17F92" w:rsidR="0047356E" w:rsidRPr="0047356E" w:rsidRDefault="0053686D" w:rsidP="0047356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</w:t>
            </w:r>
          </w:p>
        </w:tc>
      </w:tr>
    </w:tbl>
    <w:p w14:paraId="3C71D698" w14:textId="77777777" w:rsidR="00E13E5E" w:rsidRDefault="00E13E5E"/>
    <w:tbl>
      <w:tblPr>
        <w:tblW w:w="94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419"/>
        <w:gridCol w:w="1419"/>
        <w:gridCol w:w="1381"/>
        <w:gridCol w:w="1472"/>
      </w:tblGrid>
      <w:tr w:rsidR="008E2B5E" w:rsidRPr="002A007A" w14:paraId="497A1E76" w14:textId="77777777" w:rsidTr="003C23CD">
        <w:trPr>
          <w:cantSplit/>
          <w:trHeight w:val="351"/>
        </w:trPr>
        <w:tc>
          <w:tcPr>
            <w:tcW w:w="3780" w:type="dxa"/>
            <w:shd w:val="clear" w:color="auto" w:fill="auto"/>
            <w:vAlign w:val="bottom"/>
          </w:tcPr>
          <w:p w14:paraId="1141EDF1" w14:textId="77777777" w:rsidR="008E2B5E" w:rsidRPr="007A5235" w:rsidRDefault="008E2B5E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2951FD96" w14:textId="77777777" w:rsidR="008E2B5E" w:rsidRPr="007A5235" w:rsidRDefault="008E2B5E" w:rsidP="0089441E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8E2B5E" w:rsidRPr="002A007A" w14:paraId="7FB8C2CB" w14:textId="77777777" w:rsidTr="003C23CD">
        <w:trPr>
          <w:cantSplit/>
          <w:trHeight w:val="350"/>
        </w:trPr>
        <w:tc>
          <w:tcPr>
            <w:tcW w:w="3780" w:type="dxa"/>
            <w:shd w:val="clear" w:color="auto" w:fill="auto"/>
            <w:vAlign w:val="bottom"/>
          </w:tcPr>
          <w:p w14:paraId="6CEF6CD5" w14:textId="77777777" w:rsidR="008E2B5E" w:rsidRPr="007A5235" w:rsidRDefault="008E2B5E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382F0AA9" w14:textId="281E851F" w:rsidR="008E2B5E" w:rsidRPr="007A5235" w:rsidRDefault="008E2B5E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8E2B5E" w:rsidRPr="002A007A" w14:paraId="31A82630" w14:textId="77777777" w:rsidTr="003C23CD">
        <w:trPr>
          <w:cantSplit/>
        </w:trPr>
        <w:tc>
          <w:tcPr>
            <w:tcW w:w="3780" w:type="dxa"/>
            <w:shd w:val="clear" w:color="auto" w:fill="auto"/>
            <w:vAlign w:val="bottom"/>
          </w:tcPr>
          <w:p w14:paraId="6E15D7EF" w14:textId="77777777" w:rsidR="008E2B5E" w:rsidRPr="007A5235" w:rsidRDefault="008E2B5E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5709E522" w14:textId="77777777" w:rsidR="008E2B5E" w:rsidRPr="007A5235" w:rsidRDefault="008E2B5E" w:rsidP="0089441E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8E2B5E" w:rsidRPr="002A007A" w14:paraId="318C2E28" w14:textId="77777777" w:rsidTr="003C23CD">
        <w:tc>
          <w:tcPr>
            <w:tcW w:w="3780" w:type="dxa"/>
            <w:shd w:val="clear" w:color="auto" w:fill="auto"/>
            <w:vAlign w:val="bottom"/>
          </w:tcPr>
          <w:p w14:paraId="1ACDDB4D" w14:textId="77777777" w:rsidR="008E2B5E" w:rsidRPr="007A5235" w:rsidRDefault="008E2B5E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662E6F9" w14:textId="77777777" w:rsidR="008E2B5E" w:rsidRPr="007A5235" w:rsidRDefault="008E2B5E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B43BBAA" w14:textId="77777777" w:rsidR="008E2B5E" w:rsidRPr="007A5235" w:rsidRDefault="008E2B5E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0836775" w14:textId="77777777" w:rsidR="008E2B5E" w:rsidRPr="007A5235" w:rsidRDefault="008E2B5E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7C24F9B2" w14:textId="77777777" w:rsidR="008E2B5E" w:rsidRPr="007A5235" w:rsidRDefault="008E2B5E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8E2B5E" w:rsidRPr="002A007A" w14:paraId="25832015" w14:textId="77777777" w:rsidTr="003C23CD">
        <w:tc>
          <w:tcPr>
            <w:tcW w:w="3780" w:type="dxa"/>
            <w:shd w:val="clear" w:color="auto" w:fill="auto"/>
            <w:vAlign w:val="bottom"/>
          </w:tcPr>
          <w:p w14:paraId="69D37E2F" w14:textId="77777777" w:rsidR="008E2B5E" w:rsidRPr="007A5235" w:rsidRDefault="008E2B5E" w:rsidP="0089441E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719CC01E" w14:textId="77777777" w:rsidR="008E2B5E" w:rsidRPr="007A5235" w:rsidRDefault="008E2B5E" w:rsidP="0089441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E2B5E" w:rsidRPr="002A007A" w14:paraId="248C1E82" w14:textId="77777777" w:rsidTr="003C23CD">
        <w:tc>
          <w:tcPr>
            <w:tcW w:w="3780" w:type="dxa"/>
            <w:shd w:val="clear" w:color="auto" w:fill="auto"/>
            <w:vAlign w:val="bottom"/>
          </w:tcPr>
          <w:p w14:paraId="32728FBC" w14:textId="77777777" w:rsidR="008E2B5E" w:rsidRPr="007A5235" w:rsidRDefault="008E2B5E" w:rsidP="0089441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7000EB6C" w14:textId="4E6F2588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</w:t>
            </w:r>
            <w:r w:rsidR="0013449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,490</w:t>
            </w:r>
          </w:p>
        </w:tc>
        <w:tc>
          <w:tcPr>
            <w:tcW w:w="1419" w:type="dxa"/>
            <w:shd w:val="clear" w:color="auto" w:fill="auto"/>
          </w:tcPr>
          <w:p w14:paraId="6E547D0D" w14:textId="44A2967E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16,010</w:t>
            </w:r>
          </w:p>
        </w:tc>
        <w:tc>
          <w:tcPr>
            <w:tcW w:w="1381" w:type="dxa"/>
            <w:shd w:val="clear" w:color="auto" w:fill="auto"/>
          </w:tcPr>
          <w:p w14:paraId="3A4E4E70" w14:textId="77777777" w:rsidR="008E2B5E" w:rsidRPr="007A5235" w:rsidRDefault="008E2B5E" w:rsidP="0089441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6923FC1F" w14:textId="6C8F37F2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1,414,500</w:t>
            </w:r>
          </w:p>
        </w:tc>
      </w:tr>
      <w:tr w:rsidR="008E2B5E" w:rsidRPr="002A007A" w14:paraId="0905A5CB" w14:textId="77777777" w:rsidTr="003C23CD">
        <w:tc>
          <w:tcPr>
            <w:tcW w:w="3780" w:type="dxa"/>
            <w:shd w:val="clear" w:color="auto" w:fill="auto"/>
            <w:vAlign w:val="bottom"/>
          </w:tcPr>
          <w:p w14:paraId="2E7B34A0" w14:textId="77777777" w:rsidR="008E2B5E" w:rsidRPr="007A5235" w:rsidRDefault="008E2B5E" w:rsidP="0089441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สัญญาแลกเปลี่ยนเงินตราต่างประเทศ</w:t>
            </w:r>
          </w:p>
        </w:tc>
        <w:tc>
          <w:tcPr>
            <w:tcW w:w="1419" w:type="dxa"/>
            <w:shd w:val="clear" w:color="auto" w:fill="auto"/>
          </w:tcPr>
          <w:p w14:paraId="479E97F8" w14:textId="37FF5B90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115,926</w:t>
            </w:r>
          </w:p>
        </w:tc>
        <w:tc>
          <w:tcPr>
            <w:tcW w:w="1419" w:type="dxa"/>
            <w:shd w:val="clear" w:color="auto" w:fill="auto"/>
          </w:tcPr>
          <w:p w14:paraId="2A38E7A0" w14:textId="39122DCD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309,711</w:t>
            </w:r>
          </w:p>
        </w:tc>
        <w:tc>
          <w:tcPr>
            <w:tcW w:w="1381" w:type="dxa"/>
            <w:shd w:val="clear" w:color="auto" w:fill="auto"/>
          </w:tcPr>
          <w:p w14:paraId="641AB97E" w14:textId="50EF51FB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133,240</w:t>
            </w:r>
          </w:p>
        </w:tc>
        <w:tc>
          <w:tcPr>
            <w:tcW w:w="1472" w:type="dxa"/>
            <w:shd w:val="clear" w:color="auto" w:fill="auto"/>
          </w:tcPr>
          <w:p w14:paraId="704B04D7" w14:textId="62B85118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558,877</w:t>
            </w:r>
          </w:p>
        </w:tc>
      </w:tr>
      <w:tr w:rsidR="008E2B5E" w:rsidRPr="002A007A" w14:paraId="4E5EBE86" w14:textId="77777777" w:rsidTr="003C23CD">
        <w:tc>
          <w:tcPr>
            <w:tcW w:w="3780" w:type="dxa"/>
            <w:shd w:val="clear" w:color="auto" w:fill="auto"/>
            <w:vAlign w:val="bottom"/>
          </w:tcPr>
          <w:p w14:paraId="38B60FA0" w14:textId="77777777" w:rsidR="008E2B5E" w:rsidRPr="007A5235" w:rsidRDefault="008E2B5E" w:rsidP="0089441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3B822D6A" w14:textId="14FB9C80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727,590</w:t>
            </w:r>
          </w:p>
        </w:tc>
        <w:tc>
          <w:tcPr>
            <w:tcW w:w="1419" w:type="dxa"/>
            <w:shd w:val="clear" w:color="auto" w:fill="auto"/>
          </w:tcPr>
          <w:p w14:paraId="0C150F82" w14:textId="58A20498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1,094,745</w:t>
            </w:r>
          </w:p>
        </w:tc>
        <w:tc>
          <w:tcPr>
            <w:tcW w:w="1381" w:type="dxa"/>
            <w:shd w:val="clear" w:color="auto" w:fill="auto"/>
          </w:tcPr>
          <w:p w14:paraId="1F009318" w14:textId="015765B5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339,845</w:t>
            </w:r>
          </w:p>
        </w:tc>
        <w:tc>
          <w:tcPr>
            <w:tcW w:w="1472" w:type="dxa"/>
            <w:shd w:val="clear" w:color="auto" w:fill="auto"/>
          </w:tcPr>
          <w:p w14:paraId="7417C147" w14:textId="75A421AC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2,162,180</w:t>
            </w:r>
          </w:p>
        </w:tc>
      </w:tr>
      <w:tr w:rsidR="008E2B5E" w:rsidRPr="002A007A" w14:paraId="7B7DD1EF" w14:textId="77777777" w:rsidTr="003C23CD">
        <w:tc>
          <w:tcPr>
            <w:tcW w:w="3780" w:type="dxa"/>
            <w:shd w:val="clear" w:color="auto" w:fill="auto"/>
            <w:vAlign w:val="bottom"/>
          </w:tcPr>
          <w:p w14:paraId="23BFECBA" w14:textId="77777777" w:rsidR="008E2B5E" w:rsidRPr="007A5235" w:rsidRDefault="008E2B5E" w:rsidP="0089441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14E97171" w14:textId="1B8A2B47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8,925</w:t>
            </w:r>
          </w:p>
        </w:tc>
        <w:tc>
          <w:tcPr>
            <w:tcW w:w="1419" w:type="dxa"/>
            <w:shd w:val="clear" w:color="auto" w:fill="auto"/>
          </w:tcPr>
          <w:p w14:paraId="5AB1B5AB" w14:textId="196130BE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386</w:t>
            </w:r>
          </w:p>
        </w:tc>
        <w:tc>
          <w:tcPr>
            <w:tcW w:w="1381" w:type="dxa"/>
            <w:shd w:val="clear" w:color="auto" w:fill="auto"/>
          </w:tcPr>
          <w:p w14:paraId="6E93551C" w14:textId="77777777" w:rsidR="008E2B5E" w:rsidRPr="007A5235" w:rsidRDefault="008E2B5E" w:rsidP="0089441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2534F3E8" w14:textId="058D9C2B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9,311</w:t>
            </w:r>
          </w:p>
        </w:tc>
      </w:tr>
      <w:tr w:rsidR="008E2B5E" w:rsidRPr="002A007A" w14:paraId="3AE41F78" w14:textId="77777777" w:rsidTr="003C23CD">
        <w:tc>
          <w:tcPr>
            <w:tcW w:w="3780" w:type="dxa"/>
            <w:shd w:val="clear" w:color="auto" w:fill="auto"/>
            <w:vAlign w:val="bottom"/>
          </w:tcPr>
          <w:p w14:paraId="24EBC90B" w14:textId="77777777" w:rsidR="008E2B5E" w:rsidRPr="007A5235" w:rsidRDefault="008E2B5E" w:rsidP="0089441E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048C715C" w14:textId="5765AC9B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  <w:tc>
          <w:tcPr>
            <w:tcW w:w="1419" w:type="dxa"/>
            <w:shd w:val="clear" w:color="auto" w:fill="auto"/>
          </w:tcPr>
          <w:p w14:paraId="1AE5790B" w14:textId="77777777" w:rsidR="008E2B5E" w:rsidRPr="007A5235" w:rsidRDefault="008E2B5E" w:rsidP="0089441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70614B52" w14:textId="77777777" w:rsidR="008E2B5E" w:rsidRPr="007A5235" w:rsidRDefault="008E2B5E" w:rsidP="0089441E">
            <w:pPr>
              <w:tabs>
                <w:tab w:val="decimal" w:pos="97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5F938F0F" w14:textId="676DB446" w:rsidR="008E2B5E" w:rsidRPr="007A5235" w:rsidRDefault="0053686D" w:rsidP="0089441E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</w:tr>
    </w:tbl>
    <w:p w14:paraId="0A9C9F62" w14:textId="77777777" w:rsidR="004D566E" w:rsidRPr="007A5235" w:rsidRDefault="004D566E" w:rsidP="004D566E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A9D58CE" w14:textId="77777777" w:rsidR="00FD6582" w:rsidRDefault="00FD6582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br w:type="page"/>
      </w:r>
    </w:p>
    <w:p w14:paraId="359B2FF8" w14:textId="2AA442A4" w:rsidR="004D566E" w:rsidRPr="007F0DE8" w:rsidRDefault="004D566E" w:rsidP="00720CAF">
      <w:pPr>
        <w:numPr>
          <w:ilvl w:val="0"/>
          <w:numId w:val="16"/>
        </w:num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อนุพันธ์เพื่อค้า</w:t>
      </w:r>
    </w:p>
    <w:p w14:paraId="1DC9F4C2" w14:textId="77777777" w:rsidR="004D566E" w:rsidRPr="007A5235" w:rsidRDefault="004D566E" w:rsidP="004D566E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40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1010"/>
        <w:gridCol w:w="1011"/>
        <w:gridCol w:w="1011"/>
        <w:gridCol w:w="1011"/>
        <w:gridCol w:w="1011"/>
        <w:gridCol w:w="1016"/>
      </w:tblGrid>
      <w:tr w:rsidR="004D566E" w:rsidRPr="002A007A" w14:paraId="26011497" w14:textId="77777777" w:rsidTr="00FD6582">
        <w:tc>
          <w:tcPr>
            <w:tcW w:w="3330" w:type="dxa"/>
            <w:shd w:val="clear" w:color="auto" w:fill="auto"/>
            <w:vAlign w:val="bottom"/>
          </w:tcPr>
          <w:p w14:paraId="67BF7DBB" w14:textId="77777777" w:rsidR="004D566E" w:rsidRPr="007A5235" w:rsidRDefault="004D566E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3847652C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3CC4C9DA" w14:textId="77777777" w:rsidTr="00FD6582">
        <w:tc>
          <w:tcPr>
            <w:tcW w:w="3330" w:type="dxa"/>
            <w:shd w:val="clear" w:color="auto" w:fill="auto"/>
            <w:vAlign w:val="bottom"/>
          </w:tcPr>
          <w:p w14:paraId="127FA2E6" w14:textId="77777777" w:rsidR="004D566E" w:rsidRPr="007A5235" w:rsidRDefault="004D566E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45991451" w14:textId="07D729C2" w:rsidR="004D566E" w:rsidRPr="007A5235" w:rsidRDefault="008E2B5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3038" w:type="dxa"/>
            <w:gridSpan w:val="3"/>
            <w:shd w:val="clear" w:color="auto" w:fill="auto"/>
            <w:vAlign w:val="bottom"/>
          </w:tcPr>
          <w:p w14:paraId="1CAD3B33" w14:textId="1DB395CD" w:rsidR="004D566E" w:rsidRPr="007A5235" w:rsidRDefault="008E2B5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4D566E" w:rsidRPr="002A007A" w14:paraId="7154CD36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64807E1E" w14:textId="77777777" w:rsidR="004D566E" w:rsidRPr="007A5235" w:rsidRDefault="004D566E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30734181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0A4CE53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5D8C2589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488DB60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4D566E" w:rsidRPr="002A007A" w14:paraId="194BBEEF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5D517A90" w14:textId="77777777" w:rsidR="004D566E" w:rsidRPr="007A5235" w:rsidRDefault="004D566E" w:rsidP="007A5235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9D7E086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9CD31FA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002E744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A6ECBF5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7934EF1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94864B1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4D566E" w:rsidRPr="002A007A" w14:paraId="7DFCFD80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09E88821" w14:textId="77777777" w:rsidR="004D566E" w:rsidRPr="007A5235" w:rsidRDefault="004D566E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38BB2165" w14:textId="77777777" w:rsidR="004D566E" w:rsidRPr="007A5235" w:rsidRDefault="004D566E" w:rsidP="004D566E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BF28CB" w:rsidRPr="002A007A" w14:paraId="23AD094E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6D960139" w14:textId="61099328" w:rsidR="00BF28CB" w:rsidRPr="007A5235" w:rsidRDefault="00BF28CB" w:rsidP="00BF28CB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</w:tcPr>
          <w:p w14:paraId="2EB9CCF0" w14:textId="64F5C6B3" w:rsidR="00BF28CB" w:rsidRPr="00BF28CB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  <w:r w:rsidR="006939F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6,504</w:t>
            </w:r>
          </w:p>
        </w:tc>
        <w:tc>
          <w:tcPr>
            <w:tcW w:w="1011" w:type="dxa"/>
            <w:shd w:val="clear" w:color="auto" w:fill="auto"/>
          </w:tcPr>
          <w:p w14:paraId="28F7D5F3" w14:textId="19AC9738" w:rsidR="00BF28CB" w:rsidRPr="00BF28CB" w:rsidRDefault="006939FC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29,63</w:t>
            </w:r>
            <w:r w:rsidR="008053C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14:paraId="46D79F0C" w14:textId="383E2C8B" w:rsidR="00BF28CB" w:rsidRPr="00BF28CB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 w:rsidR="006939F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  <w:r w:rsidR="003C0B1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80,891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8FD6C0B" w14:textId="3AC6C805" w:rsidR="00BF28CB" w:rsidRPr="007A5235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34,989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D26D64A" w14:textId="13905252" w:rsidR="00BF28CB" w:rsidRPr="007A5235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31,308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5F784C4" w14:textId="45134DCE" w:rsidR="00BF28CB" w:rsidRPr="007A5235" w:rsidRDefault="00BF28CB" w:rsidP="00FD6582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1,9</w:t>
            </w:r>
            <w:r w:rsidR="006939F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  <w:r w:rsidR="003C0B1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9,5</w:t>
            </w:r>
            <w:r w:rsidR="001C266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</w:p>
        </w:tc>
      </w:tr>
      <w:tr w:rsidR="00BF28CB" w:rsidRPr="002A007A" w14:paraId="14B032C8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404AAE5B" w14:textId="45C5C686" w:rsidR="00BF28CB" w:rsidRPr="007A5235" w:rsidRDefault="00BF28CB" w:rsidP="00BF28CB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</w:tcPr>
          <w:p w14:paraId="0C0FBBAB" w14:textId="03A20BFF" w:rsidR="00BF28CB" w:rsidRPr="00BF28CB" w:rsidRDefault="008417D7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  <w:r w:rsidR="00D450D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4,404</w:t>
            </w:r>
          </w:p>
        </w:tc>
        <w:tc>
          <w:tcPr>
            <w:tcW w:w="1011" w:type="dxa"/>
            <w:shd w:val="clear" w:color="auto" w:fill="auto"/>
          </w:tcPr>
          <w:p w14:paraId="529F4418" w14:textId="1ACD342F" w:rsidR="00BF28CB" w:rsidRPr="00BF28CB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47,792</w:t>
            </w:r>
          </w:p>
        </w:tc>
        <w:tc>
          <w:tcPr>
            <w:tcW w:w="1011" w:type="dxa"/>
            <w:shd w:val="clear" w:color="auto" w:fill="auto"/>
          </w:tcPr>
          <w:p w14:paraId="430436AB" w14:textId="0AB4F7AA" w:rsidR="00BF28CB" w:rsidRPr="00BF28CB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</w:t>
            </w:r>
            <w:r w:rsidR="006939F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30,</w:t>
            </w:r>
            <w:r w:rsidR="003C0B1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697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3B211D2" w14:textId="14016713" w:rsidR="00BF28CB" w:rsidRPr="007A5235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27,</w:t>
            </w:r>
            <w:r w:rsidR="007B529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6254A5" w14:textId="334DDE73" w:rsidR="00BF28CB" w:rsidRPr="007A5235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30,297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4560FFD" w14:textId="7D23BB3D" w:rsidR="00BF28CB" w:rsidRPr="00FD6582" w:rsidRDefault="00BF28CB" w:rsidP="00FD6582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FD658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2,102,6</w:t>
            </w:r>
            <w:r w:rsidR="006939FC" w:rsidRPr="00FD658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88</w:t>
            </w:r>
          </w:p>
        </w:tc>
      </w:tr>
      <w:tr w:rsidR="00BF28CB" w:rsidRPr="002A007A" w14:paraId="63347742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4698DC47" w14:textId="7E578980" w:rsidR="00BF28CB" w:rsidRPr="007A5235" w:rsidRDefault="00BF28CB" w:rsidP="00BF28CB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</w:tcPr>
          <w:p w14:paraId="71475D6A" w14:textId="53CB3DE2" w:rsidR="00BF28CB" w:rsidRPr="00BF28CB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  <w:r w:rsidR="00D450D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06</w:t>
            </w:r>
          </w:p>
        </w:tc>
        <w:tc>
          <w:tcPr>
            <w:tcW w:w="1011" w:type="dxa"/>
            <w:shd w:val="clear" w:color="auto" w:fill="auto"/>
          </w:tcPr>
          <w:p w14:paraId="59D7B29A" w14:textId="4D57AD90" w:rsidR="00BF28CB" w:rsidRPr="00BF28CB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263</w:t>
            </w:r>
          </w:p>
        </w:tc>
        <w:tc>
          <w:tcPr>
            <w:tcW w:w="1011" w:type="dxa"/>
            <w:shd w:val="clear" w:color="auto" w:fill="auto"/>
          </w:tcPr>
          <w:p w14:paraId="42EBAAF7" w14:textId="06C648C3" w:rsidR="00BF28CB" w:rsidRPr="00BF28CB" w:rsidRDefault="003C0B1D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7,330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60AAA95" w14:textId="3E065F61" w:rsidR="00BF28CB" w:rsidRPr="007A5235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48</w:t>
            </w:r>
            <w:r w:rsidR="00E53C7C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3F02B3" w14:textId="52D3510A" w:rsidR="00BF28CB" w:rsidRPr="007A5235" w:rsidRDefault="00BF28CB" w:rsidP="00BF28CB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265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6576E70" w14:textId="547EF2A1" w:rsidR="00BF28CB" w:rsidRPr="00FD6582" w:rsidRDefault="00BF28CB" w:rsidP="00FD6582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FD658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9,0</w:t>
            </w:r>
            <w:r w:rsidR="006939FC" w:rsidRPr="00FD658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05</w:t>
            </w:r>
          </w:p>
        </w:tc>
      </w:tr>
      <w:tr w:rsidR="00BF28CB" w:rsidRPr="002A007A" w14:paraId="1A074E13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6ECFFE22" w14:textId="679959D1" w:rsidR="00BF28CB" w:rsidRPr="007A5235" w:rsidRDefault="00BF28CB" w:rsidP="00BF28CB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</w:tcPr>
          <w:p w14:paraId="3C55526B" w14:textId="3BE103C8" w:rsidR="00BF28CB" w:rsidRPr="00BF28CB" w:rsidRDefault="00BF28CB" w:rsidP="00BF28CB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14:paraId="30479449" w14:textId="53ACCC63" w:rsidR="00BF28CB" w:rsidRPr="00BF28CB" w:rsidRDefault="008053C0" w:rsidP="00BF28CB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14:paraId="45107DF3" w14:textId="6AF3F19C" w:rsidR="00BF28CB" w:rsidRPr="00BF28CB" w:rsidRDefault="00BF28CB" w:rsidP="00BF28CB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4BCAD6B" w14:textId="37AD7B73" w:rsidR="00BF28CB" w:rsidRPr="007A5235" w:rsidRDefault="00BF28CB" w:rsidP="00BF28CB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555A90D" w14:textId="794394F3" w:rsidR="00BF28CB" w:rsidRPr="007A5235" w:rsidRDefault="00BF28CB" w:rsidP="00BF28CB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24346FD" w14:textId="62DD8738" w:rsidR="00BF28CB" w:rsidRPr="007A5235" w:rsidRDefault="00BF28CB" w:rsidP="00FD6582">
            <w:pPr>
              <w:pBdr>
                <w:bottom w:val="sing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</w:tr>
      <w:tr w:rsidR="00BF28CB" w:rsidRPr="002A007A" w14:paraId="2E860AC1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254AF39D" w14:textId="2CDE2FD3" w:rsidR="00BF28CB" w:rsidRPr="007A5235" w:rsidRDefault="00BF28CB" w:rsidP="00BF28CB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770972A" w14:textId="28334E98" w:rsidR="00BF28CB" w:rsidRPr="00BF28CB" w:rsidRDefault="00BF28CB" w:rsidP="00BF28CB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F28C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  <w:r w:rsidR="00D450D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1,318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45640AE3" w14:textId="7C6F7A07" w:rsidR="00BF28CB" w:rsidRPr="00BF28CB" w:rsidRDefault="00BF28CB" w:rsidP="00BF28CB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BF28C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7</w:t>
            </w:r>
            <w:r w:rsidR="006939F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7,690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A027E22" w14:textId="0A85EC7F" w:rsidR="00BF28CB" w:rsidRPr="00BF28CB" w:rsidRDefault="00BF28CB" w:rsidP="00BF28CB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BF28C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,</w:t>
            </w:r>
            <w:r w:rsidR="006939F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019,</w:t>
            </w:r>
            <w:r w:rsidR="003C0B1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050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3CADA5C2" w14:textId="449E6EF0" w:rsidR="00BF28CB" w:rsidRPr="007A5235" w:rsidRDefault="00BF28CB" w:rsidP="00BF28CB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</w:t>
            </w:r>
            <w:r w:rsidR="00E53C7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2,593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CBCE149" w14:textId="548ECDD4" w:rsidR="00BF28CB" w:rsidRPr="007A5235" w:rsidRDefault="00BF28CB" w:rsidP="00BF28CB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61,874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51B973F" w14:textId="043C1C81" w:rsidR="00BF28CB" w:rsidRPr="00FD6582" w:rsidRDefault="00BF28CB" w:rsidP="00FD6582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D658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4,0</w:t>
            </w:r>
            <w:r w:rsidR="003C0B1D" w:rsidRPr="00FD658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51,31</w:t>
            </w:r>
            <w:r w:rsidR="00D2021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</w:p>
        </w:tc>
      </w:tr>
    </w:tbl>
    <w:p w14:paraId="675750CC" w14:textId="77777777" w:rsidR="004D566E" w:rsidRPr="007A5235" w:rsidRDefault="004D566E" w:rsidP="004D566E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399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1010"/>
        <w:gridCol w:w="1011"/>
        <w:gridCol w:w="1011"/>
        <w:gridCol w:w="1011"/>
        <w:gridCol w:w="1011"/>
        <w:gridCol w:w="1015"/>
      </w:tblGrid>
      <w:tr w:rsidR="004D566E" w:rsidRPr="002A007A" w14:paraId="471814B6" w14:textId="77777777" w:rsidTr="00FD6582">
        <w:tc>
          <w:tcPr>
            <w:tcW w:w="3330" w:type="dxa"/>
            <w:shd w:val="clear" w:color="auto" w:fill="auto"/>
            <w:vAlign w:val="bottom"/>
          </w:tcPr>
          <w:p w14:paraId="1BC39547" w14:textId="77777777" w:rsidR="004D566E" w:rsidRPr="007A5235" w:rsidRDefault="004D566E" w:rsidP="007A5235">
            <w:pPr>
              <w:suppressAutoHyphens/>
              <w:snapToGrid w:val="0"/>
              <w:spacing w:after="0" w:line="240" w:lineRule="auto"/>
              <w:ind w:left="87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69" w:type="dxa"/>
            <w:gridSpan w:val="6"/>
            <w:shd w:val="clear" w:color="auto" w:fill="auto"/>
            <w:vAlign w:val="bottom"/>
          </w:tcPr>
          <w:p w14:paraId="39427F3D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41445E43" w14:textId="77777777" w:rsidTr="00FD6582">
        <w:tc>
          <w:tcPr>
            <w:tcW w:w="3330" w:type="dxa"/>
            <w:shd w:val="clear" w:color="auto" w:fill="auto"/>
            <w:vAlign w:val="bottom"/>
          </w:tcPr>
          <w:p w14:paraId="01DF63E3" w14:textId="77777777" w:rsidR="004D566E" w:rsidRPr="007A5235" w:rsidRDefault="004D566E" w:rsidP="007A5235">
            <w:pPr>
              <w:suppressAutoHyphens/>
              <w:snapToGrid w:val="0"/>
              <w:spacing w:after="0" w:line="240" w:lineRule="auto"/>
              <w:ind w:left="87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72079FCD" w14:textId="021B97A0" w:rsidR="004D566E" w:rsidRPr="007A5235" w:rsidRDefault="008E2B5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3037" w:type="dxa"/>
            <w:gridSpan w:val="3"/>
            <w:shd w:val="clear" w:color="auto" w:fill="auto"/>
            <w:vAlign w:val="bottom"/>
          </w:tcPr>
          <w:p w14:paraId="298A7F5A" w14:textId="002FFD0E" w:rsidR="004D566E" w:rsidRPr="007A5235" w:rsidRDefault="008E2B5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4D566E" w:rsidRPr="002A007A" w14:paraId="003A659D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76E0FD83" w14:textId="77777777" w:rsidR="004D566E" w:rsidRPr="007A5235" w:rsidRDefault="004D566E" w:rsidP="007A5235">
            <w:pPr>
              <w:suppressAutoHyphens/>
              <w:snapToGrid w:val="0"/>
              <w:spacing w:after="0" w:line="240" w:lineRule="auto"/>
              <w:ind w:left="87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306A8E3D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2DF998C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57124C1A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3FE5CC8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4D566E" w:rsidRPr="002A007A" w14:paraId="21AF8F09" w14:textId="77777777" w:rsidTr="00FD6582">
        <w:trPr>
          <w:trHeight w:val="362"/>
        </w:trPr>
        <w:tc>
          <w:tcPr>
            <w:tcW w:w="3330" w:type="dxa"/>
            <w:shd w:val="clear" w:color="auto" w:fill="auto"/>
            <w:vAlign w:val="bottom"/>
          </w:tcPr>
          <w:p w14:paraId="5B58DC60" w14:textId="77777777" w:rsidR="004D566E" w:rsidRPr="007A5235" w:rsidRDefault="004D566E" w:rsidP="007A5235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B0B2C62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B2AE33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FD1CB72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E76A40F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880D6DF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1C019ED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4D566E" w:rsidRPr="002A007A" w14:paraId="60FF7653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670F225C" w14:textId="77777777" w:rsidR="004D566E" w:rsidRPr="007A5235" w:rsidRDefault="004D566E" w:rsidP="007A5235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69" w:type="dxa"/>
            <w:gridSpan w:val="6"/>
            <w:shd w:val="clear" w:color="auto" w:fill="auto"/>
            <w:vAlign w:val="bottom"/>
          </w:tcPr>
          <w:p w14:paraId="4AA6184F" w14:textId="77777777" w:rsidR="004D566E" w:rsidRPr="007A5235" w:rsidRDefault="004D566E" w:rsidP="004D566E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6939FC" w:rsidRPr="002A007A" w14:paraId="74234C56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436B3002" w14:textId="742A5937" w:rsidR="006939FC" w:rsidRPr="007A5235" w:rsidRDefault="006939FC" w:rsidP="006939FC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</w:tcPr>
          <w:p w14:paraId="021D9F1D" w14:textId="2BA7206C" w:rsidR="006939FC" w:rsidRPr="00DB16AF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DB16A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6,504</w:t>
            </w:r>
          </w:p>
        </w:tc>
        <w:tc>
          <w:tcPr>
            <w:tcW w:w="1011" w:type="dxa"/>
            <w:shd w:val="clear" w:color="auto" w:fill="auto"/>
          </w:tcPr>
          <w:p w14:paraId="456DBB9B" w14:textId="0A28E7C0" w:rsidR="006939FC" w:rsidRPr="00DB16AF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29,63</w:t>
            </w:r>
            <w:r w:rsidR="008053C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14:paraId="1DC2F943" w14:textId="40684EFF" w:rsidR="006939FC" w:rsidRPr="00DB16AF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  <w:r w:rsidR="003C0B1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80,891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BE1428D" w14:textId="3CAA7FA6" w:rsidR="006939FC" w:rsidRPr="007A5235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34,989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BC2F270" w14:textId="531DB075" w:rsidR="006939FC" w:rsidRPr="007A5235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31,308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0DB9D03" w14:textId="43E949FF" w:rsidR="006939FC" w:rsidRPr="007A5235" w:rsidRDefault="006939FC" w:rsidP="00FD6582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  <w:r w:rsidR="003C0B1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9,524</w:t>
            </w:r>
          </w:p>
        </w:tc>
      </w:tr>
      <w:tr w:rsidR="006939FC" w:rsidRPr="002A007A" w14:paraId="423C1929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09346DB1" w14:textId="5CA52C47" w:rsidR="006939FC" w:rsidRPr="007A5235" w:rsidRDefault="006939FC" w:rsidP="006939FC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</w:tcPr>
          <w:p w14:paraId="3B60C8E3" w14:textId="433460AD" w:rsidR="006939FC" w:rsidRPr="00DB16AF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  <w:r w:rsidR="00D450D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4,404</w:t>
            </w:r>
          </w:p>
        </w:tc>
        <w:tc>
          <w:tcPr>
            <w:tcW w:w="1011" w:type="dxa"/>
            <w:shd w:val="clear" w:color="auto" w:fill="auto"/>
          </w:tcPr>
          <w:p w14:paraId="0B077F0A" w14:textId="06DB9AC2" w:rsidR="006939FC" w:rsidRPr="00DB16AF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DB16A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47,792</w:t>
            </w:r>
          </w:p>
        </w:tc>
        <w:tc>
          <w:tcPr>
            <w:tcW w:w="1011" w:type="dxa"/>
            <w:shd w:val="clear" w:color="auto" w:fill="auto"/>
          </w:tcPr>
          <w:p w14:paraId="39A15C8E" w14:textId="496B78C8" w:rsidR="006939FC" w:rsidRPr="00DB16AF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BF2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30,</w:t>
            </w:r>
            <w:r w:rsidR="003C0B1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697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E6876B8" w14:textId="3CFE07EB" w:rsidR="006939FC" w:rsidRPr="007A5235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27,</w:t>
            </w:r>
            <w:r w:rsidR="006652B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89F6775" w14:textId="6B88A24B" w:rsidR="006939FC" w:rsidRPr="007A5235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30,297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650BBA8" w14:textId="00C3E379" w:rsidR="006939FC" w:rsidRPr="00FD6582" w:rsidRDefault="006939FC" w:rsidP="00FD6582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FD658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2,102,688</w:t>
            </w:r>
          </w:p>
        </w:tc>
      </w:tr>
      <w:tr w:rsidR="006939FC" w:rsidRPr="002A007A" w14:paraId="7BA65872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169E20C6" w14:textId="0658B3CA" w:rsidR="006939FC" w:rsidRPr="007A5235" w:rsidRDefault="006939FC" w:rsidP="006939FC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</w:tcPr>
          <w:p w14:paraId="4B5C0E77" w14:textId="1D7249FF" w:rsidR="006939FC" w:rsidRPr="00DB16AF" w:rsidRDefault="00D450DD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655</w:t>
            </w:r>
          </w:p>
        </w:tc>
        <w:tc>
          <w:tcPr>
            <w:tcW w:w="1011" w:type="dxa"/>
            <w:shd w:val="clear" w:color="auto" w:fill="auto"/>
          </w:tcPr>
          <w:p w14:paraId="25A3D076" w14:textId="31CCBF26" w:rsidR="006939FC" w:rsidRPr="00DB16AF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DB16A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745</w:t>
            </w:r>
          </w:p>
        </w:tc>
        <w:tc>
          <w:tcPr>
            <w:tcW w:w="1011" w:type="dxa"/>
            <w:shd w:val="clear" w:color="auto" w:fill="auto"/>
          </w:tcPr>
          <w:p w14:paraId="1881018E" w14:textId="0411DDF4" w:rsidR="006939FC" w:rsidRPr="00DB16AF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DB16A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="008417D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Pr="00DB16A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8417D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8257164" w14:textId="25EF53EA" w:rsidR="006939FC" w:rsidRPr="007A5235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63</w:t>
            </w:r>
            <w:r w:rsidR="000F4362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F7BC3C6" w14:textId="0D41F1FE" w:rsidR="006939FC" w:rsidRPr="007A5235" w:rsidRDefault="006939FC" w:rsidP="006939FC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316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A12507C" w14:textId="3D01739F" w:rsidR="006939FC" w:rsidRPr="00FD6582" w:rsidRDefault="006939FC" w:rsidP="00FD6582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D658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9,311</w:t>
            </w:r>
          </w:p>
        </w:tc>
      </w:tr>
      <w:tr w:rsidR="006939FC" w:rsidRPr="002A007A" w14:paraId="72F96AFF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379BFE7B" w14:textId="029CCFC6" w:rsidR="006939FC" w:rsidRPr="007A5235" w:rsidRDefault="006939FC" w:rsidP="006939FC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</w:tcPr>
          <w:p w14:paraId="767E9244" w14:textId="03B36E19" w:rsidR="006939FC" w:rsidRPr="00DB16AF" w:rsidRDefault="006939FC" w:rsidP="006939FC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DB16A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14:paraId="70BE35E2" w14:textId="29E3F2CB" w:rsidR="006939FC" w:rsidRPr="00DB16AF" w:rsidRDefault="008053C0" w:rsidP="006939FC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11" w:type="dxa"/>
            <w:shd w:val="clear" w:color="auto" w:fill="auto"/>
          </w:tcPr>
          <w:p w14:paraId="4C26109E" w14:textId="60C11A43" w:rsidR="006939FC" w:rsidRPr="00DB16AF" w:rsidRDefault="006939FC" w:rsidP="006939FC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B16A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B585E6E" w14:textId="42AFD5EA" w:rsidR="006939FC" w:rsidRPr="007A5235" w:rsidRDefault="006939FC" w:rsidP="006939FC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82B846B" w14:textId="2EEB7DA7" w:rsidR="006939FC" w:rsidRPr="007A5235" w:rsidRDefault="006939FC" w:rsidP="006939FC">
            <w:pPr>
              <w:pBdr>
                <w:bottom w:val="sing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883CA6B" w14:textId="342B77B9" w:rsidR="006939FC" w:rsidRPr="007A5235" w:rsidRDefault="006939FC" w:rsidP="00FD6582">
            <w:pPr>
              <w:pBdr>
                <w:bottom w:val="sing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103</w:t>
            </w:r>
          </w:p>
        </w:tc>
      </w:tr>
      <w:tr w:rsidR="006939FC" w:rsidRPr="002A007A" w14:paraId="204411AC" w14:textId="77777777" w:rsidTr="00FD6582">
        <w:trPr>
          <w:trHeight w:val="374"/>
        </w:trPr>
        <w:tc>
          <w:tcPr>
            <w:tcW w:w="3330" w:type="dxa"/>
            <w:shd w:val="clear" w:color="auto" w:fill="auto"/>
            <w:vAlign w:val="bottom"/>
          </w:tcPr>
          <w:p w14:paraId="658AA9DA" w14:textId="23DB6E84" w:rsidR="006939FC" w:rsidRPr="007A5235" w:rsidRDefault="006939FC" w:rsidP="006939FC">
            <w:pPr>
              <w:tabs>
                <w:tab w:val="left" w:pos="0"/>
              </w:tabs>
              <w:suppressAutoHyphens/>
              <w:spacing w:after="0" w:line="240" w:lineRule="auto"/>
              <w:ind w:left="87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13A2FBB8" w14:textId="3A4153B3" w:rsidR="006939FC" w:rsidRPr="007A5235" w:rsidRDefault="00B15E8C" w:rsidP="006939FC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  <w:r w:rsidR="00D450D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D450D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567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E9F8E6B" w14:textId="2D81BCA6" w:rsidR="006939FC" w:rsidRPr="007A5235" w:rsidRDefault="006939FC" w:rsidP="006939FC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78,172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7A279122" w14:textId="77402A85" w:rsidR="006939FC" w:rsidRPr="007A5235" w:rsidRDefault="006939FC" w:rsidP="006939FC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4,</w:t>
            </w:r>
            <w:r w:rsidR="0092793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02</w:t>
            </w:r>
            <w:r w:rsidR="003C0B1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2,920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AF7C5B4" w14:textId="30F6B747" w:rsidR="006939FC" w:rsidRPr="007A5235" w:rsidRDefault="006939FC" w:rsidP="006939FC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</w:t>
            </w:r>
            <w:r w:rsidR="007E436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2,744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E686A12" w14:textId="34AF11F5" w:rsidR="006939FC" w:rsidRPr="007A5235" w:rsidRDefault="006939FC" w:rsidP="006939FC">
            <w:pPr>
              <w:pBdr>
                <w:bottom w:val="double" w:sz="4" w:space="1" w:color="000000"/>
              </w:pBd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61,925</w:t>
            </w:r>
          </w:p>
        </w:tc>
        <w:tc>
          <w:tcPr>
            <w:tcW w:w="1015" w:type="dxa"/>
            <w:tcBorders>
              <w:bottom w:val="nil"/>
            </w:tcBorders>
            <w:shd w:val="clear" w:color="auto" w:fill="auto"/>
            <w:vAlign w:val="bottom"/>
          </w:tcPr>
          <w:p w14:paraId="36BA3305" w14:textId="076FFE99" w:rsidR="006939FC" w:rsidRPr="00FD6582" w:rsidRDefault="006939FC" w:rsidP="00FD6582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D658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4,0</w:t>
            </w:r>
            <w:r w:rsidR="003C0B1D" w:rsidRPr="00FD658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51,626</w:t>
            </w:r>
          </w:p>
        </w:tc>
      </w:tr>
    </w:tbl>
    <w:p w14:paraId="7791F951" w14:textId="77777777" w:rsidR="00FD6582" w:rsidRDefault="00FD6582" w:rsidP="00FD6582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66A33837" w14:textId="77777777" w:rsidR="00AA38CD" w:rsidRDefault="00AA38CD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br w:type="page"/>
      </w:r>
    </w:p>
    <w:p w14:paraId="67DE7667" w14:textId="42558A30" w:rsidR="004D566E" w:rsidRPr="007F0DE8" w:rsidRDefault="004D566E" w:rsidP="00720CAF">
      <w:pPr>
        <w:numPr>
          <w:ilvl w:val="0"/>
          <w:numId w:val="16"/>
        </w:num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อนุพันธ์เพื่อการ</w:t>
      </w:r>
      <w:r w:rsidR="00211D4A"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ป้องกัน</w:t>
      </w:r>
      <w:r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ความเสี่ยง</w:t>
      </w:r>
    </w:p>
    <w:p w14:paraId="5C712E00" w14:textId="59E7943E" w:rsidR="004D566E" w:rsidRPr="007A5235" w:rsidRDefault="004D566E" w:rsidP="004D566E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CFE9501" w14:textId="4EFAD30D" w:rsidR="004D566E" w:rsidRPr="007A5235" w:rsidRDefault="00075375" w:rsidP="007A5235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อนุพันธ์เพื่อการป้องกัน</w:t>
      </w:r>
      <w:r w:rsidR="00127BC1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ความเสี่ยง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ใน</w:t>
      </w:r>
      <w:r w:rsidR="00127BC1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มูลค่ายุติธรรม</w:t>
      </w:r>
    </w:p>
    <w:p w14:paraId="4DA753DA" w14:textId="346EE1BF" w:rsidR="004D566E" w:rsidRPr="007A5235" w:rsidRDefault="004D566E" w:rsidP="004D566E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721" w:type="dxa"/>
        <w:tblLayout w:type="fixed"/>
        <w:tblLook w:val="0000" w:firstRow="0" w:lastRow="0" w:firstColumn="0" w:lastColumn="0" w:noHBand="0" w:noVBand="0"/>
      </w:tblPr>
      <w:tblGrid>
        <w:gridCol w:w="5760"/>
        <w:gridCol w:w="1170"/>
        <w:gridCol w:w="270"/>
        <w:gridCol w:w="1081"/>
        <w:gridCol w:w="270"/>
        <w:gridCol w:w="1170"/>
      </w:tblGrid>
      <w:tr w:rsidR="00BF6ECD" w:rsidRPr="002A007A" w14:paraId="064F44A4" w14:textId="77777777" w:rsidTr="00FD6582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5736AC66" w14:textId="77777777" w:rsidR="00BF6ECD" w:rsidRPr="007A5235" w:rsidRDefault="00BF6ECD" w:rsidP="00BF6ECD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12909284" w14:textId="77777777" w:rsidR="00BF6ECD" w:rsidRPr="007A5235" w:rsidRDefault="00BF6ECD" w:rsidP="00BF6EC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  <w:p w14:paraId="7CB3519F" w14:textId="6A6BDB74" w:rsidR="00BF6ECD" w:rsidRPr="007A5235" w:rsidRDefault="00BF6ECD" w:rsidP="00BF6EC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BF6ECD" w:rsidRPr="002A007A" w14:paraId="64706FB0" w14:textId="77777777" w:rsidTr="00FD6582">
        <w:trPr>
          <w:trHeight w:val="371"/>
        </w:trPr>
        <w:tc>
          <w:tcPr>
            <w:tcW w:w="5760" w:type="dxa"/>
            <w:shd w:val="clear" w:color="auto" w:fill="auto"/>
            <w:vAlign w:val="bottom"/>
          </w:tcPr>
          <w:p w14:paraId="1A463205" w14:textId="01C9CF1F" w:rsidR="00BF6ECD" w:rsidRPr="007A5235" w:rsidRDefault="00BF6ECD" w:rsidP="00BF6ECD">
            <w:pPr>
              <w:suppressAutoHyphens/>
              <w:spacing w:after="0" w:line="240" w:lineRule="auto"/>
              <w:ind w:left="52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21" w:type="dxa"/>
            <w:gridSpan w:val="3"/>
          </w:tcPr>
          <w:p w14:paraId="29227631" w14:textId="33BE30BF" w:rsidR="00BF6ECD" w:rsidRPr="007A5235" w:rsidRDefault="00BF6ECD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CFA5D" w14:textId="77777777" w:rsidR="00BF6ECD" w:rsidRPr="007A5235" w:rsidRDefault="00BF6ECD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4BD7CFB" w14:textId="655564DB" w:rsidR="00BF6ECD" w:rsidRPr="007A5235" w:rsidRDefault="00BF6ECD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BF6ECD" w:rsidRPr="002A007A" w14:paraId="6D168B24" w14:textId="77777777" w:rsidTr="00FD6582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5245BB35" w14:textId="224538CB" w:rsidR="00BF6ECD" w:rsidRPr="007A5235" w:rsidRDefault="00BF6ECD" w:rsidP="007A5235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170" w:type="dxa"/>
          </w:tcPr>
          <w:p w14:paraId="582BCBC6" w14:textId="494220AF" w:rsidR="00BF6ECD" w:rsidRPr="007A5235" w:rsidRDefault="00BF6ECD" w:rsidP="00BF6EC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</w:t>
            </w:r>
          </w:p>
        </w:tc>
        <w:tc>
          <w:tcPr>
            <w:tcW w:w="270" w:type="dxa"/>
          </w:tcPr>
          <w:p w14:paraId="23355DDF" w14:textId="77777777" w:rsidR="00BF6ECD" w:rsidRPr="007A5235" w:rsidRDefault="00BF6ECD" w:rsidP="00BF6EC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5EFFEA" w14:textId="2A15113F" w:rsidR="00BF6ECD" w:rsidRPr="007A5235" w:rsidRDefault="00BF6ECD" w:rsidP="00BF6EC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C8DEC" w14:textId="77777777" w:rsidR="00BF6ECD" w:rsidRPr="007A5235" w:rsidRDefault="00BF6ECD" w:rsidP="00BF6EC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2D6F5F" w14:textId="1EA4E821" w:rsidR="00BF6ECD" w:rsidRPr="007A5235" w:rsidRDefault="00BF6ECD" w:rsidP="00BF6ECD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ตามสัญญา</w:t>
            </w:r>
          </w:p>
        </w:tc>
      </w:tr>
      <w:tr w:rsidR="00BF6ECD" w:rsidRPr="002A007A" w14:paraId="278102B4" w14:textId="77777777" w:rsidTr="00FD6582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67153DC9" w14:textId="77777777" w:rsidR="00BF6ECD" w:rsidRPr="007A5235" w:rsidRDefault="00BF6ECD" w:rsidP="007A5235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3961" w:type="dxa"/>
            <w:gridSpan w:val="5"/>
          </w:tcPr>
          <w:p w14:paraId="7D5B02A2" w14:textId="47F40D94" w:rsidR="00BF6ECD" w:rsidRPr="007A5235" w:rsidRDefault="00BF6ECD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F6ECD" w:rsidRPr="002A007A" w14:paraId="3413E98C" w14:textId="77777777" w:rsidTr="00FD6582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7D953D45" w14:textId="79105434" w:rsidR="00BF6ECD" w:rsidRPr="007A5235" w:rsidRDefault="00BF6ECD" w:rsidP="007A5235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5C8224" w14:textId="0BC6AF2F" w:rsidR="00BF6ECD" w:rsidRPr="007A5235" w:rsidRDefault="008C7E8D" w:rsidP="001B4037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6,094</w:t>
            </w:r>
          </w:p>
        </w:tc>
        <w:tc>
          <w:tcPr>
            <w:tcW w:w="270" w:type="dxa"/>
          </w:tcPr>
          <w:p w14:paraId="34F98582" w14:textId="77777777" w:rsidR="00BF6ECD" w:rsidRPr="007A5235" w:rsidRDefault="00BF6ECD" w:rsidP="00BF6EC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38B50" w14:textId="2CF99BFB" w:rsidR="00BF6ECD" w:rsidRPr="007A5235" w:rsidRDefault="008C7E8D" w:rsidP="005069F1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47A04" w14:textId="77777777" w:rsidR="00BF6ECD" w:rsidRPr="007A5235" w:rsidRDefault="00BF6ECD" w:rsidP="001B4037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9D242" w14:textId="15E47C7C" w:rsidR="00BF6ECD" w:rsidRPr="007A5235" w:rsidRDefault="008C7E8D" w:rsidP="00FD6582">
            <w:pPr>
              <w:tabs>
                <w:tab w:val="decimal" w:pos="112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58,692</w:t>
            </w:r>
          </w:p>
        </w:tc>
      </w:tr>
      <w:tr w:rsidR="00BF6ECD" w:rsidRPr="002A007A" w14:paraId="4C89BB22" w14:textId="77777777" w:rsidTr="00FD6582">
        <w:trPr>
          <w:trHeight w:val="360"/>
        </w:trPr>
        <w:tc>
          <w:tcPr>
            <w:tcW w:w="5760" w:type="dxa"/>
            <w:shd w:val="clear" w:color="auto" w:fill="auto"/>
            <w:vAlign w:val="bottom"/>
          </w:tcPr>
          <w:p w14:paraId="1236FA49" w14:textId="4B8ACEF4" w:rsidR="00BF6ECD" w:rsidRPr="007A5235" w:rsidRDefault="00BF6ECD" w:rsidP="007A5235">
            <w:pPr>
              <w:suppressAutoHyphens/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2C8B93" w14:textId="0172CD81" w:rsidR="00BF6ECD" w:rsidRPr="007A5235" w:rsidRDefault="008C7E8D" w:rsidP="001B4037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6,094</w:t>
            </w:r>
          </w:p>
        </w:tc>
        <w:tc>
          <w:tcPr>
            <w:tcW w:w="270" w:type="dxa"/>
          </w:tcPr>
          <w:p w14:paraId="61F36410" w14:textId="77777777" w:rsidR="00BF6ECD" w:rsidRPr="007A5235" w:rsidRDefault="00BF6ECD" w:rsidP="00BF6EC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529599" w14:textId="12EC1778" w:rsidR="00BF6ECD" w:rsidRPr="007A5235" w:rsidRDefault="008C7E8D" w:rsidP="005069F1">
            <w:pPr>
              <w:tabs>
                <w:tab w:val="decimal" w:pos="76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41FBFA" w14:textId="77777777" w:rsidR="00BF6ECD" w:rsidRPr="007A5235" w:rsidRDefault="00BF6ECD" w:rsidP="001B4037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6C8727" w14:textId="36DD01FA" w:rsidR="00BF6ECD" w:rsidRPr="007A5235" w:rsidRDefault="008C7E8D" w:rsidP="001B4037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58,692</w:t>
            </w:r>
          </w:p>
        </w:tc>
      </w:tr>
    </w:tbl>
    <w:p w14:paraId="1CD73E9F" w14:textId="63EFB171" w:rsidR="00A971C0" w:rsidRPr="007A5235" w:rsidRDefault="00A971C0" w:rsidP="004D566E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D772360" w14:textId="58BE2D44" w:rsidR="00A971C0" w:rsidRPr="007A5235" w:rsidRDefault="00BF6ECD" w:rsidP="007A5235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</w:t>
      </w:r>
      <w:r w:rsidR="00832E1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และบริษัทย่อย</w:t>
      </w:r>
      <w:r w:rsidR="007E155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สัญญาแลกเปลี่ยนอัตราดอกเบี้ยเพื่อป้องกันความเสี่ยงจากการเปลี่ยนแปลงในมูลค่ายุติธรรมของเงินกู้ยืมที่มีอัตราดอกเบี้ยคงที่ ความเสี่ยงที่ถูกกำหนดไว้ให้ป้องกัน</w:t>
      </w:r>
      <w:r w:rsidR="00832E1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="007E155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ความเสี่ยงจากการเปลี่ยนแปลง</w:t>
      </w:r>
      <w:r w:rsidR="00832E1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="007E155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อัตราดอกเบี้ยแบบคงที่เป็นอัตราดอกเบี้ย</w:t>
      </w:r>
      <w:r w:rsidR="00F126F8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ผัน</w:t>
      </w:r>
      <w:r w:rsidR="007E155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แปร</w:t>
      </w:r>
      <w:r w:rsidR="00D0449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อิงตาม</w:t>
      </w:r>
      <w:r w:rsidR="007E155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7E1559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USD LIBOR 3 </w:t>
      </w:r>
      <w:r w:rsidR="007E155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เดือน การบัญชีป้องกันควา</w:t>
      </w:r>
      <w:r w:rsidR="00F126F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</w:t>
      </w:r>
      <w:r w:rsidR="007E155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ี่ยงถูกนำมาใช้เมื่อความสัมพันธ์ของการป้องกันความเสี่ยงเชิงเศรษฐกิจตรงตามเกณฑ์ของการบัญชีป้องกันความเสี่ยงนั้น</w:t>
      </w:r>
      <w:r w:rsidR="00F126F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ในความสัมพันธ์ของการป้องกันความเสี่ยง ประสิทธิผลในการป้องกันความเสี่ยงประเมินจากปัจจัยต่าง ๆ ดังต่อไปนี้</w:t>
      </w:r>
    </w:p>
    <w:p w14:paraId="5EC10659" w14:textId="2E1D7B2B" w:rsidR="007E1559" w:rsidRPr="007A5235" w:rsidRDefault="007E1559" w:rsidP="004D566E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C0AFD9C" w14:textId="2A7FDAFE" w:rsidR="007E1559" w:rsidRPr="007A5235" w:rsidRDefault="007E1559" w:rsidP="005069F1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มีความสัมพันธ์</w:t>
      </w:r>
      <w:r w:rsidR="00A3154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4144CFC3" w14:textId="7177B0CD" w:rsidR="00A3154D" w:rsidRPr="007A5235" w:rsidRDefault="00A3154D" w:rsidP="005069F1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ผลกระทบของความเสี่ยงด้านเครดิตไม่</w:t>
      </w:r>
      <w:r w:rsidR="00F126F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มาก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กว่าการเปลี่ยนแปลงมูลค่าอันเกิดจากความสัมพันธ์ทางเศรษฐกิจ</w:t>
      </w:r>
    </w:p>
    <w:p w14:paraId="141EFE73" w14:textId="7299193A" w:rsidR="00A3154D" w:rsidRPr="007A5235" w:rsidRDefault="00A3154D" w:rsidP="005069F1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</w:t>
      </w:r>
    </w:p>
    <w:p w14:paraId="752F3136" w14:textId="2E7FE44C" w:rsidR="007E1559" w:rsidRPr="007A5235" w:rsidRDefault="007E1559" w:rsidP="007E1559">
      <w:pPr>
        <w:tabs>
          <w:tab w:val="left" w:pos="1440"/>
        </w:tabs>
        <w:suppressAutoHyphens/>
        <w:spacing w:after="0" w:line="240" w:lineRule="auto"/>
        <w:ind w:left="144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B65FEDD" w14:textId="4BAA8078" w:rsidR="007E1559" w:rsidRDefault="005B0DAA" w:rsidP="005069F1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A3154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หนดอัตราส่วนการป้องกันความเสี่ยงให้สอดคล้องกับมูลค่าที่ตราไว้ของเงินกู้ยืมที่มีอัตราดอกเบี้ย</w:t>
      </w:r>
      <w:r w:rsidR="00D0449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แบบ</w:t>
      </w:r>
      <w:r w:rsidR="00A3154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คงที่ และจำนวนเงินตามสัญญาของสัญญาแลกเปลี่ยนอัตราดอกเบี้ยที่ถูกกำหนดให้เป็นเครื่องมือที่ใช้ป้องกันความเสี่ยง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A3154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ใช้อัตราส่วนการป้องกันความเสี่ยงเท่ากั</w:t>
      </w:r>
      <w:r w:rsidR="00D0449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</w:t>
      </w:r>
      <w:r w:rsidR="00A3154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A3154D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1:1</w:t>
      </w:r>
    </w:p>
    <w:p w14:paraId="77A125ED" w14:textId="7C38F6DF" w:rsidR="005069F1" w:rsidRPr="005069F1" w:rsidRDefault="005069F1" w:rsidP="005069F1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381E8A7" w14:textId="77777777" w:rsidR="00AA38CD" w:rsidRDefault="00AA38CD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3063B9EE" w14:textId="2CA50B9D" w:rsidR="005069F1" w:rsidRPr="005069F1" w:rsidRDefault="005069F1" w:rsidP="005069F1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30 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มิถุนายน </w:t>
      </w:r>
      <w:r w:rsidRPr="005069F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 w:rsidRPr="005069F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ไม่มีข้อมูลของความสัมพันธ์จากการ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ป้องกันความเสี่ยงที่ไม่มีประสิทธิผล และไม่มีผลกำไรจากการป้องกันความเสี่ยง</w:t>
      </w:r>
    </w:p>
    <w:p w14:paraId="2129E4A5" w14:textId="77777777" w:rsidR="00C3229F" w:rsidRDefault="00C3229F" w:rsidP="004D566E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1FB57DC" w14:textId="75D64537" w:rsidR="00075375" w:rsidRPr="005069F1" w:rsidRDefault="005069F1" w:rsidP="00AA38C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5069F1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อนุพันธ์</w:t>
      </w:r>
      <w:r w:rsidR="00921AF2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เพื่อการ</w:t>
      </w:r>
      <w:r w:rsidRPr="005069F1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ป้องกันความเสี่ยงอื่น</w:t>
      </w:r>
    </w:p>
    <w:p w14:paraId="626675D3" w14:textId="77777777" w:rsidR="00075375" w:rsidRPr="00B46325" w:rsidRDefault="00075375" w:rsidP="00B46325">
      <w:pPr>
        <w:tabs>
          <w:tab w:val="left" w:pos="1080"/>
        </w:tabs>
        <w:suppressAutoHyphens/>
        <w:spacing w:after="0" w:line="240" w:lineRule="auto"/>
        <w:ind w:left="1080" w:right="1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2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1010"/>
        <w:gridCol w:w="1011"/>
        <w:gridCol w:w="1011"/>
        <w:gridCol w:w="1011"/>
        <w:gridCol w:w="1011"/>
        <w:gridCol w:w="1066"/>
      </w:tblGrid>
      <w:tr w:rsidR="004D566E" w:rsidRPr="002A007A" w14:paraId="5E07B493" w14:textId="77777777" w:rsidTr="00AA38CD">
        <w:tc>
          <w:tcPr>
            <w:tcW w:w="3240" w:type="dxa"/>
            <w:shd w:val="clear" w:color="auto" w:fill="auto"/>
            <w:vAlign w:val="bottom"/>
          </w:tcPr>
          <w:p w14:paraId="2748C23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2D4F80AA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งบการเงินรวมและ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6A5E52FE" w14:textId="77777777" w:rsidTr="00AA38CD">
        <w:tc>
          <w:tcPr>
            <w:tcW w:w="3240" w:type="dxa"/>
            <w:shd w:val="clear" w:color="auto" w:fill="auto"/>
            <w:vAlign w:val="bottom"/>
          </w:tcPr>
          <w:p w14:paraId="68A75BC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77796644" w14:textId="631922DA" w:rsidR="004D566E" w:rsidRPr="007A5235" w:rsidRDefault="0083398F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075531A6" w14:textId="37B6248C" w:rsidR="004D566E" w:rsidRPr="007A5235" w:rsidRDefault="0083398F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2562</w:t>
            </w:r>
          </w:p>
        </w:tc>
      </w:tr>
      <w:tr w:rsidR="004D566E" w:rsidRPr="002A007A" w14:paraId="6EADBF3A" w14:textId="77777777" w:rsidTr="00AA38CD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3FA2C22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61FE1605" w14:textId="240ED02F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="00921AF2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B9FBA32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69B6FE15" w14:textId="3FD68C6F" w:rsidR="004D566E" w:rsidRPr="007A5235" w:rsidRDefault="00127BC1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="005069F1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C3E5774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4D566E" w:rsidRPr="002A007A" w14:paraId="2911F286" w14:textId="77777777" w:rsidTr="00AA38CD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1A8DF5DB" w14:textId="77777777" w:rsidR="004D566E" w:rsidRPr="007A5235" w:rsidRDefault="004D566E" w:rsidP="004D566E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31D87AF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EEB1619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BBB888A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471C63D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BCEDD2B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A076748" w14:textId="77777777" w:rsidR="004D566E" w:rsidRPr="007A5235" w:rsidRDefault="004D566E" w:rsidP="004D566E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4D566E" w:rsidRPr="002A007A" w14:paraId="2A24B188" w14:textId="77777777" w:rsidTr="00AA38CD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3091CF74" w14:textId="77777777" w:rsidR="004D566E" w:rsidRPr="007A5235" w:rsidRDefault="004D566E" w:rsidP="004D566E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64D067A2" w14:textId="77777777" w:rsidR="004D566E" w:rsidRPr="007A5235" w:rsidRDefault="004D566E" w:rsidP="004D566E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C7E8D" w:rsidRPr="002A007A" w14:paraId="53B40662" w14:textId="77777777" w:rsidTr="00AA38CD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5CBB75A9" w14:textId="120CDDD3" w:rsidR="008C7E8D" w:rsidRPr="007A5235" w:rsidRDefault="008C7E8D" w:rsidP="008C7E8D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</w:tcPr>
          <w:p w14:paraId="1E9DCAA2" w14:textId="150A425E" w:rsidR="008C7E8D" w:rsidRPr="00FE43CA" w:rsidRDefault="00FE43CA" w:rsidP="008C7E8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1,380</w:t>
            </w:r>
          </w:p>
        </w:tc>
        <w:tc>
          <w:tcPr>
            <w:tcW w:w="1011" w:type="dxa"/>
            <w:shd w:val="clear" w:color="auto" w:fill="auto"/>
          </w:tcPr>
          <w:p w14:paraId="26737475" w14:textId="0A200B3C" w:rsidR="008C7E8D" w:rsidRPr="00FE43CA" w:rsidRDefault="00FE43CA" w:rsidP="008C7E8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FE43C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554</w:t>
            </w:r>
          </w:p>
        </w:tc>
        <w:tc>
          <w:tcPr>
            <w:tcW w:w="1011" w:type="dxa"/>
            <w:shd w:val="clear" w:color="auto" w:fill="auto"/>
          </w:tcPr>
          <w:p w14:paraId="36476A8C" w14:textId="4F445E85" w:rsidR="008C7E8D" w:rsidRPr="00FE43CA" w:rsidRDefault="00FE43CA" w:rsidP="008C7E8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E43C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  <w:r w:rsidR="003C0B1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4,346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CCF3F9E" w14:textId="45E2B23F" w:rsidR="008C7E8D" w:rsidRPr="007A5235" w:rsidRDefault="008C7E8D" w:rsidP="008C7E8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84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C88A88" w14:textId="4DFB3A58" w:rsidR="008C7E8D" w:rsidRPr="007A5235" w:rsidRDefault="008C7E8D" w:rsidP="008C7E8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63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977603E" w14:textId="5A1FBEBF" w:rsidR="008C7E8D" w:rsidRPr="007A5235" w:rsidRDefault="008C7E8D" w:rsidP="008C7E8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  <w:r w:rsidR="003C0B1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3,853</w:t>
            </w:r>
          </w:p>
        </w:tc>
      </w:tr>
      <w:tr w:rsidR="003C0B1D" w:rsidRPr="002A007A" w14:paraId="2EC977E8" w14:textId="77777777" w:rsidTr="00AA38CD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359020C5" w14:textId="4A605F89" w:rsidR="003C0B1D" w:rsidRPr="007A5235" w:rsidRDefault="003C0B1D" w:rsidP="008C7E8D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1010" w:type="dxa"/>
            <w:shd w:val="clear" w:color="auto" w:fill="auto"/>
          </w:tcPr>
          <w:p w14:paraId="7545F357" w14:textId="2BC98725" w:rsidR="003C0B1D" w:rsidRPr="00FE43CA" w:rsidRDefault="003C0B1D" w:rsidP="003C0B1D">
            <w:pPr>
              <w:tabs>
                <w:tab w:val="decimal" w:pos="576"/>
              </w:tabs>
              <w:suppressAutoHyphens/>
              <w:snapToGrid w:val="0"/>
              <w:spacing w:after="0" w:line="240" w:lineRule="auto"/>
              <w:ind w:left="26"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-</w:t>
            </w:r>
          </w:p>
        </w:tc>
        <w:tc>
          <w:tcPr>
            <w:tcW w:w="1011" w:type="dxa"/>
            <w:shd w:val="clear" w:color="auto" w:fill="auto"/>
          </w:tcPr>
          <w:p w14:paraId="17953F47" w14:textId="2E8F1FEE" w:rsidR="003C0B1D" w:rsidRPr="00FE43CA" w:rsidRDefault="003C0B1D" w:rsidP="003C0B1D">
            <w:pPr>
              <w:tabs>
                <w:tab w:val="decimal" w:pos="576"/>
              </w:tabs>
              <w:suppressAutoHyphens/>
              <w:snapToGrid w:val="0"/>
              <w:spacing w:after="0" w:line="240" w:lineRule="auto"/>
              <w:ind w:left="26" w:right="-70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-</w:t>
            </w:r>
          </w:p>
        </w:tc>
        <w:tc>
          <w:tcPr>
            <w:tcW w:w="1011" w:type="dxa"/>
            <w:shd w:val="clear" w:color="auto" w:fill="auto"/>
          </w:tcPr>
          <w:p w14:paraId="53A94535" w14:textId="00DDA976" w:rsidR="003C0B1D" w:rsidRPr="00FE43CA" w:rsidRDefault="003C0B1D" w:rsidP="003C0B1D">
            <w:pPr>
              <w:tabs>
                <w:tab w:val="decimal" w:pos="576"/>
              </w:tabs>
              <w:suppressAutoHyphens/>
              <w:snapToGrid w:val="0"/>
              <w:spacing w:after="0" w:line="240" w:lineRule="auto"/>
              <w:ind w:left="26" w:right="-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FD0E7DC" w14:textId="44F2A387" w:rsidR="003C0B1D" w:rsidRPr="007A5235" w:rsidRDefault="003C0B1D" w:rsidP="008C7E8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455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C5BA217" w14:textId="2B785181" w:rsidR="003C0B1D" w:rsidRPr="007A5235" w:rsidRDefault="003C0B1D" w:rsidP="008C7E8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266048D" w14:textId="061A0364" w:rsidR="003C0B1D" w:rsidRPr="007A5235" w:rsidRDefault="003C0B1D" w:rsidP="008C7E8D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59,492</w:t>
            </w:r>
          </w:p>
        </w:tc>
      </w:tr>
      <w:tr w:rsidR="008C7E8D" w:rsidRPr="002A007A" w14:paraId="4F113787" w14:textId="77777777" w:rsidTr="00186E4C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3C65D1F7" w14:textId="297D060F" w:rsidR="008C7E8D" w:rsidRPr="007A5235" w:rsidRDefault="0001518B" w:rsidP="008C7E8D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</w:tcPr>
          <w:p w14:paraId="2934CDF1" w14:textId="4570C639" w:rsidR="008C7E8D" w:rsidRPr="00FE43CA" w:rsidRDefault="003C0B1D" w:rsidP="00101DF3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73</w:t>
            </w:r>
          </w:p>
        </w:tc>
        <w:tc>
          <w:tcPr>
            <w:tcW w:w="1011" w:type="dxa"/>
            <w:shd w:val="clear" w:color="auto" w:fill="auto"/>
          </w:tcPr>
          <w:p w14:paraId="69CD6EE4" w14:textId="397E9DD1" w:rsidR="008C7E8D" w:rsidRPr="00FE43CA" w:rsidRDefault="003C0B1D" w:rsidP="00101DF3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 xml:space="preserve">  </w:t>
            </w:r>
            <w:r w:rsidR="00FE43CA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11" w:type="dxa"/>
            <w:shd w:val="clear" w:color="auto" w:fill="auto"/>
          </w:tcPr>
          <w:p w14:paraId="09240097" w14:textId="315CECE2" w:rsidR="008C7E8D" w:rsidRPr="00FE43CA" w:rsidRDefault="0001518B" w:rsidP="00101DF3">
            <w:pPr>
              <w:pBdr>
                <w:bottom w:val="single" w:sz="4" w:space="1" w:color="auto"/>
              </w:pBdr>
              <w:tabs>
                <w:tab w:val="decimal" w:pos="72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 xml:space="preserve"> </w:t>
            </w:r>
            <w:r w:rsidR="003C0B1D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5,929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5375994" w14:textId="27828065" w:rsidR="008C7E8D" w:rsidRPr="007A5235" w:rsidRDefault="003C0B1D" w:rsidP="00101DF3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774497F" w14:textId="793D03FD" w:rsidR="008C7E8D" w:rsidRPr="007A5235" w:rsidRDefault="003C0B1D" w:rsidP="00101DF3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33478F5" w14:textId="12DB8501" w:rsidR="008C7E8D" w:rsidRPr="007A5235" w:rsidRDefault="0001518B" w:rsidP="00101DF3">
            <w:pPr>
              <w:pBdr>
                <w:bottom w:val="single" w:sz="4" w:space="1" w:color="auto"/>
              </w:pBdr>
              <w:tabs>
                <w:tab w:val="decimal" w:pos="56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</w:tr>
      <w:tr w:rsidR="008C7E8D" w:rsidRPr="002A007A" w14:paraId="0110786E" w14:textId="77777777" w:rsidTr="00596ADB">
        <w:trPr>
          <w:trHeight w:val="374"/>
        </w:trPr>
        <w:tc>
          <w:tcPr>
            <w:tcW w:w="3240" w:type="dxa"/>
            <w:shd w:val="clear" w:color="auto" w:fill="auto"/>
            <w:vAlign w:val="center"/>
          </w:tcPr>
          <w:p w14:paraId="628C1ECA" w14:textId="53E75568" w:rsidR="008C7E8D" w:rsidRPr="007A5235" w:rsidRDefault="008C7E8D" w:rsidP="00596ADB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</w:tcPr>
          <w:p w14:paraId="3486290A" w14:textId="7215397F" w:rsidR="008C7E8D" w:rsidRPr="002E3D79" w:rsidRDefault="00FE43CA" w:rsidP="00186E4C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b/>
                <w:bCs/>
                <w:position w:val="12"/>
                <w:lang w:val="en-GB"/>
              </w:rPr>
            </w:pPr>
            <w:r w:rsidRPr="002E3D7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1,</w:t>
            </w:r>
            <w:r w:rsidR="0001518B" w:rsidRPr="002E3D7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453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9E12F90" w14:textId="756A0962" w:rsidR="008C7E8D" w:rsidRPr="002E3D79" w:rsidRDefault="00FE43CA" w:rsidP="00186E4C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2E3D7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554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EEA735D" w14:textId="02A4518C" w:rsidR="008C7E8D" w:rsidRPr="002E3D79" w:rsidRDefault="003C0B1D" w:rsidP="00596ADB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2E3D7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100,275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3589EA3" w14:textId="23A8320B" w:rsidR="008C7E8D" w:rsidRPr="002E3D79" w:rsidRDefault="008C7E8D" w:rsidP="00596ADB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2E3D7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539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9CAA3C3" w14:textId="0E3BFFD3" w:rsidR="008C7E8D" w:rsidRPr="002E3D79" w:rsidRDefault="008C7E8D" w:rsidP="00596ADB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2E3D7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67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DF953CC" w14:textId="02563FF2" w:rsidR="008C7E8D" w:rsidRPr="002E3D79" w:rsidRDefault="008C7E8D" w:rsidP="00596ADB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2E3D7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9</w:t>
            </w:r>
            <w:r w:rsidR="0001518B" w:rsidRPr="002E3D7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3,345</w:t>
            </w:r>
          </w:p>
        </w:tc>
      </w:tr>
    </w:tbl>
    <w:p w14:paraId="6FE8B3BA" w14:textId="77777777" w:rsidR="004D566E" w:rsidRPr="00B46325" w:rsidRDefault="004D566E" w:rsidP="004D566E">
      <w:pPr>
        <w:tabs>
          <w:tab w:val="left" w:pos="1080"/>
        </w:tabs>
        <w:suppressAutoHyphens/>
        <w:spacing w:after="0" w:line="240" w:lineRule="auto"/>
        <w:ind w:left="1080" w:right="15"/>
        <w:jc w:val="thaiDistribute"/>
        <w:rPr>
          <w:rFonts w:asciiTheme="majorBidi" w:eastAsia="Times New Roman" w:hAnsiTheme="majorBidi" w:cstheme="majorBidi"/>
          <w:sz w:val="12"/>
          <w:szCs w:val="12"/>
          <w:lang w:eastAsia="zh-CN"/>
        </w:rPr>
      </w:pPr>
    </w:p>
    <w:p w14:paraId="4D43E75F" w14:textId="0406C53A" w:rsidR="004D566E" w:rsidRPr="007A5235" w:rsidRDefault="004D566E" w:rsidP="00E644DB">
      <w:pPr>
        <w:suppressAutoHyphens/>
        <w:spacing w:after="0" w:line="240" w:lineRule="auto"/>
        <w:ind w:left="810" w:right="15" w:hanging="225"/>
        <w:jc w:val="thaiDistribute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E644DB">
        <w:rPr>
          <w:rFonts w:asciiTheme="majorBidi" w:eastAsia="Times New Roman" w:hAnsiTheme="majorBidi" w:cstheme="majorBidi"/>
          <w:sz w:val="28"/>
          <w:vertAlign w:val="superscript"/>
          <w:lang w:eastAsia="zh-CN"/>
        </w:rPr>
        <w:t>*</w:t>
      </w:r>
      <w:r w:rsidRPr="00E644DB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มูลค่าตามบัญชี </w:t>
      </w:r>
      <w:r w:rsidR="00921AF2" w:rsidRPr="00921AF2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ณ วันที่ 31 ธันวาคม 2562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ของสัญญาแลกเปลี่ยนอัตราดอกเบี้ยเพื่อการ</w:t>
      </w:r>
      <w:r w:rsidR="00075375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ป้องกัน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ความเสี่ยง</w:t>
      </w:r>
      <w:r w:rsidR="00921AF2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อื่น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ของธนาคาร คือรายการดอกเบี้ยค้างรับหรือค้างจ่ายตามสัญญา ดอกเบี้ยค้างรับแสดงเป็นส่วนหนึ่งของ “สินทรัพย์อื่น” และดอกเบี้ยค้างจ่ายแสดงเป็นส่วนหนึ่งของ “หนี้สินอื่น” ในงบการเงินรวมและงบการเงินเฉพาะธนาคาร</w:t>
      </w:r>
    </w:p>
    <w:p w14:paraId="4110162E" w14:textId="7E6D84FC" w:rsidR="004D566E" w:rsidRPr="00B46325" w:rsidRDefault="004D566E" w:rsidP="004D566E">
      <w:pPr>
        <w:tabs>
          <w:tab w:val="left" w:pos="1080"/>
        </w:tabs>
        <w:suppressAutoHyphens/>
        <w:spacing w:after="0" w:line="240" w:lineRule="auto"/>
        <w:ind w:left="1080" w:right="15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212FC76B" w14:textId="4347A3D5" w:rsidR="004D566E" w:rsidRPr="007A5235" w:rsidRDefault="00425D48" w:rsidP="00E644DB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ธันวาคม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มูลค่าตามบัญชีของสินทรัพย์และหนี้สินอนุพันธ์เพื่อค้าวัดมูลค่าด้วยมูลค่ายุติธรรม และอนุพันธ์เพื่อการ</w:t>
      </w:r>
      <w:r w:rsidR="0007537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ป้องกัน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ความเสี่ยงจะรับรู้ตามเกณฑ์คงค้างซึ่งเป็นไปตามนโยบายการบัญชี</w:t>
      </w:r>
      <w:r w:rsidR="00D855B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ที่ได้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เปิดเผย</w:t>
      </w:r>
      <w:r w:rsidR="00D855B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ไว้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</w:t>
      </w:r>
      <w:r w:rsidR="00531CE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หมายเหตุข้อ </w:t>
      </w:r>
      <w:r w:rsidR="007F0DE8">
        <w:rPr>
          <w:rFonts w:asciiTheme="majorBidi" w:eastAsia="Times New Roman" w:hAnsiTheme="majorBidi" w:cstheme="majorBidi"/>
          <w:sz w:val="30"/>
          <w:szCs w:val="30"/>
          <w:lang w:eastAsia="zh-CN"/>
        </w:rPr>
        <w:t>4.3.2.5</w:t>
      </w:r>
    </w:p>
    <w:p w14:paraId="41020C24" w14:textId="312A0EB0" w:rsidR="00425DF1" w:rsidRDefault="00425DF1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p w14:paraId="48274E30" w14:textId="5265A6F5" w:rsidR="004D566E" w:rsidRPr="007A5235" w:rsidRDefault="007A0AAA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11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เงินลงทุนสุทธิ</w:t>
      </w:r>
    </w:p>
    <w:p w14:paraId="26EF6B3E" w14:textId="77777777" w:rsidR="004D566E" w:rsidRPr="00B46325" w:rsidRDefault="004D566E" w:rsidP="004D566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49F20144" w14:textId="7F69D863" w:rsidR="004D566E" w:rsidRPr="00B46325" w:rsidRDefault="00635212" w:rsidP="00720CAF">
      <w:pPr>
        <w:numPr>
          <w:ilvl w:val="0"/>
          <w:numId w:val="17"/>
        </w:numPr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B46325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="004D566E" w:rsidRPr="00B4632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Pr="00B4632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4D566E" w:rsidRPr="00B4632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64275C14" w14:textId="218819E1" w:rsidR="004D566E" w:rsidRPr="00B46325" w:rsidRDefault="004D566E" w:rsidP="004D566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76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1260"/>
        <w:gridCol w:w="270"/>
        <w:gridCol w:w="1209"/>
        <w:gridCol w:w="8"/>
      </w:tblGrid>
      <w:tr w:rsidR="004D566E" w:rsidRPr="002A007A" w14:paraId="77A2FCED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550444F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FD62EB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CBEA4A" w14:textId="77777777" w:rsidR="004D566E" w:rsidRPr="007A5235" w:rsidRDefault="004D566E" w:rsidP="004D566E">
            <w:pPr>
              <w:suppressAutoHyphens/>
              <w:spacing w:after="0" w:line="240" w:lineRule="auto"/>
              <w:ind w:left="-67" w:right="-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80CB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C3CE826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4D566E" w:rsidRPr="002A007A" w14:paraId="750C896D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42CE0B8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59C33F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839934" w14:textId="0294D476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="00DF769E"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</w:t>
            </w:r>
            <w:r w:rsidR="00DF769E"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9122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65AD0E3" w14:textId="7AE82DCB" w:rsidR="004D566E" w:rsidRPr="007A5235" w:rsidRDefault="00DF769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</w:tr>
      <w:tr w:rsidR="004D566E" w:rsidRPr="002A007A" w14:paraId="38D335FB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7D01093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BCA7A8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CBBC9A" w14:textId="3F73A3E1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F29D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0C4613C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4D566E" w:rsidRPr="002A007A" w14:paraId="48F580E6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19CAA95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ECF293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6C6504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6C1BF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F7A1146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4D566E" w:rsidRPr="002A007A" w14:paraId="58783C1B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0D5EC29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75ABAF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C39FD3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7326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7B65217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4D566E" w:rsidRPr="002A007A" w14:paraId="09E9412E" w14:textId="77777777" w:rsidTr="00F126F8">
        <w:trPr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17A6CC66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47" w:type="dxa"/>
            <w:gridSpan w:val="4"/>
            <w:shd w:val="clear" w:color="auto" w:fill="auto"/>
          </w:tcPr>
          <w:p w14:paraId="74FC30CE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D566E" w:rsidRPr="002A007A" w14:paraId="5E8CCE4F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54763C61" w14:textId="77777777" w:rsidR="004D566E" w:rsidRPr="007A5235" w:rsidRDefault="004D566E" w:rsidP="00425DF1">
            <w:pPr>
              <w:tabs>
                <w:tab w:val="decimal" w:pos="61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shd w:val="clear" w:color="auto" w:fill="auto"/>
          </w:tcPr>
          <w:p w14:paraId="56F737B1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207510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</w:tcPr>
          <w:p w14:paraId="2937D901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A4714" w:rsidRPr="002A007A" w14:paraId="6AE78923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5AD38976" w14:textId="625DCA89" w:rsidR="008A4714" w:rsidRPr="007A5235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4D48C4" w14:textId="6BE2A4B1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7,079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ED32F6" w14:textId="77777777" w:rsidR="008A4714" w:rsidRPr="008A4714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9C8E435" w14:textId="3DE702A8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7,068</w:t>
            </w:r>
          </w:p>
        </w:tc>
      </w:tr>
      <w:tr w:rsidR="008A4714" w:rsidRPr="002A007A" w14:paraId="3B3A367C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72DEED0F" w14:textId="03B47B33" w:rsidR="008A4714" w:rsidRPr="007A5235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3942B2" w14:textId="70D505F8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0A1C5" w14:textId="77777777" w:rsidR="008A4714" w:rsidRPr="008A4714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210AED31" w14:textId="320EFAB3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328</w:t>
            </w:r>
          </w:p>
        </w:tc>
      </w:tr>
      <w:tr w:rsidR="008A4714" w:rsidRPr="002A007A" w14:paraId="628CE450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0E4C65D3" w14:textId="4E97D68F" w:rsidR="008A4714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3EB1543" w14:textId="3752FC0C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B7B5E" w14:textId="77777777" w:rsidR="008A4714" w:rsidRPr="008A4714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3D87853" w14:textId="742F1DD1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216</w:t>
            </w:r>
          </w:p>
        </w:tc>
      </w:tr>
      <w:tr w:rsidR="008A4714" w:rsidRPr="002A007A" w14:paraId="4F319AD7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4F84F348" w14:textId="6F0A735C" w:rsidR="008A4714" w:rsidRPr="007A5235" w:rsidRDefault="001E0818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E0818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8"/>
                <w:cs/>
                <w:lang w:eastAsia="zh-CN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8A4714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75FCD4" w14:textId="059C2311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12B87" w14:textId="77777777" w:rsidR="008A4714" w:rsidRPr="008A4714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F9FC412" w14:textId="7E659ADC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(3)</w:t>
            </w:r>
          </w:p>
        </w:tc>
      </w:tr>
      <w:tr w:rsidR="008A4714" w:rsidRPr="002A007A" w14:paraId="32C69456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</w:tcPr>
          <w:p w14:paraId="3D0DFBB4" w14:textId="69ABC9B2" w:rsidR="008A4714" w:rsidRPr="007A5235" w:rsidRDefault="008A4714" w:rsidP="008A471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7DFACF" w14:textId="38238419" w:rsidR="008A4714" w:rsidRPr="007A5235" w:rsidRDefault="008A4714" w:rsidP="008A471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BCFE8" w14:textId="32A40104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7,32</w:t>
            </w:r>
            <w:r w:rsidR="00816D0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3E906" w14:textId="77777777" w:rsidR="008A4714" w:rsidRPr="008A4714" w:rsidRDefault="008A4714" w:rsidP="008A471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F5AAD" w14:textId="4714B467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7,6</w:t>
            </w:r>
            <w:r w:rsidR="00816D00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09</w:t>
            </w:r>
          </w:p>
        </w:tc>
      </w:tr>
    </w:tbl>
    <w:p w14:paraId="1BE39046" w14:textId="77777777" w:rsidR="00425DF1" w:rsidRDefault="00425DF1"/>
    <w:tbl>
      <w:tblPr>
        <w:tblW w:w="976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1260"/>
        <w:gridCol w:w="270"/>
        <w:gridCol w:w="1209"/>
        <w:gridCol w:w="8"/>
      </w:tblGrid>
      <w:tr w:rsidR="008A4714" w:rsidRPr="002A007A" w14:paraId="35C86683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5C66B1DB" w14:textId="736BC0A6" w:rsidR="008A4714" w:rsidRPr="007A5235" w:rsidRDefault="008A4714" w:rsidP="008A471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AC2158B" w14:textId="77777777" w:rsidR="008A4714" w:rsidRPr="007A5235" w:rsidRDefault="008A4714" w:rsidP="008A471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C1606B" w14:textId="77777777" w:rsidR="008A4714" w:rsidRPr="007A5235" w:rsidRDefault="008A4714" w:rsidP="008A4714">
            <w:pPr>
              <w:suppressAutoHyphens/>
              <w:spacing w:after="0" w:line="240" w:lineRule="auto"/>
              <w:ind w:left="-67" w:right="-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CCA6E" w14:textId="77777777" w:rsidR="008A4714" w:rsidRPr="007A5235" w:rsidRDefault="008A4714" w:rsidP="008A471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D0EA477" w14:textId="1A16B007" w:rsidR="008A4714" w:rsidRPr="007A5235" w:rsidRDefault="008A4714" w:rsidP="008A4714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8A4714" w:rsidRPr="002A007A" w14:paraId="3C913E23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64117E0A" w14:textId="5A8E2462" w:rsidR="008A4714" w:rsidRPr="007A5235" w:rsidRDefault="008A4714" w:rsidP="008A471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E1D264B" w14:textId="77777777" w:rsidR="008A4714" w:rsidRPr="007A5235" w:rsidRDefault="008A4714" w:rsidP="008A471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52CADD" w14:textId="7249D04F" w:rsidR="008A4714" w:rsidRPr="007A5235" w:rsidRDefault="008A4714" w:rsidP="008A47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3D3BED" w14:textId="77777777" w:rsidR="008A4714" w:rsidRPr="007A5235" w:rsidRDefault="008A4714" w:rsidP="008A471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30E36B" w14:textId="02BE534B" w:rsidR="008A4714" w:rsidRPr="007A5235" w:rsidRDefault="008A4714" w:rsidP="008A47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</w:tr>
      <w:tr w:rsidR="008A4714" w:rsidRPr="002A007A" w14:paraId="64A2722D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2B099C62" w14:textId="29502593" w:rsidR="008A4714" w:rsidRPr="007A5235" w:rsidRDefault="008A4714" w:rsidP="008A471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AC12303" w14:textId="77777777" w:rsidR="008A4714" w:rsidRPr="007A5235" w:rsidRDefault="008A4714" w:rsidP="008A471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68E189" w14:textId="3505CCCC" w:rsidR="008A4714" w:rsidRPr="007A5235" w:rsidRDefault="008A4714" w:rsidP="008A47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A12E7F" w14:textId="77777777" w:rsidR="008A4714" w:rsidRPr="007A5235" w:rsidRDefault="008A4714" w:rsidP="008A471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A817CED" w14:textId="08335044" w:rsidR="008A4714" w:rsidRPr="007A5235" w:rsidRDefault="008A4714" w:rsidP="008A471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8A4714" w:rsidRPr="002A007A" w14:paraId="225CF1AD" w14:textId="77777777" w:rsidTr="00F126F8">
        <w:trPr>
          <w:gridAfter w:val="1"/>
          <w:wAfter w:w="8" w:type="dxa"/>
          <w:trHeight w:val="360"/>
        </w:trPr>
        <w:tc>
          <w:tcPr>
            <w:tcW w:w="4950" w:type="dxa"/>
            <w:shd w:val="clear" w:color="auto" w:fill="auto"/>
            <w:vAlign w:val="bottom"/>
          </w:tcPr>
          <w:p w14:paraId="47031FA2" w14:textId="271693A9" w:rsidR="008A4714" w:rsidRPr="007A5235" w:rsidRDefault="008A4714" w:rsidP="008A471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DE16A48" w14:textId="77777777" w:rsidR="008A4714" w:rsidRPr="007A5235" w:rsidRDefault="008A4714" w:rsidP="008A471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74398" w14:textId="77777777" w:rsidR="008A4714" w:rsidRPr="007A5235" w:rsidRDefault="008A4714" w:rsidP="008A4714">
            <w:pPr>
              <w:suppressAutoHyphens/>
              <w:spacing w:after="0" w:line="240" w:lineRule="auto"/>
              <w:ind w:left="-15" w:right="-6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8E63A" w14:textId="77777777" w:rsidR="008A4714" w:rsidRPr="007A5235" w:rsidRDefault="008A4714" w:rsidP="008A471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A9507E6" w14:textId="6D0D021A" w:rsidR="008A4714" w:rsidRPr="007A5235" w:rsidRDefault="008A4714" w:rsidP="008A4714">
            <w:pPr>
              <w:suppressAutoHyphens/>
              <w:spacing w:after="0" w:line="240" w:lineRule="auto"/>
              <w:ind w:left="-15" w:right="-6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8A4714" w:rsidRPr="002A007A" w14:paraId="1A146B29" w14:textId="77777777" w:rsidTr="00F126F8">
        <w:trPr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62B03BA2" w14:textId="0B523D79" w:rsidR="008A4714" w:rsidRPr="007A5235" w:rsidRDefault="008A4714" w:rsidP="008A471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47" w:type="dxa"/>
            <w:gridSpan w:val="4"/>
            <w:shd w:val="clear" w:color="auto" w:fill="auto"/>
          </w:tcPr>
          <w:p w14:paraId="1DECA220" w14:textId="50CE0993" w:rsidR="008A4714" w:rsidRPr="007A5235" w:rsidRDefault="008A4714" w:rsidP="008A4714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8A4714" w:rsidRPr="002A007A" w14:paraId="45928687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1C5FCCF4" w14:textId="2DF95210" w:rsidR="008A4714" w:rsidRPr="007A5235" w:rsidRDefault="008A4714" w:rsidP="008A471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เงินลงทุนในตราสารหนี้ที่วัดมูลค่าด้วยมูลค่ายุติธรรมผ่านกำไรขาดทุน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  <w:t xml:space="preserve">   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224663F1" w14:textId="77777777" w:rsidR="008A4714" w:rsidRPr="007A5235" w:rsidRDefault="008A4714" w:rsidP="008A471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4C9FB" w14:textId="77777777" w:rsidR="008A4714" w:rsidRPr="007A5235" w:rsidRDefault="008A4714" w:rsidP="008A471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</w:tcPr>
          <w:p w14:paraId="787542D9" w14:textId="3AE2E85F" w:rsidR="008A4714" w:rsidRPr="007A5235" w:rsidRDefault="008A4714" w:rsidP="008A4714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8A4714" w:rsidRPr="002A007A" w14:paraId="47B8B52D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213FCCA0" w14:textId="47762D8E" w:rsidR="008A4714" w:rsidRPr="007A5235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9D8F6" w14:textId="352479EB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201,499</w:t>
            </w:r>
          </w:p>
        </w:tc>
        <w:tc>
          <w:tcPr>
            <w:tcW w:w="270" w:type="dxa"/>
            <w:shd w:val="clear" w:color="auto" w:fill="auto"/>
          </w:tcPr>
          <w:p w14:paraId="5425301B" w14:textId="77777777" w:rsidR="008A4714" w:rsidRPr="008A4714" w:rsidRDefault="008A4714" w:rsidP="008A4714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1B35460" w14:textId="7F7F0881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201,499</w:t>
            </w:r>
          </w:p>
        </w:tc>
      </w:tr>
      <w:tr w:rsidR="008A4714" w:rsidRPr="002A007A" w14:paraId="400B49A1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77C01C00" w14:textId="7587AF3A" w:rsidR="008A4714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 w:rsidR="003D5B6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FF2C94" w14:textId="4DDC64DE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20,950</w:t>
            </w:r>
          </w:p>
        </w:tc>
        <w:tc>
          <w:tcPr>
            <w:tcW w:w="270" w:type="dxa"/>
            <w:shd w:val="clear" w:color="auto" w:fill="auto"/>
          </w:tcPr>
          <w:p w14:paraId="1B5DF7EB" w14:textId="77777777" w:rsidR="008A4714" w:rsidRPr="008A4714" w:rsidRDefault="008A4714" w:rsidP="008A4714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EFCB727" w14:textId="63C90B8D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20,950</w:t>
            </w:r>
          </w:p>
        </w:tc>
      </w:tr>
      <w:tr w:rsidR="008A4714" w:rsidRPr="002A007A" w14:paraId="56CA82D5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  <w:vAlign w:val="bottom"/>
          </w:tcPr>
          <w:p w14:paraId="140B5212" w14:textId="459E44FA" w:rsidR="008A4714" w:rsidRPr="007A5235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84466" w14:textId="26DD1CF1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25,223</w:t>
            </w:r>
          </w:p>
        </w:tc>
        <w:tc>
          <w:tcPr>
            <w:tcW w:w="270" w:type="dxa"/>
            <w:shd w:val="clear" w:color="auto" w:fill="auto"/>
          </w:tcPr>
          <w:p w14:paraId="0244B7F4" w14:textId="77777777" w:rsidR="008A4714" w:rsidRPr="008A4714" w:rsidRDefault="008A4714" w:rsidP="008A4714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1B647" w14:textId="6559EB21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sz w:val="28"/>
                <w:lang w:eastAsia="zh-CN"/>
              </w:rPr>
              <w:t>25,223</w:t>
            </w:r>
          </w:p>
        </w:tc>
      </w:tr>
      <w:tr w:rsidR="008A4714" w:rsidRPr="002A007A" w14:paraId="41FEC63B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320A0956" w14:textId="3CC1795E" w:rsidR="008A4714" w:rsidRPr="007A5235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4E78E" w14:textId="4133FBF0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247,672</w:t>
            </w:r>
          </w:p>
        </w:tc>
        <w:tc>
          <w:tcPr>
            <w:tcW w:w="270" w:type="dxa"/>
            <w:shd w:val="clear" w:color="auto" w:fill="auto"/>
          </w:tcPr>
          <w:p w14:paraId="2B041F15" w14:textId="77777777" w:rsidR="008A4714" w:rsidRPr="008A4714" w:rsidRDefault="008A4714" w:rsidP="008A4714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ind w:right="-26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94311" w14:textId="6685F97F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247,672</w:t>
            </w:r>
          </w:p>
        </w:tc>
      </w:tr>
      <w:tr w:rsidR="008A4714" w:rsidRPr="002A007A" w14:paraId="4EDA0733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6607A437" w14:textId="1AF5E604" w:rsidR="008A4714" w:rsidRPr="007A5235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3C991" w14:textId="77777777" w:rsidR="008A4714" w:rsidRPr="008A4714" w:rsidRDefault="008A4714" w:rsidP="008A4714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C8959F" w14:textId="77777777" w:rsidR="008A4714" w:rsidRPr="008A4714" w:rsidRDefault="008A4714" w:rsidP="008A4714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ind w:right="-26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0B55A" w14:textId="70C043CC" w:rsidR="008A4714" w:rsidRPr="008A4714" w:rsidRDefault="008A4714" w:rsidP="008A4714">
            <w:pPr>
              <w:tabs>
                <w:tab w:val="decimal" w:pos="104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8A4714" w:rsidRPr="002A007A" w14:paraId="2795613C" w14:textId="77777777" w:rsidTr="00F126F8">
        <w:trPr>
          <w:gridAfter w:val="1"/>
          <w:wAfter w:w="8" w:type="dxa"/>
          <w:trHeight w:val="360"/>
        </w:trPr>
        <w:tc>
          <w:tcPr>
            <w:tcW w:w="7020" w:type="dxa"/>
            <w:gridSpan w:val="2"/>
            <w:shd w:val="clear" w:color="auto" w:fill="auto"/>
          </w:tcPr>
          <w:p w14:paraId="1D5310A3" w14:textId="71B6113D" w:rsidR="008A4714" w:rsidRPr="007A5235" w:rsidRDefault="008A4714" w:rsidP="008A4714">
            <w:pPr>
              <w:tabs>
                <w:tab w:val="decimal" w:pos="640"/>
                <w:tab w:val="decimal" w:pos="859"/>
              </w:tabs>
              <w:suppressAutoHyphens/>
              <w:snapToGrid w:val="0"/>
              <w:spacing w:after="0" w:line="240" w:lineRule="auto"/>
              <w:ind w:left="61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B20047" w14:textId="59884A64" w:rsidR="008A4714" w:rsidRPr="008A4714" w:rsidRDefault="008A4714" w:rsidP="008A4714">
            <w:pPr>
              <w:tabs>
                <w:tab w:val="decimal" w:pos="97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16D13" w14:textId="77777777" w:rsidR="008A4714" w:rsidRPr="008A4714" w:rsidRDefault="008A4714" w:rsidP="008A4714">
            <w:pPr>
              <w:tabs>
                <w:tab w:val="decimal" w:pos="953"/>
              </w:tabs>
              <w:suppressAutoHyphens/>
              <w:snapToGrid w:val="0"/>
              <w:spacing w:after="0" w:line="240" w:lineRule="auto"/>
              <w:ind w:right="-26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8823E1B" w14:textId="0E824309" w:rsidR="008A4714" w:rsidRPr="008A4714" w:rsidRDefault="008A4714" w:rsidP="008A4714">
            <w:pPr>
              <w:tabs>
                <w:tab w:val="decimal" w:pos="966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A471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(26)</w:t>
            </w:r>
          </w:p>
        </w:tc>
      </w:tr>
    </w:tbl>
    <w:p w14:paraId="199E8100" w14:textId="77777777" w:rsidR="00425DF1" w:rsidRDefault="00425DF1">
      <w:r>
        <w:br w:type="page"/>
      </w:r>
    </w:p>
    <w:tbl>
      <w:tblPr>
        <w:tblW w:w="97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236"/>
        <w:gridCol w:w="1170"/>
        <w:gridCol w:w="236"/>
        <w:gridCol w:w="1080"/>
        <w:gridCol w:w="259"/>
        <w:gridCol w:w="1144"/>
      </w:tblGrid>
      <w:tr w:rsidR="004D566E" w:rsidRPr="002A007A" w14:paraId="528FC108" w14:textId="77777777" w:rsidTr="002D7A8F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0F9479A9" w14:textId="1378BAAF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E0C0AEE" w14:textId="0059B75E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C31B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DB15FC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</w:p>
          <w:p w14:paraId="5CE757B6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  <w:tc>
          <w:tcPr>
            <w:tcW w:w="236" w:type="dxa"/>
          </w:tcPr>
          <w:p w14:paraId="321CC1ED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4486EA7" w14:textId="0CDC412E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9" w:type="dxa"/>
          </w:tcPr>
          <w:p w14:paraId="39C9B012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44" w:type="dxa"/>
            <w:vAlign w:val="bottom"/>
          </w:tcPr>
          <w:p w14:paraId="09746D3F" w14:textId="77777777" w:rsidR="004D566E" w:rsidRPr="007A5235" w:rsidRDefault="004D566E" w:rsidP="004D566E">
            <w:pPr>
              <w:suppressAutoHyphens/>
              <w:spacing w:after="0" w:line="240" w:lineRule="auto"/>
              <w:ind w:left="-165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DF769E" w:rsidRPr="002A007A" w14:paraId="501DE9AC" w14:textId="77777777" w:rsidTr="002D7A8F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6FED441E" w14:textId="77777777" w:rsidR="00DF769E" w:rsidRPr="007A5235" w:rsidRDefault="00DF769E" w:rsidP="00DF769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5B2888" w14:textId="2FF02A4A" w:rsidR="00DF769E" w:rsidRPr="007A5235" w:rsidRDefault="00DF769E" w:rsidP="00DF769E">
            <w:pPr>
              <w:suppressAutoHyphens/>
              <w:spacing w:after="0" w:line="240" w:lineRule="auto"/>
              <w:ind w:left="-130" w:right="-9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2EF080" w14:textId="77777777" w:rsidR="00DF769E" w:rsidRPr="007A5235" w:rsidRDefault="00DF769E" w:rsidP="00DF769E">
            <w:pPr>
              <w:suppressAutoHyphens/>
              <w:snapToGrid w:val="0"/>
              <w:spacing w:after="0" w:line="240" w:lineRule="auto"/>
              <w:ind w:left="-130" w:right="-9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D4B86" w14:textId="48921A71" w:rsidR="00DF769E" w:rsidRPr="007A5235" w:rsidRDefault="00DF769E" w:rsidP="00DF769E">
            <w:pPr>
              <w:suppressAutoHyphens/>
              <w:spacing w:after="0" w:line="240" w:lineRule="auto"/>
              <w:ind w:left="-130" w:right="-9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36" w:type="dxa"/>
          </w:tcPr>
          <w:p w14:paraId="65D7122B" w14:textId="77777777" w:rsidR="00DF769E" w:rsidRPr="007A5235" w:rsidRDefault="00DF769E" w:rsidP="00DF769E">
            <w:pPr>
              <w:suppressAutoHyphens/>
              <w:spacing w:after="0" w:line="240" w:lineRule="auto"/>
              <w:ind w:left="-130" w:right="-9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E0E832" w14:textId="74FD2F63" w:rsidR="00DF769E" w:rsidRPr="007A5235" w:rsidRDefault="00DF769E" w:rsidP="00DF769E">
            <w:pPr>
              <w:suppressAutoHyphens/>
              <w:spacing w:after="0" w:line="240" w:lineRule="auto"/>
              <w:ind w:left="-130" w:right="-9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D388134" w14:textId="77777777" w:rsidR="00DF769E" w:rsidRPr="007A5235" w:rsidRDefault="00DF769E" w:rsidP="00DF769E">
            <w:pPr>
              <w:suppressAutoHyphens/>
              <w:spacing w:after="0" w:line="240" w:lineRule="auto"/>
              <w:ind w:left="-130" w:right="-9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BC1AD2F" w14:textId="6A37F8F2" w:rsidR="00DF769E" w:rsidRPr="007A5235" w:rsidRDefault="00DF769E" w:rsidP="00DF769E">
            <w:pPr>
              <w:suppressAutoHyphens/>
              <w:spacing w:after="0" w:line="240" w:lineRule="auto"/>
              <w:ind w:left="-130" w:right="-9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</w:tr>
      <w:tr w:rsidR="004D566E" w:rsidRPr="002A007A" w14:paraId="0DBC5B60" w14:textId="77777777" w:rsidTr="002D7A8F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269A403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69EDB9F" w14:textId="58FE2CBF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5C217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7D206F" w14:textId="7C8D73B4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6" w:type="dxa"/>
          </w:tcPr>
          <w:p w14:paraId="0F52175F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B575135" w14:textId="6BACAEF3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59" w:type="dxa"/>
          </w:tcPr>
          <w:p w14:paraId="3FD332D9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vAlign w:val="bottom"/>
          </w:tcPr>
          <w:p w14:paraId="24528B72" w14:textId="2794E5FE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4D566E" w:rsidRPr="002A007A" w14:paraId="656551FA" w14:textId="77777777" w:rsidTr="002D7A8F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0E0A25E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5BDE76" w14:textId="77777777" w:rsidR="004D566E" w:rsidRPr="007A5235" w:rsidRDefault="004D566E" w:rsidP="004D566E">
            <w:pPr>
              <w:suppressAutoHyphens/>
              <w:spacing w:after="0" w:line="240" w:lineRule="auto"/>
              <w:ind w:left="-205" w:right="-19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237C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74" w:right="-10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277C8" w14:textId="77777777" w:rsidR="004D566E" w:rsidRPr="007A5235" w:rsidRDefault="004D566E" w:rsidP="004D566E">
            <w:pPr>
              <w:suppressAutoHyphens/>
              <w:spacing w:after="0" w:line="240" w:lineRule="auto"/>
              <w:ind w:left="-74" w:right="-10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</w:tcPr>
          <w:p w14:paraId="2249E6D6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829558B" w14:textId="77777777" w:rsidR="004D566E" w:rsidRPr="007A5235" w:rsidRDefault="004D566E" w:rsidP="004D566E">
            <w:pPr>
              <w:suppressAutoHyphens/>
              <w:spacing w:after="0" w:line="240" w:lineRule="auto"/>
              <w:ind w:left="-74" w:right="-10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เงินปันผลรับ</w:t>
            </w:r>
          </w:p>
        </w:tc>
        <w:tc>
          <w:tcPr>
            <w:tcW w:w="259" w:type="dxa"/>
          </w:tcPr>
          <w:p w14:paraId="34C37902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vAlign w:val="center"/>
          </w:tcPr>
          <w:p w14:paraId="4A060E74" w14:textId="77777777" w:rsidR="004D566E" w:rsidRPr="007A5235" w:rsidRDefault="004D566E" w:rsidP="004D566E">
            <w:pPr>
              <w:suppressAutoHyphens/>
              <w:spacing w:after="0" w:line="240" w:lineRule="auto"/>
              <w:ind w:left="-74" w:right="-10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เงินปันผลรับ</w:t>
            </w:r>
          </w:p>
        </w:tc>
      </w:tr>
      <w:tr w:rsidR="004D566E" w:rsidRPr="002A007A" w14:paraId="4F14ED94" w14:textId="77777777" w:rsidTr="002D7A8F">
        <w:trPr>
          <w:trHeight w:val="360"/>
        </w:trPr>
        <w:tc>
          <w:tcPr>
            <w:tcW w:w="4410" w:type="dxa"/>
            <w:shd w:val="clear" w:color="auto" w:fill="auto"/>
          </w:tcPr>
          <w:p w14:paraId="7B06DBDA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right="-11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37" w:type="dxa"/>
            <w:gridSpan w:val="7"/>
          </w:tcPr>
          <w:p w14:paraId="512D39F3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D566E" w:rsidRPr="002A007A" w14:paraId="60EB8744" w14:textId="77777777" w:rsidTr="002D7A8F">
        <w:trPr>
          <w:trHeight w:val="360"/>
        </w:trPr>
        <w:tc>
          <w:tcPr>
            <w:tcW w:w="4410" w:type="dxa"/>
            <w:shd w:val="clear" w:color="auto" w:fill="auto"/>
          </w:tcPr>
          <w:p w14:paraId="70EB197C" w14:textId="77777777" w:rsidR="004D566E" w:rsidRPr="007A5235" w:rsidRDefault="004D566E" w:rsidP="00B46325">
            <w:pPr>
              <w:suppressAutoHyphens/>
              <w:snapToGrid w:val="0"/>
              <w:spacing w:after="0" w:line="240" w:lineRule="auto"/>
              <w:ind w:left="808" w:right="-115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</w:tcPr>
          <w:p w14:paraId="063D9845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074A0A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6B0133D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4BDEC814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CAE7498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59" w:type="dxa"/>
          </w:tcPr>
          <w:p w14:paraId="0BBBB015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</w:tcPr>
          <w:p w14:paraId="3A5EC655" w14:textId="77777777" w:rsidR="004D566E" w:rsidRPr="007A5235" w:rsidRDefault="004D566E" w:rsidP="004D566E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5D4716" w:rsidRPr="002A007A" w14:paraId="4FC97726" w14:textId="77777777" w:rsidTr="002D7A8F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46B1141E" w14:textId="6411F3D8" w:rsidR="005D4716" w:rsidRPr="007A5235" w:rsidRDefault="005D4716" w:rsidP="00B46325">
            <w:pPr>
              <w:suppressAutoHyphens/>
              <w:snapToGrid w:val="0"/>
              <w:spacing w:after="0" w:line="240" w:lineRule="auto"/>
              <w:ind w:left="808" w:right="-111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215" w:type="dxa"/>
            <w:shd w:val="clear" w:color="auto" w:fill="auto"/>
          </w:tcPr>
          <w:p w14:paraId="7C35B0DC" w14:textId="77777777" w:rsidR="005D4716" w:rsidRPr="005D4716" w:rsidRDefault="005D4716" w:rsidP="005D4716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E413A17" w14:textId="32CEF444" w:rsidR="005D4716" w:rsidRPr="005D4716" w:rsidRDefault="005D4716" w:rsidP="005D4716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sz w:val="28"/>
                <w:lang w:eastAsia="zh-CN"/>
              </w:rPr>
              <w:t>2,217</w:t>
            </w:r>
          </w:p>
        </w:tc>
        <w:tc>
          <w:tcPr>
            <w:tcW w:w="236" w:type="dxa"/>
            <w:shd w:val="clear" w:color="auto" w:fill="auto"/>
          </w:tcPr>
          <w:p w14:paraId="175E4B77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81D62C" w14:textId="487D906C" w:rsidR="005D4716" w:rsidRPr="005D4716" w:rsidRDefault="005D4716" w:rsidP="005D4716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right="5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sz w:val="28"/>
                <w:lang w:eastAsia="zh-CN"/>
              </w:rPr>
              <w:t>2,206</w:t>
            </w:r>
          </w:p>
        </w:tc>
        <w:tc>
          <w:tcPr>
            <w:tcW w:w="236" w:type="dxa"/>
          </w:tcPr>
          <w:p w14:paraId="6B020377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BC2DDE0" w14:textId="77777777" w:rsidR="005D4716" w:rsidRPr="005D4716" w:rsidRDefault="005D4716" w:rsidP="005D4716">
            <w:pPr>
              <w:tabs>
                <w:tab w:val="decimal" w:pos="83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273016B" w14:textId="78B6C605" w:rsidR="005D4716" w:rsidRPr="005D4716" w:rsidRDefault="005D4716" w:rsidP="005D4716">
            <w:pPr>
              <w:tabs>
                <w:tab w:val="decimal" w:pos="83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72</w:t>
            </w:r>
          </w:p>
        </w:tc>
        <w:tc>
          <w:tcPr>
            <w:tcW w:w="259" w:type="dxa"/>
          </w:tcPr>
          <w:p w14:paraId="510A4A6D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</w:tcPr>
          <w:p w14:paraId="2E3DEC28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8091723" w14:textId="343F5C59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72</w:t>
            </w:r>
          </w:p>
        </w:tc>
      </w:tr>
      <w:tr w:rsidR="005D4716" w:rsidRPr="002A007A" w14:paraId="4ACF272D" w14:textId="77777777" w:rsidTr="002D7A8F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7EECDA0C" w14:textId="77777777" w:rsidR="005D4716" w:rsidRPr="007A5235" w:rsidRDefault="005D4716" w:rsidP="00B46325">
            <w:pPr>
              <w:suppressAutoHyphens/>
              <w:snapToGrid w:val="0"/>
              <w:spacing w:after="0" w:line="240" w:lineRule="auto"/>
              <w:ind w:left="808" w:right="-111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141A5029" w14:textId="77777777" w:rsidR="005D4716" w:rsidRPr="005D4716" w:rsidRDefault="005D4716" w:rsidP="005D4716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BBC772E" w14:textId="5081EEF7" w:rsidR="005D4716" w:rsidRPr="005D4716" w:rsidRDefault="005D4716" w:rsidP="005D4716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8350936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08BA" w14:textId="23B94ACE" w:rsidR="005D4716" w:rsidRPr="005D4716" w:rsidRDefault="005D4716" w:rsidP="005D4716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right="5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36" w:type="dxa"/>
          </w:tcPr>
          <w:p w14:paraId="2EB0BDBC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D45C72" w14:textId="77777777" w:rsidR="005D4716" w:rsidRPr="005D4716" w:rsidRDefault="005D4716" w:rsidP="005D4716">
            <w:pPr>
              <w:tabs>
                <w:tab w:val="decimal" w:pos="65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40007DC" w14:textId="68D04A55" w:rsidR="005D4716" w:rsidRPr="005D4716" w:rsidRDefault="005D4716" w:rsidP="005D4716">
            <w:pPr>
              <w:tabs>
                <w:tab w:val="decimal" w:pos="65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59" w:type="dxa"/>
          </w:tcPr>
          <w:p w14:paraId="003A4131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20136E47" w14:textId="77777777" w:rsidR="005D4716" w:rsidRPr="005D4716" w:rsidRDefault="005D4716" w:rsidP="005D471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9682138" w14:textId="5051D3F1" w:rsidR="005D4716" w:rsidRPr="005D4716" w:rsidRDefault="005D4716" w:rsidP="005D4716">
            <w:pPr>
              <w:tabs>
                <w:tab w:val="decimal" w:pos="73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5D4716" w:rsidRPr="002A007A" w14:paraId="1C05B379" w14:textId="77777777" w:rsidTr="002D7A8F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081ECE48" w14:textId="77777777" w:rsidR="005D4716" w:rsidRPr="007A5235" w:rsidRDefault="005D4716" w:rsidP="00B46325">
            <w:pPr>
              <w:tabs>
                <w:tab w:val="decimal" w:pos="284"/>
              </w:tabs>
              <w:suppressAutoHyphens/>
              <w:snapToGrid w:val="0"/>
              <w:spacing w:after="0" w:line="240" w:lineRule="auto"/>
              <w:ind w:left="808" w:right="-111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C46F9" w14:textId="167788D8" w:rsidR="005D4716" w:rsidRPr="005D4716" w:rsidRDefault="005D4716" w:rsidP="005D4716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2,222</w:t>
            </w:r>
          </w:p>
        </w:tc>
        <w:tc>
          <w:tcPr>
            <w:tcW w:w="236" w:type="dxa"/>
            <w:shd w:val="clear" w:color="auto" w:fill="auto"/>
          </w:tcPr>
          <w:p w14:paraId="3D9B7561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2E98D" w14:textId="02C98F4E" w:rsidR="005D4716" w:rsidRPr="005D4716" w:rsidRDefault="005D4716" w:rsidP="005D4716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right="5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2,210</w:t>
            </w:r>
          </w:p>
        </w:tc>
        <w:tc>
          <w:tcPr>
            <w:tcW w:w="236" w:type="dxa"/>
            <w:vAlign w:val="bottom"/>
          </w:tcPr>
          <w:p w14:paraId="74F67B7E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C9699" w14:textId="3667C617" w:rsidR="005D4716" w:rsidRPr="005D4716" w:rsidRDefault="005D4716" w:rsidP="005D4716">
            <w:pPr>
              <w:tabs>
                <w:tab w:val="decimal" w:pos="83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72</w:t>
            </w:r>
          </w:p>
        </w:tc>
        <w:tc>
          <w:tcPr>
            <w:tcW w:w="259" w:type="dxa"/>
            <w:vAlign w:val="bottom"/>
          </w:tcPr>
          <w:p w14:paraId="455A2EF1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7B8B5" w14:textId="1E596B71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72</w:t>
            </w:r>
          </w:p>
        </w:tc>
      </w:tr>
      <w:tr w:rsidR="005D4716" w:rsidRPr="002A007A" w14:paraId="7C0F3EAB" w14:textId="77777777" w:rsidTr="002D7A8F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21C2F9E2" w14:textId="77777777" w:rsidR="005D4716" w:rsidRPr="007A5235" w:rsidRDefault="005D4716" w:rsidP="005D4716">
            <w:pPr>
              <w:tabs>
                <w:tab w:val="decimal" w:pos="284"/>
              </w:tabs>
              <w:suppressAutoHyphens/>
              <w:snapToGrid w:val="0"/>
              <w:spacing w:after="0" w:line="240" w:lineRule="auto"/>
              <w:ind w:left="630" w:right="-11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90D2C" w14:textId="77777777" w:rsidR="005D4716" w:rsidRPr="005D4716" w:rsidRDefault="005D4716" w:rsidP="005D4716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B220F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66175" w14:textId="77777777" w:rsidR="005D4716" w:rsidRPr="005D4716" w:rsidRDefault="005D4716" w:rsidP="005D4716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right="5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1658E55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1241FF" w14:textId="77777777" w:rsidR="005D4716" w:rsidRPr="005D4716" w:rsidRDefault="005D4716" w:rsidP="005D4716">
            <w:pPr>
              <w:tabs>
                <w:tab w:val="decimal" w:pos="837"/>
              </w:tabs>
              <w:suppressAutoHyphens/>
              <w:snapToGrid w:val="0"/>
              <w:spacing w:after="0" w:line="240" w:lineRule="auto"/>
              <w:ind w:right="5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9" w:type="dxa"/>
            <w:vAlign w:val="bottom"/>
          </w:tcPr>
          <w:p w14:paraId="377ABBDD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7A85DA29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5D4716" w:rsidRPr="002A007A" w14:paraId="33C0BAC5" w14:textId="77777777" w:rsidTr="002D7A8F">
        <w:trPr>
          <w:trHeight w:val="360"/>
        </w:trPr>
        <w:tc>
          <w:tcPr>
            <w:tcW w:w="4410" w:type="dxa"/>
            <w:shd w:val="clear" w:color="auto" w:fill="auto"/>
            <w:vAlign w:val="bottom"/>
          </w:tcPr>
          <w:p w14:paraId="6FE415FD" w14:textId="77777777" w:rsidR="005D4716" w:rsidRPr="007A5235" w:rsidRDefault="005D4716" w:rsidP="005D4716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ind w:left="630" w:right="-11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2C6C18" w14:textId="152BA8CD" w:rsidR="005D4716" w:rsidRPr="005D4716" w:rsidDel="005A5B95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257,216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B9ED2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48D0C7" w14:textId="50DD7217" w:rsidR="005D4716" w:rsidRPr="005D4716" w:rsidDel="005A5B95" w:rsidRDefault="005D4716" w:rsidP="005D4716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D471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257,491</w:t>
            </w:r>
          </w:p>
        </w:tc>
        <w:tc>
          <w:tcPr>
            <w:tcW w:w="236" w:type="dxa"/>
            <w:vAlign w:val="bottom"/>
          </w:tcPr>
          <w:p w14:paraId="4D7E511D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1FA91D1" w14:textId="77777777" w:rsidR="005D4716" w:rsidRPr="005D4716" w:rsidDel="005A5B95" w:rsidRDefault="005D4716" w:rsidP="005D4716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9" w:type="dxa"/>
            <w:vAlign w:val="bottom"/>
          </w:tcPr>
          <w:p w14:paraId="04B8AEF5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44" w:type="dxa"/>
            <w:vAlign w:val="bottom"/>
          </w:tcPr>
          <w:p w14:paraId="3C1CB10B" w14:textId="77777777" w:rsidR="005D4716" w:rsidRPr="005D4716" w:rsidRDefault="005D4716" w:rsidP="005D4716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</w:tbl>
    <w:p w14:paraId="0124445F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36"/>
          <w:szCs w:val="32"/>
          <w:lang w:eastAsia="zh-CN"/>
        </w:rPr>
      </w:pPr>
    </w:p>
    <w:p w14:paraId="675FB080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cs/>
          <w:lang w:eastAsia="zh-CN"/>
        </w:rPr>
      </w:pP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70"/>
        <w:gridCol w:w="1350"/>
      </w:tblGrid>
      <w:tr w:rsidR="004D566E" w:rsidRPr="002A007A" w14:paraId="339C26A1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5D02FCF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2"/>
                <w:cs/>
                <w:lang w:eastAsia="zh-CN"/>
              </w:rPr>
              <w:br w:type="page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B036B9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0359E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85C324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4D566E" w:rsidRPr="002A007A" w14:paraId="7404CA6F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0882AD5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413EBF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0F23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27FC3F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4D566E" w:rsidRPr="002A007A" w14:paraId="134F84FE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76D7047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D2A0FF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71BC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722DB1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5CD94E57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6CADC5C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889A3C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91EC4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214824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4D566E" w:rsidRPr="002A007A" w14:paraId="1CBE13AF" w14:textId="77777777" w:rsidTr="002D7A8F">
        <w:trPr>
          <w:trHeight w:val="360"/>
        </w:trPr>
        <w:tc>
          <w:tcPr>
            <w:tcW w:w="6750" w:type="dxa"/>
            <w:shd w:val="clear" w:color="auto" w:fill="auto"/>
          </w:tcPr>
          <w:p w14:paraId="179F417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39F2E3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D566E" w:rsidRPr="002A007A" w14:paraId="47475888" w14:textId="77777777" w:rsidTr="002D7A8F">
        <w:trPr>
          <w:trHeight w:val="360"/>
        </w:trPr>
        <w:tc>
          <w:tcPr>
            <w:tcW w:w="6750" w:type="dxa"/>
            <w:shd w:val="clear" w:color="auto" w:fill="auto"/>
          </w:tcPr>
          <w:p w14:paraId="4305F086" w14:textId="0C081A5D" w:rsidR="004D566E" w:rsidRPr="007A5235" w:rsidRDefault="004D566E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</w:t>
            </w:r>
            <w:r w:rsidR="00B4632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เพื่อค้า</w:t>
            </w:r>
          </w:p>
        </w:tc>
        <w:tc>
          <w:tcPr>
            <w:tcW w:w="1350" w:type="dxa"/>
            <w:shd w:val="clear" w:color="auto" w:fill="auto"/>
          </w:tcPr>
          <w:p w14:paraId="55E91740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2DD288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AF294E7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4D566E" w:rsidRPr="002A007A" w14:paraId="2A11F30D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171C2191" w14:textId="77777777" w:rsidR="004D566E" w:rsidRPr="007A5235" w:rsidRDefault="004D566E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406815" w14:textId="3137279E" w:rsidR="004D566E" w:rsidRPr="007A5235" w:rsidRDefault="00B46325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22,072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E5AE25" w14:textId="77777777" w:rsidR="004D566E" w:rsidRPr="007A5235" w:rsidRDefault="004D566E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85683FA" w14:textId="0A505242" w:rsidR="004D566E" w:rsidRPr="007A5235" w:rsidRDefault="00B46325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22,040</w:t>
            </w:r>
          </w:p>
        </w:tc>
      </w:tr>
      <w:tr w:rsidR="004D566E" w:rsidRPr="002A007A" w14:paraId="5746199C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0DA5FC7D" w14:textId="00A0FBD1" w:rsidR="004D566E" w:rsidRPr="007A5235" w:rsidRDefault="004D566E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 w:rsidR="00B4632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ภาคเอกชน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D3F4D1" w14:textId="247A5C44" w:rsidR="004D566E" w:rsidRPr="007A5235" w:rsidRDefault="00B46325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3D29C" w14:textId="77777777" w:rsidR="004D566E" w:rsidRPr="007A5235" w:rsidRDefault="004D566E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1939EF6" w14:textId="498E969D" w:rsidR="004D566E" w:rsidRPr="007A5235" w:rsidRDefault="00B46325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4,374</w:t>
            </w:r>
          </w:p>
        </w:tc>
      </w:tr>
      <w:tr w:rsidR="004D566E" w:rsidRPr="002A007A" w14:paraId="62915F8F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37515222" w14:textId="77777777" w:rsidR="004D566E" w:rsidRPr="007A5235" w:rsidRDefault="004D566E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5C8C1BC" w14:textId="2ABC1831" w:rsidR="004D566E" w:rsidRPr="007A5235" w:rsidRDefault="00B46325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BD2BE7" w14:textId="77777777" w:rsidR="004D566E" w:rsidRPr="007A5235" w:rsidRDefault="004D566E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14A1842" w14:textId="2D43FF10" w:rsidR="004D566E" w:rsidRPr="007A5235" w:rsidRDefault="00B46325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1,592</w:t>
            </w:r>
          </w:p>
        </w:tc>
      </w:tr>
      <w:tr w:rsidR="004D566E" w:rsidRPr="002A007A" w14:paraId="3CBD8D4F" w14:textId="77777777" w:rsidTr="002D7A8F">
        <w:trPr>
          <w:trHeight w:val="375"/>
        </w:trPr>
        <w:tc>
          <w:tcPr>
            <w:tcW w:w="6750" w:type="dxa"/>
            <w:shd w:val="clear" w:color="auto" w:fill="auto"/>
            <w:vAlign w:val="center"/>
          </w:tcPr>
          <w:p w14:paraId="72492B85" w14:textId="77777777" w:rsidR="004D566E" w:rsidRPr="007A5235" w:rsidRDefault="004D566E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78C2B" w14:textId="326A9166" w:rsidR="004D566E" w:rsidRPr="007A5235" w:rsidRDefault="00B46325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29,814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93B64" w14:textId="77777777" w:rsidR="004D566E" w:rsidRPr="007A5235" w:rsidRDefault="004D566E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184937" w14:textId="7AF748D0" w:rsidR="004D566E" w:rsidRPr="007A5235" w:rsidRDefault="00B46325" w:rsidP="004D566E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28,006</w:t>
            </w:r>
          </w:p>
        </w:tc>
      </w:tr>
    </w:tbl>
    <w:p w14:paraId="4EE2F0BB" w14:textId="48163B72" w:rsidR="00425DF1" w:rsidRDefault="00425DF1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</w:pPr>
    </w:p>
    <w:p w14:paraId="17F36752" w14:textId="77777777" w:rsidR="00425DF1" w:rsidRDefault="00425DF1">
      <w:pPr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  <w:br w:type="page"/>
      </w:r>
    </w:p>
    <w:p w14:paraId="733A1863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70"/>
        <w:gridCol w:w="1350"/>
      </w:tblGrid>
      <w:tr w:rsidR="00B46325" w:rsidRPr="007A5235" w14:paraId="5C06D462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6ED2F4EA" w14:textId="77777777" w:rsidR="00B46325" w:rsidRPr="007A5235" w:rsidRDefault="00B46325" w:rsidP="001B4AA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2"/>
                <w:cs/>
                <w:lang w:eastAsia="zh-CN"/>
              </w:rPr>
              <w:br w:type="page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0AA301" w14:textId="77777777" w:rsidR="00B46325" w:rsidRPr="007A5235" w:rsidRDefault="00B46325" w:rsidP="001B4AA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C29B7" w14:textId="77777777" w:rsidR="00B46325" w:rsidRPr="007A5235" w:rsidRDefault="00B46325" w:rsidP="001B4AA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792ED7" w14:textId="77777777" w:rsidR="00B46325" w:rsidRPr="007A5235" w:rsidRDefault="00B46325" w:rsidP="001B4AA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B46325" w:rsidRPr="007A5235" w14:paraId="5BE518E2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0D0E8B32" w14:textId="77777777" w:rsidR="00B46325" w:rsidRPr="007A5235" w:rsidRDefault="00B46325" w:rsidP="001B4AA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FEBD9B" w14:textId="77777777" w:rsidR="00B46325" w:rsidRPr="007A5235" w:rsidRDefault="00B46325" w:rsidP="001B4AA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C9EE1" w14:textId="77777777" w:rsidR="00B46325" w:rsidRPr="007A5235" w:rsidRDefault="00B46325" w:rsidP="001B4AA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27E0B9" w14:textId="77777777" w:rsidR="00B46325" w:rsidRPr="007A5235" w:rsidRDefault="00B46325" w:rsidP="001B4AAB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B46325" w:rsidRPr="007A5235" w14:paraId="7F3C96A5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7EF883B8" w14:textId="77777777" w:rsidR="00B46325" w:rsidRPr="007A5235" w:rsidRDefault="00B46325" w:rsidP="001B4AA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22015" w14:textId="77777777" w:rsidR="00B46325" w:rsidRPr="007A5235" w:rsidRDefault="00B46325" w:rsidP="001B4AA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F59161" w14:textId="77777777" w:rsidR="00B46325" w:rsidRPr="007A5235" w:rsidRDefault="00B46325" w:rsidP="001B4AA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D72894" w14:textId="77777777" w:rsidR="00B46325" w:rsidRPr="007A5235" w:rsidRDefault="00B46325" w:rsidP="001B4AAB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B46325" w:rsidRPr="007A5235" w14:paraId="2DC94CC8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526C32D3" w14:textId="77777777" w:rsidR="00B46325" w:rsidRPr="007A5235" w:rsidRDefault="00B46325" w:rsidP="001B4AA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E69E4C" w14:textId="77777777" w:rsidR="00B46325" w:rsidRPr="007A5235" w:rsidRDefault="00B46325" w:rsidP="001B4AA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5394AF" w14:textId="77777777" w:rsidR="00B46325" w:rsidRPr="007A5235" w:rsidRDefault="00B46325" w:rsidP="001B4AAB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7BFDEE" w14:textId="77777777" w:rsidR="00B46325" w:rsidRPr="007A5235" w:rsidRDefault="00B46325" w:rsidP="001B4AAB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B46325" w:rsidRPr="007A5235" w14:paraId="33978E1B" w14:textId="77777777" w:rsidTr="002D7A8F">
        <w:trPr>
          <w:trHeight w:val="360"/>
        </w:trPr>
        <w:tc>
          <w:tcPr>
            <w:tcW w:w="6750" w:type="dxa"/>
            <w:shd w:val="clear" w:color="auto" w:fill="auto"/>
          </w:tcPr>
          <w:p w14:paraId="1E936CC6" w14:textId="77777777" w:rsidR="00B46325" w:rsidRPr="007A5235" w:rsidRDefault="00B46325" w:rsidP="001B4AAB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8C0B2C9" w14:textId="77777777" w:rsidR="00B46325" w:rsidRPr="007A5235" w:rsidRDefault="00B46325" w:rsidP="001B4AAB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46325" w:rsidRPr="007A5235" w14:paraId="3338E598" w14:textId="77777777" w:rsidTr="002D7A8F">
        <w:trPr>
          <w:trHeight w:val="360"/>
        </w:trPr>
        <w:tc>
          <w:tcPr>
            <w:tcW w:w="6750" w:type="dxa"/>
            <w:shd w:val="clear" w:color="auto" w:fill="auto"/>
          </w:tcPr>
          <w:p w14:paraId="5833676A" w14:textId="77777777" w:rsidR="00B46325" w:rsidRPr="007A5235" w:rsidRDefault="00B46325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เงินลงทุนเผื่อขาย</w:t>
            </w:r>
          </w:p>
        </w:tc>
        <w:tc>
          <w:tcPr>
            <w:tcW w:w="1350" w:type="dxa"/>
            <w:shd w:val="clear" w:color="auto" w:fill="auto"/>
          </w:tcPr>
          <w:p w14:paraId="471343E5" w14:textId="77777777" w:rsidR="00B46325" w:rsidRPr="007A5235" w:rsidRDefault="00B46325" w:rsidP="001B4AA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2081BB" w14:textId="77777777" w:rsidR="00B46325" w:rsidRPr="007A5235" w:rsidRDefault="00B46325" w:rsidP="001B4AA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F1DBF18" w14:textId="77777777" w:rsidR="00B46325" w:rsidRPr="007A5235" w:rsidRDefault="00B46325" w:rsidP="001B4AA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B46325" w:rsidRPr="007A5235" w14:paraId="081D73BE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28CCC506" w14:textId="77777777" w:rsidR="00B46325" w:rsidRPr="007A5235" w:rsidRDefault="00B46325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2AF319F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258,768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F94AD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EC78A9D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258,768</w:t>
            </w:r>
          </w:p>
        </w:tc>
      </w:tr>
      <w:tr w:rsidR="00B46325" w:rsidRPr="007A5235" w14:paraId="2EA04B8F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6CEDF72B" w14:textId="77777777" w:rsidR="00B46325" w:rsidRPr="007A5235" w:rsidRDefault="00B46325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3020D7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10,999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88117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12D36E9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10,999</w:t>
            </w:r>
          </w:p>
        </w:tc>
      </w:tr>
      <w:tr w:rsidR="00B46325" w:rsidRPr="007A5235" w14:paraId="323BF82C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567F684B" w14:textId="77777777" w:rsidR="00B46325" w:rsidRPr="007A5235" w:rsidRDefault="00B46325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0D0D9B0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C29FA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A232B2B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928</w:t>
            </w:r>
          </w:p>
        </w:tc>
      </w:tr>
      <w:tr w:rsidR="00B46325" w:rsidRPr="007A5235" w14:paraId="7F922EDC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41AC8B06" w14:textId="77777777" w:rsidR="00B46325" w:rsidRPr="007A5235" w:rsidRDefault="00B46325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5E3342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E128CB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BE6C7F8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</w:t>
            </w:r>
          </w:p>
        </w:tc>
      </w:tr>
      <w:tr w:rsidR="00B46325" w:rsidRPr="007A5235" w14:paraId="3AD950B7" w14:textId="77777777" w:rsidTr="002D7A8F">
        <w:trPr>
          <w:trHeight w:val="375"/>
        </w:trPr>
        <w:tc>
          <w:tcPr>
            <w:tcW w:w="6750" w:type="dxa"/>
            <w:shd w:val="clear" w:color="auto" w:fill="auto"/>
            <w:vAlign w:val="center"/>
          </w:tcPr>
          <w:p w14:paraId="261CAFD9" w14:textId="77777777" w:rsidR="00B46325" w:rsidRPr="007A5235" w:rsidRDefault="00B46325" w:rsidP="00425DF1">
            <w:pPr>
              <w:suppressAutoHyphens/>
              <w:spacing w:after="0" w:line="240" w:lineRule="auto"/>
              <w:ind w:left="61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2F079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270,740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02739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AAAC" w14:textId="77777777" w:rsidR="00B46325" w:rsidRPr="007A5235" w:rsidRDefault="00B46325" w:rsidP="001B4AAB">
            <w:pPr>
              <w:tabs>
                <w:tab w:val="decimal" w:pos="11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270,718</w:t>
            </w:r>
          </w:p>
        </w:tc>
      </w:tr>
    </w:tbl>
    <w:p w14:paraId="5B08A633" w14:textId="1731AD24" w:rsidR="00B46325" w:rsidRDefault="00B46325">
      <w:pPr>
        <w:rPr>
          <w:rFonts w:asciiTheme="majorBidi" w:hAnsiTheme="majorBidi" w:cstheme="majorBidi"/>
        </w:rPr>
      </w:pP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69"/>
        <w:gridCol w:w="1351"/>
      </w:tblGrid>
      <w:tr w:rsidR="004D566E" w:rsidRPr="002A007A" w14:paraId="358255C1" w14:textId="77777777" w:rsidTr="002D7A8F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16C681BB" w14:textId="3B74021F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6BAED6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1F21A8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35B02AB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4D566E" w:rsidRPr="002A007A" w14:paraId="586A968D" w14:textId="77777777" w:rsidTr="002D7A8F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64209BB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0283B6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83BAD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9A41FF3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4D566E" w:rsidRPr="002A007A" w14:paraId="29E2EA82" w14:textId="77777777" w:rsidTr="002D7A8F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0C1E80E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44FEE9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F3D8F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3D6FE34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776F9B9E" w14:textId="77777777" w:rsidTr="002D7A8F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014B39F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FCAB07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ราคาทุน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/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39F8A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804B3B9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ราคาทุน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/</w:t>
            </w:r>
          </w:p>
        </w:tc>
      </w:tr>
      <w:tr w:rsidR="004D566E" w:rsidRPr="002A007A" w14:paraId="18A62F5B" w14:textId="77777777" w:rsidTr="002D7A8F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0FB1ED5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EA0C13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DE11F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A63FB22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4D566E" w:rsidRPr="002A007A" w14:paraId="2358F08F" w14:textId="77777777" w:rsidTr="002D7A8F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3A736E0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50F6AE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145FE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2AF1F84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4D566E" w:rsidRPr="002A007A" w14:paraId="16C67B67" w14:textId="77777777" w:rsidTr="002D7A8F">
        <w:trPr>
          <w:trHeight w:val="349"/>
        </w:trPr>
        <w:tc>
          <w:tcPr>
            <w:tcW w:w="6750" w:type="dxa"/>
            <w:shd w:val="clear" w:color="auto" w:fill="auto"/>
          </w:tcPr>
          <w:p w14:paraId="26115D1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032E001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D566E" w:rsidRPr="002A007A" w14:paraId="2F0E0C9A" w14:textId="77777777" w:rsidTr="002D7A8F">
        <w:trPr>
          <w:trHeight w:val="349"/>
        </w:trPr>
        <w:tc>
          <w:tcPr>
            <w:tcW w:w="6750" w:type="dxa"/>
            <w:shd w:val="clear" w:color="auto" w:fill="auto"/>
          </w:tcPr>
          <w:p w14:paraId="5778DA5D" w14:textId="77777777" w:rsidR="004D566E" w:rsidRPr="007A5235" w:rsidRDefault="004D566E" w:rsidP="004D566E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ตราสารหนี้ที่จะถือจนครบกำหนด</w:t>
            </w:r>
          </w:p>
        </w:tc>
        <w:tc>
          <w:tcPr>
            <w:tcW w:w="1350" w:type="dxa"/>
            <w:shd w:val="clear" w:color="auto" w:fill="auto"/>
          </w:tcPr>
          <w:p w14:paraId="525DF840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A09A09D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14:paraId="5E63A06B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4D566E" w:rsidRPr="002A007A" w14:paraId="19C09F26" w14:textId="77777777" w:rsidTr="002D7A8F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490640B8" w14:textId="77777777" w:rsidR="004D566E" w:rsidRPr="007A5235" w:rsidRDefault="004D566E" w:rsidP="004D566E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EDA558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7,586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AECD3EC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A8ACBFD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7,575</w:t>
            </w:r>
          </w:p>
        </w:tc>
      </w:tr>
      <w:tr w:rsidR="004D566E" w:rsidRPr="002A007A" w14:paraId="627F0E4B" w14:textId="77777777" w:rsidTr="002D7A8F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0DA64069" w14:textId="77777777" w:rsidR="004D566E" w:rsidRPr="007A5235" w:rsidRDefault="004D566E" w:rsidP="004D566E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01BA30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508632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339264D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326</w:t>
            </w:r>
          </w:p>
        </w:tc>
      </w:tr>
      <w:tr w:rsidR="004D566E" w:rsidRPr="002A007A" w14:paraId="13B9F0EB" w14:textId="77777777" w:rsidTr="002D7A8F">
        <w:trPr>
          <w:trHeight w:val="349"/>
        </w:trPr>
        <w:tc>
          <w:tcPr>
            <w:tcW w:w="6750" w:type="dxa"/>
            <w:shd w:val="clear" w:color="auto" w:fill="auto"/>
            <w:vAlign w:val="bottom"/>
          </w:tcPr>
          <w:p w14:paraId="3F544789" w14:textId="77777777" w:rsidR="004D566E" w:rsidRPr="007A5235" w:rsidRDefault="004D566E" w:rsidP="004D566E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492904" w14:textId="77777777" w:rsidR="004D566E" w:rsidRPr="007A5235" w:rsidRDefault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B7348D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7E49C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214</w:t>
            </w:r>
          </w:p>
        </w:tc>
      </w:tr>
      <w:tr w:rsidR="004D566E" w:rsidRPr="002A007A" w14:paraId="2D873C1C" w14:textId="77777777" w:rsidTr="002D7A8F">
        <w:trPr>
          <w:trHeight w:val="363"/>
        </w:trPr>
        <w:tc>
          <w:tcPr>
            <w:tcW w:w="6750" w:type="dxa"/>
            <w:shd w:val="clear" w:color="auto" w:fill="auto"/>
            <w:vAlign w:val="bottom"/>
          </w:tcPr>
          <w:p w14:paraId="5F5C1C58" w14:textId="77777777" w:rsidR="004D566E" w:rsidRPr="007A5235" w:rsidRDefault="004D566E" w:rsidP="004D566E">
            <w:pPr>
              <w:suppressAutoHyphens/>
              <w:spacing w:after="0" w:line="240" w:lineRule="auto"/>
              <w:ind w:left="70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BB845EA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7,830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5F1C12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6C48DF8" w14:textId="77777777" w:rsidR="004D566E" w:rsidRPr="007A5235" w:rsidRDefault="004D566E" w:rsidP="004D566E">
            <w:pPr>
              <w:tabs>
                <w:tab w:val="decimal" w:pos="1104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8,115</w:t>
            </w:r>
          </w:p>
        </w:tc>
      </w:tr>
    </w:tbl>
    <w:p w14:paraId="514A4ABA" w14:textId="457EB183" w:rsidR="00425DF1" w:rsidRDefault="00425DF1" w:rsidP="004D566E">
      <w:pPr>
        <w:suppressAutoHyphens/>
        <w:snapToGrid w:val="0"/>
        <w:spacing w:after="0" w:line="240" w:lineRule="auto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286CC25D" w14:textId="77777777" w:rsidR="00425DF1" w:rsidRDefault="00425DF1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tbl>
      <w:tblPr>
        <w:tblW w:w="97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69"/>
        <w:gridCol w:w="1351"/>
      </w:tblGrid>
      <w:tr w:rsidR="004D566E" w:rsidRPr="002A007A" w14:paraId="56A97FDB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2A21B20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 w:type="page"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B7F5C2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5C024B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1D0E9E3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1F5BC686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3F9ADEF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683426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FA552C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4663067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4D566E" w:rsidRPr="002A007A" w14:paraId="7CE6116A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1EDBB3C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8BF257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DCDDC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3503F8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102D875B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213704E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C49D7C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DA906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EE206DA" w14:textId="77777777" w:rsidR="004D566E" w:rsidRPr="007A5235" w:rsidRDefault="004D566E" w:rsidP="004D56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4D566E" w:rsidRPr="002A007A" w14:paraId="54911C90" w14:textId="77777777" w:rsidTr="002D7A8F">
        <w:trPr>
          <w:trHeight w:val="360"/>
        </w:trPr>
        <w:tc>
          <w:tcPr>
            <w:tcW w:w="6750" w:type="dxa"/>
            <w:shd w:val="clear" w:color="auto" w:fill="auto"/>
          </w:tcPr>
          <w:p w14:paraId="3DAE5D5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26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53F9DA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2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D566E" w:rsidRPr="002A007A" w14:paraId="036F60B2" w14:textId="77777777" w:rsidTr="002D7A8F">
        <w:trPr>
          <w:trHeight w:val="360"/>
        </w:trPr>
        <w:tc>
          <w:tcPr>
            <w:tcW w:w="6750" w:type="dxa"/>
            <w:shd w:val="clear" w:color="auto" w:fill="auto"/>
          </w:tcPr>
          <w:p w14:paraId="5E019FEB" w14:textId="77777777" w:rsidR="004D566E" w:rsidRPr="007A5235" w:rsidRDefault="004D566E" w:rsidP="004D566E">
            <w:pPr>
              <w:suppressAutoHyphens/>
              <w:spacing w:after="0" w:line="240" w:lineRule="auto"/>
              <w:ind w:left="69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เงินลงทุนทั่วไป</w:t>
            </w:r>
          </w:p>
        </w:tc>
        <w:tc>
          <w:tcPr>
            <w:tcW w:w="1350" w:type="dxa"/>
            <w:shd w:val="clear" w:color="auto" w:fill="auto"/>
          </w:tcPr>
          <w:p w14:paraId="7F60F1E1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52C3A13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</w:tcPr>
          <w:p w14:paraId="4CBCD620" w14:textId="77777777" w:rsidR="004D566E" w:rsidRPr="007A5235" w:rsidRDefault="004D566E" w:rsidP="004D56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4D566E" w:rsidRPr="002A007A" w14:paraId="33A0C2A3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62DD42B0" w14:textId="77777777" w:rsidR="004D566E" w:rsidRPr="007A5235" w:rsidRDefault="004D566E" w:rsidP="004D566E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</w:tcPr>
          <w:p w14:paraId="5D54325A" w14:textId="77777777" w:rsidR="004D566E" w:rsidRPr="007A5235" w:rsidRDefault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21C8D6D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C6A4333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707</w:t>
            </w:r>
          </w:p>
        </w:tc>
      </w:tr>
      <w:tr w:rsidR="004D566E" w:rsidRPr="002A007A" w14:paraId="68DE5491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3957C028" w14:textId="77777777" w:rsidR="004D566E" w:rsidRPr="007A5235" w:rsidRDefault="004D566E" w:rsidP="004D566E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7673894F" w14:textId="77777777" w:rsidR="004D566E" w:rsidRPr="007A5235" w:rsidRDefault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3,192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67802E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AD2E84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3,192</w:t>
            </w:r>
          </w:p>
        </w:tc>
      </w:tr>
      <w:tr w:rsidR="004D566E" w:rsidRPr="002A007A" w14:paraId="497912F6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345F3DFB" w14:textId="77777777" w:rsidR="004D566E" w:rsidRPr="007A5235" w:rsidRDefault="004D566E" w:rsidP="004D566E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44D990F6" w14:textId="77777777" w:rsidR="004D566E" w:rsidRPr="007A5235" w:rsidRDefault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3,916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9B11D8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087B8F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3,899</w:t>
            </w:r>
          </w:p>
        </w:tc>
      </w:tr>
      <w:tr w:rsidR="004D566E" w:rsidRPr="002A007A" w14:paraId="1BB3E235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44D94481" w14:textId="77777777" w:rsidR="004D566E" w:rsidRPr="007A5235" w:rsidRDefault="004D566E" w:rsidP="004D566E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5E25DA3C" w14:textId="77777777" w:rsidR="004D566E" w:rsidRPr="007A5235" w:rsidRDefault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(235)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3213AD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29B28F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(233)</w:t>
            </w:r>
          </w:p>
        </w:tc>
      </w:tr>
      <w:tr w:rsidR="004D566E" w:rsidRPr="002A007A" w14:paraId="76B8C878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5EF9BEF4" w14:textId="77777777" w:rsidR="004D566E" w:rsidRPr="007A5235" w:rsidRDefault="004D566E" w:rsidP="004D566E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1F7D38" w14:textId="77777777" w:rsidR="004D566E" w:rsidRPr="007A5235" w:rsidRDefault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3,681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139A60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15FDDC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3,666</w:t>
            </w:r>
          </w:p>
        </w:tc>
      </w:tr>
      <w:tr w:rsidR="004D566E" w:rsidRPr="002A007A" w14:paraId="2778339D" w14:textId="77777777" w:rsidTr="002D7A8F">
        <w:trPr>
          <w:trHeight w:val="217"/>
        </w:trPr>
        <w:tc>
          <w:tcPr>
            <w:tcW w:w="6750" w:type="dxa"/>
            <w:shd w:val="clear" w:color="auto" w:fill="auto"/>
            <w:vAlign w:val="bottom"/>
          </w:tcPr>
          <w:p w14:paraId="29EFA4D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14:paraId="6993D90B" w14:textId="77777777" w:rsidR="004D566E" w:rsidRPr="007A5235" w:rsidRDefault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7FA6E62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699B51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4D566E" w:rsidRPr="002A007A" w14:paraId="4E8883BD" w14:textId="77777777" w:rsidTr="002D7A8F">
        <w:trPr>
          <w:trHeight w:val="360"/>
        </w:trPr>
        <w:tc>
          <w:tcPr>
            <w:tcW w:w="6750" w:type="dxa"/>
            <w:shd w:val="clear" w:color="auto" w:fill="auto"/>
            <w:vAlign w:val="bottom"/>
          </w:tcPr>
          <w:p w14:paraId="4960E8EC" w14:textId="77777777" w:rsidR="004D566E" w:rsidRPr="007A5235" w:rsidRDefault="004D566E" w:rsidP="004D566E">
            <w:pPr>
              <w:suppressAutoHyphens/>
              <w:spacing w:after="0" w:line="240" w:lineRule="auto"/>
              <w:ind w:left="690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350" w:type="dxa"/>
            <w:tcBorders>
              <w:bottom w:val="double" w:sz="4" w:space="0" w:color="000000"/>
            </w:tcBorders>
            <w:shd w:val="clear" w:color="auto" w:fill="auto"/>
          </w:tcPr>
          <w:p w14:paraId="25D48C3D" w14:textId="77777777" w:rsidR="004D566E" w:rsidRPr="007A5235" w:rsidRDefault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312,065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614C637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60525D0" w14:textId="77777777" w:rsidR="004D566E" w:rsidRPr="007A5235" w:rsidRDefault="004D566E" w:rsidP="004D566E">
            <w:pPr>
              <w:tabs>
                <w:tab w:val="decimal" w:pos="1131"/>
              </w:tabs>
              <w:suppressAutoHyphens/>
              <w:snapToGrid w:val="0"/>
              <w:spacing w:after="0" w:line="240" w:lineRule="auto"/>
              <w:ind w:right="-10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310,505</w:t>
            </w:r>
          </w:p>
        </w:tc>
      </w:tr>
    </w:tbl>
    <w:p w14:paraId="77FCA61C" w14:textId="054180DB" w:rsidR="00C40D48" w:rsidRPr="007A5235" w:rsidRDefault="00C40D48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179219A5" w14:textId="769973CE" w:rsidR="00C40D48" w:rsidRPr="007A5235" w:rsidRDefault="00C40D48" w:rsidP="00720CAF">
      <w:pPr>
        <w:numPr>
          <w:ilvl w:val="0"/>
          <w:numId w:val="17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และหลักทรัพย์ที่จะถือจนครบกำหนด</w:t>
      </w:r>
    </w:p>
    <w:p w14:paraId="7B86FCEA" w14:textId="77777777" w:rsidR="00C40D48" w:rsidRPr="002A007A" w:rsidRDefault="00C40D48" w:rsidP="00C40D48">
      <w:pPr>
        <w:tabs>
          <w:tab w:val="left" w:pos="540"/>
        </w:tabs>
        <w:ind w:left="540" w:right="-25" w:hanging="270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35"/>
        <w:gridCol w:w="879"/>
        <w:gridCol w:w="238"/>
        <w:gridCol w:w="751"/>
        <w:gridCol w:w="243"/>
        <w:gridCol w:w="664"/>
        <w:gridCol w:w="239"/>
        <w:gridCol w:w="751"/>
        <w:gridCol w:w="239"/>
        <w:gridCol w:w="31"/>
        <w:gridCol w:w="882"/>
        <w:gridCol w:w="239"/>
        <w:gridCol w:w="751"/>
        <w:gridCol w:w="239"/>
        <w:gridCol w:w="790"/>
        <w:gridCol w:w="239"/>
        <w:gridCol w:w="659"/>
        <w:gridCol w:w="12"/>
      </w:tblGrid>
      <w:tr w:rsidR="001E0DBA" w:rsidRPr="002A007A" w14:paraId="478F8CF9" w14:textId="77777777" w:rsidTr="002D7A8F">
        <w:tc>
          <w:tcPr>
            <w:tcW w:w="1436" w:type="dxa"/>
            <w:shd w:val="clear" w:color="auto" w:fill="auto"/>
            <w:vAlign w:val="bottom"/>
          </w:tcPr>
          <w:p w14:paraId="00CA6572" w14:textId="77777777" w:rsidR="001E0DBA" w:rsidRPr="002A007A" w:rsidRDefault="001E0DBA" w:rsidP="007A5235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64" w:type="dxa"/>
            <w:gridSpan w:val="7"/>
            <w:shd w:val="clear" w:color="auto" w:fill="auto"/>
            <w:vAlign w:val="bottom"/>
          </w:tcPr>
          <w:p w14:paraId="3DF23287" w14:textId="3B80FCA6" w:rsidR="001E0DBA" w:rsidRPr="002A007A" w:rsidRDefault="001E0DBA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89330C" w14:textId="77777777" w:rsidR="001E0DBA" w:rsidRPr="002A007A" w:rsidRDefault="001E0DBA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811" w:type="dxa"/>
            <w:gridSpan w:val="8"/>
            <w:shd w:val="clear" w:color="auto" w:fill="auto"/>
            <w:vAlign w:val="bottom"/>
          </w:tcPr>
          <w:p w14:paraId="6FA27C82" w14:textId="7CB9031A" w:rsidR="001E0DBA" w:rsidRPr="002A007A" w:rsidRDefault="001E0DBA" w:rsidP="007A523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เฉพาะธนาคาร</w:t>
            </w:r>
          </w:p>
        </w:tc>
      </w:tr>
      <w:tr w:rsidR="001E0DBA" w:rsidRPr="002A007A" w14:paraId="7066DB1C" w14:textId="77777777" w:rsidTr="002D7A8F">
        <w:trPr>
          <w:gridAfter w:val="1"/>
          <w:wAfter w:w="12" w:type="dxa"/>
        </w:trPr>
        <w:tc>
          <w:tcPr>
            <w:tcW w:w="1436" w:type="dxa"/>
            <w:shd w:val="clear" w:color="auto" w:fill="auto"/>
            <w:vAlign w:val="bottom"/>
          </w:tcPr>
          <w:p w14:paraId="69201AAD" w14:textId="77777777" w:rsidR="001E0DBA" w:rsidRPr="002A007A" w:rsidRDefault="001E0DBA" w:rsidP="007A5235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4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64" w:type="dxa"/>
            <w:gridSpan w:val="7"/>
            <w:shd w:val="clear" w:color="auto" w:fill="auto"/>
            <w:vAlign w:val="bottom"/>
          </w:tcPr>
          <w:p w14:paraId="0FAC401C" w14:textId="44266ED9" w:rsidR="001E0DBA" w:rsidRPr="002A007A" w:rsidRDefault="007A0AAA" w:rsidP="007A5235">
            <w:pPr>
              <w:spacing w:after="0" w:line="240" w:lineRule="auto"/>
              <w:ind w:left="-120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A007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5E241CCE" w14:textId="77777777" w:rsidR="001E0DBA" w:rsidRPr="002A007A" w:rsidRDefault="001E0DBA">
            <w:pPr>
              <w:pStyle w:val="BodyText"/>
              <w:snapToGrid w:val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0" w:type="dxa"/>
            <w:gridSpan w:val="8"/>
            <w:shd w:val="clear" w:color="auto" w:fill="auto"/>
            <w:vAlign w:val="bottom"/>
          </w:tcPr>
          <w:p w14:paraId="2A71F23D" w14:textId="27B93606" w:rsidR="001E0DBA" w:rsidRPr="002A007A" w:rsidRDefault="001E0DBA" w:rsidP="007A5235">
            <w:pPr>
              <w:spacing w:after="0" w:line="240" w:lineRule="auto"/>
              <w:ind w:left="-120" w:right="-9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A0AAA" w:rsidRPr="002A007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E0DBA" w:rsidRPr="002A007A" w14:paraId="0D9A148A" w14:textId="77777777" w:rsidTr="00AB1A08">
        <w:trPr>
          <w:gridAfter w:val="1"/>
          <w:wAfter w:w="10" w:type="dxa"/>
          <w:trHeight w:hRule="exact" w:val="1080"/>
        </w:trPr>
        <w:tc>
          <w:tcPr>
            <w:tcW w:w="1436" w:type="dxa"/>
            <w:shd w:val="clear" w:color="auto" w:fill="auto"/>
            <w:vAlign w:val="bottom"/>
          </w:tcPr>
          <w:p w14:paraId="34F0AFEB" w14:textId="4CA9878E" w:rsidR="001E0DBA" w:rsidRPr="002A007A" w:rsidRDefault="002D7A8F" w:rsidP="002D7A8F">
            <w:pPr>
              <w:ind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ประเภทของหลักทรัพย์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10998FD5" w14:textId="521A0E75" w:rsidR="001E0DBA" w:rsidRPr="002A007A" w:rsidRDefault="002D7A8F" w:rsidP="002D7A8F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2FA077" w14:textId="77777777" w:rsidR="001E0DBA" w:rsidRPr="002A007A" w:rsidRDefault="001E0DBA" w:rsidP="002D7A8F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42BD703" w14:textId="6A0B6477" w:rsidR="001E0DBA" w:rsidRPr="002A007A" w:rsidRDefault="002D7A8F" w:rsidP="002D7A8F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</w:t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E46995" w14:textId="77777777" w:rsidR="001E0DBA" w:rsidRPr="002A007A" w:rsidRDefault="001E0DBA" w:rsidP="002D7A8F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5B3244A" w14:textId="754E01C7" w:rsidR="001E0DBA" w:rsidRPr="002A007A" w:rsidRDefault="001E0DBA" w:rsidP="00080BB8">
            <w:pPr>
              <w:ind w:left="-160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2D7A8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</w:t>
            </w:r>
            <w:r w:rsidR="00080BB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83F655" w14:textId="77777777" w:rsidR="001E0DBA" w:rsidRPr="002A007A" w:rsidRDefault="001E0DBA" w:rsidP="002D7A8F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58E17B6" w14:textId="3721B004" w:rsidR="001E0DBA" w:rsidRPr="002A007A" w:rsidRDefault="002D7A8F" w:rsidP="002D7A8F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306C1F" w14:textId="77777777" w:rsidR="001E0DBA" w:rsidRPr="002A007A" w:rsidRDefault="001E0DBA" w:rsidP="002D7A8F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07B0B449" w14:textId="2A6D1DEC" w:rsidR="001E0DBA" w:rsidRPr="002A007A" w:rsidRDefault="002D7A8F" w:rsidP="002D7A8F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0111E3" w14:textId="77777777" w:rsidR="001E0DBA" w:rsidRPr="002A007A" w:rsidRDefault="001E0DBA" w:rsidP="002D7A8F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118023D" w14:textId="1502E08C" w:rsidR="001E0DBA" w:rsidRPr="002A007A" w:rsidRDefault="002D7A8F" w:rsidP="002D7A8F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</w:t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1AB0A8" w14:textId="77777777" w:rsidR="001E0DBA" w:rsidRPr="002A007A" w:rsidRDefault="001E0DBA" w:rsidP="002D7A8F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7F7F659" w14:textId="2274A336" w:rsidR="001E0DBA" w:rsidRPr="002A007A" w:rsidRDefault="001E0DBA" w:rsidP="002D7A8F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2D7A8F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</w:t>
            </w:r>
            <w:r w:rsidR="00080BB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B27B97" w14:textId="77777777" w:rsidR="001E0DBA" w:rsidRPr="002A007A" w:rsidRDefault="001E0DBA" w:rsidP="002D7A8F">
            <w:pPr>
              <w:snapToGrid w:val="0"/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303C1FBB" w14:textId="67612630" w:rsidR="001E0DBA" w:rsidRPr="002A007A" w:rsidRDefault="002D7A8F" w:rsidP="002D7A8F">
            <w:pPr>
              <w:ind w:left="-7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1E0DBA"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E0DBA" w:rsidRPr="002A007A" w14:paraId="12407780" w14:textId="77777777" w:rsidTr="002D7A8F">
        <w:trPr>
          <w:gridAfter w:val="1"/>
          <w:wAfter w:w="12" w:type="dxa"/>
          <w:trHeight w:val="272"/>
        </w:trPr>
        <w:tc>
          <w:tcPr>
            <w:tcW w:w="1436" w:type="dxa"/>
            <w:shd w:val="clear" w:color="auto" w:fill="auto"/>
          </w:tcPr>
          <w:p w14:paraId="183918E6" w14:textId="77777777" w:rsidR="001E0DBA" w:rsidRPr="002A007A" w:rsidRDefault="001E0DBA" w:rsidP="007A5235">
            <w:pPr>
              <w:snapToGrid w:val="0"/>
              <w:spacing w:after="0" w:line="240" w:lineRule="auto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3" w:type="dxa"/>
            <w:gridSpan w:val="16"/>
            <w:shd w:val="clear" w:color="auto" w:fill="auto"/>
            <w:vAlign w:val="bottom"/>
          </w:tcPr>
          <w:p w14:paraId="617CF7EF" w14:textId="77777777" w:rsidR="001E0DBA" w:rsidRPr="002A007A" w:rsidRDefault="001E0DBA" w:rsidP="007A5235">
            <w:pPr>
              <w:tabs>
                <w:tab w:val="decimal" w:pos="517"/>
              </w:tabs>
              <w:spacing w:after="0" w:line="240" w:lineRule="auto"/>
              <w:ind w:right="-3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00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E0DBA" w:rsidRPr="002A007A" w14:paraId="5FFCEE7F" w14:textId="77777777" w:rsidTr="002D7A8F">
        <w:trPr>
          <w:gridAfter w:val="1"/>
          <w:wAfter w:w="10" w:type="dxa"/>
        </w:trPr>
        <w:tc>
          <w:tcPr>
            <w:tcW w:w="1436" w:type="dxa"/>
            <w:shd w:val="clear" w:color="auto" w:fill="auto"/>
            <w:vAlign w:val="bottom"/>
          </w:tcPr>
          <w:p w14:paraId="4E351DA6" w14:textId="77777777" w:rsidR="001E0DBA" w:rsidRPr="002A007A" w:rsidRDefault="001E0DBA">
            <w:pPr>
              <w:pStyle w:val="NormalWeb"/>
              <w:spacing w:before="0" w:after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6BF5354" w14:textId="23C279B8" w:rsidR="001E0DBA" w:rsidRPr="002A007A" w:rsidRDefault="001E0DBA" w:rsidP="007A5235">
            <w:pPr>
              <w:tabs>
                <w:tab w:val="decimal" w:pos="702"/>
              </w:tabs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269,416</w:t>
            </w:r>
            <w:r w:rsidRPr="002A00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4EC982E" w14:textId="77777777" w:rsidR="001E0DBA" w:rsidRPr="002A007A" w:rsidRDefault="001E0DBA" w:rsidP="007A5235">
            <w:pPr>
              <w:tabs>
                <w:tab w:val="decimal" w:pos="575"/>
                <w:tab w:val="decimal" w:pos="702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396EE50" w14:textId="76C44F79" w:rsidR="001E0DBA" w:rsidRPr="002A007A" w:rsidRDefault="001E0DBA" w:rsidP="007A5235">
            <w:pPr>
              <w:tabs>
                <w:tab w:val="decimal" w:pos="520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1,525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0411F1F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D53BA9B" w14:textId="6429C7AC" w:rsidR="001E0DBA" w:rsidRPr="002A007A" w:rsidRDefault="001E0DBA" w:rsidP="007A5235">
            <w:pPr>
              <w:tabs>
                <w:tab w:val="decimal" w:pos="520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(201)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2ABE0E" w14:textId="77777777" w:rsidR="001E0DBA" w:rsidRPr="002A007A" w:rsidRDefault="001E0DBA" w:rsidP="007A5235">
            <w:pPr>
              <w:tabs>
                <w:tab w:val="decimal" w:pos="520"/>
                <w:tab w:val="decimal" w:pos="575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2C9C85F" w14:textId="31DDEEEC" w:rsidR="001E0DBA" w:rsidRPr="002A007A" w:rsidRDefault="001E0DBA" w:rsidP="007A5235">
            <w:pPr>
              <w:tabs>
                <w:tab w:val="decimal" w:pos="597"/>
              </w:tabs>
              <w:spacing w:after="0" w:line="240" w:lineRule="auto"/>
              <w:ind w:left="14"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270,740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18C193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2AC6EECF" w14:textId="30845F8C" w:rsidR="001E0DBA" w:rsidRPr="002A007A" w:rsidRDefault="001E0DBA" w:rsidP="007A5235">
            <w:pPr>
              <w:tabs>
                <w:tab w:val="decimal" w:pos="702"/>
              </w:tabs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269,397</w:t>
            </w:r>
            <w:r w:rsidRPr="002A00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C43CD7" w14:textId="77777777" w:rsidR="001E0DBA" w:rsidRPr="002A007A" w:rsidRDefault="001E0DBA" w:rsidP="007A5235">
            <w:pPr>
              <w:tabs>
                <w:tab w:val="decimal" w:pos="575"/>
                <w:tab w:val="decimal" w:pos="702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F5EBC13" w14:textId="61523CCC" w:rsidR="001E0DBA" w:rsidRPr="002A007A" w:rsidRDefault="001E0DBA" w:rsidP="007A5235">
            <w:pPr>
              <w:tabs>
                <w:tab w:val="decimal" w:pos="520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1,522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62190A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E678373" w14:textId="2AF34E21" w:rsidR="001E0DBA" w:rsidRPr="002A007A" w:rsidRDefault="001E0DBA" w:rsidP="007A5235">
            <w:pPr>
              <w:tabs>
                <w:tab w:val="decimal" w:pos="634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(201)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2AC57E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57E75035" w14:textId="530910AB" w:rsidR="001E0DBA" w:rsidRPr="002A007A" w:rsidRDefault="001E0DBA" w:rsidP="007A5235">
            <w:pPr>
              <w:tabs>
                <w:tab w:val="decimal" w:pos="460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270,718</w:t>
            </w:r>
          </w:p>
        </w:tc>
      </w:tr>
      <w:tr w:rsidR="001E0DBA" w:rsidRPr="002A007A" w14:paraId="608DC090" w14:textId="77777777" w:rsidTr="002D7A8F">
        <w:trPr>
          <w:gridAfter w:val="1"/>
          <w:wAfter w:w="10" w:type="dxa"/>
        </w:trPr>
        <w:tc>
          <w:tcPr>
            <w:tcW w:w="1436" w:type="dxa"/>
            <w:shd w:val="clear" w:color="auto" w:fill="auto"/>
            <w:vAlign w:val="bottom"/>
          </w:tcPr>
          <w:p w14:paraId="4F469AFC" w14:textId="5068ED68" w:rsidR="001E0DBA" w:rsidRPr="002A007A" w:rsidRDefault="000903C6" w:rsidP="007A5235">
            <w:pPr>
              <w:spacing w:after="0" w:line="240" w:lineRule="auto"/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8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B4A5A3" w14:textId="2A239A9E" w:rsidR="001E0DBA" w:rsidRPr="002A007A" w:rsidRDefault="001E0DBA" w:rsidP="007A5235">
            <w:pPr>
              <w:tabs>
                <w:tab w:val="decimal" w:pos="702"/>
              </w:tabs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7,830</w:t>
            </w:r>
            <w:r w:rsidRPr="002A00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43543A" w14:textId="77777777" w:rsidR="001E0DBA" w:rsidRPr="002A007A" w:rsidRDefault="001E0DBA" w:rsidP="007A5235">
            <w:pPr>
              <w:tabs>
                <w:tab w:val="decimal" w:pos="575"/>
                <w:tab w:val="decimal" w:pos="702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031221" w14:textId="32EF72CB" w:rsidR="001E0DBA" w:rsidRPr="002A007A" w:rsidRDefault="001E0DBA" w:rsidP="007A5235">
            <w:pPr>
              <w:tabs>
                <w:tab w:val="decimal" w:pos="520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DB6CC1" w14:textId="77777777" w:rsidR="001E0DBA" w:rsidRPr="002A007A" w:rsidRDefault="001E0DBA" w:rsidP="007A5235">
            <w:pPr>
              <w:tabs>
                <w:tab w:val="decimal" w:pos="575"/>
              </w:tabs>
              <w:snapToGrid w:val="0"/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E81030" w14:textId="2713B5F5" w:rsidR="001E0DBA" w:rsidRPr="002A007A" w:rsidRDefault="001E0DBA" w:rsidP="007A5235">
            <w:pPr>
              <w:tabs>
                <w:tab w:val="decimal" w:pos="166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C1E6D0" w14:textId="77777777" w:rsidR="001E0DBA" w:rsidRPr="002A007A" w:rsidRDefault="001E0DBA" w:rsidP="007A5235">
            <w:pPr>
              <w:tabs>
                <w:tab w:val="decimal" w:pos="520"/>
                <w:tab w:val="decimal" w:pos="575"/>
              </w:tabs>
              <w:snapToGrid w:val="0"/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C0B0A0" w14:textId="3A38342C" w:rsidR="001E0DBA" w:rsidRPr="002A007A" w:rsidRDefault="001E0DBA" w:rsidP="007A5235">
            <w:pPr>
              <w:tabs>
                <w:tab w:val="decimal" w:pos="597"/>
              </w:tabs>
              <w:spacing w:after="0" w:line="240" w:lineRule="auto"/>
              <w:ind w:left="14"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8,717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44B5BA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FC84F9" w14:textId="1DD1514E" w:rsidR="001E0DBA" w:rsidRPr="002A007A" w:rsidRDefault="001E0DBA" w:rsidP="007A5235">
            <w:pPr>
              <w:tabs>
                <w:tab w:val="decimal" w:pos="612"/>
              </w:tabs>
              <w:snapToGrid w:val="0"/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8,115</w:t>
            </w:r>
            <w:r w:rsidRPr="002A007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862D95" w14:textId="77777777" w:rsidR="001E0DBA" w:rsidRPr="002A007A" w:rsidRDefault="001E0DBA" w:rsidP="007A5235">
            <w:pPr>
              <w:tabs>
                <w:tab w:val="decimal" w:pos="575"/>
              </w:tabs>
              <w:snapToGrid w:val="0"/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8F80F9" w14:textId="0228E75F" w:rsidR="001E0DBA" w:rsidRPr="002A007A" w:rsidRDefault="001E0DBA" w:rsidP="007A5235">
            <w:pPr>
              <w:tabs>
                <w:tab w:val="decimal" w:pos="520"/>
              </w:tabs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53B41C" w14:textId="77777777" w:rsidR="001E0DBA" w:rsidRPr="002A007A" w:rsidRDefault="001E0DBA" w:rsidP="007A5235">
            <w:pPr>
              <w:tabs>
                <w:tab w:val="decimal" w:pos="575"/>
              </w:tabs>
              <w:snapToGrid w:val="0"/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31867E" w14:textId="7640C64E" w:rsidR="001E0DBA" w:rsidRPr="002A007A" w:rsidRDefault="001E0DBA" w:rsidP="007A5235">
            <w:pPr>
              <w:tabs>
                <w:tab w:val="decimal" w:pos="454"/>
                <w:tab w:val="decimal" w:pos="697"/>
              </w:tabs>
              <w:spacing w:after="0" w:line="240" w:lineRule="auto"/>
              <w:ind w:left="15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014DF6" w14:textId="77777777" w:rsidR="001E0DBA" w:rsidRPr="002A007A" w:rsidRDefault="001E0DBA" w:rsidP="007A5235">
            <w:pPr>
              <w:tabs>
                <w:tab w:val="decimal" w:pos="575"/>
              </w:tabs>
              <w:snapToGrid w:val="0"/>
              <w:spacing w:after="0" w:line="240" w:lineRule="auto"/>
              <w:ind w:left="15" w:right="-1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18CD6D" w14:textId="2E049148" w:rsidR="001E0DBA" w:rsidRPr="002A007A" w:rsidRDefault="001E0DBA" w:rsidP="007A5235">
            <w:pPr>
              <w:tabs>
                <w:tab w:val="decimal" w:pos="460"/>
              </w:tabs>
              <w:snapToGrid w:val="0"/>
              <w:spacing w:after="0" w:line="240" w:lineRule="auto"/>
              <w:ind w:left="-8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>9,002</w:t>
            </w:r>
          </w:p>
        </w:tc>
      </w:tr>
      <w:tr w:rsidR="001E0DBA" w:rsidRPr="002A007A" w14:paraId="42F12333" w14:textId="77777777" w:rsidTr="002D7A8F">
        <w:trPr>
          <w:gridAfter w:val="1"/>
          <w:wAfter w:w="10" w:type="dxa"/>
        </w:trPr>
        <w:tc>
          <w:tcPr>
            <w:tcW w:w="1436" w:type="dxa"/>
            <w:shd w:val="clear" w:color="auto" w:fill="auto"/>
            <w:vAlign w:val="bottom"/>
          </w:tcPr>
          <w:p w14:paraId="392138B8" w14:textId="77777777" w:rsidR="001E0DBA" w:rsidRPr="002A007A" w:rsidRDefault="001E0DBA" w:rsidP="007A5235">
            <w:pPr>
              <w:spacing w:after="0" w:line="240" w:lineRule="auto"/>
              <w:ind w:right="180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A89AD9B" w14:textId="1936505B" w:rsidR="001E0DBA" w:rsidRPr="002A007A" w:rsidRDefault="001E0DBA" w:rsidP="007A5235">
            <w:pPr>
              <w:tabs>
                <w:tab w:val="decimal" w:pos="612"/>
              </w:tabs>
              <w:snapToGrid w:val="0"/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277,246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D5E715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0EC6F5" w14:textId="53B57AC4" w:rsidR="001E0DBA" w:rsidRPr="002A007A" w:rsidRDefault="001E0DBA" w:rsidP="007A5235">
            <w:pPr>
              <w:tabs>
                <w:tab w:val="decimal" w:pos="520"/>
              </w:tabs>
              <w:spacing w:after="0" w:line="240" w:lineRule="auto"/>
              <w:ind w:left="15" w:right="-106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2,412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F34C91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CD2CEB" w14:textId="74338485" w:rsidR="001E0DBA" w:rsidRPr="002A007A" w:rsidRDefault="001E0DBA" w:rsidP="007A5235">
            <w:pPr>
              <w:tabs>
                <w:tab w:val="decimal" w:pos="520"/>
              </w:tabs>
              <w:spacing w:after="0" w:line="240" w:lineRule="auto"/>
              <w:ind w:left="15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410FD6" w14:textId="77777777" w:rsidR="001E0DBA" w:rsidRPr="002A007A" w:rsidRDefault="001E0DBA" w:rsidP="007A5235">
            <w:pPr>
              <w:tabs>
                <w:tab w:val="decimal" w:pos="520"/>
                <w:tab w:val="decimal" w:pos="575"/>
              </w:tabs>
              <w:spacing w:after="0" w:line="240" w:lineRule="auto"/>
              <w:ind w:left="15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093DC3" w14:textId="776FE1EB" w:rsidR="001E0DBA" w:rsidRPr="002A007A" w:rsidRDefault="001E0DBA" w:rsidP="007A5235">
            <w:pPr>
              <w:tabs>
                <w:tab w:val="decimal" w:pos="597"/>
              </w:tabs>
              <w:spacing w:after="0" w:line="240" w:lineRule="auto"/>
              <w:ind w:left="14" w:right="-101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279,457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934473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napToGrid w:val="0"/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EB5A4C0" w14:textId="004633C7" w:rsidR="001E0DBA" w:rsidRPr="002A007A" w:rsidRDefault="001E0DBA" w:rsidP="007A5235">
            <w:pPr>
              <w:tabs>
                <w:tab w:val="decimal" w:pos="612"/>
              </w:tabs>
              <w:snapToGrid w:val="0"/>
              <w:spacing w:after="0" w:line="240" w:lineRule="auto"/>
              <w:ind w:left="-87" w:right="-43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277,512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7E43B3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BF7FDB8" w14:textId="203D0ABF" w:rsidR="001E0DBA" w:rsidRPr="002A007A" w:rsidRDefault="001E0DBA" w:rsidP="007A5235">
            <w:pPr>
              <w:tabs>
                <w:tab w:val="decimal" w:pos="520"/>
              </w:tabs>
              <w:spacing w:after="0" w:line="240" w:lineRule="auto"/>
              <w:ind w:left="15" w:right="-106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CD77ED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7E9126" w14:textId="60D216BB" w:rsidR="001E0DBA" w:rsidRPr="002A007A" w:rsidRDefault="001E0DBA" w:rsidP="007A5235">
            <w:pPr>
              <w:tabs>
                <w:tab w:val="decimal" w:pos="634"/>
              </w:tabs>
              <w:snapToGrid w:val="0"/>
              <w:spacing w:after="0" w:line="240" w:lineRule="auto"/>
              <w:ind w:left="-87" w:right="-106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930E4F" w14:textId="77777777" w:rsidR="001E0DBA" w:rsidRPr="002A007A" w:rsidRDefault="001E0DBA" w:rsidP="007A5235">
            <w:pPr>
              <w:tabs>
                <w:tab w:val="decimal" w:pos="575"/>
                <w:tab w:val="decimal" w:pos="612"/>
              </w:tabs>
              <w:spacing w:after="0" w:line="240" w:lineRule="auto"/>
              <w:ind w:left="-87" w:right="-106"/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98CCAF" w14:textId="76BEE7E3" w:rsidR="001E0DBA" w:rsidRPr="002A007A" w:rsidRDefault="001E0DBA" w:rsidP="007A5235">
            <w:pPr>
              <w:tabs>
                <w:tab w:val="decimal" w:pos="460"/>
              </w:tabs>
              <w:snapToGrid w:val="0"/>
              <w:spacing w:after="0" w:line="240" w:lineRule="auto"/>
              <w:ind w:left="-87" w:right="-106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279,720</w:t>
            </w:r>
          </w:p>
        </w:tc>
      </w:tr>
    </w:tbl>
    <w:p w14:paraId="2221A5A5" w14:textId="77777777" w:rsidR="00034E78" w:rsidRPr="00B46325" w:rsidRDefault="00034E78" w:rsidP="00DF6158">
      <w:pPr>
        <w:suppressAutoHyphens/>
        <w:spacing w:after="0" w:line="240" w:lineRule="auto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67C2706B" w14:textId="3C6B73D7" w:rsidR="00D37B7B" w:rsidRDefault="00D37B7B" w:rsidP="00034E78">
      <w:pPr>
        <w:tabs>
          <w:tab w:val="left" w:pos="720"/>
        </w:tabs>
        <w:spacing w:after="0" w:line="240" w:lineRule="auto"/>
        <w:ind w:left="450"/>
        <w:contextualSpacing/>
        <w:jc w:val="both"/>
        <w:rPr>
          <w:rFonts w:asciiTheme="majorBidi" w:hAnsiTheme="majorBidi" w:cstheme="majorBidi"/>
          <w:sz w:val="20"/>
          <w:szCs w:val="20"/>
          <w:lang w:val="th-TH"/>
        </w:rPr>
      </w:pPr>
      <w:r w:rsidRPr="007A5235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7A5235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ab/>
      </w:r>
      <w:r w:rsidRPr="007A5235">
        <w:rPr>
          <w:rFonts w:asciiTheme="majorBidi" w:hAnsiTheme="majorBidi" w:cstheme="majorBidi"/>
          <w:sz w:val="20"/>
          <w:szCs w:val="20"/>
          <w:cs/>
          <w:lang w:val="th-TH"/>
        </w:rPr>
        <w:t>สุทธิจากค่าเผื่อการด้อยค่า</w:t>
      </w:r>
    </w:p>
    <w:p w14:paraId="0147D102" w14:textId="3CF91572" w:rsidR="00425DF1" w:rsidRDefault="00425DF1">
      <w:pPr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  <w:br w:type="page"/>
      </w:r>
    </w:p>
    <w:p w14:paraId="45322F48" w14:textId="540762F3" w:rsidR="004D566E" w:rsidRPr="007A5235" w:rsidRDefault="004D566E" w:rsidP="00720CAF">
      <w:pPr>
        <w:numPr>
          <w:ilvl w:val="0"/>
          <w:numId w:val="17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</w:t>
      </w:r>
      <w:r w:rsidR="00635212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หลักทรัพย์ที่</w:t>
      </w:r>
      <w:r w:rsidR="005B0DAA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ถือหุ้นตั้งแต่ร้อยละ 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10 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ขึ้นไป</w:t>
      </w:r>
    </w:p>
    <w:p w14:paraId="314CC7B5" w14:textId="77777777" w:rsidR="004D566E" w:rsidRPr="007A5235" w:rsidRDefault="004D566E" w:rsidP="004D566E">
      <w:pPr>
        <w:tabs>
          <w:tab w:val="left" w:pos="1080"/>
        </w:tabs>
        <w:suppressAutoHyphens/>
        <w:spacing w:after="0" w:line="240" w:lineRule="auto"/>
        <w:ind w:left="108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900"/>
        <w:gridCol w:w="246"/>
        <w:gridCol w:w="924"/>
        <w:gridCol w:w="255"/>
        <w:gridCol w:w="915"/>
        <w:gridCol w:w="900"/>
        <w:gridCol w:w="292"/>
        <w:gridCol w:w="878"/>
      </w:tblGrid>
      <w:tr w:rsidR="004D566E" w:rsidRPr="002A007A" w14:paraId="092AEB38" w14:textId="77777777" w:rsidTr="000C4CDC">
        <w:tc>
          <w:tcPr>
            <w:tcW w:w="2898" w:type="dxa"/>
            <w:shd w:val="clear" w:color="auto" w:fill="auto"/>
          </w:tcPr>
          <w:p w14:paraId="69962977" w14:textId="77777777" w:rsidR="004D566E" w:rsidRPr="007A5235" w:rsidRDefault="004D566E" w:rsidP="00DF769E">
            <w:pPr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14:paraId="40C1BBB5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634AE3C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92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985" w:type="dxa"/>
            <w:gridSpan w:val="4"/>
          </w:tcPr>
          <w:p w14:paraId="4B11E92B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9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งบการเงินเฉพาะ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ธนาคาร</w:t>
            </w:r>
          </w:p>
        </w:tc>
      </w:tr>
      <w:tr w:rsidR="004D566E" w:rsidRPr="002A007A" w14:paraId="0824E55A" w14:textId="77777777" w:rsidTr="000C4CDC">
        <w:tc>
          <w:tcPr>
            <w:tcW w:w="2898" w:type="dxa"/>
            <w:shd w:val="clear" w:color="auto" w:fill="auto"/>
          </w:tcPr>
          <w:p w14:paraId="4E8E7997" w14:textId="77777777" w:rsidR="004D566E" w:rsidRPr="007A5235" w:rsidRDefault="004D566E" w:rsidP="00DF769E">
            <w:pPr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DB832D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442FB6" w14:textId="13E3110E" w:rsidR="004D566E" w:rsidRPr="007A5235" w:rsidRDefault="004D566E" w:rsidP="004D566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3</w:t>
            </w:r>
            <w:r w:rsidR="00DF769E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 xml:space="preserve"> </w:t>
            </w:r>
            <w:r w:rsidR="00DF769E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E7353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7CF0EECB" w14:textId="77777777" w:rsidR="004D566E" w:rsidRPr="007A5235" w:rsidRDefault="004D566E" w:rsidP="004D566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205D8F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5" w:type="dxa"/>
            <w:vAlign w:val="center"/>
          </w:tcPr>
          <w:p w14:paraId="7561088A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9198A9" w14:textId="641FFD7F" w:rsidR="004D566E" w:rsidRPr="007A5235" w:rsidRDefault="00DF769E" w:rsidP="004D566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A9A4F0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CD7A6C0" w14:textId="77777777" w:rsidR="004D566E" w:rsidRPr="007A5235" w:rsidRDefault="004D566E" w:rsidP="004D566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</w:tr>
      <w:tr w:rsidR="004D566E" w:rsidRPr="002A007A" w14:paraId="11637E47" w14:textId="77777777" w:rsidTr="000C4CDC">
        <w:tc>
          <w:tcPr>
            <w:tcW w:w="2898" w:type="dxa"/>
            <w:shd w:val="clear" w:color="auto" w:fill="auto"/>
          </w:tcPr>
          <w:p w14:paraId="0A7F59C2" w14:textId="77777777" w:rsidR="004D566E" w:rsidRPr="007A5235" w:rsidRDefault="004D566E" w:rsidP="00DF769E">
            <w:pPr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A31375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2E613E" w14:textId="77777777" w:rsidR="004D566E" w:rsidRPr="007A5235" w:rsidRDefault="004D566E" w:rsidP="004D566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557D6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3DB80E17" w14:textId="77777777" w:rsidR="004D566E" w:rsidRPr="007A5235" w:rsidRDefault="004D566E" w:rsidP="004D566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9015B0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5" w:type="dxa"/>
            <w:vAlign w:val="center"/>
          </w:tcPr>
          <w:p w14:paraId="240CF641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4FDAA1" w14:textId="77777777" w:rsidR="004D566E" w:rsidRPr="007A5235" w:rsidRDefault="004D566E" w:rsidP="004D566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283231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BE6D418" w14:textId="77777777" w:rsidR="004D566E" w:rsidRPr="007A5235" w:rsidRDefault="004D566E" w:rsidP="004D566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4D566E" w:rsidRPr="002A007A" w14:paraId="50A71B86" w14:textId="77777777" w:rsidTr="000C4CDC">
        <w:tc>
          <w:tcPr>
            <w:tcW w:w="2898" w:type="dxa"/>
            <w:shd w:val="clear" w:color="auto" w:fill="auto"/>
          </w:tcPr>
          <w:p w14:paraId="30F03074" w14:textId="77777777" w:rsidR="004D566E" w:rsidRPr="007A5235" w:rsidRDefault="004D566E" w:rsidP="00DF769E">
            <w:pPr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7F90A2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7DDC5D0E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9EAE9D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15" w:type="dxa"/>
            <w:vAlign w:val="center"/>
          </w:tcPr>
          <w:p w14:paraId="141A557F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5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514EA1EE" w14:textId="77777777" w:rsidR="004D566E" w:rsidRPr="007A5235" w:rsidRDefault="004D566E" w:rsidP="004D566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D566E" w:rsidRPr="002A007A" w14:paraId="0EB73CC5" w14:textId="77777777" w:rsidTr="000C4CDC">
        <w:tc>
          <w:tcPr>
            <w:tcW w:w="2898" w:type="dxa"/>
            <w:shd w:val="clear" w:color="auto" w:fill="auto"/>
          </w:tcPr>
          <w:p w14:paraId="2F7CAA24" w14:textId="6705C528" w:rsidR="004D566E" w:rsidRPr="007A5235" w:rsidRDefault="00425DF1" w:rsidP="00DF769E">
            <w:pPr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97ED96" w14:textId="69A3030F" w:rsidR="004D566E" w:rsidRPr="003A4BC6" w:rsidRDefault="00477EDC" w:rsidP="004D566E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3A4BC6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9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826A69" w14:textId="508750BD" w:rsidR="004D566E" w:rsidRPr="003A4BC6" w:rsidRDefault="00C41726" w:rsidP="004D566E">
            <w:pPr>
              <w:tabs>
                <w:tab w:val="decimal" w:pos="689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A4BC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1,880</w:t>
            </w:r>
          </w:p>
        </w:tc>
        <w:tc>
          <w:tcPr>
            <w:tcW w:w="246" w:type="dxa"/>
            <w:shd w:val="clear" w:color="auto" w:fill="auto"/>
          </w:tcPr>
          <w:p w14:paraId="65390C98" w14:textId="77777777" w:rsidR="004D566E" w:rsidRPr="007A5235" w:rsidRDefault="004D566E" w:rsidP="004D566E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26" w:right="-81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A503E0" w14:textId="77777777" w:rsidR="004D566E" w:rsidRPr="007A5235" w:rsidRDefault="004D566E" w:rsidP="004D566E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4D928E5A" w14:textId="77777777" w:rsidR="004D566E" w:rsidRPr="007A5235" w:rsidRDefault="004D566E" w:rsidP="004D566E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26" w:right="-81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15" w:type="dxa"/>
            <w:vAlign w:val="bottom"/>
          </w:tcPr>
          <w:p w14:paraId="0A6BF4B5" w14:textId="61160F21" w:rsidR="004D566E" w:rsidRPr="007A5235" w:rsidRDefault="000A716E" w:rsidP="004D566E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8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976758" w14:textId="0937419C" w:rsidR="004D566E" w:rsidRPr="007A5235" w:rsidRDefault="000A716E" w:rsidP="004D566E">
            <w:pPr>
              <w:tabs>
                <w:tab w:val="decimal" w:pos="662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344</w:t>
            </w:r>
          </w:p>
        </w:tc>
        <w:tc>
          <w:tcPr>
            <w:tcW w:w="292" w:type="dxa"/>
            <w:shd w:val="clear" w:color="auto" w:fill="auto"/>
          </w:tcPr>
          <w:p w14:paraId="4D647F86" w14:textId="77777777" w:rsidR="004D566E" w:rsidRPr="007A5235" w:rsidRDefault="004D566E" w:rsidP="004D566E">
            <w:pPr>
              <w:tabs>
                <w:tab w:val="decimal" w:pos="662"/>
                <w:tab w:val="decimal" w:pos="738"/>
              </w:tabs>
              <w:suppressAutoHyphens/>
              <w:snapToGrid w:val="0"/>
              <w:spacing w:after="0" w:line="240" w:lineRule="auto"/>
              <w:ind w:left="-126" w:right="-1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7D0861" w14:textId="77777777" w:rsidR="004D566E" w:rsidRPr="007A5235" w:rsidRDefault="004D566E" w:rsidP="004D566E">
            <w:pPr>
              <w:tabs>
                <w:tab w:val="decimal" w:pos="6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3</w:t>
            </w:r>
          </w:p>
        </w:tc>
      </w:tr>
      <w:tr w:rsidR="004D566E" w:rsidRPr="002A007A" w14:paraId="28727DCB" w14:textId="77777777" w:rsidTr="000C4CDC">
        <w:tc>
          <w:tcPr>
            <w:tcW w:w="2898" w:type="dxa"/>
            <w:shd w:val="clear" w:color="auto" w:fill="auto"/>
          </w:tcPr>
          <w:p w14:paraId="26A308A4" w14:textId="77777777" w:rsidR="004D566E" w:rsidRPr="007A5235" w:rsidRDefault="004D566E" w:rsidP="00DF769E">
            <w:pPr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78F427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F57C44" w14:textId="44A6D281" w:rsidR="004D566E" w:rsidRPr="007A5235" w:rsidRDefault="00C41726" w:rsidP="004D566E">
            <w:pPr>
              <w:tabs>
                <w:tab w:val="decimal" w:pos="708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1,880</w:t>
            </w:r>
          </w:p>
        </w:tc>
        <w:tc>
          <w:tcPr>
            <w:tcW w:w="246" w:type="dxa"/>
            <w:shd w:val="clear" w:color="auto" w:fill="auto"/>
          </w:tcPr>
          <w:p w14:paraId="3DACF68C" w14:textId="77777777" w:rsidR="004D566E" w:rsidRPr="007A5235" w:rsidRDefault="004D566E" w:rsidP="004D566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26" w:right="-2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9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7B3B64" w14:textId="77777777" w:rsidR="004D566E" w:rsidRPr="007A5235" w:rsidRDefault="004D566E" w:rsidP="004D566E">
            <w:pPr>
              <w:tabs>
                <w:tab w:val="decimal" w:pos="703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25A23FB3" w14:textId="77777777" w:rsidR="004D566E" w:rsidRPr="007A5235" w:rsidRDefault="004D566E" w:rsidP="004D566E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26" w:right="-1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915" w:type="dxa"/>
          </w:tcPr>
          <w:p w14:paraId="5C727DB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5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4E689E" w14:textId="56E41AEA" w:rsidR="004D566E" w:rsidRPr="007A5235" w:rsidRDefault="000A716E" w:rsidP="004D566E">
            <w:pPr>
              <w:tabs>
                <w:tab w:val="decimal" w:pos="662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344</w:t>
            </w:r>
          </w:p>
        </w:tc>
        <w:tc>
          <w:tcPr>
            <w:tcW w:w="292" w:type="dxa"/>
            <w:shd w:val="clear" w:color="auto" w:fill="auto"/>
          </w:tcPr>
          <w:p w14:paraId="6E104EA3" w14:textId="77777777" w:rsidR="004D566E" w:rsidRPr="007A5235" w:rsidRDefault="004D566E" w:rsidP="004D566E">
            <w:pPr>
              <w:tabs>
                <w:tab w:val="decimal" w:pos="662"/>
                <w:tab w:val="decimal" w:pos="738"/>
              </w:tabs>
              <w:suppressAutoHyphens/>
              <w:snapToGrid w:val="0"/>
              <w:spacing w:after="0" w:line="240" w:lineRule="auto"/>
              <w:ind w:left="-126" w:right="-1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A5A9DF" w14:textId="77777777" w:rsidR="004D566E" w:rsidRPr="007A5235" w:rsidRDefault="004D566E" w:rsidP="004D566E">
            <w:pPr>
              <w:tabs>
                <w:tab w:val="decimal" w:pos="65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</w:t>
            </w:r>
          </w:p>
        </w:tc>
      </w:tr>
    </w:tbl>
    <w:p w14:paraId="4B50ADEA" w14:textId="79E3F281" w:rsidR="00D35342" w:rsidRPr="007A5235" w:rsidRDefault="00D35342" w:rsidP="004D566E">
      <w:pPr>
        <w:tabs>
          <w:tab w:val="left" w:pos="1080"/>
        </w:tabs>
        <w:suppressAutoHyphens/>
        <w:spacing w:after="0" w:line="240" w:lineRule="auto"/>
        <w:ind w:left="108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12CBA54" w14:textId="2DB821B8" w:rsidR="004D566E" w:rsidRPr="007A5235" w:rsidRDefault="004D566E" w:rsidP="00720CAF">
      <w:pPr>
        <w:numPr>
          <w:ilvl w:val="0"/>
          <w:numId w:val="17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</w:t>
      </w:r>
      <w:r w:rsidR="00635212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และผลการดำเนินงาน</w:t>
      </w:r>
    </w:p>
    <w:p w14:paraId="5BF51DED" w14:textId="77777777" w:rsidR="004D566E" w:rsidRPr="007A5235" w:rsidRDefault="004D566E" w:rsidP="004D566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6589FF36" w14:textId="025A1A94" w:rsidR="00D37B7B" w:rsidRPr="007A5235" w:rsidRDefault="004D566E" w:rsidP="00384EA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pacing w:val="-4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="0032584F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t>3</w:t>
      </w:r>
      <w:r w:rsidR="0032584F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</w:t>
      </w:r>
      <w:r w:rsidR="0032584F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 w:eastAsia="zh-CN"/>
        </w:rPr>
        <w:t xml:space="preserve"> มิถุนายน</w:t>
      </w:r>
      <w:r w:rsidR="0032584F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5B0DAA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มีเงินลงทุนในบริษัทที่มีปัญหาเกี่ยวกับฐานะการเงินและ</w:t>
      </w:r>
      <w:r w:rsidR="00384EA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ผลการดำเนินงาน และได้</w:t>
      </w:r>
      <w:r w:rsidR="00635212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ตั้งค่าเผื่อ</w:t>
      </w:r>
      <w:r w:rsidR="005D740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ผลขาดทุน</w:t>
      </w:r>
      <w:r w:rsidR="000C4CD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ด้านเครดิต</w:t>
      </w:r>
      <w:r w:rsidR="005D740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ที่คาดว่าจะเกิดขึ้น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ในส่วนที่ราคาตลาดต่ำกว่าราคาทุนในอดีตแล้ว ราคาทุนมีจำนวน </w:t>
      </w:r>
      <w:r w:rsidR="00D03E3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277</w:t>
      </w:r>
      <w:r w:rsidR="0032584F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(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31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276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ล้านบาท</w:t>
      </w:r>
      <w:r w:rsidRPr="007A5235">
        <w:rPr>
          <w:rFonts w:asciiTheme="majorBidi" w:eastAsia="Times New Roman" w:hAnsiTheme="majorBidi" w:cstheme="majorBidi"/>
          <w:i/>
          <w:iCs/>
          <w:color w:val="000000"/>
          <w:spacing w:val="-4"/>
          <w:sz w:val="30"/>
          <w:szCs w:val="30"/>
          <w:cs/>
          <w:lang w:eastAsia="zh-CN"/>
        </w:rPr>
        <w:t>)</w:t>
      </w:r>
    </w:p>
    <w:p w14:paraId="7CA78374" w14:textId="6CA5585A" w:rsidR="00D37B7B" w:rsidRPr="007A5235" w:rsidRDefault="00D37B7B" w:rsidP="00E54E3E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</w:p>
    <w:p w14:paraId="4D4A85A6" w14:textId="39058012" w:rsidR="00E948BF" w:rsidRPr="007A5235" w:rsidRDefault="00CC1D86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12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="00D37B7B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เงินลงทุนในบริษัทย่อยและบริษัทร่วมสุทธิ</w:t>
      </w:r>
    </w:p>
    <w:p w14:paraId="52402BBF" w14:textId="77777777" w:rsidR="00407545" w:rsidRPr="007A5235" w:rsidRDefault="00407545" w:rsidP="007A5235">
      <w:pPr>
        <w:tabs>
          <w:tab w:val="left" w:pos="1080"/>
        </w:tabs>
        <w:suppressAutoHyphens/>
        <w:spacing w:after="0" w:line="240" w:lineRule="auto"/>
        <w:ind w:left="1080" w:right="-25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CC813E2" w14:textId="24EA7275" w:rsidR="004D566E" w:rsidRPr="007A5235" w:rsidRDefault="00211D4A" w:rsidP="008D4C4C">
      <w:pPr>
        <w:numPr>
          <w:ilvl w:val="0"/>
          <w:numId w:val="21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="00407545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635212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407545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เงินลงทุนในบริษัทย่อยและบริษัทร่วม</w:t>
      </w:r>
    </w:p>
    <w:p w14:paraId="03362B82" w14:textId="60C552BE" w:rsidR="008D478B" w:rsidRDefault="008D478B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087"/>
        <w:gridCol w:w="750"/>
        <w:gridCol w:w="589"/>
        <w:gridCol w:w="686"/>
        <w:gridCol w:w="239"/>
        <w:gridCol w:w="694"/>
        <w:gridCol w:w="239"/>
        <w:gridCol w:w="706"/>
        <w:gridCol w:w="239"/>
        <w:gridCol w:w="711"/>
      </w:tblGrid>
      <w:tr w:rsidR="008D4C4C" w:rsidRPr="004D566E" w14:paraId="4518A519" w14:textId="77777777" w:rsidTr="000C4CDC">
        <w:tc>
          <w:tcPr>
            <w:tcW w:w="2160" w:type="dxa"/>
            <w:vAlign w:val="bottom"/>
          </w:tcPr>
          <w:p w14:paraId="0C26F0B3" w14:textId="77777777" w:rsidR="008D4C4C" w:rsidRPr="004D566E" w:rsidRDefault="008D4C4C" w:rsidP="0041532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-29"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90" w:type="dxa"/>
          </w:tcPr>
          <w:p w14:paraId="4CECAB0A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087" w:type="dxa"/>
          </w:tcPr>
          <w:p w14:paraId="2E6A7853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4853" w:type="dxa"/>
            <w:gridSpan w:val="9"/>
            <w:hideMark/>
          </w:tcPr>
          <w:p w14:paraId="4596CBE3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8D4C4C" w:rsidRPr="004D566E" w14:paraId="1E3FDD1D" w14:textId="77777777" w:rsidTr="000C4CDC">
        <w:tc>
          <w:tcPr>
            <w:tcW w:w="2160" w:type="dxa"/>
            <w:vAlign w:val="bottom"/>
          </w:tcPr>
          <w:p w14:paraId="5D827D8E" w14:textId="77777777" w:rsidR="008D4C4C" w:rsidRPr="004D566E" w:rsidRDefault="008D4C4C" w:rsidP="0041532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90" w:type="dxa"/>
          </w:tcPr>
          <w:p w14:paraId="7217A9BE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087" w:type="dxa"/>
            <w:hideMark/>
          </w:tcPr>
          <w:p w14:paraId="10D7D337" w14:textId="77777777" w:rsidR="008D4C4C" w:rsidRPr="004D566E" w:rsidRDefault="008D4C4C" w:rsidP="00415329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ประเภท</w:t>
            </w:r>
          </w:p>
        </w:tc>
        <w:tc>
          <w:tcPr>
            <w:tcW w:w="1339" w:type="dxa"/>
            <w:gridSpan w:val="2"/>
            <w:hideMark/>
          </w:tcPr>
          <w:p w14:paraId="42CE9BC1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686" w:type="dxa"/>
          </w:tcPr>
          <w:p w14:paraId="0B3A0C7D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4CFDD4ED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94" w:type="dxa"/>
          </w:tcPr>
          <w:p w14:paraId="40DE66CF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2F1ADD74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6" w:type="dxa"/>
          </w:tcPr>
          <w:p w14:paraId="34AE8535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9" w:type="dxa"/>
            <w:vAlign w:val="bottom"/>
          </w:tcPr>
          <w:p w14:paraId="26390278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11" w:type="dxa"/>
          </w:tcPr>
          <w:p w14:paraId="7420829E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8D4C4C" w:rsidRPr="004D566E" w14:paraId="104CF392" w14:textId="77777777" w:rsidTr="000C4CDC">
        <w:tc>
          <w:tcPr>
            <w:tcW w:w="2160" w:type="dxa"/>
            <w:vAlign w:val="bottom"/>
          </w:tcPr>
          <w:p w14:paraId="131262CD" w14:textId="77777777" w:rsidR="008D4C4C" w:rsidRPr="004D566E" w:rsidRDefault="008D4C4C" w:rsidP="0041532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90" w:type="dxa"/>
          </w:tcPr>
          <w:p w14:paraId="43650DF7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087" w:type="dxa"/>
            <w:hideMark/>
          </w:tcPr>
          <w:p w14:paraId="16D59F1D" w14:textId="77777777" w:rsidR="008D4C4C" w:rsidRPr="004D566E" w:rsidRDefault="008D4C4C" w:rsidP="00415329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หลักทรัพย์</w:t>
            </w:r>
          </w:p>
        </w:tc>
        <w:tc>
          <w:tcPr>
            <w:tcW w:w="1339" w:type="dxa"/>
            <w:gridSpan w:val="2"/>
            <w:hideMark/>
          </w:tcPr>
          <w:p w14:paraId="1C45E1F8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ทางตรงและ</w:t>
            </w:r>
          </w:p>
        </w:tc>
        <w:tc>
          <w:tcPr>
            <w:tcW w:w="3514" w:type="dxa"/>
            <w:gridSpan w:val="7"/>
            <w:hideMark/>
          </w:tcPr>
          <w:p w14:paraId="3FFAB70B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มูลค่าเงินลงทุน</w:t>
            </w:r>
          </w:p>
        </w:tc>
      </w:tr>
      <w:tr w:rsidR="008D4C4C" w:rsidRPr="004D566E" w14:paraId="79D030DE" w14:textId="77777777" w:rsidTr="000C4CDC">
        <w:tc>
          <w:tcPr>
            <w:tcW w:w="2160" w:type="dxa"/>
            <w:vAlign w:val="bottom"/>
          </w:tcPr>
          <w:p w14:paraId="7328E1F5" w14:textId="77777777" w:rsidR="008D4C4C" w:rsidRPr="004D566E" w:rsidRDefault="008D4C4C" w:rsidP="0041532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90" w:type="dxa"/>
            <w:hideMark/>
          </w:tcPr>
          <w:p w14:paraId="02715D82" w14:textId="77777777" w:rsidR="008D4C4C" w:rsidRPr="004D566E" w:rsidRDefault="008D4C4C" w:rsidP="00415329">
            <w:pPr>
              <w:suppressAutoHyphens/>
              <w:spacing w:after="0" w:line="240" w:lineRule="auto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1087" w:type="dxa"/>
            <w:hideMark/>
          </w:tcPr>
          <w:p w14:paraId="521CEE1C" w14:textId="77777777" w:rsidR="008D4C4C" w:rsidRPr="004D566E" w:rsidRDefault="008D4C4C" w:rsidP="00415329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ที่ลงทุน</w:t>
            </w:r>
          </w:p>
        </w:tc>
        <w:tc>
          <w:tcPr>
            <w:tcW w:w="1339" w:type="dxa"/>
            <w:gridSpan w:val="2"/>
            <w:hideMark/>
          </w:tcPr>
          <w:p w14:paraId="3AE7969F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ทางอ้อม</w:t>
            </w:r>
          </w:p>
        </w:tc>
        <w:tc>
          <w:tcPr>
            <w:tcW w:w="1619" w:type="dxa"/>
            <w:gridSpan w:val="3"/>
            <w:hideMark/>
          </w:tcPr>
          <w:p w14:paraId="618A1233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  <w:tc>
          <w:tcPr>
            <w:tcW w:w="239" w:type="dxa"/>
            <w:vAlign w:val="bottom"/>
          </w:tcPr>
          <w:p w14:paraId="08E91076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656" w:type="dxa"/>
            <w:gridSpan w:val="3"/>
            <w:hideMark/>
          </w:tcPr>
          <w:p w14:paraId="702941DA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วิธีส่วนได้เสีย</w:t>
            </w:r>
          </w:p>
        </w:tc>
      </w:tr>
      <w:tr w:rsidR="008D4C4C" w:rsidRPr="004D566E" w14:paraId="296DA0E3" w14:textId="77777777" w:rsidTr="000C4CDC">
        <w:tc>
          <w:tcPr>
            <w:tcW w:w="2160" w:type="dxa"/>
            <w:vAlign w:val="bottom"/>
          </w:tcPr>
          <w:p w14:paraId="42EFAB69" w14:textId="77777777" w:rsidR="008D4C4C" w:rsidRPr="004D566E" w:rsidRDefault="008D4C4C" w:rsidP="0041532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F8FB13C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087" w:type="dxa"/>
          </w:tcPr>
          <w:p w14:paraId="468F3FAF" w14:textId="77777777" w:rsidR="008D4C4C" w:rsidRPr="004D566E" w:rsidRDefault="008D4C4C" w:rsidP="00415329">
            <w:pPr>
              <w:suppressAutoHyphens/>
              <w:spacing w:after="0" w:line="240" w:lineRule="auto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50" w:type="dxa"/>
            <w:hideMark/>
          </w:tcPr>
          <w:p w14:paraId="008B0434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  <w:p w14:paraId="702CFA62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มิถุนายน</w:t>
            </w:r>
          </w:p>
          <w:p w14:paraId="088E63FD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589" w:type="dxa"/>
            <w:hideMark/>
          </w:tcPr>
          <w:p w14:paraId="599E8C98" w14:textId="77777777" w:rsidR="008D4C4C" w:rsidRPr="004D566E" w:rsidRDefault="008D4C4C" w:rsidP="00415329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31 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ธันวาคม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686" w:type="dxa"/>
            <w:hideMark/>
          </w:tcPr>
          <w:p w14:paraId="32847916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  <w:p w14:paraId="1F2620FA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มิถุนายน</w:t>
            </w:r>
          </w:p>
          <w:p w14:paraId="14CBE473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9" w:type="dxa"/>
            <w:vAlign w:val="bottom"/>
          </w:tcPr>
          <w:p w14:paraId="6D07CA25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94" w:type="dxa"/>
            <w:hideMark/>
          </w:tcPr>
          <w:p w14:paraId="5EE2DA63" w14:textId="77777777" w:rsidR="008D4C4C" w:rsidRPr="004D566E" w:rsidRDefault="008D4C4C" w:rsidP="00415329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31 </w:t>
            </w:r>
          </w:p>
          <w:p w14:paraId="3FE0E600" w14:textId="77777777" w:rsidR="008D4C4C" w:rsidRPr="004D566E" w:rsidRDefault="008D4C4C" w:rsidP="00415329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ธันวาคม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239" w:type="dxa"/>
            <w:vAlign w:val="bottom"/>
          </w:tcPr>
          <w:p w14:paraId="31E46644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6" w:type="dxa"/>
            <w:hideMark/>
          </w:tcPr>
          <w:p w14:paraId="2234177F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0</w:t>
            </w:r>
          </w:p>
          <w:p w14:paraId="43761FFB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มิถุนายน</w:t>
            </w:r>
          </w:p>
          <w:p w14:paraId="25B5A68B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</w:p>
        </w:tc>
        <w:tc>
          <w:tcPr>
            <w:tcW w:w="239" w:type="dxa"/>
            <w:vAlign w:val="bottom"/>
          </w:tcPr>
          <w:p w14:paraId="44C2EB7A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11" w:type="dxa"/>
            <w:hideMark/>
          </w:tcPr>
          <w:p w14:paraId="04D07E04" w14:textId="77777777" w:rsidR="008D4C4C" w:rsidRPr="004D566E" w:rsidRDefault="008D4C4C" w:rsidP="00415329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31 </w:t>
            </w:r>
          </w:p>
          <w:p w14:paraId="4D7F18FF" w14:textId="77777777" w:rsidR="008D4C4C" w:rsidRPr="004D566E" w:rsidRDefault="008D4C4C" w:rsidP="00415329">
            <w:pPr>
              <w:suppressAutoHyphens/>
              <w:spacing w:after="0" w:line="240" w:lineRule="auto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ธันวาคม</w:t>
            </w:r>
          </w:p>
          <w:p w14:paraId="1FEEDBA9" w14:textId="77777777" w:rsidR="008D4C4C" w:rsidRPr="004D566E" w:rsidRDefault="008D4C4C" w:rsidP="00415329">
            <w:pPr>
              <w:suppressAutoHyphens/>
              <w:spacing w:after="0" w:line="240" w:lineRule="auto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2562</w:t>
            </w:r>
          </w:p>
        </w:tc>
      </w:tr>
      <w:tr w:rsidR="008D4C4C" w:rsidRPr="004D566E" w14:paraId="7F1131CD" w14:textId="77777777" w:rsidTr="000C4CDC">
        <w:tc>
          <w:tcPr>
            <w:tcW w:w="2160" w:type="dxa"/>
          </w:tcPr>
          <w:p w14:paraId="6DC1EAAC" w14:textId="77777777" w:rsidR="008D4C4C" w:rsidRPr="004D566E" w:rsidRDefault="008D4C4C" w:rsidP="0041532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990" w:type="dxa"/>
          </w:tcPr>
          <w:p w14:paraId="4354A9E4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087" w:type="dxa"/>
          </w:tcPr>
          <w:p w14:paraId="22066EC4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14:paraId="6BD40DFF" w14:textId="77777777" w:rsidR="008D4C4C" w:rsidRPr="004D566E" w:rsidRDefault="008D4C4C" w:rsidP="00415329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3514" w:type="dxa"/>
            <w:gridSpan w:val="7"/>
            <w:vAlign w:val="bottom"/>
            <w:hideMark/>
          </w:tcPr>
          <w:p w14:paraId="4129E3B3" w14:textId="77777777" w:rsidR="008D4C4C" w:rsidRPr="004D566E" w:rsidRDefault="008D4C4C" w:rsidP="00415329">
            <w:pPr>
              <w:suppressAutoHyphens/>
              <w:spacing w:after="0" w:line="240" w:lineRule="auto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8D4C4C" w:rsidRPr="004D566E" w14:paraId="5EC53DD0" w14:textId="77777777" w:rsidTr="000C4CDC">
        <w:tc>
          <w:tcPr>
            <w:tcW w:w="2160" w:type="dxa"/>
            <w:hideMark/>
          </w:tcPr>
          <w:p w14:paraId="51B07544" w14:textId="77777777" w:rsidR="008D4C4C" w:rsidRPr="004D566E" w:rsidRDefault="008D4C4C" w:rsidP="00415329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บริษัทร่วม</w:t>
            </w:r>
          </w:p>
        </w:tc>
        <w:tc>
          <w:tcPr>
            <w:tcW w:w="990" w:type="dxa"/>
          </w:tcPr>
          <w:p w14:paraId="798F8BD7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087" w:type="dxa"/>
          </w:tcPr>
          <w:p w14:paraId="12F4A4A7" w14:textId="77777777" w:rsidR="008D4C4C" w:rsidRPr="004D566E" w:rsidRDefault="008D4C4C" w:rsidP="00415329">
            <w:pPr>
              <w:suppressAutoHyphens/>
              <w:snapToGrid w:val="0"/>
              <w:spacing w:after="0" w:line="240" w:lineRule="auto"/>
              <w:ind w:left="-135" w:right="-90" w:firstLine="7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50" w:type="dxa"/>
            <w:vAlign w:val="bottom"/>
          </w:tcPr>
          <w:p w14:paraId="4E5D63B9" w14:textId="77777777" w:rsidR="008D4C4C" w:rsidRPr="004D566E" w:rsidRDefault="008D4C4C" w:rsidP="00415329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89" w:type="dxa"/>
            <w:vAlign w:val="bottom"/>
          </w:tcPr>
          <w:p w14:paraId="6FC78DDD" w14:textId="77777777" w:rsidR="008D4C4C" w:rsidRPr="004D566E" w:rsidRDefault="008D4C4C" w:rsidP="00415329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86" w:type="dxa"/>
            <w:vAlign w:val="bottom"/>
          </w:tcPr>
          <w:p w14:paraId="559A596F" w14:textId="77777777" w:rsidR="008D4C4C" w:rsidRPr="004D566E" w:rsidRDefault="008D4C4C" w:rsidP="00415329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9" w:type="dxa"/>
            <w:vAlign w:val="bottom"/>
          </w:tcPr>
          <w:p w14:paraId="1D65E4CC" w14:textId="77777777" w:rsidR="008D4C4C" w:rsidRPr="004D566E" w:rsidRDefault="008D4C4C" w:rsidP="00415329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94" w:type="dxa"/>
            <w:vAlign w:val="bottom"/>
          </w:tcPr>
          <w:p w14:paraId="6907280B" w14:textId="77777777" w:rsidR="008D4C4C" w:rsidRPr="004D566E" w:rsidRDefault="008D4C4C" w:rsidP="00415329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9" w:type="dxa"/>
            <w:vAlign w:val="bottom"/>
          </w:tcPr>
          <w:p w14:paraId="52982834" w14:textId="77777777" w:rsidR="008D4C4C" w:rsidRPr="004D566E" w:rsidRDefault="008D4C4C" w:rsidP="00415329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6" w:type="dxa"/>
            <w:vAlign w:val="bottom"/>
          </w:tcPr>
          <w:p w14:paraId="324B368C" w14:textId="77777777" w:rsidR="008D4C4C" w:rsidRPr="004D566E" w:rsidRDefault="008D4C4C" w:rsidP="00415329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9" w:type="dxa"/>
            <w:vAlign w:val="bottom"/>
          </w:tcPr>
          <w:p w14:paraId="0A7862AB" w14:textId="77777777" w:rsidR="008D4C4C" w:rsidRPr="004D566E" w:rsidRDefault="008D4C4C" w:rsidP="00415329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1" w:type="dxa"/>
            <w:vAlign w:val="bottom"/>
          </w:tcPr>
          <w:p w14:paraId="476DEA60" w14:textId="77777777" w:rsidR="008D4C4C" w:rsidRPr="004D566E" w:rsidRDefault="008D4C4C" w:rsidP="00415329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8D4C4C" w:rsidRPr="004D566E" w14:paraId="19B516F7" w14:textId="77777777" w:rsidTr="000C4CDC">
        <w:trPr>
          <w:trHeight w:val="101"/>
        </w:trPr>
        <w:tc>
          <w:tcPr>
            <w:tcW w:w="2160" w:type="dxa"/>
            <w:hideMark/>
          </w:tcPr>
          <w:p w14:paraId="4FE145B4" w14:textId="55BA4574" w:rsidR="008D4C4C" w:rsidRPr="004D566E" w:rsidRDefault="008D4C4C" w:rsidP="008D4C4C">
            <w:pPr>
              <w:tabs>
                <w:tab w:val="left" w:pos="346"/>
              </w:tabs>
              <w:suppressAutoHyphens/>
              <w:spacing w:after="0" w:line="240" w:lineRule="auto"/>
              <w:ind w:left="292" w:right="-57" w:hanging="11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บริษั</w:t>
            </w:r>
            <w:r w:rsidRPr="00774262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ท </w:t>
            </w:r>
            <w:hyperlink r:id="rId16" w:history="1">
              <w:r w:rsidRPr="00774262">
                <w:rPr>
                  <w:rFonts w:ascii="Angsana New" w:eastAsia="Times New Roman" w:hAnsi="Angsana New" w:cs="Angsana New" w:hint="cs"/>
                  <w:color w:val="000000"/>
                  <w:szCs w:val="22"/>
                  <w:cs/>
                  <w:lang w:eastAsia="zh-CN"/>
                </w:rPr>
                <w:t>สหวิริยาสตีลอินดัสตรี</w:t>
              </w:r>
              <w:r w:rsidRPr="00774262">
                <w:rPr>
                  <w:rFonts w:ascii="Angsana New" w:eastAsia="Times New Roman" w:hAnsi="Angsana New" w:cs="Angsana New" w:hint="cs"/>
                  <w:color w:val="000000"/>
                  <w:szCs w:val="22"/>
                  <w:lang w:eastAsia="zh-CN"/>
                </w:rPr>
                <w:t> </w:t>
              </w:r>
              <w:r w:rsidR="000C4CDC">
                <w:rPr>
                  <w:rFonts w:ascii="Angsana New" w:eastAsia="Times New Roman" w:hAnsi="Angsana New" w:cs="Angsana New"/>
                  <w:color w:val="000000"/>
                  <w:szCs w:val="22"/>
                  <w:cs/>
                  <w:lang w:eastAsia="zh-CN"/>
                </w:rPr>
                <w:br/>
              </w:r>
              <w:r w:rsidRPr="00774262">
                <w:rPr>
                  <w:rFonts w:ascii="Angsana New" w:eastAsia="Times New Roman" w:hAnsi="Angsana New" w:cs="Angsana New" w:hint="cs"/>
                  <w:color w:val="000000"/>
                  <w:szCs w:val="22"/>
                  <w:cs/>
                  <w:lang w:eastAsia="zh-CN"/>
                </w:rPr>
                <w:t>จำกัด (มหาชน)</w:t>
              </w:r>
            </w:hyperlink>
          </w:p>
        </w:tc>
        <w:tc>
          <w:tcPr>
            <w:tcW w:w="990" w:type="dxa"/>
          </w:tcPr>
          <w:p w14:paraId="103BEEDF" w14:textId="77777777" w:rsidR="008D4C4C" w:rsidRPr="004D566E" w:rsidRDefault="008D4C4C" w:rsidP="008D4C4C">
            <w:pPr>
              <w:suppressAutoHyphens/>
              <w:spacing w:after="0" w:line="240" w:lineRule="auto"/>
              <w:ind w:hanging="3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อุตสาหกรรมเหล็ก</w:t>
            </w:r>
          </w:p>
        </w:tc>
        <w:tc>
          <w:tcPr>
            <w:tcW w:w="1087" w:type="dxa"/>
          </w:tcPr>
          <w:p w14:paraId="6647AABD" w14:textId="77777777" w:rsidR="008D4C4C" w:rsidRPr="004D566E" w:rsidRDefault="008D4C4C" w:rsidP="008D4C4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  <w:p w14:paraId="666E0AAC" w14:textId="77777777" w:rsidR="008D4C4C" w:rsidRPr="004D566E" w:rsidRDefault="008D4C4C" w:rsidP="008D4C4C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หุ้นสามัญ</w:t>
            </w:r>
          </w:p>
        </w:tc>
        <w:tc>
          <w:tcPr>
            <w:tcW w:w="750" w:type="dxa"/>
            <w:vAlign w:val="center"/>
          </w:tcPr>
          <w:p w14:paraId="5DFE703E" w14:textId="77777777" w:rsidR="005B6B30" w:rsidRPr="004D566E" w:rsidRDefault="005B6B30" w:rsidP="005B6B30">
            <w:pPr>
              <w:tabs>
                <w:tab w:val="decimal" w:pos="405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424D643" w14:textId="74D658B5" w:rsidR="008D4C4C" w:rsidRPr="004D566E" w:rsidRDefault="005B6B30" w:rsidP="008D4C4C">
            <w:pPr>
              <w:tabs>
                <w:tab w:val="decimal" w:pos="405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40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.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589" w:type="dxa"/>
            <w:vAlign w:val="center"/>
          </w:tcPr>
          <w:p w14:paraId="243CB058" w14:textId="77777777" w:rsidR="008D4C4C" w:rsidRPr="004D566E" w:rsidRDefault="008D4C4C" w:rsidP="008D4C4C">
            <w:pPr>
              <w:tabs>
                <w:tab w:val="decimal" w:pos="405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745D7F1" w14:textId="77777777" w:rsidR="008D4C4C" w:rsidRPr="004D566E" w:rsidRDefault="008D4C4C" w:rsidP="008D4C4C">
            <w:pPr>
              <w:tabs>
                <w:tab w:val="decimal" w:pos="243"/>
              </w:tabs>
              <w:suppressAutoHyphens/>
              <w:spacing w:after="0" w:line="240" w:lineRule="auto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40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.</w:t>
            </w: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86" w:type="dxa"/>
            <w:vAlign w:val="center"/>
          </w:tcPr>
          <w:p w14:paraId="4C87DC9E" w14:textId="77777777" w:rsidR="008D4C4C" w:rsidRPr="004D566E" w:rsidRDefault="008D4C4C" w:rsidP="008D4C4C">
            <w:pPr>
              <w:tabs>
                <w:tab w:val="decimal" w:pos="392"/>
              </w:tabs>
              <w:suppressAutoHyphens/>
              <w:spacing w:after="0" w:line="240" w:lineRule="auto"/>
              <w:ind w:right="-5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D7A0653" w14:textId="13277736" w:rsidR="008D4C4C" w:rsidRPr="004D566E" w:rsidRDefault="008D4C4C" w:rsidP="008D4C4C">
            <w:pPr>
              <w:tabs>
                <w:tab w:val="decimal" w:pos="392"/>
              </w:tabs>
              <w:suppressAutoHyphens/>
              <w:spacing w:after="0" w:line="240" w:lineRule="auto"/>
              <w:ind w:right="-5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9" w:type="dxa"/>
            <w:vAlign w:val="center"/>
          </w:tcPr>
          <w:p w14:paraId="2D518CD3" w14:textId="77777777" w:rsidR="008D4C4C" w:rsidRPr="004D566E" w:rsidRDefault="008D4C4C" w:rsidP="008D4C4C">
            <w:pPr>
              <w:tabs>
                <w:tab w:val="decimal" w:pos="392"/>
              </w:tabs>
              <w:suppressAutoHyphens/>
              <w:snapToGrid w:val="0"/>
              <w:spacing w:after="0" w:line="240" w:lineRule="auto"/>
              <w:ind w:left="-234" w:right="-5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94" w:type="dxa"/>
            <w:vAlign w:val="center"/>
          </w:tcPr>
          <w:p w14:paraId="2C9438FF" w14:textId="77777777" w:rsidR="008D4C4C" w:rsidRPr="004D566E" w:rsidRDefault="008D4C4C" w:rsidP="008D4C4C">
            <w:pPr>
              <w:tabs>
                <w:tab w:val="decimal" w:pos="392"/>
              </w:tabs>
              <w:suppressAutoHyphens/>
              <w:spacing w:after="0" w:line="240" w:lineRule="auto"/>
              <w:ind w:right="-5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D5B46E8" w14:textId="77777777" w:rsidR="008D4C4C" w:rsidRPr="004D566E" w:rsidRDefault="008D4C4C" w:rsidP="008D4C4C">
            <w:pPr>
              <w:tabs>
                <w:tab w:val="decimal" w:pos="392"/>
              </w:tabs>
              <w:suppressAutoHyphens/>
              <w:spacing w:after="0" w:line="240" w:lineRule="auto"/>
              <w:ind w:right="-5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9" w:type="dxa"/>
            <w:vAlign w:val="center"/>
          </w:tcPr>
          <w:p w14:paraId="41BC1BEE" w14:textId="77777777" w:rsidR="008D4C4C" w:rsidRPr="004D566E" w:rsidRDefault="008D4C4C" w:rsidP="008D4C4C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790E2C0E" w14:textId="77777777" w:rsidR="008D4C4C" w:rsidRPr="004D566E" w:rsidRDefault="008D4C4C" w:rsidP="008D4C4C">
            <w:pPr>
              <w:tabs>
                <w:tab w:val="decimal" w:pos="392"/>
              </w:tabs>
              <w:suppressAutoHyphens/>
              <w:spacing w:after="0" w:line="240" w:lineRule="auto"/>
              <w:ind w:right="-5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88857A5" w14:textId="2FBD0C4C" w:rsidR="008D4C4C" w:rsidRPr="004D566E" w:rsidRDefault="008D4C4C" w:rsidP="008D4C4C">
            <w:pPr>
              <w:tabs>
                <w:tab w:val="decimal" w:pos="503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9" w:type="dxa"/>
            <w:vAlign w:val="center"/>
          </w:tcPr>
          <w:p w14:paraId="51973B25" w14:textId="77777777" w:rsidR="008D4C4C" w:rsidRPr="004D566E" w:rsidRDefault="008D4C4C" w:rsidP="008D4C4C">
            <w:pPr>
              <w:tabs>
                <w:tab w:val="decimal" w:pos="413"/>
                <w:tab w:val="decimal" w:pos="486"/>
              </w:tabs>
              <w:suppressAutoHyphens/>
              <w:snapToGrid w:val="0"/>
              <w:spacing w:after="0" w:line="240" w:lineRule="auto"/>
              <w:ind w:left="-234" w:right="-13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11" w:type="dxa"/>
            <w:vAlign w:val="center"/>
          </w:tcPr>
          <w:p w14:paraId="31C4CAFE" w14:textId="77777777" w:rsidR="008D4C4C" w:rsidRPr="004D566E" w:rsidRDefault="008D4C4C" w:rsidP="008D4C4C">
            <w:pPr>
              <w:tabs>
                <w:tab w:val="decimal" w:pos="413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5AC2FDD" w14:textId="77777777" w:rsidR="008D4C4C" w:rsidRPr="004D566E" w:rsidRDefault="008D4C4C" w:rsidP="008D4C4C">
            <w:pPr>
              <w:tabs>
                <w:tab w:val="decimal" w:pos="413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78</w:t>
            </w:r>
          </w:p>
        </w:tc>
      </w:tr>
      <w:tr w:rsidR="008D4C4C" w:rsidRPr="004D566E" w14:paraId="6959C463" w14:textId="77777777" w:rsidTr="000C4CDC">
        <w:trPr>
          <w:trHeight w:val="53"/>
        </w:trPr>
        <w:tc>
          <w:tcPr>
            <w:tcW w:w="2160" w:type="dxa"/>
            <w:vAlign w:val="bottom"/>
            <w:hideMark/>
          </w:tcPr>
          <w:p w14:paraId="533EC7DD" w14:textId="77777777" w:rsidR="008D4C4C" w:rsidRPr="004D566E" w:rsidRDefault="008D4C4C" w:rsidP="008D4C4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รวมเงินลงทุนในบริษัทร่วมส</w:t>
            </w:r>
            <w:r w:rsidRPr="004D566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ุ</w:t>
            </w:r>
            <w:r w:rsidRPr="004D566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ทธิ</w:t>
            </w:r>
          </w:p>
        </w:tc>
        <w:tc>
          <w:tcPr>
            <w:tcW w:w="990" w:type="dxa"/>
          </w:tcPr>
          <w:p w14:paraId="2A8643BA" w14:textId="77777777" w:rsidR="008D4C4C" w:rsidRPr="004D566E" w:rsidRDefault="008D4C4C" w:rsidP="008D4C4C">
            <w:pPr>
              <w:suppressAutoHyphens/>
              <w:snapToGrid w:val="0"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087" w:type="dxa"/>
          </w:tcPr>
          <w:p w14:paraId="7BE0F342" w14:textId="77777777" w:rsidR="008D4C4C" w:rsidRPr="004D566E" w:rsidRDefault="008D4C4C" w:rsidP="008D4C4C">
            <w:pPr>
              <w:suppressAutoHyphens/>
              <w:snapToGrid w:val="0"/>
              <w:spacing w:after="0" w:line="240" w:lineRule="auto"/>
              <w:ind w:left="-135" w:right="-90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50" w:type="dxa"/>
            <w:vAlign w:val="bottom"/>
          </w:tcPr>
          <w:p w14:paraId="7FE1301F" w14:textId="77777777" w:rsidR="008D4C4C" w:rsidRPr="004D566E" w:rsidRDefault="008D4C4C" w:rsidP="008D4C4C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242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589" w:type="dxa"/>
            <w:vAlign w:val="bottom"/>
          </w:tcPr>
          <w:p w14:paraId="7D000CEB" w14:textId="77777777" w:rsidR="008D4C4C" w:rsidRPr="004D566E" w:rsidRDefault="008D4C4C" w:rsidP="008D4C4C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242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05FC96B9" w14:textId="6C1515FA" w:rsidR="008D4C4C" w:rsidRPr="004D566E" w:rsidRDefault="008D4C4C" w:rsidP="008D4C4C">
            <w:pPr>
              <w:tabs>
                <w:tab w:val="decimal" w:pos="392"/>
              </w:tabs>
              <w:suppressAutoHyphens/>
              <w:spacing w:after="0" w:line="240" w:lineRule="auto"/>
              <w:ind w:right="-52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9" w:type="dxa"/>
            <w:vAlign w:val="center"/>
          </w:tcPr>
          <w:p w14:paraId="462EFAB8" w14:textId="77777777" w:rsidR="008D4C4C" w:rsidRPr="004D566E" w:rsidRDefault="008D4C4C" w:rsidP="008D4C4C">
            <w:pPr>
              <w:tabs>
                <w:tab w:val="decimal" w:pos="-63"/>
                <w:tab w:val="decimal" w:pos="392"/>
                <w:tab w:val="decimal" w:pos="432"/>
              </w:tabs>
              <w:suppressAutoHyphens/>
              <w:snapToGrid w:val="0"/>
              <w:spacing w:after="0" w:line="240" w:lineRule="auto"/>
              <w:ind w:left="-234" w:right="-52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13553193" w14:textId="77777777" w:rsidR="008D4C4C" w:rsidRPr="004D566E" w:rsidRDefault="008D4C4C" w:rsidP="008D4C4C">
            <w:pPr>
              <w:tabs>
                <w:tab w:val="decimal" w:pos="392"/>
              </w:tabs>
              <w:suppressAutoHyphens/>
              <w:spacing w:after="0" w:line="240" w:lineRule="auto"/>
              <w:ind w:right="-52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9" w:type="dxa"/>
            <w:vAlign w:val="center"/>
          </w:tcPr>
          <w:p w14:paraId="465B87E1" w14:textId="77777777" w:rsidR="008D4C4C" w:rsidRPr="004D566E" w:rsidRDefault="008D4C4C" w:rsidP="008D4C4C">
            <w:pPr>
              <w:tabs>
                <w:tab w:val="decimal" w:pos="-63"/>
                <w:tab w:val="decimal" w:pos="432"/>
              </w:tabs>
              <w:suppressAutoHyphens/>
              <w:snapToGrid w:val="0"/>
              <w:spacing w:after="0" w:line="240" w:lineRule="auto"/>
              <w:ind w:left="-234" w:right="-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40789469" w14:textId="028D9927" w:rsidR="008D4C4C" w:rsidRPr="004D566E" w:rsidRDefault="008D4C4C" w:rsidP="008D4C4C">
            <w:pPr>
              <w:tabs>
                <w:tab w:val="decimal" w:pos="503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9" w:type="dxa"/>
            <w:vAlign w:val="center"/>
          </w:tcPr>
          <w:p w14:paraId="6CE25988" w14:textId="77777777" w:rsidR="008D4C4C" w:rsidRPr="004D566E" w:rsidRDefault="008D4C4C" w:rsidP="008D4C4C">
            <w:pPr>
              <w:tabs>
                <w:tab w:val="decimal" w:pos="-63"/>
                <w:tab w:val="decimal" w:pos="413"/>
              </w:tabs>
              <w:suppressAutoHyphens/>
              <w:snapToGrid w:val="0"/>
              <w:spacing w:after="0" w:line="240" w:lineRule="auto"/>
              <w:ind w:left="-234" w:right="-135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4291AAFF" w14:textId="77777777" w:rsidR="008D4C4C" w:rsidRPr="004D566E" w:rsidRDefault="008D4C4C" w:rsidP="008D4C4C">
            <w:pPr>
              <w:tabs>
                <w:tab w:val="decimal" w:pos="413"/>
              </w:tabs>
              <w:suppressAutoHyphens/>
              <w:spacing w:after="0" w:line="240" w:lineRule="auto"/>
              <w:ind w:right="-135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lang w:eastAsia="zh-CN"/>
              </w:rPr>
              <w:t>78</w:t>
            </w:r>
          </w:p>
        </w:tc>
      </w:tr>
    </w:tbl>
    <w:p w14:paraId="4FF88584" w14:textId="77777777" w:rsidR="008D4C4C" w:rsidRPr="007A5235" w:rsidRDefault="008D4C4C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0D043571" w14:textId="77777777" w:rsidR="008D478B" w:rsidRPr="007A5235" w:rsidRDefault="008D478B">
      <w:pPr>
        <w:rPr>
          <w:rFonts w:asciiTheme="majorBidi" w:eastAsia="Times New Roman" w:hAnsiTheme="majorBidi" w:cstheme="majorBidi"/>
          <w:sz w:val="28"/>
          <w:lang w:eastAsia="zh-CN"/>
        </w:rPr>
      </w:pPr>
      <w:r w:rsidRPr="007A5235"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tbl>
      <w:tblPr>
        <w:tblW w:w="977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792"/>
        <w:gridCol w:w="607"/>
        <w:gridCol w:w="589"/>
        <w:gridCol w:w="590"/>
        <w:gridCol w:w="242"/>
        <w:gridCol w:w="564"/>
        <w:gridCol w:w="10"/>
        <w:gridCol w:w="236"/>
        <w:gridCol w:w="582"/>
        <w:gridCol w:w="236"/>
        <w:gridCol w:w="560"/>
      </w:tblGrid>
      <w:tr w:rsidR="00635212" w:rsidRPr="002A007A" w14:paraId="5056520F" w14:textId="77777777" w:rsidTr="00141C53">
        <w:trPr>
          <w:tblHeader/>
        </w:trPr>
        <w:tc>
          <w:tcPr>
            <w:tcW w:w="3330" w:type="dxa"/>
            <w:shd w:val="clear" w:color="auto" w:fill="auto"/>
          </w:tcPr>
          <w:p w14:paraId="2F1B0C31" w14:textId="77777777" w:rsidR="00635212" w:rsidRPr="002A007A" w:rsidRDefault="00635212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BAF882C" w14:textId="77777777" w:rsidR="00635212" w:rsidRPr="002A007A" w:rsidRDefault="00635212" w:rsidP="004D566E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92" w:type="dxa"/>
          </w:tcPr>
          <w:p w14:paraId="5807C7B1" w14:textId="77777777" w:rsidR="00635212" w:rsidRPr="002A007A" w:rsidRDefault="00635212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4216" w:type="dxa"/>
            <w:gridSpan w:val="10"/>
            <w:shd w:val="clear" w:color="auto" w:fill="auto"/>
            <w:vAlign w:val="bottom"/>
          </w:tcPr>
          <w:p w14:paraId="4F3571A9" w14:textId="2012204E" w:rsidR="00635212" w:rsidRPr="002A007A" w:rsidRDefault="00635212" w:rsidP="004D566E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2B351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2B351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4D566E" w:rsidRPr="002A007A" w14:paraId="72340D9C" w14:textId="77777777" w:rsidTr="00141C53">
        <w:trPr>
          <w:tblHeader/>
        </w:trPr>
        <w:tc>
          <w:tcPr>
            <w:tcW w:w="3330" w:type="dxa"/>
            <w:shd w:val="clear" w:color="auto" w:fill="auto"/>
          </w:tcPr>
          <w:p w14:paraId="15DFE331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91B7EF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92" w:type="dxa"/>
          </w:tcPr>
          <w:p w14:paraId="3EE33528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ประเภท</w:t>
            </w:r>
          </w:p>
          <w:p w14:paraId="2D7B0E6F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หลักทรัพย์</w:t>
            </w:r>
          </w:p>
        </w:tc>
        <w:tc>
          <w:tcPr>
            <w:tcW w:w="1196" w:type="dxa"/>
            <w:gridSpan w:val="2"/>
            <w:shd w:val="clear" w:color="auto" w:fill="auto"/>
            <w:vAlign w:val="bottom"/>
          </w:tcPr>
          <w:p w14:paraId="64E57610" w14:textId="77777777" w:rsidR="004D566E" w:rsidRPr="007A5235" w:rsidRDefault="004D566E" w:rsidP="004D566E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สัดส่วน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51EF376D" w14:textId="77777777" w:rsidR="004D566E" w:rsidRPr="007A5235" w:rsidRDefault="004D566E" w:rsidP="004D566E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246" w:type="dxa"/>
            <w:gridSpan w:val="2"/>
          </w:tcPr>
          <w:p w14:paraId="612E34DA" w14:textId="77777777" w:rsidR="004D566E" w:rsidRPr="007A5235" w:rsidRDefault="004D566E" w:rsidP="004D566E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378" w:type="dxa"/>
            <w:gridSpan w:val="3"/>
            <w:vAlign w:val="bottom"/>
          </w:tcPr>
          <w:p w14:paraId="44AE6A62" w14:textId="77777777" w:rsidR="004D566E" w:rsidRPr="007A5235" w:rsidRDefault="004D566E" w:rsidP="004D566E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รายได้เงินปันผล</w:t>
            </w:r>
          </w:p>
        </w:tc>
      </w:tr>
      <w:tr w:rsidR="004D566E" w:rsidRPr="002A007A" w14:paraId="1153F6A8" w14:textId="77777777" w:rsidTr="00141C53">
        <w:trPr>
          <w:trHeight w:val="164"/>
          <w:tblHeader/>
        </w:trPr>
        <w:tc>
          <w:tcPr>
            <w:tcW w:w="3330" w:type="dxa"/>
            <w:shd w:val="clear" w:color="auto" w:fill="auto"/>
          </w:tcPr>
          <w:p w14:paraId="51FB1BF9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96CF48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92" w:type="dxa"/>
          </w:tcPr>
          <w:p w14:paraId="53ECB28F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ที่ลงทุน</w:t>
            </w:r>
          </w:p>
        </w:tc>
        <w:tc>
          <w:tcPr>
            <w:tcW w:w="1196" w:type="dxa"/>
            <w:gridSpan w:val="2"/>
            <w:shd w:val="clear" w:color="auto" w:fill="auto"/>
            <w:vAlign w:val="bottom"/>
          </w:tcPr>
          <w:p w14:paraId="3A8AEC8B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ทางตรง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7EA16D1B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  <w:tc>
          <w:tcPr>
            <w:tcW w:w="246" w:type="dxa"/>
            <w:gridSpan w:val="2"/>
          </w:tcPr>
          <w:p w14:paraId="11E39222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378" w:type="dxa"/>
            <w:gridSpan w:val="3"/>
          </w:tcPr>
          <w:p w14:paraId="6269D66D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สำหรับงวด</w:t>
            </w:r>
          </w:p>
        </w:tc>
      </w:tr>
      <w:tr w:rsidR="00774262" w:rsidRPr="002A007A" w14:paraId="3CB83ED5" w14:textId="77777777" w:rsidTr="00141C53">
        <w:trPr>
          <w:tblHeader/>
        </w:trPr>
        <w:tc>
          <w:tcPr>
            <w:tcW w:w="3330" w:type="dxa"/>
            <w:shd w:val="clear" w:color="auto" w:fill="auto"/>
          </w:tcPr>
          <w:p w14:paraId="5D2A4373" w14:textId="77777777" w:rsidR="00774262" w:rsidRPr="007A5235" w:rsidRDefault="00774262" w:rsidP="0077426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96A8A5D" w14:textId="77777777" w:rsidR="00774262" w:rsidRPr="007A5235" w:rsidRDefault="00774262" w:rsidP="00774262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92" w:type="dxa"/>
          </w:tcPr>
          <w:p w14:paraId="474AE7BA" w14:textId="77777777" w:rsidR="00774262" w:rsidRPr="007A5235" w:rsidRDefault="00774262" w:rsidP="00774262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5DC5232C" w14:textId="1D17B383" w:rsidR="00774262" w:rsidRPr="007A5235" w:rsidRDefault="0095758E" w:rsidP="00774262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="00774262"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  <w:p w14:paraId="25AF2B30" w14:textId="3EC4F521" w:rsidR="00774262" w:rsidRPr="007A5235" w:rsidRDefault="00774262" w:rsidP="00774262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4C188B2E" w14:textId="29B8411D" w:rsidR="00774262" w:rsidRPr="007A5235" w:rsidRDefault="0095758E" w:rsidP="00774262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="00774262"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  <w:r w:rsidR="00774262"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 ธันวาคม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3D6DC4C0" w14:textId="418BFFCE" w:rsidR="00774262" w:rsidRPr="007A5235" w:rsidRDefault="0095758E" w:rsidP="00774262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="00774262"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  <w:p w14:paraId="74BC00FE" w14:textId="24FCBDD8" w:rsidR="00774262" w:rsidRPr="007A5235" w:rsidRDefault="00774262" w:rsidP="00774262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B7F02D6" w14:textId="77777777" w:rsidR="00774262" w:rsidRPr="007A5235" w:rsidRDefault="00774262" w:rsidP="00774262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029CC19C" w14:textId="08E60047" w:rsidR="00774262" w:rsidRPr="007A5235" w:rsidRDefault="0095758E" w:rsidP="00774262">
            <w:pPr>
              <w:suppressAutoHyphens/>
              <w:spacing w:after="0" w:line="240" w:lineRule="auto"/>
              <w:ind w:left="-73" w:right="-10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="00774262"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  <w:r w:rsidR="00774262"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 ธันวาคม</w:t>
            </w:r>
          </w:p>
        </w:tc>
        <w:tc>
          <w:tcPr>
            <w:tcW w:w="236" w:type="dxa"/>
          </w:tcPr>
          <w:p w14:paraId="52BC2682" w14:textId="77777777" w:rsidR="00774262" w:rsidRPr="007A5235" w:rsidRDefault="00774262" w:rsidP="00774262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  <w:shd w:val="clear" w:color="auto" w:fill="auto"/>
            <w:vAlign w:val="center"/>
          </w:tcPr>
          <w:p w14:paraId="20DA009C" w14:textId="3190C094" w:rsidR="00774262" w:rsidRPr="007A5235" w:rsidRDefault="0095758E" w:rsidP="00774262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="00774262"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  <w:p w14:paraId="171E22D9" w14:textId="0F0BCC8E" w:rsidR="00774262" w:rsidRPr="007A5235" w:rsidRDefault="00774262" w:rsidP="00774262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A2B8C3C" w14:textId="77777777" w:rsidR="00774262" w:rsidRPr="007A5235" w:rsidRDefault="00774262" w:rsidP="00774262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D7C2156" w14:textId="31FDDA9A" w:rsidR="00774262" w:rsidRPr="007A5235" w:rsidRDefault="0095758E" w:rsidP="00774262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="00774262"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  <w:p w14:paraId="73AFDCD8" w14:textId="3AAA3E95" w:rsidR="00774262" w:rsidRPr="007A5235" w:rsidRDefault="00774262" w:rsidP="00774262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มิถุนายน</w:t>
            </w:r>
          </w:p>
        </w:tc>
      </w:tr>
      <w:tr w:rsidR="004D566E" w:rsidRPr="002A007A" w14:paraId="1036D5D2" w14:textId="77777777" w:rsidTr="00141C53">
        <w:trPr>
          <w:tblHeader/>
        </w:trPr>
        <w:tc>
          <w:tcPr>
            <w:tcW w:w="3330" w:type="dxa"/>
            <w:shd w:val="clear" w:color="auto" w:fill="auto"/>
          </w:tcPr>
          <w:p w14:paraId="034F4EAB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1489AF1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92" w:type="dxa"/>
          </w:tcPr>
          <w:p w14:paraId="010DFAD2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105BF407" w14:textId="1CA273F4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32AD6AB1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41E2C57B" w14:textId="04AD4220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BED23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3A9377ED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236" w:type="dxa"/>
          </w:tcPr>
          <w:p w14:paraId="466C80CF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  <w:vAlign w:val="center"/>
          </w:tcPr>
          <w:p w14:paraId="4B966A80" w14:textId="5BFA7846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6480A084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  <w:vAlign w:val="center"/>
          </w:tcPr>
          <w:p w14:paraId="359AD6FF" w14:textId="77777777" w:rsidR="004D566E" w:rsidRPr="007A5235" w:rsidRDefault="004D566E" w:rsidP="004D566E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2562</w:t>
            </w:r>
          </w:p>
        </w:tc>
      </w:tr>
      <w:tr w:rsidR="004D566E" w:rsidRPr="002A007A" w14:paraId="6443E14B" w14:textId="77777777" w:rsidTr="00141C53">
        <w:trPr>
          <w:tblHeader/>
        </w:trPr>
        <w:tc>
          <w:tcPr>
            <w:tcW w:w="3330" w:type="dxa"/>
            <w:shd w:val="clear" w:color="auto" w:fill="auto"/>
          </w:tcPr>
          <w:p w14:paraId="22B5A352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2D4745F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92" w:type="dxa"/>
          </w:tcPr>
          <w:p w14:paraId="225347DB" w14:textId="77777777" w:rsidR="004D566E" w:rsidRPr="007A5235" w:rsidRDefault="004D566E" w:rsidP="004D566E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bottom"/>
          </w:tcPr>
          <w:p w14:paraId="6FF86875" w14:textId="77777777" w:rsidR="004D566E" w:rsidRPr="007A5235" w:rsidRDefault="004D566E" w:rsidP="004D566E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3020" w:type="dxa"/>
            <w:gridSpan w:val="8"/>
            <w:shd w:val="clear" w:color="auto" w:fill="auto"/>
            <w:vAlign w:val="bottom"/>
          </w:tcPr>
          <w:p w14:paraId="27CC50C8" w14:textId="77777777" w:rsidR="004D566E" w:rsidRPr="007A5235" w:rsidRDefault="004D566E" w:rsidP="004D566E">
            <w:pPr>
              <w:suppressAutoHyphens/>
              <w:spacing w:after="0" w:line="240" w:lineRule="auto"/>
              <w:ind w:left="-234" w:right="-19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4D566E" w:rsidRPr="002A007A" w14:paraId="73DC7084" w14:textId="77777777" w:rsidTr="00141C53">
        <w:tc>
          <w:tcPr>
            <w:tcW w:w="3330" w:type="dxa"/>
            <w:shd w:val="clear" w:color="auto" w:fill="auto"/>
          </w:tcPr>
          <w:p w14:paraId="1B26F5E1" w14:textId="77777777" w:rsidR="004D566E" w:rsidRPr="007A5235" w:rsidRDefault="004D566E" w:rsidP="008D4C4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0B3875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92" w:type="dxa"/>
          </w:tcPr>
          <w:p w14:paraId="425BDCD6" w14:textId="77777777" w:rsidR="004D566E" w:rsidRPr="007A5235" w:rsidRDefault="004D566E" w:rsidP="004D566E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7" w:type="dxa"/>
            <w:shd w:val="clear" w:color="auto" w:fill="auto"/>
            <w:vAlign w:val="bottom"/>
          </w:tcPr>
          <w:p w14:paraId="5933DB7A" w14:textId="77777777" w:rsidR="004D566E" w:rsidRPr="007A5235" w:rsidRDefault="004D566E" w:rsidP="004D566E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9" w:type="dxa"/>
            <w:shd w:val="clear" w:color="auto" w:fill="auto"/>
            <w:vAlign w:val="bottom"/>
          </w:tcPr>
          <w:p w14:paraId="3577BA14" w14:textId="77777777" w:rsidR="004D566E" w:rsidRPr="007A5235" w:rsidRDefault="004D566E" w:rsidP="004D566E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shd w:val="clear" w:color="auto" w:fill="auto"/>
            <w:vAlign w:val="bottom"/>
          </w:tcPr>
          <w:p w14:paraId="4D2A542D" w14:textId="77777777" w:rsidR="004D566E" w:rsidRPr="007A5235" w:rsidRDefault="004D566E" w:rsidP="004D566E">
            <w:pPr>
              <w:tabs>
                <w:tab w:val="decimal" w:pos="-263"/>
              </w:tabs>
              <w:suppressAutoHyphens/>
              <w:snapToGrid w:val="0"/>
              <w:spacing w:after="0" w:line="240" w:lineRule="auto"/>
              <w:ind w:left="-234" w:right="3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BEC240D" w14:textId="77777777" w:rsidR="004D566E" w:rsidRPr="007A5235" w:rsidRDefault="004D566E" w:rsidP="004D566E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bottom"/>
          </w:tcPr>
          <w:p w14:paraId="5D300187" w14:textId="77777777" w:rsidR="004D566E" w:rsidRPr="007A5235" w:rsidRDefault="004D566E" w:rsidP="004D566E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15B78D29" w14:textId="77777777" w:rsidR="004D566E" w:rsidRPr="007A5235" w:rsidRDefault="004D566E" w:rsidP="004D566E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582" w:type="dxa"/>
          </w:tcPr>
          <w:p w14:paraId="3DAF0DB3" w14:textId="77777777" w:rsidR="004D566E" w:rsidRPr="007A5235" w:rsidRDefault="004D566E" w:rsidP="004D566E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7FAD6184" w14:textId="77777777" w:rsidR="004D566E" w:rsidRPr="007A5235" w:rsidRDefault="004D566E" w:rsidP="004D566E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560" w:type="dxa"/>
          </w:tcPr>
          <w:p w14:paraId="39830ED2" w14:textId="77777777" w:rsidR="004D566E" w:rsidRPr="007A5235" w:rsidRDefault="004D566E" w:rsidP="004D566E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B67612" w:rsidRPr="002A007A" w14:paraId="38089BA7" w14:textId="77777777" w:rsidTr="00141C53">
        <w:tc>
          <w:tcPr>
            <w:tcW w:w="3330" w:type="dxa"/>
            <w:shd w:val="clear" w:color="auto" w:fill="auto"/>
          </w:tcPr>
          <w:p w14:paraId="0932FDE4" w14:textId="13697645" w:rsidR="00B67612" w:rsidRPr="007A5235" w:rsidRDefault="003B387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ab/>
              <w:t>บริษัท เอสซีบี เท็นเอกซ์ จำกัด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0442BB78" w14:textId="4FEB0025" w:rsidR="00B67612" w:rsidRPr="007A5235" w:rsidRDefault="003B387C" w:rsidP="004D566E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ธุรกิจด้านการลงทุน</w:t>
            </w:r>
          </w:p>
        </w:tc>
        <w:tc>
          <w:tcPr>
            <w:tcW w:w="792" w:type="dxa"/>
          </w:tcPr>
          <w:p w14:paraId="0F1EA172" w14:textId="0571656F" w:rsidR="00B67612" w:rsidRPr="007A5235" w:rsidRDefault="003B387C" w:rsidP="004D566E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5244465" w14:textId="6A4D0C91" w:rsidR="00B67612" w:rsidRPr="007A5235" w:rsidRDefault="003B387C" w:rsidP="004D566E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7B609015" w14:textId="28E80E30" w:rsidR="00B67612" w:rsidRPr="007A5235" w:rsidRDefault="003B387C" w:rsidP="00C60E79">
            <w:pPr>
              <w:tabs>
                <w:tab w:val="decimal" w:pos="1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42847B14" w14:textId="69751669" w:rsidR="00B67612" w:rsidRPr="00415DA0" w:rsidRDefault="003B387C" w:rsidP="00415DA0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3,230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F727512" w14:textId="77777777" w:rsidR="00B67612" w:rsidRPr="00415DA0" w:rsidRDefault="00B67612" w:rsidP="00415DA0">
            <w:pPr>
              <w:tabs>
                <w:tab w:val="decimal" w:pos="422"/>
                <w:tab w:val="decimal" w:pos="486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15022655" w14:textId="4BE9A537" w:rsidR="00B67612" w:rsidRPr="007A5235" w:rsidRDefault="003B387C" w:rsidP="004D566E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0E8548D9" w14:textId="77777777" w:rsidR="00B67612" w:rsidRPr="007A5235" w:rsidRDefault="00B67612" w:rsidP="004D566E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582" w:type="dxa"/>
          </w:tcPr>
          <w:p w14:paraId="2A4868A0" w14:textId="5D741E79" w:rsidR="00B67612" w:rsidRPr="006068F7" w:rsidRDefault="003B387C" w:rsidP="006068F7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36E29A04" w14:textId="77777777" w:rsidR="00B67612" w:rsidRPr="006068F7" w:rsidRDefault="00B67612" w:rsidP="006068F7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60" w:type="dxa"/>
          </w:tcPr>
          <w:p w14:paraId="2E3B67C4" w14:textId="4AC1EC96" w:rsidR="00B67612" w:rsidRPr="006068F7" w:rsidRDefault="003B387C" w:rsidP="006068F7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</w:tr>
      <w:tr w:rsidR="00BF08F6" w:rsidRPr="002A007A" w14:paraId="56B28DF3" w14:textId="77777777" w:rsidTr="00141C53">
        <w:tc>
          <w:tcPr>
            <w:tcW w:w="3330" w:type="dxa"/>
            <w:shd w:val="clear" w:color="auto" w:fill="auto"/>
          </w:tcPr>
          <w:p w14:paraId="6AD57D2C" w14:textId="3C561523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Cambodian Commercial Bank Ltd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1B2FFFB1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92" w:type="dxa"/>
          </w:tcPr>
          <w:p w14:paraId="1B70E2C6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4B8859E" w14:textId="7EA04084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45EAE75F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100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5FBB13B5" w14:textId="7F76A41B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2,688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26EFEBAF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5D3165C0" w14:textId="77777777" w:rsidR="00BF08F6" w:rsidRPr="00785FCE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2,688</w:t>
            </w:r>
          </w:p>
        </w:tc>
        <w:tc>
          <w:tcPr>
            <w:tcW w:w="236" w:type="dxa"/>
          </w:tcPr>
          <w:p w14:paraId="4B195409" w14:textId="77777777" w:rsidR="00BF08F6" w:rsidRPr="00785FCE" w:rsidRDefault="00BF08F6" w:rsidP="00BF08F6">
            <w:pPr>
              <w:tabs>
                <w:tab w:val="decimal" w:pos="414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25B9BC95" w14:textId="05AD2C41" w:rsidR="00BF08F6" w:rsidRPr="00785FCE" w:rsidRDefault="00AE6CD0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61845567" w14:textId="77777777" w:rsidR="00BF08F6" w:rsidRPr="00785FCE" w:rsidRDefault="00BF08F6" w:rsidP="00BF08F6">
            <w:pPr>
              <w:tabs>
                <w:tab w:val="decimal" w:pos="517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</w:tcPr>
          <w:p w14:paraId="2CCD2FE1" w14:textId="5AAD1045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BF08F6" w:rsidRPr="002A007A" w14:paraId="7C7C83EA" w14:textId="77777777" w:rsidTr="00141C53">
        <w:tc>
          <w:tcPr>
            <w:tcW w:w="3330" w:type="dxa"/>
            <w:shd w:val="clear" w:color="auto" w:fill="auto"/>
          </w:tcPr>
          <w:p w14:paraId="1AFC7A7F" w14:textId="37169D40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440" w:type="dxa"/>
            <w:shd w:val="clear" w:color="auto" w:fill="auto"/>
          </w:tcPr>
          <w:p w14:paraId="62F41E18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92" w:type="dxa"/>
          </w:tcPr>
          <w:p w14:paraId="4A337541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3262617" w14:textId="64D81138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59901446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100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0766AC0E" w14:textId="0582A57C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2,207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8E35AC6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151E0E90" w14:textId="77777777" w:rsidR="00BF08F6" w:rsidRPr="00785FCE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2,207</w:t>
            </w:r>
          </w:p>
        </w:tc>
        <w:tc>
          <w:tcPr>
            <w:tcW w:w="236" w:type="dxa"/>
          </w:tcPr>
          <w:p w14:paraId="3D21595E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436E47AF" w14:textId="6E379C3D" w:rsidR="00BF08F6" w:rsidRPr="00785FCE" w:rsidRDefault="00AE6CD0" w:rsidP="008D4C4C">
            <w:pPr>
              <w:tabs>
                <w:tab w:val="decimal" w:pos="36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</w:t>
            </w:r>
            <w:r w:rsidR="00BF08F6"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261</w:t>
            </w:r>
          </w:p>
        </w:tc>
        <w:tc>
          <w:tcPr>
            <w:tcW w:w="236" w:type="dxa"/>
          </w:tcPr>
          <w:p w14:paraId="78C0EAEC" w14:textId="77777777" w:rsidR="00BF08F6" w:rsidRPr="00785FCE" w:rsidRDefault="00BF08F6" w:rsidP="00BF08F6">
            <w:pPr>
              <w:tabs>
                <w:tab w:val="decimal" w:pos="517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</w:tcPr>
          <w:p w14:paraId="1C016496" w14:textId="3BFF1007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</w:tr>
      <w:tr w:rsidR="00BF08F6" w:rsidRPr="002A007A" w14:paraId="4E41FC90" w14:textId="77777777" w:rsidTr="00141C53">
        <w:tc>
          <w:tcPr>
            <w:tcW w:w="3330" w:type="dxa"/>
            <w:shd w:val="clear" w:color="auto" w:fill="auto"/>
          </w:tcPr>
          <w:p w14:paraId="4FDD9567" w14:textId="799B7657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ab/>
              <w:t>บริษัทหลักทรัพย์ ไทยพาณิชย์ จูเลียส แบร์ จำกัด</w:t>
            </w:r>
          </w:p>
        </w:tc>
        <w:tc>
          <w:tcPr>
            <w:tcW w:w="1440" w:type="dxa"/>
            <w:shd w:val="clear" w:color="auto" w:fill="auto"/>
          </w:tcPr>
          <w:p w14:paraId="02B971C1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92" w:type="dxa"/>
          </w:tcPr>
          <w:p w14:paraId="1F4DAAB8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19B11C4" w14:textId="5019888E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35054A2B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60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26FB35C8" w14:textId="00133B53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1,080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E4AF6B0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6CE68288" w14:textId="77777777" w:rsidR="00BF08F6" w:rsidRPr="00785FCE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1,080</w:t>
            </w:r>
          </w:p>
        </w:tc>
        <w:tc>
          <w:tcPr>
            <w:tcW w:w="236" w:type="dxa"/>
          </w:tcPr>
          <w:p w14:paraId="622A93A0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166E5F3B" w14:textId="2BBB9929" w:rsidR="00BF08F6" w:rsidRPr="00785FCE" w:rsidRDefault="00AE6CD0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234828D0" w14:textId="77777777" w:rsidR="00BF08F6" w:rsidRPr="00785FCE" w:rsidRDefault="00BF08F6" w:rsidP="00BF08F6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60" w:type="dxa"/>
          </w:tcPr>
          <w:p w14:paraId="225266E4" w14:textId="3E9196AC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BF08F6" w:rsidRPr="002A007A" w14:paraId="31E259E8" w14:textId="77777777" w:rsidTr="00141C53">
        <w:tc>
          <w:tcPr>
            <w:tcW w:w="3330" w:type="dxa"/>
            <w:shd w:val="clear" w:color="auto" w:fill="auto"/>
          </w:tcPr>
          <w:p w14:paraId="57687AD1" w14:textId="03B07E68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ab/>
              <w:t>บริษัท ธ.ท.พ. ศูนย์ฝึกอบรม จำกัด</w:t>
            </w:r>
          </w:p>
        </w:tc>
        <w:tc>
          <w:tcPr>
            <w:tcW w:w="1440" w:type="dxa"/>
            <w:shd w:val="clear" w:color="auto" w:fill="auto"/>
          </w:tcPr>
          <w:p w14:paraId="5E3C85C8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792" w:type="dxa"/>
          </w:tcPr>
          <w:p w14:paraId="52E52C09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bottom"/>
          </w:tcPr>
          <w:p w14:paraId="3CD74211" w14:textId="3CCE8CEB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290E5620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100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uto"/>
            <w:vAlign w:val="bottom"/>
          </w:tcPr>
          <w:p w14:paraId="260ADC33" w14:textId="75F89276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390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9AE4A73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7E6AE0E9" w14:textId="77777777" w:rsidR="00BF08F6" w:rsidRPr="00785FCE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390</w:t>
            </w:r>
          </w:p>
        </w:tc>
        <w:tc>
          <w:tcPr>
            <w:tcW w:w="236" w:type="dxa"/>
          </w:tcPr>
          <w:p w14:paraId="65434141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602B4922" w14:textId="240696D2" w:rsidR="00BF08F6" w:rsidRPr="00785FCE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77A1741E" w14:textId="77777777" w:rsidR="00BF08F6" w:rsidRPr="00785FCE" w:rsidRDefault="00BF08F6" w:rsidP="00BF08F6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60" w:type="dxa"/>
          </w:tcPr>
          <w:p w14:paraId="07F089C7" w14:textId="63A673AC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BF08F6" w:rsidRPr="002A007A" w14:paraId="4CB6848D" w14:textId="77777777" w:rsidTr="00141C53">
        <w:tc>
          <w:tcPr>
            <w:tcW w:w="3330" w:type="dxa"/>
            <w:shd w:val="clear" w:color="auto" w:fill="auto"/>
          </w:tcPr>
          <w:p w14:paraId="539FDF1D" w14:textId="3D54CBFC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ab/>
              <w:t>บริษัท เอสซีบี อบาคัส จำกัด</w:t>
            </w:r>
            <w:r w:rsidR="00A91C23" w:rsidRPr="00A91C23">
              <w:rPr>
                <w:rFonts w:asciiTheme="majorBidi" w:eastAsia="Times New Roman" w:hAnsiTheme="majorBidi" w:cstheme="majorBidi" w:hint="cs"/>
                <w:color w:val="000000"/>
                <w:szCs w:val="22"/>
                <w:vertAlign w:val="superscript"/>
                <w:cs/>
                <w:lang w:val="th-TH" w:eastAsia="zh-CN"/>
              </w:rPr>
              <w:t>**</w:t>
            </w:r>
          </w:p>
        </w:tc>
        <w:tc>
          <w:tcPr>
            <w:tcW w:w="1440" w:type="dxa"/>
            <w:shd w:val="clear" w:color="auto" w:fill="auto"/>
          </w:tcPr>
          <w:p w14:paraId="373F4077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วิเคราะห์ข้อมูลและให้</w:t>
            </w:r>
          </w:p>
        </w:tc>
        <w:tc>
          <w:tcPr>
            <w:tcW w:w="792" w:type="dxa"/>
          </w:tcPr>
          <w:p w14:paraId="1098E269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54328D11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14:paraId="325AA47C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14:paraId="5A6504AF" w14:textId="77777777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70718D08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4F3C557B" w14:textId="77777777" w:rsidR="00BF08F6" w:rsidRPr="00785FCE" w:rsidRDefault="00BF08F6" w:rsidP="00BF08F6">
            <w:pPr>
              <w:tabs>
                <w:tab w:val="decimal" w:pos="470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</w:tcPr>
          <w:p w14:paraId="58A826F9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45EC0FC0" w14:textId="77777777" w:rsidR="00BF08F6" w:rsidRPr="00785FCE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6" w:type="dxa"/>
          </w:tcPr>
          <w:p w14:paraId="0C2504CE" w14:textId="77777777" w:rsidR="00BF08F6" w:rsidRPr="00785FCE" w:rsidRDefault="00BF08F6" w:rsidP="00BF08F6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60" w:type="dxa"/>
          </w:tcPr>
          <w:p w14:paraId="03361454" w14:textId="4A4A4C07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</w:tr>
      <w:tr w:rsidR="00BF08F6" w:rsidRPr="002A007A" w14:paraId="55C19C79" w14:textId="77777777" w:rsidTr="00141C53">
        <w:tc>
          <w:tcPr>
            <w:tcW w:w="3330" w:type="dxa"/>
            <w:shd w:val="clear" w:color="auto" w:fill="auto"/>
          </w:tcPr>
          <w:p w14:paraId="1107EB3F" w14:textId="00474C64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7D88814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   สินเชื่อผ่านช่องทาง</w:t>
            </w:r>
          </w:p>
        </w:tc>
        <w:tc>
          <w:tcPr>
            <w:tcW w:w="792" w:type="dxa"/>
          </w:tcPr>
          <w:p w14:paraId="48E9704F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E866915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14:paraId="457A1110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14:paraId="76ED62C2" w14:textId="77777777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0BF2A56A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76C08D93" w14:textId="77777777" w:rsidR="00BF08F6" w:rsidRPr="00785FCE" w:rsidRDefault="00BF08F6" w:rsidP="00BF08F6">
            <w:pPr>
              <w:tabs>
                <w:tab w:val="decimal" w:pos="470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</w:tcPr>
          <w:p w14:paraId="540437D6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40DEFB43" w14:textId="77777777" w:rsidR="00BF08F6" w:rsidRPr="00785FCE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6" w:type="dxa"/>
          </w:tcPr>
          <w:p w14:paraId="455A101B" w14:textId="77777777" w:rsidR="00BF08F6" w:rsidRPr="00785FCE" w:rsidRDefault="00BF08F6" w:rsidP="00BF08F6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60" w:type="dxa"/>
          </w:tcPr>
          <w:p w14:paraId="2B28C2B0" w14:textId="4937E48A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</w:tr>
      <w:tr w:rsidR="00BF08F6" w:rsidRPr="002A007A" w14:paraId="41479797" w14:textId="77777777" w:rsidTr="00141C53">
        <w:tc>
          <w:tcPr>
            <w:tcW w:w="3330" w:type="dxa"/>
            <w:shd w:val="clear" w:color="auto" w:fill="auto"/>
          </w:tcPr>
          <w:p w14:paraId="7F9CB32E" w14:textId="494116FB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ab/>
            </w:r>
          </w:p>
        </w:tc>
        <w:tc>
          <w:tcPr>
            <w:tcW w:w="1440" w:type="dxa"/>
            <w:shd w:val="clear" w:color="auto" w:fill="auto"/>
          </w:tcPr>
          <w:p w14:paraId="3992FB20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ดิจิทัล</w:t>
            </w:r>
          </w:p>
        </w:tc>
        <w:tc>
          <w:tcPr>
            <w:tcW w:w="792" w:type="dxa"/>
          </w:tcPr>
          <w:p w14:paraId="56B8C793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bottom"/>
          </w:tcPr>
          <w:p w14:paraId="09CD4126" w14:textId="2597724F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2249141E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100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uto"/>
            <w:vAlign w:val="bottom"/>
          </w:tcPr>
          <w:p w14:paraId="6895770C" w14:textId="4BC2FFFD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350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904F162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5DAD1743" w14:textId="77777777" w:rsidR="00BF08F6" w:rsidRPr="00785FCE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250</w:t>
            </w:r>
          </w:p>
        </w:tc>
        <w:tc>
          <w:tcPr>
            <w:tcW w:w="236" w:type="dxa"/>
          </w:tcPr>
          <w:p w14:paraId="54625D4D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5CA22564" w14:textId="2790F495" w:rsidR="00BF08F6" w:rsidRPr="00785FCE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53816609" w14:textId="77777777" w:rsidR="00BF08F6" w:rsidRPr="00785FCE" w:rsidRDefault="00BF08F6" w:rsidP="00BF08F6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60" w:type="dxa"/>
          </w:tcPr>
          <w:p w14:paraId="26345903" w14:textId="39533C67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BF08F6" w:rsidRPr="002A007A" w14:paraId="2A4D23D3" w14:textId="77777777" w:rsidTr="00141C53">
        <w:tc>
          <w:tcPr>
            <w:tcW w:w="3330" w:type="dxa"/>
            <w:shd w:val="clear" w:color="auto" w:fill="auto"/>
          </w:tcPr>
          <w:p w14:paraId="728F4AFA" w14:textId="5C17DC7E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ab/>
              <w:t>บริษัทหลักทรัพย์จัดการกองทุน ไทยพาณิชย์ จำกัด</w:t>
            </w:r>
          </w:p>
        </w:tc>
        <w:tc>
          <w:tcPr>
            <w:tcW w:w="1440" w:type="dxa"/>
            <w:shd w:val="clear" w:color="auto" w:fill="auto"/>
          </w:tcPr>
          <w:p w14:paraId="7E3C51D3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792" w:type="dxa"/>
          </w:tcPr>
          <w:p w14:paraId="6B1C1957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0050B07" w14:textId="3E08F573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4C84DF16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100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206F3D24" w14:textId="12E37570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222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6894200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3AB5F57C" w14:textId="77777777" w:rsidR="00BF08F6" w:rsidRPr="00785FCE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222</w:t>
            </w:r>
          </w:p>
        </w:tc>
        <w:tc>
          <w:tcPr>
            <w:tcW w:w="236" w:type="dxa"/>
          </w:tcPr>
          <w:p w14:paraId="719756B5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55E65497" w14:textId="6042ED4E" w:rsidR="00BF08F6" w:rsidRPr="00785FCE" w:rsidRDefault="00BF08F6" w:rsidP="008D4C4C">
            <w:pPr>
              <w:tabs>
                <w:tab w:val="decimal" w:pos="36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930</w:t>
            </w:r>
          </w:p>
        </w:tc>
        <w:tc>
          <w:tcPr>
            <w:tcW w:w="236" w:type="dxa"/>
          </w:tcPr>
          <w:p w14:paraId="004801FF" w14:textId="77777777" w:rsidR="00BF08F6" w:rsidRPr="00785FCE" w:rsidRDefault="00BF08F6" w:rsidP="00BF08F6">
            <w:pPr>
              <w:tabs>
                <w:tab w:val="decimal" w:pos="232"/>
                <w:tab w:val="decimal" w:pos="517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</w:tcPr>
          <w:p w14:paraId="65813EA5" w14:textId="0A9FC706" w:rsidR="00BF08F6" w:rsidRPr="00785FCE" w:rsidRDefault="00BF08F6" w:rsidP="00BF08F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775</w:t>
            </w:r>
          </w:p>
        </w:tc>
      </w:tr>
      <w:tr w:rsidR="00BF08F6" w:rsidRPr="002A007A" w14:paraId="1F114A5A" w14:textId="77777777" w:rsidTr="00141C53">
        <w:tc>
          <w:tcPr>
            <w:tcW w:w="3330" w:type="dxa"/>
            <w:shd w:val="clear" w:color="auto" w:fill="auto"/>
          </w:tcPr>
          <w:p w14:paraId="6C641C62" w14:textId="295DB2C4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ab/>
              <w:t>บริษัท มันนิกซ์ จำกัด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40" w:type="dxa"/>
            <w:shd w:val="clear" w:color="auto" w:fill="auto"/>
          </w:tcPr>
          <w:p w14:paraId="57A1C76C" w14:textId="77777777" w:rsidR="00BF08F6" w:rsidRPr="007A5235" w:rsidRDefault="00BF08F6" w:rsidP="00BF08F6">
            <w:pPr>
              <w:suppressAutoHyphens/>
              <w:spacing w:after="0" w:line="240" w:lineRule="auto"/>
              <w:ind w:right="-19" w:hanging="10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ธุรกิจให้สินเชื่อผ่านช่องทางดิจิทัล</w:t>
            </w:r>
          </w:p>
        </w:tc>
        <w:tc>
          <w:tcPr>
            <w:tcW w:w="792" w:type="dxa"/>
          </w:tcPr>
          <w:p w14:paraId="746C62C2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  <w:p w14:paraId="7D159539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6E84C37" w14:textId="77777777" w:rsidR="00816D00" w:rsidRDefault="00816D00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415DF87" w14:textId="43ED0512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60.0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062D2F30" w14:textId="77777777" w:rsidR="00BF08F6" w:rsidRPr="00785FCE" w:rsidRDefault="00BF08F6" w:rsidP="007A60A3">
            <w:pPr>
              <w:tabs>
                <w:tab w:val="decimal" w:pos="162"/>
              </w:tabs>
              <w:suppressAutoHyphens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0E7802B5" w14:textId="0F85EE2F" w:rsidR="00BF08F6" w:rsidRPr="00785FCE" w:rsidRDefault="007A60A3" w:rsidP="007A60A3">
            <w:pPr>
              <w:tabs>
                <w:tab w:val="decimal" w:pos="183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 </w:t>
            </w:r>
            <w:r w:rsidR="00BF08F6"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2A98C226" w14:textId="77777777" w:rsidR="00816D00" w:rsidRDefault="00816D00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53F85DB" w14:textId="48C0E187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198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00FF005F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51BDFFDF" w14:textId="77777777" w:rsidR="00BF08F6" w:rsidRPr="00785FCE" w:rsidRDefault="00BF08F6" w:rsidP="00BF08F6">
            <w:pPr>
              <w:tabs>
                <w:tab w:val="decimal" w:pos="470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010DF32C" w14:textId="77777777" w:rsidR="00BF08F6" w:rsidRPr="00785FCE" w:rsidRDefault="00BF08F6" w:rsidP="00DF6158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0F367FCE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3DA0DBC4" w14:textId="77777777" w:rsidR="00BF08F6" w:rsidRPr="00785FCE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635BB63F" w14:textId="58F7F09D" w:rsidR="00BF08F6" w:rsidRPr="00785FCE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506B8187" w14:textId="77777777" w:rsidR="00BF08F6" w:rsidRPr="00785FCE" w:rsidRDefault="00BF08F6" w:rsidP="00BF08F6">
            <w:pPr>
              <w:tabs>
                <w:tab w:val="decimal" w:pos="232"/>
                <w:tab w:val="decimal" w:pos="517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</w:tcPr>
          <w:p w14:paraId="4754EE6F" w14:textId="77777777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204C02BA" w14:textId="745CDB80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3B387C" w:rsidRPr="002A007A" w14:paraId="22750977" w14:textId="77777777" w:rsidTr="00141C53">
        <w:tc>
          <w:tcPr>
            <w:tcW w:w="3330" w:type="dxa"/>
            <w:shd w:val="clear" w:color="auto" w:fill="auto"/>
          </w:tcPr>
          <w:p w14:paraId="55A7DF50" w14:textId="5ADB0D88" w:rsidR="003B387C" w:rsidRPr="007A5235" w:rsidRDefault="003B387C" w:rsidP="003B387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ab/>
              <w:t>บริษัท ไทยพาณิชย์ โพรเทค จำกัด</w:t>
            </w:r>
            <w:r w:rsidR="00481D5B" w:rsidRPr="00481D5B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***</w:t>
            </w:r>
          </w:p>
        </w:tc>
        <w:tc>
          <w:tcPr>
            <w:tcW w:w="1440" w:type="dxa"/>
            <w:shd w:val="clear" w:color="auto" w:fill="auto"/>
          </w:tcPr>
          <w:p w14:paraId="242ED69B" w14:textId="74B5521C" w:rsidR="003B387C" w:rsidRPr="007A5235" w:rsidRDefault="003B387C" w:rsidP="003B387C">
            <w:pPr>
              <w:suppressAutoHyphens/>
              <w:spacing w:after="0" w:line="240" w:lineRule="auto"/>
              <w:ind w:right="-19" w:hanging="10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นายหน้าประกัน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br/>
              <w:t>วินาศภัย</w:t>
            </w:r>
          </w:p>
        </w:tc>
        <w:tc>
          <w:tcPr>
            <w:tcW w:w="792" w:type="dxa"/>
          </w:tcPr>
          <w:p w14:paraId="6B1BEA50" w14:textId="77777777" w:rsidR="003B387C" w:rsidRPr="007A5235" w:rsidRDefault="003B387C" w:rsidP="003B387C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="Angsana New"/>
                <w:color w:val="000000"/>
                <w:szCs w:val="22"/>
                <w:cs/>
                <w:lang w:val="th-TH" w:eastAsia="zh-CN"/>
              </w:rPr>
            </w:pPr>
          </w:p>
          <w:p w14:paraId="33EBCA48" w14:textId="28F8FFDE" w:rsidR="003B387C" w:rsidRPr="007A5235" w:rsidRDefault="003B387C" w:rsidP="003B387C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bottom"/>
          </w:tcPr>
          <w:p w14:paraId="77BBFB0D" w14:textId="737CA46A" w:rsidR="003B387C" w:rsidRDefault="003B387C" w:rsidP="003B387C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0FBC5C44" w14:textId="77777777" w:rsidR="003B387C" w:rsidRPr="00785FCE" w:rsidRDefault="003B387C" w:rsidP="00C60E79">
            <w:pPr>
              <w:tabs>
                <w:tab w:val="decimal" w:pos="37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019B2C32" w14:textId="482C4397" w:rsidR="003B387C" w:rsidRPr="00785FCE" w:rsidRDefault="003B387C" w:rsidP="00C60E79">
            <w:pPr>
              <w:tabs>
                <w:tab w:val="decimal" w:pos="360"/>
              </w:tabs>
              <w:suppressAutoHyphens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100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uto"/>
            <w:vAlign w:val="bottom"/>
          </w:tcPr>
          <w:p w14:paraId="38FB210D" w14:textId="6529DC1C" w:rsidR="003B387C" w:rsidRDefault="003B387C" w:rsidP="003B387C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E6CD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183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52FD3FB" w14:textId="77777777" w:rsidR="003B387C" w:rsidRPr="00785FCE" w:rsidRDefault="003B387C" w:rsidP="003B387C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11EDF95D" w14:textId="77777777" w:rsidR="003B387C" w:rsidRPr="00785FCE" w:rsidRDefault="003B387C" w:rsidP="003B387C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66E40478" w14:textId="71841A6E" w:rsidR="003B387C" w:rsidRPr="00785FCE" w:rsidRDefault="003B387C" w:rsidP="00C60E79">
            <w:pPr>
              <w:tabs>
                <w:tab w:val="decimal" w:pos="380"/>
              </w:tabs>
              <w:suppressAutoHyphens/>
              <w:spacing w:after="0" w:line="240" w:lineRule="auto"/>
              <w:ind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236" w:type="dxa"/>
          </w:tcPr>
          <w:p w14:paraId="548C69F3" w14:textId="77777777" w:rsidR="003B387C" w:rsidRPr="00785FCE" w:rsidRDefault="003B387C" w:rsidP="003B387C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73F6F042" w14:textId="77777777" w:rsidR="003B387C" w:rsidRPr="00785FCE" w:rsidRDefault="003B387C" w:rsidP="003B387C">
            <w:pPr>
              <w:tabs>
                <w:tab w:val="decimal" w:pos="36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29C980DF" w14:textId="636C0F62" w:rsidR="003B387C" w:rsidRPr="00785FCE" w:rsidRDefault="003B387C" w:rsidP="005067D7">
            <w:pPr>
              <w:tabs>
                <w:tab w:val="decimal" w:pos="36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36" w:type="dxa"/>
          </w:tcPr>
          <w:p w14:paraId="3261AC93" w14:textId="77777777" w:rsidR="003B387C" w:rsidRPr="00785FCE" w:rsidRDefault="003B387C" w:rsidP="003B387C">
            <w:pPr>
              <w:tabs>
                <w:tab w:val="decimal" w:pos="232"/>
                <w:tab w:val="decimal" w:pos="517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</w:tcPr>
          <w:p w14:paraId="439702BC" w14:textId="77777777" w:rsidR="003B387C" w:rsidRPr="00785FCE" w:rsidRDefault="003B387C" w:rsidP="003B387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68265AC4" w14:textId="1350C1DD" w:rsidR="003B387C" w:rsidRPr="00785FCE" w:rsidRDefault="003B387C" w:rsidP="003B387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BF08F6" w:rsidRPr="002A007A" w14:paraId="0F2244F4" w14:textId="77777777" w:rsidTr="00141C53">
        <w:tc>
          <w:tcPr>
            <w:tcW w:w="3330" w:type="dxa"/>
            <w:shd w:val="clear" w:color="auto" w:fill="auto"/>
          </w:tcPr>
          <w:p w14:paraId="755E1BAF" w14:textId="0A5B8729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440" w:type="dxa"/>
            <w:shd w:val="clear" w:color="auto" w:fill="auto"/>
          </w:tcPr>
          <w:p w14:paraId="3659033C" w14:textId="77777777" w:rsidR="00BF08F6" w:rsidRPr="007A5235" w:rsidRDefault="00BF08F6" w:rsidP="00BF08F6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792" w:type="dxa"/>
          </w:tcPr>
          <w:p w14:paraId="0FDDD59D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C58A015" w14:textId="0861855A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7F021A5F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100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0EBA9910" w14:textId="64650C31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278EB9AE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29760AE6" w14:textId="77777777" w:rsidR="00BF08F6" w:rsidRPr="00785FCE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</w:t>
            </w:r>
          </w:p>
        </w:tc>
        <w:tc>
          <w:tcPr>
            <w:tcW w:w="236" w:type="dxa"/>
          </w:tcPr>
          <w:p w14:paraId="308CE65C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</w:tcPr>
          <w:p w14:paraId="286E11DE" w14:textId="384E7D6F" w:rsidR="00BF08F6" w:rsidRPr="00785FCE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21B03F34" w14:textId="77777777" w:rsidR="00BF08F6" w:rsidRPr="00785FCE" w:rsidRDefault="00BF08F6" w:rsidP="00BF08F6">
            <w:pPr>
              <w:tabs>
                <w:tab w:val="decimal" w:pos="232"/>
                <w:tab w:val="decimal" w:pos="517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</w:tcPr>
          <w:p w14:paraId="0175614C" w14:textId="15C38F42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BF08F6" w:rsidRPr="002A007A" w14:paraId="71136297" w14:textId="77777777" w:rsidTr="00141C53">
        <w:tc>
          <w:tcPr>
            <w:tcW w:w="3330" w:type="dxa"/>
            <w:shd w:val="clear" w:color="auto" w:fill="auto"/>
          </w:tcPr>
          <w:p w14:paraId="50B79CD5" w14:textId="1AC65815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ab/>
              <w:t>บริษัท ไทยพาณิชย์พลัส จำกัด</w:t>
            </w:r>
          </w:p>
        </w:tc>
        <w:tc>
          <w:tcPr>
            <w:tcW w:w="1440" w:type="dxa"/>
            <w:shd w:val="clear" w:color="auto" w:fill="auto"/>
          </w:tcPr>
          <w:p w14:paraId="2F08654E" w14:textId="77777777" w:rsidR="00BF08F6" w:rsidRPr="007A5235" w:rsidRDefault="00BF08F6" w:rsidP="00BF08F6">
            <w:pPr>
              <w:suppressAutoHyphens/>
              <w:spacing w:after="0" w:line="240" w:lineRule="auto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792" w:type="dxa"/>
          </w:tcPr>
          <w:p w14:paraId="70233793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bottom"/>
          </w:tcPr>
          <w:p w14:paraId="1218053B" w14:textId="24B5CF74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100.0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3E8D619B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100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50E6417D" w14:textId="557755C5" w:rsidR="00BF08F6" w:rsidRPr="00785FCE" w:rsidRDefault="00BF08F6" w:rsidP="00BF08F6">
            <w:pPr>
              <w:tabs>
                <w:tab w:val="decimal" w:pos="422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E6CD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2C6B2B82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2670DE90" w14:textId="77777777" w:rsidR="00BF08F6" w:rsidRPr="00785FCE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36" w:type="dxa"/>
          </w:tcPr>
          <w:p w14:paraId="531706F7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  <w:vAlign w:val="center"/>
          </w:tcPr>
          <w:p w14:paraId="3573049A" w14:textId="29DE7877" w:rsidR="00BF08F6" w:rsidRPr="00785FCE" w:rsidRDefault="00AE6CD0" w:rsidP="008D4C4C">
            <w:pPr>
              <w:tabs>
                <w:tab w:val="decimal" w:pos="36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 </w:t>
            </w:r>
            <w:r w:rsidR="00BF08F6"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86</w:t>
            </w:r>
          </w:p>
        </w:tc>
        <w:tc>
          <w:tcPr>
            <w:tcW w:w="236" w:type="dxa"/>
          </w:tcPr>
          <w:p w14:paraId="18845DBE" w14:textId="77777777" w:rsidR="00BF08F6" w:rsidRPr="00785FCE" w:rsidRDefault="00BF08F6" w:rsidP="00BF08F6">
            <w:pPr>
              <w:tabs>
                <w:tab w:val="decimal" w:pos="232"/>
                <w:tab w:val="decimal" w:pos="517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</w:tcPr>
          <w:p w14:paraId="290CF4AD" w14:textId="4029B30A" w:rsidR="00BF08F6" w:rsidRPr="00785FCE" w:rsidRDefault="00BF08F6" w:rsidP="00BF08F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81</w:t>
            </w:r>
          </w:p>
        </w:tc>
      </w:tr>
      <w:tr w:rsidR="00BF08F6" w:rsidRPr="002A007A" w14:paraId="6E65A20D" w14:textId="77777777" w:rsidTr="00141C53">
        <w:tc>
          <w:tcPr>
            <w:tcW w:w="3330" w:type="dxa"/>
            <w:shd w:val="clear" w:color="auto" w:fill="auto"/>
          </w:tcPr>
          <w:p w14:paraId="0FBA4194" w14:textId="74E869B1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ab/>
              <w:t xml:space="preserve">บริษัท ส.อ.ก. จำกัด (มหาชน)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>**</w:t>
            </w:r>
            <w:r w:rsidR="000151C7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**</w:t>
            </w:r>
          </w:p>
        </w:tc>
        <w:tc>
          <w:tcPr>
            <w:tcW w:w="1440" w:type="dxa"/>
            <w:shd w:val="clear" w:color="auto" w:fill="auto"/>
          </w:tcPr>
          <w:p w14:paraId="77729504" w14:textId="77777777" w:rsidR="00BF08F6" w:rsidRPr="007A5235" w:rsidRDefault="00BF08F6" w:rsidP="00BF08F6">
            <w:pPr>
              <w:suppressAutoHyphens/>
              <w:spacing w:after="0" w:line="240" w:lineRule="auto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การพาณิชย์</w:t>
            </w:r>
          </w:p>
        </w:tc>
        <w:tc>
          <w:tcPr>
            <w:tcW w:w="792" w:type="dxa"/>
          </w:tcPr>
          <w:p w14:paraId="01CBBAE2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bottom"/>
          </w:tcPr>
          <w:p w14:paraId="7FCD3076" w14:textId="6DE453DA" w:rsidR="00BF08F6" w:rsidRPr="00785FCE" w:rsidRDefault="00BF08F6" w:rsidP="007A60A3">
            <w:pPr>
              <w:tabs>
                <w:tab w:val="decimal" w:pos="162"/>
              </w:tabs>
              <w:suppressAutoHyphens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7DC92031" w14:textId="77777777" w:rsidR="00BF08F6" w:rsidRPr="00785FCE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99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.</w:t>
            </w: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590" w:type="dxa"/>
            <w:shd w:val="clear" w:color="auto" w:fill="auto"/>
            <w:vAlign w:val="bottom"/>
          </w:tcPr>
          <w:p w14:paraId="27E4FC5A" w14:textId="35B63FA6" w:rsidR="00BF08F6" w:rsidRPr="00785FCE" w:rsidRDefault="00AE6CD0" w:rsidP="00AE6CD0">
            <w:pPr>
              <w:tabs>
                <w:tab w:val="decimal" w:pos="220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E6CD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 </w:t>
            </w:r>
            <w:r w:rsidR="00BF08F6" w:rsidRPr="00AE6CD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6B1C89D" w14:textId="77777777" w:rsidR="00BF08F6" w:rsidRPr="00785FCE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3D69E030" w14:textId="77777777" w:rsidR="00BF08F6" w:rsidRPr="00785FCE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583</w:t>
            </w:r>
          </w:p>
        </w:tc>
        <w:tc>
          <w:tcPr>
            <w:tcW w:w="236" w:type="dxa"/>
          </w:tcPr>
          <w:p w14:paraId="21CA7146" w14:textId="77777777" w:rsidR="00BF08F6" w:rsidRPr="00785FCE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6E684A1E" w14:textId="180A045C" w:rsidR="00BF08F6" w:rsidRPr="00785FCE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6" w:type="dxa"/>
          </w:tcPr>
          <w:p w14:paraId="31F049E0" w14:textId="77777777" w:rsidR="00BF08F6" w:rsidRPr="00785FCE" w:rsidRDefault="00BF08F6" w:rsidP="00BF08F6">
            <w:pPr>
              <w:tabs>
                <w:tab w:val="decimal" w:pos="232"/>
                <w:tab w:val="decimal" w:pos="517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6A4EDC48" w14:textId="606A84B6" w:rsidR="00BF08F6" w:rsidRPr="00785FCE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85FC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BF08F6" w:rsidRPr="002A007A" w14:paraId="2347ED1F" w14:textId="77777777" w:rsidTr="00141C53">
        <w:trPr>
          <w:trHeight w:val="200"/>
        </w:trPr>
        <w:tc>
          <w:tcPr>
            <w:tcW w:w="3330" w:type="dxa"/>
            <w:shd w:val="clear" w:color="auto" w:fill="auto"/>
          </w:tcPr>
          <w:p w14:paraId="4C06BC24" w14:textId="20BF27E7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96C8ED0" w14:textId="77777777" w:rsidR="00BF08F6" w:rsidRPr="007A5235" w:rsidRDefault="00BF08F6" w:rsidP="00BF08F6">
            <w:pPr>
              <w:suppressAutoHyphens/>
              <w:spacing w:after="0" w:line="240" w:lineRule="auto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92" w:type="dxa"/>
          </w:tcPr>
          <w:p w14:paraId="14AFA452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313FA0B4" w14:textId="77777777" w:rsidR="00BF08F6" w:rsidRPr="007A5235" w:rsidRDefault="00BF08F6" w:rsidP="00BF08F6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14:paraId="7104D4BB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14:paraId="616204BD" w14:textId="77777777" w:rsidR="00BF08F6" w:rsidRPr="007A5235" w:rsidRDefault="00BF08F6" w:rsidP="00BF08F6">
            <w:pPr>
              <w:suppressAutoHyphens/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085CBBC7" w14:textId="77777777" w:rsidR="00BF08F6" w:rsidRPr="007A5235" w:rsidRDefault="00BF08F6" w:rsidP="00BF08F6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689C7118" w14:textId="77777777" w:rsidR="00BF08F6" w:rsidRPr="007A5235" w:rsidRDefault="00BF08F6" w:rsidP="00BF08F6">
            <w:pPr>
              <w:tabs>
                <w:tab w:val="decimal" w:pos="378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</w:tcPr>
          <w:p w14:paraId="54ABA193" w14:textId="77777777" w:rsidR="00BF08F6" w:rsidRPr="007A5235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  <w:tcBorders>
              <w:top w:val="single" w:sz="4" w:space="0" w:color="auto"/>
              <w:bottom w:val="double" w:sz="4" w:space="0" w:color="auto"/>
            </w:tcBorders>
          </w:tcPr>
          <w:p w14:paraId="576267E8" w14:textId="10B01300" w:rsidR="00BF08F6" w:rsidRPr="007A5235" w:rsidRDefault="00207CD0" w:rsidP="00207CD0">
            <w:pPr>
              <w:tabs>
                <w:tab w:val="decimal" w:pos="36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1,278</w:t>
            </w:r>
          </w:p>
        </w:tc>
        <w:tc>
          <w:tcPr>
            <w:tcW w:w="236" w:type="dxa"/>
          </w:tcPr>
          <w:p w14:paraId="75391182" w14:textId="77777777" w:rsidR="00BF08F6" w:rsidRPr="007A5235" w:rsidRDefault="00BF08F6" w:rsidP="00BF08F6">
            <w:pPr>
              <w:tabs>
                <w:tab w:val="decimal" w:pos="232"/>
                <w:tab w:val="decimal" w:pos="517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double" w:sz="4" w:space="0" w:color="auto"/>
            </w:tcBorders>
          </w:tcPr>
          <w:p w14:paraId="2961AD73" w14:textId="50195BD0" w:rsidR="00BF08F6" w:rsidRPr="007A5235" w:rsidRDefault="00207CD0" w:rsidP="00207CD0">
            <w:pPr>
              <w:tabs>
                <w:tab w:val="decimal" w:pos="29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856</w:t>
            </w:r>
          </w:p>
        </w:tc>
      </w:tr>
      <w:tr w:rsidR="00BF08F6" w:rsidRPr="002A007A" w14:paraId="6EF5C225" w14:textId="77777777" w:rsidTr="00141C53">
        <w:tc>
          <w:tcPr>
            <w:tcW w:w="3330" w:type="dxa"/>
            <w:shd w:val="clear" w:color="auto" w:fill="auto"/>
          </w:tcPr>
          <w:p w14:paraId="196077A9" w14:textId="6FD9CAB0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440" w:type="dxa"/>
            <w:shd w:val="clear" w:color="auto" w:fill="auto"/>
          </w:tcPr>
          <w:p w14:paraId="24DB471E" w14:textId="77777777" w:rsidR="00BF08F6" w:rsidRPr="007A5235" w:rsidRDefault="00BF08F6" w:rsidP="00BF08F6">
            <w:pPr>
              <w:suppressAutoHyphens/>
              <w:spacing w:after="0" w:line="240" w:lineRule="auto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92" w:type="dxa"/>
          </w:tcPr>
          <w:p w14:paraId="0B4410A2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4D3EDC4F" w14:textId="77777777" w:rsidR="00BF08F6" w:rsidRPr="007A5235" w:rsidRDefault="00BF08F6" w:rsidP="00BF08F6">
            <w:pPr>
              <w:tabs>
                <w:tab w:val="decimal" w:pos="25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14:paraId="7F96AB25" w14:textId="77777777" w:rsidR="00BF08F6" w:rsidRPr="007A5235" w:rsidRDefault="00BF08F6" w:rsidP="00BF08F6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14:paraId="5230B296" w14:textId="77777777" w:rsidR="00BF08F6" w:rsidRPr="007A5235" w:rsidRDefault="00BF08F6" w:rsidP="00BF08F6">
            <w:pPr>
              <w:suppressAutoHyphens/>
              <w:snapToGrid w:val="0"/>
              <w:spacing w:after="0" w:line="240" w:lineRule="auto"/>
              <w:ind w:left="-168" w:right="-3" w:hanging="75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313FFFFB" w14:textId="77777777" w:rsidR="00BF08F6" w:rsidRPr="007A5235" w:rsidRDefault="00BF08F6" w:rsidP="00BF08F6">
            <w:pPr>
              <w:tabs>
                <w:tab w:val="decimal" w:pos="-61"/>
                <w:tab w:val="decimal" w:pos="486"/>
                <w:tab w:val="decimal" w:pos="582"/>
              </w:tabs>
              <w:suppressAutoHyphens/>
              <w:spacing w:after="0" w:line="240" w:lineRule="auto"/>
              <w:ind w:left="-3" w:right="12" w:hanging="3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7F4C11B4" w14:textId="77777777" w:rsidR="00BF08F6" w:rsidRPr="007A5235" w:rsidRDefault="00BF08F6" w:rsidP="00BF08F6">
            <w:pPr>
              <w:tabs>
                <w:tab w:val="decimal" w:pos="470"/>
              </w:tabs>
              <w:suppressAutoHyphens/>
              <w:snapToGrid w:val="0"/>
              <w:spacing w:after="0" w:line="240" w:lineRule="auto"/>
              <w:ind w:left="-70" w:right="-200" w:hanging="7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24501835" w14:textId="77777777" w:rsidR="00BF08F6" w:rsidRPr="007A5235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82" w:type="dxa"/>
            <w:tcBorders>
              <w:top w:val="double" w:sz="4" w:space="0" w:color="auto"/>
            </w:tcBorders>
          </w:tcPr>
          <w:p w14:paraId="2FBD7FCC" w14:textId="77777777" w:rsidR="00BF08F6" w:rsidRPr="007A5235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6" w:type="dxa"/>
          </w:tcPr>
          <w:p w14:paraId="13DC8715" w14:textId="77777777" w:rsidR="00BF08F6" w:rsidRPr="007A5235" w:rsidRDefault="00BF08F6" w:rsidP="00BF08F6">
            <w:pPr>
              <w:suppressAutoHyphens/>
              <w:snapToGrid w:val="0"/>
              <w:spacing w:after="0" w:line="240" w:lineRule="auto"/>
              <w:ind w:left="-168" w:right="-3" w:hanging="7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560" w:type="dxa"/>
            <w:tcBorders>
              <w:top w:val="double" w:sz="4" w:space="0" w:color="auto"/>
            </w:tcBorders>
          </w:tcPr>
          <w:p w14:paraId="0E36FF88" w14:textId="5430D149" w:rsidR="00BF08F6" w:rsidRPr="007A5235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</w:tr>
      <w:tr w:rsidR="00BF08F6" w:rsidRPr="002A007A" w14:paraId="2AC51ADE" w14:textId="77777777" w:rsidTr="00141C53">
        <w:tc>
          <w:tcPr>
            <w:tcW w:w="3330" w:type="dxa"/>
            <w:shd w:val="clear" w:color="auto" w:fill="auto"/>
          </w:tcPr>
          <w:p w14:paraId="6525F90E" w14:textId="057FE7FC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ab/>
              <w:t>บริษัท มหิศร จำกัด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>***</w:t>
            </w:r>
            <w:r w:rsidR="00667318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**</w:t>
            </w:r>
          </w:p>
        </w:tc>
        <w:tc>
          <w:tcPr>
            <w:tcW w:w="1440" w:type="dxa"/>
            <w:shd w:val="clear" w:color="auto" w:fill="auto"/>
          </w:tcPr>
          <w:p w14:paraId="7CD07269" w14:textId="77777777" w:rsidR="00BF08F6" w:rsidRPr="007A5235" w:rsidRDefault="00BF08F6" w:rsidP="00BF08F6">
            <w:pPr>
              <w:suppressAutoHyphens/>
              <w:spacing w:after="0" w:line="240" w:lineRule="auto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792" w:type="dxa"/>
          </w:tcPr>
          <w:p w14:paraId="63C22EA9" w14:textId="77777777" w:rsidR="00BF08F6" w:rsidRPr="007A5235" w:rsidRDefault="00BF08F6" w:rsidP="00BF08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B8507CD" w14:textId="04181451" w:rsidR="00BF08F6" w:rsidRPr="00DF6158" w:rsidRDefault="00785FCE" w:rsidP="007A60A3">
            <w:pPr>
              <w:tabs>
                <w:tab w:val="decimal" w:pos="162"/>
              </w:tabs>
              <w:suppressAutoHyphens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DF6158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2989075C" w14:textId="7230375F" w:rsidR="00BF08F6" w:rsidRPr="007A5235" w:rsidRDefault="00BF08F6" w:rsidP="007A60A3">
            <w:pPr>
              <w:tabs>
                <w:tab w:val="decimal" w:pos="183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08EC1DA1" w14:textId="56913910" w:rsidR="00BF08F6" w:rsidRPr="00AE6CD0" w:rsidRDefault="00785FCE" w:rsidP="00AE6CD0">
            <w:pPr>
              <w:tabs>
                <w:tab w:val="decimal" w:pos="220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E6CD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5396EB8" w14:textId="77777777" w:rsidR="00BF08F6" w:rsidRPr="007A5235" w:rsidRDefault="00BF08F6" w:rsidP="00BF08F6">
            <w:pPr>
              <w:tabs>
                <w:tab w:val="decimal" w:pos="-61"/>
                <w:tab w:val="decimal" w:pos="338"/>
                <w:tab w:val="decimal" w:pos="48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675982C0" w14:textId="77777777" w:rsidR="00BF08F6" w:rsidRPr="007A5235" w:rsidRDefault="00BF08F6" w:rsidP="00DF6158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</w:tcPr>
          <w:p w14:paraId="6FF9EDE4" w14:textId="77777777" w:rsidR="00BF08F6" w:rsidRPr="007A5235" w:rsidRDefault="00BF08F6" w:rsidP="00BF08F6">
            <w:pPr>
              <w:tabs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82" w:type="dxa"/>
            <w:vAlign w:val="center"/>
          </w:tcPr>
          <w:p w14:paraId="6228447A" w14:textId="747B3FDB" w:rsidR="00BF08F6" w:rsidRPr="007A5235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6" w:type="dxa"/>
          </w:tcPr>
          <w:p w14:paraId="3DD7F7E1" w14:textId="77777777" w:rsidR="00BF08F6" w:rsidRPr="007A5235" w:rsidRDefault="00BF08F6" w:rsidP="00BF08F6">
            <w:pPr>
              <w:tabs>
                <w:tab w:val="decimal" w:pos="338"/>
              </w:tabs>
              <w:suppressAutoHyphens/>
              <w:spacing w:after="0" w:line="240" w:lineRule="auto"/>
              <w:ind w:left="21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60" w:type="dxa"/>
          </w:tcPr>
          <w:p w14:paraId="214D3A5F" w14:textId="099A033F" w:rsidR="00BF08F6" w:rsidRPr="007A5235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</w:tr>
      <w:tr w:rsidR="00BF08F6" w:rsidRPr="002A007A" w14:paraId="5193BEDF" w14:textId="77777777" w:rsidTr="00141C53">
        <w:tc>
          <w:tcPr>
            <w:tcW w:w="3330" w:type="dxa"/>
            <w:shd w:val="clear" w:color="auto" w:fill="auto"/>
          </w:tcPr>
          <w:p w14:paraId="66A46DA5" w14:textId="54050C28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ab/>
              <w:t>บริษัท ดิจิทัล เวนเจอร์ส จำกัด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>****</w:t>
            </w:r>
            <w:r w:rsidR="00A728D8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**</w:t>
            </w:r>
          </w:p>
        </w:tc>
        <w:tc>
          <w:tcPr>
            <w:tcW w:w="1440" w:type="dxa"/>
            <w:shd w:val="clear" w:color="auto" w:fill="auto"/>
          </w:tcPr>
          <w:p w14:paraId="4D0F3938" w14:textId="77777777" w:rsidR="00BF08F6" w:rsidRPr="007A5235" w:rsidRDefault="00BF08F6" w:rsidP="00BF08F6">
            <w:pPr>
              <w:suppressAutoHyphens/>
              <w:spacing w:after="0" w:line="240" w:lineRule="auto"/>
              <w:ind w:left="-16" w:right="-57" w:hanging="9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เทคโนโลยีทางการเงินและธุรกิจเงินร่วมลงทุน</w:t>
            </w:r>
          </w:p>
        </w:tc>
        <w:tc>
          <w:tcPr>
            <w:tcW w:w="792" w:type="dxa"/>
          </w:tcPr>
          <w:p w14:paraId="5C12F0DC" w14:textId="77777777" w:rsidR="00BF08F6" w:rsidRPr="007A5235" w:rsidRDefault="00BF08F6" w:rsidP="00BF08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="Angsana New"/>
                <w:color w:val="000000"/>
                <w:szCs w:val="22"/>
                <w:cs/>
                <w:lang w:val="th-TH" w:eastAsia="zh-CN"/>
              </w:rPr>
            </w:pPr>
          </w:p>
          <w:p w14:paraId="5DAF07C1" w14:textId="77777777" w:rsidR="00BF08F6" w:rsidRPr="007A5235" w:rsidRDefault="00BF08F6" w:rsidP="00BF08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="Angsana New"/>
                <w:color w:val="000000"/>
                <w:szCs w:val="22"/>
                <w:cs/>
                <w:lang w:val="th-TH" w:eastAsia="zh-CN"/>
              </w:rPr>
            </w:pPr>
          </w:p>
          <w:p w14:paraId="1EC95D2B" w14:textId="77777777" w:rsidR="00BF08F6" w:rsidRPr="007A5235" w:rsidRDefault="00BF08F6" w:rsidP="00BF08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3965D1F" w14:textId="77777777" w:rsidR="00BF08F6" w:rsidRPr="00DF6158" w:rsidRDefault="00BF08F6" w:rsidP="007A60A3">
            <w:pPr>
              <w:tabs>
                <w:tab w:val="decimal" w:pos="162"/>
              </w:tabs>
              <w:suppressAutoHyphens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  <w:p w14:paraId="17A1F25D" w14:textId="77777777" w:rsidR="00785FCE" w:rsidRPr="00DF6158" w:rsidRDefault="00785FCE" w:rsidP="007A60A3">
            <w:pPr>
              <w:tabs>
                <w:tab w:val="decimal" w:pos="162"/>
              </w:tabs>
              <w:suppressAutoHyphens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  <w:p w14:paraId="7A0D816A" w14:textId="6AD7E9F8" w:rsidR="00785FCE" w:rsidRPr="00DF6158" w:rsidRDefault="007A60A3" w:rsidP="007A60A3">
            <w:pPr>
              <w:tabs>
                <w:tab w:val="left" w:pos="162"/>
                <w:tab w:val="decimal" w:pos="288"/>
              </w:tabs>
              <w:suppressAutoHyphens/>
              <w:spacing w:after="0" w:line="240" w:lineRule="auto"/>
              <w:ind w:left="-108" w:right="-25" w:hanging="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 xml:space="preserve">       </w:t>
            </w:r>
            <w:r w:rsidR="00785FCE" w:rsidRPr="00DF6158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732AB30B" w14:textId="77777777" w:rsidR="00BF08F6" w:rsidRPr="007A5235" w:rsidRDefault="00BF08F6" w:rsidP="00BF08F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4823B0CB" w14:textId="77777777" w:rsidR="00BF08F6" w:rsidRPr="007A5235" w:rsidRDefault="00BF08F6" w:rsidP="00BF08F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1C424912" w14:textId="77777777" w:rsidR="00BF08F6" w:rsidRPr="007A5235" w:rsidRDefault="00BF08F6" w:rsidP="007A60A3">
            <w:pPr>
              <w:tabs>
                <w:tab w:val="decimal" w:pos="183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208CCA47" w14:textId="77777777" w:rsidR="00BF08F6" w:rsidRPr="00AE6CD0" w:rsidRDefault="00BF08F6" w:rsidP="00AE6CD0">
            <w:pPr>
              <w:tabs>
                <w:tab w:val="decimal" w:pos="220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349DBCAD" w14:textId="77777777" w:rsidR="00785FCE" w:rsidRPr="00AE6CD0" w:rsidRDefault="00785FCE" w:rsidP="00AE6CD0">
            <w:pPr>
              <w:tabs>
                <w:tab w:val="decimal" w:pos="220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2978EC40" w14:textId="270BB088" w:rsidR="00785FCE" w:rsidRPr="00AE6CD0" w:rsidRDefault="00AE6CD0" w:rsidP="00AE6CD0">
            <w:pPr>
              <w:tabs>
                <w:tab w:val="decimal" w:pos="162"/>
                <w:tab w:val="decimal" w:pos="220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      </w:t>
            </w:r>
            <w:r w:rsidR="00785FCE" w:rsidRPr="00AE6CD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F0C241A" w14:textId="77777777" w:rsidR="00BF08F6" w:rsidRPr="007A5235" w:rsidRDefault="00BF08F6" w:rsidP="00BF08F6">
            <w:pPr>
              <w:tabs>
                <w:tab w:val="decimal" w:pos="-61"/>
                <w:tab w:val="decimal" w:pos="254"/>
                <w:tab w:val="decimal" w:pos="48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2FD1AC8C" w14:textId="77777777" w:rsidR="00BF08F6" w:rsidRPr="007A5235" w:rsidRDefault="00BF08F6" w:rsidP="00DF6158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19D54C0E" w14:textId="77777777" w:rsidR="00BF08F6" w:rsidRPr="007A5235" w:rsidRDefault="00BF08F6" w:rsidP="00DF6158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26D37CB8" w14:textId="77777777" w:rsidR="00BF08F6" w:rsidRPr="007A5235" w:rsidRDefault="00BF08F6" w:rsidP="00DF6158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</w:tcPr>
          <w:p w14:paraId="1A646B33" w14:textId="77777777" w:rsidR="00BF08F6" w:rsidRPr="007A5235" w:rsidRDefault="00BF08F6" w:rsidP="00BF08F6">
            <w:pPr>
              <w:tabs>
                <w:tab w:val="decimal" w:pos="254"/>
                <w:tab w:val="decimal" w:pos="391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2" w:type="dxa"/>
            <w:vAlign w:val="center"/>
          </w:tcPr>
          <w:p w14:paraId="3300EA85" w14:textId="394DA37C" w:rsidR="00785FCE" w:rsidRPr="007A5235" w:rsidRDefault="00785FCE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236" w:type="dxa"/>
          </w:tcPr>
          <w:p w14:paraId="4531D026" w14:textId="77777777" w:rsidR="00BF08F6" w:rsidRPr="007A5235" w:rsidRDefault="00BF08F6" w:rsidP="00BF08F6">
            <w:pPr>
              <w:tabs>
                <w:tab w:val="decimal" w:pos="254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</w:tcPr>
          <w:p w14:paraId="1CE67E9B" w14:textId="374DA8B3" w:rsidR="00BF08F6" w:rsidRPr="007A5235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BF08F6" w:rsidRPr="002A007A" w14:paraId="42FC4D6A" w14:textId="77777777" w:rsidTr="00141C53">
        <w:tc>
          <w:tcPr>
            <w:tcW w:w="3330" w:type="dxa"/>
            <w:shd w:val="clear" w:color="auto" w:fill="auto"/>
          </w:tcPr>
          <w:p w14:paraId="2C0E648D" w14:textId="5961FD95" w:rsidR="00BF08F6" w:rsidRPr="007A5235" w:rsidRDefault="00BF08F6" w:rsidP="00BF08F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SCB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Julius Baer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Singapore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)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Pte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.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Ltd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 xml:space="preserve"> *****</w:t>
            </w:r>
            <w:r w:rsidR="00006CEA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**</w:t>
            </w:r>
          </w:p>
        </w:tc>
        <w:tc>
          <w:tcPr>
            <w:tcW w:w="1440" w:type="dxa"/>
            <w:shd w:val="clear" w:color="auto" w:fill="auto"/>
          </w:tcPr>
          <w:p w14:paraId="3F345282" w14:textId="77777777" w:rsidR="00BF08F6" w:rsidRPr="007A5235" w:rsidRDefault="00BF08F6" w:rsidP="00BF08F6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92" w:type="dxa"/>
          </w:tcPr>
          <w:p w14:paraId="554E2489" w14:textId="77777777" w:rsidR="00BF08F6" w:rsidRPr="007A5235" w:rsidRDefault="00BF08F6" w:rsidP="00BF08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1DC7768" w14:textId="4AD57C2A" w:rsidR="00BF08F6" w:rsidRPr="00DF6158" w:rsidRDefault="00785FCE" w:rsidP="007A60A3">
            <w:pPr>
              <w:tabs>
                <w:tab w:val="decimal" w:pos="162"/>
              </w:tabs>
              <w:suppressAutoHyphens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DF6158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71DDB03D" w14:textId="77777777" w:rsidR="00BF08F6" w:rsidRPr="007A5235" w:rsidRDefault="00BF08F6" w:rsidP="007A60A3">
            <w:pPr>
              <w:tabs>
                <w:tab w:val="decimal" w:pos="183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60BEFDBC" w14:textId="296BA655" w:rsidR="00BF08F6" w:rsidRPr="00AE6CD0" w:rsidRDefault="00785FCE" w:rsidP="00AE6CD0">
            <w:pPr>
              <w:tabs>
                <w:tab w:val="decimal" w:pos="220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E6CD0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1A18EC97" w14:textId="77777777" w:rsidR="00BF08F6" w:rsidRPr="007A5235" w:rsidRDefault="00BF08F6" w:rsidP="00BF08F6">
            <w:pPr>
              <w:tabs>
                <w:tab w:val="decimal" w:pos="33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493927C9" w14:textId="77777777" w:rsidR="00BF08F6" w:rsidRPr="007A5235" w:rsidRDefault="00BF08F6" w:rsidP="00DF6158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236" w:type="dxa"/>
          </w:tcPr>
          <w:p w14:paraId="30B81613" w14:textId="77777777" w:rsidR="00BF08F6" w:rsidRPr="007A5235" w:rsidRDefault="00BF08F6" w:rsidP="00BF08F6">
            <w:pPr>
              <w:tabs>
                <w:tab w:val="decimal" w:pos="342"/>
                <w:tab w:val="decimal" w:pos="3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82" w:type="dxa"/>
            <w:vAlign w:val="center"/>
          </w:tcPr>
          <w:p w14:paraId="21339864" w14:textId="0A317E8C" w:rsidR="00BF08F6" w:rsidRPr="007A5235" w:rsidRDefault="00BF08F6" w:rsidP="008D4C4C">
            <w:pPr>
              <w:tabs>
                <w:tab w:val="decimal" w:pos="20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6" w:type="dxa"/>
          </w:tcPr>
          <w:p w14:paraId="536A04BA" w14:textId="77777777" w:rsidR="00BF08F6" w:rsidRPr="007A5235" w:rsidRDefault="00BF08F6" w:rsidP="00BF08F6">
            <w:pPr>
              <w:tabs>
                <w:tab w:val="decimal" w:pos="342"/>
                <w:tab w:val="decimal" w:pos="61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60" w:type="dxa"/>
          </w:tcPr>
          <w:p w14:paraId="25442997" w14:textId="72859852" w:rsidR="00BF08F6" w:rsidRPr="007A5235" w:rsidRDefault="00BF08F6" w:rsidP="008D4C4C">
            <w:pPr>
              <w:tabs>
                <w:tab w:val="decimal" w:pos="195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</w:tr>
      <w:tr w:rsidR="00DF6158" w:rsidRPr="002A007A" w14:paraId="3C72810D" w14:textId="77777777" w:rsidTr="00141C53">
        <w:tc>
          <w:tcPr>
            <w:tcW w:w="3330" w:type="dxa"/>
            <w:shd w:val="clear" w:color="auto" w:fill="auto"/>
          </w:tcPr>
          <w:p w14:paraId="53FA3597" w14:textId="6D51AB7F" w:rsidR="00EE2B64" w:rsidRPr="00DF6158" w:rsidRDefault="00EE2B64" w:rsidP="00EE2B64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0E6BA33" w14:textId="77777777" w:rsidR="00DF6158" w:rsidRPr="007A5235" w:rsidRDefault="00DF6158" w:rsidP="00BF08F6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92" w:type="dxa"/>
          </w:tcPr>
          <w:p w14:paraId="6E81FB62" w14:textId="77777777" w:rsidR="00DF6158" w:rsidRPr="007A5235" w:rsidRDefault="00DF6158" w:rsidP="00BF08F6">
            <w:pPr>
              <w:tabs>
                <w:tab w:val="decimal" w:pos="34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07" w:type="dxa"/>
            <w:shd w:val="clear" w:color="auto" w:fill="auto"/>
            <w:vAlign w:val="center"/>
          </w:tcPr>
          <w:p w14:paraId="0B95DC09" w14:textId="77777777" w:rsidR="00DF6158" w:rsidRPr="007A5235" w:rsidRDefault="00DF6158" w:rsidP="00BF08F6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14:paraId="0F26FB72" w14:textId="77777777" w:rsidR="00DF6158" w:rsidRPr="007A5235" w:rsidRDefault="00DF6158" w:rsidP="00BF08F6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90" w:type="dxa"/>
            <w:shd w:val="clear" w:color="auto" w:fill="auto"/>
            <w:vAlign w:val="center"/>
          </w:tcPr>
          <w:p w14:paraId="65890467" w14:textId="77777777" w:rsidR="00DF6158" w:rsidRPr="00DF6158" w:rsidRDefault="00DF6158" w:rsidP="00BF08F6">
            <w:pPr>
              <w:suppressAutoHyphens/>
              <w:spacing w:after="0" w:line="240" w:lineRule="auto"/>
              <w:ind w:right="-12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547AC1E7" w14:textId="77777777" w:rsidR="00DF6158" w:rsidRPr="007A5235" w:rsidRDefault="00DF6158" w:rsidP="00BF08F6">
            <w:pPr>
              <w:tabs>
                <w:tab w:val="decimal" w:pos="33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046D96A2" w14:textId="77777777" w:rsidR="00DF6158" w:rsidRPr="007A5235" w:rsidRDefault="00DF6158" w:rsidP="00DF6158">
            <w:pPr>
              <w:tabs>
                <w:tab w:val="decimal" w:pos="2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6" w:type="dxa"/>
          </w:tcPr>
          <w:p w14:paraId="7B3884E9" w14:textId="77777777" w:rsidR="00DF6158" w:rsidRPr="007A5235" w:rsidRDefault="00DF6158" w:rsidP="00BF08F6">
            <w:pPr>
              <w:tabs>
                <w:tab w:val="decimal" w:pos="342"/>
                <w:tab w:val="decimal" w:pos="3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82" w:type="dxa"/>
            <w:vAlign w:val="center"/>
          </w:tcPr>
          <w:p w14:paraId="424FEA76" w14:textId="77777777" w:rsidR="00DF6158" w:rsidRPr="007A5235" w:rsidRDefault="00DF6158" w:rsidP="00BF08F6">
            <w:pPr>
              <w:tabs>
                <w:tab w:val="decimal" w:pos="162"/>
                <w:tab w:val="decimal" w:pos="320"/>
              </w:tabs>
              <w:suppressAutoHyphens/>
              <w:spacing w:after="0" w:line="240" w:lineRule="auto"/>
              <w:ind w:left="216"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6" w:type="dxa"/>
          </w:tcPr>
          <w:p w14:paraId="0EE2889D" w14:textId="77777777" w:rsidR="00DF6158" w:rsidRPr="007A5235" w:rsidRDefault="00DF6158" w:rsidP="00BF08F6">
            <w:pPr>
              <w:tabs>
                <w:tab w:val="decimal" w:pos="342"/>
                <w:tab w:val="decimal" w:pos="61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560" w:type="dxa"/>
          </w:tcPr>
          <w:p w14:paraId="239F970D" w14:textId="77777777" w:rsidR="00DF6158" w:rsidRPr="007A5235" w:rsidRDefault="00DF6158" w:rsidP="00BF08F6">
            <w:pPr>
              <w:tabs>
                <w:tab w:val="decimal" w:pos="28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</w:tr>
    </w:tbl>
    <w:p w14:paraId="0C3131D3" w14:textId="3674802C" w:rsidR="00EE2B64" w:rsidRDefault="00EE2B64" w:rsidP="00A37A71">
      <w:pPr>
        <w:tabs>
          <w:tab w:val="left" w:pos="630"/>
          <w:tab w:val="left" w:pos="90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="00A37A7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ab/>
      </w:r>
      <w:r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2563</w:t>
      </w:r>
    </w:p>
    <w:p w14:paraId="20686400" w14:textId="27D084F9" w:rsidR="00A37A71" w:rsidRDefault="00A37A71" w:rsidP="00C81299">
      <w:pPr>
        <w:tabs>
          <w:tab w:val="left" w:pos="630"/>
          <w:tab w:val="left" w:pos="918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A37A71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ab/>
      </w:r>
      <w:r w:rsidR="00C81299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บริษัทได้เพิ่มทุนจดทะเบียนซึ่งออกและชำระแล้ว</w:t>
      </w:r>
      <w:r w:rsidR="00BF20F4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เป็นจำนวนเงิน </w:t>
      </w:r>
      <w:r w:rsidR="00BF20F4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100 </w:t>
      </w:r>
      <w:r w:rsidR="00BF20F4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ล้านบาทใน</w:t>
      </w:r>
      <w:r w:rsidR="0089390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เดือนมิถุนายน </w:t>
      </w:r>
      <w:r w:rsidR="0089390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2563</w:t>
      </w:r>
    </w:p>
    <w:p w14:paraId="0F68D250" w14:textId="1E79E36B" w:rsidR="00CF394D" w:rsidRPr="00A37A71" w:rsidRDefault="00CF394D" w:rsidP="00C81299">
      <w:pPr>
        <w:tabs>
          <w:tab w:val="left" w:pos="630"/>
          <w:tab w:val="left" w:pos="918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  <w:lang w:eastAsia="zh-CN"/>
        </w:rPr>
      </w:pPr>
      <w:r w:rsidRPr="00167FE6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***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ab/>
      </w:r>
      <w:r w:rsidR="000D0957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ab/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บริษัทได้เพิ่มทุนจดทะเบียนซึ่งออกและชำระแล้วเป็นจำนวนเงิน 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1 </w:t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ล้านบาทและ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180 </w:t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ล้านบาทในเดือนกุมภ</w:t>
      </w:r>
      <w:r w:rsidR="0076270A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า</w:t>
      </w:r>
      <w:r w:rsidR="00080252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พัน</w:t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ธ์และเดือนมิถุนายน 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2563</w:t>
      </w:r>
      <w:r w:rsidR="009B290D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9B290D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ตามลำดับ</w:t>
      </w:r>
    </w:p>
    <w:p w14:paraId="5651318F" w14:textId="4F55D93C" w:rsidR="00EE2B64" w:rsidRPr="00A37A71" w:rsidRDefault="00EE2B64" w:rsidP="00A37A71">
      <w:pPr>
        <w:tabs>
          <w:tab w:val="left" w:pos="630"/>
          <w:tab w:val="left" w:pos="90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**</w:t>
      </w:r>
      <w:r w:rsidR="00A37A7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**</w:t>
      </w:r>
      <w:r w:rsidRPr="00A37A7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ab/>
        <w:t xml:space="preserve"> </w:t>
      </w:r>
      <w:r w:rsidRPr="004128DC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บริษัทชำระบัญชีเสร็จสิ้น</w:t>
      </w:r>
      <w:r w:rsidR="009B290D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เดือน</w:t>
      </w:r>
      <w:r w:rsidR="005306D7" w:rsidRPr="004128DC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มีนาคม </w:t>
      </w:r>
      <w:r w:rsidR="005306D7" w:rsidRPr="004128DC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2563</w:t>
      </w:r>
    </w:p>
    <w:p w14:paraId="03E726DA" w14:textId="725ABE93" w:rsidR="00EE2B64" w:rsidRPr="007A5235" w:rsidRDefault="00EE2B64" w:rsidP="006A7E83">
      <w:pPr>
        <w:tabs>
          <w:tab w:val="left" w:pos="450"/>
          <w:tab w:val="left" w:pos="882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***</w:t>
      </w:r>
      <w:r w:rsidR="00A37A7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 xml:space="preserve"> 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100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55CA1BE3" w14:textId="0110BCFA" w:rsidR="00EE2B64" w:rsidRPr="00816D00" w:rsidRDefault="00EE2B64" w:rsidP="00204748">
      <w:pPr>
        <w:tabs>
          <w:tab w:val="left" w:pos="0"/>
          <w:tab w:val="left" w:pos="450"/>
          <w:tab w:val="left" w:pos="882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****</w:t>
      </w:r>
      <w:r w:rsidR="00A37A7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 xml:space="preserve"> 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816D00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เอสซีบี เท็นเอกซ์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จำกัด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  <w:r w:rsidR="00816D00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816D00" w:rsidRPr="00816D00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 xml:space="preserve">(31 </w:t>
      </w:r>
      <w:r w:rsidR="00816D00" w:rsidRPr="00816D00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 xml:space="preserve">ธันวาคม </w:t>
      </w:r>
      <w:r w:rsidR="00816D00" w:rsidRPr="00816D00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 xml:space="preserve">2562: </w:t>
      </w:r>
      <w:r w:rsidR="00816D00" w:rsidRPr="00816D00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บริษัทย่อยของ</w:t>
      </w:r>
      <w:r w:rsidR="00816D00" w:rsidRPr="00816D00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cs/>
          <w:lang w:eastAsia="zh-CN"/>
        </w:rPr>
        <w:t>บริษัทหลักทรัพย์ ไทยพาณิชย์ จำกัด</w:t>
      </w:r>
      <w:r w:rsidR="00816D00" w:rsidRPr="00816D00">
        <w:rPr>
          <w:rFonts w:asciiTheme="majorBidi" w:eastAsia="Times New Roman" w:hAnsiTheme="majorBidi" w:cs="Angsana New" w:hint="cs"/>
          <w:i/>
          <w:iCs/>
          <w:color w:val="000000"/>
          <w:sz w:val="20"/>
          <w:szCs w:val="20"/>
          <w:cs/>
          <w:lang w:eastAsia="zh-CN"/>
        </w:rPr>
        <w:t xml:space="preserve"> </w:t>
      </w:r>
      <w:r w:rsidR="00816D00" w:rsidRPr="00816D00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lang w:eastAsia="zh-CN"/>
        </w:rPr>
        <w:t>(</w:t>
      </w:r>
      <w:r w:rsidR="00816D00" w:rsidRPr="00816D00">
        <w:rPr>
          <w:rFonts w:asciiTheme="majorBidi" w:eastAsia="Times New Roman" w:hAnsiTheme="majorBidi" w:cs="Angsana New" w:hint="cs"/>
          <w:i/>
          <w:iCs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816D00" w:rsidRPr="00816D00">
        <w:rPr>
          <w:rFonts w:asciiTheme="majorBidi" w:eastAsia="Times New Roman" w:hAnsiTheme="majorBidi" w:cs="Angsana New"/>
          <w:i/>
          <w:iCs/>
          <w:color w:val="000000"/>
          <w:sz w:val="20"/>
          <w:szCs w:val="20"/>
          <w:lang w:eastAsia="zh-CN"/>
        </w:rPr>
        <w:t>100))</w:t>
      </w:r>
    </w:p>
    <w:p w14:paraId="459CB120" w14:textId="55AFBF4E" w:rsidR="00EE2B64" w:rsidRDefault="00EE2B64" w:rsidP="00204748">
      <w:pPr>
        <w:tabs>
          <w:tab w:val="left" w:pos="0"/>
          <w:tab w:val="left" w:pos="450"/>
          <w:tab w:val="left" w:pos="891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*****</w:t>
      </w:r>
      <w:r w:rsidR="00A37A71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 xml:space="preserve"> 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7C560CAD" w14:textId="777E310F" w:rsidR="008D4C4C" w:rsidRDefault="008D4C4C">
      <w:pPr>
        <w:rPr>
          <w:cs/>
        </w:rPr>
      </w:pPr>
      <w:r>
        <w:rPr>
          <w:cs/>
        </w:rPr>
        <w:br w:type="page"/>
      </w:r>
    </w:p>
    <w:tbl>
      <w:tblPr>
        <w:tblW w:w="817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10"/>
        <w:gridCol w:w="1432"/>
        <w:gridCol w:w="786"/>
        <w:gridCol w:w="603"/>
        <w:gridCol w:w="607"/>
        <w:gridCol w:w="600"/>
        <w:gridCol w:w="236"/>
        <w:gridCol w:w="602"/>
      </w:tblGrid>
      <w:tr w:rsidR="00973EEC" w:rsidRPr="002A007A" w14:paraId="744E2509" w14:textId="77777777" w:rsidTr="00647558">
        <w:trPr>
          <w:trHeight w:val="348"/>
          <w:tblHeader/>
        </w:trPr>
        <w:tc>
          <w:tcPr>
            <w:tcW w:w="3314" w:type="dxa"/>
            <w:shd w:val="clear" w:color="auto" w:fill="auto"/>
          </w:tcPr>
          <w:p w14:paraId="6FC07455" w14:textId="77777777" w:rsidR="00973EEC" w:rsidRPr="002A007A" w:rsidRDefault="00973EEC" w:rsidP="003E672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53BC44F" w14:textId="77777777" w:rsidR="00973EEC" w:rsidRPr="002A007A" w:rsidRDefault="00973EEC" w:rsidP="003E6727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7" w:type="dxa"/>
          </w:tcPr>
          <w:p w14:paraId="20E6E60A" w14:textId="77777777" w:rsidR="00973EEC" w:rsidRPr="002A007A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642" w:type="dxa"/>
            <w:gridSpan w:val="5"/>
            <w:shd w:val="clear" w:color="auto" w:fill="auto"/>
            <w:vAlign w:val="bottom"/>
          </w:tcPr>
          <w:p w14:paraId="5513D138" w14:textId="77777777" w:rsidR="00973EEC" w:rsidRPr="002A007A" w:rsidRDefault="00973EEC" w:rsidP="003E6727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2B351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2B351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973EEC" w:rsidRPr="007A5235" w14:paraId="15DF93CC" w14:textId="77777777" w:rsidTr="00647558">
        <w:trPr>
          <w:trHeight w:val="698"/>
          <w:tblHeader/>
        </w:trPr>
        <w:tc>
          <w:tcPr>
            <w:tcW w:w="3314" w:type="dxa"/>
            <w:shd w:val="clear" w:color="auto" w:fill="auto"/>
          </w:tcPr>
          <w:p w14:paraId="74EFC659" w14:textId="77777777" w:rsidR="00973EEC" w:rsidRPr="007A5235" w:rsidRDefault="00973EEC" w:rsidP="003E672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2D993CBE" w14:textId="77777777" w:rsidR="00973EEC" w:rsidRPr="007A5235" w:rsidRDefault="00973EEC" w:rsidP="003E6727">
            <w:pPr>
              <w:suppressAutoHyphens/>
              <w:snapToGrid w:val="0"/>
              <w:spacing w:after="0"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7" w:type="dxa"/>
          </w:tcPr>
          <w:p w14:paraId="6ABC1AF7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ประเภท</w:t>
            </w:r>
          </w:p>
          <w:p w14:paraId="4D635CAE" w14:textId="77777777" w:rsidR="00973EEC" w:rsidRPr="007A5235" w:rsidRDefault="00973EEC" w:rsidP="003E6727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หลักทรัพย์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14:paraId="77E76F13" w14:textId="77777777" w:rsidR="00973EEC" w:rsidRPr="007A5235" w:rsidRDefault="00973EEC" w:rsidP="003E6727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สัดส่วน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049D3360" w14:textId="77777777" w:rsidR="00973EEC" w:rsidRPr="007A5235" w:rsidRDefault="00973EEC" w:rsidP="003E6727">
            <w:pPr>
              <w:suppressAutoHyphens/>
              <w:spacing w:after="0"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มูลค่าเงินลงทุน</w:t>
            </w:r>
          </w:p>
        </w:tc>
      </w:tr>
      <w:tr w:rsidR="00973EEC" w:rsidRPr="007A5235" w14:paraId="1E709408" w14:textId="77777777" w:rsidTr="00647558">
        <w:trPr>
          <w:trHeight w:val="189"/>
          <w:tblHeader/>
        </w:trPr>
        <w:tc>
          <w:tcPr>
            <w:tcW w:w="3314" w:type="dxa"/>
            <w:shd w:val="clear" w:color="auto" w:fill="auto"/>
          </w:tcPr>
          <w:p w14:paraId="3D35C889" w14:textId="77777777" w:rsidR="00973EEC" w:rsidRPr="007A5235" w:rsidRDefault="00973EEC" w:rsidP="003E672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535AF7ED" w14:textId="77777777" w:rsidR="00973EEC" w:rsidRPr="007A5235" w:rsidRDefault="00973EEC" w:rsidP="003E6727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87" w:type="dxa"/>
          </w:tcPr>
          <w:p w14:paraId="63E615DD" w14:textId="77777777" w:rsidR="00973EEC" w:rsidRPr="007A5235" w:rsidRDefault="00973EEC" w:rsidP="003E6727">
            <w:pPr>
              <w:suppressAutoHyphens/>
              <w:spacing w:after="0" w:line="240" w:lineRule="auto"/>
              <w:ind w:left="-135" w:right="-9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ที่ลงทุน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14:paraId="0CE1A62A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ทางตรง</w:t>
            </w: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47B05BCB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</w:tr>
      <w:tr w:rsidR="00973EEC" w:rsidRPr="007A5235" w14:paraId="5288C984" w14:textId="77777777" w:rsidTr="00647558">
        <w:trPr>
          <w:trHeight w:val="698"/>
          <w:tblHeader/>
        </w:trPr>
        <w:tc>
          <w:tcPr>
            <w:tcW w:w="3314" w:type="dxa"/>
            <w:shd w:val="clear" w:color="auto" w:fill="auto"/>
          </w:tcPr>
          <w:p w14:paraId="5FEBB159" w14:textId="77777777" w:rsidR="00973EEC" w:rsidRPr="007A5235" w:rsidRDefault="00973EEC" w:rsidP="003E672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6FFF973E" w14:textId="77777777" w:rsidR="00973EEC" w:rsidRPr="007A5235" w:rsidRDefault="00973EEC" w:rsidP="003E6727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7" w:type="dxa"/>
          </w:tcPr>
          <w:p w14:paraId="3B5A25A7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0C634286" w14:textId="77777777" w:rsidR="00973EEC" w:rsidRPr="007A5235" w:rsidRDefault="00973EEC" w:rsidP="003E6727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  <w:p w14:paraId="56FBD3C3" w14:textId="77777777" w:rsidR="00973EEC" w:rsidRPr="007A5235" w:rsidRDefault="00973EEC" w:rsidP="003E6727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15F7CBD0" w14:textId="527026C8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  <w:r w:rsidR="00080BB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ธันวาคม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E52BA96" w14:textId="77777777" w:rsidR="00973EEC" w:rsidRPr="007A5235" w:rsidRDefault="00973EEC" w:rsidP="003E6727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  <w:p w14:paraId="26CCE609" w14:textId="77777777" w:rsidR="00973EEC" w:rsidRPr="007A5235" w:rsidRDefault="00973EEC" w:rsidP="003E6727">
            <w:pPr>
              <w:suppressAutoHyphens/>
              <w:spacing w:after="0" w:line="240" w:lineRule="auto"/>
              <w:ind w:left="-130" w:right="-130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DA19D12" w14:textId="77777777" w:rsidR="00973EEC" w:rsidRPr="007A5235" w:rsidRDefault="00973EEC" w:rsidP="003E6727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5C137F0C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10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 ธันวาคม</w:t>
            </w:r>
          </w:p>
        </w:tc>
      </w:tr>
      <w:tr w:rsidR="00973EEC" w:rsidRPr="007A5235" w14:paraId="2CA6C0B3" w14:textId="77777777" w:rsidTr="00647558">
        <w:trPr>
          <w:trHeight w:val="348"/>
          <w:tblHeader/>
        </w:trPr>
        <w:tc>
          <w:tcPr>
            <w:tcW w:w="3314" w:type="dxa"/>
            <w:shd w:val="clear" w:color="auto" w:fill="auto"/>
          </w:tcPr>
          <w:p w14:paraId="64A7BB78" w14:textId="77777777" w:rsidR="00973EEC" w:rsidRPr="007A5235" w:rsidRDefault="00973EEC" w:rsidP="003E672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11CFE7BA" w14:textId="77777777" w:rsidR="00973EEC" w:rsidRPr="007A5235" w:rsidRDefault="00973EEC" w:rsidP="003E6727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7" w:type="dxa"/>
          </w:tcPr>
          <w:p w14:paraId="6FF98B15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53598D87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D975946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248951E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58D6CB3" w14:textId="77777777" w:rsidR="00973EEC" w:rsidRPr="007A5235" w:rsidRDefault="00973EEC" w:rsidP="003E6727">
            <w:pPr>
              <w:suppressAutoHyphens/>
              <w:snapToGrid w:val="0"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14:paraId="2D8FEFD6" w14:textId="77777777" w:rsidR="00973EEC" w:rsidRPr="007A5235" w:rsidRDefault="00973EEC" w:rsidP="003E6727">
            <w:pPr>
              <w:suppressAutoHyphens/>
              <w:spacing w:after="0"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2562</w:t>
            </w:r>
          </w:p>
        </w:tc>
      </w:tr>
      <w:tr w:rsidR="00973EEC" w:rsidRPr="007A5235" w14:paraId="2AEB8CDE" w14:textId="77777777" w:rsidTr="00647558">
        <w:trPr>
          <w:trHeight w:val="360"/>
          <w:tblHeader/>
        </w:trPr>
        <w:tc>
          <w:tcPr>
            <w:tcW w:w="3314" w:type="dxa"/>
            <w:shd w:val="clear" w:color="auto" w:fill="auto"/>
          </w:tcPr>
          <w:p w14:paraId="143B5E2F" w14:textId="77777777" w:rsidR="00973EEC" w:rsidRPr="007A5235" w:rsidRDefault="00973EEC" w:rsidP="003E672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33" w:type="dxa"/>
            <w:shd w:val="clear" w:color="auto" w:fill="auto"/>
          </w:tcPr>
          <w:p w14:paraId="4498EBAB" w14:textId="77777777" w:rsidR="00973EEC" w:rsidRPr="007A5235" w:rsidRDefault="00973EEC" w:rsidP="003E6727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7" w:type="dxa"/>
          </w:tcPr>
          <w:p w14:paraId="3995DA9C" w14:textId="77777777" w:rsidR="00973EEC" w:rsidRPr="007A5235" w:rsidRDefault="00973EEC" w:rsidP="003E6727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14:paraId="44F06432" w14:textId="77777777" w:rsidR="00973EEC" w:rsidRPr="007A5235" w:rsidRDefault="00973EEC" w:rsidP="003E6727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1431" w:type="dxa"/>
            <w:gridSpan w:val="3"/>
            <w:shd w:val="clear" w:color="auto" w:fill="auto"/>
            <w:vAlign w:val="bottom"/>
          </w:tcPr>
          <w:p w14:paraId="55409D9E" w14:textId="77777777" w:rsidR="00973EEC" w:rsidRPr="007A5235" w:rsidRDefault="00973EEC" w:rsidP="003E6727">
            <w:pPr>
              <w:suppressAutoHyphens/>
              <w:spacing w:after="0" w:line="240" w:lineRule="auto"/>
              <w:ind w:left="-234" w:right="-19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973EEC" w:rsidRPr="007A5235" w14:paraId="52382F78" w14:textId="77777777" w:rsidTr="00647558">
        <w:trPr>
          <w:trHeight w:val="348"/>
        </w:trPr>
        <w:tc>
          <w:tcPr>
            <w:tcW w:w="3314" w:type="dxa"/>
            <w:shd w:val="clear" w:color="auto" w:fill="auto"/>
          </w:tcPr>
          <w:p w14:paraId="2987EBA7" w14:textId="6139DA89" w:rsidR="00973EEC" w:rsidRPr="007A5235" w:rsidRDefault="00973EEC" w:rsidP="00973EEC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  <w:t>บริษัทร่วม</w:t>
            </w:r>
          </w:p>
        </w:tc>
        <w:tc>
          <w:tcPr>
            <w:tcW w:w="1433" w:type="dxa"/>
            <w:shd w:val="clear" w:color="auto" w:fill="auto"/>
          </w:tcPr>
          <w:p w14:paraId="5E6838B0" w14:textId="77777777" w:rsidR="00973EEC" w:rsidRPr="007A5235" w:rsidRDefault="00973EEC" w:rsidP="00973EEC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7" w:type="dxa"/>
          </w:tcPr>
          <w:p w14:paraId="5F539BAA" w14:textId="77777777" w:rsidR="00973EEC" w:rsidRPr="007A5235" w:rsidRDefault="00973EEC" w:rsidP="00973EEC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2587BFE5" w14:textId="77777777" w:rsidR="00973EEC" w:rsidRPr="007A5235" w:rsidRDefault="00973EEC" w:rsidP="00973EEC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6" w:type="dxa"/>
            <w:shd w:val="clear" w:color="auto" w:fill="auto"/>
            <w:vAlign w:val="bottom"/>
          </w:tcPr>
          <w:p w14:paraId="63D986B0" w14:textId="77777777" w:rsidR="00973EEC" w:rsidRPr="007A5235" w:rsidRDefault="00973EEC" w:rsidP="00973EEC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2B10E741" w14:textId="77777777" w:rsidR="00973EEC" w:rsidRPr="007A5235" w:rsidRDefault="00973EEC" w:rsidP="00973EEC">
            <w:pPr>
              <w:tabs>
                <w:tab w:val="decimal" w:pos="-263"/>
              </w:tabs>
              <w:suppressAutoHyphens/>
              <w:snapToGrid w:val="0"/>
              <w:spacing w:after="0" w:line="240" w:lineRule="auto"/>
              <w:ind w:left="-234" w:right="3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2846FDF" w14:textId="77777777" w:rsidR="00973EEC" w:rsidRPr="007A5235" w:rsidRDefault="00973EEC" w:rsidP="00973EEC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6DC48DE2" w14:textId="77777777" w:rsidR="00973EEC" w:rsidRPr="007A5235" w:rsidRDefault="00973EEC" w:rsidP="00973EEC">
            <w:pPr>
              <w:tabs>
                <w:tab w:val="decimal" w:pos="-61"/>
              </w:tabs>
              <w:suppressAutoHyphens/>
              <w:snapToGrid w:val="0"/>
              <w:spacing w:after="0"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5803E0" w:rsidRPr="006068F7" w14:paraId="2148C475" w14:textId="77777777" w:rsidTr="00647558">
        <w:trPr>
          <w:trHeight w:val="348"/>
        </w:trPr>
        <w:tc>
          <w:tcPr>
            <w:tcW w:w="3314" w:type="dxa"/>
            <w:shd w:val="clear" w:color="auto" w:fill="auto"/>
          </w:tcPr>
          <w:p w14:paraId="5081FF5C" w14:textId="3FFAFA8F" w:rsidR="005803E0" w:rsidRPr="007A5235" w:rsidRDefault="005803E0" w:rsidP="003E6727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255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บริษัท </w:t>
            </w:r>
            <w:hyperlink r:id="rId17" w:history="1">
              <w:r w:rsidRPr="007A5235">
                <w:rPr>
                  <w:rFonts w:asciiTheme="majorBidi" w:eastAsia="Times New Roman" w:hAnsiTheme="majorBidi" w:cstheme="majorBidi"/>
                  <w:color w:val="000000"/>
                  <w:szCs w:val="22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433" w:type="dxa"/>
            <w:shd w:val="clear" w:color="auto" w:fill="auto"/>
          </w:tcPr>
          <w:p w14:paraId="262E546D" w14:textId="3E53A413" w:rsidR="005803E0" w:rsidRPr="007A5235" w:rsidRDefault="005803E0" w:rsidP="005803E0">
            <w:pPr>
              <w:suppressAutoHyphens/>
              <w:snapToGrid w:val="0"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573D9D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อุตสาหกรรมเหล็ก</w:t>
            </w:r>
          </w:p>
        </w:tc>
        <w:tc>
          <w:tcPr>
            <w:tcW w:w="787" w:type="dxa"/>
          </w:tcPr>
          <w:p w14:paraId="5A699191" w14:textId="77777777" w:rsidR="005803E0" w:rsidRPr="007A5235" w:rsidRDefault="005803E0" w:rsidP="005803E0">
            <w:pPr>
              <w:tabs>
                <w:tab w:val="decimal" w:pos="39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03" w:type="dxa"/>
            <w:shd w:val="clear" w:color="auto" w:fill="auto"/>
            <w:vAlign w:val="bottom"/>
          </w:tcPr>
          <w:p w14:paraId="1F025BD1" w14:textId="064F8470" w:rsidR="005803E0" w:rsidRPr="003E6727" w:rsidRDefault="005803E0" w:rsidP="003E6727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73D9D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40.2</w:t>
            </w:r>
          </w:p>
        </w:tc>
        <w:tc>
          <w:tcPr>
            <w:tcW w:w="606" w:type="dxa"/>
            <w:shd w:val="clear" w:color="auto" w:fill="auto"/>
            <w:vAlign w:val="bottom"/>
          </w:tcPr>
          <w:p w14:paraId="3889293B" w14:textId="7949260B" w:rsidR="005803E0" w:rsidRPr="003E6727" w:rsidRDefault="005803E0" w:rsidP="00080BB8">
            <w:pPr>
              <w:tabs>
                <w:tab w:val="decimal" w:pos="35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73D9D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40</w:t>
            </w:r>
            <w:r w:rsidRPr="00573D9D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.</w:t>
            </w:r>
            <w:r w:rsidRPr="00573D9D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FA124" w14:textId="4B2ADA73" w:rsidR="005803E0" w:rsidRPr="00415DA0" w:rsidRDefault="005803E0" w:rsidP="003E6727">
            <w:pPr>
              <w:tabs>
                <w:tab w:val="decimal" w:pos="220"/>
              </w:tabs>
              <w:suppressAutoHyphens/>
              <w:spacing w:after="0" w:line="240" w:lineRule="auto"/>
              <w:ind w:left="-87" w:right="-25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E672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69D59A59" w14:textId="77777777" w:rsidR="005803E0" w:rsidRPr="00415DA0" w:rsidRDefault="005803E0" w:rsidP="005803E0">
            <w:pPr>
              <w:tabs>
                <w:tab w:val="decimal" w:pos="422"/>
                <w:tab w:val="decimal" w:pos="486"/>
              </w:tabs>
              <w:suppressAutoHyphens/>
              <w:spacing w:after="0" w:line="240" w:lineRule="auto"/>
              <w:ind w:right="-1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F31FB" w14:textId="184F832A" w:rsidR="005803E0" w:rsidRPr="007A5235" w:rsidRDefault="005803E0" w:rsidP="003E6727">
            <w:pPr>
              <w:tabs>
                <w:tab w:val="decimal" w:pos="25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3E6727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5803E0" w:rsidRPr="00785FCE" w14:paraId="3F955959" w14:textId="77777777" w:rsidTr="00647558">
        <w:trPr>
          <w:trHeight w:val="348"/>
        </w:trPr>
        <w:tc>
          <w:tcPr>
            <w:tcW w:w="3314" w:type="dxa"/>
            <w:shd w:val="clear" w:color="auto" w:fill="auto"/>
          </w:tcPr>
          <w:p w14:paraId="7FA57BF7" w14:textId="7FAED2E1" w:rsidR="005803E0" w:rsidRPr="007A5235" w:rsidRDefault="005803E0" w:rsidP="005803E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573D9D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รวม</w:t>
            </w:r>
          </w:p>
        </w:tc>
        <w:tc>
          <w:tcPr>
            <w:tcW w:w="1433" w:type="dxa"/>
            <w:shd w:val="clear" w:color="auto" w:fill="auto"/>
          </w:tcPr>
          <w:p w14:paraId="0A91AD2B" w14:textId="54F46D04" w:rsidR="005803E0" w:rsidRPr="007A5235" w:rsidRDefault="005803E0" w:rsidP="005803E0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7" w:type="dxa"/>
          </w:tcPr>
          <w:p w14:paraId="11ACF69B" w14:textId="29CA464B" w:rsidR="005803E0" w:rsidRPr="007A5235" w:rsidRDefault="005803E0" w:rsidP="005803E0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337D63B0" w14:textId="3DFE8F74" w:rsidR="005803E0" w:rsidRPr="00785FCE" w:rsidRDefault="005803E0" w:rsidP="005803E0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6C66266F" w14:textId="6047CFDF" w:rsidR="005803E0" w:rsidRPr="00785FCE" w:rsidRDefault="005803E0" w:rsidP="005803E0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D65D0" w14:textId="78CBA8BB" w:rsidR="005803E0" w:rsidRPr="00785FCE" w:rsidRDefault="005803E0" w:rsidP="00080BB8">
            <w:pPr>
              <w:tabs>
                <w:tab w:val="decimal" w:pos="487"/>
              </w:tabs>
              <w:suppressAutoHyphens/>
              <w:spacing w:after="0" w:line="240" w:lineRule="auto"/>
              <w:ind w:left="-24" w:right="-12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3E672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10,574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3997AF36" w14:textId="77777777" w:rsidR="005803E0" w:rsidRPr="00785FCE" w:rsidRDefault="005803E0" w:rsidP="005803E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96B82" w14:textId="59E2FD37" w:rsidR="005803E0" w:rsidRPr="00785FCE" w:rsidRDefault="005803E0" w:rsidP="00080BB8">
            <w:pPr>
              <w:tabs>
                <w:tab w:val="decimal" w:pos="455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73D9D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7,448</w:t>
            </w:r>
          </w:p>
        </w:tc>
      </w:tr>
      <w:tr w:rsidR="005803E0" w:rsidRPr="00785FCE" w14:paraId="462FB3F4" w14:textId="77777777" w:rsidTr="00647558">
        <w:trPr>
          <w:trHeight w:val="336"/>
        </w:trPr>
        <w:tc>
          <w:tcPr>
            <w:tcW w:w="3314" w:type="dxa"/>
            <w:shd w:val="clear" w:color="auto" w:fill="auto"/>
          </w:tcPr>
          <w:p w14:paraId="5F917E20" w14:textId="31DE5041" w:rsidR="005803E0" w:rsidRPr="007A5235" w:rsidRDefault="005803E0" w:rsidP="005803E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573D9D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val="th-TH"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433" w:type="dxa"/>
            <w:shd w:val="clear" w:color="auto" w:fill="auto"/>
          </w:tcPr>
          <w:p w14:paraId="6BA086CF" w14:textId="40071642" w:rsidR="005803E0" w:rsidRPr="007A5235" w:rsidRDefault="005803E0" w:rsidP="005803E0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7" w:type="dxa"/>
          </w:tcPr>
          <w:p w14:paraId="0860B6B4" w14:textId="4FF77978" w:rsidR="005803E0" w:rsidRPr="007A5235" w:rsidRDefault="005803E0" w:rsidP="005803E0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014DC27B" w14:textId="69D84D30" w:rsidR="005803E0" w:rsidRPr="00785FCE" w:rsidRDefault="005803E0" w:rsidP="005803E0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1F2A86CF" w14:textId="07F5555C" w:rsidR="005803E0" w:rsidRPr="00785FCE" w:rsidRDefault="005803E0" w:rsidP="005803E0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</w:tcPr>
          <w:p w14:paraId="3D82676D" w14:textId="06B874D6" w:rsidR="005803E0" w:rsidRPr="00785FCE" w:rsidRDefault="005803E0" w:rsidP="00080BB8">
            <w:pPr>
              <w:tabs>
                <w:tab w:val="decimal" w:pos="271"/>
                <w:tab w:val="decimal" w:pos="541"/>
              </w:tabs>
              <w:suppressAutoHyphens/>
              <w:spacing w:after="0" w:line="240" w:lineRule="auto"/>
              <w:ind w:left="-70" w:right="-32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73D9D">
              <w:rPr>
                <w:rFonts w:asciiTheme="majorBidi" w:eastAsia="Times New Roman" w:hAnsiTheme="majorBidi" w:cstheme="majorBidi"/>
                <w:szCs w:val="22"/>
                <w:lang w:eastAsia="zh-CN"/>
              </w:rPr>
              <w:t>(147)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4EC696BA" w14:textId="77777777" w:rsidR="005803E0" w:rsidRPr="00785FCE" w:rsidRDefault="005803E0" w:rsidP="005803E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</w:tcPr>
          <w:p w14:paraId="339142B9" w14:textId="74190DEE" w:rsidR="005803E0" w:rsidRPr="00785FCE" w:rsidRDefault="005803E0" w:rsidP="00080BB8">
            <w:pPr>
              <w:tabs>
                <w:tab w:val="decimal" w:pos="455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73D9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573D9D">
              <w:rPr>
                <w:rFonts w:asciiTheme="majorBidi" w:eastAsia="Times New Roman" w:hAnsiTheme="majorBidi" w:cstheme="majorBidi"/>
                <w:szCs w:val="22"/>
                <w:lang w:eastAsia="zh-CN"/>
              </w:rPr>
              <w:t>720</w:t>
            </w:r>
            <w:r w:rsidRPr="00573D9D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</w:tr>
      <w:tr w:rsidR="005803E0" w:rsidRPr="00785FCE" w14:paraId="35CA984A" w14:textId="77777777" w:rsidTr="00647558">
        <w:trPr>
          <w:trHeight w:val="360"/>
        </w:trPr>
        <w:tc>
          <w:tcPr>
            <w:tcW w:w="3314" w:type="dxa"/>
            <w:shd w:val="clear" w:color="auto" w:fill="auto"/>
          </w:tcPr>
          <w:p w14:paraId="0EF3DAE7" w14:textId="425A6158" w:rsidR="005803E0" w:rsidRPr="007A5235" w:rsidRDefault="005803E0" w:rsidP="005803E0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433" w:type="dxa"/>
            <w:shd w:val="clear" w:color="auto" w:fill="auto"/>
          </w:tcPr>
          <w:p w14:paraId="3C21803F" w14:textId="77777777" w:rsidR="005803E0" w:rsidRPr="007A5235" w:rsidRDefault="005803E0" w:rsidP="005803E0">
            <w:pPr>
              <w:suppressAutoHyphens/>
              <w:spacing w:after="0" w:line="240" w:lineRule="auto"/>
              <w:ind w:left="-108" w:right="-5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7" w:type="dxa"/>
          </w:tcPr>
          <w:p w14:paraId="6C41D0CB" w14:textId="77777777" w:rsidR="005803E0" w:rsidRPr="007A5235" w:rsidRDefault="005803E0" w:rsidP="005803E0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14:paraId="33F3E8C5" w14:textId="77777777" w:rsidR="005803E0" w:rsidRPr="00785FCE" w:rsidRDefault="005803E0" w:rsidP="005803E0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2F358C22" w14:textId="77777777" w:rsidR="005803E0" w:rsidRPr="00785FCE" w:rsidRDefault="005803E0" w:rsidP="005803E0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DC187" w14:textId="17DDE84B" w:rsidR="005803E0" w:rsidRPr="00785FCE" w:rsidRDefault="005803E0" w:rsidP="00080BB8">
            <w:pPr>
              <w:tabs>
                <w:tab w:val="decimal" w:pos="487"/>
              </w:tabs>
              <w:suppressAutoHyphens/>
              <w:spacing w:after="0" w:line="240" w:lineRule="auto"/>
              <w:ind w:left="-27" w:right="-1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3D9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10,427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26063555" w14:textId="77777777" w:rsidR="005803E0" w:rsidRPr="00785FCE" w:rsidRDefault="005803E0" w:rsidP="005803E0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234" w:right="-164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38B6D3" w14:textId="00385355" w:rsidR="005803E0" w:rsidRPr="00785FCE" w:rsidRDefault="005803E0" w:rsidP="00080BB8">
            <w:pPr>
              <w:tabs>
                <w:tab w:val="decimal" w:pos="455"/>
              </w:tabs>
              <w:suppressAutoHyphens/>
              <w:spacing w:after="0" w:line="240" w:lineRule="auto"/>
              <w:ind w:left="-70" w:right="-20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73D9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6,728</w:t>
            </w:r>
          </w:p>
        </w:tc>
      </w:tr>
    </w:tbl>
    <w:p w14:paraId="4572BD63" w14:textId="279FFD25" w:rsidR="001D58AB" w:rsidRDefault="001D58AB" w:rsidP="004D566E">
      <w:pPr>
        <w:tabs>
          <w:tab w:val="left" w:pos="0"/>
          <w:tab w:val="left" w:pos="45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2E1E42A1" w14:textId="6D868F52" w:rsidR="004D566E" w:rsidRPr="007A5235" w:rsidRDefault="004D566E" w:rsidP="00EE2B64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บริษัทย่อยและบริษัทร่วมทั้งหมดจดทะเบียนจัดตั้งและดำเนินธุรกิจในประเทศไทย ยกเว้น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Cambodian Commercial Bank Ltd. </w:t>
      </w:r>
      <w:r w:rsidR="00DB5CF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</w:t>
      </w:r>
      <w:r w:rsidR="00816D0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SCB-Julius </w:t>
      </w:r>
      <w:bookmarkStart w:id="8" w:name="_GoBack"/>
      <w:bookmarkEnd w:id="8"/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Baer (Singapore) Pte. Ltd.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ซึ่งจดทะเบียนจัดตั้งและดำเนินธุรกิจใน</w:t>
      </w:r>
      <w:r w:rsidR="00664DA9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ประเทศกัมพูชา</w:t>
      </w:r>
      <w:r w:rsidR="00664DA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664DA9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ประเทศสิงคโปร์</w:t>
      </w:r>
      <w:r w:rsidR="00664DA9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ตามลำดับ</w:t>
      </w:r>
    </w:p>
    <w:p w14:paraId="6FB369DF" w14:textId="77777777" w:rsidR="008D478B" w:rsidRPr="007A5235" w:rsidRDefault="008D478B" w:rsidP="004D566E">
      <w:pPr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402ED3BA" w14:textId="77777777" w:rsidR="00664C19" w:rsidRPr="007A5235" w:rsidRDefault="00664C19" w:rsidP="00720CAF">
      <w:pPr>
        <w:numPr>
          <w:ilvl w:val="0"/>
          <w:numId w:val="21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การขายเงินลงทุนในบริษัท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ไทยพาณิชย์ประกันชีวิต จำกัด (มหาชน)</w:t>
      </w:r>
    </w:p>
    <w:p w14:paraId="3D8D9E4B" w14:textId="77777777" w:rsidR="004D566E" w:rsidRPr="007A5235" w:rsidRDefault="004D566E" w:rsidP="00E54E3E">
      <w:pPr>
        <w:tabs>
          <w:tab w:val="left" w:pos="0"/>
          <w:tab w:val="left" w:pos="45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CFE7E21" w14:textId="1EF2C99B" w:rsidR="004D566E" w:rsidRDefault="004D566E" w:rsidP="0063521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26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กันยายน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ธนาคารได้ขายเงินลงทุนทั้งหมด (ร้อยละ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99.2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) ในบริษัท ไทยพาณิชย์ประกันชีวิต จำกัด (มหาชน) ภายใต้การขายหุ้นดังกล่าวธนาคารได้รับเงินทั้งสิ้น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92,720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ล้านบาทโดยเป็นมูลค่าของราคาขายหุ้นเป็นจำนวนเงิน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75,000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ล้านบาทและรับรู้กำไรสุทธิจากการขายเงินลงทุนในบริษัทย่อยเป็นจำนวนเงิน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24,024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ล้านบาทและ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61,900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ในงบการเงินรวมและงบการเงินเฉพาะธนาคาร ตามลำดับ ธนาคารได้ทำสัญญาจัดจำหน่ายผลิตภัณฑ์ประกันชีวิตระยะยาวกับ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FWD Group Financial Services Pte. Ltd.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เพื่อเสนอขายผลิตภัณฑ์ประกันชีวิตให้แก่ลูกค้าผ่านช่องทางการจัดจำหน่ายต่าง ๆ ของธนาคารเป็นระยะเวลา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ปี ส่วนจำนวนเงิน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17,720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จากจำนวนเงินที่ได้รับทั้งสิ้นถูกบันทึกเป็นรายได้รับล่วงหน้าซึ่งแสดงรวมอยู่ในหนี้สินอื่นและธนาคารจะทยอยรับรู้รายได้ตลอดระยะเวลา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ปี นอกจากนี้ธนาคารยังจะได้รับค่าตอบแทนสำหรับการขายผลิตภัณฑ์ประกันชีวิตตลอดช่วงระยะเวลาความร่วมมือในการจัดจำหน่ายผลิตภัณฑ์ประกันชีวิตผ่านธนาคาร</w:t>
      </w:r>
    </w:p>
    <w:p w14:paraId="632CF69B" w14:textId="13FB0B9E" w:rsidR="001B4AAB" w:rsidRDefault="001B4AAB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1CAD8CFC" w14:textId="77777777" w:rsidR="00407545" w:rsidRPr="007A5235" w:rsidRDefault="00407545" w:rsidP="00720CAF">
      <w:pPr>
        <w:numPr>
          <w:ilvl w:val="0"/>
          <w:numId w:val="21"/>
        </w:numPr>
        <w:tabs>
          <w:tab w:val="left" w:pos="54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49065BB7" w14:textId="77777777" w:rsidR="00407545" w:rsidRPr="001B4AAB" w:rsidRDefault="00407545" w:rsidP="00E54E3E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13F94FDA" w14:textId="4B291BDF" w:rsidR="00407545" w:rsidRPr="007A5235" w:rsidRDefault="00407545" w:rsidP="007A5235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ธนาคารและบริษัทย่อยซึ่งเป็นบริษัทหลักทรัพย์จัดการกองทุนมี</w:t>
      </w:r>
      <w:r w:rsidR="0063521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ราย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การกับกิจการ</w:t>
      </w:r>
      <w:r w:rsidR="00C572D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มีโครงสร้างเฉพาะตัวซึ่งไม่ได้รวมอยู่ในงบการเงินรวมในรูปแบบต่าง ๆ เช่น 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</w:t>
      </w:r>
    </w:p>
    <w:p w14:paraId="5E7925E6" w14:textId="77777777" w:rsidR="00407545" w:rsidRPr="001B4AAB" w:rsidRDefault="00407545" w:rsidP="007A5235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68AFE23C" w14:textId="6ABBA5FA" w:rsidR="00407545" w:rsidRPr="007A5235" w:rsidRDefault="00407545" w:rsidP="007A5235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การจัดหาเงินทุนอยู่ในรูปแบบของเงินให้สินเชื่อภายใต้เงื่อนไขทางธุรกิจตามปกติ เงินให้สินเชื่อเหล่านี้มีแนวทางในการจัดการเช่นเดียวกับกับเงินให้สินเชื่ออื่น เงินให้สินเชื่อแก่กิจการซึ่งมีโครงสร้างเฉพาะตัว ณ วันที่ </w:t>
      </w:r>
      <w:r w:rsidR="0027416B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C572D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30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มิถุนายน</w:t>
      </w:r>
      <w:r w:rsidR="00194AE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2563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</w:t>
      </w:r>
      <w:r w:rsidR="00C572D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C572D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เป็นจำนวนเงิน </w:t>
      </w:r>
      <w:r w:rsidR="007F3489">
        <w:rPr>
          <w:rFonts w:asciiTheme="majorBidi" w:eastAsia="Times New Roman" w:hAnsiTheme="majorBidi" w:cstheme="majorBidi"/>
          <w:sz w:val="30"/>
          <w:szCs w:val="30"/>
          <w:lang w:eastAsia="zh-CN"/>
        </w:rPr>
        <w:t>6,699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ล้านบาท และ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6,737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ล้านบาท ตามลำดับ </w:t>
      </w:r>
    </w:p>
    <w:p w14:paraId="59FC9CDB" w14:textId="5351EB56" w:rsidR="009668A4" w:rsidRPr="0027416B" w:rsidRDefault="009668A4" w:rsidP="00407545">
      <w:pPr>
        <w:suppressAutoHyphens/>
        <w:spacing w:after="0" w:line="240" w:lineRule="auto"/>
        <w:ind w:left="108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5D2EC7" w14:textId="61BDFABB" w:rsidR="009668A4" w:rsidRPr="007A5235" w:rsidRDefault="00CC1D86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13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9668A4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เงินให้สินเชื่อแก่ลูกหนี้และดอกเบี้ยค้างรับสุทธิ</w:t>
      </w:r>
    </w:p>
    <w:p w14:paraId="7ED8705D" w14:textId="77777777" w:rsidR="009668A4" w:rsidRPr="001B4AAB" w:rsidRDefault="009668A4" w:rsidP="009668A4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505BAB73" w14:textId="4510B14D" w:rsidR="009668A4" w:rsidRPr="007A5235" w:rsidRDefault="009668A4" w:rsidP="00720CAF">
      <w:pPr>
        <w:numPr>
          <w:ilvl w:val="1"/>
          <w:numId w:val="7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</w:t>
      </w:r>
      <w:r w:rsidR="00C572D4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เงินให้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สินเชื่อ</w:t>
      </w:r>
    </w:p>
    <w:p w14:paraId="67CD4ACB" w14:textId="77777777" w:rsidR="009668A4" w:rsidRPr="001B4AAB" w:rsidRDefault="009668A4" w:rsidP="009668A4">
      <w:pPr>
        <w:suppressAutoHyphens/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850"/>
        <w:gridCol w:w="540"/>
        <w:gridCol w:w="1386"/>
        <w:gridCol w:w="270"/>
        <w:gridCol w:w="1314"/>
      </w:tblGrid>
      <w:tr w:rsidR="009668A4" w:rsidRPr="002A007A" w14:paraId="1822319C" w14:textId="77777777" w:rsidTr="007A5235">
        <w:trPr>
          <w:tblHeader/>
        </w:trPr>
        <w:tc>
          <w:tcPr>
            <w:tcW w:w="5850" w:type="dxa"/>
            <w:shd w:val="clear" w:color="auto" w:fill="auto"/>
          </w:tcPr>
          <w:p w14:paraId="49BB3CCA" w14:textId="77777777" w:rsidR="009668A4" w:rsidRPr="007A5235" w:rsidRDefault="009668A4" w:rsidP="00A03779">
            <w:pPr>
              <w:suppressAutoHyphens/>
              <w:snapToGrid w:val="0"/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540" w:type="dxa"/>
          </w:tcPr>
          <w:p w14:paraId="2F17F291" w14:textId="77777777" w:rsidR="009668A4" w:rsidRPr="007A5235" w:rsidRDefault="009668A4" w:rsidP="00A03779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44C16EB4" w14:textId="77777777" w:rsidR="009668A4" w:rsidRPr="007A5235" w:rsidRDefault="009668A4" w:rsidP="00A03779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  <w:p w14:paraId="4BC0DAEA" w14:textId="77777777" w:rsidR="009668A4" w:rsidRPr="007A5235" w:rsidRDefault="009668A4" w:rsidP="00A03779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409B0F96" w14:textId="77777777" w:rsidR="009668A4" w:rsidRPr="007A5235" w:rsidRDefault="009668A4" w:rsidP="00A03779">
            <w:pPr>
              <w:suppressAutoHyphens/>
              <w:spacing w:after="0"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17B1B966" w14:textId="77777777" w:rsidR="009668A4" w:rsidRPr="007A5235" w:rsidRDefault="009668A4" w:rsidP="00A03779">
            <w:pPr>
              <w:suppressAutoHyphens/>
              <w:spacing w:after="0"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9668A4" w:rsidRPr="002A007A" w14:paraId="6CBDBF16" w14:textId="77777777" w:rsidTr="007A5235">
        <w:tc>
          <w:tcPr>
            <w:tcW w:w="5850" w:type="dxa"/>
            <w:shd w:val="clear" w:color="auto" w:fill="auto"/>
            <w:vAlign w:val="bottom"/>
          </w:tcPr>
          <w:p w14:paraId="72D5DFF2" w14:textId="77777777" w:rsidR="009668A4" w:rsidRPr="007A5235" w:rsidRDefault="009668A4" w:rsidP="00A03779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40" w:type="dxa"/>
          </w:tcPr>
          <w:p w14:paraId="11FD428D" w14:textId="77777777" w:rsidR="009668A4" w:rsidRPr="007A5235" w:rsidRDefault="009668A4" w:rsidP="00A0377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3BEEC39C" w14:textId="77777777" w:rsidR="009668A4" w:rsidRPr="007A5235" w:rsidRDefault="009668A4" w:rsidP="00A03779">
            <w:pPr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70" w:type="dxa"/>
          </w:tcPr>
          <w:p w14:paraId="51D30DD7" w14:textId="77777777" w:rsidR="009668A4" w:rsidRPr="007A5235" w:rsidRDefault="009668A4" w:rsidP="00A0377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28C6C69A" w14:textId="77777777" w:rsidR="009668A4" w:rsidRPr="007A5235" w:rsidRDefault="009668A4" w:rsidP="00A03779">
            <w:pPr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</w:tr>
      <w:tr w:rsidR="009668A4" w:rsidRPr="002A007A" w14:paraId="4AF60AF5" w14:textId="77777777" w:rsidTr="007A5235">
        <w:tc>
          <w:tcPr>
            <w:tcW w:w="5850" w:type="dxa"/>
            <w:shd w:val="clear" w:color="auto" w:fill="auto"/>
            <w:vAlign w:val="bottom"/>
          </w:tcPr>
          <w:p w14:paraId="46589139" w14:textId="77777777" w:rsidR="009668A4" w:rsidRPr="007A5235" w:rsidRDefault="009668A4" w:rsidP="00A03779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540" w:type="dxa"/>
          </w:tcPr>
          <w:p w14:paraId="4EC816A4" w14:textId="77777777" w:rsidR="009668A4" w:rsidRPr="007A5235" w:rsidRDefault="009668A4" w:rsidP="00A0377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6D1970BC" w14:textId="77777777" w:rsidR="009668A4" w:rsidRPr="007A5235" w:rsidRDefault="009668A4" w:rsidP="00A03779">
            <w:pPr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" w:type="dxa"/>
          </w:tcPr>
          <w:p w14:paraId="0406D05D" w14:textId="77777777" w:rsidR="009668A4" w:rsidRPr="007A5235" w:rsidRDefault="009668A4" w:rsidP="00A0377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14:paraId="14744133" w14:textId="77777777" w:rsidR="009668A4" w:rsidRPr="007A5235" w:rsidRDefault="009668A4" w:rsidP="00A03779">
            <w:pPr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9668A4" w:rsidRPr="002A007A" w14:paraId="176B3AA2" w14:textId="77777777" w:rsidTr="007A5235">
        <w:tc>
          <w:tcPr>
            <w:tcW w:w="5850" w:type="dxa"/>
            <w:shd w:val="clear" w:color="auto" w:fill="auto"/>
            <w:vAlign w:val="bottom"/>
          </w:tcPr>
          <w:p w14:paraId="5C0F3324" w14:textId="77777777" w:rsidR="009668A4" w:rsidRPr="007A5235" w:rsidRDefault="009668A4" w:rsidP="00A03779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540" w:type="dxa"/>
          </w:tcPr>
          <w:p w14:paraId="4E29D99F" w14:textId="77777777" w:rsidR="009668A4" w:rsidRPr="007A5235" w:rsidRDefault="009668A4" w:rsidP="00A0377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68E9808" w14:textId="77777777" w:rsidR="009668A4" w:rsidRPr="007A5235" w:rsidRDefault="009668A4" w:rsidP="00A0377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7F3489" w:rsidRPr="002A007A" w14:paraId="20719A0C" w14:textId="77777777" w:rsidTr="006B3585">
        <w:tc>
          <w:tcPr>
            <w:tcW w:w="5850" w:type="dxa"/>
            <w:shd w:val="clear" w:color="auto" w:fill="auto"/>
            <w:vAlign w:val="bottom"/>
          </w:tcPr>
          <w:p w14:paraId="07B51685" w14:textId="77777777" w:rsidR="007F3489" w:rsidRPr="007A5235" w:rsidRDefault="007F3489" w:rsidP="007F3489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เงินเบิกเกินบัญชี</w:t>
            </w:r>
          </w:p>
        </w:tc>
        <w:tc>
          <w:tcPr>
            <w:tcW w:w="540" w:type="dxa"/>
          </w:tcPr>
          <w:p w14:paraId="492DB299" w14:textId="77777777" w:rsidR="007F3489" w:rsidRPr="007A5235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9297FF4" w14:textId="10D0AE66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77,023</w:t>
            </w:r>
          </w:p>
        </w:tc>
        <w:tc>
          <w:tcPr>
            <w:tcW w:w="270" w:type="dxa"/>
          </w:tcPr>
          <w:p w14:paraId="481EB4D1" w14:textId="77777777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D0B9575" w14:textId="30BF4603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76,634</w:t>
            </w:r>
          </w:p>
        </w:tc>
      </w:tr>
      <w:tr w:rsidR="007F3489" w:rsidRPr="002A007A" w14:paraId="1BED8A75" w14:textId="77777777" w:rsidTr="006B3585">
        <w:tc>
          <w:tcPr>
            <w:tcW w:w="5850" w:type="dxa"/>
            <w:shd w:val="clear" w:color="auto" w:fill="auto"/>
            <w:vAlign w:val="bottom"/>
          </w:tcPr>
          <w:p w14:paraId="412F9175" w14:textId="77777777" w:rsidR="007F3489" w:rsidRPr="007A5235" w:rsidRDefault="007F3489" w:rsidP="007F3489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เงินให้กู้ยืม</w:t>
            </w:r>
          </w:p>
        </w:tc>
        <w:tc>
          <w:tcPr>
            <w:tcW w:w="540" w:type="dxa"/>
          </w:tcPr>
          <w:p w14:paraId="58EBF9D6" w14:textId="77777777" w:rsidR="007F3489" w:rsidRPr="007A5235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FDC79C1" w14:textId="34EDBB74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1,437,023</w:t>
            </w:r>
          </w:p>
        </w:tc>
        <w:tc>
          <w:tcPr>
            <w:tcW w:w="270" w:type="dxa"/>
          </w:tcPr>
          <w:p w14:paraId="7837DA58" w14:textId="77777777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1C05E47" w14:textId="1F3D2D3B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1,433,660</w:t>
            </w:r>
          </w:p>
        </w:tc>
      </w:tr>
      <w:tr w:rsidR="007F3489" w:rsidRPr="002A007A" w14:paraId="495A6B9A" w14:textId="77777777" w:rsidTr="006B3585">
        <w:tc>
          <w:tcPr>
            <w:tcW w:w="5850" w:type="dxa"/>
            <w:shd w:val="clear" w:color="auto" w:fill="auto"/>
            <w:vAlign w:val="bottom"/>
          </w:tcPr>
          <w:p w14:paraId="02E57AFB" w14:textId="77777777" w:rsidR="007F3489" w:rsidRPr="007A5235" w:rsidRDefault="007F3489" w:rsidP="007F3489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ตั๋วเงิน</w:t>
            </w:r>
          </w:p>
        </w:tc>
        <w:tc>
          <w:tcPr>
            <w:tcW w:w="540" w:type="dxa"/>
          </w:tcPr>
          <w:p w14:paraId="38ABA5CF" w14:textId="77777777" w:rsidR="007F3489" w:rsidRPr="007A5235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C04B9A3" w14:textId="08FCECFB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344,048</w:t>
            </w:r>
          </w:p>
        </w:tc>
        <w:tc>
          <w:tcPr>
            <w:tcW w:w="270" w:type="dxa"/>
          </w:tcPr>
          <w:p w14:paraId="4C527EFA" w14:textId="77777777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3DE11B8" w14:textId="6A1C03AA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344,048</w:t>
            </w:r>
          </w:p>
        </w:tc>
      </w:tr>
      <w:tr w:rsidR="007F3489" w:rsidRPr="002A007A" w14:paraId="7DE4E51B" w14:textId="77777777" w:rsidTr="006B3585">
        <w:tc>
          <w:tcPr>
            <w:tcW w:w="5850" w:type="dxa"/>
            <w:shd w:val="clear" w:color="auto" w:fill="auto"/>
            <w:vAlign w:val="bottom"/>
          </w:tcPr>
          <w:p w14:paraId="2CDECFC8" w14:textId="77777777" w:rsidR="007F3489" w:rsidRPr="007A5235" w:rsidRDefault="007F3489" w:rsidP="007F3489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ลูกหนี้ตามสัญญาเช่าซื้อ</w:t>
            </w:r>
          </w:p>
        </w:tc>
        <w:tc>
          <w:tcPr>
            <w:tcW w:w="540" w:type="dxa"/>
          </w:tcPr>
          <w:p w14:paraId="7AD60784" w14:textId="77777777" w:rsidR="007F3489" w:rsidRPr="007A5235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FEB4750" w14:textId="4FC59096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218,250</w:t>
            </w:r>
          </w:p>
        </w:tc>
        <w:tc>
          <w:tcPr>
            <w:tcW w:w="270" w:type="dxa"/>
          </w:tcPr>
          <w:p w14:paraId="001BCBB7" w14:textId="77777777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562E480" w14:textId="69489FAF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218,250</w:t>
            </w:r>
          </w:p>
        </w:tc>
      </w:tr>
      <w:tr w:rsidR="007F3489" w:rsidRPr="002A007A" w14:paraId="3282672B" w14:textId="77777777" w:rsidTr="006B3585">
        <w:tc>
          <w:tcPr>
            <w:tcW w:w="5850" w:type="dxa"/>
            <w:shd w:val="clear" w:color="auto" w:fill="auto"/>
            <w:vAlign w:val="bottom"/>
          </w:tcPr>
          <w:p w14:paraId="7FA8F459" w14:textId="77777777" w:rsidR="007F3489" w:rsidRPr="007A5235" w:rsidRDefault="007F3489" w:rsidP="007F3489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540" w:type="dxa"/>
          </w:tcPr>
          <w:p w14:paraId="0FB2E5B5" w14:textId="77777777" w:rsidR="007F3489" w:rsidRPr="007A5235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D230F78" w14:textId="2222EA92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68,041</w:t>
            </w:r>
          </w:p>
        </w:tc>
        <w:tc>
          <w:tcPr>
            <w:tcW w:w="270" w:type="dxa"/>
          </w:tcPr>
          <w:p w14:paraId="251549B5" w14:textId="77777777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CB979CC" w14:textId="308DAF64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66,464</w:t>
            </w:r>
          </w:p>
        </w:tc>
      </w:tr>
      <w:tr w:rsidR="007F3489" w:rsidRPr="002A007A" w14:paraId="734D3CCB" w14:textId="77777777" w:rsidTr="007A5235">
        <w:tc>
          <w:tcPr>
            <w:tcW w:w="5850" w:type="dxa"/>
            <w:shd w:val="clear" w:color="auto" w:fill="auto"/>
            <w:vAlign w:val="bottom"/>
          </w:tcPr>
          <w:p w14:paraId="4FBCB137" w14:textId="77777777" w:rsidR="007F3489" w:rsidRPr="007A5235" w:rsidRDefault="007F3489" w:rsidP="007F3489">
            <w:pPr>
              <w:suppressAutoHyphens/>
              <w:spacing w:after="0" w:line="240" w:lineRule="auto"/>
              <w:ind w:left="338" w:right="-2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รวมเงินให้สินเชื่อแก่ลูกหนี้</w:t>
            </w:r>
          </w:p>
        </w:tc>
        <w:tc>
          <w:tcPr>
            <w:tcW w:w="540" w:type="dxa"/>
          </w:tcPr>
          <w:p w14:paraId="14E76798" w14:textId="77777777" w:rsidR="007F3489" w:rsidRPr="007A5235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DF92E" w14:textId="468E6CB0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2,144,385</w:t>
            </w:r>
          </w:p>
        </w:tc>
        <w:tc>
          <w:tcPr>
            <w:tcW w:w="270" w:type="dxa"/>
          </w:tcPr>
          <w:p w14:paraId="57CD0DB6" w14:textId="77777777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3DB34" w14:textId="60EC8237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2,139,056</w:t>
            </w:r>
          </w:p>
        </w:tc>
      </w:tr>
      <w:tr w:rsidR="007F3489" w:rsidRPr="002A007A" w14:paraId="4347FFC5" w14:textId="77777777" w:rsidTr="007A5235">
        <w:tc>
          <w:tcPr>
            <w:tcW w:w="5850" w:type="dxa"/>
            <w:shd w:val="clear" w:color="auto" w:fill="auto"/>
            <w:vAlign w:val="bottom"/>
          </w:tcPr>
          <w:p w14:paraId="75222EF4" w14:textId="77777777" w:rsidR="007F3489" w:rsidRPr="007A5235" w:rsidRDefault="007F3489" w:rsidP="007F3489">
            <w:pPr>
              <w:suppressAutoHyphens/>
              <w:spacing w:after="0" w:line="240" w:lineRule="auto"/>
              <w:ind w:left="521" w:right="-63" w:hanging="18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บวก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540" w:type="dxa"/>
          </w:tcPr>
          <w:p w14:paraId="3B70468B" w14:textId="77777777" w:rsidR="007F3489" w:rsidRPr="007A5235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1EBB" w14:textId="6C4C4F7F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7,921</w:t>
            </w:r>
          </w:p>
        </w:tc>
        <w:tc>
          <w:tcPr>
            <w:tcW w:w="270" w:type="dxa"/>
          </w:tcPr>
          <w:p w14:paraId="3F5ADCC7" w14:textId="77777777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486E7" w14:textId="46929AF8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7,878</w:t>
            </w:r>
          </w:p>
        </w:tc>
      </w:tr>
      <w:tr w:rsidR="007F3489" w:rsidRPr="002A007A" w14:paraId="3E8433C6" w14:textId="77777777" w:rsidTr="0034424D">
        <w:tc>
          <w:tcPr>
            <w:tcW w:w="5850" w:type="dxa"/>
            <w:shd w:val="clear" w:color="auto" w:fill="auto"/>
            <w:vAlign w:val="bottom"/>
          </w:tcPr>
          <w:p w14:paraId="3C2BF6B8" w14:textId="657CAAD6" w:rsidR="007F3489" w:rsidRPr="00A050EC" w:rsidRDefault="007F3489" w:rsidP="007F3489">
            <w:pPr>
              <w:suppressAutoHyphens/>
              <w:spacing w:after="0" w:line="240" w:lineRule="auto"/>
              <w:ind w:left="521" w:right="-63" w:hanging="18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รวมเงินให้สินเชื่อ</w:t>
            </w:r>
            <w:r w:rsidRPr="00A050EC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แก่ลูกหนี้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และดอกเบี้ยค้างรับ</w:t>
            </w:r>
            <w:r w:rsidR="00D542D0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br/>
            </w:r>
            <w:r w:rsidR="00A050EC"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540" w:type="dxa"/>
          </w:tcPr>
          <w:p w14:paraId="7DA4B5A0" w14:textId="77777777" w:rsidR="007F3489" w:rsidRPr="007A5235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8B196" w14:textId="0150023A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2,152,306</w:t>
            </w:r>
          </w:p>
        </w:tc>
        <w:tc>
          <w:tcPr>
            <w:tcW w:w="270" w:type="dxa"/>
          </w:tcPr>
          <w:p w14:paraId="3E21A813" w14:textId="77777777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9BFEA" w14:textId="75720E49" w:rsidR="007F3489" w:rsidRPr="007F3489" w:rsidRDefault="007F3489" w:rsidP="007F3489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sz w:val="28"/>
                <w:lang w:eastAsia="zh-CN"/>
              </w:rPr>
              <w:t>2,146,934</w:t>
            </w:r>
          </w:p>
        </w:tc>
      </w:tr>
      <w:tr w:rsidR="00A050EC" w:rsidRPr="002A007A" w14:paraId="3CCB0FB8" w14:textId="77777777" w:rsidTr="0034424D">
        <w:tc>
          <w:tcPr>
            <w:tcW w:w="5850" w:type="dxa"/>
            <w:shd w:val="clear" w:color="auto" w:fill="auto"/>
            <w:vAlign w:val="bottom"/>
          </w:tcPr>
          <w:p w14:paraId="1FB185A7" w14:textId="6B47BE48" w:rsidR="00A050EC" w:rsidRPr="00A050EC" w:rsidRDefault="00A050EC" w:rsidP="00A050EC">
            <w:pPr>
              <w:suppressAutoHyphens/>
              <w:spacing w:after="0" w:line="240" w:lineRule="auto"/>
              <w:ind w:left="521" w:right="-63" w:hanging="180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ผลขาดทุน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จากการเปลี่ยนแปลงเงื่อนไขใหม่</w:t>
            </w:r>
          </w:p>
        </w:tc>
        <w:tc>
          <w:tcPr>
            <w:tcW w:w="540" w:type="dxa"/>
          </w:tcPr>
          <w:p w14:paraId="786123B8" w14:textId="77777777" w:rsidR="00A050EC" w:rsidRPr="007A5235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1A431B2" w14:textId="204A39F2" w:rsidR="00A050EC" w:rsidRPr="007F3489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50EC">
              <w:rPr>
                <w:rFonts w:asciiTheme="majorBidi" w:eastAsia="Times New Roman" w:hAnsiTheme="majorBidi" w:cstheme="majorBidi"/>
                <w:sz w:val="28"/>
                <w:lang w:eastAsia="zh-CN"/>
              </w:rPr>
              <w:t>(1,378)</w:t>
            </w:r>
          </w:p>
        </w:tc>
        <w:tc>
          <w:tcPr>
            <w:tcW w:w="270" w:type="dxa"/>
          </w:tcPr>
          <w:p w14:paraId="53134A36" w14:textId="77777777" w:rsidR="00A050EC" w:rsidRPr="007F3489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612DD93" w14:textId="46207782" w:rsidR="00A050EC" w:rsidRPr="007F3489" w:rsidRDefault="005306D7" w:rsidP="005306D7">
            <w:pPr>
              <w:tabs>
                <w:tab w:val="decimal" w:pos="612"/>
              </w:tabs>
              <w:suppressAutoHyphens/>
              <w:spacing w:after="0" w:line="240" w:lineRule="auto"/>
              <w:ind w:left="211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  <w:r w:rsidR="00A050EC" w:rsidRPr="00A050EC">
              <w:rPr>
                <w:rFonts w:asciiTheme="majorBidi" w:eastAsia="Times New Roman" w:hAnsiTheme="majorBidi" w:cstheme="majorBidi"/>
                <w:sz w:val="28"/>
                <w:lang w:eastAsia="zh-CN"/>
              </w:rPr>
              <w:t>(1,378)</w:t>
            </w:r>
          </w:p>
        </w:tc>
      </w:tr>
      <w:tr w:rsidR="00A050EC" w:rsidRPr="002A007A" w14:paraId="56D30CE3" w14:textId="77777777" w:rsidTr="00A050EC">
        <w:tc>
          <w:tcPr>
            <w:tcW w:w="5850" w:type="dxa"/>
            <w:shd w:val="clear" w:color="auto" w:fill="auto"/>
            <w:vAlign w:val="bottom"/>
          </w:tcPr>
          <w:p w14:paraId="70C2FC82" w14:textId="09A76609" w:rsidR="00A050EC" w:rsidRPr="007A5235" w:rsidRDefault="00A050EC" w:rsidP="00A050EC">
            <w:pPr>
              <w:suppressAutoHyphens/>
              <w:spacing w:after="0" w:line="240" w:lineRule="auto"/>
              <w:ind w:left="521" w:right="-63" w:hanging="18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</w:t>
            </w:r>
            <w:r w:rsidR="0034424D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ค่าเผื่อ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540" w:type="dxa"/>
          </w:tcPr>
          <w:p w14:paraId="035DEF4E" w14:textId="77777777" w:rsidR="00A050EC" w:rsidRPr="007A5235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2425A" w14:textId="365B30EF" w:rsidR="00A050EC" w:rsidRPr="007F3489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50EC">
              <w:rPr>
                <w:rFonts w:asciiTheme="majorBidi" w:eastAsia="Times New Roman" w:hAnsiTheme="majorBidi" w:cstheme="majorBidi"/>
                <w:sz w:val="28"/>
                <w:lang w:eastAsia="zh-CN"/>
              </w:rPr>
              <w:t>(115,845)</w:t>
            </w:r>
          </w:p>
        </w:tc>
        <w:tc>
          <w:tcPr>
            <w:tcW w:w="270" w:type="dxa"/>
          </w:tcPr>
          <w:p w14:paraId="62A84751" w14:textId="77777777" w:rsidR="00A050EC" w:rsidRPr="007F3489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4D959" w14:textId="198F9626" w:rsidR="00A050EC" w:rsidRPr="007F3489" w:rsidRDefault="00A050EC" w:rsidP="005306D7">
            <w:pPr>
              <w:tabs>
                <w:tab w:val="decimal" w:pos="612"/>
                <w:tab w:val="left" w:pos="931"/>
              </w:tabs>
              <w:suppressAutoHyphens/>
              <w:spacing w:after="0" w:line="240" w:lineRule="auto"/>
              <w:ind w:left="374" w:right="-104" w:hanging="16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50EC">
              <w:rPr>
                <w:rFonts w:asciiTheme="majorBidi" w:eastAsia="Times New Roman" w:hAnsiTheme="majorBidi" w:cstheme="majorBidi"/>
                <w:sz w:val="28"/>
                <w:lang w:eastAsia="zh-CN"/>
              </w:rPr>
              <w:t>(114,909)</w:t>
            </w:r>
          </w:p>
        </w:tc>
      </w:tr>
      <w:tr w:rsidR="00A050EC" w:rsidRPr="002A007A" w14:paraId="773CBFBE" w14:textId="77777777" w:rsidTr="007A5235">
        <w:tc>
          <w:tcPr>
            <w:tcW w:w="5850" w:type="dxa"/>
            <w:shd w:val="clear" w:color="auto" w:fill="auto"/>
            <w:vAlign w:val="bottom"/>
          </w:tcPr>
          <w:p w14:paraId="79A24D7B" w14:textId="49A293C4" w:rsidR="00A050EC" w:rsidRPr="007A5235" w:rsidRDefault="00A050EC" w:rsidP="00A050EC">
            <w:pPr>
              <w:suppressAutoHyphens/>
              <w:spacing w:after="0" w:line="240" w:lineRule="auto"/>
              <w:ind w:left="521" w:right="-63" w:hanging="180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รวม</w:t>
            </w:r>
          </w:p>
        </w:tc>
        <w:tc>
          <w:tcPr>
            <w:tcW w:w="540" w:type="dxa"/>
          </w:tcPr>
          <w:p w14:paraId="628372E6" w14:textId="77777777" w:rsidR="00A050EC" w:rsidRPr="007A5235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BCE46" w14:textId="470F5D16" w:rsidR="00A050EC" w:rsidRPr="007F3489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2,035,083</w:t>
            </w:r>
          </w:p>
        </w:tc>
        <w:tc>
          <w:tcPr>
            <w:tcW w:w="270" w:type="dxa"/>
          </w:tcPr>
          <w:p w14:paraId="768542C5" w14:textId="77777777" w:rsidR="00A050EC" w:rsidRPr="007F3489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F7C9E" w14:textId="73922BAD" w:rsidR="00A050EC" w:rsidRPr="007F3489" w:rsidRDefault="00A050EC" w:rsidP="00A050EC">
            <w:pPr>
              <w:tabs>
                <w:tab w:val="decimal" w:pos="803"/>
              </w:tabs>
              <w:suppressAutoHyphens/>
              <w:spacing w:after="0" w:line="240" w:lineRule="auto"/>
              <w:ind w:left="-115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F348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2,030,647</w:t>
            </w:r>
          </w:p>
        </w:tc>
      </w:tr>
    </w:tbl>
    <w:p w14:paraId="2B0117E8" w14:textId="1167A616" w:rsidR="00471E9C" w:rsidRPr="007A5235" w:rsidRDefault="00ED042A" w:rsidP="007A5235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"/>
          <w:szCs w:val="2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br w:type="page"/>
      </w:r>
    </w:p>
    <w:tbl>
      <w:tblPr>
        <w:tblW w:w="951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53"/>
        <w:gridCol w:w="1404"/>
        <w:gridCol w:w="268"/>
        <w:gridCol w:w="1388"/>
      </w:tblGrid>
      <w:tr w:rsidR="00471E9C" w:rsidRPr="002A007A" w14:paraId="0D1BB82C" w14:textId="77777777" w:rsidTr="007A5235">
        <w:trPr>
          <w:tblHeader/>
        </w:trPr>
        <w:tc>
          <w:tcPr>
            <w:tcW w:w="6453" w:type="dxa"/>
            <w:shd w:val="clear" w:color="auto" w:fill="auto"/>
            <w:vAlign w:val="bottom"/>
          </w:tcPr>
          <w:p w14:paraId="63FEF67F" w14:textId="77777777" w:rsidR="00471E9C" w:rsidRPr="007A5235" w:rsidRDefault="00471E9C" w:rsidP="00AD3BE4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7435076" w14:textId="77777777" w:rsidR="00471E9C" w:rsidRPr="007A5235" w:rsidRDefault="00471E9C" w:rsidP="007A5235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C728F09" w14:textId="77777777" w:rsidR="00471E9C" w:rsidRPr="007A5235" w:rsidRDefault="00471E9C" w:rsidP="007A523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108" w:right="-100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1E65A1C" w14:textId="77777777" w:rsidR="00471E9C" w:rsidRPr="007A5235" w:rsidRDefault="00471E9C" w:rsidP="007A5235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br/>
              <w:t>เฉพาะธนาคาร</w:t>
            </w:r>
          </w:p>
        </w:tc>
      </w:tr>
      <w:tr w:rsidR="00471E9C" w:rsidRPr="002A007A" w14:paraId="27BD18F9" w14:textId="77777777" w:rsidTr="007A5235">
        <w:trPr>
          <w:tblHeader/>
        </w:trPr>
        <w:tc>
          <w:tcPr>
            <w:tcW w:w="6453" w:type="dxa"/>
            <w:shd w:val="clear" w:color="auto" w:fill="auto"/>
            <w:vAlign w:val="bottom"/>
          </w:tcPr>
          <w:p w14:paraId="7B7514D9" w14:textId="77777777" w:rsidR="00471E9C" w:rsidRPr="007A5235" w:rsidRDefault="00471E9C" w:rsidP="00AD3BE4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5ADB0C2" w14:textId="4659AA28" w:rsidR="00471E9C" w:rsidRPr="007A5235" w:rsidRDefault="0095758E" w:rsidP="007A5235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 w:rsidR="00471E9C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ธันวาคม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62D9EC" w14:textId="77777777" w:rsidR="00471E9C" w:rsidRPr="007A5235" w:rsidRDefault="00471E9C" w:rsidP="007A523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108" w:right="-100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24EE53D" w14:textId="02D4D5B6" w:rsidR="00471E9C" w:rsidRPr="007A5235" w:rsidRDefault="0095758E" w:rsidP="007A5235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 w:rsidR="00471E9C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471E9C" w:rsidRPr="002A007A" w14:paraId="5717CFC2" w14:textId="77777777" w:rsidTr="007A5235">
        <w:trPr>
          <w:tblHeader/>
        </w:trPr>
        <w:tc>
          <w:tcPr>
            <w:tcW w:w="6453" w:type="dxa"/>
            <w:shd w:val="clear" w:color="auto" w:fill="auto"/>
            <w:vAlign w:val="bottom"/>
          </w:tcPr>
          <w:p w14:paraId="1C73CAB3" w14:textId="77777777" w:rsidR="00471E9C" w:rsidRPr="007A5235" w:rsidRDefault="00471E9C" w:rsidP="00AD3BE4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133EF06" w14:textId="4C3AC3CF" w:rsidR="00471E9C" w:rsidRPr="007A5235" w:rsidRDefault="00471E9C" w:rsidP="007A5235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658348" w14:textId="77777777" w:rsidR="00471E9C" w:rsidRPr="007A5235" w:rsidRDefault="00471E9C" w:rsidP="007A5235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108" w:right="-100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16A53A6" w14:textId="361E5036" w:rsidR="00471E9C" w:rsidRPr="007A5235" w:rsidRDefault="00471E9C" w:rsidP="007A5235">
            <w:pPr>
              <w:suppressAutoHyphens/>
              <w:snapToGrid w:val="0"/>
              <w:spacing w:after="0" w:line="370" w:lineRule="exact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471E9C" w:rsidRPr="002A007A" w14:paraId="01DFDA49" w14:textId="77777777" w:rsidTr="007A5235">
        <w:trPr>
          <w:tblHeader/>
        </w:trPr>
        <w:tc>
          <w:tcPr>
            <w:tcW w:w="6453" w:type="dxa"/>
            <w:shd w:val="clear" w:color="auto" w:fill="auto"/>
            <w:vAlign w:val="bottom"/>
          </w:tcPr>
          <w:p w14:paraId="478A381E" w14:textId="77777777" w:rsidR="00471E9C" w:rsidRPr="007A5235" w:rsidRDefault="00471E9C" w:rsidP="00AD3BE4">
            <w:pPr>
              <w:suppressAutoHyphens/>
              <w:spacing w:after="0" w:line="370" w:lineRule="exact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1C97AD4B" w14:textId="77777777" w:rsidR="00471E9C" w:rsidRPr="007A5235" w:rsidRDefault="00471E9C" w:rsidP="00AD3BE4">
            <w:pPr>
              <w:suppressAutoHyphens/>
              <w:snapToGrid w:val="0"/>
              <w:spacing w:after="0" w:line="37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pacing w:val="4"/>
                <w:sz w:val="28"/>
                <w:cs/>
                <w:lang w:eastAsia="zh-CN"/>
              </w:rPr>
              <w:t>(ล้านบาท)</w:t>
            </w:r>
          </w:p>
        </w:tc>
      </w:tr>
      <w:tr w:rsidR="00471E9C" w:rsidRPr="002A007A" w14:paraId="375A6EEB" w14:textId="77777777" w:rsidTr="007A5235">
        <w:tc>
          <w:tcPr>
            <w:tcW w:w="6453" w:type="dxa"/>
            <w:shd w:val="clear" w:color="auto" w:fill="auto"/>
            <w:vAlign w:val="bottom"/>
          </w:tcPr>
          <w:p w14:paraId="03C5D34D" w14:textId="77777777" w:rsidR="00471E9C" w:rsidRPr="007A5235" w:rsidRDefault="00471E9C" w:rsidP="00AD3BE4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เงินเบิกเกินบัญชี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47EDF7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95,888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810804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3" w:right="-100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A1D7691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95,365</w:t>
            </w:r>
          </w:p>
        </w:tc>
      </w:tr>
      <w:tr w:rsidR="00471E9C" w:rsidRPr="002A007A" w14:paraId="4EBC5DB3" w14:textId="77777777" w:rsidTr="007A5235">
        <w:tc>
          <w:tcPr>
            <w:tcW w:w="6453" w:type="dxa"/>
            <w:shd w:val="clear" w:color="auto" w:fill="auto"/>
            <w:vAlign w:val="bottom"/>
          </w:tcPr>
          <w:p w14:paraId="235E09D6" w14:textId="77777777" w:rsidR="00471E9C" w:rsidRPr="007A5235" w:rsidRDefault="00471E9C" w:rsidP="00AD3BE4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เงินให้กู้ยืม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AC0FC3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1,399,240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E58E73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3" w:right="-100" w:hanging="7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99686C0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1,396,175</w:t>
            </w:r>
          </w:p>
        </w:tc>
      </w:tr>
      <w:tr w:rsidR="00471E9C" w:rsidRPr="002A007A" w14:paraId="6C2EDEAE" w14:textId="77777777" w:rsidTr="007A5235">
        <w:tc>
          <w:tcPr>
            <w:tcW w:w="6453" w:type="dxa"/>
            <w:shd w:val="clear" w:color="auto" w:fill="auto"/>
            <w:vAlign w:val="bottom"/>
          </w:tcPr>
          <w:p w14:paraId="2B636FB9" w14:textId="77777777" w:rsidR="00471E9C" w:rsidRPr="007A5235" w:rsidRDefault="00471E9C" w:rsidP="00AD3BE4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ตั๋วเงิน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C1E1ED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321,640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051325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2BC484F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321,640</w:t>
            </w:r>
          </w:p>
        </w:tc>
      </w:tr>
      <w:tr w:rsidR="00471E9C" w:rsidRPr="002A007A" w14:paraId="5452F2D5" w14:textId="77777777" w:rsidTr="007A5235">
        <w:tc>
          <w:tcPr>
            <w:tcW w:w="6453" w:type="dxa"/>
            <w:shd w:val="clear" w:color="auto" w:fill="auto"/>
            <w:vAlign w:val="bottom"/>
          </w:tcPr>
          <w:p w14:paraId="5D21AD33" w14:textId="412B861A" w:rsidR="00471E9C" w:rsidRPr="007A5235" w:rsidRDefault="00471E9C" w:rsidP="00AD3BE4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="009A1EB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FE5E42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252,000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C72F6ED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17799C5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252,000</w:t>
            </w:r>
          </w:p>
        </w:tc>
      </w:tr>
      <w:tr w:rsidR="00471E9C" w:rsidRPr="002A007A" w14:paraId="6FF11C3F" w14:textId="77777777" w:rsidTr="007A5235">
        <w:tc>
          <w:tcPr>
            <w:tcW w:w="6453" w:type="dxa"/>
            <w:shd w:val="clear" w:color="auto" w:fill="auto"/>
            <w:vAlign w:val="bottom"/>
          </w:tcPr>
          <w:p w14:paraId="0D3AAE2C" w14:textId="77777777" w:rsidR="00471E9C" w:rsidRPr="007A5235" w:rsidRDefault="00471E9C" w:rsidP="00AD3BE4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388AD4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78,099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32AD5F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E3204DB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76,775</w:t>
            </w:r>
          </w:p>
        </w:tc>
      </w:tr>
      <w:tr w:rsidR="00471E9C" w:rsidRPr="002A007A" w14:paraId="6F31F45C" w14:textId="77777777" w:rsidTr="007A5235">
        <w:tc>
          <w:tcPr>
            <w:tcW w:w="6453" w:type="dxa"/>
            <w:shd w:val="clear" w:color="auto" w:fill="auto"/>
            <w:vAlign w:val="bottom"/>
          </w:tcPr>
          <w:p w14:paraId="0FD5A329" w14:textId="77777777" w:rsidR="00471E9C" w:rsidRPr="007A5235" w:rsidRDefault="00471E9C" w:rsidP="00AD3BE4">
            <w:pPr>
              <w:tabs>
                <w:tab w:val="left" w:pos="1260"/>
              </w:tabs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รายได้รอตัดบัญชี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1E1228E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(33,080)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F76014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9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12DA57A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(33,079)</w:t>
            </w:r>
          </w:p>
        </w:tc>
      </w:tr>
      <w:tr w:rsidR="00471E9C" w:rsidRPr="002A007A" w14:paraId="4AC6B39E" w14:textId="77777777" w:rsidTr="007A5235">
        <w:tc>
          <w:tcPr>
            <w:tcW w:w="6453" w:type="dxa"/>
            <w:shd w:val="clear" w:color="auto" w:fill="auto"/>
            <w:vAlign w:val="bottom"/>
          </w:tcPr>
          <w:p w14:paraId="6A7872B8" w14:textId="77777777" w:rsidR="00471E9C" w:rsidRPr="007A5235" w:rsidRDefault="00471E9C" w:rsidP="00AD3BE4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4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D5DC14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2,113,787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C68BFF0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981768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2,108,876</w:t>
            </w:r>
          </w:p>
        </w:tc>
      </w:tr>
      <w:tr w:rsidR="00471E9C" w:rsidRPr="002A007A" w14:paraId="58A211ED" w14:textId="77777777" w:rsidTr="007A5235">
        <w:tc>
          <w:tcPr>
            <w:tcW w:w="6453" w:type="dxa"/>
            <w:shd w:val="clear" w:color="auto" w:fill="auto"/>
            <w:vAlign w:val="bottom"/>
          </w:tcPr>
          <w:p w14:paraId="43E58F23" w14:textId="77777777" w:rsidR="00471E9C" w:rsidRPr="007A5235" w:rsidRDefault="00471E9C" w:rsidP="00AD3BE4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บวก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ดอกเบี้ยค้างรับ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B10A47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2,946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AE43A75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A36D3A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2,920</w:t>
            </w:r>
          </w:p>
        </w:tc>
      </w:tr>
      <w:tr w:rsidR="00471E9C" w:rsidRPr="002A007A" w14:paraId="2F55962B" w14:textId="77777777" w:rsidTr="007A5235">
        <w:tc>
          <w:tcPr>
            <w:tcW w:w="6453" w:type="dxa"/>
            <w:shd w:val="clear" w:color="auto" w:fill="auto"/>
            <w:vAlign w:val="bottom"/>
          </w:tcPr>
          <w:p w14:paraId="5C96925A" w14:textId="77777777" w:rsidR="00471E9C" w:rsidRPr="007A5235" w:rsidRDefault="00471E9C" w:rsidP="00AD3BE4">
            <w:pPr>
              <w:tabs>
                <w:tab w:val="left" w:pos="1260"/>
              </w:tabs>
              <w:suppressAutoHyphens/>
              <w:spacing w:after="0" w:line="370" w:lineRule="exact"/>
              <w:ind w:left="615" w:right="-102" w:hanging="2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รวมเงินให้สินเชื่อสุทธิจากรายได้รอตัดบัญชีและดอกเบี้ยค้างรับ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797E0F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2,116,733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E5C67D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BFC765C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2,111,796</w:t>
            </w:r>
          </w:p>
        </w:tc>
      </w:tr>
      <w:tr w:rsidR="00471E9C" w:rsidRPr="002A007A" w14:paraId="4227FB0A" w14:textId="77777777" w:rsidTr="007A5235">
        <w:tc>
          <w:tcPr>
            <w:tcW w:w="6453" w:type="dxa"/>
            <w:shd w:val="clear" w:color="auto" w:fill="auto"/>
            <w:vAlign w:val="bottom"/>
          </w:tcPr>
          <w:p w14:paraId="016EB4EF" w14:textId="77777777" w:rsidR="00471E9C" w:rsidRPr="007A5235" w:rsidRDefault="00471E9C" w:rsidP="00AD3BE4">
            <w:pPr>
              <w:tabs>
                <w:tab w:val="left" w:pos="1260"/>
              </w:tabs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 xml:space="preserve">หัก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ค่าเผื่อหนี้สงสัยจะสูญ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F1FE8FA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639827B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74F8ED8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71E9C" w:rsidRPr="002A007A" w14:paraId="76E3FF49" w14:textId="77777777" w:rsidTr="007A5235">
        <w:tc>
          <w:tcPr>
            <w:tcW w:w="6453" w:type="dxa"/>
            <w:shd w:val="clear" w:color="auto" w:fill="auto"/>
            <w:vAlign w:val="bottom"/>
          </w:tcPr>
          <w:p w14:paraId="12D6912B" w14:textId="580E5968" w:rsidR="00471E9C" w:rsidRPr="007A5235" w:rsidRDefault="00C572D4" w:rsidP="007A5235">
            <w:pPr>
              <w:tabs>
                <w:tab w:val="left" w:pos="979"/>
              </w:tabs>
              <w:suppressAutoHyphens/>
              <w:spacing w:after="0" w:line="370" w:lineRule="exact"/>
              <w:ind w:left="736" w:right="-102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ab/>
            </w:r>
            <w:r w:rsidR="00471E9C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เงินสำรองขั้นต่ำตามเกณฑ์ ธปท.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8BCCA0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A360432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54BC57B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71E9C" w:rsidRPr="002A007A" w14:paraId="345F9E7A" w14:textId="77777777" w:rsidTr="007A5235">
        <w:tc>
          <w:tcPr>
            <w:tcW w:w="6453" w:type="dxa"/>
            <w:shd w:val="clear" w:color="auto" w:fill="auto"/>
            <w:vAlign w:val="bottom"/>
          </w:tcPr>
          <w:p w14:paraId="23C57A40" w14:textId="4E4520EF" w:rsidR="00471E9C" w:rsidRPr="007A5235" w:rsidRDefault="00C572D4" w:rsidP="00664DA9">
            <w:pPr>
              <w:suppressAutoHyphens/>
              <w:spacing w:after="0" w:line="370" w:lineRule="exact"/>
              <w:ind w:left="1240" w:right="-102" w:hanging="25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Angsana New" w:hAnsiTheme="majorBidi" w:cstheme="majorBidi"/>
                <w:sz w:val="28"/>
                <w:lang w:eastAsia="zh-CN"/>
              </w:rPr>
              <w:tab/>
            </w:r>
            <w:r w:rsidR="00471E9C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รายสินเชื่อ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EF9DEC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(58,631)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8A5B2D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D88B29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(57,990)</w:t>
            </w:r>
          </w:p>
        </w:tc>
      </w:tr>
      <w:tr w:rsidR="00471E9C" w:rsidRPr="002A007A" w14:paraId="4271A22B" w14:textId="77777777" w:rsidTr="007A5235">
        <w:tc>
          <w:tcPr>
            <w:tcW w:w="6453" w:type="dxa"/>
            <w:shd w:val="clear" w:color="auto" w:fill="auto"/>
            <w:vAlign w:val="bottom"/>
          </w:tcPr>
          <w:p w14:paraId="534F8E74" w14:textId="13381EF3" w:rsidR="00471E9C" w:rsidRPr="007A5235" w:rsidRDefault="00C572D4" w:rsidP="00664DA9">
            <w:pPr>
              <w:suppressAutoHyphens/>
              <w:spacing w:after="0" w:line="370" w:lineRule="exact"/>
              <w:ind w:left="1240" w:right="-102" w:hanging="25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Angsana New" w:hAnsiTheme="majorBidi" w:cstheme="majorBidi"/>
                <w:sz w:val="28"/>
                <w:lang w:eastAsia="zh-CN"/>
              </w:rPr>
              <w:tab/>
            </w:r>
            <w:r w:rsidR="00471E9C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รายกลุ่ม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18D3B4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(8,546)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97E78E2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3F03D6F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(8,546)</w:t>
            </w:r>
          </w:p>
        </w:tc>
      </w:tr>
      <w:tr w:rsidR="00471E9C" w:rsidRPr="002A007A" w14:paraId="726E40A1" w14:textId="77777777" w:rsidTr="007A5235">
        <w:tc>
          <w:tcPr>
            <w:tcW w:w="6453" w:type="dxa"/>
            <w:shd w:val="clear" w:color="auto" w:fill="auto"/>
            <w:vAlign w:val="bottom"/>
          </w:tcPr>
          <w:p w14:paraId="1C67131B" w14:textId="0BC831EA" w:rsidR="00471E9C" w:rsidRPr="007A5235" w:rsidRDefault="00C572D4" w:rsidP="00DB5CFC">
            <w:pPr>
              <w:tabs>
                <w:tab w:val="left" w:pos="997"/>
              </w:tabs>
              <w:suppressAutoHyphens/>
              <w:spacing w:after="0" w:line="370" w:lineRule="exact"/>
              <w:ind w:left="997" w:right="-102" w:hanging="25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Angsana New" w:hAnsiTheme="majorBidi" w:cstheme="majorBidi"/>
                <w:sz w:val="28"/>
                <w:lang w:eastAsia="zh-CN"/>
              </w:rPr>
              <w:tab/>
            </w:r>
            <w:r w:rsidR="00471E9C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เงินสำรองส่วนที่ตั้งมากกว่าเกณฑ์ ธปท.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54B139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(43,973)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11FBD50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9AE653A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(43,969)</w:t>
            </w:r>
          </w:p>
        </w:tc>
      </w:tr>
      <w:tr w:rsidR="00471E9C" w:rsidRPr="002A007A" w14:paraId="70B0166B" w14:textId="77777777" w:rsidTr="007A5235">
        <w:tc>
          <w:tcPr>
            <w:tcW w:w="6453" w:type="dxa"/>
            <w:shd w:val="clear" w:color="auto" w:fill="auto"/>
            <w:vAlign w:val="bottom"/>
          </w:tcPr>
          <w:p w14:paraId="0AB24EA3" w14:textId="77777777" w:rsidR="00471E9C" w:rsidRPr="007A5235" w:rsidRDefault="00471E9C" w:rsidP="00AD3BE4">
            <w:pPr>
              <w:suppressAutoHyphens/>
              <w:spacing w:after="0" w:line="370" w:lineRule="exact"/>
              <w:ind w:left="345"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 xml:space="preserve">หัก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ค่าเผื่อการปรับมูลค่าจากการปรับ</w:t>
            </w:r>
            <w:r w:rsidRPr="007A5235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>โครงสร้างหนี้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7F7749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(3,122)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61034F0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6CBBA20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(3,122)</w:t>
            </w:r>
          </w:p>
        </w:tc>
      </w:tr>
      <w:tr w:rsidR="00471E9C" w:rsidRPr="002A007A" w14:paraId="4E3FC0A2" w14:textId="77777777" w:rsidTr="007A5235">
        <w:tc>
          <w:tcPr>
            <w:tcW w:w="6453" w:type="dxa"/>
            <w:shd w:val="clear" w:color="auto" w:fill="auto"/>
            <w:vAlign w:val="bottom"/>
          </w:tcPr>
          <w:p w14:paraId="2E58FAF0" w14:textId="77777777" w:rsidR="00471E9C" w:rsidRPr="007A5235" w:rsidRDefault="00471E9C" w:rsidP="00AD3BE4">
            <w:pPr>
              <w:tabs>
                <w:tab w:val="left" w:pos="1332"/>
              </w:tabs>
              <w:suppressAutoHyphens/>
              <w:spacing w:after="0" w:line="370" w:lineRule="exact"/>
              <w:ind w:left="345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9F8A9A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2,002,461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194FF60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26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15E003" w14:textId="77777777" w:rsidR="00471E9C" w:rsidRPr="007A5235" w:rsidRDefault="00471E9C" w:rsidP="007A5235">
            <w:pPr>
              <w:tabs>
                <w:tab w:val="decimal" w:pos="1133"/>
              </w:tabs>
              <w:suppressAutoHyphens/>
              <w:snapToGrid w:val="0"/>
              <w:spacing w:after="0" w:line="370" w:lineRule="exact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1,998,169</w:t>
            </w:r>
          </w:p>
        </w:tc>
      </w:tr>
    </w:tbl>
    <w:p w14:paraId="7ECDF61E" w14:textId="77777777" w:rsidR="00471E9C" w:rsidRPr="007A5235" w:rsidRDefault="00471E9C" w:rsidP="00471E9C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E67D2FC" w14:textId="77777777" w:rsidR="00471E9C" w:rsidRPr="007A5235" w:rsidRDefault="00471E9C" w:rsidP="00471E9C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21206053" w14:textId="4E24B2B2" w:rsidR="002A0AE6" w:rsidRPr="007A5235" w:rsidRDefault="002A0AE6" w:rsidP="00720CAF">
      <w:pPr>
        <w:numPr>
          <w:ilvl w:val="1"/>
          <w:numId w:val="7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จำแนกตามถิ่นที่อยู่ของลูกหนี้ </w:t>
      </w:r>
    </w:p>
    <w:p w14:paraId="721C0473" w14:textId="77777777" w:rsidR="002A0AE6" w:rsidRPr="007A5235" w:rsidRDefault="002A0AE6" w:rsidP="002A0AE6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9"/>
        <w:gridCol w:w="1150"/>
        <w:gridCol w:w="239"/>
        <w:gridCol w:w="1092"/>
        <w:gridCol w:w="287"/>
        <w:gridCol w:w="1137"/>
        <w:gridCol w:w="239"/>
        <w:gridCol w:w="1095"/>
      </w:tblGrid>
      <w:tr w:rsidR="009668A4" w:rsidRPr="002A007A" w14:paraId="640F0103" w14:textId="77777777" w:rsidTr="007A5235">
        <w:tc>
          <w:tcPr>
            <w:tcW w:w="3919" w:type="dxa"/>
            <w:shd w:val="clear" w:color="auto" w:fill="auto"/>
            <w:vAlign w:val="bottom"/>
          </w:tcPr>
          <w:p w14:paraId="5C661DF4" w14:textId="74264EF7" w:rsidR="009668A4" w:rsidRPr="007A5235" w:rsidRDefault="009668A4" w:rsidP="00887BE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81" w:type="dxa"/>
            <w:gridSpan w:val="3"/>
            <w:shd w:val="clear" w:color="auto" w:fill="auto"/>
            <w:vAlign w:val="bottom"/>
          </w:tcPr>
          <w:p w14:paraId="755B98D4" w14:textId="69357C74" w:rsidR="009668A4" w:rsidRPr="007A5235" w:rsidRDefault="009668A4" w:rsidP="007A523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602FC65" w14:textId="77777777" w:rsidR="009668A4" w:rsidRPr="007A5235" w:rsidRDefault="009668A4" w:rsidP="007A523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2471" w:type="dxa"/>
            <w:gridSpan w:val="3"/>
            <w:shd w:val="clear" w:color="auto" w:fill="auto"/>
            <w:vAlign w:val="bottom"/>
          </w:tcPr>
          <w:p w14:paraId="67C0A1E0" w14:textId="42221186" w:rsidR="009668A4" w:rsidRPr="007A5235" w:rsidRDefault="009668A4" w:rsidP="007A523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E3777" w:rsidRPr="002A007A" w14:paraId="4C918AF6" w14:textId="77777777" w:rsidTr="007A5235">
        <w:tc>
          <w:tcPr>
            <w:tcW w:w="3919" w:type="dxa"/>
            <w:shd w:val="clear" w:color="auto" w:fill="auto"/>
            <w:vAlign w:val="bottom"/>
          </w:tcPr>
          <w:p w14:paraId="507395F5" w14:textId="77777777" w:rsidR="006E3777" w:rsidRPr="007A5235" w:rsidRDefault="006E3777" w:rsidP="006E3777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7D4CBCEE" w14:textId="3601171A" w:rsidR="006E3777" w:rsidRPr="007A5235" w:rsidRDefault="006E3777" w:rsidP="00A66460">
            <w:pPr>
              <w:suppressAutoHyphens/>
              <w:snapToGrid w:val="0"/>
              <w:spacing w:after="0" w:line="240" w:lineRule="atLeast"/>
              <w:ind w:left="-108" w:right="-7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F8EA01" w14:textId="77777777" w:rsidR="006E3777" w:rsidRPr="007A5235" w:rsidRDefault="006E3777" w:rsidP="00A66460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F35DF6F" w14:textId="3942D56A" w:rsidR="006E3777" w:rsidRPr="007A5235" w:rsidRDefault="006E3777" w:rsidP="00A66460">
            <w:pPr>
              <w:suppressAutoHyphens/>
              <w:snapToGrid w:val="0"/>
              <w:spacing w:after="0" w:line="240" w:lineRule="atLeast"/>
              <w:ind w:left="-108" w:right="-9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0C99292" w14:textId="77777777" w:rsidR="006E3777" w:rsidRPr="007A5235" w:rsidRDefault="006E3777" w:rsidP="00A66460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008BE95" w14:textId="305A10B0" w:rsidR="006E3777" w:rsidRPr="007A5235" w:rsidDel="009668A4" w:rsidRDefault="006E3777" w:rsidP="00A66460">
            <w:pPr>
              <w:suppressAutoHyphens/>
              <w:snapToGrid w:val="0"/>
              <w:spacing w:after="0" w:line="240" w:lineRule="atLeast"/>
              <w:ind w:left="-108" w:right="-11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844846" w14:textId="77777777" w:rsidR="006E3777" w:rsidRPr="007A5235" w:rsidRDefault="006E3777" w:rsidP="00A66460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D57FB8" w14:textId="0A3F06A2" w:rsidR="006E3777" w:rsidRPr="007A5235" w:rsidDel="009668A4" w:rsidRDefault="006E3777" w:rsidP="00A66460">
            <w:pPr>
              <w:suppressAutoHyphens/>
              <w:snapToGrid w:val="0"/>
              <w:spacing w:after="0" w:line="24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</w:tr>
      <w:tr w:rsidR="006E3777" w:rsidRPr="002A007A" w14:paraId="6C94CC7E" w14:textId="77777777" w:rsidTr="007A5235">
        <w:tc>
          <w:tcPr>
            <w:tcW w:w="3919" w:type="dxa"/>
            <w:shd w:val="clear" w:color="auto" w:fill="auto"/>
            <w:vAlign w:val="bottom"/>
          </w:tcPr>
          <w:p w14:paraId="5511B073" w14:textId="77777777" w:rsidR="006E3777" w:rsidRPr="007A5235" w:rsidRDefault="006E3777" w:rsidP="006E3777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22AB0E03" w14:textId="2B3472E9" w:rsidR="006E3777" w:rsidRPr="007A5235" w:rsidRDefault="0095758E" w:rsidP="007A523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454197" w14:textId="77777777" w:rsidR="006E3777" w:rsidRPr="007A5235" w:rsidRDefault="006E3777" w:rsidP="007A5235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6F1EFAF" w14:textId="38F6086B" w:rsidR="006E3777" w:rsidRPr="007A5235" w:rsidRDefault="0095758E" w:rsidP="007A523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  <w:r w:rsidR="000E010B" w:rsidRPr="000E010B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A84DE66" w14:textId="77777777" w:rsidR="006E3777" w:rsidRPr="007A5235" w:rsidRDefault="006E3777" w:rsidP="007A523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7654B004" w14:textId="5195A05A" w:rsidR="006E3777" w:rsidRPr="007A5235" w:rsidDel="009668A4" w:rsidRDefault="0095758E" w:rsidP="007A523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F175CD" w14:textId="77777777" w:rsidR="006E3777" w:rsidRPr="007A5235" w:rsidRDefault="006E3777" w:rsidP="007A5235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F410620" w14:textId="51ADB2CF" w:rsidR="006E3777" w:rsidRPr="007A5235" w:rsidDel="009668A4" w:rsidRDefault="0095758E" w:rsidP="007A523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  <w:r w:rsidR="000E010B" w:rsidRPr="000E010B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</w:tr>
      <w:tr w:rsidR="009668A4" w:rsidRPr="002A007A" w14:paraId="7D29315C" w14:textId="77777777" w:rsidTr="007A5235">
        <w:tc>
          <w:tcPr>
            <w:tcW w:w="3919" w:type="dxa"/>
            <w:shd w:val="clear" w:color="auto" w:fill="auto"/>
            <w:vAlign w:val="bottom"/>
          </w:tcPr>
          <w:p w14:paraId="2FE4416D" w14:textId="77777777" w:rsidR="009668A4" w:rsidRPr="007A5235" w:rsidRDefault="009668A4" w:rsidP="00887BE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239" w:type="dxa"/>
            <w:gridSpan w:val="7"/>
            <w:shd w:val="clear" w:color="auto" w:fill="auto"/>
            <w:vAlign w:val="bottom"/>
          </w:tcPr>
          <w:p w14:paraId="7C44F99F" w14:textId="34657607" w:rsidR="009668A4" w:rsidRPr="007A5235" w:rsidDel="009668A4" w:rsidRDefault="009668A4" w:rsidP="007A5235">
            <w:pPr>
              <w:suppressAutoHyphens/>
              <w:snapToGrid w:val="0"/>
              <w:spacing w:after="0" w:line="240" w:lineRule="atLeast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361EE8" w:rsidRPr="002A007A" w14:paraId="7D9C42C1" w14:textId="77777777" w:rsidTr="006B3585">
        <w:tc>
          <w:tcPr>
            <w:tcW w:w="3919" w:type="dxa"/>
            <w:shd w:val="clear" w:color="auto" w:fill="auto"/>
            <w:vAlign w:val="bottom"/>
          </w:tcPr>
          <w:p w14:paraId="2EA6CCD9" w14:textId="2754EE2F" w:rsidR="00361EE8" w:rsidRPr="007A5235" w:rsidRDefault="00361EE8" w:rsidP="00361EE8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50" w:type="dxa"/>
            <w:shd w:val="clear" w:color="auto" w:fill="auto"/>
          </w:tcPr>
          <w:p w14:paraId="500D64DE" w14:textId="0A3C0BAC" w:rsidR="00361EE8" w:rsidRPr="00361EE8" w:rsidRDefault="00361EE8" w:rsidP="00361EE8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61EE8">
              <w:rPr>
                <w:rFonts w:asciiTheme="majorBidi" w:eastAsia="Times New Roman" w:hAnsiTheme="majorBidi" w:cstheme="majorBidi"/>
                <w:sz w:val="28"/>
                <w:lang w:eastAsia="zh-CN"/>
              </w:rPr>
              <w:t>2,068,989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E36FCB" w14:textId="77777777" w:rsidR="00361EE8" w:rsidRPr="007A5235" w:rsidRDefault="00361EE8" w:rsidP="00361EE8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A5BD8BE" w14:textId="38DCD8F2" w:rsidR="00361EE8" w:rsidRPr="007A5235" w:rsidRDefault="00361EE8" w:rsidP="00361EE8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2,049,016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2096C878" w14:textId="77777777" w:rsidR="00361EE8" w:rsidRPr="007A5235" w:rsidRDefault="00361EE8" w:rsidP="00361EE8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53955618" w14:textId="67C7D7F1" w:rsidR="00361EE8" w:rsidRPr="00361EE8" w:rsidRDefault="00361EE8" w:rsidP="00361EE8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61EE8">
              <w:rPr>
                <w:rFonts w:asciiTheme="majorBidi" w:eastAsia="Times New Roman" w:hAnsiTheme="majorBidi" w:cstheme="majorBidi"/>
                <w:sz w:val="28"/>
                <w:lang w:eastAsia="zh-CN"/>
              </w:rPr>
              <w:t>2,066,572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14C0E5" w14:textId="77777777" w:rsidR="00361EE8" w:rsidRPr="007A5235" w:rsidRDefault="00361EE8" w:rsidP="00361EE8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85DB2AC" w14:textId="7A659D6A" w:rsidR="00361EE8" w:rsidRPr="007A5235" w:rsidRDefault="00361EE8" w:rsidP="00361EE8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2,046,889</w:t>
            </w:r>
          </w:p>
        </w:tc>
      </w:tr>
      <w:tr w:rsidR="00361EE8" w:rsidRPr="002A007A" w14:paraId="1DF77B9E" w14:textId="77777777" w:rsidTr="006B3585">
        <w:tc>
          <w:tcPr>
            <w:tcW w:w="3919" w:type="dxa"/>
            <w:shd w:val="clear" w:color="auto" w:fill="auto"/>
            <w:vAlign w:val="bottom"/>
          </w:tcPr>
          <w:p w14:paraId="6EB9D0E2" w14:textId="43219533" w:rsidR="00361EE8" w:rsidRPr="007A5235" w:rsidRDefault="00361EE8" w:rsidP="00361EE8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50" w:type="dxa"/>
            <w:shd w:val="clear" w:color="auto" w:fill="auto"/>
          </w:tcPr>
          <w:p w14:paraId="698F6828" w14:textId="3C9887F2" w:rsidR="00361EE8" w:rsidRPr="00361EE8" w:rsidRDefault="00361EE8" w:rsidP="00361EE8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61EE8">
              <w:rPr>
                <w:rFonts w:asciiTheme="majorBidi" w:eastAsia="Times New Roman" w:hAnsiTheme="majorBidi" w:cstheme="majorBidi"/>
                <w:sz w:val="28"/>
                <w:lang w:eastAsia="zh-CN"/>
              </w:rPr>
              <w:t>75,396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9BC2B0" w14:textId="77777777" w:rsidR="00361EE8" w:rsidRPr="007A5235" w:rsidRDefault="00361EE8" w:rsidP="00361EE8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8561253" w14:textId="410F4CC1" w:rsidR="00361EE8" w:rsidRPr="007A5235" w:rsidRDefault="00361EE8" w:rsidP="00361EE8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64,771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0909C443" w14:textId="77777777" w:rsidR="00361EE8" w:rsidRPr="007A5235" w:rsidRDefault="00361EE8" w:rsidP="00361EE8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7" w:type="dxa"/>
            <w:shd w:val="clear" w:color="auto" w:fill="auto"/>
          </w:tcPr>
          <w:p w14:paraId="56BAE41A" w14:textId="78B41875" w:rsidR="00361EE8" w:rsidRPr="00361EE8" w:rsidRDefault="00361EE8" w:rsidP="00361EE8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61EE8">
              <w:rPr>
                <w:rFonts w:asciiTheme="majorBidi" w:eastAsia="Times New Roman" w:hAnsiTheme="majorBidi" w:cstheme="majorBidi"/>
                <w:sz w:val="28"/>
                <w:lang w:eastAsia="zh-CN"/>
              </w:rPr>
              <w:t>72,484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CDA843" w14:textId="77777777" w:rsidR="00361EE8" w:rsidRPr="007A5235" w:rsidRDefault="00361EE8" w:rsidP="00361EE8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3E4DCCD" w14:textId="280AD888" w:rsidR="00361EE8" w:rsidRPr="007A5235" w:rsidRDefault="00361EE8" w:rsidP="00361EE8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61,987</w:t>
            </w:r>
          </w:p>
        </w:tc>
      </w:tr>
      <w:tr w:rsidR="00361EE8" w:rsidRPr="002A007A" w14:paraId="6C285016" w14:textId="77777777" w:rsidTr="007A5235">
        <w:tc>
          <w:tcPr>
            <w:tcW w:w="3919" w:type="dxa"/>
            <w:shd w:val="clear" w:color="auto" w:fill="auto"/>
            <w:vAlign w:val="bottom"/>
          </w:tcPr>
          <w:p w14:paraId="3A4E1964" w14:textId="4FC799DC" w:rsidR="00361EE8" w:rsidRPr="007A5235" w:rsidRDefault="00361EE8" w:rsidP="00361EE8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="00DB5CF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130E59F" w14:textId="42A42D2D" w:rsidR="00361EE8" w:rsidRPr="00361EE8" w:rsidRDefault="00361EE8" w:rsidP="00361EE8">
            <w:pPr>
              <w:tabs>
                <w:tab w:val="decimal" w:pos="905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61EE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2,144,385</w:t>
            </w:r>
          </w:p>
        </w:tc>
        <w:tc>
          <w:tcPr>
            <w:tcW w:w="239" w:type="dxa"/>
            <w:shd w:val="clear" w:color="auto" w:fill="auto"/>
          </w:tcPr>
          <w:p w14:paraId="2BE5EBDD" w14:textId="77777777" w:rsidR="00361EE8" w:rsidRPr="007A5235" w:rsidRDefault="00361EE8" w:rsidP="00361EE8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044587F" w14:textId="4E57097B" w:rsidR="00361EE8" w:rsidRPr="007A5235" w:rsidRDefault="00361EE8" w:rsidP="00361EE8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2,113,787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1903E8BD" w14:textId="77777777" w:rsidR="00361EE8" w:rsidRPr="007A5235" w:rsidRDefault="00361EE8" w:rsidP="00361EE8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6046404" w14:textId="301B2D87" w:rsidR="00361EE8" w:rsidRPr="00361EE8" w:rsidRDefault="00361EE8" w:rsidP="00361EE8">
            <w:pPr>
              <w:tabs>
                <w:tab w:val="decimal" w:pos="890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61EE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2,139,056</w:t>
            </w:r>
          </w:p>
        </w:tc>
        <w:tc>
          <w:tcPr>
            <w:tcW w:w="239" w:type="dxa"/>
            <w:shd w:val="clear" w:color="auto" w:fill="auto"/>
          </w:tcPr>
          <w:p w14:paraId="317DC0A0" w14:textId="77777777" w:rsidR="00361EE8" w:rsidRPr="007A5235" w:rsidRDefault="00361EE8" w:rsidP="00361EE8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29DD605" w14:textId="40CEB2CA" w:rsidR="00361EE8" w:rsidRPr="007A5235" w:rsidRDefault="00361EE8" w:rsidP="00361EE8">
            <w:pPr>
              <w:tabs>
                <w:tab w:val="decimal" w:pos="859"/>
              </w:tabs>
              <w:suppressAutoHyphens/>
              <w:snapToGrid w:val="0"/>
              <w:spacing w:after="0" w:line="240" w:lineRule="atLeast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2,108,87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</w:t>
            </w:r>
          </w:p>
        </w:tc>
      </w:tr>
    </w:tbl>
    <w:p w14:paraId="3A8BD2BD" w14:textId="3EE522FE" w:rsidR="002A0AE6" w:rsidRPr="005D667E" w:rsidRDefault="002A0AE6" w:rsidP="00E54E3E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5FF33FCE" w14:textId="457344DD" w:rsidR="00DB5CFC" w:rsidRPr="005D667E" w:rsidRDefault="005D667E" w:rsidP="005D667E">
      <w:pPr>
        <w:spacing w:line="240" w:lineRule="auto"/>
        <w:ind w:left="576" w:right="-28"/>
        <w:jc w:val="both"/>
        <w:outlineLvl w:val="0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5D667E">
        <w:rPr>
          <w:rFonts w:asciiTheme="majorBidi" w:hAnsiTheme="majorBidi" w:cstheme="majorBidi"/>
          <w:color w:val="000000"/>
          <w:sz w:val="20"/>
          <w:szCs w:val="20"/>
          <w:vertAlign w:val="superscript"/>
        </w:rPr>
        <w:t>*</w:t>
      </w:r>
      <w:r w:rsidRPr="005D667E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   </w:t>
      </w:r>
      <w:r w:rsidR="003F62C3">
        <w:rPr>
          <w:rFonts w:asciiTheme="majorBidi" w:hAnsiTheme="majorBidi" w:cstheme="majorBidi" w:hint="cs"/>
          <w:color w:val="000000"/>
          <w:sz w:val="20"/>
          <w:szCs w:val="20"/>
          <w:cs/>
        </w:rPr>
        <w:t>สุทธิ</w:t>
      </w:r>
      <w:r w:rsidRPr="005D667E">
        <w:rPr>
          <w:rFonts w:asciiTheme="majorBidi" w:hAnsiTheme="majorBidi" w:cstheme="majorBidi" w:hint="cs"/>
          <w:color w:val="000000"/>
          <w:sz w:val="20"/>
          <w:szCs w:val="20"/>
          <w:cs/>
        </w:rPr>
        <w:t>รายได้รอตัดบัญชี</w:t>
      </w:r>
    </w:p>
    <w:p w14:paraId="3F132E18" w14:textId="77777777" w:rsidR="00DB5CFC" w:rsidRPr="00AD01DB" w:rsidRDefault="00DB5CFC" w:rsidP="00E54E3E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0A4C1964" w14:textId="65E5C38D" w:rsidR="004D566E" w:rsidRPr="007A5235" w:rsidRDefault="004D566E" w:rsidP="00720CAF">
      <w:pPr>
        <w:numPr>
          <w:ilvl w:val="1"/>
          <w:numId w:val="7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จำแนกตามประเภทการจัดชั้น </w:t>
      </w:r>
    </w:p>
    <w:p w14:paraId="2476CC00" w14:textId="77777777" w:rsidR="004D566E" w:rsidRPr="007A5235" w:rsidRDefault="004D566E" w:rsidP="004D566E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06"/>
        <w:gridCol w:w="1170"/>
        <w:gridCol w:w="241"/>
        <w:gridCol w:w="1110"/>
      </w:tblGrid>
      <w:tr w:rsidR="004D566E" w:rsidRPr="002A007A" w14:paraId="0FEE743D" w14:textId="77777777" w:rsidTr="007A5235">
        <w:tc>
          <w:tcPr>
            <w:tcW w:w="6606" w:type="dxa"/>
            <w:shd w:val="clear" w:color="auto" w:fill="auto"/>
          </w:tcPr>
          <w:p w14:paraId="7C7CD81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7ADE1E" w14:textId="77777777" w:rsidR="004D566E" w:rsidRPr="007A5235" w:rsidRDefault="004D566E" w:rsidP="004D566E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  <w:p w14:paraId="70A81729" w14:textId="77777777" w:rsidR="004D566E" w:rsidRPr="007A5235" w:rsidRDefault="004D566E" w:rsidP="004D566E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1" w:type="dxa"/>
          </w:tcPr>
          <w:p w14:paraId="7B8D802B" w14:textId="77777777" w:rsidR="004D566E" w:rsidRPr="007A5235" w:rsidRDefault="004D566E" w:rsidP="004D566E">
            <w:pPr>
              <w:suppressAutoHyphens/>
              <w:spacing w:after="0"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7E7AF09F" w14:textId="77777777" w:rsidR="004D566E" w:rsidRPr="007A5235" w:rsidRDefault="004D566E" w:rsidP="004D566E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</w:p>
          <w:p w14:paraId="4D6DFF78" w14:textId="77777777" w:rsidR="004D566E" w:rsidRPr="007A5235" w:rsidRDefault="004D566E" w:rsidP="004D566E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AD30E8" w:rsidRPr="002A007A" w14:paraId="71A65501" w14:textId="77777777" w:rsidTr="007A5235">
        <w:tc>
          <w:tcPr>
            <w:tcW w:w="6606" w:type="dxa"/>
            <w:shd w:val="clear" w:color="auto" w:fill="auto"/>
          </w:tcPr>
          <w:p w14:paraId="49EE133D" w14:textId="77777777" w:rsidR="00AD30E8" w:rsidRPr="007A5235" w:rsidRDefault="00AD30E8" w:rsidP="00AD30E8">
            <w:pPr>
              <w:suppressAutoHyphens/>
              <w:snapToGrid w:val="0"/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64E526" w14:textId="088DE46D" w:rsidR="00AD30E8" w:rsidRPr="007A5235" w:rsidRDefault="00AD30E8" w:rsidP="00AD30E8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241" w:type="dxa"/>
          </w:tcPr>
          <w:p w14:paraId="32B7C26A" w14:textId="77777777" w:rsidR="00AD30E8" w:rsidRPr="007A5235" w:rsidRDefault="00AD30E8" w:rsidP="00AD30E8">
            <w:pPr>
              <w:suppressAutoHyphens/>
              <w:spacing w:after="0"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4EAA2DA8" w14:textId="4033B448" w:rsidR="00AD30E8" w:rsidRPr="007A5235" w:rsidRDefault="00AD30E8" w:rsidP="00AD30E8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</w:p>
        </w:tc>
      </w:tr>
      <w:tr w:rsidR="00AD30E8" w:rsidRPr="002A007A" w14:paraId="0CBCE53A" w14:textId="77777777" w:rsidTr="007A5235">
        <w:tc>
          <w:tcPr>
            <w:tcW w:w="6606" w:type="dxa"/>
            <w:shd w:val="clear" w:color="auto" w:fill="auto"/>
          </w:tcPr>
          <w:p w14:paraId="1517F270" w14:textId="77777777" w:rsidR="00AD30E8" w:rsidRPr="007A5235" w:rsidRDefault="00AD30E8" w:rsidP="00AD30E8">
            <w:pPr>
              <w:suppressAutoHyphens/>
              <w:snapToGrid w:val="0"/>
              <w:spacing w:after="0" w:line="240" w:lineRule="auto"/>
              <w:ind w:right="-25"/>
              <w:jc w:val="both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BC7BE4" w14:textId="77777777" w:rsidR="00AD30E8" w:rsidRPr="007A5235" w:rsidRDefault="00AD30E8" w:rsidP="00AD30E8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41" w:type="dxa"/>
          </w:tcPr>
          <w:p w14:paraId="23E9C56D" w14:textId="77777777" w:rsidR="00AD30E8" w:rsidRPr="007A5235" w:rsidRDefault="00AD30E8" w:rsidP="00AD30E8">
            <w:pPr>
              <w:suppressAutoHyphens/>
              <w:spacing w:after="0" w:line="240" w:lineRule="auto"/>
              <w:ind w:left="-109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5A47BA24" w14:textId="1A97FDCF" w:rsidR="00AD30E8" w:rsidRPr="007A5235" w:rsidRDefault="00AD30E8" w:rsidP="00AD30E8">
            <w:pPr>
              <w:suppressAutoHyphens/>
              <w:spacing w:after="0" w:line="240" w:lineRule="auto"/>
              <w:ind w:left="-112" w:right="-108" w:firstLine="14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4D566E" w:rsidRPr="002A007A" w14:paraId="4C8ECF24" w14:textId="77777777" w:rsidTr="007A5235">
        <w:tc>
          <w:tcPr>
            <w:tcW w:w="6606" w:type="dxa"/>
            <w:shd w:val="clear" w:color="auto" w:fill="auto"/>
            <w:vAlign w:val="bottom"/>
          </w:tcPr>
          <w:p w14:paraId="45B295F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1" w:type="dxa"/>
            <w:gridSpan w:val="3"/>
            <w:shd w:val="clear" w:color="auto" w:fill="auto"/>
            <w:vAlign w:val="bottom"/>
          </w:tcPr>
          <w:p w14:paraId="6F312CC1" w14:textId="77777777" w:rsidR="004D566E" w:rsidRPr="007A5235" w:rsidRDefault="004D566E" w:rsidP="004D566E">
            <w:pPr>
              <w:tabs>
                <w:tab w:val="decimal" w:pos="879"/>
              </w:tabs>
              <w:suppressAutoHyphens/>
              <w:spacing w:after="0" w:line="240" w:lineRule="auto"/>
              <w:ind w:left="-113" w:right="4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695AC5" w:rsidRPr="002A007A" w14:paraId="28BB8ACD" w14:textId="77777777" w:rsidTr="007A5235">
        <w:tc>
          <w:tcPr>
            <w:tcW w:w="6606" w:type="dxa"/>
            <w:shd w:val="clear" w:color="auto" w:fill="auto"/>
            <w:vAlign w:val="bottom"/>
          </w:tcPr>
          <w:p w14:paraId="1DAD68A1" w14:textId="0E24CA5E" w:rsidR="00695AC5" w:rsidRPr="007A5235" w:rsidRDefault="00F575F9" w:rsidP="00AD01DB">
            <w:pPr>
              <w:suppressAutoHyphens/>
              <w:snapToGrid w:val="0"/>
              <w:spacing w:after="0" w:line="240" w:lineRule="auto"/>
              <w:ind w:right="-1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bookmarkStart w:id="9" w:name="_Hlk40191795"/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3A615" w14:textId="52FDF140" w:rsidR="00695AC5" w:rsidRPr="00695AC5" w:rsidRDefault="00695AC5" w:rsidP="00695AC5">
            <w:pPr>
              <w:suppressAutoHyphens/>
              <w:spacing w:after="0" w:line="240" w:lineRule="auto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AC5">
              <w:rPr>
                <w:rFonts w:asciiTheme="majorBidi" w:eastAsia="Times New Roman" w:hAnsiTheme="majorBidi" w:cstheme="majorBidi"/>
                <w:sz w:val="28"/>
                <w:lang w:eastAsia="zh-CN"/>
              </w:rPr>
              <w:t>1,849,945</w:t>
            </w:r>
          </w:p>
        </w:tc>
        <w:tc>
          <w:tcPr>
            <w:tcW w:w="241" w:type="dxa"/>
          </w:tcPr>
          <w:p w14:paraId="5B5732F1" w14:textId="77777777" w:rsidR="00695AC5" w:rsidRPr="00695AC5" w:rsidRDefault="00695AC5" w:rsidP="00695AC5">
            <w:pPr>
              <w:tabs>
                <w:tab w:val="decimal" w:pos="1095"/>
              </w:tabs>
              <w:suppressAutoHyphens/>
              <w:spacing w:after="0" w:line="240" w:lineRule="auto"/>
              <w:ind w:left="-115" w:right="-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B4A340C" w14:textId="731CFD90" w:rsidR="00695AC5" w:rsidRPr="00695AC5" w:rsidRDefault="00695AC5" w:rsidP="00695AC5">
            <w:pPr>
              <w:suppressAutoHyphens/>
              <w:spacing w:after="0" w:line="240" w:lineRule="auto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AC5">
              <w:rPr>
                <w:rFonts w:asciiTheme="majorBidi" w:eastAsia="Times New Roman" w:hAnsiTheme="majorBidi" w:cstheme="majorBidi"/>
                <w:sz w:val="28"/>
                <w:lang w:eastAsia="zh-CN"/>
              </w:rPr>
              <w:t>1,845,816</w:t>
            </w:r>
          </w:p>
        </w:tc>
      </w:tr>
      <w:tr w:rsidR="00695AC5" w:rsidRPr="002A007A" w14:paraId="71547178" w14:textId="77777777" w:rsidTr="007A5235">
        <w:tc>
          <w:tcPr>
            <w:tcW w:w="6606" w:type="dxa"/>
            <w:shd w:val="clear" w:color="auto" w:fill="auto"/>
            <w:vAlign w:val="bottom"/>
          </w:tcPr>
          <w:p w14:paraId="3DC8972A" w14:textId="1A3AA28D" w:rsidR="00695AC5" w:rsidRPr="007A5235" w:rsidRDefault="00F575F9" w:rsidP="00AD01DB">
            <w:pPr>
              <w:suppressAutoHyphens/>
              <w:snapToGrid w:val="0"/>
              <w:spacing w:after="0" w:line="240" w:lineRule="auto"/>
              <w:ind w:right="-1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5C050B" w14:textId="3A386AEF" w:rsidR="00695AC5" w:rsidRPr="00695AC5" w:rsidRDefault="00695AC5" w:rsidP="00695AC5">
            <w:pPr>
              <w:suppressAutoHyphens/>
              <w:spacing w:after="0" w:line="240" w:lineRule="auto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AC5">
              <w:rPr>
                <w:rFonts w:asciiTheme="majorBidi" w:eastAsia="Times New Roman" w:hAnsiTheme="majorBidi" w:cstheme="majorBidi"/>
                <w:sz w:val="28"/>
                <w:lang w:eastAsia="zh-CN"/>
              </w:rPr>
              <w:t>222,059</w:t>
            </w:r>
          </w:p>
        </w:tc>
        <w:tc>
          <w:tcPr>
            <w:tcW w:w="241" w:type="dxa"/>
          </w:tcPr>
          <w:p w14:paraId="0C3A4839" w14:textId="77777777" w:rsidR="00695AC5" w:rsidRPr="00695AC5" w:rsidRDefault="00695AC5" w:rsidP="00695AC5">
            <w:pPr>
              <w:tabs>
                <w:tab w:val="decimal" w:pos="1095"/>
              </w:tabs>
              <w:suppressAutoHyphens/>
              <w:spacing w:after="0" w:line="240" w:lineRule="auto"/>
              <w:ind w:left="-115" w:right="-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32F1624A" w14:textId="216B22C6" w:rsidR="00695AC5" w:rsidRPr="00695AC5" w:rsidRDefault="00695AC5" w:rsidP="00695AC5">
            <w:pPr>
              <w:suppressAutoHyphens/>
              <w:spacing w:after="0" w:line="240" w:lineRule="auto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AC5">
              <w:rPr>
                <w:rFonts w:asciiTheme="majorBidi" w:eastAsia="Times New Roman" w:hAnsiTheme="majorBidi" w:cstheme="majorBidi"/>
                <w:sz w:val="28"/>
                <w:lang w:eastAsia="zh-CN"/>
              </w:rPr>
              <w:t>221,976</w:t>
            </w:r>
          </w:p>
        </w:tc>
      </w:tr>
      <w:tr w:rsidR="00695AC5" w:rsidRPr="002A007A" w14:paraId="55EC7B01" w14:textId="77777777" w:rsidTr="007A5235">
        <w:tc>
          <w:tcPr>
            <w:tcW w:w="6606" w:type="dxa"/>
            <w:shd w:val="clear" w:color="auto" w:fill="auto"/>
            <w:vAlign w:val="bottom"/>
          </w:tcPr>
          <w:p w14:paraId="4F91F876" w14:textId="3A5586F3" w:rsidR="00695AC5" w:rsidRPr="007A5235" w:rsidRDefault="00F575F9" w:rsidP="00AD01DB">
            <w:pPr>
              <w:suppressAutoHyphens/>
              <w:snapToGrid w:val="0"/>
              <w:spacing w:after="0" w:line="240" w:lineRule="auto"/>
              <w:ind w:right="-1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F5A80D" w14:textId="00F11212" w:rsidR="00695AC5" w:rsidRPr="00695AC5" w:rsidRDefault="00695AC5" w:rsidP="00695AC5">
            <w:pPr>
              <w:suppressAutoHyphens/>
              <w:spacing w:after="0" w:line="240" w:lineRule="auto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AC5">
              <w:rPr>
                <w:rFonts w:asciiTheme="majorBidi" w:eastAsia="Times New Roman" w:hAnsiTheme="majorBidi" w:cstheme="majorBidi"/>
                <w:sz w:val="28"/>
                <w:lang w:eastAsia="zh-CN"/>
              </w:rPr>
              <w:t>80,302</w:t>
            </w:r>
          </w:p>
        </w:tc>
        <w:tc>
          <w:tcPr>
            <w:tcW w:w="241" w:type="dxa"/>
          </w:tcPr>
          <w:p w14:paraId="443CC4C0" w14:textId="77777777" w:rsidR="00695AC5" w:rsidRPr="00695AC5" w:rsidRDefault="00695AC5" w:rsidP="00695AC5">
            <w:pPr>
              <w:tabs>
                <w:tab w:val="decimal" w:pos="1095"/>
              </w:tabs>
              <w:suppressAutoHyphens/>
              <w:spacing w:after="0" w:line="240" w:lineRule="auto"/>
              <w:ind w:left="-115" w:right="-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6A54E545" w14:textId="7B7B86C8" w:rsidR="00695AC5" w:rsidRPr="00695AC5" w:rsidRDefault="00695AC5" w:rsidP="00695AC5">
            <w:pPr>
              <w:suppressAutoHyphens/>
              <w:spacing w:after="0" w:line="240" w:lineRule="auto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AC5">
              <w:rPr>
                <w:rFonts w:asciiTheme="majorBidi" w:eastAsia="Times New Roman" w:hAnsiTheme="majorBidi" w:cstheme="majorBidi"/>
                <w:sz w:val="28"/>
                <w:lang w:eastAsia="zh-CN"/>
              </w:rPr>
              <w:t>79,142</w:t>
            </w:r>
          </w:p>
        </w:tc>
      </w:tr>
      <w:bookmarkEnd w:id="9"/>
      <w:tr w:rsidR="00695AC5" w:rsidRPr="002A007A" w14:paraId="329A8672" w14:textId="77777777" w:rsidTr="007A5235">
        <w:tc>
          <w:tcPr>
            <w:tcW w:w="6606" w:type="dxa"/>
            <w:shd w:val="clear" w:color="auto" w:fill="auto"/>
            <w:vAlign w:val="bottom"/>
          </w:tcPr>
          <w:p w14:paraId="6C37C7A0" w14:textId="7DD9AB42" w:rsidR="00695AC5" w:rsidRPr="007A5235" w:rsidRDefault="00695AC5" w:rsidP="00AD01DB">
            <w:pPr>
              <w:suppressAutoHyphens/>
              <w:spacing w:after="0" w:line="240" w:lineRule="auto"/>
              <w:ind w:right="-6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="00F575F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  <w:r w:rsidR="00F575F9" w:rsidRPr="00F575F9">
              <w:rPr>
                <w:rFonts w:asciiTheme="majorBidi" w:eastAsia="Times New Roman" w:hAnsiTheme="majorBidi" w:cstheme="majorBidi"/>
                <w:b/>
                <w:bCs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24567" w14:textId="4CEE9028" w:rsidR="00695AC5" w:rsidRPr="00695AC5" w:rsidRDefault="00695AC5" w:rsidP="00695AC5">
            <w:pPr>
              <w:suppressAutoHyphens/>
              <w:spacing w:after="0" w:line="240" w:lineRule="auto"/>
              <w:ind w:left="-11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95AC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2,152,306</w:t>
            </w:r>
          </w:p>
        </w:tc>
        <w:tc>
          <w:tcPr>
            <w:tcW w:w="241" w:type="dxa"/>
          </w:tcPr>
          <w:p w14:paraId="135D5910" w14:textId="77777777" w:rsidR="00695AC5" w:rsidRPr="00695AC5" w:rsidRDefault="00695AC5" w:rsidP="00695AC5">
            <w:pPr>
              <w:tabs>
                <w:tab w:val="decimal" w:pos="1095"/>
              </w:tabs>
              <w:suppressAutoHyphens/>
              <w:spacing w:after="0" w:line="240" w:lineRule="auto"/>
              <w:ind w:left="-115" w:right="-1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2E69B7" w14:textId="771D1EC7" w:rsidR="00695AC5" w:rsidRPr="00695AC5" w:rsidRDefault="00695AC5" w:rsidP="00695AC5">
            <w:pPr>
              <w:suppressAutoHyphens/>
              <w:spacing w:after="0" w:line="240" w:lineRule="auto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95AC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2,146,934</w:t>
            </w:r>
          </w:p>
        </w:tc>
      </w:tr>
    </w:tbl>
    <w:p w14:paraId="6D248BB8" w14:textId="121A5DC0" w:rsidR="004D566E" w:rsidRPr="00F575F9" w:rsidRDefault="004D566E" w:rsidP="004D566E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308FA738" w14:textId="4862F400" w:rsidR="00F575F9" w:rsidRPr="005D667E" w:rsidRDefault="00F575F9" w:rsidP="00F575F9">
      <w:pPr>
        <w:spacing w:line="240" w:lineRule="auto"/>
        <w:ind w:left="576" w:right="-28"/>
        <w:jc w:val="both"/>
        <w:outlineLvl w:val="0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5D667E">
        <w:rPr>
          <w:rFonts w:asciiTheme="majorBidi" w:hAnsiTheme="majorBidi" w:cstheme="majorBidi"/>
          <w:color w:val="000000"/>
          <w:sz w:val="20"/>
          <w:szCs w:val="20"/>
          <w:vertAlign w:val="superscript"/>
        </w:rPr>
        <w:t>*</w:t>
      </w:r>
      <w:r w:rsidRPr="005D667E">
        <w:rPr>
          <w:rFonts w:asciiTheme="majorBidi" w:hAnsiTheme="majorBidi" w:cstheme="majorBidi" w:hint="cs"/>
          <w:color w:val="000000"/>
          <w:sz w:val="20"/>
          <w:szCs w:val="20"/>
          <w:cs/>
        </w:rPr>
        <w:t xml:space="preserve">   รวมดอกเบี้ยค้างรับ</w:t>
      </w:r>
      <w:r w:rsidR="00886AD6" w:rsidRPr="005D667E">
        <w:rPr>
          <w:rFonts w:asciiTheme="majorBidi" w:hAnsiTheme="majorBidi" w:cstheme="majorBidi" w:hint="cs"/>
          <w:color w:val="000000"/>
          <w:sz w:val="20"/>
          <w:szCs w:val="20"/>
          <w:cs/>
        </w:rPr>
        <w:t>และรายได้ดอกเบี้ยที่ยังไม่ถึงกำหนดชำระ</w:t>
      </w:r>
    </w:p>
    <w:p w14:paraId="2E10F68C" w14:textId="77777777" w:rsidR="004D566E" w:rsidRPr="007A5235" w:rsidRDefault="004D566E" w:rsidP="004D566E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Cs w:val="22"/>
          <w:lang w:eastAsia="zh-CN"/>
        </w:rPr>
      </w:pPr>
    </w:p>
    <w:p w14:paraId="5BCF377E" w14:textId="77777777" w:rsidR="004D566E" w:rsidRPr="007A5235" w:rsidRDefault="004D566E" w:rsidP="004D566E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sectPr w:rsidR="004D566E" w:rsidRPr="007A5235" w:rsidSect="004D566E">
          <w:pgSz w:w="11909" w:h="16834" w:code="9"/>
          <w:pgMar w:top="691" w:right="1152" w:bottom="576" w:left="1152" w:header="720" w:footer="720" w:gutter="0"/>
          <w:cols w:space="720"/>
          <w:docGrid w:linePitch="490"/>
        </w:sectPr>
      </w:pPr>
    </w:p>
    <w:p w14:paraId="29C45871" w14:textId="77777777" w:rsidR="004D566E" w:rsidRPr="007A5235" w:rsidRDefault="004D566E" w:rsidP="004D566E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b/>
          <w:bCs/>
          <w:sz w:val="2"/>
          <w:szCs w:val="2"/>
          <w:lang w:eastAsia="zh-CN"/>
        </w:rPr>
      </w:pPr>
    </w:p>
    <w:tbl>
      <w:tblPr>
        <w:tblW w:w="13453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960"/>
        <w:gridCol w:w="1096"/>
        <w:gridCol w:w="280"/>
        <w:gridCol w:w="1189"/>
        <w:gridCol w:w="238"/>
        <w:gridCol w:w="1235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2D480D" w:rsidRPr="002A007A" w14:paraId="21133F23" w14:textId="77777777" w:rsidTr="00EA0BAF">
        <w:tc>
          <w:tcPr>
            <w:tcW w:w="3960" w:type="dxa"/>
            <w:shd w:val="clear" w:color="auto" w:fill="auto"/>
          </w:tcPr>
          <w:p w14:paraId="25542DD4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493" w:type="dxa"/>
            <w:gridSpan w:val="13"/>
            <w:shd w:val="clear" w:color="auto" w:fill="auto"/>
          </w:tcPr>
          <w:p w14:paraId="296EF755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2D480D" w:rsidRPr="002A007A" w14:paraId="5C1FE1FB" w14:textId="77777777" w:rsidTr="00EA0BAF">
        <w:tc>
          <w:tcPr>
            <w:tcW w:w="3960" w:type="dxa"/>
            <w:shd w:val="clear" w:color="auto" w:fill="auto"/>
          </w:tcPr>
          <w:p w14:paraId="7A69F196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493" w:type="dxa"/>
            <w:gridSpan w:val="13"/>
            <w:shd w:val="clear" w:color="auto" w:fill="auto"/>
          </w:tcPr>
          <w:p w14:paraId="4D65F975" w14:textId="46755E83" w:rsidR="002D480D" w:rsidRPr="007A5235" w:rsidRDefault="0095758E" w:rsidP="00EA0BAF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  <w:r w:rsidR="002D480D"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="002D480D"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="002D480D"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2D480D" w:rsidRPr="002A007A" w14:paraId="10F95499" w14:textId="77777777" w:rsidTr="00EA0BAF">
        <w:tc>
          <w:tcPr>
            <w:tcW w:w="3960" w:type="dxa"/>
            <w:shd w:val="clear" w:color="auto" w:fill="auto"/>
          </w:tcPr>
          <w:p w14:paraId="4E2D4A47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568" w:type="dxa"/>
            <w:gridSpan w:val="7"/>
            <w:shd w:val="clear" w:color="auto" w:fill="auto"/>
          </w:tcPr>
          <w:p w14:paraId="3A875571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แบบรายสินเชื่อ</w:t>
            </w:r>
          </w:p>
        </w:tc>
        <w:tc>
          <w:tcPr>
            <w:tcW w:w="236" w:type="dxa"/>
          </w:tcPr>
          <w:p w14:paraId="74E5AD1C" w14:textId="77777777" w:rsidR="002D480D" w:rsidRPr="007A5235" w:rsidRDefault="002D480D" w:rsidP="00EA0BA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523" w:type="dxa"/>
            <w:gridSpan w:val="3"/>
          </w:tcPr>
          <w:p w14:paraId="2A2EFBF1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14:paraId="67840E43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502405A4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2D480D" w:rsidRPr="002A007A" w14:paraId="4B4B023D" w14:textId="77777777" w:rsidTr="00EA0BAF">
        <w:tc>
          <w:tcPr>
            <w:tcW w:w="3960" w:type="dxa"/>
            <w:shd w:val="clear" w:color="auto" w:fill="auto"/>
          </w:tcPr>
          <w:p w14:paraId="482F3A43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568" w:type="dxa"/>
            <w:gridSpan w:val="7"/>
            <w:shd w:val="clear" w:color="auto" w:fill="auto"/>
          </w:tcPr>
          <w:p w14:paraId="56DAFD85" w14:textId="7EFD14B6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(สินเชื่อทั้งหมดยกเว้นลูกหนี้ตามสัญญาเช่า</w:t>
            </w:r>
            <w:r w:rsidR="00797035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ซื้อ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36" w:type="dxa"/>
          </w:tcPr>
          <w:p w14:paraId="2A3CC7B6" w14:textId="77777777" w:rsidR="002D480D" w:rsidRPr="007A5235" w:rsidRDefault="002D480D" w:rsidP="00EA0BA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523" w:type="dxa"/>
            <w:gridSpan w:val="3"/>
          </w:tcPr>
          <w:p w14:paraId="78C65646" w14:textId="2998C129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(ลูกหนี้ตามสัญญาเช่า</w:t>
            </w:r>
            <w:r w:rsidR="00A24D46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ซื้อ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76" w:type="dxa"/>
            <w:shd w:val="clear" w:color="auto" w:fill="auto"/>
          </w:tcPr>
          <w:p w14:paraId="6BE8AE5E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58763E90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2D480D" w:rsidRPr="002A007A" w14:paraId="654A5BA2" w14:textId="77777777" w:rsidTr="00EA0BAF">
        <w:tc>
          <w:tcPr>
            <w:tcW w:w="3960" w:type="dxa"/>
            <w:shd w:val="clear" w:color="auto" w:fill="auto"/>
          </w:tcPr>
          <w:p w14:paraId="17A1B588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31BDCDF1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14:paraId="59925E7B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5F3F7CE8" w14:textId="77777777" w:rsidR="002D480D" w:rsidRPr="007A5235" w:rsidRDefault="002D480D" w:rsidP="00EA0BA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21A7C386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3C04AD18" w14:textId="77777777" w:rsidR="002D480D" w:rsidRPr="007A5235" w:rsidRDefault="002D480D" w:rsidP="00EA0BAF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14:paraId="1A713B27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4F6FAF3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205DD19" w14:textId="77777777" w:rsidR="002D480D" w:rsidRPr="007A5235" w:rsidRDefault="002D480D" w:rsidP="00EA0BA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14" w:type="dxa"/>
          </w:tcPr>
          <w:p w14:paraId="05FFD0FE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14:paraId="420149A2" w14:textId="77777777" w:rsidR="002D480D" w:rsidRPr="007A5235" w:rsidRDefault="002D480D" w:rsidP="00EA0BA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672AFE1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38D23763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73A392F9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2D480D" w:rsidRPr="002A007A" w14:paraId="29891812" w14:textId="77777777" w:rsidTr="00EA0BAF">
        <w:tc>
          <w:tcPr>
            <w:tcW w:w="3960" w:type="dxa"/>
            <w:shd w:val="clear" w:color="auto" w:fill="auto"/>
          </w:tcPr>
          <w:p w14:paraId="70AA3562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4CCEE125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14:paraId="37A01BB0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14530136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4F623907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0632952B" w14:textId="77777777" w:rsidR="002D480D" w:rsidRPr="007A5235" w:rsidRDefault="002D480D" w:rsidP="00EA0BAF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14:paraId="5D913B02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79191E5" w14:textId="77777777" w:rsidR="002D480D" w:rsidRPr="007A5235" w:rsidRDefault="002D480D" w:rsidP="00EA0BAF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ค่าเผื่อหนี้สงสัย</w:t>
            </w:r>
          </w:p>
        </w:tc>
        <w:tc>
          <w:tcPr>
            <w:tcW w:w="236" w:type="dxa"/>
          </w:tcPr>
          <w:p w14:paraId="1696D3B0" w14:textId="77777777" w:rsidR="002D480D" w:rsidRPr="007A5235" w:rsidRDefault="002D480D" w:rsidP="00EA0BA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14" w:type="dxa"/>
          </w:tcPr>
          <w:p w14:paraId="3343C415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14:paraId="49C6157F" w14:textId="77777777" w:rsidR="002D480D" w:rsidRPr="007A5235" w:rsidRDefault="002D480D" w:rsidP="00EA0BA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F3387FF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14:paraId="06F519D5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03ECABD7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2D480D" w:rsidRPr="002A007A" w14:paraId="5D1E9BBB" w14:textId="77777777" w:rsidTr="00EA0BAF">
        <w:tc>
          <w:tcPr>
            <w:tcW w:w="3960" w:type="dxa"/>
            <w:shd w:val="clear" w:color="auto" w:fill="auto"/>
          </w:tcPr>
          <w:p w14:paraId="0B6D3087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96" w:type="dxa"/>
            <w:shd w:val="clear" w:color="auto" w:fill="auto"/>
          </w:tcPr>
          <w:p w14:paraId="76EB512E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14:paraId="3C963D02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6AAF53C2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632D381B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58CE3C99" w14:textId="77777777" w:rsidR="002D480D" w:rsidRPr="007A5235" w:rsidRDefault="002D480D" w:rsidP="00EA0BAF">
            <w:pPr>
              <w:suppressAutoHyphens/>
              <w:spacing w:after="0" w:line="240" w:lineRule="auto"/>
              <w:ind w:left="-95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14:paraId="7AF79CC9" w14:textId="77777777" w:rsidR="002D480D" w:rsidRPr="007A5235" w:rsidRDefault="002D480D" w:rsidP="00EA0BAF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846B7BF" w14:textId="77777777" w:rsidR="002D480D" w:rsidRPr="007A5235" w:rsidRDefault="002D480D" w:rsidP="00EA0BAF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  จะสูญ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val="th-TH" w:eastAsia="zh-CN"/>
              </w:rPr>
              <w:t>***</w:t>
            </w:r>
          </w:p>
        </w:tc>
        <w:tc>
          <w:tcPr>
            <w:tcW w:w="236" w:type="dxa"/>
          </w:tcPr>
          <w:p w14:paraId="1C03BD15" w14:textId="77777777" w:rsidR="002D480D" w:rsidRPr="007A5235" w:rsidRDefault="002D480D" w:rsidP="00EA0BA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14" w:type="dxa"/>
          </w:tcPr>
          <w:p w14:paraId="567985ED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14:paraId="0F13B0E3" w14:textId="77777777" w:rsidR="002D480D" w:rsidRPr="007A5235" w:rsidRDefault="002D480D" w:rsidP="00EA0BA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175BB80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 xml:space="preserve">       จะสูญ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14:paraId="1CA6D879" w14:textId="77777777" w:rsidR="002D480D" w:rsidRPr="007A5235" w:rsidRDefault="002D480D" w:rsidP="00EA0BAF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47CB4B90" w14:textId="77777777" w:rsidR="002D480D" w:rsidRPr="007A5235" w:rsidRDefault="002D480D" w:rsidP="00EA0BAF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รวม</w:t>
            </w:r>
          </w:p>
        </w:tc>
      </w:tr>
      <w:tr w:rsidR="002D480D" w:rsidRPr="002A007A" w14:paraId="1FD2156F" w14:textId="77777777" w:rsidTr="00EA0BAF">
        <w:tc>
          <w:tcPr>
            <w:tcW w:w="3960" w:type="dxa"/>
            <w:shd w:val="clear" w:color="auto" w:fill="auto"/>
          </w:tcPr>
          <w:p w14:paraId="7A4930F1" w14:textId="77777777" w:rsidR="002D480D" w:rsidRPr="007A5235" w:rsidRDefault="002D480D" w:rsidP="00EA0BA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center"/>
          </w:tcPr>
          <w:p w14:paraId="64E78FD9" w14:textId="77777777" w:rsidR="002D480D" w:rsidRPr="007A5235" w:rsidRDefault="002D480D" w:rsidP="00EA0BAF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2286733E" w14:textId="77777777" w:rsidR="002D480D" w:rsidRPr="007A5235" w:rsidRDefault="002D480D" w:rsidP="00EA0BAF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1AFFCB39" w14:textId="77777777" w:rsidR="002D480D" w:rsidRPr="007A5235" w:rsidRDefault="002D480D" w:rsidP="00EA0BAF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223F7F0" w14:textId="77777777" w:rsidR="002D480D" w:rsidRPr="007A5235" w:rsidRDefault="002D480D" w:rsidP="00EA0BAF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14:paraId="18EB8ECD" w14:textId="77777777" w:rsidR="002D480D" w:rsidRPr="007A5235" w:rsidRDefault="002D480D" w:rsidP="00EA0BAF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left="-129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</w:tr>
      <w:tr w:rsidR="002D480D" w:rsidRPr="002A007A" w14:paraId="30D79F3E" w14:textId="77777777" w:rsidTr="00EA0BAF">
        <w:tc>
          <w:tcPr>
            <w:tcW w:w="3960" w:type="dxa"/>
            <w:shd w:val="clear" w:color="auto" w:fill="auto"/>
          </w:tcPr>
          <w:p w14:paraId="598CF753" w14:textId="77777777" w:rsidR="002D480D" w:rsidRPr="007A5235" w:rsidRDefault="002D480D" w:rsidP="00EA0BAF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เงินสำรองขั้นต่ำตามเกณฑ์ ธปท.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0FF9073E" w14:textId="77777777" w:rsidR="002D480D" w:rsidRPr="007A5235" w:rsidRDefault="002D480D" w:rsidP="00EA0BAF">
            <w:pPr>
              <w:tabs>
                <w:tab w:val="decimal" w:pos="1044"/>
                <w:tab w:val="left" w:pos="76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5F979210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54CB6706" w14:textId="77777777" w:rsidR="002D480D" w:rsidRPr="007A5235" w:rsidRDefault="002D480D" w:rsidP="00EA0BAF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A3C2AA6" w14:textId="77777777" w:rsidR="002D480D" w:rsidRPr="007A5235" w:rsidRDefault="002D480D" w:rsidP="00EA0BAF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113CD123" w14:textId="77777777" w:rsidR="002D480D" w:rsidRPr="007A5235" w:rsidRDefault="002D480D" w:rsidP="00EA0BAF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52FF358" w14:textId="77777777" w:rsidR="002D480D" w:rsidRPr="007A5235" w:rsidRDefault="002D480D" w:rsidP="00EA0BAF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B9769AE" w14:textId="77777777" w:rsidR="002D480D" w:rsidRPr="007A5235" w:rsidRDefault="002D480D" w:rsidP="00EA0BAF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ABE3BEE" w14:textId="77777777" w:rsidR="002D480D" w:rsidRPr="007A5235" w:rsidRDefault="002D480D" w:rsidP="00EA0BAF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vAlign w:val="center"/>
          </w:tcPr>
          <w:p w14:paraId="6F0E2640" w14:textId="77777777" w:rsidR="002D480D" w:rsidRPr="007A5235" w:rsidRDefault="002D480D" w:rsidP="00EA0BAF">
            <w:pPr>
              <w:tabs>
                <w:tab w:val="decimal" w:pos="1044"/>
                <w:tab w:val="left" w:pos="76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CDE4AC8" w14:textId="77777777" w:rsidR="002D480D" w:rsidRPr="007A5235" w:rsidRDefault="002D480D" w:rsidP="00EA0BAF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6E792ED" w14:textId="77777777" w:rsidR="002D480D" w:rsidRPr="007A5235" w:rsidRDefault="002D480D" w:rsidP="00EA0BAF">
            <w:pPr>
              <w:tabs>
                <w:tab w:val="decimal" w:pos="718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3CFC77BF" w14:textId="77777777" w:rsidR="002D480D" w:rsidRPr="007A5235" w:rsidRDefault="002D480D" w:rsidP="00EA0BAF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3C8AB892" w14:textId="77777777" w:rsidR="002D480D" w:rsidRPr="007A5235" w:rsidRDefault="002D480D" w:rsidP="00EA0BAF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2D480D" w:rsidRPr="002A007A" w14:paraId="68AF082F" w14:textId="77777777" w:rsidTr="00EA0BAF">
        <w:tc>
          <w:tcPr>
            <w:tcW w:w="3960" w:type="dxa"/>
            <w:shd w:val="clear" w:color="auto" w:fill="auto"/>
          </w:tcPr>
          <w:p w14:paraId="5B04DE12" w14:textId="77777777" w:rsidR="002D480D" w:rsidRPr="007A5235" w:rsidRDefault="002D480D" w:rsidP="00A27377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จัดชั้นปกติ</w:t>
            </w:r>
          </w:p>
        </w:tc>
        <w:tc>
          <w:tcPr>
            <w:tcW w:w="1096" w:type="dxa"/>
            <w:shd w:val="clear" w:color="auto" w:fill="auto"/>
          </w:tcPr>
          <w:p w14:paraId="64C83C7E" w14:textId="77777777" w:rsidR="002D480D" w:rsidRPr="007A5235" w:rsidRDefault="002D480D" w:rsidP="00EA0BAF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768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195</w:t>
            </w:r>
          </w:p>
        </w:tc>
        <w:tc>
          <w:tcPr>
            <w:tcW w:w="280" w:type="dxa"/>
            <w:shd w:val="clear" w:color="auto" w:fill="auto"/>
          </w:tcPr>
          <w:p w14:paraId="70C59373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66B68F45" w14:textId="77777777" w:rsidR="002D480D" w:rsidRPr="007A5235" w:rsidRDefault="002D480D" w:rsidP="00EA0BAF">
            <w:pPr>
              <w:tabs>
                <w:tab w:val="left" w:pos="960"/>
                <w:tab w:val="left" w:pos="7650"/>
              </w:tabs>
              <w:suppressAutoHyphens/>
              <w:spacing w:after="0" w:line="240" w:lineRule="auto"/>
              <w:ind w:right="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1,734,439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04A34ADF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077C09B5" w14:textId="77777777" w:rsidR="002D480D" w:rsidRPr="007A5235" w:rsidRDefault="002D480D" w:rsidP="00EA0BAF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C8D1D2D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CA51893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</w:tcPr>
          <w:p w14:paraId="34AC6EFC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562A7A22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369C5A38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73DF774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069</w:t>
            </w:r>
          </w:p>
        </w:tc>
        <w:tc>
          <w:tcPr>
            <w:tcW w:w="276" w:type="dxa"/>
            <w:shd w:val="clear" w:color="auto" w:fill="auto"/>
          </w:tcPr>
          <w:p w14:paraId="0F4AE034" w14:textId="77777777" w:rsidR="002D480D" w:rsidRPr="007A5235" w:rsidRDefault="002D480D" w:rsidP="00EA0BAF">
            <w:pPr>
              <w:tabs>
                <w:tab w:val="decimal" w:pos="73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4687F42C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40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2D480D" w:rsidRPr="002A007A" w14:paraId="194A82E3" w14:textId="77777777" w:rsidTr="00EA0BAF">
        <w:tc>
          <w:tcPr>
            <w:tcW w:w="3960" w:type="dxa"/>
            <w:shd w:val="clear" w:color="auto" w:fill="auto"/>
          </w:tcPr>
          <w:p w14:paraId="1DD9E8DD" w14:textId="77777777" w:rsidR="002D480D" w:rsidRPr="007A5235" w:rsidRDefault="002D480D" w:rsidP="00A27377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จัดชั้นกล่าวถึงเป็นพิเศษ</w:t>
            </w:r>
          </w:p>
        </w:tc>
        <w:tc>
          <w:tcPr>
            <w:tcW w:w="1096" w:type="dxa"/>
            <w:shd w:val="clear" w:color="auto" w:fill="auto"/>
          </w:tcPr>
          <w:p w14:paraId="4BC72E71" w14:textId="77777777" w:rsidR="002D480D" w:rsidRPr="007A5235" w:rsidRDefault="002D480D" w:rsidP="00EA0BAF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49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14:paraId="334D7BD2" w14:textId="77777777" w:rsidR="002D480D" w:rsidRPr="007A5235" w:rsidRDefault="002D480D" w:rsidP="00EA0BAF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3E93E7CE" w14:textId="77777777" w:rsidR="002D480D" w:rsidRPr="007A5235" w:rsidRDefault="002D480D" w:rsidP="00EA0BAF">
            <w:pPr>
              <w:tabs>
                <w:tab w:val="left" w:pos="960"/>
                <w:tab w:val="left" w:pos="7650"/>
              </w:tabs>
              <w:suppressAutoHyphens/>
              <w:spacing w:after="0" w:line="240" w:lineRule="auto"/>
              <w:ind w:right="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48,122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4B308C5F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2085FDBE" w14:textId="77777777" w:rsidR="002D480D" w:rsidRPr="007A5235" w:rsidRDefault="002D480D" w:rsidP="00EA0BAF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F6424B6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FE126EB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965</w:t>
            </w:r>
          </w:p>
        </w:tc>
        <w:tc>
          <w:tcPr>
            <w:tcW w:w="236" w:type="dxa"/>
          </w:tcPr>
          <w:p w14:paraId="0B9EE62F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69F14042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673B241A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2E4EA83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075</w:t>
            </w:r>
          </w:p>
        </w:tc>
        <w:tc>
          <w:tcPr>
            <w:tcW w:w="276" w:type="dxa"/>
            <w:shd w:val="clear" w:color="auto" w:fill="auto"/>
          </w:tcPr>
          <w:p w14:paraId="0305811B" w14:textId="77777777" w:rsidR="002D480D" w:rsidRPr="007A5235" w:rsidRDefault="002D480D" w:rsidP="00EA0BAF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0536904D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040</w:t>
            </w:r>
          </w:p>
        </w:tc>
      </w:tr>
      <w:tr w:rsidR="002D480D" w:rsidRPr="002A007A" w14:paraId="55408C7A" w14:textId="77777777" w:rsidTr="00EA0BAF">
        <w:tc>
          <w:tcPr>
            <w:tcW w:w="3960" w:type="dxa"/>
            <w:shd w:val="clear" w:color="auto" w:fill="auto"/>
          </w:tcPr>
          <w:p w14:paraId="5A8C0FAD" w14:textId="77777777" w:rsidR="002D480D" w:rsidRPr="007A5235" w:rsidRDefault="002D480D" w:rsidP="00A27377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จัดชั้นต่ำกว่ามาตรฐาน</w:t>
            </w:r>
          </w:p>
        </w:tc>
        <w:tc>
          <w:tcPr>
            <w:tcW w:w="1096" w:type="dxa"/>
            <w:shd w:val="clear" w:color="auto" w:fill="auto"/>
          </w:tcPr>
          <w:p w14:paraId="4A424CE8" w14:textId="77777777" w:rsidR="002D480D" w:rsidRPr="007A5235" w:rsidRDefault="002D480D" w:rsidP="00EA0BAF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80" w:type="dxa"/>
            <w:shd w:val="clear" w:color="auto" w:fill="auto"/>
          </w:tcPr>
          <w:p w14:paraId="6C8D3566" w14:textId="77777777" w:rsidR="002D480D" w:rsidRPr="007A5235" w:rsidRDefault="002D480D" w:rsidP="00EA0BAF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00467116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18,717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296D032E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561FB94D" w14:textId="77777777" w:rsidR="002D480D" w:rsidRPr="007A5235" w:rsidRDefault="002D480D" w:rsidP="00EA0BAF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A14B30A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72547F9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236" w:type="dxa"/>
          </w:tcPr>
          <w:p w14:paraId="5C46DDEB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25BC5EA2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39" w:type="dxa"/>
            <w:shd w:val="clear" w:color="auto" w:fill="auto"/>
          </w:tcPr>
          <w:p w14:paraId="468733A9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BD5A6D2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901</w:t>
            </w:r>
          </w:p>
        </w:tc>
        <w:tc>
          <w:tcPr>
            <w:tcW w:w="276" w:type="dxa"/>
            <w:shd w:val="clear" w:color="auto" w:fill="auto"/>
          </w:tcPr>
          <w:p w14:paraId="5E6DAA9E" w14:textId="77777777" w:rsidR="002D480D" w:rsidRPr="007A5235" w:rsidRDefault="002D480D" w:rsidP="00EA0BAF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3037518E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618</w:t>
            </w:r>
          </w:p>
        </w:tc>
      </w:tr>
      <w:tr w:rsidR="002D480D" w:rsidRPr="002A007A" w14:paraId="22B8653F" w14:textId="77777777" w:rsidTr="00EA0BAF">
        <w:tc>
          <w:tcPr>
            <w:tcW w:w="3960" w:type="dxa"/>
            <w:shd w:val="clear" w:color="auto" w:fill="auto"/>
          </w:tcPr>
          <w:p w14:paraId="285A00A2" w14:textId="77777777" w:rsidR="002D480D" w:rsidRPr="007A5235" w:rsidRDefault="002D480D" w:rsidP="00A27377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จัดชั้นสงสัย</w:t>
            </w:r>
          </w:p>
        </w:tc>
        <w:tc>
          <w:tcPr>
            <w:tcW w:w="1096" w:type="dxa"/>
            <w:shd w:val="clear" w:color="auto" w:fill="auto"/>
          </w:tcPr>
          <w:p w14:paraId="1FD7184D" w14:textId="77777777" w:rsidR="002D480D" w:rsidRPr="007A5235" w:rsidRDefault="002D480D" w:rsidP="00EA0BAF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842</w:t>
            </w:r>
          </w:p>
        </w:tc>
        <w:tc>
          <w:tcPr>
            <w:tcW w:w="280" w:type="dxa"/>
            <w:shd w:val="clear" w:color="auto" w:fill="auto"/>
          </w:tcPr>
          <w:p w14:paraId="19CC0676" w14:textId="77777777" w:rsidR="002D480D" w:rsidRPr="007A5235" w:rsidRDefault="002D480D" w:rsidP="00EA0BAF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43209118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5,898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536B1059" w14:textId="77777777" w:rsidR="002D480D" w:rsidRPr="007A5235" w:rsidRDefault="002D480D" w:rsidP="00EA0BAF">
            <w:pPr>
              <w:tabs>
                <w:tab w:val="decimal" w:pos="-378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4D5EFCE0" w14:textId="77777777" w:rsidR="002D480D" w:rsidRPr="007A5235" w:rsidRDefault="002D480D" w:rsidP="00EA0BAF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017EF59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145F83B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36" w:type="dxa"/>
          </w:tcPr>
          <w:p w14:paraId="3450D38A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1BD02263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39" w:type="dxa"/>
            <w:shd w:val="clear" w:color="auto" w:fill="auto"/>
          </w:tcPr>
          <w:p w14:paraId="1AC3EDDC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988C5BE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76" w:type="dxa"/>
            <w:shd w:val="clear" w:color="auto" w:fill="auto"/>
          </w:tcPr>
          <w:p w14:paraId="3F170C66" w14:textId="77777777" w:rsidR="002D480D" w:rsidRPr="007A5235" w:rsidRDefault="002D480D" w:rsidP="00EA0BAF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shd w:val="clear" w:color="auto" w:fill="auto"/>
          </w:tcPr>
          <w:p w14:paraId="724380FD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2D480D" w:rsidRPr="002A007A" w14:paraId="1E5ECADC" w14:textId="77777777" w:rsidTr="00EA0BAF">
        <w:tc>
          <w:tcPr>
            <w:tcW w:w="3960" w:type="dxa"/>
            <w:shd w:val="clear" w:color="auto" w:fill="auto"/>
          </w:tcPr>
          <w:p w14:paraId="1710D4C4" w14:textId="77777777" w:rsidR="002D480D" w:rsidRPr="007A5235" w:rsidRDefault="002D480D" w:rsidP="00A27377">
            <w:pPr>
              <w:suppressAutoHyphens/>
              <w:spacing w:after="0" w:line="240" w:lineRule="auto"/>
              <w:ind w:left="1" w:right="-25" w:firstLine="16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จัดชั้นสงสัยจะสูญ</w:t>
            </w:r>
          </w:p>
        </w:tc>
        <w:tc>
          <w:tcPr>
            <w:tcW w:w="1096" w:type="dxa"/>
            <w:tcBorders>
              <w:bottom w:val="single" w:sz="4" w:space="0" w:color="000000"/>
            </w:tcBorders>
            <w:shd w:val="clear" w:color="auto" w:fill="auto"/>
          </w:tcPr>
          <w:p w14:paraId="7BBF237D" w14:textId="77777777" w:rsidR="002D480D" w:rsidRPr="007A5235" w:rsidRDefault="002D480D" w:rsidP="00EA0BAF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29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280" w:type="dxa"/>
            <w:shd w:val="clear" w:color="auto" w:fill="auto"/>
          </w:tcPr>
          <w:p w14:paraId="6EC16CC4" w14:textId="77777777" w:rsidR="002D480D" w:rsidRPr="007A5235" w:rsidRDefault="002D480D" w:rsidP="00EA0BAF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14:paraId="0D768CDF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-3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15,717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18070F9F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61EEFA9C" w14:textId="77777777" w:rsidR="002D480D" w:rsidRPr="007A5235" w:rsidRDefault="002D480D" w:rsidP="00EA0BAF">
            <w:pPr>
              <w:tabs>
                <w:tab w:val="decimal" w:pos="967"/>
                <w:tab w:val="left" w:pos="7650"/>
              </w:tabs>
              <w:suppressAutoHyphens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8112730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35192139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236" w:type="dxa"/>
          </w:tcPr>
          <w:p w14:paraId="201C57CF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615A57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190</w:t>
            </w:r>
          </w:p>
        </w:tc>
        <w:tc>
          <w:tcPr>
            <w:tcW w:w="239" w:type="dxa"/>
            <w:shd w:val="clear" w:color="auto" w:fill="auto"/>
          </w:tcPr>
          <w:p w14:paraId="03D3BA03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C93C90C" w14:textId="77777777" w:rsidR="002D480D" w:rsidRPr="007A5235" w:rsidRDefault="002D480D" w:rsidP="00EA0BAF">
            <w:pPr>
              <w:tabs>
                <w:tab w:val="decimal" w:pos="702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046</w:t>
            </w:r>
          </w:p>
        </w:tc>
        <w:tc>
          <w:tcPr>
            <w:tcW w:w="276" w:type="dxa"/>
            <w:shd w:val="clear" w:color="auto" w:fill="auto"/>
          </w:tcPr>
          <w:p w14:paraId="7C94C7E4" w14:textId="77777777" w:rsidR="002D480D" w:rsidRPr="007A5235" w:rsidRDefault="002D480D" w:rsidP="00EA0BAF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72C583D1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2D480D" w:rsidRPr="002A007A" w14:paraId="5E3760B0" w14:textId="77777777" w:rsidTr="00EA0BAF">
        <w:tc>
          <w:tcPr>
            <w:tcW w:w="3960" w:type="dxa"/>
            <w:shd w:val="clear" w:color="auto" w:fill="auto"/>
          </w:tcPr>
          <w:p w14:paraId="35991CFC" w14:textId="77777777" w:rsidR="002D480D" w:rsidRPr="007A5235" w:rsidRDefault="002D480D" w:rsidP="00EA0BAF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DF9B8D4" w14:textId="77777777" w:rsidR="002D480D" w:rsidRPr="007A5235" w:rsidRDefault="002D480D" w:rsidP="00EA0BAF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897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14:paraId="00346939" w14:textId="77777777" w:rsidR="002D480D" w:rsidRPr="007A5235" w:rsidRDefault="002D480D" w:rsidP="00EA0BAF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5B558C4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6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1,822,893</w:t>
            </w:r>
          </w:p>
        </w:tc>
        <w:tc>
          <w:tcPr>
            <w:tcW w:w="238" w:type="dxa"/>
            <w:shd w:val="clear" w:color="auto" w:fill="auto"/>
          </w:tcPr>
          <w:p w14:paraId="491B45B9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364EAF70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28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3AD1E61" w14:textId="77777777" w:rsidR="002D480D" w:rsidRPr="007A5235" w:rsidRDefault="002D480D" w:rsidP="00EA0BAF">
            <w:pPr>
              <w:tabs>
                <w:tab w:val="decimal" w:pos="882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37315AE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</w:tcPr>
          <w:p w14:paraId="11136EA8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188F095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219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239" w:type="dxa"/>
            <w:shd w:val="clear" w:color="auto" w:fill="auto"/>
          </w:tcPr>
          <w:p w14:paraId="6D825DE4" w14:textId="77777777" w:rsidR="002D480D" w:rsidRPr="007A5235" w:rsidRDefault="002D480D" w:rsidP="00EA0BAF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D58E4E5" w14:textId="77777777" w:rsidR="002D480D" w:rsidRPr="007A5235" w:rsidRDefault="002D480D" w:rsidP="00EA0BAF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546</w:t>
            </w:r>
          </w:p>
        </w:tc>
        <w:tc>
          <w:tcPr>
            <w:tcW w:w="276" w:type="dxa"/>
            <w:shd w:val="clear" w:color="auto" w:fill="auto"/>
          </w:tcPr>
          <w:p w14:paraId="165202C8" w14:textId="77777777" w:rsidR="002D480D" w:rsidRPr="007A5235" w:rsidRDefault="002D480D" w:rsidP="00EA0BAF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14:paraId="6341611C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67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177</w:t>
            </w:r>
          </w:p>
        </w:tc>
      </w:tr>
      <w:tr w:rsidR="002D480D" w:rsidRPr="002A007A" w14:paraId="7076F402" w14:textId="77777777" w:rsidTr="00EA0BAF">
        <w:tc>
          <w:tcPr>
            <w:tcW w:w="5054" w:type="dxa"/>
            <w:gridSpan w:val="2"/>
            <w:shd w:val="clear" w:color="auto" w:fill="auto"/>
          </w:tcPr>
          <w:p w14:paraId="0D8520E6" w14:textId="77777777" w:rsidR="002D480D" w:rsidRPr="007A5235" w:rsidRDefault="002D480D" w:rsidP="00EA0BAF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14:paraId="474BCCAE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14:paraId="41F800BC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6240F7BF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716D5737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AB7CA5A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47DA8B6D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623BF4C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46E9343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1144435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14:paraId="6189A169" w14:textId="77777777" w:rsidR="002D480D" w:rsidRPr="007A5235" w:rsidRDefault="002D480D" w:rsidP="00EA0BAF">
            <w:pPr>
              <w:tabs>
                <w:tab w:val="decimal" w:pos="4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78021228" w14:textId="77777777" w:rsidR="002D480D" w:rsidRPr="007A5235" w:rsidRDefault="002D480D" w:rsidP="00EA0BAF">
            <w:pPr>
              <w:tabs>
                <w:tab w:val="decimal" w:pos="4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027F80A5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97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2D480D" w:rsidRPr="002A007A" w14:paraId="6FC336B1" w14:textId="77777777" w:rsidTr="00EA0BAF">
        <w:tc>
          <w:tcPr>
            <w:tcW w:w="3960" w:type="dxa"/>
            <w:shd w:val="clear" w:color="auto" w:fill="auto"/>
          </w:tcPr>
          <w:p w14:paraId="1E7BE82B" w14:textId="77777777" w:rsidR="002D480D" w:rsidRPr="007A5235" w:rsidRDefault="002D480D" w:rsidP="00EA0BAF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12867258" w14:textId="77777777" w:rsidR="002D480D" w:rsidRPr="007A5235" w:rsidRDefault="002D480D" w:rsidP="00EA0BAF">
            <w:pPr>
              <w:tabs>
                <w:tab w:val="decimal" w:pos="832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4ADD60B3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shd w:val="clear" w:color="auto" w:fill="auto"/>
          </w:tcPr>
          <w:p w14:paraId="29D39EDA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3681D348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35" w:type="dxa"/>
            <w:shd w:val="clear" w:color="auto" w:fill="auto"/>
          </w:tcPr>
          <w:p w14:paraId="2D9352F0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7E19C9B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5418A7F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E6B2012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14" w:type="dxa"/>
          </w:tcPr>
          <w:p w14:paraId="1EBA4F26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C7B1AFA" w14:textId="77777777" w:rsidR="002D480D" w:rsidRPr="007A5235" w:rsidRDefault="002D480D" w:rsidP="00EA0BAF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9C6CF2C" w14:textId="77777777" w:rsidR="002D480D" w:rsidRPr="007A5235" w:rsidRDefault="002D480D" w:rsidP="00EA0BAF">
            <w:pPr>
              <w:tabs>
                <w:tab w:val="decimal" w:pos="4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6" w:type="dxa"/>
            <w:shd w:val="clear" w:color="auto" w:fill="auto"/>
          </w:tcPr>
          <w:p w14:paraId="6B06A99E" w14:textId="77777777" w:rsidR="002D480D" w:rsidRPr="007A5235" w:rsidRDefault="002D480D" w:rsidP="00EA0BAF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9A5FC0B" w14:textId="77777777" w:rsidR="002D480D" w:rsidRPr="007A5235" w:rsidRDefault="002D480D" w:rsidP="00EA0BAF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111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150</w:t>
            </w:r>
          </w:p>
        </w:tc>
      </w:tr>
    </w:tbl>
    <w:p w14:paraId="2F161884" w14:textId="77777777" w:rsidR="002D480D" w:rsidRPr="007A5235" w:rsidRDefault="002D480D" w:rsidP="002D480D">
      <w:pPr>
        <w:tabs>
          <w:tab w:val="left" w:pos="360"/>
        </w:tabs>
        <w:suppressAutoHyphens/>
        <w:spacing w:after="0" w:line="240" w:lineRule="auto"/>
        <w:ind w:left="990" w:right="-29"/>
        <w:rPr>
          <w:rFonts w:asciiTheme="majorBidi" w:eastAsia="Times New Roman" w:hAnsiTheme="majorBidi" w:cstheme="majorBidi"/>
          <w:sz w:val="6"/>
          <w:szCs w:val="6"/>
          <w:vertAlign w:val="superscript"/>
          <w:lang w:eastAsia="zh-CN"/>
        </w:rPr>
      </w:pPr>
    </w:p>
    <w:p w14:paraId="01C2C6DF" w14:textId="04FAA249" w:rsidR="00F35E81" w:rsidRPr="00A62792" w:rsidRDefault="00F35E81" w:rsidP="007A5235">
      <w:pPr>
        <w:tabs>
          <w:tab w:val="left" w:pos="360"/>
          <w:tab w:val="left" w:pos="810"/>
        </w:tabs>
        <w:suppressAutoHyphens/>
        <w:spacing w:after="0" w:line="240" w:lineRule="auto"/>
        <w:ind w:left="1251" w:right="-29" w:hanging="342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A62792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Pr="00A62792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A62792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A62792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สุทธิจากมูลค่าหลักประกันที่เป็นเงินสดและรายการใกล้เคียงเงินสด</w:t>
      </w:r>
    </w:p>
    <w:p w14:paraId="285410C3" w14:textId="1E307E39" w:rsidR="00F35E81" w:rsidRPr="00A62792" w:rsidRDefault="00F35E81" w:rsidP="007A5235">
      <w:pPr>
        <w:tabs>
          <w:tab w:val="left" w:pos="360"/>
        </w:tabs>
        <w:suppressAutoHyphens/>
        <w:spacing w:after="0" w:line="240" w:lineRule="auto"/>
        <w:ind w:left="1251" w:right="-29" w:hanging="342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A62792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Pr="00A62792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A62792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A62792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3C13C1B7" w14:textId="456710EC" w:rsidR="00F35E81" w:rsidRPr="00A62792" w:rsidRDefault="00F35E81" w:rsidP="007A5235">
      <w:pPr>
        <w:tabs>
          <w:tab w:val="left" w:pos="360"/>
        </w:tabs>
        <w:suppressAutoHyphens/>
        <w:spacing w:after="0" w:line="240" w:lineRule="auto"/>
        <w:ind w:left="1251" w:right="-25" w:hanging="342"/>
        <w:rPr>
          <w:rFonts w:asciiTheme="majorBidi" w:eastAsia="Times New Roman" w:hAnsiTheme="majorBidi" w:cs="Angsana New"/>
          <w:sz w:val="20"/>
          <w:szCs w:val="20"/>
          <w:cs/>
          <w:lang w:val="th-TH" w:eastAsia="zh-CN"/>
        </w:rPr>
      </w:pPr>
      <w:r w:rsidRPr="00A62792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Pr="00A62792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***</w:t>
      </w:r>
      <w:r w:rsidRPr="00A62792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A62792"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  <w:t>ไม่รวมค่าเผื่อการปรับมูลค่าจากการปรับโครงสร้างหนี้ที่มีปัญหา</w:t>
      </w:r>
    </w:p>
    <w:p w14:paraId="0F0803B9" w14:textId="2637451B" w:rsidR="002D480D" w:rsidRPr="007A5235" w:rsidRDefault="002D480D" w:rsidP="002D480D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b/>
          <w:bCs/>
          <w:sz w:val="2"/>
          <w:szCs w:val="2"/>
          <w:lang w:eastAsia="zh-CN"/>
        </w:rPr>
      </w:pPr>
      <w:r w:rsidRPr="007A5235">
        <w:rPr>
          <w:rFonts w:asciiTheme="majorBidi" w:eastAsia="Times New Roman" w:hAnsiTheme="majorBidi" w:cstheme="majorBidi"/>
          <w:sz w:val="36"/>
          <w:szCs w:val="36"/>
          <w:cs/>
          <w:lang w:eastAsia="zh-CN"/>
        </w:rPr>
        <w:br w:type="page"/>
      </w:r>
    </w:p>
    <w:p w14:paraId="1BA2A057" w14:textId="55F79D55" w:rsidR="00CC1D86" w:rsidRPr="007A5235" w:rsidRDefault="00CC1D86" w:rsidP="007A5235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342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960"/>
        <w:gridCol w:w="1108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89441E" w:rsidRPr="002A007A" w14:paraId="266B8FD5" w14:textId="77777777" w:rsidTr="0089441E">
        <w:tc>
          <w:tcPr>
            <w:tcW w:w="3960" w:type="dxa"/>
            <w:shd w:val="clear" w:color="auto" w:fill="auto"/>
          </w:tcPr>
          <w:p w14:paraId="557CDF32" w14:textId="2F098791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465" w:type="dxa"/>
            <w:gridSpan w:val="13"/>
            <w:shd w:val="clear" w:color="auto" w:fill="auto"/>
          </w:tcPr>
          <w:p w14:paraId="328B55E9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เฉพาะธนาคาร</w:t>
            </w:r>
          </w:p>
        </w:tc>
      </w:tr>
      <w:tr w:rsidR="0089441E" w:rsidRPr="002A007A" w14:paraId="2B9DCC6D" w14:textId="77777777" w:rsidTr="0089441E">
        <w:tc>
          <w:tcPr>
            <w:tcW w:w="3960" w:type="dxa"/>
            <w:shd w:val="clear" w:color="auto" w:fill="auto"/>
          </w:tcPr>
          <w:p w14:paraId="07799D19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465" w:type="dxa"/>
            <w:gridSpan w:val="13"/>
            <w:shd w:val="clear" w:color="auto" w:fill="auto"/>
          </w:tcPr>
          <w:p w14:paraId="5F8C7CD4" w14:textId="635123C7" w:rsidR="0089441E" w:rsidRPr="007A5235" w:rsidRDefault="0095758E" w:rsidP="0089441E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  <w:r w:rsidR="0089441E"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="0089441E"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="0089441E"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89441E" w:rsidRPr="002A007A" w14:paraId="718763FE" w14:textId="77777777" w:rsidTr="0089441E">
        <w:tc>
          <w:tcPr>
            <w:tcW w:w="3960" w:type="dxa"/>
            <w:shd w:val="clear" w:color="auto" w:fill="auto"/>
          </w:tcPr>
          <w:p w14:paraId="5FB82B4A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573" w:type="dxa"/>
            <w:gridSpan w:val="7"/>
            <w:shd w:val="clear" w:color="auto" w:fill="auto"/>
          </w:tcPr>
          <w:p w14:paraId="3761B0D7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แบบรายสินเชื่อ</w:t>
            </w:r>
          </w:p>
        </w:tc>
        <w:tc>
          <w:tcPr>
            <w:tcW w:w="252" w:type="dxa"/>
          </w:tcPr>
          <w:p w14:paraId="39CA04B8" w14:textId="77777777" w:rsidR="0089441E" w:rsidRPr="007A5235" w:rsidRDefault="0089441E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8" w:type="dxa"/>
            <w:gridSpan w:val="3"/>
          </w:tcPr>
          <w:p w14:paraId="1623CDCE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14:paraId="769B0BD5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3521ECD4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89441E" w:rsidRPr="002A007A" w14:paraId="3BAD765C" w14:textId="77777777" w:rsidTr="0089441E">
        <w:tc>
          <w:tcPr>
            <w:tcW w:w="3960" w:type="dxa"/>
            <w:shd w:val="clear" w:color="auto" w:fill="auto"/>
          </w:tcPr>
          <w:p w14:paraId="72140573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573" w:type="dxa"/>
            <w:gridSpan w:val="7"/>
            <w:shd w:val="clear" w:color="auto" w:fill="auto"/>
          </w:tcPr>
          <w:p w14:paraId="0522087D" w14:textId="4A963F0C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(สินเชื่อทั้งหมดยกเว้นลูกหนี้ตามสัญญาเช่า</w:t>
            </w:r>
            <w:r w:rsidR="00025489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ซื้อ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52" w:type="dxa"/>
          </w:tcPr>
          <w:p w14:paraId="05AC52B2" w14:textId="77777777" w:rsidR="0089441E" w:rsidRPr="007A5235" w:rsidRDefault="0089441E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8" w:type="dxa"/>
            <w:gridSpan w:val="3"/>
          </w:tcPr>
          <w:p w14:paraId="3EED1B61" w14:textId="6C3D2B45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(ลูกหนี้ตามสัญญาเช่า</w:t>
            </w:r>
            <w:r w:rsidR="00025489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th-TH" w:eastAsia="zh-CN"/>
              </w:rPr>
              <w:t>ซื้อ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2940323B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1ED3BAAE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89441E" w:rsidRPr="002A007A" w14:paraId="295218A2" w14:textId="77777777" w:rsidTr="0089441E">
        <w:tc>
          <w:tcPr>
            <w:tcW w:w="3960" w:type="dxa"/>
            <w:shd w:val="clear" w:color="auto" w:fill="auto"/>
          </w:tcPr>
          <w:p w14:paraId="08A27666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08" w:type="dxa"/>
            <w:shd w:val="clear" w:color="auto" w:fill="auto"/>
          </w:tcPr>
          <w:p w14:paraId="5BA4EBC3" w14:textId="77777777" w:rsidR="0089441E" w:rsidRPr="007A5235" w:rsidRDefault="0089441E" w:rsidP="0089441E">
            <w:pPr>
              <w:suppressAutoHyphens/>
              <w:spacing w:after="0" w:line="240" w:lineRule="auto"/>
              <w:ind w:left="-106" w:right="-13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60F58755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4655AC82" w14:textId="77777777" w:rsidR="0089441E" w:rsidRPr="007A5235" w:rsidRDefault="0089441E" w:rsidP="0089441E">
            <w:pPr>
              <w:suppressAutoHyphens/>
              <w:spacing w:after="0" w:line="240" w:lineRule="auto"/>
              <w:ind w:left="-104" w:right="-97" w:firstLine="2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5FC7CEE4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0F58EE9A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14:paraId="61C64164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DC7830E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39FB6EE0" w14:textId="77777777" w:rsidR="0089441E" w:rsidRPr="007A5235" w:rsidRDefault="0089441E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8" w:type="dxa"/>
          </w:tcPr>
          <w:p w14:paraId="7DD96974" w14:textId="77777777" w:rsidR="0089441E" w:rsidRPr="007A5235" w:rsidRDefault="0089441E" w:rsidP="0089441E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18AF7E6E" w14:textId="77777777" w:rsidR="0089441E" w:rsidRPr="007A5235" w:rsidRDefault="0089441E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1F91FC08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3E7E8FFB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18665831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89441E" w:rsidRPr="002A007A" w14:paraId="2B41BFCB" w14:textId="77777777" w:rsidTr="0089441E">
        <w:tc>
          <w:tcPr>
            <w:tcW w:w="3960" w:type="dxa"/>
            <w:shd w:val="clear" w:color="auto" w:fill="auto"/>
          </w:tcPr>
          <w:p w14:paraId="4D87C79B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08" w:type="dxa"/>
            <w:shd w:val="clear" w:color="auto" w:fill="auto"/>
          </w:tcPr>
          <w:p w14:paraId="6D016D75" w14:textId="77777777" w:rsidR="0089441E" w:rsidRPr="007A5235" w:rsidRDefault="0089441E" w:rsidP="0089441E">
            <w:pPr>
              <w:suppressAutoHyphens/>
              <w:spacing w:after="0" w:line="240" w:lineRule="auto"/>
              <w:ind w:left="-106" w:right="-13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6AD10DC6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710A50E6" w14:textId="77777777" w:rsidR="0089441E" w:rsidRPr="007A5235" w:rsidRDefault="0089441E" w:rsidP="0089441E">
            <w:pPr>
              <w:suppressAutoHyphens/>
              <w:spacing w:after="0" w:line="240" w:lineRule="auto"/>
              <w:ind w:left="-104" w:right="-97" w:hanging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33CE7E04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13C5400A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14:paraId="11367848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1B121EB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ค่าเผื่อหนี้สงสัย</w:t>
            </w:r>
          </w:p>
        </w:tc>
        <w:tc>
          <w:tcPr>
            <w:tcW w:w="252" w:type="dxa"/>
          </w:tcPr>
          <w:p w14:paraId="336F2451" w14:textId="77777777" w:rsidR="0089441E" w:rsidRPr="007A5235" w:rsidRDefault="0089441E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8" w:type="dxa"/>
          </w:tcPr>
          <w:p w14:paraId="49D0F94A" w14:textId="77777777" w:rsidR="0089441E" w:rsidRPr="007A5235" w:rsidRDefault="0089441E" w:rsidP="0089441E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70F858C2" w14:textId="77777777" w:rsidR="0089441E" w:rsidRPr="007A5235" w:rsidRDefault="0089441E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0271F242" w14:textId="77777777" w:rsidR="0089441E" w:rsidRPr="007A5235" w:rsidRDefault="0089441E" w:rsidP="0089441E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14:paraId="6867711E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636B6D02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89441E" w:rsidRPr="002A007A" w14:paraId="35701FE6" w14:textId="77777777" w:rsidTr="0089441E">
        <w:tc>
          <w:tcPr>
            <w:tcW w:w="3960" w:type="dxa"/>
            <w:shd w:val="clear" w:color="auto" w:fill="auto"/>
          </w:tcPr>
          <w:p w14:paraId="14678EF6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08" w:type="dxa"/>
            <w:shd w:val="clear" w:color="auto" w:fill="auto"/>
          </w:tcPr>
          <w:p w14:paraId="63E44064" w14:textId="77777777" w:rsidR="0089441E" w:rsidRPr="007A5235" w:rsidRDefault="0089441E" w:rsidP="0089441E">
            <w:pPr>
              <w:suppressAutoHyphens/>
              <w:spacing w:after="0" w:line="240" w:lineRule="auto"/>
              <w:ind w:left="-106" w:right="-13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4687320A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4B97912F" w14:textId="77777777" w:rsidR="0089441E" w:rsidRPr="007A5235" w:rsidRDefault="0089441E" w:rsidP="0089441E">
            <w:pPr>
              <w:suppressAutoHyphens/>
              <w:spacing w:after="0" w:line="240" w:lineRule="auto"/>
              <w:ind w:left="-104" w:right="-97" w:hanging="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10A992F7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5477CDDE" w14:textId="77777777" w:rsidR="0089441E" w:rsidRPr="007A5235" w:rsidRDefault="0089441E" w:rsidP="0089441E">
            <w:pPr>
              <w:suppressAutoHyphens/>
              <w:spacing w:after="0" w:line="240" w:lineRule="auto"/>
              <w:ind w:left="-95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14:paraId="1321AA13" w14:textId="77777777" w:rsidR="0089441E" w:rsidRPr="007A5235" w:rsidRDefault="0089441E" w:rsidP="0089441E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D864803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จะสูญ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val="th-TH" w:eastAsia="zh-CN"/>
              </w:rPr>
              <w:t>***</w:t>
            </w:r>
          </w:p>
        </w:tc>
        <w:tc>
          <w:tcPr>
            <w:tcW w:w="252" w:type="dxa"/>
          </w:tcPr>
          <w:p w14:paraId="73855BE6" w14:textId="77777777" w:rsidR="0089441E" w:rsidRPr="007A5235" w:rsidRDefault="0089441E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8" w:type="dxa"/>
          </w:tcPr>
          <w:p w14:paraId="5E238B53" w14:textId="77777777" w:rsidR="0089441E" w:rsidRPr="007A5235" w:rsidRDefault="0089441E" w:rsidP="0089441E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14A4EA43" w14:textId="77777777" w:rsidR="0089441E" w:rsidRPr="007A5235" w:rsidRDefault="0089441E" w:rsidP="0089441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15BBD087" w14:textId="77777777" w:rsidR="0089441E" w:rsidRPr="007A5235" w:rsidRDefault="0089441E" w:rsidP="0089441E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 xml:space="preserve">จะสูญ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14:paraId="613B89C2" w14:textId="77777777" w:rsidR="0089441E" w:rsidRPr="007A5235" w:rsidRDefault="0089441E" w:rsidP="0089441E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6" w:right="-2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4420B297" w14:textId="77777777" w:rsidR="0089441E" w:rsidRPr="007A5235" w:rsidRDefault="0089441E" w:rsidP="0089441E">
            <w:pPr>
              <w:suppressAutoHyphens/>
              <w:spacing w:after="0" w:line="240" w:lineRule="auto"/>
              <w:ind w:left="-106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รวม</w:t>
            </w:r>
          </w:p>
        </w:tc>
      </w:tr>
      <w:tr w:rsidR="0089441E" w:rsidRPr="002A007A" w14:paraId="6E8AE2ED" w14:textId="77777777" w:rsidTr="0089441E">
        <w:tc>
          <w:tcPr>
            <w:tcW w:w="3960" w:type="dxa"/>
            <w:shd w:val="clear" w:color="auto" w:fill="auto"/>
          </w:tcPr>
          <w:p w14:paraId="29849A9D" w14:textId="77777777" w:rsidR="0089441E" w:rsidRPr="007A5235" w:rsidRDefault="0089441E" w:rsidP="008944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63" w:type="dxa"/>
            <w:gridSpan w:val="3"/>
            <w:shd w:val="clear" w:color="auto" w:fill="auto"/>
            <w:vAlign w:val="center"/>
          </w:tcPr>
          <w:p w14:paraId="5F2C4DA1" w14:textId="77777777" w:rsidR="0089441E" w:rsidRPr="007A5235" w:rsidRDefault="0089441E" w:rsidP="0089441E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41AAF61A" w14:textId="77777777" w:rsidR="0089441E" w:rsidRPr="007A5235" w:rsidRDefault="0089441E" w:rsidP="0089441E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56B00A67" w14:textId="77777777" w:rsidR="0089441E" w:rsidRPr="007A5235" w:rsidRDefault="0089441E" w:rsidP="0089441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14:paraId="3A8BEBC8" w14:textId="77777777" w:rsidR="0089441E" w:rsidRPr="007A5235" w:rsidRDefault="0089441E" w:rsidP="0089441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24E133BF" w14:textId="77777777" w:rsidR="0089441E" w:rsidRPr="007A5235" w:rsidRDefault="0089441E" w:rsidP="0089441E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left="-129" w:right="-2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(ล้านบาท)</w:t>
            </w:r>
          </w:p>
        </w:tc>
      </w:tr>
      <w:tr w:rsidR="0089441E" w:rsidRPr="002A007A" w14:paraId="49EA4C86" w14:textId="77777777" w:rsidTr="0089441E">
        <w:tc>
          <w:tcPr>
            <w:tcW w:w="3960" w:type="dxa"/>
            <w:shd w:val="clear" w:color="auto" w:fill="auto"/>
          </w:tcPr>
          <w:p w14:paraId="6130954F" w14:textId="77777777" w:rsidR="0089441E" w:rsidRPr="007A5235" w:rsidRDefault="0089441E" w:rsidP="0089441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เงินสำรองขั้นต่ำตามเกณฑ์ ธปท.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FDCD13E" w14:textId="77777777" w:rsidR="0089441E" w:rsidRPr="007A5235" w:rsidRDefault="0089441E" w:rsidP="0089441E">
            <w:pPr>
              <w:tabs>
                <w:tab w:val="decimal" w:pos="1044"/>
                <w:tab w:val="left" w:pos="76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7553ED52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2FC44CAA" w14:textId="77777777" w:rsidR="0089441E" w:rsidRPr="007A5235" w:rsidRDefault="0089441E" w:rsidP="0089441E">
            <w:pPr>
              <w:tabs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8BDE290" w14:textId="77777777" w:rsidR="0089441E" w:rsidRPr="007A5235" w:rsidRDefault="0089441E" w:rsidP="0089441E">
            <w:pPr>
              <w:tabs>
                <w:tab w:val="decimal" w:pos="612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47A968C2" w14:textId="77777777" w:rsidR="0089441E" w:rsidRPr="007A5235" w:rsidRDefault="0089441E" w:rsidP="0089441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4924A807" w14:textId="77777777" w:rsidR="0089441E" w:rsidRPr="007A5235" w:rsidRDefault="0089441E" w:rsidP="0089441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E4EEE4F" w14:textId="77777777" w:rsidR="0089441E" w:rsidRPr="007A5235" w:rsidRDefault="0089441E" w:rsidP="0089441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55191767" w14:textId="77777777" w:rsidR="0089441E" w:rsidRPr="007A5235" w:rsidRDefault="0089441E" w:rsidP="0089441E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vAlign w:val="center"/>
          </w:tcPr>
          <w:p w14:paraId="3EA3A7EE" w14:textId="77777777" w:rsidR="0089441E" w:rsidRPr="007A5235" w:rsidRDefault="0089441E" w:rsidP="0089441E">
            <w:pPr>
              <w:tabs>
                <w:tab w:val="decimal" w:pos="1044"/>
                <w:tab w:val="left" w:pos="76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276E2350" w14:textId="77777777" w:rsidR="0089441E" w:rsidRPr="007A5235" w:rsidRDefault="0089441E" w:rsidP="0089441E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474D8356" w14:textId="77777777" w:rsidR="0089441E" w:rsidRPr="007A5235" w:rsidRDefault="0089441E" w:rsidP="0089441E">
            <w:pPr>
              <w:tabs>
                <w:tab w:val="decimal" w:pos="718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03B45AD4" w14:textId="77777777" w:rsidR="0089441E" w:rsidRPr="007A5235" w:rsidRDefault="0089441E" w:rsidP="0089441E">
            <w:pPr>
              <w:tabs>
                <w:tab w:val="decimal" w:pos="668"/>
                <w:tab w:val="decimal" w:pos="794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390D2FAA" w14:textId="77777777" w:rsidR="0089441E" w:rsidRPr="007A5235" w:rsidRDefault="0089441E" w:rsidP="0089441E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left="-129"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9441E" w:rsidRPr="002A007A" w14:paraId="291DF0E1" w14:textId="77777777" w:rsidTr="0089441E">
        <w:tc>
          <w:tcPr>
            <w:tcW w:w="3960" w:type="dxa"/>
            <w:shd w:val="clear" w:color="auto" w:fill="auto"/>
          </w:tcPr>
          <w:p w14:paraId="3C867A43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จัดชั้นปกติ</w:t>
            </w:r>
          </w:p>
        </w:tc>
        <w:tc>
          <w:tcPr>
            <w:tcW w:w="1108" w:type="dxa"/>
            <w:shd w:val="clear" w:color="auto" w:fill="auto"/>
          </w:tcPr>
          <w:p w14:paraId="0E0D1E0E" w14:textId="77777777" w:rsidR="0089441E" w:rsidRPr="007A5235" w:rsidRDefault="0089441E" w:rsidP="0089441E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764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52" w:type="dxa"/>
            <w:shd w:val="clear" w:color="auto" w:fill="auto"/>
          </w:tcPr>
          <w:p w14:paraId="2846BE07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3CF4DC33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36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1,730,625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18B05936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405B2770" w14:textId="77777777" w:rsidR="0089441E" w:rsidRPr="007A5235" w:rsidRDefault="0089441E" w:rsidP="0089441E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0" w:type="dxa"/>
            <w:shd w:val="clear" w:color="auto" w:fill="auto"/>
          </w:tcPr>
          <w:p w14:paraId="0404BDB8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4EF0101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06</w:t>
            </w:r>
          </w:p>
        </w:tc>
        <w:tc>
          <w:tcPr>
            <w:tcW w:w="252" w:type="dxa"/>
          </w:tcPr>
          <w:p w14:paraId="20064FF1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2D359C74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7CBFE80D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693639B9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069</w:t>
            </w:r>
          </w:p>
        </w:tc>
        <w:tc>
          <w:tcPr>
            <w:tcW w:w="280" w:type="dxa"/>
            <w:shd w:val="clear" w:color="auto" w:fill="auto"/>
          </w:tcPr>
          <w:p w14:paraId="605169E9" w14:textId="77777777" w:rsidR="0089441E" w:rsidRPr="007A5235" w:rsidRDefault="0089441E" w:rsidP="0089441E">
            <w:pPr>
              <w:tabs>
                <w:tab w:val="decimal" w:pos="73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2E590B94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75</w:t>
            </w:r>
          </w:p>
        </w:tc>
      </w:tr>
      <w:tr w:rsidR="0089441E" w:rsidRPr="002A007A" w14:paraId="4D0CB12D" w14:textId="77777777" w:rsidTr="0089441E">
        <w:tc>
          <w:tcPr>
            <w:tcW w:w="3960" w:type="dxa"/>
            <w:shd w:val="clear" w:color="auto" w:fill="auto"/>
          </w:tcPr>
          <w:p w14:paraId="7CAE9F7B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จัดชั้นกล่าวถึงเป็นพิเศษ</w:t>
            </w:r>
          </w:p>
        </w:tc>
        <w:tc>
          <w:tcPr>
            <w:tcW w:w="1108" w:type="dxa"/>
            <w:shd w:val="clear" w:color="auto" w:fill="auto"/>
          </w:tcPr>
          <w:p w14:paraId="52293748" w14:textId="77777777" w:rsidR="0089441E" w:rsidRPr="007A5235" w:rsidRDefault="0089441E" w:rsidP="0089441E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862</w:t>
            </w:r>
          </w:p>
        </w:tc>
        <w:tc>
          <w:tcPr>
            <w:tcW w:w="252" w:type="dxa"/>
            <w:shd w:val="clear" w:color="auto" w:fill="auto"/>
          </w:tcPr>
          <w:p w14:paraId="123A99E7" w14:textId="77777777" w:rsidR="0089441E" w:rsidRPr="007A5235" w:rsidRDefault="0089441E" w:rsidP="0089441E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6D2EF71A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36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47,886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3DCA8586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1D7140DF" w14:textId="77777777" w:rsidR="0089441E" w:rsidRPr="007A5235" w:rsidRDefault="0089441E" w:rsidP="0089441E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0" w:type="dxa"/>
            <w:shd w:val="clear" w:color="auto" w:fill="auto"/>
          </w:tcPr>
          <w:p w14:paraId="1CD260AA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DD30F55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958</w:t>
            </w:r>
          </w:p>
        </w:tc>
        <w:tc>
          <w:tcPr>
            <w:tcW w:w="252" w:type="dxa"/>
          </w:tcPr>
          <w:p w14:paraId="350004D9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5CC6D1EC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52702373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330CCF04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075</w:t>
            </w:r>
          </w:p>
        </w:tc>
        <w:tc>
          <w:tcPr>
            <w:tcW w:w="280" w:type="dxa"/>
            <w:shd w:val="clear" w:color="auto" w:fill="auto"/>
          </w:tcPr>
          <w:p w14:paraId="0D6E96EF" w14:textId="77777777" w:rsidR="0089441E" w:rsidRPr="007A5235" w:rsidRDefault="0089441E" w:rsidP="0089441E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66A1176D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33</w:t>
            </w:r>
          </w:p>
        </w:tc>
      </w:tr>
      <w:tr w:rsidR="0089441E" w:rsidRPr="002A007A" w14:paraId="4C00610F" w14:textId="77777777" w:rsidTr="0089441E">
        <w:tc>
          <w:tcPr>
            <w:tcW w:w="3960" w:type="dxa"/>
            <w:shd w:val="clear" w:color="auto" w:fill="auto"/>
          </w:tcPr>
          <w:p w14:paraId="7AF5D97F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จัดชั้นต่ำกว่ามาตรฐาน</w:t>
            </w:r>
          </w:p>
        </w:tc>
        <w:tc>
          <w:tcPr>
            <w:tcW w:w="1108" w:type="dxa"/>
            <w:shd w:val="clear" w:color="auto" w:fill="auto"/>
          </w:tcPr>
          <w:p w14:paraId="44A5C849" w14:textId="77777777" w:rsidR="0089441E" w:rsidRPr="007A5235" w:rsidRDefault="0089441E" w:rsidP="0089441E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52" w:type="dxa"/>
            <w:shd w:val="clear" w:color="auto" w:fill="auto"/>
          </w:tcPr>
          <w:p w14:paraId="270168C5" w14:textId="77777777" w:rsidR="0089441E" w:rsidRPr="007A5235" w:rsidRDefault="0089441E" w:rsidP="0089441E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7C1D15A5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18,717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02D4511B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26383D85" w14:textId="77777777" w:rsidR="0089441E" w:rsidRPr="007A5235" w:rsidRDefault="0089441E" w:rsidP="0089441E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569CE073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B5B710B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717</w:t>
            </w:r>
          </w:p>
        </w:tc>
        <w:tc>
          <w:tcPr>
            <w:tcW w:w="252" w:type="dxa"/>
          </w:tcPr>
          <w:p w14:paraId="5E0CA7F5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2694509A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845</w:t>
            </w:r>
          </w:p>
        </w:tc>
        <w:tc>
          <w:tcPr>
            <w:tcW w:w="252" w:type="dxa"/>
            <w:shd w:val="clear" w:color="auto" w:fill="auto"/>
          </w:tcPr>
          <w:p w14:paraId="22E4DB52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40BE952E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901</w:t>
            </w:r>
          </w:p>
        </w:tc>
        <w:tc>
          <w:tcPr>
            <w:tcW w:w="280" w:type="dxa"/>
            <w:shd w:val="clear" w:color="auto" w:fill="auto"/>
          </w:tcPr>
          <w:p w14:paraId="6A6DEEFC" w14:textId="77777777" w:rsidR="0089441E" w:rsidRPr="007A5235" w:rsidRDefault="0089441E" w:rsidP="0089441E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16761B42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618</w:t>
            </w:r>
          </w:p>
        </w:tc>
      </w:tr>
      <w:tr w:rsidR="0089441E" w:rsidRPr="002A007A" w14:paraId="3E368908" w14:textId="77777777" w:rsidTr="0089441E">
        <w:tc>
          <w:tcPr>
            <w:tcW w:w="3960" w:type="dxa"/>
            <w:shd w:val="clear" w:color="auto" w:fill="auto"/>
          </w:tcPr>
          <w:p w14:paraId="45984B20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จัดชั้นสงสัย</w:t>
            </w:r>
          </w:p>
        </w:tc>
        <w:tc>
          <w:tcPr>
            <w:tcW w:w="1108" w:type="dxa"/>
            <w:shd w:val="clear" w:color="auto" w:fill="auto"/>
          </w:tcPr>
          <w:p w14:paraId="7E86D9D2" w14:textId="77777777" w:rsidR="0089441E" w:rsidRPr="007A5235" w:rsidRDefault="0089441E" w:rsidP="0089441E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842</w:t>
            </w:r>
          </w:p>
        </w:tc>
        <w:tc>
          <w:tcPr>
            <w:tcW w:w="252" w:type="dxa"/>
            <w:shd w:val="clear" w:color="auto" w:fill="auto"/>
          </w:tcPr>
          <w:p w14:paraId="165F4D45" w14:textId="77777777" w:rsidR="0089441E" w:rsidRPr="007A5235" w:rsidRDefault="0089441E" w:rsidP="0089441E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61240CD5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5,898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3F0D2D22" w14:textId="77777777" w:rsidR="0089441E" w:rsidRPr="007A5235" w:rsidRDefault="0089441E" w:rsidP="0089441E">
            <w:pPr>
              <w:tabs>
                <w:tab w:val="decimal" w:pos="-378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77893E73" w14:textId="77777777" w:rsidR="0089441E" w:rsidRPr="007A5235" w:rsidRDefault="0089441E" w:rsidP="0089441E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672DBE75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0F071EF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52" w:type="dxa"/>
          </w:tcPr>
          <w:p w14:paraId="034FB917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247C63F9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52" w:type="dxa"/>
            <w:shd w:val="clear" w:color="auto" w:fill="auto"/>
          </w:tcPr>
          <w:p w14:paraId="53141F46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4600ACC7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455</w:t>
            </w:r>
          </w:p>
        </w:tc>
        <w:tc>
          <w:tcPr>
            <w:tcW w:w="280" w:type="dxa"/>
            <w:shd w:val="clear" w:color="auto" w:fill="auto"/>
          </w:tcPr>
          <w:p w14:paraId="22F11ACC" w14:textId="77777777" w:rsidR="0089441E" w:rsidRPr="007A5235" w:rsidRDefault="0089441E" w:rsidP="0089441E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shd w:val="clear" w:color="auto" w:fill="auto"/>
          </w:tcPr>
          <w:p w14:paraId="169DC90C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</w:tr>
      <w:tr w:rsidR="0089441E" w:rsidRPr="002A007A" w14:paraId="0D776D6B" w14:textId="77777777" w:rsidTr="0089441E">
        <w:tc>
          <w:tcPr>
            <w:tcW w:w="3960" w:type="dxa"/>
            <w:shd w:val="clear" w:color="auto" w:fill="auto"/>
          </w:tcPr>
          <w:p w14:paraId="4D33D02C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จัดชั้นสงสัยจะสูญ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</w:tcPr>
          <w:p w14:paraId="57C600C6" w14:textId="77777777" w:rsidR="0089441E" w:rsidRPr="007A5235" w:rsidRDefault="0089441E" w:rsidP="0089441E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184</w:t>
            </w:r>
          </w:p>
        </w:tc>
        <w:tc>
          <w:tcPr>
            <w:tcW w:w="252" w:type="dxa"/>
            <w:shd w:val="clear" w:color="auto" w:fill="auto"/>
          </w:tcPr>
          <w:p w14:paraId="62188F22" w14:textId="77777777" w:rsidR="0089441E" w:rsidRPr="007A5235" w:rsidRDefault="0089441E" w:rsidP="0089441E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6337F812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15,111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7534B9E1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02CBE9CC" w14:textId="77777777" w:rsidR="0089441E" w:rsidRPr="007A5235" w:rsidRDefault="0089441E" w:rsidP="0089441E">
            <w:pPr>
              <w:tabs>
                <w:tab w:val="decimal" w:pos="704"/>
                <w:tab w:val="left" w:pos="7650"/>
              </w:tabs>
              <w:suppressAutoHyphens/>
              <w:spacing w:after="0" w:line="240" w:lineRule="auto"/>
              <w:ind w:right="195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14:paraId="63D4F0BA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7B24038F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52" w:type="dxa"/>
          </w:tcPr>
          <w:p w14:paraId="2FA97CB0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421299B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190</w:t>
            </w:r>
          </w:p>
        </w:tc>
        <w:tc>
          <w:tcPr>
            <w:tcW w:w="252" w:type="dxa"/>
            <w:shd w:val="clear" w:color="auto" w:fill="auto"/>
          </w:tcPr>
          <w:p w14:paraId="5745E597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14:paraId="2F85BA3B" w14:textId="77777777" w:rsidR="0089441E" w:rsidRPr="007A5235" w:rsidRDefault="0089441E" w:rsidP="0089441E">
            <w:pPr>
              <w:tabs>
                <w:tab w:val="decimal" w:pos="702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046</w:t>
            </w:r>
          </w:p>
        </w:tc>
        <w:tc>
          <w:tcPr>
            <w:tcW w:w="280" w:type="dxa"/>
            <w:shd w:val="clear" w:color="auto" w:fill="auto"/>
          </w:tcPr>
          <w:p w14:paraId="3846443F" w14:textId="77777777" w:rsidR="0089441E" w:rsidRPr="007A5235" w:rsidRDefault="0089441E" w:rsidP="0089441E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7AB5046B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157</w:t>
            </w:r>
          </w:p>
        </w:tc>
      </w:tr>
      <w:tr w:rsidR="0089441E" w:rsidRPr="002A007A" w14:paraId="4743EFAB" w14:textId="77777777" w:rsidTr="0089441E">
        <w:tc>
          <w:tcPr>
            <w:tcW w:w="3960" w:type="dxa"/>
            <w:shd w:val="clear" w:color="auto" w:fill="auto"/>
          </w:tcPr>
          <w:p w14:paraId="39AD4EC1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1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8B31462" w14:textId="77777777" w:rsidR="0089441E" w:rsidRPr="007A5235" w:rsidRDefault="0089441E" w:rsidP="0089441E">
            <w:pPr>
              <w:suppressAutoHyphens/>
              <w:spacing w:after="0" w:line="240" w:lineRule="auto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892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646</w:t>
            </w:r>
          </w:p>
        </w:tc>
        <w:tc>
          <w:tcPr>
            <w:tcW w:w="252" w:type="dxa"/>
            <w:shd w:val="clear" w:color="auto" w:fill="auto"/>
          </w:tcPr>
          <w:p w14:paraId="1921DE61" w14:textId="77777777" w:rsidR="0089441E" w:rsidRPr="007A5235" w:rsidRDefault="0089441E" w:rsidP="0089441E">
            <w:pPr>
              <w:tabs>
                <w:tab w:val="decimal" w:pos="668"/>
                <w:tab w:val="decimal" w:pos="826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35CDC7F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9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1,818,237</w:t>
            </w:r>
          </w:p>
        </w:tc>
        <w:tc>
          <w:tcPr>
            <w:tcW w:w="238" w:type="dxa"/>
            <w:shd w:val="clear" w:color="auto" w:fill="auto"/>
          </w:tcPr>
          <w:p w14:paraId="5C83C2E3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45D854A2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1733A059" w14:textId="77777777" w:rsidR="0089441E" w:rsidRPr="007A5235" w:rsidRDefault="0089441E" w:rsidP="0089441E">
            <w:pPr>
              <w:tabs>
                <w:tab w:val="decimal" w:pos="882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29B337A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 w:hanging="16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52" w:type="dxa"/>
          </w:tcPr>
          <w:p w14:paraId="07128B31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D728F4B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219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252" w:type="dxa"/>
            <w:shd w:val="clear" w:color="auto" w:fill="auto"/>
          </w:tcPr>
          <w:p w14:paraId="5EF02ECC" w14:textId="77777777" w:rsidR="0089441E" w:rsidRPr="007A5235" w:rsidRDefault="0089441E" w:rsidP="0089441E">
            <w:pPr>
              <w:tabs>
                <w:tab w:val="decimal" w:pos="668"/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F40405F" w14:textId="77777777" w:rsidR="0089441E" w:rsidRPr="007A5235" w:rsidRDefault="0089441E" w:rsidP="0089441E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546</w:t>
            </w:r>
          </w:p>
        </w:tc>
        <w:tc>
          <w:tcPr>
            <w:tcW w:w="280" w:type="dxa"/>
            <w:shd w:val="clear" w:color="auto" w:fill="auto"/>
          </w:tcPr>
          <w:p w14:paraId="1EF24472" w14:textId="77777777" w:rsidR="0089441E" w:rsidRPr="007A5235" w:rsidRDefault="0089441E" w:rsidP="0089441E">
            <w:pPr>
              <w:tabs>
                <w:tab w:val="decimal" w:pos="414"/>
                <w:tab w:val="left" w:pos="7650"/>
              </w:tabs>
              <w:suppressAutoHyphens/>
              <w:snapToGrid w:val="0"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14:paraId="4F388B47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66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</w:p>
        </w:tc>
      </w:tr>
      <w:tr w:rsidR="0089441E" w:rsidRPr="002A007A" w14:paraId="50609110" w14:textId="77777777" w:rsidTr="00D629FB">
        <w:tc>
          <w:tcPr>
            <w:tcW w:w="5068" w:type="dxa"/>
            <w:gridSpan w:val="2"/>
            <w:shd w:val="clear" w:color="auto" w:fill="auto"/>
          </w:tcPr>
          <w:p w14:paraId="144E5AE6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14:paraId="1D01F2FD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6ED387AF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4409321F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2FD49851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09E43917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136EDCC8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1F18ABB1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07F6046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019D0F09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14:paraId="01568931" w14:textId="77777777" w:rsidR="0089441E" w:rsidRPr="007A5235" w:rsidRDefault="0089441E" w:rsidP="0089441E">
            <w:pPr>
              <w:tabs>
                <w:tab w:val="decimal" w:pos="1062"/>
                <w:tab w:val="left" w:pos="76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6FD9C3C3" w14:textId="77777777" w:rsidR="0089441E" w:rsidRPr="007A5235" w:rsidRDefault="0089441E" w:rsidP="0089441E">
            <w:pPr>
              <w:tabs>
                <w:tab w:val="decimal" w:pos="1062"/>
                <w:tab w:val="left" w:pos="76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10380691" w14:textId="77777777" w:rsidR="0089441E" w:rsidRPr="007A5235" w:rsidRDefault="0089441E" w:rsidP="0089441E">
            <w:pPr>
              <w:tabs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969</w:t>
            </w:r>
          </w:p>
        </w:tc>
      </w:tr>
      <w:tr w:rsidR="0089441E" w:rsidRPr="002A007A" w14:paraId="35EAABE7" w14:textId="77777777" w:rsidTr="00D629FB">
        <w:tc>
          <w:tcPr>
            <w:tcW w:w="3960" w:type="dxa"/>
            <w:shd w:val="clear" w:color="auto" w:fill="auto"/>
          </w:tcPr>
          <w:p w14:paraId="23A9E8FB" w14:textId="77777777" w:rsidR="0089441E" w:rsidRPr="007A5235" w:rsidRDefault="0089441E" w:rsidP="0089441E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108" w:type="dxa"/>
            <w:shd w:val="clear" w:color="auto" w:fill="auto"/>
          </w:tcPr>
          <w:p w14:paraId="485BBAAD" w14:textId="77777777" w:rsidR="0089441E" w:rsidRPr="007A5235" w:rsidRDefault="0089441E" w:rsidP="0089441E">
            <w:pPr>
              <w:tabs>
                <w:tab w:val="decimal" w:pos="832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0215625B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096AF8EE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67DC7AF5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32" w:type="dxa"/>
            <w:shd w:val="clear" w:color="auto" w:fill="auto"/>
          </w:tcPr>
          <w:p w14:paraId="1065F831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32EF2946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C0F221F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</w:tcPr>
          <w:p w14:paraId="0B9CC1E0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78" w:type="dxa"/>
          </w:tcPr>
          <w:p w14:paraId="17C67436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3364FA2F" w14:textId="77777777" w:rsidR="0089441E" w:rsidRPr="007A5235" w:rsidRDefault="0089441E" w:rsidP="0089441E">
            <w:pPr>
              <w:tabs>
                <w:tab w:val="decimal" w:pos="794"/>
                <w:tab w:val="left" w:pos="7650"/>
              </w:tabs>
              <w:suppressAutoHyphens/>
              <w:snapToGrid w:val="0"/>
              <w:spacing w:after="0" w:line="240" w:lineRule="auto"/>
              <w:ind w:left="-129" w:right="-105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shd w:val="clear" w:color="auto" w:fill="auto"/>
          </w:tcPr>
          <w:p w14:paraId="43DEAA40" w14:textId="77777777" w:rsidR="0089441E" w:rsidRPr="007A5235" w:rsidRDefault="0089441E" w:rsidP="0089441E">
            <w:pPr>
              <w:tabs>
                <w:tab w:val="decimal" w:pos="1062"/>
                <w:tab w:val="left" w:pos="76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80" w:type="dxa"/>
            <w:shd w:val="clear" w:color="auto" w:fill="auto"/>
          </w:tcPr>
          <w:p w14:paraId="50363689" w14:textId="77777777" w:rsidR="0089441E" w:rsidRPr="007A5235" w:rsidRDefault="0089441E" w:rsidP="0089441E">
            <w:pPr>
              <w:tabs>
                <w:tab w:val="decimal" w:pos="794"/>
                <w:tab w:val="decimal" w:pos="1062"/>
                <w:tab w:val="left" w:pos="76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AD70514" w14:textId="77777777" w:rsidR="0089441E" w:rsidRPr="007A5235" w:rsidRDefault="0089441E" w:rsidP="00D629FB">
            <w:pPr>
              <w:tabs>
                <w:tab w:val="decimal" w:pos="684"/>
                <w:tab w:val="left" w:pos="7650"/>
              </w:tabs>
              <w:suppressAutoHyphens/>
              <w:spacing w:after="0" w:line="240" w:lineRule="auto"/>
              <w:ind w:right="5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110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505</w:t>
            </w:r>
          </w:p>
        </w:tc>
      </w:tr>
    </w:tbl>
    <w:p w14:paraId="06D19C61" w14:textId="77777777" w:rsidR="0089441E" w:rsidRPr="007A5235" w:rsidRDefault="0089441E" w:rsidP="0089441E">
      <w:pPr>
        <w:tabs>
          <w:tab w:val="left" w:pos="360"/>
        </w:tabs>
        <w:suppressAutoHyphens/>
        <w:spacing w:after="0" w:line="240" w:lineRule="auto"/>
        <w:ind w:right="-25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58A30109" w14:textId="77777777" w:rsidR="00D629FB" w:rsidRDefault="00D629FB" w:rsidP="007A5235">
      <w:pPr>
        <w:tabs>
          <w:tab w:val="left" w:pos="360"/>
          <w:tab w:val="left" w:pos="810"/>
        </w:tabs>
        <w:suppressAutoHyphens/>
        <w:spacing w:after="0" w:line="240" w:lineRule="auto"/>
        <w:ind w:left="1314" w:right="-29" w:hanging="405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</w:p>
    <w:p w14:paraId="3268F873" w14:textId="006B8A6B" w:rsidR="0089441E" w:rsidRPr="007A5235" w:rsidRDefault="0089441E" w:rsidP="007A5235">
      <w:pPr>
        <w:tabs>
          <w:tab w:val="left" w:pos="360"/>
          <w:tab w:val="left" w:pos="810"/>
        </w:tabs>
        <w:suppressAutoHyphens/>
        <w:spacing w:after="0" w:line="240" w:lineRule="auto"/>
        <w:ind w:left="1314" w:right="-29" w:hanging="405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สุทธิจากมูลค่าหลักประกันที่เป็นเงินสดและรายการใกล้เคียงเงินสด</w:t>
      </w:r>
    </w:p>
    <w:p w14:paraId="00102B00" w14:textId="284CA6CD" w:rsidR="0089441E" w:rsidRPr="007A5235" w:rsidRDefault="0089441E" w:rsidP="007A5235">
      <w:pPr>
        <w:tabs>
          <w:tab w:val="left" w:pos="360"/>
        </w:tabs>
        <w:suppressAutoHyphens/>
        <w:spacing w:after="0" w:line="240" w:lineRule="auto"/>
        <w:ind w:left="1314" w:right="-29" w:hanging="405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 w:rsidRPr="007A5235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074E3C9A" w14:textId="1FA7C69D" w:rsidR="0089441E" w:rsidRPr="007A5235" w:rsidRDefault="0089441E" w:rsidP="007A5235">
      <w:pPr>
        <w:tabs>
          <w:tab w:val="left" w:pos="360"/>
        </w:tabs>
        <w:suppressAutoHyphens/>
        <w:spacing w:after="0" w:line="240" w:lineRule="auto"/>
        <w:ind w:left="1314" w:right="-25" w:hanging="405"/>
        <w:rPr>
          <w:rFonts w:asciiTheme="majorBidi" w:eastAsia="Times New Roman" w:hAnsiTheme="majorBidi" w:cs="Angsana New"/>
          <w:sz w:val="20"/>
          <w:szCs w:val="20"/>
          <w:cs/>
          <w:lang w:val="th-TH"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***</w:t>
      </w:r>
      <w:r w:rsidRPr="007A5235">
        <w:rPr>
          <w:rFonts w:asciiTheme="majorBidi" w:eastAsia="Times New Roman" w:hAnsiTheme="majorBidi" w:cstheme="majorBidi"/>
          <w:sz w:val="24"/>
          <w:szCs w:val="24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  <w:t>ไม่รวมค่าเผื่อการปรับมูลค่าจากการปรับโครงสร้างหนี้ที่มีปัญหา</w:t>
      </w:r>
    </w:p>
    <w:p w14:paraId="7241BFFA" w14:textId="6817AD26" w:rsidR="0089441E" w:rsidRPr="007A5235" w:rsidRDefault="0089441E" w:rsidP="004D566E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</w:pPr>
    </w:p>
    <w:p w14:paraId="3D06738E" w14:textId="77777777" w:rsidR="0089441E" w:rsidRPr="007A5235" w:rsidRDefault="0089441E" w:rsidP="004D566E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</w:pPr>
    </w:p>
    <w:p w14:paraId="489AFC67" w14:textId="5467BEE1" w:rsidR="0089441E" w:rsidRPr="007A5235" w:rsidRDefault="0089441E" w:rsidP="004D566E">
      <w:pPr>
        <w:tabs>
          <w:tab w:val="left" w:pos="360"/>
        </w:tabs>
        <w:suppressAutoHyphens/>
        <w:spacing w:after="0" w:line="240" w:lineRule="auto"/>
        <w:ind w:left="1170" w:right="-25" w:hanging="450"/>
        <w:rPr>
          <w:rFonts w:asciiTheme="majorBidi" w:eastAsia="Times New Roman" w:hAnsiTheme="majorBidi" w:cstheme="majorBidi"/>
          <w:sz w:val="20"/>
          <w:szCs w:val="20"/>
          <w:cs/>
          <w:lang w:val="th-TH" w:eastAsia="zh-CN"/>
        </w:rPr>
        <w:sectPr w:rsidR="0089441E" w:rsidRPr="007A5235" w:rsidSect="004D566E">
          <w:pgSz w:w="16834" w:h="11909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7CD1E4B0" w14:textId="3E728DDC" w:rsidR="004D566E" w:rsidRPr="007A5235" w:rsidRDefault="004D566E" w:rsidP="00720CAF">
      <w:pPr>
        <w:numPr>
          <w:ilvl w:val="1"/>
          <w:numId w:val="7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จำแนกตามประเภทธุรกิจและการจัดชั้น</w:t>
      </w:r>
    </w:p>
    <w:p w14:paraId="1B3F3C03" w14:textId="77777777" w:rsidR="004D566E" w:rsidRPr="007A5235" w:rsidRDefault="004D566E" w:rsidP="004D566E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highlight w:val="cyan"/>
          <w:lang w:eastAsia="zh-CN"/>
        </w:rPr>
      </w:pPr>
    </w:p>
    <w:tbl>
      <w:tblPr>
        <w:tblpPr w:leftFromText="180" w:rightFromText="180" w:vertAnchor="text" w:horzAnchor="margin" w:tblpY="46"/>
        <w:tblW w:w="101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4"/>
        <w:gridCol w:w="958"/>
        <w:gridCol w:w="41"/>
        <w:gridCol w:w="964"/>
        <w:gridCol w:w="62"/>
        <w:gridCol w:w="808"/>
        <w:gridCol w:w="21"/>
        <w:gridCol w:w="47"/>
        <w:gridCol w:w="932"/>
        <w:gridCol w:w="21"/>
        <w:gridCol w:w="73"/>
        <w:gridCol w:w="973"/>
        <w:gridCol w:w="69"/>
        <w:gridCol w:w="968"/>
        <w:gridCol w:w="67"/>
        <w:gridCol w:w="777"/>
        <w:gridCol w:w="14"/>
        <w:gridCol w:w="19"/>
      </w:tblGrid>
      <w:tr w:rsidR="00F575F9" w:rsidRPr="002A007A" w14:paraId="47931B82" w14:textId="77777777" w:rsidTr="007C63A0">
        <w:trPr>
          <w:gridAfter w:val="2"/>
          <w:wAfter w:w="33" w:type="dxa"/>
          <w:cantSplit/>
          <w:trHeight w:val="294"/>
        </w:trPr>
        <w:tc>
          <w:tcPr>
            <w:tcW w:w="2340" w:type="dxa"/>
            <w:vAlign w:val="bottom"/>
          </w:tcPr>
          <w:p w14:paraId="63EDED2B" w14:textId="77777777" w:rsidR="00F575F9" w:rsidRPr="007A5235" w:rsidRDefault="00F575F9" w:rsidP="004D566E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39B07FA9" w14:textId="77777777" w:rsidR="00F575F9" w:rsidRPr="007A5235" w:rsidRDefault="00F575F9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  <w:tc>
          <w:tcPr>
            <w:tcW w:w="3948" w:type="dxa"/>
            <w:gridSpan w:val="10"/>
          </w:tcPr>
          <w:p w14:paraId="7B60B1D4" w14:textId="77777777" w:rsidR="00F575F9" w:rsidRPr="007A5235" w:rsidRDefault="00F575F9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F575F9" w:rsidRPr="002A007A" w14:paraId="138E255C" w14:textId="77777777" w:rsidTr="007C63A0">
        <w:trPr>
          <w:cantSplit/>
          <w:trHeight w:val="294"/>
        </w:trPr>
        <w:tc>
          <w:tcPr>
            <w:tcW w:w="2340" w:type="dxa"/>
            <w:vAlign w:val="bottom"/>
          </w:tcPr>
          <w:p w14:paraId="7193300D" w14:textId="77777777" w:rsidR="00F575F9" w:rsidRPr="007A5235" w:rsidRDefault="00F575F9" w:rsidP="004D566E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57" w:type="dxa"/>
            <w:gridSpan w:val="7"/>
            <w:vAlign w:val="bottom"/>
            <w:hideMark/>
          </w:tcPr>
          <w:p w14:paraId="36A75D28" w14:textId="5F547C24" w:rsidR="00F575F9" w:rsidRPr="007A5235" w:rsidRDefault="00F575F9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มิถุนายน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21" w:type="dxa"/>
          </w:tcPr>
          <w:p w14:paraId="4DAD99E0" w14:textId="77777777" w:rsidR="00F575F9" w:rsidRPr="007A5235" w:rsidRDefault="00F575F9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927" w:type="dxa"/>
            <w:gridSpan w:val="9"/>
          </w:tcPr>
          <w:p w14:paraId="30AB0666" w14:textId="6F5076F2" w:rsidR="00F575F9" w:rsidRPr="007A5235" w:rsidRDefault="00F575F9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 xml:space="preserve"> มิถุนายน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33" w:type="dxa"/>
            <w:gridSpan w:val="2"/>
          </w:tcPr>
          <w:p w14:paraId="2C21462E" w14:textId="77777777" w:rsidR="00F575F9" w:rsidRPr="007A5235" w:rsidRDefault="00F575F9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4D566E" w:rsidRPr="002A007A" w14:paraId="61A4B05F" w14:textId="77777777" w:rsidTr="00F575F9">
        <w:trPr>
          <w:gridAfter w:val="1"/>
          <w:wAfter w:w="19" w:type="dxa"/>
          <w:cantSplit/>
          <w:trHeight w:val="335"/>
        </w:trPr>
        <w:tc>
          <w:tcPr>
            <w:tcW w:w="2340" w:type="dxa"/>
            <w:vAlign w:val="bottom"/>
          </w:tcPr>
          <w:p w14:paraId="4F3BFB4F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  <w:vAlign w:val="bottom"/>
            <w:hideMark/>
          </w:tcPr>
          <w:p w14:paraId="4B24EB14" w14:textId="0903E952" w:rsidR="004D566E" w:rsidRPr="00F575F9" w:rsidRDefault="00F575F9" w:rsidP="00F575F9">
            <w:pPr>
              <w:suppressAutoHyphens/>
              <w:spacing w:after="0" w:line="240" w:lineRule="auto"/>
              <w:ind w:right="-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4" w:type="dxa"/>
            <w:vAlign w:val="bottom"/>
          </w:tcPr>
          <w:p w14:paraId="625B2EE3" w14:textId="77777777" w:rsidR="004D566E" w:rsidRPr="007A5235" w:rsidRDefault="004D566E" w:rsidP="00F575F9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5F22A563" w14:textId="0FDB3EFB" w:rsidR="004D566E" w:rsidRPr="007A5235" w:rsidRDefault="00F575F9" w:rsidP="00F575F9">
            <w:pPr>
              <w:suppressAutoHyphens/>
              <w:spacing w:after="0" w:line="240" w:lineRule="auto"/>
              <w:ind w:left="-36" w:right="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  <w:vAlign w:val="bottom"/>
          </w:tcPr>
          <w:p w14:paraId="4F2FA885" w14:textId="77777777" w:rsidR="004D566E" w:rsidRPr="007A5235" w:rsidRDefault="004D566E" w:rsidP="00F575F9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1D3A9483" w14:textId="0406CB29" w:rsidR="004D566E" w:rsidRPr="007A5235" w:rsidRDefault="00F575F9" w:rsidP="00F575F9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  <w:vAlign w:val="bottom"/>
          </w:tcPr>
          <w:p w14:paraId="6B601FE2" w14:textId="77777777" w:rsidR="004D566E" w:rsidRPr="007A5235" w:rsidRDefault="004D566E" w:rsidP="00F575F9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  <w:hideMark/>
          </w:tcPr>
          <w:p w14:paraId="1569707C" w14:textId="77777777" w:rsidR="004D566E" w:rsidRPr="007A5235" w:rsidRDefault="004D566E" w:rsidP="00F575F9">
            <w:pPr>
              <w:suppressAutoHyphens/>
              <w:spacing w:after="0" w:line="240" w:lineRule="auto"/>
              <w:ind w:left="-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68" w:type="dxa"/>
            <w:gridSpan w:val="2"/>
            <w:vAlign w:val="bottom"/>
          </w:tcPr>
          <w:p w14:paraId="090CF587" w14:textId="77777777" w:rsidR="004D566E" w:rsidRPr="007A5235" w:rsidRDefault="004D566E" w:rsidP="00F575F9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51340386" w14:textId="29BB36EF" w:rsidR="004D566E" w:rsidRPr="007A5235" w:rsidRDefault="00F575F9" w:rsidP="00F575F9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1" w:type="dxa"/>
            <w:vAlign w:val="bottom"/>
          </w:tcPr>
          <w:p w14:paraId="53781075" w14:textId="77777777" w:rsidR="004D566E" w:rsidRPr="007A5235" w:rsidRDefault="004D566E" w:rsidP="00F575F9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  <w:vAlign w:val="bottom"/>
          </w:tcPr>
          <w:p w14:paraId="401C3E1B" w14:textId="77777777" w:rsidR="004D566E" w:rsidRPr="007A5235" w:rsidRDefault="004D566E" w:rsidP="00F575F9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3" w:type="dxa"/>
            <w:vAlign w:val="bottom"/>
          </w:tcPr>
          <w:p w14:paraId="16877757" w14:textId="089D1A2A" w:rsidR="004D566E" w:rsidRPr="007A5235" w:rsidRDefault="00F575F9" w:rsidP="00F575F9">
            <w:pPr>
              <w:suppressAutoHyphens/>
              <w:spacing w:after="0" w:line="240" w:lineRule="auto"/>
              <w:ind w:left="-9" w:right="-2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  <w:vAlign w:val="bottom"/>
          </w:tcPr>
          <w:p w14:paraId="65F9FCCD" w14:textId="77777777" w:rsidR="004D566E" w:rsidRPr="007A5235" w:rsidRDefault="004D566E" w:rsidP="00F575F9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62F638C8" w14:textId="6D7BE75A" w:rsidR="004D566E" w:rsidRPr="007A5235" w:rsidRDefault="00F575F9" w:rsidP="00F575F9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  <w:vAlign w:val="bottom"/>
          </w:tcPr>
          <w:p w14:paraId="1AED4B17" w14:textId="77777777" w:rsidR="004D566E" w:rsidRPr="007A5235" w:rsidRDefault="004D566E" w:rsidP="00F575F9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BC0E1D6" w14:textId="77777777" w:rsidR="004D566E" w:rsidRPr="007A5235" w:rsidRDefault="004D566E" w:rsidP="00F575F9">
            <w:pPr>
              <w:suppressAutoHyphens/>
              <w:spacing w:after="0" w:line="240" w:lineRule="auto"/>
              <w:ind w:left="-14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รวม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4D566E" w:rsidRPr="002A007A" w14:paraId="162EED7E" w14:textId="77777777" w:rsidTr="0089441E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060F206E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19" w:type="dxa"/>
            <w:gridSpan w:val="18"/>
            <w:vAlign w:val="bottom"/>
          </w:tcPr>
          <w:p w14:paraId="0D5BCF5D" w14:textId="77777777" w:rsidR="004D566E" w:rsidRPr="007A5235" w:rsidDel="005A5B95" w:rsidRDefault="004D566E" w:rsidP="004D566E">
            <w:pPr>
              <w:tabs>
                <w:tab w:val="decimal" w:pos="779"/>
              </w:tabs>
              <w:suppressAutoHyphens/>
              <w:spacing w:after="0" w:line="240" w:lineRule="auto"/>
              <w:ind w:right="-18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B97E85" w:rsidRPr="002A007A" w14:paraId="3E98DAC8" w14:textId="77777777" w:rsidTr="0089441E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</w:tcPr>
          <w:p w14:paraId="2159B1EC" w14:textId="77777777" w:rsidR="00B97E85" w:rsidRPr="007A5235" w:rsidRDefault="00B97E85" w:rsidP="00B97E85">
            <w:pPr>
              <w:suppressAutoHyphens/>
              <w:spacing w:after="0" w:line="240" w:lineRule="auto"/>
              <w:ind w:left="22" w:right="-184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80" w:type="dxa"/>
            <w:vAlign w:val="bottom"/>
          </w:tcPr>
          <w:p w14:paraId="090B7897" w14:textId="16A2A1EE" w:rsidR="00B97E85" w:rsidRPr="00151AC4" w:rsidRDefault="00B97E85" w:rsidP="00B97E85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13,897</w:t>
            </w:r>
          </w:p>
        </w:tc>
        <w:tc>
          <w:tcPr>
            <w:tcW w:w="44" w:type="dxa"/>
            <w:vAlign w:val="bottom"/>
          </w:tcPr>
          <w:p w14:paraId="181DE1C5" w14:textId="77777777" w:rsidR="00B97E85" w:rsidRPr="00151AC4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4D6AFCC9" w14:textId="782AF7A2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1,227</w:t>
            </w:r>
          </w:p>
        </w:tc>
        <w:tc>
          <w:tcPr>
            <w:tcW w:w="41" w:type="dxa"/>
            <w:vAlign w:val="bottom"/>
          </w:tcPr>
          <w:p w14:paraId="1C708A08" w14:textId="77777777" w:rsidR="00B97E85" w:rsidRPr="00151AC4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246C14AC" w14:textId="236AE954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3,614</w:t>
            </w:r>
          </w:p>
        </w:tc>
        <w:tc>
          <w:tcPr>
            <w:tcW w:w="62" w:type="dxa"/>
            <w:vAlign w:val="bottom"/>
          </w:tcPr>
          <w:p w14:paraId="6161D410" w14:textId="77777777" w:rsidR="00B97E85" w:rsidRPr="007A5235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011151E4" w14:textId="384770D5" w:rsidR="00B97E85" w:rsidRPr="00640A40" w:rsidRDefault="00B97E85" w:rsidP="00B97E85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18,738</w:t>
            </w:r>
          </w:p>
        </w:tc>
        <w:tc>
          <w:tcPr>
            <w:tcW w:w="68" w:type="dxa"/>
            <w:gridSpan w:val="2"/>
            <w:vAlign w:val="bottom"/>
          </w:tcPr>
          <w:p w14:paraId="107F56C5" w14:textId="77777777" w:rsidR="00B97E85" w:rsidRPr="007A5235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00308D3A" w14:textId="5D403C20" w:rsidR="00B97E85" w:rsidRPr="00B97E85" w:rsidRDefault="00B97E85" w:rsidP="00B97E85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13,840</w:t>
            </w:r>
          </w:p>
        </w:tc>
        <w:tc>
          <w:tcPr>
            <w:tcW w:w="21" w:type="dxa"/>
            <w:vAlign w:val="bottom"/>
          </w:tcPr>
          <w:p w14:paraId="61A697E3" w14:textId="77777777" w:rsidR="00B97E85" w:rsidRPr="00B97E85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4F1DCF4C" w14:textId="77777777" w:rsidR="00B97E85" w:rsidRPr="00B97E85" w:rsidRDefault="00B97E85" w:rsidP="00B97E85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45A66F66" w14:textId="57EB0ACE" w:rsidR="00B97E85" w:rsidRPr="00B97E85" w:rsidRDefault="00B97E85" w:rsidP="00B97E85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1,227</w:t>
            </w:r>
          </w:p>
        </w:tc>
        <w:tc>
          <w:tcPr>
            <w:tcW w:w="69" w:type="dxa"/>
            <w:vAlign w:val="bottom"/>
          </w:tcPr>
          <w:p w14:paraId="1D0C7F43" w14:textId="77777777" w:rsidR="00B97E85" w:rsidRPr="00B97E85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037AF3B4" w14:textId="6F0A6BD5" w:rsidR="00B97E85" w:rsidRPr="00B97E85" w:rsidRDefault="00B97E85" w:rsidP="00B97E85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3,614</w:t>
            </w:r>
          </w:p>
        </w:tc>
        <w:tc>
          <w:tcPr>
            <w:tcW w:w="67" w:type="dxa"/>
            <w:vAlign w:val="bottom"/>
          </w:tcPr>
          <w:p w14:paraId="1EE3E303" w14:textId="77777777" w:rsidR="00B97E85" w:rsidRPr="00B97E85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27889A6C" w14:textId="7D228FD4" w:rsidR="00B97E85" w:rsidRPr="00B97E85" w:rsidRDefault="00B97E85" w:rsidP="00B97E85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18,681</w:t>
            </w:r>
          </w:p>
        </w:tc>
      </w:tr>
      <w:tr w:rsidR="00B97E85" w:rsidRPr="002A007A" w14:paraId="26944BC4" w14:textId="77777777" w:rsidTr="006B3585">
        <w:trPr>
          <w:gridAfter w:val="1"/>
          <w:wAfter w:w="19" w:type="dxa"/>
          <w:cantSplit/>
          <w:trHeight w:val="272"/>
        </w:trPr>
        <w:tc>
          <w:tcPr>
            <w:tcW w:w="2340" w:type="dxa"/>
            <w:vAlign w:val="bottom"/>
            <w:hideMark/>
          </w:tcPr>
          <w:p w14:paraId="090DF151" w14:textId="59D65474" w:rsidR="00B97E85" w:rsidRPr="007A5235" w:rsidRDefault="00B97E85" w:rsidP="00B97E85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76EF6EEA" w14:textId="1310D0FF" w:rsidR="00B97E85" w:rsidRPr="00151AC4" w:rsidRDefault="00B97E85" w:rsidP="00B97E85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460,605</w:t>
            </w:r>
          </w:p>
        </w:tc>
        <w:tc>
          <w:tcPr>
            <w:tcW w:w="44" w:type="dxa"/>
          </w:tcPr>
          <w:p w14:paraId="5A7EF394" w14:textId="77777777" w:rsidR="00B97E85" w:rsidRPr="00151AC4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5353563F" w14:textId="072E7E50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81,396</w:t>
            </w:r>
          </w:p>
        </w:tc>
        <w:tc>
          <w:tcPr>
            <w:tcW w:w="41" w:type="dxa"/>
          </w:tcPr>
          <w:p w14:paraId="3F2094CA" w14:textId="77777777" w:rsidR="00B97E85" w:rsidRPr="00151AC4" w:rsidRDefault="00B97E85" w:rsidP="00B97E85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vAlign w:val="bottom"/>
          </w:tcPr>
          <w:p w14:paraId="5FF8E46B" w14:textId="1DB074F8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31,633</w:t>
            </w:r>
          </w:p>
        </w:tc>
        <w:tc>
          <w:tcPr>
            <w:tcW w:w="62" w:type="dxa"/>
            <w:vAlign w:val="bottom"/>
          </w:tcPr>
          <w:p w14:paraId="6A5FD14F" w14:textId="77777777" w:rsidR="00B97E85" w:rsidRPr="007A5235" w:rsidRDefault="00B97E85" w:rsidP="00B97E85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8EDA7E0" w14:textId="1C9A1F74" w:rsidR="00B97E85" w:rsidRPr="00640A40" w:rsidRDefault="00B97E85" w:rsidP="00B97E85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40A4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573,634</w:t>
            </w:r>
          </w:p>
        </w:tc>
        <w:tc>
          <w:tcPr>
            <w:tcW w:w="68" w:type="dxa"/>
            <w:gridSpan w:val="2"/>
            <w:vAlign w:val="bottom"/>
          </w:tcPr>
          <w:p w14:paraId="504E36F5" w14:textId="77777777" w:rsidR="00B97E85" w:rsidRPr="007A5235" w:rsidRDefault="00B97E85" w:rsidP="00B97E85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639F3523" w14:textId="4EDA9BF7" w:rsidR="00B97E85" w:rsidRPr="00B97E85" w:rsidRDefault="00B97E85" w:rsidP="00B97E85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458,258</w:t>
            </w:r>
          </w:p>
        </w:tc>
        <w:tc>
          <w:tcPr>
            <w:tcW w:w="21" w:type="dxa"/>
            <w:vAlign w:val="bottom"/>
          </w:tcPr>
          <w:p w14:paraId="6DC65B46" w14:textId="77777777" w:rsidR="00B97E85" w:rsidRPr="00B97E85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DA88B48" w14:textId="77777777" w:rsidR="00B97E85" w:rsidRPr="00B97E85" w:rsidRDefault="00B97E85" w:rsidP="00B97E85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75F436EC" w14:textId="30E9E459" w:rsidR="00B97E85" w:rsidRPr="00B97E85" w:rsidRDefault="00B97E85" w:rsidP="00B97E85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81,318</w:t>
            </w:r>
          </w:p>
        </w:tc>
        <w:tc>
          <w:tcPr>
            <w:tcW w:w="69" w:type="dxa"/>
            <w:vAlign w:val="bottom"/>
          </w:tcPr>
          <w:p w14:paraId="34EBFFFC" w14:textId="77777777" w:rsidR="00B97E85" w:rsidRPr="00B97E85" w:rsidRDefault="00B97E85" w:rsidP="00B97E85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vAlign w:val="bottom"/>
          </w:tcPr>
          <w:p w14:paraId="5CC830F3" w14:textId="3B3A8594" w:rsidR="00B97E85" w:rsidRPr="00B97E85" w:rsidRDefault="00B97E85" w:rsidP="00B97E85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31,365</w:t>
            </w:r>
          </w:p>
        </w:tc>
        <w:tc>
          <w:tcPr>
            <w:tcW w:w="67" w:type="dxa"/>
            <w:vAlign w:val="bottom"/>
          </w:tcPr>
          <w:p w14:paraId="070AC248" w14:textId="77777777" w:rsidR="00B97E85" w:rsidRPr="00B97E85" w:rsidRDefault="00B97E85" w:rsidP="00B97E85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2CBFC21" w14:textId="04DB4018" w:rsidR="00B97E85" w:rsidRPr="00B97E85" w:rsidDel="005A5B95" w:rsidRDefault="00B97E85" w:rsidP="00B97E85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570,941</w:t>
            </w:r>
          </w:p>
        </w:tc>
      </w:tr>
      <w:tr w:rsidR="00B97E85" w:rsidRPr="002A007A" w14:paraId="4FD230BB" w14:textId="77777777" w:rsidTr="006B3585">
        <w:trPr>
          <w:gridAfter w:val="1"/>
          <w:wAfter w:w="19" w:type="dxa"/>
          <w:cantSplit/>
          <w:trHeight w:val="299"/>
        </w:trPr>
        <w:tc>
          <w:tcPr>
            <w:tcW w:w="2340" w:type="dxa"/>
            <w:vAlign w:val="bottom"/>
            <w:hideMark/>
          </w:tcPr>
          <w:p w14:paraId="222B6683" w14:textId="16BE3196" w:rsidR="00B97E85" w:rsidRPr="007A5235" w:rsidRDefault="00B97E85" w:rsidP="00B97E85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76086DED" w14:textId="7FEE5F88" w:rsidR="00B97E85" w:rsidRPr="00151AC4" w:rsidRDefault="00B97E85" w:rsidP="00B97E85">
            <w:pPr>
              <w:tabs>
                <w:tab w:val="decimal" w:pos="898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154,075</w:t>
            </w:r>
          </w:p>
        </w:tc>
        <w:tc>
          <w:tcPr>
            <w:tcW w:w="44" w:type="dxa"/>
            <w:vAlign w:val="bottom"/>
          </w:tcPr>
          <w:p w14:paraId="3C6E2219" w14:textId="77777777" w:rsidR="00B97E85" w:rsidRPr="00151AC4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681EDC71" w14:textId="76D3EDD2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21,480</w:t>
            </w:r>
          </w:p>
        </w:tc>
        <w:tc>
          <w:tcPr>
            <w:tcW w:w="41" w:type="dxa"/>
            <w:vAlign w:val="bottom"/>
          </w:tcPr>
          <w:p w14:paraId="02FBC035" w14:textId="77777777" w:rsidR="00B97E85" w:rsidRPr="00151AC4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4" w:type="dxa"/>
          </w:tcPr>
          <w:p w14:paraId="0F096CFA" w14:textId="3B579696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12,408</w:t>
            </w:r>
          </w:p>
        </w:tc>
        <w:tc>
          <w:tcPr>
            <w:tcW w:w="62" w:type="dxa"/>
            <w:vAlign w:val="bottom"/>
          </w:tcPr>
          <w:p w14:paraId="77A65D61" w14:textId="77777777" w:rsidR="00B97E85" w:rsidRPr="007A5235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08" w:type="dxa"/>
          </w:tcPr>
          <w:p w14:paraId="445949AD" w14:textId="2C9410A6" w:rsidR="00B97E85" w:rsidRPr="00640A40" w:rsidRDefault="00B97E85" w:rsidP="00B97E85">
            <w:pPr>
              <w:tabs>
                <w:tab w:val="decimal" w:pos="736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0A4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187,963</w:t>
            </w:r>
          </w:p>
        </w:tc>
        <w:tc>
          <w:tcPr>
            <w:tcW w:w="68" w:type="dxa"/>
            <w:gridSpan w:val="2"/>
            <w:vAlign w:val="bottom"/>
          </w:tcPr>
          <w:p w14:paraId="306C3A01" w14:textId="77777777" w:rsidR="00B97E85" w:rsidRPr="007A5235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42FA0F21" w14:textId="242E4C53" w:rsidR="00B97E85" w:rsidRPr="00B97E85" w:rsidRDefault="00B97E85" w:rsidP="00B97E85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154,029</w:t>
            </w:r>
          </w:p>
        </w:tc>
        <w:tc>
          <w:tcPr>
            <w:tcW w:w="21" w:type="dxa"/>
            <w:vAlign w:val="bottom"/>
          </w:tcPr>
          <w:p w14:paraId="0E234BDE" w14:textId="77777777" w:rsidR="00B97E85" w:rsidRPr="00B97E85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7B22462E" w14:textId="77777777" w:rsidR="00B97E85" w:rsidRPr="00B97E85" w:rsidRDefault="00B97E85" w:rsidP="00B97E85">
            <w:pPr>
              <w:tabs>
                <w:tab w:val="decimal" w:pos="771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6CEB5E4D" w14:textId="4A849DE5" w:rsidR="00B97E85" w:rsidRPr="00B97E85" w:rsidRDefault="00B97E85" w:rsidP="00B97E85">
            <w:pPr>
              <w:tabs>
                <w:tab w:val="decimal" w:pos="90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21,480</w:t>
            </w:r>
          </w:p>
        </w:tc>
        <w:tc>
          <w:tcPr>
            <w:tcW w:w="69" w:type="dxa"/>
            <w:vAlign w:val="bottom"/>
          </w:tcPr>
          <w:p w14:paraId="1C8D9919" w14:textId="77777777" w:rsidR="00B97E85" w:rsidRPr="00B97E85" w:rsidRDefault="00B97E85" w:rsidP="00B97E85">
            <w:pPr>
              <w:tabs>
                <w:tab w:val="decimal" w:pos="627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8" w:type="dxa"/>
          </w:tcPr>
          <w:p w14:paraId="7F3727EC" w14:textId="0C1F28C5" w:rsidR="00B97E85" w:rsidRPr="00B97E85" w:rsidRDefault="00B97E85" w:rsidP="00B97E85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11,604</w:t>
            </w:r>
          </w:p>
        </w:tc>
        <w:tc>
          <w:tcPr>
            <w:tcW w:w="67" w:type="dxa"/>
            <w:vAlign w:val="bottom"/>
          </w:tcPr>
          <w:p w14:paraId="020392C2" w14:textId="77777777" w:rsidR="00B97E85" w:rsidRPr="00B97E85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</w:tcPr>
          <w:p w14:paraId="5E21C011" w14:textId="44FC1BAA" w:rsidR="00B97E85" w:rsidRPr="00B97E85" w:rsidRDefault="00B97E85" w:rsidP="00B97E85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187,113</w:t>
            </w:r>
          </w:p>
        </w:tc>
      </w:tr>
      <w:tr w:rsidR="00B97E85" w:rsidRPr="002A007A" w14:paraId="4DCAA41E" w14:textId="77777777" w:rsidTr="006B3585">
        <w:trPr>
          <w:gridAfter w:val="1"/>
          <w:wAfter w:w="19" w:type="dxa"/>
          <w:cantSplit/>
          <w:trHeight w:val="314"/>
        </w:trPr>
        <w:tc>
          <w:tcPr>
            <w:tcW w:w="2340" w:type="dxa"/>
            <w:vAlign w:val="bottom"/>
            <w:hideMark/>
          </w:tcPr>
          <w:p w14:paraId="4DA45DA2" w14:textId="62DFF663" w:rsidR="00B97E85" w:rsidRPr="007A5235" w:rsidRDefault="00B97E85" w:rsidP="00B97E85">
            <w:pPr>
              <w:suppressAutoHyphens/>
              <w:spacing w:after="0" w:line="240" w:lineRule="auto"/>
              <w:ind w:left="180" w:right="18" w:hanging="14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35A8F8AD" w14:textId="5BBA4F95" w:rsidR="00B97E85" w:rsidRPr="00151AC4" w:rsidRDefault="00B97E85" w:rsidP="00B97E85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332,995</w:t>
            </w:r>
          </w:p>
        </w:tc>
        <w:tc>
          <w:tcPr>
            <w:tcW w:w="44" w:type="dxa"/>
          </w:tcPr>
          <w:p w14:paraId="2E58E31C" w14:textId="77777777" w:rsidR="00B97E85" w:rsidRPr="00151AC4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230D6FFB" w14:textId="158BF7C0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25,720</w:t>
            </w:r>
          </w:p>
        </w:tc>
        <w:tc>
          <w:tcPr>
            <w:tcW w:w="41" w:type="dxa"/>
          </w:tcPr>
          <w:p w14:paraId="558DBC9C" w14:textId="77777777" w:rsidR="00B97E85" w:rsidRPr="00151AC4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</w:tcPr>
          <w:p w14:paraId="39899100" w14:textId="35AC3474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5,438</w:t>
            </w:r>
          </w:p>
        </w:tc>
        <w:tc>
          <w:tcPr>
            <w:tcW w:w="62" w:type="dxa"/>
            <w:vAlign w:val="bottom"/>
          </w:tcPr>
          <w:p w14:paraId="6D8C8F27" w14:textId="77777777" w:rsidR="00B97E85" w:rsidRPr="007A5235" w:rsidRDefault="00B97E85" w:rsidP="00B97E85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</w:tcPr>
          <w:p w14:paraId="445CC96C" w14:textId="474F692D" w:rsidR="00B97E85" w:rsidRPr="00640A40" w:rsidRDefault="00B97E85" w:rsidP="00B97E85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40A4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364,153</w:t>
            </w:r>
          </w:p>
        </w:tc>
        <w:tc>
          <w:tcPr>
            <w:tcW w:w="68" w:type="dxa"/>
            <w:gridSpan w:val="2"/>
            <w:vAlign w:val="bottom"/>
          </w:tcPr>
          <w:p w14:paraId="36A8109F" w14:textId="77777777" w:rsidR="00B97E85" w:rsidRPr="007A5235" w:rsidRDefault="00B97E85" w:rsidP="00B97E8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68927C2D" w14:textId="1F32D12A" w:rsidR="00B97E85" w:rsidRPr="00B97E85" w:rsidRDefault="00B97E85" w:rsidP="00B97E85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332,995</w:t>
            </w:r>
          </w:p>
        </w:tc>
        <w:tc>
          <w:tcPr>
            <w:tcW w:w="21" w:type="dxa"/>
            <w:vAlign w:val="bottom"/>
          </w:tcPr>
          <w:p w14:paraId="56B2B113" w14:textId="77777777" w:rsidR="00B97E85" w:rsidRPr="00B97E85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204000DE" w14:textId="77777777" w:rsidR="00B97E85" w:rsidRPr="00B97E85" w:rsidRDefault="00B97E85" w:rsidP="00B97E85">
            <w:pPr>
              <w:tabs>
                <w:tab w:val="decimal" w:pos="77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526E0BC1" w14:textId="02AC9C5C" w:rsidR="00B97E85" w:rsidRPr="00B97E85" w:rsidRDefault="00B97E85" w:rsidP="00B97E85">
            <w:pPr>
              <w:tabs>
                <w:tab w:val="decimal" w:pos="90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25,720</w:t>
            </w:r>
          </w:p>
        </w:tc>
        <w:tc>
          <w:tcPr>
            <w:tcW w:w="69" w:type="dxa"/>
            <w:vAlign w:val="bottom"/>
          </w:tcPr>
          <w:p w14:paraId="62C5D369" w14:textId="77777777" w:rsidR="00B97E85" w:rsidRPr="00B97E85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</w:tcPr>
          <w:p w14:paraId="5A4C5D5A" w14:textId="226BD0B4" w:rsidR="00B97E85" w:rsidRPr="00B97E85" w:rsidRDefault="00B97E85" w:rsidP="00B97E85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5,438</w:t>
            </w:r>
          </w:p>
        </w:tc>
        <w:tc>
          <w:tcPr>
            <w:tcW w:w="67" w:type="dxa"/>
            <w:vAlign w:val="bottom"/>
          </w:tcPr>
          <w:p w14:paraId="3EA6295A" w14:textId="77777777" w:rsidR="00B97E85" w:rsidRPr="00B97E85" w:rsidRDefault="00B97E85" w:rsidP="00B97E85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</w:tcPr>
          <w:p w14:paraId="078D2B81" w14:textId="59E5E06F" w:rsidR="00B97E85" w:rsidRPr="00B97E85" w:rsidRDefault="00B97E85" w:rsidP="00B97E85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364,153</w:t>
            </w:r>
          </w:p>
        </w:tc>
      </w:tr>
      <w:tr w:rsidR="00B97E85" w:rsidRPr="002A007A" w14:paraId="0D2B1F60" w14:textId="77777777" w:rsidTr="006B3585">
        <w:trPr>
          <w:gridAfter w:val="1"/>
          <w:wAfter w:w="19" w:type="dxa"/>
          <w:cantSplit/>
          <w:trHeight w:val="281"/>
        </w:trPr>
        <w:tc>
          <w:tcPr>
            <w:tcW w:w="2340" w:type="dxa"/>
            <w:vAlign w:val="bottom"/>
            <w:hideMark/>
          </w:tcPr>
          <w:p w14:paraId="7206EBD6" w14:textId="7D059303" w:rsidR="00B97E85" w:rsidRPr="007A5235" w:rsidRDefault="00B97E85" w:rsidP="00B97E85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0E9261E3" w14:textId="2A65065B" w:rsidR="00B97E85" w:rsidRPr="00151AC4" w:rsidRDefault="00B97E85" w:rsidP="00B97E85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477,041</w:t>
            </w:r>
          </w:p>
        </w:tc>
        <w:tc>
          <w:tcPr>
            <w:tcW w:w="44" w:type="dxa"/>
            <w:vAlign w:val="bottom"/>
          </w:tcPr>
          <w:p w14:paraId="20C1FFBC" w14:textId="77777777" w:rsidR="00B97E85" w:rsidRPr="00151AC4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vAlign w:val="bottom"/>
          </w:tcPr>
          <w:p w14:paraId="4D7C8099" w14:textId="00B19E17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52,961</w:t>
            </w:r>
          </w:p>
        </w:tc>
        <w:tc>
          <w:tcPr>
            <w:tcW w:w="41" w:type="dxa"/>
            <w:vAlign w:val="bottom"/>
          </w:tcPr>
          <w:p w14:paraId="3C5E5B5A" w14:textId="77777777" w:rsidR="00B97E85" w:rsidRPr="00151AC4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</w:tcPr>
          <w:p w14:paraId="0AE36982" w14:textId="390A8158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15,742</w:t>
            </w:r>
          </w:p>
        </w:tc>
        <w:tc>
          <w:tcPr>
            <w:tcW w:w="62" w:type="dxa"/>
            <w:vAlign w:val="bottom"/>
          </w:tcPr>
          <w:p w14:paraId="51536396" w14:textId="77777777" w:rsidR="00B97E85" w:rsidRPr="007A5235" w:rsidRDefault="00B97E85" w:rsidP="00B97E85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</w:tcPr>
          <w:p w14:paraId="072056A6" w14:textId="4C82B804" w:rsidR="00B97E85" w:rsidRPr="00640A40" w:rsidRDefault="00B97E85" w:rsidP="00B97E85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40A4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545,744</w:t>
            </w:r>
          </w:p>
        </w:tc>
        <w:tc>
          <w:tcPr>
            <w:tcW w:w="68" w:type="dxa"/>
            <w:gridSpan w:val="2"/>
            <w:vAlign w:val="bottom"/>
          </w:tcPr>
          <w:p w14:paraId="7EA8DA05" w14:textId="77777777" w:rsidR="00B97E85" w:rsidRPr="007A5235" w:rsidRDefault="00B97E85" w:rsidP="00B97E8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vAlign w:val="bottom"/>
          </w:tcPr>
          <w:p w14:paraId="2EC0E91B" w14:textId="7B8EF6E5" w:rsidR="00B97E85" w:rsidRPr="00B97E85" w:rsidRDefault="00B97E85" w:rsidP="00B97E85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476,992</w:t>
            </w:r>
          </w:p>
        </w:tc>
        <w:tc>
          <w:tcPr>
            <w:tcW w:w="21" w:type="dxa"/>
            <w:vAlign w:val="bottom"/>
          </w:tcPr>
          <w:p w14:paraId="39BB6AE1" w14:textId="77777777" w:rsidR="00B97E85" w:rsidRPr="00B97E85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66000ACF" w14:textId="77777777" w:rsidR="00B97E85" w:rsidRPr="00B97E85" w:rsidRDefault="00B97E85" w:rsidP="00B97E85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vAlign w:val="bottom"/>
          </w:tcPr>
          <w:p w14:paraId="2AAB9592" w14:textId="32F71A10" w:rsidR="00B97E85" w:rsidRPr="00B97E85" w:rsidRDefault="00B97E85" w:rsidP="00B97E85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52,961</w:t>
            </w:r>
          </w:p>
        </w:tc>
        <w:tc>
          <w:tcPr>
            <w:tcW w:w="69" w:type="dxa"/>
            <w:vAlign w:val="bottom"/>
          </w:tcPr>
          <w:p w14:paraId="1395CADF" w14:textId="77777777" w:rsidR="00B97E85" w:rsidRPr="00B97E85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</w:tcPr>
          <w:p w14:paraId="749495C4" w14:textId="1D3259A4" w:rsidR="00B97E85" w:rsidRPr="00B97E85" w:rsidRDefault="00B97E85" w:rsidP="00B97E85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15,742</w:t>
            </w:r>
          </w:p>
        </w:tc>
        <w:tc>
          <w:tcPr>
            <w:tcW w:w="67" w:type="dxa"/>
            <w:vAlign w:val="bottom"/>
          </w:tcPr>
          <w:p w14:paraId="0342685C" w14:textId="77777777" w:rsidR="00B97E85" w:rsidRPr="00B97E85" w:rsidRDefault="00B97E85" w:rsidP="00B97E85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</w:tcPr>
          <w:p w14:paraId="25AA311E" w14:textId="0EBCD35F" w:rsidR="00B97E85" w:rsidRPr="00B97E85" w:rsidDel="005A5B95" w:rsidRDefault="00B97E85" w:rsidP="00B97E85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545,695</w:t>
            </w:r>
          </w:p>
        </w:tc>
      </w:tr>
      <w:tr w:rsidR="00B97E85" w:rsidRPr="002A007A" w14:paraId="2E2653C3" w14:textId="77777777" w:rsidTr="006B3585">
        <w:trPr>
          <w:gridAfter w:val="1"/>
          <w:wAfter w:w="19" w:type="dxa"/>
          <w:cantSplit/>
          <w:trHeight w:val="294"/>
        </w:trPr>
        <w:tc>
          <w:tcPr>
            <w:tcW w:w="2340" w:type="dxa"/>
            <w:vAlign w:val="bottom"/>
            <w:hideMark/>
          </w:tcPr>
          <w:p w14:paraId="4A5F5754" w14:textId="67A70D79" w:rsidR="00B97E85" w:rsidRPr="007A5235" w:rsidRDefault="00B97E85" w:rsidP="00B97E85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A606DC" w14:textId="6310CE28" w:rsidR="00B97E85" w:rsidRPr="00151AC4" w:rsidRDefault="00B97E85" w:rsidP="00B97E85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405,237</w:t>
            </w:r>
          </w:p>
        </w:tc>
        <w:tc>
          <w:tcPr>
            <w:tcW w:w="44" w:type="dxa"/>
            <w:vAlign w:val="bottom"/>
          </w:tcPr>
          <w:p w14:paraId="6A61FB7D" w14:textId="77777777" w:rsidR="00B97E85" w:rsidRPr="00151AC4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BF9D4E2" w14:textId="16C1BAE3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38,155</w:t>
            </w:r>
          </w:p>
        </w:tc>
        <w:tc>
          <w:tcPr>
            <w:tcW w:w="41" w:type="dxa"/>
            <w:vAlign w:val="bottom"/>
          </w:tcPr>
          <w:p w14:paraId="4A68C036" w14:textId="77777777" w:rsidR="00B97E85" w:rsidRPr="00151AC4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A2B6DA" w14:textId="212B4E97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10,761</w:t>
            </w:r>
          </w:p>
        </w:tc>
        <w:tc>
          <w:tcPr>
            <w:tcW w:w="62" w:type="dxa"/>
            <w:vAlign w:val="bottom"/>
          </w:tcPr>
          <w:p w14:paraId="104D9DDE" w14:textId="77777777" w:rsidR="00B97E85" w:rsidRPr="007A5235" w:rsidRDefault="00B97E85" w:rsidP="00B97E85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AE0ADE" w14:textId="4DDA5508" w:rsidR="00B97E85" w:rsidRPr="00640A40" w:rsidRDefault="00B97E85" w:rsidP="00B97E85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40A40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454,153</w:t>
            </w:r>
          </w:p>
        </w:tc>
        <w:tc>
          <w:tcPr>
            <w:tcW w:w="68" w:type="dxa"/>
            <w:gridSpan w:val="2"/>
            <w:vAlign w:val="bottom"/>
          </w:tcPr>
          <w:p w14:paraId="0BE3A97D" w14:textId="77777777" w:rsidR="00B97E85" w:rsidRPr="007A5235" w:rsidRDefault="00B97E85" w:rsidP="00B97E8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E9D4C9" w14:textId="36A2A9B3" w:rsidR="00B97E85" w:rsidRPr="00B97E85" w:rsidRDefault="00B97E85" w:rsidP="00B97E85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403,625</w:t>
            </w:r>
          </w:p>
        </w:tc>
        <w:tc>
          <w:tcPr>
            <w:tcW w:w="21" w:type="dxa"/>
            <w:vAlign w:val="bottom"/>
          </w:tcPr>
          <w:p w14:paraId="2094FB96" w14:textId="77777777" w:rsidR="00B97E85" w:rsidRPr="00B97E85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0E8477CC" w14:textId="77777777" w:rsidR="00B97E85" w:rsidRPr="00B97E85" w:rsidRDefault="00B97E85" w:rsidP="00B97E85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F47978" w14:textId="7C9B84D0" w:rsidR="00B97E85" w:rsidRPr="00B97E85" w:rsidRDefault="00B97E85" w:rsidP="00B97E85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38,15</w:t>
            </w:r>
            <w:r w:rsidR="0009633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</w:t>
            </w:r>
          </w:p>
        </w:tc>
        <w:tc>
          <w:tcPr>
            <w:tcW w:w="69" w:type="dxa"/>
            <w:vAlign w:val="bottom"/>
          </w:tcPr>
          <w:p w14:paraId="5FE4B873" w14:textId="77777777" w:rsidR="00B97E85" w:rsidRPr="00B97E85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84F508" w14:textId="2CA1D834" w:rsidR="00B97E85" w:rsidRPr="00B97E85" w:rsidRDefault="00B97E85" w:rsidP="00B97E85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10,69</w:t>
            </w:r>
            <w:r w:rsidR="00C058F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6</w:t>
            </w:r>
          </w:p>
        </w:tc>
        <w:tc>
          <w:tcPr>
            <w:tcW w:w="67" w:type="dxa"/>
            <w:vAlign w:val="bottom"/>
          </w:tcPr>
          <w:p w14:paraId="5BB92B44" w14:textId="77777777" w:rsidR="00B97E85" w:rsidRPr="00B97E85" w:rsidRDefault="00B97E85" w:rsidP="00B97E85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69BDB71A" w14:textId="593BD6AA" w:rsidR="00B97E85" w:rsidRPr="00B97E85" w:rsidDel="005A5B95" w:rsidRDefault="00B97E85" w:rsidP="00B97E85">
            <w:pPr>
              <w:tabs>
                <w:tab w:val="decimal" w:pos="714"/>
              </w:tabs>
              <w:suppressAutoHyphens/>
              <w:spacing w:after="0" w:line="240" w:lineRule="auto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452,473</w:t>
            </w:r>
          </w:p>
        </w:tc>
      </w:tr>
      <w:tr w:rsidR="00B97E85" w:rsidRPr="002A007A" w14:paraId="4CF51546" w14:textId="77777777" w:rsidTr="006B3585">
        <w:trPr>
          <w:gridAfter w:val="1"/>
          <w:wAfter w:w="19" w:type="dxa"/>
          <w:cantSplit/>
          <w:trHeight w:val="304"/>
        </w:trPr>
        <w:tc>
          <w:tcPr>
            <w:tcW w:w="2340" w:type="dxa"/>
            <w:vAlign w:val="bottom"/>
            <w:hideMark/>
          </w:tcPr>
          <w:p w14:paraId="0F682839" w14:textId="1C85EF58" w:rsidR="00B97E85" w:rsidRPr="007A5235" w:rsidRDefault="00B97E85" w:rsidP="00B97E85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9DBD804" w14:textId="1572AC35" w:rsidR="00B97E85" w:rsidRPr="00151AC4" w:rsidRDefault="00B97E85" w:rsidP="00B97E85">
            <w:pPr>
              <w:tabs>
                <w:tab w:val="decimal" w:pos="89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1,843,850</w:t>
            </w:r>
          </w:p>
        </w:tc>
        <w:tc>
          <w:tcPr>
            <w:tcW w:w="44" w:type="dxa"/>
            <w:vAlign w:val="bottom"/>
          </w:tcPr>
          <w:p w14:paraId="71FAEBF7" w14:textId="77777777" w:rsidR="00B97E85" w:rsidRPr="00151AC4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23B4CC1" w14:textId="6B452D51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220,939</w:t>
            </w:r>
          </w:p>
        </w:tc>
        <w:tc>
          <w:tcPr>
            <w:tcW w:w="41" w:type="dxa"/>
            <w:vAlign w:val="bottom"/>
          </w:tcPr>
          <w:p w14:paraId="77FC62D9" w14:textId="77777777" w:rsidR="00B97E85" w:rsidRPr="00151AC4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8691DC3" w14:textId="57E861E1" w:rsidR="00B97E85" w:rsidRPr="00151AC4" w:rsidRDefault="00B97E85" w:rsidP="00B97E85">
            <w:pPr>
              <w:tabs>
                <w:tab w:val="decimal" w:pos="862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51AC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79,596</w:t>
            </w:r>
          </w:p>
        </w:tc>
        <w:tc>
          <w:tcPr>
            <w:tcW w:w="62" w:type="dxa"/>
            <w:vAlign w:val="bottom"/>
          </w:tcPr>
          <w:p w14:paraId="63A7904A" w14:textId="77777777" w:rsidR="00B97E85" w:rsidRPr="007A5235" w:rsidRDefault="00B97E85" w:rsidP="00B97E85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E57478B" w14:textId="4BFCFD1B" w:rsidR="00B97E85" w:rsidRPr="00640A40" w:rsidRDefault="00B97E85" w:rsidP="00B97E85">
            <w:pPr>
              <w:tabs>
                <w:tab w:val="decimal" w:pos="736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40A4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2,144,385</w:t>
            </w:r>
          </w:p>
        </w:tc>
        <w:tc>
          <w:tcPr>
            <w:tcW w:w="68" w:type="dxa"/>
            <w:gridSpan w:val="2"/>
            <w:vAlign w:val="bottom"/>
          </w:tcPr>
          <w:p w14:paraId="65605F1C" w14:textId="77777777" w:rsidR="00B97E85" w:rsidRPr="007A5235" w:rsidRDefault="00B97E85" w:rsidP="00B97E85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D2D972E" w14:textId="19551145" w:rsidR="00B97E85" w:rsidRPr="00B97E85" w:rsidRDefault="00B97E85" w:rsidP="00B97E85">
            <w:pPr>
              <w:tabs>
                <w:tab w:val="decimal" w:pos="849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1,839,739</w:t>
            </w:r>
          </w:p>
        </w:tc>
        <w:tc>
          <w:tcPr>
            <w:tcW w:w="21" w:type="dxa"/>
            <w:vAlign w:val="bottom"/>
          </w:tcPr>
          <w:p w14:paraId="190D89AB" w14:textId="77777777" w:rsidR="00B97E85" w:rsidRPr="00B97E85" w:rsidRDefault="00B97E85" w:rsidP="00B97E85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3" w:type="dxa"/>
          </w:tcPr>
          <w:p w14:paraId="37672350" w14:textId="77777777" w:rsidR="00B97E85" w:rsidRPr="00B97E85" w:rsidRDefault="00B97E85" w:rsidP="00B97E85">
            <w:pPr>
              <w:tabs>
                <w:tab w:val="decimal" w:pos="771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AC284C4" w14:textId="277A7E2B" w:rsidR="00B97E85" w:rsidRPr="00B97E85" w:rsidRDefault="00B97E85" w:rsidP="00B97E85">
            <w:pPr>
              <w:tabs>
                <w:tab w:val="decimal" w:pos="902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220,85</w:t>
            </w:r>
            <w:r w:rsidR="0009633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8</w:t>
            </w:r>
          </w:p>
        </w:tc>
        <w:tc>
          <w:tcPr>
            <w:tcW w:w="69" w:type="dxa"/>
            <w:vAlign w:val="bottom"/>
          </w:tcPr>
          <w:p w14:paraId="636BF85E" w14:textId="77777777" w:rsidR="00B97E85" w:rsidRPr="00B97E85" w:rsidRDefault="00B97E85" w:rsidP="00B97E85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B96" w14:textId="1C0656F9" w:rsidR="00B97E85" w:rsidRPr="00B97E85" w:rsidRDefault="00B97E85" w:rsidP="00B97E85">
            <w:pPr>
              <w:tabs>
                <w:tab w:val="decimal" w:pos="853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78,4</w:t>
            </w:r>
            <w:r w:rsidR="00C058F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59</w:t>
            </w:r>
          </w:p>
        </w:tc>
        <w:tc>
          <w:tcPr>
            <w:tcW w:w="67" w:type="dxa"/>
            <w:vAlign w:val="bottom"/>
          </w:tcPr>
          <w:p w14:paraId="41DD4060" w14:textId="77777777" w:rsidR="00B97E85" w:rsidRPr="00B97E85" w:rsidRDefault="00B97E85" w:rsidP="00B97E85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FB7645" w14:textId="5F3F5AA9" w:rsidR="00B97E85" w:rsidRPr="00B97E85" w:rsidDel="005A5B95" w:rsidRDefault="00B97E85" w:rsidP="00B97E85">
            <w:pPr>
              <w:tabs>
                <w:tab w:val="decimal" w:pos="714"/>
              </w:tabs>
              <w:suppressAutoHyphens/>
              <w:spacing w:after="0"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97E8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2,139,056</w:t>
            </w:r>
          </w:p>
        </w:tc>
      </w:tr>
    </w:tbl>
    <w:p w14:paraId="67A9EF2B" w14:textId="77777777" w:rsidR="00D629FB" w:rsidRPr="00D629FB" w:rsidRDefault="00D629FB" w:rsidP="004D566E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</w:pPr>
    </w:p>
    <w:p w14:paraId="713E00F5" w14:textId="4FD5F741" w:rsidR="004D566E" w:rsidRPr="007A5235" w:rsidRDefault="00D629FB" w:rsidP="004D566E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="004D566E"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="004D566E" w:rsidRPr="007A5235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ไม่รวมดอกเบี้ยค้างรับและรายได้ดอกเบี้ยที่ยังไม่ถึงกำหนดชำระ</w:t>
      </w:r>
    </w:p>
    <w:p w14:paraId="72B7B1BC" w14:textId="77777777" w:rsidR="004D566E" w:rsidRPr="007A5235" w:rsidRDefault="004D566E" w:rsidP="004D566E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highlight w:val="cyan"/>
          <w:lang w:eastAsia="zh-CN"/>
        </w:rPr>
      </w:pPr>
    </w:p>
    <w:tbl>
      <w:tblPr>
        <w:tblW w:w="101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9"/>
        <w:gridCol w:w="708"/>
        <w:gridCol w:w="79"/>
        <w:gridCol w:w="624"/>
        <w:gridCol w:w="84"/>
        <w:gridCol w:w="575"/>
        <w:gridCol w:w="103"/>
        <w:gridCol w:w="617"/>
        <w:gridCol w:w="71"/>
        <w:gridCol w:w="590"/>
        <w:gridCol w:w="89"/>
        <w:gridCol w:w="649"/>
        <w:gridCol w:w="38"/>
        <w:gridCol w:w="42"/>
        <w:gridCol w:w="728"/>
        <w:gridCol w:w="42"/>
        <w:gridCol w:w="671"/>
        <w:gridCol w:w="92"/>
        <w:gridCol w:w="578"/>
        <w:gridCol w:w="89"/>
        <w:gridCol w:w="625"/>
        <w:gridCol w:w="80"/>
        <w:gridCol w:w="588"/>
        <w:gridCol w:w="103"/>
        <w:gridCol w:w="721"/>
        <w:gridCol w:w="11"/>
      </w:tblGrid>
      <w:tr w:rsidR="004D566E" w:rsidRPr="002A007A" w14:paraId="626667D7" w14:textId="77777777" w:rsidTr="0089441E">
        <w:trPr>
          <w:cantSplit/>
          <w:trHeight w:val="301"/>
        </w:trPr>
        <w:tc>
          <w:tcPr>
            <w:tcW w:w="1599" w:type="dxa"/>
            <w:vAlign w:val="bottom"/>
          </w:tcPr>
          <w:p w14:paraId="51D21449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69" w:type="dxa"/>
            <w:gridSpan w:val="13"/>
            <w:vAlign w:val="bottom"/>
            <w:hideMark/>
          </w:tcPr>
          <w:p w14:paraId="03610C7D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  <w:tc>
          <w:tcPr>
            <w:tcW w:w="4328" w:type="dxa"/>
            <w:gridSpan w:val="12"/>
            <w:hideMark/>
          </w:tcPr>
          <w:p w14:paraId="3D28D454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4D566E" w:rsidRPr="002A007A" w14:paraId="331BFB57" w14:textId="77777777" w:rsidTr="0089441E">
        <w:trPr>
          <w:cantSplit/>
          <w:trHeight w:val="280"/>
        </w:trPr>
        <w:tc>
          <w:tcPr>
            <w:tcW w:w="1599" w:type="dxa"/>
            <w:vAlign w:val="bottom"/>
          </w:tcPr>
          <w:p w14:paraId="0DAA8E55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189" w:type="dxa"/>
            <w:gridSpan w:val="11"/>
            <w:vAlign w:val="bottom"/>
            <w:hideMark/>
          </w:tcPr>
          <w:p w14:paraId="63230395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2562</w:t>
            </w:r>
          </w:p>
        </w:tc>
        <w:tc>
          <w:tcPr>
            <w:tcW w:w="38" w:type="dxa"/>
          </w:tcPr>
          <w:p w14:paraId="514D478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1CBD6B5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328" w:type="dxa"/>
            <w:gridSpan w:val="12"/>
            <w:vAlign w:val="bottom"/>
            <w:hideMark/>
          </w:tcPr>
          <w:p w14:paraId="29CCDBE0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2562</w:t>
            </w:r>
          </w:p>
        </w:tc>
      </w:tr>
      <w:tr w:rsidR="004D566E" w:rsidRPr="002A007A" w14:paraId="21FDA7B9" w14:textId="77777777" w:rsidTr="0089441E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</w:tcPr>
          <w:p w14:paraId="5385FFB6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8" w:type="dxa"/>
            <w:vAlign w:val="bottom"/>
          </w:tcPr>
          <w:p w14:paraId="56AFD16B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</w:tcPr>
          <w:p w14:paraId="3201C9B8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hideMark/>
          </w:tcPr>
          <w:p w14:paraId="09A45524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กล่าวถึง</w:t>
            </w:r>
          </w:p>
        </w:tc>
        <w:tc>
          <w:tcPr>
            <w:tcW w:w="84" w:type="dxa"/>
          </w:tcPr>
          <w:p w14:paraId="0062E986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hideMark/>
          </w:tcPr>
          <w:p w14:paraId="6DA569EE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ต่ำกว่า</w:t>
            </w:r>
          </w:p>
        </w:tc>
        <w:tc>
          <w:tcPr>
            <w:tcW w:w="103" w:type="dxa"/>
          </w:tcPr>
          <w:p w14:paraId="7DDDCEC3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41520E71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</w:tcPr>
          <w:p w14:paraId="0400EBC8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hideMark/>
          </w:tcPr>
          <w:p w14:paraId="32620C42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89" w:type="dxa"/>
          </w:tcPr>
          <w:p w14:paraId="767D0715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358598EE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6148B64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3D86B1F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73672713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575300E2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hideMark/>
          </w:tcPr>
          <w:p w14:paraId="2655B70B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กล่าวถึง</w:t>
            </w:r>
          </w:p>
        </w:tc>
        <w:tc>
          <w:tcPr>
            <w:tcW w:w="92" w:type="dxa"/>
          </w:tcPr>
          <w:p w14:paraId="415BEBC6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hideMark/>
          </w:tcPr>
          <w:p w14:paraId="7E70EF68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ต่ำกว่า</w:t>
            </w:r>
          </w:p>
        </w:tc>
        <w:tc>
          <w:tcPr>
            <w:tcW w:w="89" w:type="dxa"/>
          </w:tcPr>
          <w:p w14:paraId="4D9D58E0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28675907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</w:tcPr>
          <w:p w14:paraId="1FCF183E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hideMark/>
          </w:tcPr>
          <w:p w14:paraId="66E1CCED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103" w:type="dxa"/>
          </w:tcPr>
          <w:p w14:paraId="7F7F8818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5A95056A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4D566E" w:rsidRPr="002A007A" w14:paraId="71E75C2D" w14:textId="77777777" w:rsidTr="0089441E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</w:tcPr>
          <w:p w14:paraId="1B18337C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8" w:type="dxa"/>
            <w:hideMark/>
          </w:tcPr>
          <w:p w14:paraId="0A7BD645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ปกติ</w:t>
            </w:r>
          </w:p>
        </w:tc>
        <w:tc>
          <w:tcPr>
            <w:tcW w:w="79" w:type="dxa"/>
          </w:tcPr>
          <w:p w14:paraId="4BD7CDB6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hideMark/>
          </w:tcPr>
          <w:p w14:paraId="30FBA53F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เป็นพิเศษ</w:t>
            </w:r>
          </w:p>
        </w:tc>
        <w:tc>
          <w:tcPr>
            <w:tcW w:w="84" w:type="dxa"/>
          </w:tcPr>
          <w:p w14:paraId="40FF2B77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hideMark/>
          </w:tcPr>
          <w:p w14:paraId="18335C4F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มาตรฐาน</w:t>
            </w:r>
          </w:p>
        </w:tc>
        <w:tc>
          <w:tcPr>
            <w:tcW w:w="103" w:type="dxa"/>
          </w:tcPr>
          <w:p w14:paraId="056901A5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hideMark/>
          </w:tcPr>
          <w:p w14:paraId="2870BA3C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71" w:type="dxa"/>
          </w:tcPr>
          <w:p w14:paraId="07A5587B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hideMark/>
          </w:tcPr>
          <w:p w14:paraId="6D402180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จะสูญ</w:t>
            </w:r>
          </w:p>
        </w:tc>
        <w:tc>
          <w:tcPr>
            <w:tcW w:w="89" w:type="dxa"/>
          </w:tcPr>
          <w:p w14:paraId="50521BE4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hideMark/>
          </w:tcPr>
          <w:p w14:paraId="7904E559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38" w:type="dxa"/>
          </w:tcPr>
          <w:p w14:paraId="4BDF7A4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57629B7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hideMark/>
          </w:tcPr>
          <w:p w14:paraId="7CF3A588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ปกติ</w:t>
            </w:r>
          </w:p>
        </w:tc>
        <w:tc>
          <w:tcPr>
            <w:tcW w:w="42" w:type="dxa"/>
          </w:tcPr>
          <w:p w14:paraId="2A22492B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hideMark/>
          </w:tcPr>
          <w:p w14:paraId="005DCCB8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เป็นพิเศษ</w:t>
            </w:r>
          </w:p>
        </w:tc>
        <w:tc>
          <w:tcPr>
            <w:tcW w:w="92" w:type="dxa"/>
          </w:tcPr>
          <w:p w14:paraId="29835702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hideMark/>
          </w:tcPr>
          <w:p w14:paraId="2EADA8FE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มาตรฐาน</w:t>
            </w:r>
          </w:p>
        </w:tc>
        <w:tc>
          <w:tcPr>
            <w:tcW w:w="89" w:type="dxa"/>
          </w:tcPr>
          <w:p w14:paraId="5738E227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hideMark/>
          </w:tcPr>
          <w:p w14:paraId="3C48CFC1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สงสัย</w:t>
            </w:r>
          </w:p>
        </w:tc>
        <w:tc>
          <w:tcPr>
            <w:tcW w:w="80" w:type="dxa"/>
          </w:tcPr>
          <w:p w14:paraId="5056F3EE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hideMark/>
          </w:tcPr>
          <w:p w14:paraId="32D8E2FA" w14:textId="77777777" w:rsidR="004D566E" w:rsidRPr="007A5235" w:rsidRDefault="004D566E" w:rsidP="004D566E">
            <w:pPr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จะสูญ</w:t>
            </w:r>
          </w:p>
        </w:tc>
        <w:tc>
          <w:tcPr>
            <w:tcW w:w="103" w:type="dxa"/>
          </w:tcPr>
          <w:p w14:paraId="458871C7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hideMark/>
          </w:tcPr>
          <w:p w14:paraId="1E81BAC8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</w:tr>
      <w:tr w:rsidR="004D566E" w:rsidRPr="002A007A" w14:paraId="30CE8372" w14:textId="77777777" w:rsidTr="0089441E">
        <w:trPr>
          <w:cantSplit/>
          <w:trHeight w:val="291"/>
        </w:trPr>
        <w:tc>
          <w:tcPr>
            <w:tcW w:w="1599" w:type="dxa"/>
            <w:vAlign w:val="bottom"/>
          </w:tcPr>
          <w:p w14:paraId="53C81C2A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597" w:type="dxa"/>
            <w:gridSpan w:val="25"/>
            <w:vAlign w:val="bottom"/>
            <w:hideMark/>
          </w:tcPr>
          <w:p w14:paraId="3EED4DCD" w14:textId="77777777" w:rsidR="004D566E" w:rsidRPr="007A5235" w:rsidRDefault="004D566E" w:rsidP="004D566E">
            <w:pPr>
              <w:suppressAutoHyphens/>
              <w:spacing w:after="0" w:line="240" w:lineRule="auto"/>
              <w:ind w:left="-105" w:right="-97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4D566E" w:rsidRPr="002A007A" w14:paraId="6533AE33" w14:textId="77777777" w:rsidTr="0089441E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7D957B4F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-85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708" w:type="dxa"/>
            <w:vAlign w:val="bottom"/>
            <w:hideMark/>
          </w:tcPr>
          <w:p w14:paraId="6AA8902A" w14:textId="77777777" w:rsidR="004D566E" w:rsidRPr="007A5235" w:rsidRDefault="004D566E" w:rsidP="004D566E">
            <w:pPr>
              <w:tabs>
                <w:tab w:val="decimal" w:pos="635"/>
              </w:tabs>
              <w:suppressAutoHyphens/>
              <w:spacing w:after="0" w:line="240" w:lineRule="auto"/>
              <w:ind w:left="-85" w:right="-19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12,726</w:t>
            </w:r>
          </w:p>
        </w:tc>
        <w:tc>
          <w:tcPr>
            <w:tcW w:w="79" w:type="dxa"/>
            <w:vAlign w:val="bottom"/>
          </w:tcPr>
          <w:p w14:paraId="5FAF8EDF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  <w:hideMark/>
          </w:tcPr>
          <w:p w14:paraId="6D08E543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387</w:t>
            </w:r>
          </w:p>
        </w:tc>
        <w:tc>
          <w:tcPr>
            <w:tcW w:w="84" w:type="dxa"/>
            <w:vAlign w:val="bottom"/>
          </w:tcPr>
          <w:p w14:paraId="09503CE5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  <w:hideMark/>
          </w:tcPr>
          <w:p w14:paraId="663CD2EA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125</w:t>
            </w:r>
          </w:p>
        </w:tc>
        <w:tc>
          <w:tcPr>
            <w:tcW w:w="103" w:type="dxa"/>
            <w:vAlign w:val="bottom"/>
          </w:tcPr>
          <w:p w14:paraId="46743DEA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  <w:hideMark/>
          </w:tcPr>
          <w:p w14:paraId="74780ADA" w14:textId="77777777" w:rsidR="004D566E" w:rsidRPr="007A5235" w:rsidRDefault="004D566E" w:rsidP="004D566E">
            <w:pPr>
              <w:tabs>
                <w:tab w:val="decimal" w:pos="50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165</w:t>
            </w:r>
          </w:p>
        </w:tc>
        <w:tc>
          <w:tcPr>
            <w:tcW w:w="71" w:type="dxa"/>
            <w:vAlign w:val="bottom"/>
          </w:tcPr>
          <w:p w14:paraId="3C454D06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  <w:hideMark/>
          </w:tcPr>
          <w:p w14:paraId="49A8B486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3,417</w:t>
            </w:r>
          </w:p>
        </w:tc>
        <w:tc>
          <w:tcPr>
            <w:tcW w:w="89" w:type="dxa"/>
            <w:vAlign w:val="bottom"/>
          </w:tcPr>
          <w:p w14:paraId="68224E3F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  <w:hideMark/>
          </w:tcPr>
          <w:p w14:paraId="0720B15D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16,820</w:t>
            </w:r>
          </w:p>
        </w:tc>
        <w:tc>
          <w:tcPr>
            <w:tcW w:w="38" w:type="dxa"/>
          </w:tcPr>
          <w:p w14:paraId="0C40F489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32F1E4A4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04DD3C40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12,668</w:t>
            </w:r>
          </w:p>
        </w:tc>
        <w:tc>
          <w:tcPr>
            <w:tcW w:w="42" w:type="dxa"/>
            <w:vAlign w:val="bottom"/>
          </w:tcPr>
          <w:p w14:paraId="365D2078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  <w:hideMark/>
          </w:tcPr>
          <w:p w14:paraId="2DB35E6E" w14:textId="77777777" w:rsidR="004D566E" w:rsidRPr="007A5235" w:rsidRDefault="004D566E" w:rsidP="004D566E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387</w:t>
            </w:r>
          </w:p>
        </w:tc>
        <w:tc>
          <w:tcPr>
            <w:tcW w:w="92" w:type="dxa"/>
            <w:vAlign w:val="bottom"/>
          </w:tcPr>
          <w:p w14:paraId="553A7CB3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  <w:hideMark/>
          </w:tcPr>
          <w:p w14:paraId="3FCEB798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125</w:t>
            </w:r>
          </w:p>
        </w:tc>
        <w:tc>
          <w:tcPr>
            <w:tcW w:w="89" w:type="dxa"/>
            <w:vAlign w:val="bottom"/>
          </w:tcPr>
          <w:p w14:paraId="78661084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  <w:hideMark/>
          </w:tcPr>
          <w:p w14:paraId="7E949109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165</w:t>
            </w:r>
          </w:p>
        </w:tc>
        <w:tc>
          <w:tcPr>
            <w:tcW w:w="80" w:type="dxa"/>
            <w:vAlign w:val="bottom"/>
          </w:tcPr>
          <w:p w14:paraId="248CF47E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  <w:hideMark/>
          </w:tcPr>
          <w:p w14:paraId="4E8C40BE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3,417</w:t>
            </w:r>
          </w:p>
        </w:tc>
        <w:tc>
          <w:tcPr>
            <w:tcW w:w="103" w:type="dxa"/>
            <w:vAlign w:val="bottom"/>
          </w:tcPr>
          <w:p w14:paraId="759C90FC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  <w:hideMark/>
          </w:tcPr>
          <w:p w14:paraId="12731D31" w14:textId="77777777" w:rsidR="004D566E" w:rsidRPr="007A5235" w:rsidRDefault="004D566E" w:rsidP="004D566E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16,762</w:t>
            </w:r>
          </w:p>
        </w:tc>
      </w:tr>
      <w:tr w:rsidR="004D566E" w:rsidRPr="002A007A" w14:paraId="7D2D2A27" w14:textId="77777777" w:rsidTr="0089441E">
        <w:trPr>
          <w:gridAfter w:val="1"/>
          <w:wAfter w:w="11" w:type="dxa"/>
          <w:cantSplit/>
          <w:trHeight w:val="280"/>
        </w:trPr>
        <w:tc>
          <w:tcPr>
            <w:tcW w:w="1599" w:type="dxa"/>
            <w:vAlign w:val="bottom"/>
            <w:hideMark/>
          </w:tcPr>
          <w:p w14:paraId="0AAECCB9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 xml:space="preserve">ผลิต </w:t>
            </w:r>
          </w:p>
        </w:tc>
        <w:tc>
          <w:tcPr>
            <w:tcW w:w="708" w:type="dxa"/>
            <w:vAlign w:val="bottom"/>
          </w:tcPr>
          <w:p w14:paraId="6EF081C9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left="-85" w:right="-19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</w:tcPr>
          <w:p w14:paraId="1BAFFF26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49DC037C" w14:textId="77777777" w:rsidR="004D566E" w:rsidRPr="007A5235" w:rsidRDefault="004D566E" w:rsidP="004D566E">
            <w:pPr>
              <w:tabs>
                <w:tab w:val="decimal" w:pos="540"/>
              </w:tabs>
              <w:suppressAutoHyphens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4" w:type="dxa"/>
          </w:tcPr>
          <w:p w14:paraId="187E8C1C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49D1BC67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</w:tcPr>
          <w:p w14:paraId="0E359808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391631DD" w14:textId="77777777" w:rsidR="004D566E" w:rsidRPr="007A5235" w:rsidRDefault="004D566E" w:rsidP="004D566E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</w:tcPr>
          <w:p w14:paraId="2383C5A7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11424D65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379FD83C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0A3746A6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059E0169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19A8C7FA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7B0C8973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2B01F37F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04E70637" w14:textId="77777777" w:rsidR="004D566E" w:rsidRPr="007A5235" w:rsidRDefault="004D566E" w:rsidP="004D566E">
            <w:pPr>
              <w:tabs>
                <w:tab w:val="decimal" w:pos="540"/>
              </w:tabs>
              <w:suppressAutoHyphens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2" w:type="dxa"/>
          </w:tcPr>
          <w:p w14:paraId="2DE60C80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6D7A5DE5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0A70FA67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2B42FD96" w14:textId="77777777" w:rsidR="004D566E" w:rsidRPr="007A5235" w:rsidRDefault="004D566E" w:rsidP="004D566E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</w:tcPr>
          <w:p w14:paraId="440737DD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63F6E0FD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</w:tcPr>
          <w:p w14:paraId="11224399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6A87F775" w14:textId="77777777" w:rsidR="004D566E" w:rsidRPr="007A5235" w:rsidRDefault="004D566E" w:rsidP="004D566E">
            <w:pPr>
              <w:tabs>
                <w:tab w:val="decimal" w:pos="611"/>
                <w:tab w:val="decimal" w:pos="68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4D566E" w:rsidRPr="002A007A" w14:paraId="3DC85D6E" w14:textId="77777777" w:rsidTr="0089441E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48B71487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Cs w:val="22"/>
                <w:cs/>
                <w:lang w:val="th-TH" w:eastAsia="zh-CN"/>
              </w:rPr>
              <w:t xml:space="preserve">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และการพาณิชย์</w:t>
            </w:r>
          </w:p>
        </w:tc>
        <w:tc>
          <w:tcPr>
            <w:tcW w:w="708" w:type="dxa"/>
            <w:vAlign w:val="bottom"/>
            <w:hideMark/>
          </w:tcPr>
          <w:p w14:paraId="329B4A59" w14:textId="77777777" w:rsidR="004D566E" w:rsidRPr="007A5235" w:rsidRDefault="004D566E" w:rsidP="004D566E">
            <w:pPr>
              <w:tabs>
                <w:tab w:val="decimal" w:pos="635"/>
              </w:tabs>
              <w:suppressAutoHyphens/>
              <w:spacing w:after="0" w:line="240" w:lineRule="auto"/>
              <w:ind w:left="-85" w:right="-19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499,219</w:t>
            </w:r>
          </w:p>
        </w:tc>
        <w:tc>
          <w:tcPr>
            <w:tcW w:w="79" w:type="dxa"/>
          </w:tcPr>
          <w:p w14:paraId="0A8000DE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  <w:hideMark/>
          </w:tcPr>
          <w:p w14:paraId="6BADF187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22,273</w:t>
            </w:r>
          </w:p>
        </w:tc>
        <w:tc>
          <w:tcPr>
            <w:tcW w:w="84" w:type="dxa"/>
          </w:tcPr>
          <w:p w14:paraId="0B17C0AE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  <w:hideMark/>
          </w:tcPr>
          <w:p w14:paraId="294797C6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12,163</w:t>
            </w:r>
          </w:p>
        </w:tc>
        <w:tc>
          <w:tcPr>
            <w:tcW w:w="103" w:type="dxa"/>
          </w:tcPr>
          <w:p w14:paraId="3A964220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17" w:type="dxa"/>
            <w:vAlign w:val="bottom"/>
            <w:hideMark/>
          </w:tcPr>
          <w:p w14:paraId="31738C22" w14:textId="77777777" w:rsidR="004D566E" w:rsidRPr="007A5235" w:rsidRDefault="004D566E" w:rsidP="004D566E">
            <w:pPr>
              <w:tabs>
                <w:tab w:val="decimal" w:pos="50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5,921</w:t>
            </w:r>
          </w:p>
        </w:tc>
        <w:tc>
          <w:tcPr>
            <w:tcW w:w="71" w:type="dxa"/>
          </w:tcPr>
          <w:p w14:paraId="38D3CB45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  <w:hideMark/>
          </w:tcPr>
          <w:p w14:paraId="3029E485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15,325</w:t>
            </w:r>
          </w:p>
        </w:tc>
        <w:tc>
          <w:tcPr>
            <w:tcW w:w="89" w:type="dxa"/>
          </w:tcPr>
          <w:p w14:paraId="52307C9C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  <w:hideMark/>
          </w:tcPr>
          <w:p w14:paraId="292952A7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554,901</w:t>
            </w:r>
          </w:p>
        </w:tc>
        <w:tc>
          <w:tcPr>
            <w:tcW w:w="38" w:type="dxa"/>
          </w:tcPr>
          <w:p w14:paraId="31548C50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1397A305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3B55B502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496,853</w:t>
            </w:r>
          </w:p>
        </w:tc>
        <w:tc>
          <w:tcPr>
            <w:tcW w:w="42" w:type="dxa"/>
          </w:tcPr>
          <w:p w14:paraId="620DDE6C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  <w:hideMark/>
          </w:tcPr>
          <w:p w14:paraId="491AC720" w14:textId="77777777" w:rsidR="004D566E" w:rsidRPr="007A5235" w:rsidRDefault="004D566E" w:rsidP="004D566E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22,037</w:t>
            </w:r>
          </w:p>
        </w:tc>
        <w:tc>
          <w:tcPr>
            <w:tcW w:w="92" w:type="dxa"/>
          </w:tcPr>
          <w:p w14:paraId="2355F410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  <w:hideMark/>
          </w:tcPr>
          <w:p w14:paraId="3380D0B2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12,163</w:t>
            </w:r>
          </w:p>
        </w:tc>
        <w:tc>
          <w:tcPr>
            <w:tcW w:w="89" w:type="dxa"/>
          </w:tcPr>
          <w:p w14:paraId="6FD3100F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25" w:type="dxa"/>
            <w:vAlign w:val="bottom"/>
            <w:hideMark/>
          </w:tcPr>
          <w:p w14:paraId="0F1BEFA9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5,921</w:t>
            </w:r>
          </w:p>
        </w:tc>
        <w:tc>
          <w:tcPr>
            <w:tcW w:w="80" w:type="dxa"/>
          </w:tcPr>
          <w:p w14:paraId="3DC5E290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  <w:hideMark/>
          </w:tcPr>
          <w:p w14:paraId="6B9182AE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15,325</w:t>
            </w:r>
          </w:p>
        </w:tc>
        <w:tc>
          <w:tcPr>
            <w:tcW w:w="103" w:type="dxa"/>
          </w:tcPr>
          <w:p w14:paraId="484F3B48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  <w:hideMark/>
          </w:tcPr>
          <w:p w14:paraId="22A20C8E" w14:textId="77777777" w:rsidR="004D566E" w:rsidRPr="007A5235" w:rsidRDefault="004D566E" w:rsidP="004D566E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552,299</w:t>
            </w:r>
          </w:p>
        </w:tc>
      </w:tr>
      <w:tr w:rsidR="004D566E" w:rsidRPr="002A007A" w14:paraId="58DC7CA6" w14:textId="77777777" w:rsidTr="0089441E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4AB5277E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</w:p>
        </w:tc>
        <w:tc>
          <w:tcPr>
            <w:tcW w:w="708" w:type="dxa"/>
            <w:vAlign w:val="bottom"/>
          </w:tcPr>
          <w:p w14:paraId="22B8E125" w14:textId="77777777" w:rsidR="004D566E" w:rsidRPr="007A5235" w:rsidRDefault="004D566E" w:rsidP="004D566E">
            <w:pPr>
              <w:tabs>
                <w:tab w:val="decimal" w:pos="662"/>
              </w:tabs>
              <w:suppressAutoHyphens/>
              <w:spacing w:after="0" w:line="240" w:lineRule="auto"/>
              <w:ind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  <w:vAlign w:val="bottom"/>
          </w:tcPr>
          <w:p w14:paraId="29A21026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49525520" w14:textId="77777777" w:rsidR="004D566E" w:rsidRPr="007A5235" w:rsidRDefault="004D566E" w:rsidP="004D566E">
            <w:pPr>
              <w:tabs>
                <w:tab w:val="decimal" w:pos="551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4" w:type="dxa"/>
            <w:vAlign w:val="bottom"/>
          </w:tcPr>
          <w:p w14:paraId="769885DD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545455F0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  <w:vAlign w:val="bottom"/>
          </w:tcPr>
          <w:p w14:paraId="4271AC55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1DED120C" w14:textId="77777777" w:rsidR="004D566E" w:rsidRPr="007A5235" w:rsidRDefault="004D566E" w:rsidP="004D566E">
            <w:pPr>
              <w:tabs>
                <w:tab w:val="decimal" w:pos="560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  <w:vAlign w:val="bottom"/>
          </w:tcPr>
          <w:p w14:paraId="2ADA0FAE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0A985E55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1267875F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28C10C99" w14:textId="77777777" w:rsidR="004D566E" w:rsidRPr="007A5235" w:rsidRDefault="004D566E" w:rsidP="004D566E">
            <w:pPr>
              <w:tabs>
                <w:tab w:val="decimal" w:pos="689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110D0F32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3D0C9AD3" w14:textId="77777777" w:rsidR="004D566E" w:rsidRPr="007A5235" w:rsidRDefault="004D566E" w:rsidP="004D566E">
            <w:pPr>
              <w:tabs>
                <w:tab w:val="decimal" w:pos="5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279C6A32" w14:textId="77777777" w:rsidR="004D566E" w:rsidRPr="007A5235" w:rsidRDefault="004D566E" w:rsidP="004D566E">
            <w:pPr>
              <w:tabs>
                <w:tab w:val="decimal" w:pos="662"/>
              </w:tabs>
              <w:suppressAutoHyphens/>
              <w:spacing w:after="0" w:line="240" w:lineRule="auto"/>
              <w:ind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  <w:vAlign w:val="bottom"/>
          </w:tcPr>
          <w:p w14:paraId="36A2B5F7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1B2B883E" w14:textId="77777777" w:rsidR="004D566E" w:rsidRPr="007A5235" w:rsidRDefault="004D566E" w:rsidP="004D566E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2" w:type="dxa"/>
            <w:vAlign w:val="bottom"/>
          </w:tcPr>
          <w:p w14:paraId="70167F3F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2A1C9417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  <w:vAlign w:val="bottom"/>
          </w:tcPr>
          <w:p w14:paraId="256A081B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6FC5ADCD" w14:textId="77777777" w:rsidR="004D566E" w:rsidRPr="007A5235" w:rsidRDefault="004D566E" w:rsidP="004D566E">
            <w:pPr>
              <w:tabs>
                <w:tab w:val="decimal" w:pos="560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  <w:vAlign w:val="bottom"/>
          </w:tcPr>
          <w:p w14:paraId="0DA981F2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3AEAC6C1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  <w:vAlign w:val="bottom"/>
          </w:tcPr>
          <w:p w14:paraId="5BD7A989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7B8FDB49" w14:textId="77777777" w:rsidR="004D566E" w:rsidRPr="007A5235" w:rsidRDefault="004D566E" w:rsidP="004D566E">
            <w:pPr>
              <w:tabs>
                <w:tab w:val="decimal" w:pos="611"/>
                <w:tab w:val="decimal" w:pos="687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4D566E" w:rsidRPr="002A007A" w14:paraId="63164C2F" w14:textId="77777777" w:rsidTr="0089441E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1DA6D355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Cs w:val="22"/>
                <w:cs/>
                <w:lang w:val="th-TH" w:eastAsia="zh-CN"/>
              </w:rPr>
              <w:t xml:space="preserve">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708" w:type="dxa"/>
            <w:vAlign w:val="bottom"/>
            <w:hideMark/>
          </w:tcPr>
          <w:p w14:paraId="2406345B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152,772</w:t>
            </w:r>
          </w:p>
        </w:tc>
        <w:tc>
          <w:tcPr>
            <w:tcW w:w="79" w:type="dxa"/>
            <w:vAlign w:val="bottom"/>
          </w:tcPr>
          <w:p w14:paraId="1D133DAF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  <w:hideMark/>
          </w:tcPr>
          <w:p w14:paraId="06322603" w14:textId="77777777" w:rsidR="004D566E" w:rsidRPr="007A5235" w:rsidRDefault="004D566E" w:rsidP="004D566E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4,214</w:t>
            </w:r>
          </w:p>
        </w:tc>
        <w:tc>
          <w:tcPr>
            <w:tcW w:w="84" w:type="dxa"/>
            <w:vAlign w:val="bottom"/>
          </w:tcPr>
          <w:p w14:paraId="4CE906D9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  <w:hideMark/>
          </w:tcPr>
          <w:p w14:paraId="22B890CB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9,734</w:t>
            </w:r>
          </w:p>
        </w:tc>
        <w:tc>
          <w:tcPr>
            <w:tcW w:w="103" w:type="dxa"/>
            <w:vAlign w:val="bottom"/>
          </w:tcPr>
          <w:p w14:paraId="1D978D0C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  <w:hideMark/>
          </w:tcPr>
          <w:p w14:paraId="5A0ABBE8" w14:textId="77777777" w:rsidR="004D566E" w:rsidRPr="007A5235" w:rsidRDefault="004D566E" w:rsidP="004D566E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484</w:t>
            </w:r>
          </w:p>
        </w:tc>
        <w:tc>
          <w:tcPr>
            <w:tcW w:w="71" w:type="dxa"/>
            <w:vAlign w:val="bottom"/>
          </w:tcPr>
          <w:p w14:paraId="68D7961C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  <w:hideMark/>
          </w:tcPr>
          <w:p w14:paraId="31A6A06A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2,594</w:t>
            </w:r>
          </w:p>
        </w:tc>
        <w:tc>
          <w:tcPr>
            <w:tcW w:w="89" w:type="dxa"/>
            <w:vAlign w:val="bottom"/>
          </w:tcPr>
          <w:p w14:paraId="6064E017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  <w:hideMark/>
          </w:tcPr>
          <w:p w14:paraId="18F5CD8A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169,798</w:t>
            </w:r>
          </w:p>
        </w:tc>
        <w:tc>
          <w:tcPr>
            <w:tcW w:w="38" w:type="dxa"/>
          </w:tcPr>
          <w:p w14:paraId="28DAF24A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728DBB79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  <w:hideMark/>
          </w:tcPr>
          <w:p w14:paraId="425E12CF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152,762</w:t>
            </w:r>
          </w:p>
        </w:tc>
        <w:tc>
          <w:tcPr>
            <w:tcW w:w="42" w:type="dxa"/>
            <w:vAlign w:val="bottom"/>
          </w:tcPr>
          <w:p w14:paraId="2E0460CC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  <w:hideMark/>
          </w:tcPr>
          <w:p w14:paraId="79024487" w14:textId="77777777" w:rsidR="004D566E" w:rsidRPr="007A5235" w:rsidRDefault="004D566E" w:rsidP="004D566E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4,214</w:t>
            </w:r>
          </w:p>
        </w:tc>
        <w:tc>
          <w:tcPr>
            <w:tcW w:w="92" w:type="dxa"/>
            <w:vAlign w:val="bottom"/>
          </w:tcPr>
          <w:p w14:paraId="670BE7C0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  <w:hideMark/>
          </w:tcPr>
          <w:p w14:paraId="4EC6A291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9,734</w:t>
            </w:r>
          </w:p>
        </w:tc>
        <w:tc>
          <w:tcPr>
            <w:tcW w:w="89" w:type="dxa"/>
            <w:vAlign w:val="bottom"/>
          </w:tcPr>
          <w:p w14:paraId="35576B25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  <w:hideMark/>
          </w:tcPr>
          <w:p w14:paraId="75B63571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484</w:t>
            </w:r>
          </w:p>
        </w:tc>
        <w:tc>
          <w:tcPr>
            <w:tcW w:w="80" w:type="dxa"/>
            <w:vAlign w:val="bottom"/>
          </w:tcPr>
          <w:p w14:paraId="6A2D296F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  <w:hideMark/>
          </w:tcPr>
          <w:p w14:paraId="619B6B0D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1,789</w:t>
            </w:r>
          </w:p>
        </w:tc>
        <w:tc>
          <w:tcPr>
            <w:tcW w:w="103" w:type="dxa"/>
            <w:vAlign w:val="bottom"/>
          </w:tcPr>
          <w:p w14:paraId="2266C8DC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  <w:hideMark/>
          </w:tcPr>
          <w:p w14:paraId="5C34726B" w14:textId="77777777" w:rsidR="004D566E" w:rsidRPr="007A5235" w:rsidRDefault="004D566E" w:rsidP="004D566E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168,983</w:t>
            </w:r>
          </w:p>
        </w:tc>
      </w:tr>
      <w:tr w:rsidR="004D566E" w:rsidRPr="002A007A" w14:paraId="2F22E669" w14:textId="77777777" w:rsidTr="0089441E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697594B1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การสาธารณูปโภค</w:t>
            </w:r>
          </w:p>
        </w:tc>
        <w:tc>
          <w:tcPr>
            <w:tcW w:w="708" w:type="dxa"/>
            <w:vAlign w:val="bottom"/>
          </w:tcPr>
          <w:p w14:paraId="5ED64089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9" w:type="dxa"/>
          </w:tcPr>
          <w:p w14:paraId="5C76B9BC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51C045B3" w14:textId="77777777" w:rsidR="004D566E" w:rsidRPr="007A5235" w:rsidRDefault="004D566E" w:rsidP="004D566E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4" w:type="dxa"/>
          </w:tcPr>
          <w:p w14:paraId="583ECD27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7C5124EF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</w:tcPr>
          <w:p w14:paraId="5002E7E0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1A864A61" w14:textId="77777777" w:rsidR="004D566E" w:rsidRPr="007A5235" w:rsidRDefault="004D566E" w:rsidP="004D566E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1" w:type="dxa"/>
          </w:tcPr>
          <w:p w14:paraId="2CE02216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2D887E56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686362A3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47CBE64C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38" w:type="dxa"/>
          </w:tcPr>
          <w:p w14:paraId="744EDEB4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10C28B37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12637F25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0E1170D5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4E224C4E" w14:textId="77777777" w:rsidR="004D566E" w:rsidRPr="007A5235" w:rsidRDefault="004D566E" w:rsidP="004D566E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2" w:type="dxa"/>
          </w:tcPr>
          <w:p w14:paraId="14D63DA1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7A07158A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9" w:type="dxa"/>
          </w:tcPr>
          <w:p w14:paraId="7CD236FB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27943219" w14:textId="77777777" w:rsidR="004D566E" w:rsidRPr="007A5235" w:rsidRDefault="004D566E" w:rsidP="004D566E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0" w:type="dxa"/>
          </w:tcPr>
          <w:p w14:paraId="7B52A6BF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2CD3DA09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103" w:type="dxa"/>
            <w:vAlign w:val="bottom"/>
          </w:tcPr>
          <w:p w14:paraId="56604D6E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47875DB6" w14:textId="77777777" w:rsidR="004D566E" w:rsidRPr="007A5235" w:rsidRDefault="004D566E" w:rsidP="004D566E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</w:tr>
      <w:tr w:rsidR="004D566E" w:rsidRPr="002A007A" w14:paraId="7A24C25F" w14:textId="77777777" w:rsidTr="0089441E">
        <w:trPr>
          <w:gridAfter w:val="1"/>
          <w:wAfter w:w="11" w:type="dxa"/>
          <w:cantSplit/>
          <w:trHeight w:val="291"/>
        </w:trPr>
        <w:tc>
          <w:tcPr>
            <w:tcW w:w="1599" w:type="dxa"/>
            <w:vAlign w:val="bottom"/>
            <w:hideMark/>
          </w:tcPr>
          <w:p w14:paraId="68EE1512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Cs w:val="22"/>
                <w:cs/>
                <w:lang w:val="th-TH" w:eastAsia="zh-CN"/>
              </w:rPr>
              <w:t xml:space="preserve">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th-TH" w:eastAsia="zh-CN"/>
              </w:rPr>
              <w:t>และ</w:t>
            </w: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708" w:type="dxa"/>
            <w:vAlign w:val="bottom"/>
          </w:tcPr>
          <w:p w14:paraId="10AB45F5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353,755</w:t>
            </w:r>
          </w:p>
        </w:tc>
        <w:tc>
          <w:tcPr>
            <w:tcW w:w="79" w:type="dxa"/>
          </w:tcPr>
          <w:p w14:paraId="15A7897F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vAlign w:val="bottom"/>
          </w:tcPr>
          <w:p w14:paraId="5752772C" w14:textId="77777777" w:rsidR="004D566E" w:rsidRPr="007A5235" w:rsidRDefault="004D566E" w:rsidP="004D566E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3,382</w:t>
            </w:r>
          </w:p>
        </w:tc>
        <w:tc>
          <w:tcPr>
            <w:tcW w:w="84" w:type="dxa"/>
          </w:tcPr>
          <w:p w14:paraId="11B2A901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vAlign w:val="bottom"/>
          </w:tcPr>
          <w:p w14:paraId="0E0A52EC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1,803</w:t>
            </w:r>
          </w:p>
        </w:tc>
        <w:tc>
          <w:tcPr>
            <w:tcW w:w="103" w:type="dxa"/>
          </w:tcPr>
          <w:p w14:paraId="3D1BED1E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vAlign w:val="bottom"/>
          </w:tcPr>
          <w:p w14:paraId="73647961" w14:textId="77777777" w:rsidR="004D566E" w:rsidRPr="007A5235" w:rsidRDefault="004D566E" w:rsidP="004D566E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1,155</w:t>
            </w:r>
          </w:p>
        </w:tc>
        <w:tc>
          <w:tcPr>
            <w:tcW w:w="71" w:type="dxa"/>
          </w:tcPr>
          <w:p w14:paraId="70916423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vAlign w:val="bottom"/>
          </w:tcPr>
          <w:p w14:paraId="14BB941E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3,183</w:t>
            </w:r>
          </w:p>
        </w:tc>
        <w:tc>
          <w:tcPr>
            <w:tcW w:w="89" w:type="dxa"/>
          </w:tcPr>
          <w:p w14:paraId="7B2E110C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vAlign w:val="bottom"/>
          </w:tcPr>
          <w:p w14:paraId="3150E482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363,278</w:t>
            </w:r>
          </w:p>
        </w:tc>
        <w:tc>
          <w:tcPr>
            <w:tcW w:w="38" w:type="dxa"/>
          </w:tcPr>
          <w:p w14:paraId="075B1F7B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4DD35367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vAlign w:val="bottom"/>
          </w:tcPr>
          <w:p w14:paraId="3F336638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353,755</w:t>
            </w:r>
          </w:p>
        </w:tc>
        <w:tc>
          <w:tcPr>
            <w:tcW w:w="42" w:type="dxa"/>
          </w:tcPr>
          <w:p w14:paraId="31E536FB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417AFD58" w14:textId="77777777" w:rsidR="004D566E" w:rsidRPr="007A5235" w:rsidRDefault="004D566E" w:rsidP="004D566E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3,382</w:t>
            </w:r>
          </w:p>
        </w:tc>
        <w:tc>
          <w:tcPr>
            <w:tcW w:w="92" w:type="dxa"/>
          </w:tcPr>
          <w:p w14:paraId="265601B8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vAlign w:val="bottom"/>
          </w:tcPr>
          <w:p w14:paraId="4C8CC723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1,803</w:t>
            </w:r>
          </w:p>
        </w:tc>
        <w:tc>
          <w:tcPr>
            <w:tcW w:w="89" w:type="dxa"/>
          </w:tcPr>
          <w:p w14:paraId="4FC054A4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vAlign w:val="bottom"/>
          </w:tcPr>
          <w:p w14:paraId="207C09FF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1,155</w:t>
            </w:r>
          </w:p>
        </w:tc>
        <w:tc>
          <w:tcPr>
            <w:tcW w:w="80" w:type="dxa"/>
          </w:tcPr>
          <w:p w14:paraId="51983D20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vAlign w:val="bottom"/>
          </w:tcPr>
          <w:p w14:paraId="586DC506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3,183</w:t>
            </w:r>
          </w:p>
        </w:tc>
        <w:tc>
          <w:tcPr>
            <w:tcW w:w="103" w:type="dxa"/>
            <w:vAlign w:val="bottom"/>
          </w:tcPr>
          <w:p w14:paraId="062C4D34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6C9A6515" w14:textId="77777777" w:rsidR="004D566E" w:rsidRPr="007A5235" w:rsidRDefault="004D566E" w:rsidP="004D566E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363,278</w:t>
            </w:r>
          </w:p>
        </w:tc>
      </w:tr>
      <w:tr w:rsidR="004D566E" w:rsidRPr="002A007A" w14:paraId="32E1CEE9" w14:textId="77777777" w:rsidTr="0089441E">
        <w:trPr>
          <w:gridAfter w:val="1"/>
          <w:wAfter w:w="11" w:type="dxa"/>
          <w:cantSplit/>
          <w:trHeight w:val="280"/>
        </w:trPr>
        <w:tc>
          <w:tcPr>
            <w:tcW w:w="1599" w:type="dxa"/>
            <w:vAlign w:val="bottom"/>
          </w:tcPr>
          <w:p w14:paraId="6F41BE81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14:paraId="48364EC7" w14:textId="77777777" w:rsidR="004D566E" w:rsidRPr="007A5235" w:rsidDel="005A5B9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515,944</w:t>
            </w:r>
          </w:p>
        </w:tc>
        <w:tc>
          <w:tcPr>
            <w:tcW w:w="79" w:type="dxa"/>
            <w:vAlign w:val="bottom"/>
          </w:tcPr>
          <w:p w14:paraId="66790221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4B53A406" w14:textId="77777777" w:rsidR="004D566E" w:rsidRPr="007A5235" w:rsidDel="005A5B95" w:rsidRDefault="004D566E" w:rsidP="004D566E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12,122</w:t>
            </w:r>
          </w:p>
        </w:tc>
        <w:tc>
          <w:tcPr>
            <w:tcW w:w="84" w:type="dxa"/>
            <w:vAlign w:val="bottom"/>
          </w:tcPr>
          <w:p w14:paraId="62C85391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14:paraId="3A3AD644" w14:textId="77777777" w:rsidR="004D566E" w:rsidRPr="007A5235" w:rsidDel="005A5B9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6,086</w:t>
            </w:r>
          </w:p>
        </w:tc>
        <w:tc>
          <w:tcPr>
            <w:tcW w:w="103" w:type="dxa"/>
            <w:vAlign w:val="bottom"/>
          </w:tcPr>
          <w:p w14:paraId="7E3ABA74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tcBorders>
              <w:top w:val="nil"/>
              <w:left w:val="nil"/>
              <w:right w:val="nil"/>
            </w:tcBorders>
            <w:vAlign w:val="bottom"/>
          </w:tcPr>
          <w:p w14:paraId="2E0FE67C" w14:textId="77777777" w:rsidR="004D566E" w:rsidRPr="007A5235" w:rsidRDefault="004D566E" w:rsidP="004D566E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6,850</w:t>
            </w:r>
          </w:p>
        </w:tc>
        <w:tc>
          <w:tcPr>
            <w:tcW w:w="71" w:type="dxa"/>
            <w:vAlign w:val="bottom"/>
          </w:tcPr>
          <w:p w14:paraId="3309DDB8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  <w:vAlign w:val="bottom"/>
          </w:tcPr>
          <w:p w14:paraId="1C8B97F0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3,386</w:t>
            </w:r>
          </w:p>
        </w:tc>
        <w:tc>
          <w:tcPr>
            <w:tcW w:w="89" w:type="dxa"/>
            <w:vAlign w:val="bottom"/>
          </w:tcPr>
          <w:p w14:paraId="32509F97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vAlign w:val="bottom"/>
          </w:tcPr>
          <w:p w14:paraId="5A072FAE" w14:textId="77777777" w:rsidR="004D566E" w:rsidRPr="007A5235" w:rsidDel="005A5B9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544,388</w:t>
            </w:r>
          </w:p>
        </w:tc>
        <w:tc>
          <w:tcPr>
            <w:tcW w:w="38" w:type="dxa"/>
          </w:tcPr>
          <w:p w14:paraId="60BD1F85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526F0E14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vAlign w:val="bottom"/>
          </w:tcPr>
          <w:p w14:paraId="097BEA2A" w14:textId="77777777" w:rsidR="004D566E" w:rsidRPr="007A5235" w:rsidDel="005A5B9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515,895</w:t>
            </w:r>
          </w:p>
        </w:tc>
        <w:tc>
          <w:tcPr>
            <w:tcW w:w="42" w:type="dxa"/>
            <w:vAlign w:val="bottom"/>
          </w:tcPr>
          <w:p w14:paraId="71D2F903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tcBorders>
              <w:top w:val="nil"/>
              <w:left w:val="nil"/>
              <w:right w:val="nil"/>
            </w:tcBorders>
            <w:vAlign w:val="bottom"/>
          </w:tcPr>
          <w:p w14:paraId="45A7EB4A" w14:textId="77777777" w:rsidR="004D566E" w:rsidRPr="007A5235" w:rsidDel="005A5B95" w:rsidRDefault="004D566E" w:rsidP="004D566E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12,122</w:t>
            </w:r>
          </w:p>
        </w:tc>
        <w:tc>
          <w:tcPr>
            <w:tcW w:w="92" w:type="dxa"/>
            <w:vAlign w:val="bottom"/>
          </w:tcPr>
          <w:p w14:paraId="55FA51D2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nil"/>
              <w:left w:val="nil"/>
              <w:right w:val="nil"/>
            </w:tcBorders>
            <w:vAlign w:val="bottom"/>
          </w:tcPr>
          <w:p w14:paraId="7F21BA41" w14:textId="77777777" w:rsidR="004D566E" w:rsidRPr="007A5235" w:rsidDel="005A5B9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6,086</w:t>
            </w:r>
          </w:p>
        </w:tc>
        <w:tc>
          <w:tcPr>
            <w:tcW w:w="89" w:type="dxa"/>
            <w:vAlign w:val="bottom"/>
          </w:tcPr>
          <w:p w14:paraId="4BF34F11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tcBorders>
              <w:top w:val="nil"/>
              <w:left w:val="nil"/>
              <w:right w:val="nil"/>
            </w:tcBorders>
            <w:vAlign w:val="bottom"/>
          </w:tcPr>
          <w:p w14:paraId="502D17F7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6,850</w:t>
            </w:r>
          </w:p>
        </w:tc>
        <w:tc>
          <w:tcPr>
            <w:tcW w:w="80" w:type="dxa"/>
            <w:vAlign w:val="bottom"/>
          </w:tcPr>
          <w:p w14:paraId="6CFD41EF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vAlign w:val="bottom"/>
          </w:tcPr>
          <w:p w14:paraId="4AD75A8B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3,386</w:t>
            </w:r>
          </w:p>
        </w:tc>
        <w:tc>
          <w:tcPr>
            <w:tcW w:w="103" w:type="dxa"/>
            <w:vAlign w:val="bottom"/>
          </w:tcPr>
          <w:p w14:paraId="42B975EA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vAlign w:val="bottom"/>
          </w:tcPr>
          <w:p w14:paraId="5FED6FAB" w14:textId="77777777" w:rsidR="004D566E" w:rsidRPr="007A5235" w:rsidDel="005A5B95" w:rsidRDefault="004D566E" w:rsidP="004D566E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544,339</w:t>
            </w:r>
          </w:p>
        </w:tc>
      </w:tr>
      <w:tr w:rsidR="004D566E" w:rsidRPr="002A007A" w14:paraId="7FEB5C2B" w14:textId="77777777" w:rsidTr="0089441E">
        <w:trPr>
          <w:gridAfter w:val="1"/>
          <w:wAfter w:w="11" w:type="dxa"/>
          <w:cantSplit/>
          <w:trHeight w:val="280"/>
        </w:trPr>
        <w:tc>
          <w:tcPr>
            <w:tcW w:w="1599" w:type="dxa"/>
            <w:vAlign w:val="bottom"/>
          </w:tcPr>
          <w:p w14:paraId="1BCB87AE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A20D92D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429,295</w:t>
            </w:r>
          </w:p>
        </w:tc>
        <w:tc>
          <w:tcPr>
            <w:tcW w:w="79" w:type="dxa"/>
            <w:vAlign w:val="bottom"/>
          </w:tcPr>
          <w:p w14:paraId="093891AE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A397D20" w14:textId="77777777" w:rsidR="004D566E" w:rsidRPr="007A5235" w:rsidRDefault="004D566E" w:rsidP="004D566E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22,486</w:t>
            </w:r>
          </w:p>
        </w:tc>
        <w:tc>
          <w:tcPr>
            <w:tcW w:w="84" w:type="dxa"/>
            <w:vAlign w:val="bottom"/>
          </w:tcPr>
          <w:p w14:paraId="6A822850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E51704A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6,243</w:t>
            </w:r>
          </w:p>
        </w:tc>
        <w:tc>
          <w:tcPr>
            <w:tcW w:w="103" w:type="dxa"/>
            <w:vAlign w:val="bottom"/>
          </w:tcPr>
          <w:p w14:paraId="354D7796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7F191E0" w14:textId="77777777" w:rsidR="004D566E" w:rsidRPr="007A5235" w:rsidRDefault="004D566E" w:rsidP="004D566E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3,246</w:t>
            </w:r>
          </w:p>
        </w:tc>
        <w:tc>
          <w:tcPr>
            <w:tcW w:w="71" w:type="dxa"/>
            <w:vAlign w:val="bottom"/>
          </w:tcPr>
          <w:p w14:paraId="09763D28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814E7E6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3,332</w:t>
            </w:r>
          </w:p>
        </w:tc>
        <w:tc>
          <w:tcPr>
            <w:tcW w:w="89" w:type="dxa"/>
            <w:vAlign w:val="bottom"/>
          </w:tcPr>
          <w:p w14:paraId="75111727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BB220A4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464,602</w:t>
            </w:r>
          </w:p>
        </w:tc>
        <w:tc>
          <w:tcPr>
            <w:tcW w:w="38" w:type="dxa"/>
          </w:tcPr>
          <w:p w14:paraId="6B9AF596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32CC7CAB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9D78BA7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427,966</w:t>
            </w:r>
          </w:p>
        </w:tc>
        <w:tc>
          <w:tcPr>
            <w:tcW w:w="42" w:type="dxa"/>
            <w:vAlign w:val="bottom"/>
          </w:tcPr>
          <w:p w14:paraId="0D157637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B64C8B7" w14:textId="77777777" w:rsidR="004D566E" w:rsidRPr="007A5235" w:rsidRDefault="004D566E" w:rsidP="004D566E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22,486</w:t>
            </w:r>
          </w:p>
        </w:tc>
        <w:tc>
          <w:tcPr>
            <w:tcW w:w="92" w:type="dxa"/>
            <w:vAlign w:val="bottom"/>
          </w:tcPr>
          <w:p w14:paraId="3474D8D1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1AE9695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6,243</w:t>
            </w:r>
          </w:p>
        </w:tc>
        <w:tc>
          <w:tcPr>
            <w:tcW w:w="89" w:type="dxa"/>
            <w:vAlign w:val="bottom"/>
          </w:tcPr>
          <w:p w14:paraId="21D37EA3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9AE0903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3,246</w:t>
            </w:r>
          </w:p>
        </w:tc>
        <w:tc>
          <w:tcPr>
            <w:tcW w:w="80" w:type="dxa"/>
            <w:vAlign w:val="bottom"/>
          </w:tcPr>
          <w:p w14:paraId="349C81BF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32A4510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3,274</w:t>
            </w:r>
          </w:p>
        </w:tc>
        <w:tc>
          <w:tcPr>
            <w:tcW w:w="103" w:type="dxa"/>
            <w:vAlign w:val="bottom"/>
          </w:tcPr>
          <w:p w14:paraId="37A87E5C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6045986" w14:textId="77777777" w:rsidR="004D566E" w:rsidRPr="007A5235" w:rsidRDefault="004D566E" w:rsidP="004D566E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463,215</w:t>
            </w:r>
          </w:p>
        </w:tc>
      </w:tr>
      <w:tr w:rsidR="004D566E" w:rsidRPr="002A007A" w14:paraId="008AA1D5" w14:textId="77777777" w:rsidTr="0089441E">
        <w:trPr>
          <w:gridAfter w:val="1"/>
          <w:wAfter w:w="11" w:type="dxa"/>
          <w:cantSplit/>
          <w:trHeight w:val="301"/>
        </w:trPr>
        <w:tc>
          <w:tcPr>
            <w:tcW w:w="1599" w:type="dxa"/>
            <w:vAlign w:val="bottom"/>
          </w:tcPr>
          <w:p w14:paraId="033BCC72" w14:textId="77777777" w:rsidR="004D566E" w:rsidRPr="007A5235" w:rsidRDefault="004D566E" w:rsidP="004D566E">
            <w:pPr>
              <w:suppressAutoHyphens/>
              <w:spacing w:after="0" w:line="240" w:lineRule="auto"/>
              <w:ind w:left="22" w:right="1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81ED768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1,963,711</w:t>
            </w:r>
          </w:p>
        </w:tc>
        <w:tc>
          <w:tcPr>
            <w:tcW w:w="79" w:type="dxa"/>
            <w:vAlign w:val="bottom"/>
          </w:tcPr>
          <w:p w14:paraId="423A67C8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55AC3A92" w14:textId="77777777" w:rsidR="004D566E" w:rsidRPr="007A5235" w:rsidRDefault="004D566E" w:rsidP="004D566E">
            <w:pPr>
              <w:tabs>
                <w:tab w:val="decimal" w:pos="540"/>
              </w:tabs>
              <w:suppressAutoHyphens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64,864</w:t>
            </w:r>
          </w:p>
        </w:tc>
        <w:tc>
          <w:tcPr>
            <w:tcW w:w="84" w:type="dxa"/>
            <w:vAlign w:val="bottom"/>
          </w:tcPr>
          <w:p w14:paraId="4B4FE7DA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537E76DA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36,154</w:t>
            </w:r>
          </w:p>
        </w:tc>
        <w:tc>
          <w:tcPr>
            <w:tcW w:w="103" w:type="dxa"/>
            <w:vAlign w:val="bottom"/>
          </w:tcPr>
          <w:p w14:paraId="35A26F2C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338FCCFE" w14:textId="77777777" w:rsidR="004D566E" w:rsidRPr="007A5235" w:rsidRDefault="004D566E" w:rsidP="004D566E">
            <w:pPr>
              <w:tabs>
                <w:tab w:val="decimal" w:pos="383"/>
              </w:tabs>
              <w:suppressAutoHyphens/>
              <w:spacing w:after="0" w:line="240" w:lineRule="auto"/>
              <w:ind w:right="-2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17,821</w:t>
            </w:r>
          </w:p>
        </w:tc>
        <w:tc>
          <w:tcPr>
            <w:tcW w:w="71" w:type="dxa"/>
            <w:vAlign w:val="bottom"/>
          </w:tcPr>
          <w:p w14:paraId="2EB7F63B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626DF39F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31,237</w:t>
            </w:r>
          </w:p>
        </w:tc>
        <w:tc>
          <w:tcPr>
            <w:tcW w:w="89" w:type="dxa"/>
            <w:vAlign w:val="bottom"/>
          </w:tcPr>
          <w:p w14:paraId="2F2811D3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F40972E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2,113,787</w:t>
            </w:r>
          </w:p>
        </w:tc>
        <w:tc>
          <w:tcPr>
            <w:tcW w:w="38" w:type="dxa"/>
          </w:tcPr>
          <w:p w14:paraId="5BF49D25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42" w:type="dxa"/>
          </w:tcPr>
          <w:p w14:paraId="523D81B0" w14:textId="77777777" w:rsidR="004D566E" w:rsidRPr="007A5235" w:rsidRDefault="004D566E" w:rsidP="004D566E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CA51056" w14:textId="77777777" w:rsidR="004D566E" w:rsidRPr="007A5235" w:rsidRDefault="004D566E" w:rsidP="004D566E">
            <w:pPr>
              <w:tabs>
                <w:tab w:val="decimal" w:pos="632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1,959,899</w:t>
            </w:r>
          </w:p>
        </w:tc>
        <w:tc>
          <w:tcPr>
            <w:tcW w:w="42" w:type="dxa"/>
            <w:vAlign w:val="bottom"/>
          </w:tcPr>
          <w:p w14:paraId="03706D17" w14:textId="77777777" w:rsidR="004D566E" w:rsidRPr="007A5235" w:rsidRDefault="004D566E" w:rsidP="004D566E">
            <w:pPr>
              <w:tabs>
                <w:tab w:val="decimal" w:pos="539"/>
                <w:tab w:val="decimal" w:pos="632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0B15C787" w14:textId="77777777" w:rsidR="004D566E" w:rsidRPr="007A5235" w:rsidRDefault="004D566E" w:rsidP="004D566E">
            <w:pPr>
              <w:tabs>
                <w:tab w:val="decimal" w:pos="6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64,628</w:t>
            </w:r>
          </w:p>
        </w:tc>
        <w:tc>
          <w:tcPr>
            <w:tcW w:w="92" w:type="dxa"/>
            <w:vAlign w:val="bottom"/>
          </w:tcPr>
          <w:p w14:paraId="5D94340C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99D9E6F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36,154</w:t>
            </w:r>
          </w:p>
        </w:tc>
        <w:tc>
          <w:tcPr>
            <w:tcW w:w="89" w:type="dxa"/>
            <w:vAlign w:val="bottom"/>
          </w:tcPr>
          <w:p w14:paraId="4ED3B548" w14:textId="77777777" w:rsidR="004D566E" w:rsidRPr="007A5235" w:rsidRDefault="004D566E" w:rsidP="004D566E">
            <w:pPr>
              <w:tabs>
                <w:tab w:val="decimal" w:pos="51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2ADE6466" w14:textId="77777777" w:rsidR="004D566E" w:rsidRPr="007A5235" w:rsidRDefault="004D566E" w:rsidP="004D566E">
            <w:pPr>
              <w:tabs>
                <w:tab w:val="decimal" w:pos="56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17,821</w:t>
            </w:r>
          </w:p>
        </w:tc>
        <w:tc>
          <w:tcPr>
            <w:tcW w:w="80" w:type="dxa"/>
            <w:vAlign w:val="bottom"/>
          </w:tcPr>
          <w:p w14:paraId="30BE5D58" w14:textId="77777777" w:rsidR="004D566E" w:rsidRPr="007A5235" w:rsidRDefault="004D566E" w:rsidP="004D566E">
            <w:pPr>
              <w:tabs>
                <w:tab w:val="decimal" w:pos="560"/>
                <w:tab w:val="decimal" w:pos="705"/>
              </w:tabs>
              <w:suppressAutoHyphens/>
              <w:spacing w:after="0" w:line="240" w:lineRule="auto"/>
              <w:ind w:left="-105" w:right="-2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120FCCF7" w14:textId="77777777" w:rsidR="004D566E" w:rsidRPr="007A5235" w:rsidRDefault="004D566E" w:rsidP="004D566E">
            <w:pPr>
              <w:tabs>
                <w:tab w:val="decimal" w:pos="524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30,374</w:t>
            </w:r>
          </w:p>
        </w:tc>
        <w:tc>
          <w:tcPr>
            <w:tcW w:w="103" w:type="dxa"/>
            <w:vAlign w:val="bottom"/>
          </w:tcPr>
          <w:p w14:paraId="0336EAF6" w14:textId="77777777" w:rsidR="004D566E" w:rsidRPr="007A5235" w:rsidRDefault="004D566E" w:rsidP="004D566E">
            <w:pPr>
              <w:tabs>
                <w:tab w:val="decimal" w:pos="539"/>
                <w:tab w:val="decimal" w:pos="705"/>
              </w:tabs>
              <w:suppressAutoHyphens/>
              <w:spacing w:after="0" w:line="240" w:lineRule="auto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  <w:hideMark/>
          </w:tcPr>
          <w:p w14:paraId="6CE0A0ED" w14:textId="77777777" w:rsidR="004D566E" w:rsidRPr="007A5235" w:rsidRDefault="004D566E" w:rsidP="004D566E">
            <w:pPr>
              <w:tabs>
                <w:tab w:val="decimal" w:pos="61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2,108,876</w:t>
            </w:r>
          </w:p>
        </w:tc>
      </w:tr>
    </w:tbl>
    <w:p w14:paraId="616F2AFD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3FA354F2" w14:textId="77777777" w:rsidR="00D629FB" w:rsidRPr="00D629FB" w:rsidRDefault="00D629FB" w:rsidP="004D566E">
      <w:pPr>
        <w:tabs>
          <w:tab w:val="left" w:pos="270"/>
        </w:tabs>
        <w:suppressAutoHyphens/>
        <w:spacing w:after="0" w:line="240" w:lineRule="auto"/>
        <w:ind w:right="-29"/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</w:pPr>
    </w:p>
    <w:p w14:paraId="00D1181D" w14:textId="4DE06A30" w:rsidR="004D566E" w:rsidRPr="007A5235" w:rsidRDefault="004D566E" w:rsidP="00D629FB">
      <w:pPr>
        <w:tabs>
          <w:tab w:val="left" w:pos="270"/>
        </w:tabs>
        <w:suppressAutoHyphens/>
        <w:spacing w:after="0" w:line="240" w:lineRule="auto"/>
        <w:ind w:left="90"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="00D629FB">
        <w:rPr>
          <w:rFonts w:asciiTheme="majorBidi" w:eastAsia="Times New Roman" w:hAnsiTheme="majorBidi" w:cstheme="majorBidi" w:hint="cs"/>
          <w:color w:val="000000"/>
          <w:sz w:val="24"/>
          <w:szCs w:val="24"/>
          <w:vertAlign w:val="superscript"/>
          <w:cs/>
          <w:lang w:eastAsia="zh-CN"/>
        </w:rPr>
        <w:t xml:space="preserve">  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ไม่รวมดอกเบี้ยค้างรับ</w:t>
      </w:r>
    </w:p>
    <w:p w14:paraId="7096B433" w14:textId="77777777" w:rsidR="004D566E" w:rsidRPr="007A5235" w:rsidRDefault="004D566E" w:rsidP="004D566E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highlight w:val="cyan"/>
          <w:lang w:eastAsia="zh-CN"/>
        </w:rPr>
      </w:pPr>
    </w:p>
    <w:p w14:paraId="608BF40D" w14:textId="77777777" w:rsidR="004D566E" w:rsidRPr="007A5235" w:rsidRDefault="004D566E" w:rsidP="004D566E">
      <w:pPr>
        <w:tabs>
          <w:tab w:val="left" w:pos="1170"/>
        </w:tabs>
        <w:suppressAutoHyphens/>
        <w:spacing w:after="0" w:line="240" w:lineRule="auto"/>
        <w:ind w:left="1080" w:right="-29" w:hanging="540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41E6EE9" w14:textId="77777777" w:rsidR="004D566E" w:rsidRPr="007A5235" w:rsidRDefault="004D566E" w:rsidP="004D566E">
      <w:pPr>
        <w:tabs>
          <w:tab w:val="left" w:pos="1170"/>
        </w:tabs>
        <w:suppressAutoHyphens/>
        <w:spacing w:after="0" w:line="240" w:lineRule="auto"/>
        <w:ind w:left="1080" w:right="-29" w:hanging="540"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4E91D8D4" w14:textId="77777777" w:rsidR="004D566E" w:rsidRPr="007A5235" w:rsidRDefault="004D566E" w:rsidP="00720CAF">
      <w:pPr>
        <w:numPr>
          <w:ilvl w:val="1"/>
          <w:numId w:val="7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จำแนกตามประเภทเครื่องมือทางการเงิน</w:t>
      </w:r>
    </w:p>
    <w:p w14:paraId="4C382457" w14:textId="77777777" w:rsidR="004D566E" w:rsidRPr="007A5235" w:rsidRDefault="004D566E" w:rsidP="004D566E">
      <w:pPr>
        <w:suppressAutoHyphens/>
        <w:spacing w:after="0" w:line="240" w:lineRule="auto"/>
        <w:ind w:right="1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1314"/>
        <w:gridCol w:w="270"/>
        <w:gridCol w:w="1296"/>
        <w:gridCol w:w="270"/>
        <w:gridCol w:w="1260"/>
        <w:gridCol w:w="270"/>
        <w:gridCol w:w="1170"/>
      </w:tblGrid>
      <w:tr w:rsidR="004D566E" w:rsidRPr="002A007A" w14:paraId="114A2A61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20D709F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74A5A22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1E3D4F70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654882E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29D2FCE9" w14:textId="6432A6D3" w:rsidR="004D566E" w:rsidRPr="007A5235" w:rsidRDefault="0089441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 xml:space="preserve"> มิถุนายน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</w:tr>
      <w:tr w:rsidR="00F575F9" w:rsidRPr="002A007A" w14:paraId="6062F6D4" w14:textId="77777777" w:rsidTr="007878B6">
        <w:trPr>
          <w:trHeight w:val="312"/>
        </w:trPr>
        <w:tc>
          <w:tcPr>
            <w:tcW w:w="3416" w:type="dxa"/>
            <w:shd w:val="clear" w:color="auto" w:fill="auto"/>
            <w:vAlign w:val="bottom"/>
          </w:tcPr>
          <w:p w14:paraId="311D3888" w14:textId="77777777" w:rsidR="00F575F9" w:rsidRPr="007A5235" w:rsidRDefault="00F575F9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90E7FC4" w14:textId="6716F4B9" w:rsidR="00F575F9" w:rsidRPr="007A5235" w:rsidRDefault="00F575F9" w:rsidP="004D566E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อ</w:t>
            </w:r>
            <w:r w:rsidR="008D37D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แก่ลูกหนี้และสถาบันการเงิน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84B2F" w14:textId="77777777" w:rsidR="00F575F9" w:rsidRPr="007A5235" w:rsidRDefault="00F575F9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7920C5" w14:textId="67C1DB27" w:rsidR="00F575F9" w:rsidRPr="007A5235" w:rsidRDefault="00F575F9" w:rsidP="004D566E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เงินฝากกับ</w:t>
            </w:r>
            <w:r w:rsidR="0079620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  <w:lang w:eastAsia="zh-CN"/>
              </w:rPr>
              <w:t>สถาบันการเงิน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EADF1D" w14:textId="77777777" w:rsidR="00F575F9" w:rsidRPr="007A5235" w:rsidRDefault="00F575F9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E2231" w14:textId="50138F11" w:rsidR="00F575F9" w:rsidRPr="007A5235" w:rsidRDefault="00F575F9" w:rsidP="004D566E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เงินลงทุนใน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296A8" w14:textId="77777777" w:rsidR="00F575F9" w:rsidRPr="007A5235" w:rsidRDefault="00F575F9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00239C" w14:textId="77777777" w:rsidR="00F575F9" w:rsidRPr="007A5235" w:rsidRDefault="00F575F9" w:rsidP="004D566E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F575F9" w:rsidRPr="002A007A" w14:paraId="21ED898F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4FA41714" w14:textId="77777777" w:rsidR="00F575F9" w:rsidRPr="007A5235" w:rsidRDefault="00F575F9" w:rsidP="004D566E">
            <w:pPr>
              <w:suppressAutoHyphens/>
              <w:spacing w:after="0" w:line="240" w:lineRule="auto"/>
              <w:ind w:left="-18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51641F7" w14:textId="71397623" w:rsidR="00F575F9" w:rsidRPr="007A5235" w:rsidRDefault="00F575F9" w:rsidP="004D566E">
            <w:pPr>
              <w:tabs>
                <w:tab w:val="decimal" w:pos="668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575F9" w:rsidRPr="002A007A" w14:paraId="1CF26802" w14:textId="77777777" w:rsidTr="007878B6">
        <w:trPr>
          <w:trHeight w:val="144"/>
        </w:trPr>
        <w:tc>
          <w:tcPr>
            <w:tcW w:w="3416" w:type="dxa"/>
            <w:shd w:val="clear" w:color="auto" w:fill="auto"/>
            <w:vAlign w:val="bottom"/>
          </w:tcPr>
          <w:p w14:paraId="30C2EAD9" w14:textId="341BAFCE" w:rsidR="00F575F9" w:rsidRPr="007A5235" w:rsidRDefault="00F575F9" w:rsidP="007C350D">
            <w:pPr>
              <w:suppressAutoHyphens/>
              <w:spacing w:after="0" w:line="240" w:lineRule="auto"/>
              <w:ind w:left="180" w:right="-108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0B84DA4" w14:textId="177392EF" w:rsidR="00F575F9" w:rsidRPr="007C350D" w:rsidRDefault="00F575F9" w:rsidP="00F575F9">
            <w:pPr>
              <w:tabs>
                <w:tab w:val="decimal" w:pos="130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2,316,470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75900" w14:textId="77777777" w:rsidR="00F575F9" w:rsidRPr="007C350D" w:rsidRDefault="00F575F9" w:rsidP="007C350D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6E5FB1" w14:textId="47D89664" w:rsidR="00F575F9" w:rsidRPr="007C350D" w:rsidRDefault="00F575F9" w:rsidP="00F11F51">
            <w:pPr>
              <w:tabs>
                <w:tab w:val="decimal" w:pos="1166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67,568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9EB89" w14:textId="77777777" w:rsidR="00F575F9" w:rsidRPr="007C350D" w:rsidRDefault="00F575F9" w:rsidP="007C350D">
            <w:pPr>
              <w:tabs>
                <w:tab w:val="decimal" w:pos="775"/>
                <w:tab w:val="decimal" w:pos="91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DAD9F45" w14:textId="5794DC0D" w:rsidR="00F575F9" w:rsidRPr="007C350D" w:rsidRDefault="0095758E" w:rsidP="007878B6">
            <w:pPr>
              <w:tabs>
                <w:tab w:val="decimal" w:pos="827"/>
              </w:tabs>
              <w:suppressAutoHyphens/>
              <w:spacing w:after="0" w:line="240" w:lineRule="auto"/>
              <w:ind w:left="509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255</w:t>
            </w:r>
            <w:r w:rsidR="00F575F9"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3CBE5" w14:textId="77777777" w:rsidR="00F575F9" w:rsidRPr="007C350D" w:rsidRDefault="00F575F9" w:rsidP="007C35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96F2EE" w14:textId="5738872A" w:rsidR="00F575F9" w:rsidRPr="007C350D" w:rsidRDefault="00F575F9" w:rsidP="007878B6">
            <w:pPr>
              <w:tabs>
                <w:tab w:val="decimal" w:pos="1012"/>
              </w:tabs>
              <w:suppressAutoHyphens/>
              <w:spacing w:after="0" w:line="240" w:lineRule="auto"/>
              <w:ind w:left="-415" w:right="-97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2,639,511</w:t>
            </w:r>
          </w:p>
        </w:tc>
      </w:tr>
      <w:tr w:rsidR="00F575F9" w:rsidRPr="002A007A" w14:paraId="7346D432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1A8CDC83" w14:textId="244A2BFF" w:rsidR="00F575F9" w:rsidRPr="007A5235" w:rsidRDefault="00F575F9" w:rsidP="007C350D">
            <w:pPr>
              <w:suppressAutoHyphens/>
              <w:spacing w:after="0" w:line="240" w:lineRule="auto"/>
              <w:ind w:left="180" w:right="-108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8F44184" w14:textId="5212CC86" w:rsidR="00F575F9" w:rsidRPr="007C350D" w:rsidRDefault="00F575F9" w:rsidP="00F575F9">
            <w:pPr>
              <w:tabs>
                <w:tab w:val="decimal" w:pos="130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223,608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823A12" w14:textId="77777777" w:rsidR="00F575F9" w:rsidRPr="007C350D" w:rsidRDefault="00F575F9" w:rsidP="007C350D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FAAB91" w14:textId="363D0101" w:rsidR="00F575F9" w:rsidRPr="007C350D" w:rsidRDefault="00F575F9" w:rsidP="00F11F51">
            <w:pPr>
              <w:tabs>
                <w:tab w:val="decimal" w:pos="968"/>
              </w:tabs>
              <w:suppressAutoHyphens/>
              <w:snapToGrid w:val="0"/>
              <w:spacing w:after="0" w:line="240" w:lineRule="auto"/>
              <w:ind w:left="518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4AA25" w14:textId="77777777" w:rsidR="00F575F9" w:rsidRPr="007C350D" w:rsidRDefault="00F575F9" w:rsidP="007C35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05050CA" w14:textId="37263FC2" w:rsidR="00F575F9" w:rsidRPr="007C350D" w:rsidRDefault="00F575F9" w:rsidP="00F11F51">
            <w:pPr>
              <w:tabs>
                <w:tab w:val="decimal" w:pos="878"/>
              </w:tabs>
              <w:suppressAutoHyphens/>
              <w:spacing w:after="0" w:line="240" w:lineRule="auto"/>
              <w:ind w:left="509"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83F41" w14:textId="77777777" w:rsidR="00F575F9" w:rsidRPr="007C350D" w:rsidRDefault="00F575F9" w:rsidP="007C35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F0BB1C" w14:textId="202022AC" w:rsidR="00F575F9" w:rsidRPr="007C350D" w:rsidRDefault="00F575F9" w:rsidP="007878B6">
            <w:pPr>
              <w:tabs>
                <w:tab w:val="decimal" w:pos="1012"/>
              </w:tabs>
              <w:suppressAutoHyphens/>
              <w:spacing w:after="0" w:line="240" w:lineRule="auto"/>
              <w:ind w:left="-41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223,608</w:t>
            </w:r>
          </w:p>
        </w:tc>
      </w:tr>
      <w:tr w:rsidR="00F575F9" w:rsidRPr="002A007A" w14:paraId="32E26BE7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7F4776C0" w14:textId="697DDFC1" w:rsidR="00F575F9" w:rsidRPr="007A5235" w:rsidRDefault="00F575F9" w:rsidP="00F575F9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3A395DD" w14:textId="39D27830" w:rsidR="00F575F9" w:rsidRPr="007C350D" w:rsidRDefault="00F575F9" w:rsidP="00F575F9">
            <w:pPr>
              <w:tabs>
                <w:tab w:val="decimal" w:pos="130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80,302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931B3" w14:textId="77777777" w:rsidR="00F575F9" w:rsidRPr="007C350D" w:rsidRDefault="00F575F9" w:rsidP="007C350D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B487F5" w14:textId="5A598E72" w:rsidR="00F575F9" w:rsidRPr="007C350D" w:rsidRDefault="00F575F9" w:rsidP="00F11F51">
            <w:pPr>
              <w:tabs>
                <w:tab w:val="decimal" w:pos="968"/>
              </w:tabs>
              <w:suppressAutoHyphens/>
              <w:snapToGrid w:val="0"/>
              <w:spacing w:after="0" w:line="240" w:lineRule="auto"/>
              <w:ind w:left="518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07303" w14:textId="77777777" w:rsidR="00F575F9" w:rsidRPr="007C350D" w:rsidRDefault="00F575F9" w:rsidP="007C35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D8E59F" w14:textId="38BA906B" w:rsidR="00F575F9" w:rsidRPr="007C350D" w:rsidRDefault="00F575F9" w:rsidP="00F11F51">
            <w:pPr>
              <w:tabs>
                <w:tab w:val="decimal" w:pos="878"/>
              </w:tabs>
              <w:suppressAutoHyphens/>
              <w:spacing w:after="0" w:line="240" w:lineRule="auto"/>
              <w:ind w:left="509"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DF30E" w14:textId="77777777" w:rsidR="00F575F9" w:rsidRPr="007C350D" w:rsidRDefault="00F575F9" w:rsidP="007C35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0A6C1D" w14:textId="0BDEF156" w:rsidR="00F575F9" w:rsidRPr="007C350D" w:rsidRDefault="00F575F9" w:rsidP="007878B6">
            <w:pPr>
              <w:tabs>
                <w:tab w:val="decimal" w:pos="1012"/>
              </w:tabs>
              <w:suppressAutoHyphens/>
              <w:spacing w:after="0" w:line="240" w:lineRule="auto"/>
              <w:ind w:left="-415" w:right="-97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80,302</w:t>
            </w:r>
          </w:p>
        </w:tc>
      </w:tr>
      <w:tr w:rsidR="00F575F9" w:rsidRPr="002A007A" w14:paraId="52BFD8AE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33524ED1" w14:textId="77777777" w:rsidR="00F575F9" w:rsidRPr="007A5235" w:rsidRDefault="00F575F9" w:rsidP="007C350D">
            <w:pPr>
              <w:suppressAutoHyphens/>
              <w:snapToGrid w:val="0"/>
              <w:spacing w:after="0" w:line="240" w:lineRule="auto"/>
              <w:ind w:left="180" w:right="-108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7A66FDB" w14:textId="68432D03" w:rsidR="00F575F9" w:rsidRPr="007C350D" w:rsidRDefault="00F575F9" w:rsidP="00F575F9">
            <w:pPr>
              <w:tabs>
                <w:tab w:val="decimal" w:pos="130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2,620,380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E0CC9" w14:textId="77777777" w:rsidR="00F575F9" w:rsidRPr="007C350D" w:rsidRDefault="00F575F9" w:rsidP="007C350D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DD47F8" w14:textId="7422CB9D" w:rsidR="00F575F9" w:rsidRPr="007C350D" w:rsidRDefault="00F575F9" w:rsidP="00F11F51">
            <w:pPr>
              <w:tabs>
                <w:tab w:val="decimal" w:pos="1166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67,568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1EE3D6" w14:textId="77777777" w:rsidR="00F575F9" w:rsidRPr="007C350D" w:rsidRDefault="00F575F9" w:rsidP="007C35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17746B" w14:textId="75EA4C14" w:rsidR="00F575F9" w:rsidRPr="007C350D" w:rsidRDefault="00F575F9" w:rsidP="00F11F51">
            <w:pPr>
              <w:tabs>
                <w:tab w:val="decimal" w:pos="827"/>
              </w:tabs>
              <w:suppressAutoHyphens/>
              <w:spacing w:after="0" w:line="240" w:lineRule="auto"/>
              <w:ind w:left="509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255,473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9E105" w14:textId="77777777" w:rsidR="00F575F9" w:rsidRPr="007C350D" w:rsidRDefault="00F575F9" w:rsidP="007C350D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BDF72A" w14:textId="2EA63BF0" w:rsidR="00F575F9" w:rsidRPr="007C350D" w:rsidRDefault="00F575F9" w:rsidP="007878B6">
            <w:pPr>
              <w:tabs>
                <w:tab w:val="decimal" w:pos="1012"/>
              </w:tabs>
              <w:suppressAutoHyphens/>
              <w:spacing w:after="0" w:line="240" w:lineRule="auto"/>
              <w:ind w:left="-415" w:right="-9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2,943,421</w:t>
            </w:r>
          </w:p>
        </w:tc>
      </w:tr>
    </w:tbl>
    <w:p w14:paraId="24E85D8F" w14:textId="4B971E9A" w:rsidR="004D566E" w:rsidRPr="00230263" w:rsidRDefault="00230263" w:rsidP="00FB785F">
      <w:pPr>
        <w:suppressAutoHyphens/>
        <w:spacing w:after="0" w:line="240" w:lineRule="auto"/>
        <w:ind w:right="15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</w:p>
    <w:p w14:paraId="015A0255" w14:textId="7FD72CBF" w:rsidR="004D566E" w:rsidRPr="007A5235" w:rsidRDefault="004D566E" w:rsidP="00E12813">
      <w:pPr>
        <w:tabs>
          <w:tab w:val="left" w:pos="270"/>
          <w:tab w:val="left" w:pos="900"/>
        </w:tabs>
        <w:suppressAutoHyphens/>
        <w:spacing w:after="0" w:line="240" w:lineRule="auto"/>
        <w:ind w:left="540"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รวมดอกเบี้ยค้างรับและรายได้ดอกเบี้ยที่ยังไม่ถึงกำหนดชำระ</w:t>
      </w:r>
    </w:p>
    <w:p w14:paraId="75182003" w14:textId="77777777" w:rsidR="004D566E" w:rsidRPr="007A5235" w:rsidRDefault="004D566E" w:rsidP="004D566E">
      <w:pPr>
        <w:suppressAutoHyphens/>
        <w:spacing w:after="0" w:line="240" w:lineRule="auto"/>
        <w:ind w:right="1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7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1"/>
        <w:gridCol w:w="1170"/>
        <w:gridCol w:w="269"/>
        <w:gridCol w:w="1261"/>
        <w:gridCol w:w="311"/>
        <w:gridCol w:w="1142"/>
        <w:gridCol w:w="272"/>
        <w:gridCol w:w="1172"/>
        <w:gridCol w:w="307"/>
        <w:gridCol w:w="1133"/>
      </w:tblGrid>
      <w:tr w:rsidR="004D566E" w:rsidRPr="002A007A" w14:paraId="6855977A" w14:textId="77777777" w:rsidTr="00712BB8">
        <w:trPr>
          <w:trHeight w:val="335"/>
        </w:trPr>
        <w:tc>
          <w:tcPr>
            <w:tcW w:w="2241" w:type="dxa"/>
            <w:shd w:val="clear" w:color="auto" w:fill="auto"/>
            <w:vAlign w:val="bottom"/>
          </w:tcPr>
          <w:p w14:paraId="3991089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037" w:type="dxa"/>
            <w:gridSpan w:val="9"/>
            <w:shd w:val="clear" w:color="auto" w:fill="auto"/>
            <w:vAlign w:val="bottom"/>
          </w:tcPr>
          <w:p w14:paraId="0C02F3F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667214A4" w14:textId="77777777" w:rsidTr="00712BB8">
        <w:trPr>
          <w:trHeight w:val="335"/>
        </w:trPr>
        <w:tc>
          <w:tcPr>
            <w:tcW w:w="2241" w:type="dxa"/>
            <w:shd w:val="clear" w:color="auto" w:fill="auto"/>
            <w:vAlign w:val="bottom"/>
          </w:tcPr>
          <w:p w14:paraId="36A11A3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037" w:type="dxa"/>
            <w:gridSpan w:val="9"/>
            <w:shd w:val="clear" w:color="auto" w:fill="auto"/>
            <w:vAlign w:val="bottom"/>
          </w:tcPr>
          <w:p w14:paraId="5D782D6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4D566E" w:rsidRPr="002A007A" w14:paraId="3F7D53B9" w14:textId="77777777" w:rsidTr="00712BB8">
        <w:trPr>
          <w:trHeight w:val="335"/>
        </w:trPr>
        <w:tc>
          <w:tcPr>
            <w:tcW w:w="2241" w:type="dxa"/>
            <w:shd w:val="clear" w:color="auto" w:fill="auto"/>
            <w:vAlign w:val="bottom"/>
          </w:tcPr>
          <w:p w14:paraId="418EC41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04E758" w14:textId="77777777" w:rsidR="004D566E" w:rsidRPr="007A5235" w:rsidRDefault="004D566E" w:rsidP="004D566E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แก่ลูกหนี้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2BD7A9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CFD4D2F" w14:textId="5FB5F529" w:rsidR="004D566E" w:rsidRPr="007A5235" w:rsidRDefault="004D566E" w:rsidP="004D566E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  <w:lang w:eastAsia="zh-CN"/>
              </w:rPr>
              <w:t>ให้สินเชื่อ</w:t>
            </w:r>
            <w:r w:rsidR="00C60EFF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แก่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  <w:lang w:eastAsia="zh-CN"/>
              </w:rPr>
              <w:t>สถาบันการเงิน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6C86AEEE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5F1DCC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AF323B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72" w:type="dxa"/>
            <w:shd w:val="clear" w:color="auto" w:fill="auto"/>
          </w:tcPr>
          <w:p w14:paraId="1E26D1E9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524F8E44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สินทรัพย์อื่น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5111B080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AD0A9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4D566E" w:rsidRPr="002A007A" w14:paraId="032354C4" w14:textId="77777777" w:rsidTr="00712BB8">
        <w:trPr>
          <w:trHeight w:val="335"/>
        </w:trPr>
        <w:tc>
          <w:tcPr>
            <w:tcW w:w="2241" w:type="dxa"/>
            <w:shd w:val="clear" w:color="auto" w:fill="auto"/>
            <w:vAlign w:val="bottom"/>
          </w:tcPr>
          <w:p w14:paraId="4601B181" w14:textId="77777777" w:rsidR="004D566E" w:rsidRPr="007A5235" w:rsidRDefault="004D566E" w:rsidP="004D566E">
            <w:pPr>
              <w:suppressAutoHyphens/>
              <w:spacing w:after="0" w:line="240" w:lineRule="auto"/>
              <w:ind w:left="-18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37" w:type="dxa"/>
            <w:gridSpan w:val="9"/>
            <w:shd w:val="clear" w:color="auto" w:fill="auto"/>
          </w:tcPr>
          <w:p w14:paraId="4A037EC6" w14:textId="77777777" w:rsidR="004D566E" w:rsidRPr="007A5235" w:rsidRDefault="004D566E" w:rsidP="004D566E">
            <w:pPr>
              <w:tabs>
                <w:tab w:val="decimal" w:pos="668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D566E" w:rsidRPr="002A007A" w14:paraId="14C574C1" w14:textId="77777777" w:rsidTr="00712BB8">
        <w:trPr>
          <w:trHeight w:val="149"/>
        </w:trPr>
        <w:tc>
          <w:tcPr>
            <w:tcW w:w="2241" w:type="dxa"/>
            <w:shd w:val="clear" w:color="auto" w:fill="auto"/>
            <w:vAlign w:val="bottom"/>
          </w:tcPr>
          <w:p w14:paraId="7D7786B7" w14:textId="77777777" w:rsidR="004D566E" w:rsidRPr="007A5235" w:rsidRDefault="004D566E" w:rsidP="007A5235">
            <w:pPr>
              <w:suppressAutoHyphens/>
              <w:spacing w:after="0" w:line="240" w:lineRule="auto"/>
              <w:ind w:left="6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จัดชั้นปกติ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781E6E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1,966,438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344DC9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598DA2E" w14:textId="77777777" w:rsidR="004D566E" w:rsidRPr="007A5235" w:rsidRDefault="004D566E" w:rsidP="004D566E">
            <w:pPr>
              <w:tabs>
                <w:tab w:val="decimal" w:pos="1045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385,755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63F6FF75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5B32929" w14:textId="77777777" w:rsidR="004D566E" w:rsidRPr="007A5235" w:rsidRDefault="004D566E" w:rsidP="007A60A3">
            <w:pPr>
              <w:tabs>
                <w:tab w:val="decimal" w:pos="735"/>
              </w:tabs>
              <w:suppressAutoHyphens/>
              <w:spacing w:after="0" w:line="240" w:lineRule="auto"/>
              <w:ind w:left="-235" w:right="-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3ED4D3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26776EB5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78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4EDED73E" w14:textId="77777777" w:rsidR="004D566E" w:rsidRPr="007A5235" w:rsidRDefault="004D566E" w:rsidP="004D566E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5F435EC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2,352,271</w:t>
            </w:r>
          </w:p>
        </w:tc>
      </w:tr>
      <w:tr w:rsidR="004D566E" w:rsidRPr="002A007A" w14:paraId="5ACD8C1B" w14:textId="77777777" w:rsidTr="00712BB8">
        <w:trPr>
          <w:trHeight w:val="335"/>
        </w:trPr>
        <w:tc>
          <w:tcPr>
            <w:tcW w:w="2241" w:type="dxa"/>
            <w:shd w:val="clear" w:color="auto" w:fill="auto"/>
            <w:vAlign w:val="bottom"/>
          </w:tcPr>
          <w:p w14:paraId="761CD7AB" w14:textId="77777777" w:rsidR="004D566E" w:rsidRPr="007A5235" w:rsidRDefault="004D566E" w:rsidP="007A5235">
            <w:pPr>
              <w:suppressAutoHyphens/>
              <w:spacing w:after="0" w:line="240" w:lineRule="auto"/>
              <w:ind w:left="6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จัดชั้นกล่าวถึงเป็นพิเศษ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8AA6DE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64,996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307448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AE9BBA1" w14:textId="77777777" w:rsidR="004D566E" w:rsidRPr="007A5235" w:rsidRDefault="004D566E" w:rsidP="004D566E">
            <w:pPr>
              <w:tabs>
                <w:tab w:val="decimal" w:pos="104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53D008A5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E89720" w14:textId="77777777" w:rsidR="004D566E" w:rsidRPr="007A5235" w:rsidRDefault="004D566E" w:rsidP="007A60A3">
            <w:pPr>
              <w:tabs>
                <w:tab w:val="decimal" w:pos="735"/>
              </w:tabs>
              <w:suppressAutoHyphens/>
              <w:spacing w:after="0" w:line="240" w:lineRule="auto"/>
              <w:ind w:left="-235" w:right="-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FAAA1F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0A5D5F13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77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3B152076" w14:textId="77777777" w:rsidR="004D566E" w:rsidRPr="007A5235" w:rsidRDefault="004D566E" w:rsidP="004D566E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48B306D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65,081</w:t>
            </w:r>
          </w:p>
        </w:tc>
      </w:tr>
      <w:tr w:rsidR="004D566E" w:rsidRPr="002A007A" w14:paraId="520196ED" w14:textId="77777777" w:rsidTr="00712BB8">
        <w:trPr>
          <w:trHeight w:val="335"/>
        </w:trPr>
        <w:tc>
          <w:tcPr>
            <w:tcW w:w="2241" w:type="dxa"/>
            <w:shd w:val="clear" w:color="auto" w:fill="auto"/>
            <w:vAlign w:val="bottom"/>
          </w:tcPr>
          <w:p w14:paraId="1A84BEBA" w14:textId="77777777" w:rsidR="004D566E" w:rsidRPr="007A5235" w:rsidRDefault="004D566E" w:rsidP="007A5235">
            <w:pPr>
              <w:suppressAutoHyphens/>
              <w:spacing w:after="0" w:line="240" w:lineRule="auto"/>
              <w:ind w:left="6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จัดชั้นต่ำกว่ามาตรฐาน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95B404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36,234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28047A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5407C15" w14:textId="77777777" w:rsidR="004D566E" w:rsidRPr="007A5235" w:rsidRDefault="004D566E" w:rsidP="007A60A3">
            <w:pPr>
              <w:tabs>
                <w:tab w:val="decimal" w:pos="868"/>
              </w:tabs>
              <w:suppressAutoHyphens/>
              <w:spacing w:after="0" w:line="240" w:lineRule="auto"/>
              <w:ind w:left="-23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45E52192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245C645" w14:textId="77777777" w:rsidR="004D566E" w:rsidRPr="007A5235" w:rsidRDefault="004D566E" w:rsidP="007A60A3">
            <w:pPr>
              <w:tabs>
                <w:tab w:val="decimal" w:pos="735"/>
              </w:tabs>
              <w:suppressAutoHyphens/>
              <w:spacing w:after="0" w:line="240" w:lineRule="auto"/>
              <w:ind w:left="-235" w:right="-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D3EB94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6201748B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6CE0D8ED" w14:textId="77777777" w:rsidR="004D566E" w:rsidRPr="007A5235" w:rsidRDefault="004D566E" w:rsidP="004D566E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8EEF389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36,253</w:t>
            </w:r>
          </w:p>
        </w:tc>
      </w:tr>
      <w:tr w:rsidR="004D566E" w:rsidRPr="002A007A" w14:paraId="32908DEF" w14:textId="77777777" w:rsidTr="00712BB8">
        <w:trPr>
          <w:trHeight w:val="322"/>
        </w:trPr>
        <w:tc>
          <w:tcPr>
            <w:tcW w:w="2241" w:type="dxa"/>
            <w:shd w:val="clear" w:color="auto" w:fill="auto"/>
            <w:vAlign w:val="bottom"/>
          </w:tcPr>
          <w:p w14:paraId="2207D8DE" w14:textId="77777777" w:rsidR="004D566E" w:rsidRPr="007A5235" w:rsidRDefault="004D566E" w:rsidP="007A5235">
            <w:pPr>
              <w:suppressAutoHyphens/>
              <w:spacing w:after="0" w:line="240" w:lineRule="auto"/>
              <w:ind w:left="6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จัดชั้นสงสัย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177D2A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17,821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A2976CA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3BF2EFA" w14:textId="77777777" w:rsidR="004D566E" w:rsidRPr="007A5235" w:rsidRDefault="004D566E" w:rsidP="007A60A3">
            <w:pPr>
              <w:tabs>
                <w:tab w:val="decimal" w:pos="868"/>
              </w:tabs>
              <w:suppressAutoHyphens/>
              <w:spacing w:after="0" w:line="240" w:lineRule="auto"/>
              <w:ind w:left="-23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7879EF94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78E8FAE5" w14:textId="77777777" w:rsidR="004D566E" w:rsidRPr="007A5235" w:rsidRDefault="004D566E" w:rsidP="007A60A3">
            <w:pPr>
              <w:tabs>
                <w:tab w:val="decimal" w:pos="735"/>
              </w:tabs>
              <w:suppressAutoHyphens/>
              <w:spacing w:after="0" w:line="240" w:lineRule="auto"/>
              <w:ind w:left="-235" w:right="-7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CEE2665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vAlign w:val="bottom"/>
          </w:tcPr>
          <w:p w14:paraId="7743A643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794E53AB" w14:textId="77777777" w:rsidR="004D566E" w:rsidRPr="007A5235" w:rsidRDefault="004D566E" w:rsidP="004D566E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CECC6B9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17,839</w:t>
            </w:r>
          </w:p>
        </w:tc>
      </w:tr>
      <w:tr w:rsidR="004D566E" w:rsidRPr="002A007A" w14:paraId="7F732673" w14:textId="77777777" w:rsidTr="00712BB8">
        <w:trPr>
          <w:trHeight w:val="335"/>
        </w:trPr>
        <w:tc>
          <w:tcPr>
            <w:tcW w:w="2241" w:type="dxa"/>
            <w:shd w:val="clear" w:color="auto" w:fill="auto"/>
            <w:vAlign w:val="bottom"/>
          </w:tcPr>
          <w:p w14:paraId="6EA1E4C9" w14:textId="77777777" w:rsidR="004D566E" w:rsidRPr="007A5235" w:rsidRDefault="004D566E" w:rsidP="007A5235">
            <w:pPr>
              <w:suppressAutoHyphens/>
              <w:snapToGrid w:val="0"/>
              <w:spacing w:after="0" w:line="240" w:lineRule="auto"/>
              <w:ind w:left="6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จัดชั้นสงสัยจะสูญ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D2E07D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31,244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BFB03C9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CD10D5" w14:textId="77777777" w:rsidR="004D566E" w:rsidRPr="007A5235" w:rsidRDefault="004D566E" w:rsidP="007A60A3">
            <w:pPr>
              <w:tabs>
                <w:tab w:val="decimal" w:pos="868"/>
              </w:tabs>
              <w:suppressAutoHyphens/>
              <w:spacing w:after="0" w:line="240" w:lineRule="auto"/>
              <w:ind w:left="-23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210B9AEA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42CD30" w14:textId="77777777" w:rsidR="004D566E" w:rsidRPr="007A5235" w:rsidRDefault="004D566E" w:rsidP="004D566E">
            <w:pPr>
              <w:tabs>
                <w:tab w:val="decimal" w:pos="929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944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EC67D88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bottom w:val="single" w:sz="4" w:space="0" w:color="000000"/>
            </w:tcBorders>
            <w:vAlign w:val="bottom"/>
          </w:tcPr>
          <w:p w14:paraId="1FCAB51B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773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3E929976" w14:textId="77777777" w:rsidR="004D566E" w:rsidRPr="007A5235" w:rsidRDefault="004D566E" w:rsidP="004D566E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1616BE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32,961</w:t>
            </w:r>
          </w:p>
        </w:tc>
      </w:tr>
      <w:tr w:rsidR="004D566E" w:rsidRPr="002A007A" w14:paraId="533FB684" w14:textId="77777777" w:rsidTr="00712BB8">
        <w:trPr>
          <w:trHeight w:val="335"/>
        </w:trPr>
        <w:tc>
          <w:tcPr>
            <w:tcW w:w="2241" w:type="dxa"/>
            <w:shd w:val="clear" w:color="auto" w:fill="auto"/>
            <w:vAlign w:val="bottom"/>
          </w:tcPr>
          <w:p w14:paraId="7F970927" w14:textId="77777777" w:rsidR="004D566E" w:rsidRPr="007A5235" w:rsidRDefault="004D566E" w:rsidP="007A5235">
            <w:pPr>
              <w:suppressAutoHyphens/>
              <w:snapToGrid w:val="0"/>
              <w:spacing w:after="0" w:line="240" w:lineRule="auto"/>
              <w:ind w:left="6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0471547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2,116,733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08253A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88F325" w14:textId="77777777" w:rsidR="004D566E" w:rsidRPr="007A5235" w:rsidRDefault="004D566E" w:rsidP="004D566E">
            <w:pPr>
              <w:tabs>
                <w:tab w:val="decimal" w:pos="1045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385,763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79E49A72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205F69B" w14:textId="77777777" w:rsidR="004D566E" w:rsidRPr="007A5235" w:rsidRDefault="004D566E" w:rsidP="004D566E">
            <w:pPr>
              <w:tabs>
                <w:tab w:val="decimal" w:pos="929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944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D2876D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2CA248C0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965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68CDB3A8" w14:textId="77777777" w:rsidR="004D566E" w:rsidRPr="007A5235" w:rsidRDefault="004D566E" w:rsidP="004D566E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721FEE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2,504,405</w:t>
            </w:r>
          </w:p>
        </w:tc>
      </w:tr>
    </w:tbl>
    <w:p w14:paraId="4E49C39D" w14:textId="77777777" w:rsidR="004D566E" w:rsidRPr="007A5235" w:rsidRDefault="004D566E" w:rsidP="004D566E">
      <w:pPr>
        <w:tabs>
          <w:tab w:val="left" w:pos="270"/>
          <w:tab w:val="left" w:pos="1260"/>
        </w:tabs>
        <w:suppressAutoHyphens/>
        <w:spacing w:after="0" w:line="240" w:lineRule="auto"/>
        <w:ind w:left="990" w:right="-29"/>
        <w:rPr>
          <w:rFonts w:asciiTheme="majorBidi" w:eastAsia="Times New Roman" w:hAnsiTheme="majorBidi" w:cstheme="majorBidi"/>
          <w:color w:val="000000"/>
          <w:sz w:val="8"/>
          <w:szCs w:val="8"/>
          <w:vertAlign w:val="superscript"/>
          <w:lang w:eastAsia="zh-CN"/>
        </w:rPr>
      </w:pPr>
    </w:p>
    <w:p w14:paraId="195DCCC2" w14:textId="77777777" w:rsidR="00230263" w:rsidRPr="00230263" w:rsidRDefault="00230263" w:rsidP="00230263">
      <w:pPr>
        <w:suppressAutoHyphens/>
        <w:spacing w:after="0" w:line="240" w:lineRule="auto"/>
        <w:ind w:right="15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7EE239D2" w14:textId="7F7DD4E8" w:rsidR="004D566E" w:rsidRPr="007A5235" w:rsidRDefault="004D566E" w:rsidP="00F575F9">
      <w:pPr>
        <w:tabs>
          <w:tab w:val="left" w:pos="270"/>
          <w:tab w:val="left" w:pos="900"/>
        </w:tabs>
        <w:suppressAutoHyphens/>
        <w:spacing w:after="0" w:line="240" w:lineRule="auto"/>
        <w:ind w:left="630" w:right="-29" w:hanging="45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รวมดอกเบี้ยค้างรับ</w:t>
      </w:r>
    </w:p>
    <w:p w14:paraId="47D11AAF" w14:textId="4A2C4D7E" w:rsidR="004D566E" w:rsidRDefault="004D566E" w:rsidP="004D566E">
      <w:pPr>
        <w:tabs>
          <w:tab w:val="left" w:pos="720"/>
          <w:tab w:val="left" w:pos="900"/>
        </w:tabs>
        <w:suppressAutoHyphens/>
        <w:spacing w:after="0" w:line="240" w:lineRule="auto"/>
        <w:ind w:left="630" w:right="-43" w:firstLine="180"/>
        <w:rPr>
          <w:rFonts w:asciiTheme="majorBidi" w:eastAsia="Times New Roman" w:hAnsiTheme="majorBidi" w:cstheme="majorBidi"/>
          <w:color w:val="000000"/>
          <w:sz w:val="32"/>
          <w:szCs w:val="32"/>
          <w:vertAlign w:val="superscript"/>
          <w:lang w:eastAsia="zh-CN"/>
        </w:rPr>
      </w:pPr>
    </w:p>
    <w:p w14:paraId="20A5B451" w14:textId="10033D3A" w:rsidR="00C60EFF" w:rsidRDefault="00C60EFF" w:rsidP="004D566E">
      <w:pPr>
        <w:tabs>
          <w:tab w:val="left" w:pos="720"/>
          <w:tab w:val="left" w:pos="900"/>
        </w:tabs>
        <w:suppressAutoHyphens/>
        <w:spacing w:after="0" w:line="240" w:lineRule="auto"/>
        <w:ind w:left="630" w:right="-43" w:firstLine="180"/>
        <w:rPr>
          <w:rFonts w:asciiTheme="majorBidi" w:eastAsia="Times New Roman" w:hAnsiTheme="majorBidi" w:cstheme="majorBidi"/>
          <w:color w:val="000000"/>
          <w:sz w:val="32"/>
          <w:szCs w:val="32"/>
          <w:vertAlign w:val="superscript"/>
          <w:lang w:eastAsia="zh-CN"/>
        </w:rPr>
      </w:pPr>
    </w:p>
    <w:p w14:paraId="67509D94" w14:textId="1ABA29DC" w:rsidR="00C60EFF" w:rsidRDefault="00C60EFF" w:rsidP="004D566E">
      <w:pPr>
        <w:tabs>
          <w:tab w:val="left" w:pos="720"/>
          <w:tab w:val="left" w:pos="900"/>
        </w:tabs>
        <w:suppressAutoHyphens/>
        <w:spacing w:after="0" w:line="240" w:lineRule="auto"/>
        <w:ind w:left="630" w:right="-43" w:firstLine="180"/>
        <w:rPr>
          <w:rFonts w:asciiTheme="majorBidi" w:eastAsia="Times New Roman" w:hAnsiTheme="majorBidi" w:cstheme="majorBidi"/>
          <w:color w:val="000000"/>
          <w:sz w:val="32"/>
          <w:szCs w:val="32"/>
          <w:vertAlign w:val="superscript"/>
          <w:lang w:eastAsia="zh-CN"/>
        </w:rPr>
      </w:pPr>
    </w:p>
    <w:p w14:paraId="72E49065" w14:textId="426898DB" w:rsidR="00F575F9" w:rsidRDefault="00F575F9">
      <w:pPr>
        <w:rPr>
          <w:rFonts w:asciiTheme="majorBidi" w:eastAsia="Times New Roman" w:hAnsiTheme="majorBidi" w:cstheme="majorBidi"/>
          <w:color w:val="000000"/>
          <w:sz w:val="32"/>
          <w:szCs w:val="32"/>
          <w:vertAlign w:val="superscript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vertAlign w:val="superscript"/>
          <w:lang w:eastAsia="zh-CN"/>
        </w:rPr>
        <w:br w:type="page"/>
      </w:r>
    </w:p>
    <w:p w14:paraId="6F9F783F" w14:textId="77777777" w:rsidR="004D566E" w:rsidRPr="007A5235" w:rsidRDefault="004D566E" w:rsidP="004D566E">
      <w:pPr>
        <w:tabs>
          <w:tab w:val="left" w:pos="720"/>
          <w:tab w:val="left" w:pos="900"/>
        </w:tabs>
        <w:suppressAutoHyphens/>
        <w:spacing w:after="0" w:line="240" w:lineRule="auto"/>
        <w:ind w:right="-43"/>
        <w:rPr>
          <w:rFonts w:asciiTheme="majorBidi" w:eastAsia="Times New Roman" w:hAnsiTheme="majorBidi" w:cstheme="majorBidi"/>
          <w:color w:val="000000"/>
          <w:sz w:val="2"/>
          <w:szCs w:val="2"/>
          <w:vertAlign w:val="superscript"/>
          <w:lang w:eastAsia="zh-CN"/>
        </w:rPr>
      </w:pPr>
    </w:p>
    <w:tbl>
      <w:tblPr>
        <w:tblW w:w="9266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3416"/>
        <w:gridCol w:w="1350"/>
        <w:gridCol w:w="270"/>
        <w:gridCol w:w="1260"/>
        <w:gridCol w:w="270"/>
        <w:gridCol w:w="1260"/>
        <w:gridCol w:w="270"/>
        <w:gridCol w:w="1170"/>
      </w:tblGrid>
      <w:tr w:rsidR="00F11F51" w:rsidRPr="007A5235" w14:paraId="41544377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1DDB5DCF" w14:textId="77777777" w:rsidR="00F11F51" w:rsidRPr="007A5235" w:rsidRDefault="00F11F51" w:rsidP="007C63A0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03AA8F9E" w14:textId="47F8DD35" w:rsidR="00F11F51" w:rsidRPr="007A5235" w:rsidRDefault="00F11F51" w:rsidP="007C63A0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เฉพาะธนาคาร</w:t>
            </w:r>
          </w:p>
        </w:tc>
      </w:tr>
      <w:tr w:rsidR="00F11F51" w:rsidRPr="007A5235" w14:paraId="4DB14292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58AD065E" w14:textId="77777777" w:rsidR="00F11F51" w:rsidRPr="007A5235" w:rsidRDefault="00F11F51" w:rsidP="007C63A0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00DA31B3" w14:textId="77777777" w:rsidR="00F11F51" w:rsidRPr="007A5235" w:rsidRDefault="00F11F51" w:rsidP="007C63A0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 xml:space="preserve"> มิถุนายน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2563</w:t>
            </w:r>
          </w:p>
        </w:tc>
      </w:tr>
      <w:tr w:rsidR="00F11F51" w:rsidRPr="007A5235" w14:paraId="0BE78876" w14:textId="77777777" w:rsidTr="007878B6">
        <w:trPr>
          <w:trHeight w:val="312"/>
        </w:trPr>
        <w:tc>
          <w:tcPr>
            <w:tcW w:w="3416" w:type="dxa"/>
            <w:shd w:val="clear" w:color="auto" w:fill="auto"/>
            <w:vAlign w:val="bottom"/>
          </w:tcPr>
          <w:p w14:paraId="2453AAC4" w14:textId="77777777" w:rsidR="00F11F51" w:rsidRPr="007A5235" w:rsidRDefault="00F11F51" w:rsidP="007C63A0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CAEA55" w14:textId="616EA317" w:rsidR="00F11F51" w:rsidRPr="007A5235" w:rsidRDefault="00F11F51" w:rsidP="007C63A0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อ</w:t>
            </w:r>
            <w:r w:rsidR="007878B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แก่ลูกหนี้และสถาบันการเงิน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CA382" w14:textId="77777777" w:rsidR="00F11F51" w:rsidRPr="007A5235" w:rsidRDefault="00F11F51" w:rsidP="007C63A0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6989E5" w14:textId="4B67479D" w:rsidR="00F11F51" w:rsidRPr="007A5235" w:rsidRDefault="00F11F51" w:rsidP="007C63A0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เงินฝากกับ</w:t>
            </w:r>
            <w:r w:rsidR="0079620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  <w:lang w:eastAsia="zh-CN"/>
              </w:rPr>
              <w:t>สถาบันการเงิน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DBDD9A" w14:textId="77777777" w:rsidR="00F11F51" w:rsidRPr="007A5235" w:rsidRDefault="00F11F51" w:rsidP="007C63A0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D11464" w14:textId="77777777" w:rsidR="00F11F51" w:rsidRPr="007A5235" w:rsidRDefault="00F11F51" w:rsidP="007C63A0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เงินลงทุนใน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082A0D" w14:textId="77777777" w:rsidR="00F11F51" w:rsidRPr="007A5235" w:rsidRDefault="00F11F51" w:rsidP="007C63A0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4219E1" w14:textId="77777777" w:rsidR="00F11F51" w:rsidRPr="007A5235" w:rsidRDefault="00F11F51" w:rsidP="007C63A0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F11F51" w:rsidRPr="007A5235" w14:paraId="19FD2AFB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4C6AC16D" w14:textId="77777777" w:rsidR="00F11F51" w:rsidRPr="007A5235" w:rsidRDefault="00F11F51" w:rsidP="007C63A0">
            <w:pPr>
              <w:suppressAutoHyphens/>
              <w:spacing w:after="0" w:line="240" w:lineRule="auto"/>
              <w:ind w:left="-18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368B5308" w14:textId="77777777" w:rsidR="00F11F51" w:rsidRPr="007A5235" w:rsidRDefault="00F11F51" w:rsidP="007C63A0">
            <w:pPr>
              <w:tabs>
                <w:tab w:val="decimal" w:pos="668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11F51" w:rsidRPr="007C350D" w14:paraId="530D4768" w14:textId="77777777" w:rsidTr="007878B6">
        <w:trPr>
          <w:trHeight w:val="144"/>
        </w:trPr>
        <w:tc>
          <w:tcPr>
            <w:tcW w:w="3416" w:type="dxa"/>
            <w:shd w:val="clear" w:color="auto" w:fill="auto"/>
            <w:vAlign w:val="bottom"/>
          </w:tcPr>
          <w:p w14:paraId="2066A731" w14:textId="77777777" w:rsidR="00F11F51" w:rsidRPr="007A5235" w:rsidRDefault="00F11F51" w:rsidP="007C63A0">
            <w:pPr>
              <w:suppressAutoHyphens/>
              <w:spacing w:after="0" w:line="240" w:lineRule="auto"/>
              <w:ind w:left="180" w:right="-108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8CBA2" w14:textId="4F0ADBF0" w:rsidR="00F11F51" w:rsidRPr="007C350D" w:rsidRDefault="00F11F51" w:rsidP="007C63A0">
            <w:pPr>
              <w:tabs>
                <w:tab w:val="decimal" w:pos="130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2,313,842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8CE9B" w14:textId="77777777" w:rsidR="00F11F51" w:rsidRPr="007C350D" w:rsidRDefault="00F11F51" w:rsidP="007C63A0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BAF875" w14:textId="437024C6" w:rsidR="00F11F51" w:rsidRPr="007C350D" w:rsidRDefault="00F11F51" w:rsidP="007C63A0">
            <w:pPr>
              <w:tabs>
                <w:tab w:val="decimal" w:pos="1166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61,188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DA8CC6" w14:textId="77777777" w:rsidR="00F11F51" w:rsidRPr="007C350D" w:rsidRDefault="00F11F51" w:rsidP="007C63A0">
            <w:pPr>
              <w:tabs>
                <w:tab w:val="decimal" w:pos="775"/>
                <w:tab w:val="decimal" w:pos="91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55773E7" w14:textId="2317EC12" w:rsidR="00F11F51" w:rsidRPr="007C350D" w:rsidRDefault="0095758E" w:rsidP="007C63A0">
            <w:pPr>
              <w:tabs>
                <w:tab w:val="decimal" w:pos="827"/>
              </w:tabs>
              <w:suppressAutoHyphens/>
              <w:spacing w:after="0" w:line="240" w:lineRule="auto"/>
              <w:ind w:left="509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255</w:t>
            </w:r>
            <w:r w:rsidR="00F11F51"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F11F5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063504" w14:textId="77777777" w:rsidR="00F11F51" w:rsidRPr="007C350D" w:rsidRDefault="00F11F51" w:rsidP="007C63A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2CBAF6" w14:textId="45A78054" w:rsidR="00F11F51" w:rsidRPr="007C350D" w:rsidRDefault="00F11F51" w:rsidP="007C63A0">
            <w:pPr>
              <w:tabs>
                <w:tab w:val="decimal" w:pos="989"/>
              </w:tabs>
              <w:suppressAutoHyphens/>
              <w:spacing w:after="0" w:line="240" w:lineRule="auto"/>
              <w:ind w:left="-415" w:right="-97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630,789</w:t>
            </w:r>
          </w:p>
        </w:tc>
      </w:tr>
      <w:tr w:rsidR="00F11F51" w:rsidRPr="007C350D" w14:paraId="0AC4CA0A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3F794B08" w14:textId="77777777" w:rsidR="00F11F51" w:rsidRPr="007A5235" w:rsidRDefault="00F11F51" w:rsidP="007C63A0">
            <w:pPr>
              <w:suppressAutoHyphens/>
              <w:spacing w:after="0" w:line="240" w:lineRule="auto"/>
              <w:ind w:left="180" w:right="-108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03B1D" w14:textId="37169DB7" w:rsidR="00F11F51" w:rsidRPr="007C350D" w:rsidRDefault="00F11F51" w:rsidP="007C63A0">
            <w:pPr>
              <w:tabs>
                <w:tab w:val="decimal" w:pos="130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223,525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88CC5" w14:textId="77777777" w:rsidR="00F11F51" w:rsidRPr="007C350D" w:rsidRDefault="00F11F51" w:rsidP="007C63A0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D351C" w14:textId="77777777" w:rsidR="00F11F51" w:rsidRPr="007C350D" w:rsidRDefault="00F11F51" w:rsidP="00B424E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518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DB6150" w14:textId="77777777" w:rsidR="00F11F51" w:rsidRPr="007C350D" w:rsidRDefault="00F11F51" w:rsidP="007C63A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E313AB7" w14:textId="77777777" w:rsidR="00F11F51" w:rsidRPr="007C350D" w:rsidRDefault="00F11F51" w:rsidP="007C63A0">
            <w:pPr>
              <w:tabs>
                <w:tab w:val="decimal" w:pos="878"/>
              </w:tabs>
              <w:suppressAutoHyphens/>
              <w:spacing w:after="0" w:line="240" w:lineRule="auto"/>
              <w:ind w:left="509"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653AC" w14:textId="77777777" w:rsidR="00F11F51" w:rsidRPr="007C350D" w:rsidRDefault="00F11F51" w:rsidP="007C63A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E4DB7A" w14:textId="4C237870" w:rsidR="00F11F51" w:rsidRPr="007C350D" w:rsidRDefault="00F11F51" w:rsidP="007C63A0">
            <w:pPr>
              <w:tabs>
                <w:tab w:val="decimal" w:pos="989"/>
              </w:tabs>
              <w:suppressAutoHyphens/>
              <w:spacing w:after="0" w:line="240" w:lineRule="auto"/>
              <w:ind w:left="-41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223,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525</w:t>
            </w:r>
          </w:p>
        </w:tc>
      </w:tr>
      <w:tr w:rsidR="00F11F51" w:rsidRPr="007C350D" w14:paraId="37AC8450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3A8798B5" w14:textId="77777777" w:rsidR="00F11F51" w:rsidRPr="007A5235" w:rsidRDefault="00F11F51" w:rsidP="007C63A0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FA1EA2" w14:textId="5AE591D7" w:rsidR="00F11F51" w:rsidRPr="007C350D" w:rsidRDefault="00F11F51" w:rsidP="007C63A0">
            <w:pPr>
              <w:tabs>
                <w:tab w:val="decimal" w:pos="1307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79,142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76269C" w14:textId="77777777" w:rsidR="00F11F51" w:rsidRPr="007C350D" w:rsidRDefault="00F11F51" w:rsidP="007C63A0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B40EF5" w14:textId="77777777" w:rsidR="00F11F51" w:rsidRPr="007C350D" w:rsidRDefault="00F11F51" w:rsidP="00B424E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518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E9025" w14:textId="77777777" w:rsidR="00F11F51" w:rsidRPr="007C350D" w:rsidRDefault="00F11F51" w:rsidP="007C63A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DC8554" w14:textId="77777777" w:rsidR="00F11F51" w:rsidRPr="007C350D" w:rsidRDefault="00F11F51" w:rsidP="007C63A0">
            <w:pPr>
              <w:tabs>
                <w:tab w:val="decimal" w:pos="878"/>
              </w:tabs>
              <w:suppressAutoHyphens/>
              <w:spacing w:after="0" w:line="240" w:lineRule="auto"/>
              <w:ind w:left="509"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3AF98" w14:textId="77777777" w:rsidR="00F11F51" w:rsidRPr="007C350D" w:rsidRDefault="00F11F51" w:rsidP="007C63A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A45062" w14:textId="7225537B" w:rsidR="00F11F51" w:rsidRPr="007C350D" w:rsidRDefault="00F11F51" w:rsidP="007C63A0">
            <w:pPr>
              <w:tabs>
                <w:tab w:val="decimal" w:pos="989"/>
              </w:tabs>
              <w:suppressAutoHyphens/>
              <w:spacing w:after="0" w:line="240" w:lineRule="auto"/>
              <w:ind w:left="-415" w:right="-97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79,142</w:t>
            </w:r>
          </w:p>
        </w:tc>
      </w:tr>
      <w:tr w:rsidR="00F11F51" w:rsidRPr="007C350D" w14:paraId="2910DAF1" w14:textId="77777777" w:rsidTr="007878B6">
        <w:trPr>
          <w:trHeight w:val="325"/>
        </w:trPr>
        <w:tc>
          <w:tcPr>
            <w:tcW w:w="3416" w:type="dxa"/>
            <w:shd w:val="clear" w:color="auto" w:fill="auto"/>
            <w:vAlign w:val="bottom"/>
          </w:tcPr>
          <w:p w14:paraId="705CBA31" w14:textId="77777777" w:rsidR="00F11F51" w:rsidRPr="007A5235" w:rsidRDefault="00F11F51" w:rsidP="007C63A0">
            <w:pPr>
              <w:suppressAutoHyphens/>
              <w:snapToGrid w:val="0"/>
              <w:spacing w:after="0" w:line="240" w:lineRule="auto"/>
              <w:ind w:left="180" w:right="-108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05FCE6E" w14:textId="4AE1AB2E" w:rsidR="00F11F51" w:rsidRPr="007C350D" w:rsidRDefault="00F11F51" w:rsidP="007C63A0">
            <w:pPr>
              <w:tabs>
                <w:tab w:val="decimal" w:pos="130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16</w:t>
            </w: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7F29B3" w14:textId="77777777" w:rsidR="00F11F51" w:rsidRPr="007C350D" w:rsidRDefault="00F11F51" w:rsidP="007C63A0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76FACC4" w14:textId="6F74D8EE" w:rsidR="00F11F51" w:rsidRPr="007C350D" w:rsidRDefault="00F11F51" w:rsidP="007C63A0">
            <w:pPr>
              <w:tabs>
                <w:tab w:val="decimal" w:pos="1166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18</w:t>
            </w: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43B4E4" w14:textId="77777777" w:rsidR="00F11F51" w:rsidRPr="007C350D" w:rsidRDefault="00F11F51" w:rsidP="007C63A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7F78EE" w14:textId="6328F065" w:rsidR="00F11F51" w:rsidRPr="007C350D" w:rsidRDefault="00F11F51" w:rsidP="007C63A0">
            <w:pPr>
              <w:tabs>
                <w:tab w:val="decimal" w:pos="827"/>
              </w:tabs>
              <w:suppressAutoHyphens/>
              <w:spacing w:after="0" w:line="240" w:lineRule="auto"/>
              <w:ind w:left="509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255,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EFDBA" w14:textId="77777777" w:rsidR="00F11F51" w:rsidRPr="007C350D" w:rsidRDefault="00F11F51" w:rsidP="007C63A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C68BC6A" w14:textId="1C720F00" w:rsidR="00F11F51" w:rsidRPr="007C350D" w:rsidRDefault="00F11F51" w:rsidP="007C63A0">
            <w:pPr>
              <w:tabs>
                <w:tab w:val="decimal" w:pos="989"/>
              </w:tabs>
              <w:suppressAutoHyphens/>
              <w:spacing w:after="0" w:line="240" w:lineRule="auto"/>
              <w:ind w:left="-415" w:right="-9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2,9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  <w:r w:rsidRPr="007C350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3,4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56</w:t>
            </w:r>
          </w:p>
        </w:tc>
      </w:tr>
    </w:tbl>
    <w:p w14:paraId="2E4E9C6D" w14:textId="77777777" w:rsidR="00E12813" w:rsidRDefault="00E12813" w:rsidP="00E12813">
      <w:pPr>
        <w:tabs>
          <w:tab w:val="left" w:pos="270"/>
          <w:tab w:val="left" w:pos="900"/>
          <w:tab w:val="left" w:pos="1260"/>
        </w:tabs>
        <w:suppressAutoHyphens/>
        <w:spacing w:after="0" w:line="240" w:lineRule="auto"/>
        <w:ind w:left="630" w:right="-29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</w:p>
    <w:p w14:paraId="64210CBC" w14:textId="1E8D504F" w:rsidR="004D566E" w:rsidRDefault="004D566E" w:rsidP="005306D7">
      <w:pPr>
        <w:tabs>
          <w:tab w:val="left" w:pos="270"/>
          <w:tab w:val="left" w:pos="900"/>
          <w:tab w:val="left" w:pos="1260"/>
        </w:tabs>
        <w:suppressAutoHyphens/>
        <w:spacing w:after="0" w:line="240" w:lineRule="auto"/>
        <w:ind w:left="630"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รวมดอกเบี้ยค้างรับและรายได้ดอกเบี้ยที่ยังไม่ถึงกำหนดชำระ</w:t>
      </w:r>
    </w:p>
    <w:p w14:paraId="62F26C06" w14:textId="77777777" w:rsidR="004D566E" w:rsidRPr="007A5235" w:rsidRDefault="004D566E" w:rsidP="004D566E">
      <w:pPr>
        <w:tabs>
          <w:tab w:val="left" w:pos="720"/>
          <w:tab w:val="left" w:pos="900"/>
        </w:tabs>
        <w:suppressAutoHyphens/>
        <w:spacing w:after="0" w:line="240" w:lineRule="auto"/>
        <w:ind w:left="630" w:right="-43" w:firstLine="180"/>
        <w:rPr>
          <w:rFonts w:asciiTheme="majorBidi" w:eastAsia="Times New Roman" w:hAnsiTheme="majorBidi" w:cstheme="majorBidi"/>
          <w:sz w:val="36"/>
          <w:szCs w:val="32"/>
          <w:lang w:eastAsia="zh-CN"/>
        </w:rPr>
      </w:pPr>
    </w:p>
    <w:tbl>
      <w:tblPr>
        <w:tblW w:w="9313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2876"/>
        <w:gridCol w:w="1058"/>
        <w:gridCol w:w="269"/>
        <w:gridCol w:w="1149"/>
        <w:gridCol w:w="311"/>
        <w:gridCol w:w="1017"/>
        <w:gridCol w:w="272"/>
        <w:gridCol w:w="1043"/>
        <w:gridCol w:w="307"/>
        <w:gridCol w:w="1011"/>
      </w:tblGrid>
      <w:tr w:rsidR="004D566E" w:rsidRPr="002A007A" w14:paraId="5BC6D90C" w14:textId="77777777" w:rsidTr="00B424E5">
        <w:trPr>
          <w:trHeight w:val="335"/>
        </w:trPr>
        <w:tc>
          <w:tcPr>
            <w:tcW w:w="2876" w:type="dxa"/>
            <w:shd w:val="clear" w:color="auto" w:fill="auto"/>
            <w:vAlign w:val="bottom"/>
          </w:tcPr>
          <w:p w14:paraId="0927195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6437" w:type="dxa"/>
            <w:gridSpan w:val="9"/>
            <w:shd w:val="clear" w:color="auto" w:fill="auto"/>
            <w:vAlign w:val="bottom"/>
          </w:tcPr>
          <w:p w14:paraId="3C030AE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1C1D2234" w14:textId="77777777" w:rsidTr="00B424E5">
        <w:trPr>
          <w:trHeight w:val="335"/>
        </w:trPr>
        <w:tc>
          <w:tcPr>
            <w:tcW w:w="2876" w:type="dxa"/>
            <w:shd w:val="clear" w:color="auto" w:fill="auto"/>
            <w:vAlign w:val="bottom"/>
          </w:tcPr>
          <w:p w14:paraId="76818EF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6437" w:type="dxa"/>
            <w:gridSpan w:val="9"/>
            <w:shd w:val="clear" w:color="auto" w:fill="auto"/>
            <w:vAlign w:val="bottom"/>
          </w:tcPr>
          <w:p w14:paraId="6357030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4D566E" w:rsidRPr="002A007A" w14:paraId="73ACD1AE" w14:textId="77777777" w:rsidTr="00B424E5">
        <w:trPr>
          <w:trHeight w:val="335"/>
        </w:trPr>
        <w:tc>
          <w:tcPr>
            <w:tcW w:w="2876" w:type="dxa"/>
            <w:shd w:val="clear" w:color="auto" w:fill="auto"/>
            <w:vAlign w:val="bottom"/>
          </w:tcPr>
          <w:p w14:paraId="24B5F0D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E65587" w14:textId="77777777" w:rsidR="004D566E" w:rsidRPr="007A5235" w:rsidRDefault="004D566E" w:rsidP="004D566E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แก่ลูกหนี้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96C16EE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2B857BE" w14:textId="718B7D55" w:rsidR="004D566E" w:rsidRPr="007A5235" w:rsidRDefault="004D566E" w:rsidP="004D566E">
            <w:pPr>
              <w:suppressAutoHyphens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  <w:lang w:eastAsia="zh-CN"/>
              </w:rPr>
              <w:t>ให้สินเชื่อ</w:t>
            </w:r>
            <w:r w:rsidR="00C60EFF">
              <w:rPr>
                <w:rFonts w:asciiTheme="majorBidi" w:eastAsia="Times New Roman" w:hAnsiTheme="majorBidi" w:cstheme="majorBidi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แก่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  <w:lang w:eastAsia="zh-CN"/>
              </w:rPr>
              <w:t>สถาบันการเงิน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450ADF1A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D1DC26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9B8FBF0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043" w:type="dxa"/>
            <w:shd w:val="clear" w:color="auto" w:fill="auto"/>
          </w:tcPr>
          <w:p w14:paraId="18A5D0F9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2C4EAF6F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สินทรัพย์อื่น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61ACFA08" w14:textId="77777777" w:rsidR="004D566E" w:rsidRPr="007A5235" w:rsidRDefault="004D566E" w:rsidP="004D566E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400F46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99"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4D566E" w:rsidRPr="002A007A" w14:paraId="19A1E304" w14:textId="77777777" w:rsidTr="00B424E5">
        <w:trPr>
          <w:trHeight w:val="335"/>
        </w:trPr>
        <w:tc>
          <w:tcPr>
            <w:tcW w:w="2876" w:type="dxa"/>
            <w:shd w:val="clear" w:color="auto" w:fill="auto"/>
            <w:vAlign w:val="bottom"/>
          </w:tcPr>
          <w:p w14:paraId="47F4FE3D" w14:textId="77777777" w:rsidR="004D566E" w:rsidRPr="007A5235" w:rsidRDefault="004D566E" w:rsidP="004D566E">
            <w:pPr>
              <w:suppressAutoHyphens/>
              <w:spacing w:after="0" w:line="240" w:lineRule="auto"/>
              <w:ind w:left="-18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437" w:type="dxa"/>
            <w:gridSpan w:val="9"/>
            <w:shd w:val="clear" w:color="auto" w:fill="auto"/>
          </w:tcPr>
          <w:p w14:paraId="1CCA5815" w14:textId="77777777" w:rsidR="004D566E" w:rsidRPr="007A5235" w:rsidRDefault="004D566E" w:rsidP="004D566E">
            <w:pPr>
              <w:tabs>
                <w:tab w:val="decimal" w:pos="668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D566E" w:rsidRPr="002A007A" w14:paraId="3C355756" w14:textId="77777777" w:rsidTr="00B424E5">
        <w:trPr>
          <w:trHeight w:val="149"/>
        </w:trPr>
        <w:tc>
          <w:tcPr>
            <w:tcW w:w="2876" w:type="dxa"/>
            <w:shd w:val="clear" w:color="auto" w:fill="auto"/>
            <w:vAlign w:val="bottom"/>
          </w:tcPr>
          <w:p w14:paraId="728ECB92" w14:textId="77777777" w:rsidR="004D566E" w:rsidRPr="007A5235" w:rsidRDefault="004D566E" w:rsidP="007A5235">
            <w:pPr>
              <w:suppressAutoHyphens/>
              <w:spacing w:after="0" w:line="240" w:lineRule="auto"/>
              <w:ind w:left="34" w:right="-108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จัดชั้นปกติ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B2485F0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1,962,612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334996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19AF402" w14:textId="77777777" w:rsidR="004D566E" w:rsidRPr="007A5235" w:rsidRDefault="004D566E" w:rsidP="004D566E">
            <w:pPr>
              <w:tabs>
                <w:tab w:val="decimal" w:pos="1045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385,755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008FB597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4361290" w14:textId="77777777" w:rsidR="004D566E" w:rsidRPr="007A5235" w:rsidRDefault="004D566E" w:rsidP="00B424E5">
            <w:pPr>
              <w:tabs>
                <w:tab w:val="decimal" w:pos="615"/>
              </w:tabs>
              <w:suppressAutoHyphens/>
              <w:spacing w:after="0" w:line="240" w:lineRule="auto"/>
              <w:ind w:left="-235" w:right="-23" w:firstLine="29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660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72D456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3" w:type="dxa"/>
            <w:vAlign w:val="bottom"/>
          </w:tcPr>
          <w:p w14:paraId="5548CB28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78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64A6B2DE" w14:textId="77777777" w:rsidR="004D566E" w:rsidRPr="007A5235" w:rsidRDefault="004D566E" w:rsidP="004D566E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A28D9B8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2,348,445</w:t>
            </w:r>
          </w:p>
        </w:tc>
      </w:tr>
      <w:tr w:rsidR="004D566E" w:rsidRPr="002A007A" w14:paraId="0EC16B56" w14:textId="77777777" w:rsidTr="00B424E5">
        <w:trPr>
          <w:trHeight w:val="335"/>
        </w:trPr>
        <w:tc>
          <w:tcPr>
            <w:tcW w:w="2876" w:type="dxa"/>
            <w:shd w:val="clear" w:color="auto" w:fill="auto"/>
            <w:vAlign w:val="bottom"/>
          </w:tcPr>
          <w:p w14:paraId="656462DE" w14:textId="77777777" w:rsidR="004D566E" w:rsidRPr="007A5235" w:rsidRDefault="004D566E" w:rsidP="007A5235">
            <w:pPr>
              <w:suppressAutoHyphens/>
              <w:spacing w:after="0" w:line="240" w:lineRule="auto"/>
              <w:ind w:left="34" w:right="-108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จัดชั้นกล่าวถึงเป็นพิเศษ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731DCAD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64,755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EBC69E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62F7936" w14:textId="77777777" w:rsidR="004D566E" w:rsidRPr="007A5235" w:rsidRDefault="004D566E" w:rsidP="00B424E5">
            <w:pPr>
              <w:tabs>
                <w:tab w:val="decimal" w:pos="93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0649CFFB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8BC8EF9" w14:textId="77777777" w:rsidR="004D566E" w:rsidRPr="007A5235" w:rsidRDefault="004D566E" w:rsidP="00B424E5">
            <w:pPr>
              <w:tabs>
                <w:tab w:val="decimal" w:pos="615"/>
              </w:tabs>
              <w:suppressAutoHyphens/>
              <w:spacing w:after="0" w:line="240" w:lineRule="auto"/>
              <w:ind w:left="-235" w:right="-23" w:firstLine="29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660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C5C88A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3" w:type="dxa"/>
            <w:vAlign w:val="bottom"/>
          </w:tcPr>
          <w:p w14:paraId="42AB270E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77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3B062485" w14:textId="77777777" w:rsidR="004D566E" w:rsidRPr="007A5235" w:rsidRDefault="004D566E" w:rsidP="004D566E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5B3D363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64,840</w:t>
            </w:r>
          </w:p>
        </w:tc>
      </w:tr>
      <w:tr w:rsidR="004D566E" w:rsidRPr="002A007A" w14:paraId="1A5BC1E1" w14:textId="77777777" w:rsidTr="00B424E5">
        <w:trPr>
          <w:trHeight w:val="335"/>
        </w:trPr>
        <w:tc>
          <w:tcPr>
            <w:tcW w:w="2876" w:type="dxa"/>
            <w:shd w:val="clear" w:color="auto" w:fill="auto"/>
            <w:vAlign w:val="bottom"/>
          </w:tcPr>
          <w:p w14:paraId="2D3F8B26" w14:textId="77777777" w:rsidR="004D566E" w:rsidRPr="007A5235" w:rsidRDefault="004D566E" w:rsidP="007A5235">
            <w:pPr>
              <w:suppressAutoHyphens/>
              <w:spacing w:after="0" w:line="240" w:lineRule="auto"/>
              <w:ind w:left="34" w:right="-108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จัดชั้นต่ำกว่ามาตรฐาน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9CA0086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36,234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5831F12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24BE243" w14:textId="0775E189" w:rsidR="004D566E" w:rsidRPr="007A5235" w:rsidRDefault="00D96601" w:rsidP="00B424E5">
            <w:pPr>
              <w:tabs>
                <w:tab w:val="decimal" w:pos="727"/>
              </w:tabs>
              <w:suppressAutoHyphens/>
              <w:spacing w:after="0" w:line="240" w:lineRule="auto"/>
              <w:ind w:left="-235" w:right="-23" w:firstLine="29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</w:t>
            </w:r>
            <w:r w:rsidR="004D566E"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5433ED52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724397B" w14:textId="77777777" w:rsidR="004D566E" w:rsidRPr="007A5235" w:rsidRDefault="004D566E" w:rsidP="00B424E5">
            <w:pPr>
              <w:tabs>
                <w:tab w:val="decimal" w:pos="615"/>
              </w:tabs>
              <w:suppressAutoHyphens/>
              <w:spacing w:after="0" w:line="240" w:lineRule="auto"/>
              <w:ind w:left="-235" w:right="-23" w:firstLine="29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660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BE0397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3" w:type="dxa"/>
            <w:vAlign w:val="bottom"/>
          </w:tcPr>
          <w:p w14:paraId="5B9CA4E0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236E0A4E" w14:textId="77777777" w:rsidR="004D566E" w:rsidRPr="007A5235" w:rsidRDefault="004D566E" w:rsidP="004D566E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F8E1F83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36,253</w:t>
            </w:r>
          </w:p>
        </w:tc>
      </w:tr>
      <w:tr w:rsidR="004D566E" w:rsidRPr="002A007A" w14:paraId="46153E5F" w14:textId="77777777" w:rsidTr="00B424E5">
        <w:trPr>
          <w:trHeight w:val="322"/>
        </w:trPr>
        <w:tc>
          <w:tcPr>
            <w:tcW w:w="2876" w:type="dxa"/>
            <w:shd w:val="clear" w:color="auto" w:fill="auto"/>
            <w:vAlign w:val="bottom"/>
          </w:tcPr>
          <w:p w14:paraId="4D298DAF" w14:textId="77777777" w:rsidR="004D566E" w:rsidRPr="007A5235" w:rsidRDefault="004D566E" w:rsidP="007A5235">
            <w:pPr>
              <w:suppressAutoHyphens/>
              <w:spacing w:after="0" w:line="240" w:lineRule="auto"/>
              <w:ind w:left="34" w:right="-108" w:firstLine="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จัดชั้นสงสัย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E2D4E36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17,821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1E4D14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47FBB7B" w14:textId="77777777" w:rsidR="004D566E" w:rsidRPr="007A5235" w:rsidRDefault="004D566E" w:rsidP="00B424E5">
            <w:pPr>
              <w:tabs>
                <w:tab w:val="decimal" w:pos="727"/>
              </w:tabs>
              <w:suppressAutoHyphens/>
              <w:spacing w:after="0" w:line="240" w:lineRule="auto"/>
              <w:ind w:left="-235" w:right="-23" w:firstLine="29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03480E8A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E628817" w14:textId="77777777" w:rsidR="004D566E" w:rsidRPr="007A5235" w:rsidRDefault="004D566E" w:rsidP="00B424E5">
            <w:pPr>
              <w:tabs>
                <w:tab w:val="decimal" w:pos="615"/>
              </w:tabs>
              <w:suppressAutoHyphens/>
              <w:spacing w:after="0" w:line="240" w:lineRule="auto"/>
              <w:ind w:left="-235" w:right="-23" w:firstLine="29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96601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0BD0E5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3" w:type="dxa"/>
            <w:vAlign w:val="bottom"/>
          </w:tcPr>
          <w:p w14:paraId="5159B962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7A29B66C" w14:textId="77777777" w:rsidR="004D566E" w:rsidRPr="007A5235" w:rsidRDefault="004D566E" w:rsidP="004D566E">
            <w:pPr>
              <w:tabs>
                <w:tab w:val="decimal" w:pos="702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D483490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17,839</w:t>
            </w:r>
          </w:p>
        </w:tc>
      </w:tr>
      <w:tr w:rsidR="004D566E" w:rsidRPr="002A007A" w14:paraId="01671F63" w14:textId="77777777" w:rsidTr="00B424E5">
        <w:trPr>
          <w:trHeight w:val="335"/>
        </w:trPr>
        <w:tc>
          <w:tcPr>
            <w:tcW w:w="2876" w:type="dxa"/>
            <w:shd w:val="clear" w:color="auto" w:fill="auto"/>
            <w:vAlign w:val="bottom"/>
          </w:tcPr>
          <w:p w14:paraId="380695FC" w14:textId="77777777" w:rsidR="004D566E" w:rsidRPr="007A5235" w:rsidRDefault="004D566E" w:rsidP="007A5235">
            <w:pPr>
              <w:suppressAutoHyphens/>
              <w:snapToGrid w:val="0"/>
              <w:spacing w:after="0" w:line="240" w:lineRule="auto"/>
              <w:ind w:left="34" w:right="-10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จัดชั้นสงสัยจะสูญ</w:t>
            </w: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B4A55B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30,374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3898D6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4BF820" w14:textId="77777777" w:rsidR="004D566E" w:rsidRPr="007A5235" w:rsidRDefault="004D566E" w:rsidP="00B424E5">
            <w:pPr>
              <w:tabs>
                <w:tab w:val="decimal" w:pos="727"/>
              </w:tabs>
              <w:suppressAutoHyphens/>
              <w:spacing w:after="0" w:line="240" w:lineRule="auto"/>
              <w:ind w:left="-235" w:right="-23" w:firstLine="29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7B7AA7CF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84A3A6" w14:textId="77777777" w:rsidR="004D566E" w:rsidRPr="007A5235" w:rsidRDefault="004D566E" w:rsidP="004D566E">
            <w:pPr>
              <w:tabs>
                <w:tab w:val="decimal" w:pos="929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1,511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86CF21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3" w:type="dxa"/>
            <w:tcBorders>
              <w:bottom w:val="single" w:sz="4" w:space="0" w:color="000000"/>
            </w:tcBorders>
            <w:vAlign w:val="bottom"/>
          </w:tcPr>
          <w:p w14:paraId="40C4E4D4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688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5C8B6990" w14:textId="77777777" w:rsidR="004D566E" w:rsidRPr="007A5235" w:rsidRDefault="004D566E" w:rsidP="004D566E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5D9D44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32,573</w:t>
            </w:r>
          </w:p>
        </w:tc>
      </w:tr>
      <w:tr w:rsidR="004D566E" w:rsidRPr="002A007A" w14:paraId="0E583C2F" w14:textId="77777777" w:rsidTr="00B424E5">
        <w:trPr>
          <w:trHeight w:val="335"/>
        </w:trPr>
        <w:tc>
          <w:tcPr>
            <w:tcW w:w="2876" w:type="dxa"/>
            <w:shd w:val="clear" w:color="auto" w:fill="auto"/>
            <w:vAlign w:val="bottom"/>
          </w:tcPr>
          <w:p w14:paraId="6C2BB8CF" w14:textId="77777777" w:rsidR="004D566E" w:rsidRPr="007A5235" w:rsidRDefault="004D566E" w:rsidP="007A5235">
            <w:pPr>
              <w:suppressAutoHyphens/>
              <w:snapToGrid w:val="0"/>
              <w:spacing w:after="0" w:line="240" w:lineRule="auto"/>
              <w:ind w:left="34" w:right="-108" w:firstLine="9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45DBE9B" w14:textId="77777777" w:rsidR="004D566E" w:rsidRPr="007A5235" w:rsidRDefault="004D566E" w:rsidP="004D566E">
            <w:pPr>
              <w:tabs>
                <w:tab w:val="decimal" w:pos="950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2,111,796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662AC7" w14:textId="77777777" w:rsidR="004D566E" w:rsidRPr="007A5235" w:rsidRDefault="004D566E" w:rsidP="004D566E">
            <w:pPr>
              <w:tabs>
                <w:tab w:val="decimal" w:pos="702"/>
                <w:tab w:val="decimal" w:pos="945"/>
                <w:tab w:val="decimal" w:pos="101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98418C5" w14:textId="77777777" w:rsidR="004D566E" w:rsidRPr="007A5235" w:rsidRDefault="004D566E" w:rsidP="004D566E">
            <w:pPr>
              <w:tabs>
                <w:tab w:val="decimal" w:pos="1045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385,763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7BB6F66F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18FB5C" w14:textId="77777777" w:rsidR="004D566E" w:rsidRPr="007A5235" w:rsidRDefault="004D566E" w:rsidP="004D566E">
            <w:pPr>
              <w:tabs>
                <w:tab w:val="decimal" w:pos="929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1,511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6FB5CA" w14:textId="77777777" w:rsidR="004D566E" w:rsidRPr="007A5235" w:rsidRDefault="004D566E" w:rsidP="004D566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4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A9DD728" w14:textId="77777777" w:rsidR="004D566E" w:rsidRPr="007A5235" w:rsidRDefault="004D566E" w:rsidP="004D566E">
            <w:pPr>
              <w:tabs>
                <w:tab w:val="decimal" w:pos="953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880</w:t>
            </w:r>
          </w:p>
        </w:tc>
        <w:tc>
          <w:tcPr>
            <w:tcW w:w="307" w:type="dxa"/>
            <w:shd w:val="clear" w:color="auto" w:fill="auto"/>
            <w:vAlign w:val="bottom"/>
          </w:tcPr>
          <w:p w14:paraId="2453EC08" w14:textId="77777777" w:rsidR="004D566E" w:rsidRPr="007A5235" w:rsidRDefault="004D566E" w:rsidP="004D566E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92A1DC" w14:textId="77777777" w:rsidR="004D566E" w:rsidRPr="007A5235" w:rsidRDefault="004D566E" w:rsidP="004D566E">
            <w:pPr>
              <w:tabs>
                <w:tab w:val="decimal" w:pos="917"/>
              </w:tabs>
              <w:suppressAutoHyphens/>
              <w:spacing w:after="0" w:line="240" w:lineRule="auto"/>
              <w:ind w:left="-415" w:right="-23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2,499,950</w:t>
            </w:r>
          </w:p>
        </w:tc>
      </w:tr>
    </w:tbl>
    <w:p w14:paraId="4717A0CF" w14:textId="77777777" w:rsidR="00E12813" w:rsidRDefault="00E12813" w:rsidP="004D566E">
      <w:pPr>
        <w:tabs>
          <w:tab w:val="left" w:pos="270"/>
          <w:tab w:val="left" w:pos="1260"/>
        </w:tabs>
        <w:suppressAutoHyphens/>
        <w:spacing w:after="0" w:line="240" w:lineRule="auto"/>
        <w:ind w:left="994" w:right="-29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</w:p>
    <w:p w14:paraId="6A098095" w14:textId="7F4CF9C9" w:rsidR="004D566E" w:rsidRPr="007A5235" w:rsidRDefault="004D566E" w:rsidP="00EA6413">
      <w:pPr>
        <w:tabs>
          <w:tab w:val="left" w:pos="270"/>
          <w:tab w:val="left" w:pos="900"/>
        </w:tabs>
        <w:suppressAutoHyphens/>
        <w:spacing w:after="0" w:line="240" w:lineRule="auto"/>
        <w:ind w:left="630"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รวมดอกเบี้ยค้างรับ</w:t>
      </w:r>
    </w:p>
    <w:p w14:paraId="4A34D6AF" w14:textId="681CDF7F" w:rsidR="00AF25A5" w:rsidRPr="007A5235" w:rsidRDefault="00AF25A5" w:rsidP="004D566E">
      <w:pPr>
        <w:tabs>
          <w:tab w:val="left" w:pos="270"/>
          <w:tab w:val="left" w:pos="1260"/>
        </w:tabs>
        <w:suppressAutoHyphens/>
        <w:spacing w:after="0" w:line="240" w:lineRule="auto"/>
        <w:ind w:left="994" w:right="-29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6DFFD7E3" w14:textId="77777777" w:rsidR="00AF25A5" w:rsidRPr="007A5235" w:rsidRDefault="00AF25A5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7F4A295E" w14:textId="111E4544" w:rsidR="00BF1A1B" w:rsidRPr="007A5235" w:rsidRDefault="00BF1A1B" w:rsidP="00720CAF">
      <w:pPr>
        <w:numPr>
          <w:ilvl w:val="1"/>
          <w:numId w:val="7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สินเชื่อด้อยคุณภาพ</w:t>
      </w:r>
    </w:p>
    <w:p w14:paraId="5153F6E7" w14:textId="77777777" w:rsidR="00BF1A1B" w:rsidRPr="007A5235" w:rsidRDefault="00BF1A1B" w:rsidP="00E54E3E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highlight w:val="yellow"/>
          <w:lang w:eastAsia="zh-CN"/>
        </w:rPr>
      </w:pPr>
    </w:p>
    <w:p w14:paraId="584B1574" w14:textId="4B46751D" w:rsidR="00BF1A1B" w:rsidRPr="007A5235" w:rsidRDefault="00BF1A1B" w:rsidP="00311D55">
      <w:pPr>
        <w:pStyle w:val="ListParagraph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A5235">
        <w:rPr>
          <w:rFonts w:asciiTheme="majorBidi" w:hAnsiTheme="majorBidi" w:cstheme="majorBidi"/>
          <w:sz w:val="30"/>
          <w:szCs w:val="30"/>
        </w:rPr>
        <w:t xml:space="preserve"> 30 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A5235">
        <w:rPr>
          <w:rFonts w:asciiTheme="majorBidi" w:hAnsiTheme="majorBidi" w:cstheme="majorBidi"/>
          <w:sz w:val="30"/>
          <w:szCs w:val="30"/>
        </w:rPr>
        <w:t>2563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A5235">
        <w:rPr>
          <w:rFonts w:asciiTheme="majorBidi" w:hAnsiTheme="majorBidi" w:cstheme="majorBidi"/>
          <w:sz w:val="30"/>
          <w:szCs w:val="30"/>
        </w:rPr>
        <w:t xml:space="preserve">31 </w:t>
      </w:r>
      <w:r w:rsidRPr="007A523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A5235">
        <w:rPr>
          <w:rFonts w:asciiTheme="majorBidi" w:hAnsiTheme="majorBidi" w:cstheme="majorBidi"/>
          <w:sz w:val="30"/>
          <w:szCs w:val="30"/>
        </w:rPr>
        <w:t xml:space="preserve"> 2562</w:t>
      </w:r>
      <w:r w:rsidRPr="007A5235">
        <w:rPr>
          <w:rFonts w:asciiTheme="majorBidi" w:hAnsiTheme="majorBidi" w:cstheme="majorBidi"/>
          <w:sz w:val="30"/>
          <w:szCs w:val="30"/>
          <w:cs/>
        </w:rPr>
        <w:t xml:space="preserve"> ธนาคารใช้หลักเกณฑ์ของธนาคารแห่งประเทศไทย</w:t>
      </w:r>
      <w:r w:rsidR="00204F15" w:rsidRPr="007A52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 สนส. </w:t>
      </w:r>
      <w:r w:rsidR="00204F15" w:rsidRPr="007A5235">
        <w:rPr>
          <w:rFonts w:asciiTheme="majorBidi" w:hAnsiTheme="majorBidi" w:cstheme="majorBidi"/>
          <w:color w:val="000000"/>
          <w:sz w:val="30"/>
          <w:szCs w:val="30"/>
        </w:rPr>
        <w:t>23</w:t>
      </w:r>
      <w:r w:rsidR="00204F15" w:rsidRPr="007A5235">
        <w:rPr>
          <w:rFonts w:asciiTheme="majorBidi" w:hAnsiTheme="majorBidi" w:cstheme="majorBidi"/>
          <w:color w:val="000000"/>
          <w:sz w:val="30"/>
          <w:szCs w:val="30"/>
          <w:cs/>
        </w:rPr>
        <w:t>/</w:t>
      </w:r>
      <w:r w:rsidR="00204F15" w:rsidRPr="007A5235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="00204F15" w:rsidRPr="007A52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ลงวันที่ </w:t>
      </w:r>
      <w:r w:rsidR="00204F15" w:rsidRPr="007A523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204F15" w:rsidRPr="007A52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="00204F15" w:rsidRPr="007A5235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="00204F15" w:rsidRPr="007A52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04F15" w:rsidRPr="007A5235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เรื่อง หลักเกณฑ์การจัดชั้นและการกันเงินสำรองของสถาบันการเงิน</w:t>
      </w:r>
      <w:r w:rsidR="00311D5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</w:t>
      </w:r>
      <w:r w:rsidRPr="007A5235">
        <w:rPr>
          <w:rFonts w:asciiTheme="majorBidi" w:hAnsiTheme="majorBidi" w:cstheme="majorBidi"/>
          <w:sz w:val="30"/>
          <w:szCs w:val="30"/>
          <w:cs/>
        </w:rPr>
        <w:t>เป็นเกณฑ์ในการพิจารณาเงินให้สินเชื่อด้อยคุณภาพ ตามหลักเกณฑ์การจัดชั้นตามประกาศของธนาคารแห่งประเทศไทย</w:t>
      </w:r>
      <w:r w:rsidR="00311D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523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913140B" w14:textId="77777777" w:rsidR="00972659" w:rsidRPr="007A5235" w:rsidRDefault="00972659" w:rsidP="00E54E3E">
      <w:pPr>
        <w:pStyle w:val="ListParagraph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990"/>
        <w:gridCol w:w="991"/>
        <w:gridCol w:w="992"/>
      </w:tblGrid>
      <w:tr w:rsidR="00AF72D3" w:rsidRPr="002A007A" w14:paraId="46530F28" w14:textId="77777777" w:rsidTr="00EA6413">
        <w:tc>
          <w:tcPr>
            <w:tcW w:w="5400" w:type="dxa"/>
            <w:shd w:val="clear" w:color="auto" w:fill="auto"/>
            <w:vAlign w:val="bottom"/>
          </w:tcPr>
          <w:p w14:paraId="6D05FBC6" w14:textId="77777777" w:rsidR="00BF1A1B" w:rsidRPr="002A007A" w:rsidRDefault="00BF1A1B" w:rsidP="007A5235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998C1E2" w14:textId="77777777" w:rsidR="00BF1A1B" w:rsidRPr="002A007A" w:rsidRDefault="00BF1A1B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14:paraId="1452C4C2" w14:textId="77777777" w:rsidR="00BF1A1B" w:rsidRPr="002A007A" w:rsidRDefault="00BF1A1B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00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AF72D3" w:rsidRPr="002A007A" w14:paraId="3EFE86AD" w14:textId="77777777" w:rsidTr="00EA6413">
        <w:tc>
          <w:tcPr>
            <w:tcW w:w="5400" w:type="dxa"/>
            <w:shd w:val="clear" w:color="auto" w:fill="auto"/>
            <w:vAlign w:val="bottom"/>
          </w:tcPr>
          <w:p w14:paraId="7B7952B6" w14:textId="77777777" w:rsidR="00BF1A1B" w:rsidRPr="002A007A" w:rsidRDefault="00BF1A1B" w:rsidP="007A5235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70082" w14:textId="6F8B99AA" w:rsidR="00BF1A1B" w:rsidRPr="002A007A" w:rsidRDefault="00BF1A1B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8B66C0" w14:textId="3D503275" w:rsidR="00BF1A1B" w:rsidRPr="002A007A" w:rsidRDefault="00AF72D3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ธั</w:t>
            </w:r>
            <w:r w:rsidR="00BF1A1B"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นวาคม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8F1A067" w14:textId="04ACD02A" w:rsidR="00BF1A1B" w:rsidRPr="002A007A" w:rsidRDefault="00BF1A1B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 xml:space="preserve"> มิถุนายน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A3624A" w14:textId="48AC7783" w:rsidR="00BF1A1B" w:rsidRPr="002A007A" w:rsidRDefault="00AF72D3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>ธั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นวาคม</w:t>
            </w:r>
          </w:p>
        </w:tc>
      </w:tr>
      <w:tr w:rsidR="00AF72D3" w:rsidRPr="002A007A" w14:paraId="219B6BE9" w14:textId="77777777" w:rsidTr="00EA6413">
        <w:tc>
          <w:tcPr>
            <w:tcW w:w="5400" w:type="dxa"/>
            <w:shd w:val="clear" w:color="auto" w:fill="auto"/>
            <w:vAlign w:val="bottom"/>
          </w:tcPr>
          <w:p w14:paraId="41613FF1" w14:textId="77777777" w:rsidR="00BF1A1B" w:rsidRPr="002A007A" w:rsidRDefault="00BF1A1B" w:rsidP="007A5235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DECB7B" w14:textId="59930957" w:rsidR="00BF1A1B" w:rsidRPr="002A007A" w:rsidRDefault="00BF1A1B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30F9BC" w14:textId="0D0ACBFC" w:rsidR="00BF1A1B" w:rsidRPr="002A007A" w:rsidRDefault="00BF1A1B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95758E" w:rsidRPr="0095758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1E98926" w14:textId="74BA8E82" w:rsidR="00BF1A1B" w:rsidRPr="002A007A" w:rsidRDefault="00BF1A1B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3F4735" w14:textId="24DE106C" w:rsidR="00BF1A1B" w:rsidRPr="002A007A" w:rsidRDefault="00BF1A1B" w:rsidP="007A5235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95758E" w:rsidRPr="0095758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2A007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AF72D3" w:rsidRPr="002A007A" w14:paraId="3DE88E44" w14:textId="77777777" w:rsidTr="00EA6413">
        <w:tc>
          <w:tcPr>
            <w:tcW w:w="5400" w:type="dxa"/>
            <w:shd w:val="clear" w:color="auto" w:fill="auto"/>
            <w:vAlign w:val="bottom"/>
          </w:tcPr>
          <w:p w14:paraId="458173DD" w14:textId="77777777" w:rsidR="00BF1A1B" w:rsidRPr="002A007A" w:rsidRDefault="00BF1A1B" w:rsidP="007A5235">
            <w:pPr>
              <w:spacing w:after="0" w:line="240" w:lineRule="auto"/>
              <w:ind w:right="-173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3963" w:type="dxa"/>
            <w:gridSpan w:val="4"/>
            <w:shd w:val="clear" w:color="auto" w:fill="auto"/>
            <w:vAlign w:val="bottom"/>
          </w:tcPr>
          <w:p w14:paraId="1246B709" w14:textId="77777777" w:rsidR="00BF1A1B" w:rsidRPr="002A007A" w:rsidRDefault="00BF1A1B" w:rsidP="007A5235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5306D7" w:rsidRPr="002A007A" w14:paraId="341BC756" w14:textId="77777777" w:rsidTr="00EA6413">
        <w:trPr>
          <w:trHeight w:val="299"/>
        </w:trPr>
        <w:tc>
          <w:tcPr>
            <w:tcW w:w="5400" w:type="dxa"/>
            <w:shd w:val="clear" w:color="auto" w:fill="auto"/>
          </w:tcPr>
          <w:p w14:paraId="1DA690CF" w14:textId="6DE360A6" w:rsidR="005306D7" w:rsidRPr="002A007A" w:rsidRDefault="005306D7" w:rsidP="005306D7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(สุทธิจากค่าเผื่อผลขาดทุนด้านเครดิตที่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คาดว่าจะเกิดขึ้น </w:t>
            </w:r>
            <w:r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0E2154" w14:textId="55340932" w:rsidR="005306D7" w:rsidRPr="002A007A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       32,100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215BF9" w14:textId="667EC3AC" w:rsidR="005306D7" w:rsidRPr="002A007A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pacing w:val="4"/>
                <w:sz w:val="26"/>
                <w:szCs w:val="26"/>
              </w:rPr>
              <w:t>42,761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9D22BBC" w14:textId="5CB23CEC" w:rsidR="005306D7" w:rsidRPr="002A007A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31,79</w:t>
            </w:r>
            <w:r w:rsidR="004C3682">
              <w:rPr>
                <w:rFonts w:asciiTheme="majorBidi" w:hAnsiTheme="majorBidi" w:cstheme="majorBidi"/>
                <w:spacing w:val="4"/>
                <w:sz w:val="26"/>
                <w:szCs w:val="26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E4A1B0" w14:textId="1BE8F320" w:rsidR="005306D7" w:rsidRPr="002A007A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pacing w:val="4"/>
                <w:sz w:val="26"/>
                <w:szCs w:val="26"/>
              </w:rPr>
              <w:t>42,498</w:t>
            </w:r>
          </w:p>
        </w:tc>
      </w:tr>
      <w:tr w:rsidR="005306D7" w:rsidRPr="002A007A" w14:paraId="115673E4" w14:textId="77777777" w:rsidTr="00EA6413">
        <w:tc>
          <w:tcPr>
            <w:tcW w:w="5400" w:type="dxa"/>
            <w:shd w:val="clear" w:color="auto" w:fill="auto"/>
          </w:tcPr>
          <w:p w14:paraId="28BB0563" w14:textId="20EB48D7" w:rsidR="005306D7" w:rsidRPr="002A007A" w:rsidRDefault="005306D7" w:rsidP="005306D7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(สุทธิ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CA63F5" w14:textId="339E8506" w:rsidR="005306D7" w:rsidRPr="002A007A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1.3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69824C" w14:textId="7178CE13" w:rsidR="005306D7" w:rsidRPr="002A007A" w:rsidRDefault="0095758E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95758E">
              <w:rPr>
                <w:rFonts w:asciiTheme="majorBidi" w:hAnsiTheme="majorBidi" w:cstheme="majorBidi"/>
                <w:spacing w:val="4"/>
                <w:sz w:val="26"/>
                <w:szCs w:val="26"/>
              </w:rPr>
              <w:t>1</w:t>
            </w:r>
            <w:r w:rsidR="005306D7" w:rsidRPr="002A007A">
              <w:rPr>
                <w:rFonts w:asciiTheme="majorBidi" w:hAnsiTheme="majorBidi" w:cstheme="majorBidi"/>
                <w:spacing w:val="4"/>
                <w:sz w:val="26"/>
                <w:szCs w:val="26"/>
                <w:cs/>
              </w:rPr>
              <w:t>.</w:t>
            </w:r>
            <w:r w:rsidRPr="0095758E">
              <w:rPr>
                <w:rFonts w:asciiTheme="majorBidi" w:hAnsiTheme="majorBidi" w:cstheme="majorBidi"/>
                <w:spacing w:val="4"/>
                <w:sz w:val="26"/>
                <w:szCs w:val="26"/>
              </w:rPr>
              <w:t>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EB884B5" w14:textId="513C16F3" w:rsidR="005306D7" w:rsidRPr="002A007A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4"/>
                <w:sz w:val="26"/>
                <w:szCs w:val="26"/>
              </w:rPr>
              <w:t>1.2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C8118F" w14:textId="52C3CC52" w:rsidR="005306D7" w:rsidRPr="002A007A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pacing w:val="4"/>
                <w:sz w:val="26"/>
                <w:szCs w:val="26"/>
              </w:rPr>
              <w:t>1.7</w:t>
            </w:r>
          </w:p>
        </w:tc>
      </w:tr>
      <w:tr w:rsidR="005306D7" w:rsidRPr="002A007A" w14:paraId="7C218E1E" w14:textId="77777777" w:rsidTr="00EA6413">
        <w:tc>
          <w:tcPr>
            <w:tcW w:w="5400" w:type="dxa"/>
            <w:shd w:val="clear" w:color="auto" w:fill="auto"/>
            <w:vAlign w:val="bottom"/>
          </w:tcPr>
          <w:p w14:paraId="3CA8BC9B" w14:textId="1B71C199" w:rsidR="005306D7" w:rsidRPr="002A007A" w:rsidRDefault="005306D7" w:rsidP="005306D7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เงินให้สินเชื่อด้อยคุณภาพ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(ก่อนหักค่าเผื่อผลขาดทุนด้าน</w:t>
            </w:r>
            <w:r w:rsidRPr="002A007A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เครดิตที่คาดว่าจะเกิดขึ้น </w:t>
            </w:r>
            <w:r w:rsidRPr="002A007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586ACA" w14:textId="749331E8" w:rsidR="005306D7" w:rsidRPr="007D094B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79,596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05911D" w14:textId="46197ADE" w:rsidR="005306D7" w:rsidRPr="007D094B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7D094B">
              <w:rPr>
                <w:rFonts w:asciiTheme="majorBidi" w:hAnsiTheme="majorBidi" w:cstheme="majorBidi"/>
                <w:spacing w:val="4"/>
                <w:sz w:val="26"/>
                <w:szCs w:val="26"/>
              </w:rPr>
              <w:t>85,212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F9CD52F" w14:textId="48AFB0C7" w:rsidR="005306D7" w:rsidRPr="007D094B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7D094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78,459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B4923" w14:textId="3C823A62" w:rsidR="005306D7" w:rsidRPr="002A007A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pacing w:val="4"/>
                <w:sz w:val="26"/>
                <w:szCs w:val="26"/>
              </w:rPr>
              <w:t>84,349</w:t>
            </w:r>
          </w:p>
        </w:tc>
      </w:tr>
      <w:tr w:rsidR="005306D7" w:rsidRPr="002A007A" w14:paraId="13322B4C" w14:textId="77777777" w:rsidTr="00EA6413">
        <w:tc>
          <w:tcPr>
            <w:tcW w:w="5400" w:type="dxa"/>
            <w:shd w:val="clear" w:color="auto" w:fill="auto"/>
          </w:tcPr>
          <w:p w14:paraId="2E55FCE6" w14:textId="77777777" w:rsidR="005306D7" w:rsidRPr="002A007A" w:rsidRDefault="005306D7" w:rsidP="005306D7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D3E1E4" w14:textId="2CF477BA" w:rsidR="005306D7" w:rsidRPr="007D094B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7D094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3.0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8DB59A" w14:textId="5A8B7847" w:rsidR="005306D7" w:rsidRPr="007D094B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7D094B">
              <w:rPr>
                <w:rFonts w:asciiTheme="majorBidi" w:hAnsiTheme="majorBidi" w:cstheme="majorBidi"/>
                <w:spacing w:val="4"/>
                <w:sz w:val="26"/>
                <w:szCs w:val="26"/>
              </w:rPr>
              <w:t>3.4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17CC39D" w14:textId="6388FDAE" w:rsidR="005306D7" w:rsidRPr="007D094B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7D094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3.0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6942BD" w14:textId="6B069E36" w:rsidR="005306D7" w:rsidRPr="002A007A" w:rsidRDefault="005306D7" w:rsidP="005306D7">
            <w:pPr>
              <w:tabs>
                <w:tab w:val="decimal" w:pos="68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2A007A">
              <w:rPr>
                <w:rFonts w:asciiTheme="majorBidi" w:hAnsiTheme="majorBidi" w:cstheme="majorBidi"/>
                <w:spacing w:val="4"/>
                <w:sz w:val="26"/>
                <w:szCs w:val="26"/>
              </w:rPr>
              <w:t>3.4</w:t>
            </w:r>
          </w:p>
        </w:tc>
      </w:tr>
    </w:tbl>
    <w:p w14:paraId="2EAA59FD" w14:textId="3BA05398" w:rsidR="00BF1A1B" w:rsidRPr="002A007A" w:rsidRDefault="00BF1A1B" w:rsidP="00BF1A1B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highlight w:val="yellow"/>
          <w:lang w:eastAsia="zh-CN"/>
        </w:rPr>
      </w:pPr>
    </w:p>
    <w:p w14:paraId="5577EE4A" w14:textId="14823165" w:rsidR="00F11F51" w:rsidRDefault="00311D55" w:rsidP="00F11F51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F11F51">
        <w:rPr>
          <w:rFonts w:asciiTheme="majorBidi" w:hAnsiTheme="majorBidi" w:cstheme="majorBidi" w:hint="cs"/>
          <w:sz w:val="30"/>
          <w:szCs w:val="30"/>
          <w:cs/>
        </w:rPr>
        <w:t>ระหว่า</w:t>
      </w:r>
      <w:r w:rsidR="00D95969">
        <w:rPr>
          <w:rFonts w:asciiTheme="majorBidi" w:hAnsiTheme="majorBidi" w:cstheme="majorBidi" w:hint="cs"/>
          <w:sz w:val="30"/>
          <w:szCs w:val="30"/>
          <w:cs/>
        </w:rPr>
        <w:t xml:space="preserve">งงวดหกเดือนสิ้นสุดวันที่ </w:t>
      </w:r>
      <w:r w:rsidR="00D95969">
        <w:rPr>
          <w:rFonts w:asciiTheme="majorBidi" w:hAnsiTheme="majorBidi" w:cstheme="majorBidi"/>
          <w:sz w:val="30"/>
          <w:szCs w:val="30"/>
        </w:rPr>
        <w:t xml:space="preserve">30 </w:t>
      </w:r>
      <w:r w:rsidR="00D9596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F11F51">
        <w:rPr>
          <w:rFonts w:asciiTheme="majorBidi" w:hAnsiTheme="majorBidi" w:cstheme="majorBidi"/>
          <w:sz w:val="30"/>
          <w:szCs w:val="30"/>
        </w:rPr>
        <w:t xml:space="preserve">2563 </w:t>
      </w:r>
      <w:r w:rsidR="00F11F51">
        <w:rPr>
          <w:rFonts w:asciiTheme="majorBidi" w:hAnsiTheme="majorBidi" w:cstheme="majorBidi" w:hint="cs"/>
          <w:sz w:val="30"/>
          <w:szCs w:val="30"/>
          <w:cs/>
        </w:rPr>
        <w:t xml:space="preserve">ธนาคารได้ทำข้อตกลง </w:t>
      </w:r>
      <w:r w:rsidR="00F11F51">
        <w:rPr>
          <w:rFonts w:asciiTheme="majorBidi" w:hAnsiTheme="majorBidi" w:cstheme="majorBidi"/>
          <w:sz w:val="30"/>
          <w:szCs w:val="30"/>
        </w:rPr>
        <w:t xml:space="preserve">3 </w:t>
      </w:r>
      <w:r w:rsidR="00F11F51">
        <w:rPr>
          <w:rFonts w:asciiTheme="majorBidi" w:hAnsiTheme="majorBidi" w:cstheme="majorBidi" w:hint="cs"/>
          <w:sz w:val="30"/>
          <w:szCs w:val="30"/>
          <w:cs/>
        </w:rPr>
        <w:t>ฉบับ ในการขาย</w:t>
      </w:r>
      <w:r w:rsidR="009E0E6C">
        <w:rPr>
          <w:rFonts w:asciiTheme="majorBidi" w:hAnsiTheme="majorBidi" w:cstheme="majorBidi" w:hint="cs"/>
          <w:sz w:val="30"/>
          <w:szCs w:val="30"/>
          <w:cs/>
        </w:rPr>
        <w:t>และโอน</w:t>
      </w:r>
      <w:r w:rsidR="00F864B4">
        <w:rPr>
          <w:rFonts w:asciiTheme="majorBidi" w:hAnsiTheme="majorBidi" w:cstheme="majorBidi"/>
          <w:sz w:val="30"/>
          <w:szCs w:val="30"/>
          <w:cs/>
        </w:rPr>
        <w:br/>
      </w:r>
      <w:r w:rsidR="00F11F51">
        <w:rPr>
          <w:rFonts w:asciiTheme="majorBidi" w:hAnsiTheme="majorBidi" w:cstheme="majorBidi" w:hint="cs"/>
          <w:sz w:val="30"/>
          <w:szCs w:val="30"/>
          <w:cs/>
        </w:rPr>
        <w:t>สิทธิเรียกร้องในการ</w:t>
      </w:r>
      <w:r w:rsidR="009E0E6C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="00F11F51">
        <w:rPr>
          <w:rFonts w:asciiTheme="majorBidi" w:hAnsiTheme="majorBidi" w:cstheme="majorBidi" w:hint="cs"/>
          <w:sz w:val="30"/>
          <w:szCs w:val="30"/>
          <w:cs/>
        </w:rPr>
        <w:t xml:space="preserve">ชำระหนี้ให้แก่บริษัทบริหารสินทรัพย์แห่งหนึ่ง เป็นจำนวนเงินทั้งสิ้น </w:t>
      </w:r>
      <w:r w:rsidR="00F11F51">
        <w:rPr>
          <w:rFonts w:asciiTheme="majorBidi" w:hAnsiTheme="majorBidi" w:cstheme="majorBidi"/>
          <w:sz w:val="30"/>
          <w:szCs w:val="30"/>
        </w:rPr>
        <w:t xml:space="preserve">1,210 </w:t>
      </w:r>
      <w:r w:rsidR="00F11F51">
        <w:rPr>
          <w:rFonts w:asciiTheme="majorBidi" w:hAnsiTheme="majorBidi" w:cstheme="majorBidi" w:hint="cs"/>
          <w:sz w:val="30"/>
          <w:szCs w:val="30"/>
          <w:cs/>
        </w:rPr>
        <w:t xml:space="preserve">ล้านบาท ธนาคารรับรู้กำไรจำนวน </w:t>
      </w:r>
      <w:r w:rsidR="00F11F51">
        <w:rPr>
          <w:rFonts w:asciiTheme="majorBidi" w:hAnsiTheme="majorBidi" w:cstheme="majorBidi"/>
          <w:sz w:val="30"/>
          <w:szCs w:val="30"/>
        </w:rPr>
        <w:t xml:space="preserve">1,210 </w:t>
      </w:r>
      <w:r w:rsidR="00F11F51">
        <w:rPr>
          <w:rFonts w:asciiTheme="majorBidi" w:hAnsiTheme="majorBidi" w:cstheme="majorBidi" w:hint="cs"/>
          <w:sz w:val="30"/>
          <w:szCs w:val="30"/>
          <w:cs/>
        </w:rPr>
        <w:t>ล้านบาทในกำไรหรือขาดทุน</w:t>
      </w:r>
    </w:p>
    <w:p w14:paraId="08882324" w14:textId="77777777" w:rsidR="00F11F51" w:rsidRDefault="00F11F51" w:rsidP="00F11F51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BC069B9" w14:textId="3B4665F8" w:rsidR="005122B9" w:rsidRDefault="00BF1A1B">
      <w:pPr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2A007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A007A">
        <w:rPr>
          <w:rFonts w:asciiTheme="majorBidi" w:hAnsiTheme="majorBidi" w:cstheme="majorBidi"/>
          <w:sz w:val="30"/>
          <w:szCs w:val="30"/>
        </w:rPr>
        <w:t xml:space="preserve">30 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A007A">
        <w:rPr>
          <w:rFonts w:asciiTheme="majorBidi" w:hAnsiTheme="majorBidi" w:cstheme="majorBidi"/>
          <w:sz w:val="30"/>
          <w:szCs w:val="30"/>
        </w:rPr>
        <w:t>2563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 บริษัท บริหารสินทรัพย์ รัชโยธิน จำกัด ซึ่งเป็นบริษัทย่อยของธนาคารมีเงินให้สินเชื่อด้อยคุณภาพจำนวน</w:t>
      </w:r>
      <w:r w:rsidRPr="002A007A">
        <w:rPr>
          <w:rFonts w:asciiTheme="majorBidi" w:hAnsiTheme="majorBidi" w:cstheme="majorBidi"/>
          <w:sz w:val="30"/>
          <w:szCs w:val="30"/>
        </w:rPr>
        <w:t xml:space="preserve"> </w:t>
      </w:r>
      <w:r w:rsidR="007D094B">
        <w:rPr>
          <w:rFonts w:asciiTheme="majorBidi" w:hAnsiTheme="majorBidi" w:cstheme="majorBidi"/>
          <w:sz w:val="30"/>
          <w:szCs w:val="30"/>
        </w:rPr>
        <w:t>374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2A007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A007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A007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A007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2A007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2A007A">
        <w:rPr>
          <w:rFonts w:asciiTheme="majorBidi" w:hAnsiTheme="majorBidi" w:cstheme="majorBidi"/>
          <w:i/>
          <w:iCs/>
          <w:sz w:val="30"/>
          <w:szCs w:val="30"/>
        </w:rPr>
        <w:t>374</w:t>
      </w:r>
      <w:r w:rsidRPr="002A007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 ทั้งนี้หากใช้ยอดเงินต้นตามสัญญาสำหรับสินเชื่อที่รับโอนจาก</w:t>
      </w:r>
      <w:r w:rsidR="00FC433C">
        <w:rPr>
          <w:rFonts w:asciiTheme="majorBidi" w:hAnsiTheme="majorBidi" w:cstheme="majorBidi" w:hint="cs"/>
          <w:sz w:val="30"/>
          <w:szCs w:val="30"/>
          <w:cs/>
        </w:rPr>
        <w:t>ธนาคารและบริษัทย่อย</w:t>
      </w:r>
      <w:r w:rsidR="00C60EF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A007A">
        <w:rPr>
          <w:rFonts w:asciiTheme="majorBidi" w:hAnsiTheme="majorBidi" w:cstheme="majorBidi"/>
          <w:sz w:val="30"/>
          <w:szCs w:val="30"/>
        </w:rPr>
        <w:t xml:space="preserve">30 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A007A">
        <w:rPr>
          <w:rFonts w:asciiTheme="majorBidi" w:hAnsiTheme="majorBidi" w:cstheme="majorBidi"/>
          <w:sz w:val="30"/>
          <w:szCs w:val="30"/>
        </w:rPr>
        <w:t>2563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 จะมีเงินให้สินเชื่อด้อยคุณภาพจำนวน </w:t>
      </w:r>
      <w:r w:rsidR="000B7604">
        <w:rPr>
          <w:rFonts w:asciiTheme="majorBidi" w:hAnsiTheme="majorBidi" w:cstheme="majorBidi"/>
          <w:sz w:val="30"/>
          <w:szCs w:val="30"/>
        </w:rPr>
        <w:br/>
      </w:r>
      <w:r w:rsidR="007D094B">
        <w:rPr>
          <w:rFonts w:asciiTheme="majorBidi" w:hAnsiTheme="majorBidi" w:cstheme="majorBidi"/>
          <w:sz w:val="30"/>
          <w:szCs w:val="30"/>
        </w:rPr>
        <w:t>804</w:t>
      </w:r>
      <w:r w:rsidRPr="002A007A">
        <w:rPr>
          <w:rFonts w:asciiTheme="majorBidi" w:hAnsiTheme="majorBidi" w:cstheme="majorBidi"/>
          <w:sz w:val="30"/>
          <w:szCs w:val="30"/>
        </w:rPr>
        <w:t xml:space="preserve"> </w:t>
      </w:r>
      <w:r w:rsidRPr="002A007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A007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A007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A007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A007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2A007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2A007A">
        <w:rPr>
          <w:rFonts w:asciiTheme="majorBidi" w:hAnsiTheme="majorBidi" w:cstheme="majorBidi"/>
          <w:i/>
          <w:iCs/>
          <w:sz w:val="30"/>
          <w:szCs w:val="30"/>
        </w:rPr>
        <w:t>804</w:t>
      </w:r>
      <w:r w:rsidRPr="002A007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6AC15927" w14:textId="77777777" w:rsidR="005122B9" w:rsidRPr="002A007A" w:rsidRDefault="005122B9" w:rsidP="007A5235">
      <w:pPr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E30D4C" w14:textId="5EB6389B" w:rsidR="00F11F51" w:rsidRDefault="00F11F51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560CA0D6" w14:textId="18938BBD" w:rsidR="00BF1A1B" w:rsidRPr="007A5235" w:rsidRDefault="00CB10A2" w:rsidP="00720CAF">
      <w:pPr>
        <w:numPr>
          <w:ilvl w:val="1"/>
          <w:numId w:val="7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C60EFF">
        <w:rPr>
          <w:rFonts w:asciiTheme="majorBidi" w:hAnsiTheme="majorBidi" w:cstheme="majorBidi"/>
          <w:b/>
          <w:bCs/>
          <w:i/>
          <w:iCs/>
          <w:color w:val="000000"/>
          <w:sz w:val="28"/>
          <w:cs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19DF5630" w14:textId="77777777" w:rsidR="00AA386E" w:rsidRPr="007A5235" w:rsidRDefault="00AA386E" w:rsidP="007A5235">
      <w:pPr>
        <w:tabs>
          <w:tab w:val="left" w:pos="720"/>
        </w:tabs>
        <w:spacing w:after="0" w:line="240" w:lineRule="auto"/>
        <w:ind w:left="547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02" w:type="dxa"/>
        <w:tblInd w:w="465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1965"/>
        <w:gridCol w:w="720"/>
        <w:gridCol w:w="107"/>
        <w:gridCol w:w="922"/>
        <w:gridCol w:w="107"/>
        <w:gridCol w:w="720"/>
        <w:gridCol w:w="107"/>
        <w:gridCol w:w="864"/>
        <w:gridCol w:w="107"/>
        <w:gridCol w:w="720"/>
        <w:gridCol w:w="107"/>
        <w:gridCol w:w="958"/>
        <w:gridCol w:w="107"/>
        <w:gridCol w:w="720"/>
        <w:gridCol w:w="107"/>
        <w:gridCol w:w="864"/>
      </w:tblGrid>
      <w:tr w:rsidR="00AA386E" w:rsidRPr="002A007A" w14:paraId="6393FD30" w14:textId="77777777" w:rsidTr="00453BA2">
        <w:tc>
          <w:tcPr>
            <w:tcW w:w="1965" w:type="dxa"/>
            <w:vAlign w:val="bottom"/>
          </w:tcPr>
          <w:p w14:paraId="27FA3712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7" w:type="dxa"/>
            <w:gridSpan w:val="15"/>
            <w:vAlign w:val="bottom"/>
            <w:hideMark/>
          </w:tcPr>
          <w:p w14:paraId="451F79E4" w14:textId="26D6A2DF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2A007A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="00CB10A2"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และงบการเงินเฉพาะธนาคาร</w:t>
            </w:r>
          </w:p>
        </w:tc>
      </w:tr>
      <w:tr w:rsidR="00AA386E" w:rsidRPr="002A007A" w14:paraId="20B3F4EB" w14:textId="77777777" w:rsidTr="00453BA2">
        <w:tc>
          <w:tcPr>
            <w:tcW w:w="1965" w:type="dxa"/>
            <w:vAlign w:val="bottom"/>
          </w:tcPr>
          <w:p w14:paraId="3F6500B7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3547" w:type="dxa"/>
            <w:gridSpan w:val="7"/>
            <w:vAlign w:val="bottom"/>
            <w:hideMark/>
          </w:tcPr>
          <w:p w14:paraId="20D94400" w14:textId="151A223D" w:rsidR="00AA386E" w:rsidRPr="002A007A" w:rsidRDefault="00CB10A2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7A5235"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  <w:t>30</w:t>
            </w:r>
            <w:r w:rsidRPr="007A5235"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="00AA386E" w:rsidRPr="002A007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5758E" w:rsidRPr="0095758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A386E" w:rsidRPr="002A007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4A126D78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3583" w:type="dxa"/>
            <w:gridSpan w:val="7"/>
            <w:vAlign w:val="bottom"/>
            <w:hideMark/>
          </w:tcPr>
          <w:p w14:paraId="3FFE7AA5" w14:textId="1170C5EE" w:rsidR="00AA386E" w:rsidRPr="002A007A" w:rsidRDefault="00CB10A2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7A5235"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 xml:space="preserve"> ธันวาคม </w:t>
            </w:r>
            <w:r w:rsidR="00AA386E" w:rsidRPr="002A007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A386E" w:rsidRPr="002A007A" w14:paraId="7BBF71C4" w14:textId="77777777" w:rsidTr="00453BA2">
        <w:tc>
          <w:tcPr>
            <w:tcW w:w="1965" w:type="dxa"/>
            <w:vAlign w:val="bottom"/>
          </w:tcPr>
          <w:p w14:paraId="32C7A135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2F802CD2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3444177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22" w:type="dxa"/>
            <w:vAlign w:val="bottom"/>
          </w:tcPr>
          <w:p w14:paraId="4C904F84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7475A43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675E97FA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2F93148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1CE45A5F" w14:textId="65DF0602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07" w:type="dxa"/>
            <w:vAlign w:val="bottom"/>
          </w:tcPr>
          <w:p w14:paraId="7F6B9F5D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ECD9D1B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1110B6C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8" w:type="dxa"/>
            <w:vAlign w:val="bottom"/>
          </w:tcPr>
          <w:p w14:paraId="55EFF650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1C95139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33DE2B4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82EFBEB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0D8328C3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AA386E" w:rsidRPr="002A007A" w14:paraId="353516FC" w14:textId="77777777" w:rsidTr="00453BA2">
        <w:tc>
          <w:tcPr>
            <w:tcW w:w="1965" w:type="dxa"/>
            <w:vAlign w:val="bottom"/>
          </w:tcPr>
          <w:p w14:paraId="7A7C5D7E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101B9D31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E6A225E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22" w:type="dxa"/>
            <w:vAlign w:val="bottom"/>
          </w:tcPr>
          <w:p w14:paraId="18B52127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7C5A710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74A6FF1B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45959709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16D00139" w14:textId="37F65803" w:rsidR="00AA386E" w:rsidRPr="002A007A" w:rsidRDefault="00681E3C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</w:t>
            </w:r>
            <w:r w:rsidR="00AA386E"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44CBB016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52F27AA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D117F46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8" w:type="dxa"/>
            <w:vAlign w:val="bottom"/>
          </w:tcPr>
          <w:p w14:paraId="734C6416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4A8A105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64360E90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8D98AAD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1CA9B297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AA386E" w:rsidRPr="002A007A" w14:paraId="1422747C" w14:textId="77777777" w:rsidTr="00E41B96">
        <w:tc>
          <w:tcPr>
            <w:tcW w:w="1965" w:type="dxa"/>
            <w:vAlign w:val="bottom"/>
          </w:tcPr>
          <w:p w14:paraId="50BF8A00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F1E14A4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200AADF9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22" w:type="dxa"/>
            <w:vAlign w:val="bottom"/>
            <w:hideMark/>
          </w:tcPr>
          <w:p w14:paraId="54C0ED7E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0863D1EB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7878E15C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06A8114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20E6C372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4FE4A476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1186179D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044A638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8" w:type="dxa"/>
            <w:vAlign w:val="bottom"/>
            <w:hideMark/>
          </w:tcPr>
          <w:p w14:paraId="44A9976C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3922E559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0AC55C61" w14:textId="7777777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075AEEF" w14:textId="77777777" w:rsidR="00AA386E" w:rsidRPr="002A007A" w:rsidRDefault="00AA386E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4DC4DB6B" w14:textId="265BD1E7" w:rsidR="00AA386E" w:rsidRPr="002A007A" w:rsidRDefault="00AA386E" w:rsidP="007A5235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E41B96" w:rsidRPr="002A007A" w14:paraId="6ACD047E" w14:textId="77777777" w:rsidTr="00E41B96">
        <w:tc>
          <w:tcPr>
            <w:tcW w:w="1965" w:type="dxa"/>
            <w:vAlign w:val="bottom"/>
          </w:tcPr>
          <w:p w14:paraId="08DB8002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67CA80BA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5EB93BA8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22" w:type="dxa"/>
            <w:vAlign w:val="bottom"/>
            <w:hideMark/>
          </w:tcPr>
          <w:p w14:paraId="03327EF1" w14:textId="77777777" w:rsidR="00E41B96" w:rsidRPr="002A007A" w:rsidRDefault="00E41B96" w:rsidP="00E41B9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433C8E09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0521C8BD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7C1EC07D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42CB86B4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14FB74A5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0DB69BD6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31851591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8" w:type="dxa"/>
            <w:vAlign w:val="bottom"/>
            <w:hideMark/>
          </w:tcPr>
          <w:p w14:paraId="599937B0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65FA36DF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4B180458" w14:textId="77777777" w:rsidR="00E41B96" w:rsidRPr="002A007A" w:rsidRDefault="00E41B96" w:rsidP="00E41B9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736B7D0E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7DA98129" w14:textId="4A7EA711" w:rsidR="00E41B96" w:rsidRPr="002A007A" w:rsidRDefault="00E41B96" w:rsidP="00E41B9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ค่าเผื่อหนี้</w:t>
            </w:r>
          </w:p>
        </w:tc>
      </w:tr>
      <w:tr w:rsidR="00E41B96" w:rsidRPr="002A007A" w14:paraId="60414F90" w14:textId="77777777" w:rsidTr="00453BA2">
        <w:tc>
          <w:tcPr>
            <w:tcW w:w="1965" w:type="dxa"/>
            <w:vAlign w:val="bottom"/>
          </w:tcPr>
          <w:p w14:paraId="563246B0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61CEC3F3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54401E56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  <w:hideMark/>
          </w:tcPr>
          <w:p w14:paraId="3AD8BA03" w14:textId="1E3CDAD3" w:rsidR="00E41B96" w:rsidRPr="002A007A" w:rsidRDefault="00E41B96" w:rsidP="00E41B96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2764C6BB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6028ABE7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1357B10F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263054C2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273054D2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0432B490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2845BB9A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  <w:hideMark/>
          </w:tcPr>
          <w:p w14:paraId="163ABAC5" w14:textId="615B1D4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-10" w:right="-58" w:hanging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61BD767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  <w:hideMark/>
          </w:tcPr>
          <w:p w14:paraId="55238154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E255778" w14:textId="77777777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09997C46" w14:textId="77DC04A6" w:rsidR="00E41B96" w:rsidRPr="002A007A" w:rsidRDefault="00E41B96" w:rsidP="00E41B96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สงสัยจะ</w:t>
            </w:r>
            <w:r w:rsidRPr="002A007A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  <w:t>สูญ</w:t>
            </w:r>
          </w:p>
        </w:tc>
      </w:tr>
      <w:tr w:rsidR="00AA386E" w:rsidRPr="002A007A" w14:paraId="3EE4B456" w14:textId="77777777" w:rsidTr="00453BA2">
        <w:tc>
          <w:tcPr>
            <w:tcW w:w="1965" w:type="dxa"/>
            <w:vAlign w:val="bottom"/>
          </w:tcPr>
          <w:p w14:paraId="449621C0" w14:textId="77777777" w:rsidR="00AA386E" w:rsidRPr="002A007A" w:rsidRDefault="00AA386E" w:rsidP="00A03779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99A5CE" w14:textId="77777777" w:rsidR="00AA386E" w:rsidRPr="002A007A" w:rsidRDefault="00AA386E" w:rsidP="00A03779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77AAE9E" w14:textId="77777777" w:rsidR="00AA386E" w:rsidRPr="002A007A" w:rsidRDefault="00AA386E" w:rsidP="00A03779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14:paraId="3889DAFC" w14:textId="77777777" w:rsidR="00AA386E" w:rsidRPr="002A007A" w:rsidRDefault="00AA386E" w:rsidP="00A03779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2A007A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1BA2CB7E" w14:textId="77777777" w:rsidR="00AA386E" w:rsidRPr="002A007A" w:rsidRDefault="00AA386E" w:rsidP="00A03779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4F65615C" w14:textId="77777777" w:rsidR="00AA386E" w:rsidRPr="002A007A" w:rsidRDefault="00AA386E" w:rsidP="00A03779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7F54F649" w14:textId="77777777" w:rsidR="00AA386E" w:rsidRPr="002A007A" w:rsidRDefault="00AA386E" w:rsidP="00A03779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756" w:type="dxa"/>
            <w:gridSpan w:val="5"/>
            <w:vAlign w:val="bottom"/>
            <w:hideMark/>
          </w:tcPr>
          <w:p w14:paraId="797955FD" w14:textId="77777777" w:rsidR="00AA386E" w:rsidRPr="002A007A" w:rsidRDefault="00AA386E" w:rsidP="00A03779">
            <w:pPr>
              <w:pStyle w:val="index"/>
              <w:tabs>
                <w:tab w:val="left" w:pos="720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 w:bidi="th-TH"/>
              </w:rPr>
            </w:pPr>
            <w:r w:rsidRPr="002A007A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AA386E" w:rsidRPr="002A007A" w14:paraId="6D58D043" w14:textId="77777777" w:rsidTr="00431D57">
        <w:tc>
          <w:tcPr>
            <w:tcW w:w="1965" w:type="dxa"/>
            <w:hideMark/>
          </w:tcPr>
          <w:p w14:paraId="66E71098" w14:textId="606AD192" w:rsidR="00AA386E" w:rsidRPr="002A007A" w:rsidRDefault="00AA386E" w:rsidP="007A5235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A007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บริษัทจดทะเบียนที่เข้าข่ายถูกเพิกถอนจากการเป็นหลักทรัพย์จดทะเบียนใน</w:t>
            </w:r>
            <w:r w:rsidRPr="002A007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490C1" w14:textId="68EEF839" w:rsidR="00AA386E" w:rsidRPr="007D094B" w:rsidRDefault="007D094B" w:rsidP="00F11F51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094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17E2076B" w14:textId="77777777" w:rsidR="00AA386E" w:rsidRPr="007D094B" w:rsidRDefault="00AA386E" w:rsidP="00F11F51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5C67" w14:textId="57C4FDF4" w:rsidR="00AA386E" w:rsidRPr="007D094B" w:rsidRDefault="007D094B" w:rsidP="00F11F51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94B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07" w:type="dxa"/>
            <w:vAlign w:val="bottom"/>
          </w:tcPr>
          <w:p w14:paraId="143CAEAB" w14:textId="77777777" w:rsidR="00AA386E" w:rsidRPr="007D094B" w:rsidRDefault="00AA386E" w:rsidP="00F11F51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58207" w14:textId="05F4DDB4" w:rsidR="00AA386E" w:rsidRPr="007D094B" w:rsidRDefault="007D094B" w:rsidP="00F11F51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94B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07" w:type="dxa"/>
            <w:vAlign w:val="bottom"/>
          </w:tcPr>
          <w:p w14:paraId="295A3151" w14:textId="77777777" w:rsidR="00AA386E" w:rsidRPr="002A007A" w:rsidRDefault="00AA386E" w:rsidP="00F11F51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C420" w14:textId="29A5C969" w:rsidR="00AA386E" w:rsidRPr="00C142A0" w:rsidRDefault="00F11F51" w:rsidP="00F11F51">
            <w:pPr>
              <w:tabs>
                <w:tab w:val="decimal" w:pos="-30"/>
              </w:tabs>
              <w:spacing w:after="0" w:line="240" w:lineRule="auto"/>
              <w:ind w:left="-79"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C142A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="007D094B" w:rsidRPr="00C14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44CAAEFB" w14:textId="77777777" w:rsidR="00AA386E" w:rsidRPr="002A007A" w:rsidRDefault="00AA386E" w:rsidP="00F11F51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7A53B" w14:textId="4CB1F40F" w:rsidR="00AA386E" w:rsidRPr="002A007A" w:rsidRDefault="007F5D2C" w:rsidP="00F11F51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07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707A9E4C" w14:textId="77777777" w:rsidR="00AA386E" w:rsidRPr="002A007A" w:rsidRDefault="00AA386E" w:rsidP="00F11F51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CFF5" w14:textId="7C81409F" w:rsidR="00AA386E" w:rsidRPr="007A5235" w:rsidRDefault="007F5D2C" w:rsidP="00F11F51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235">
              <w:rPr>
                <w:rFonts w:asciiTheme="majorBidi" w:hAnsiTheme="majorBidi" w:cstheme="majorBidi"/>
                <w:sz w:val="24"/>
                <w:szCs w:val="24"/>
              </w:rPr>
              <w:t>8,408</w:t>
            </w:r>
          </w:p>
        </w:tc>
        <w:tc>
          <w:tcPr>
            <w:tcW w:w="107" w:type="dxa"/>
            <w:vAlign w:val="bottom"/>
          </w:tcPr>
          <w:p w14:paraId="4B91B7B4" w14:textId="77777777" w:rsidR="00AA386E" w:rsidRPr="007A5235" w:rsidRDefault="00AA386E" w:rsidP="00F11F51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5C18" w14:textId="590FC275" w:rsidR="00AA386E" w:rsidRPr="007A5235" w:rsidRDefault="007F5D2C" w:rsidP="00F11F51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235">
              <w:rPr>
                <w:rFonts w:asciiTheme="majorBidi" w:hAnsiTheme="majorBidi" w:cstheme="majorBidi"/>
                <w:sz w:val="24"/>
                <w:szCs w:val="24"/>
              </w:rPr>
              <w:t>3,810</w:t>
            </w:r>
          </w:p>
        </w:tc>
        <w:tc>
          <w:tcPr>
            <w:tcW w:w="107" w:type="dxa"/>
            <w:vAlign w:val="bottom"/>
          </w:tcPr>
          <w:p w14:paraId="5676C72E" w14:textId="77777777" w:rsidR="00AA386E" w:rsidRPr="007A5235" w:rsidRDefault="00AA386E" w:rsidP="00F11F51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40DF9" w14:textId="77AE69AF" w:rsidR="00AA386E" w:rsidRPr="007A5235" w:rsidRDefault="007F5D2C" w:rsidP="00F11F51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235">
              <w:rPr>
                <w:rFonts w:asciiTheme="majorBidi" w:hAnsiTheme="majorBidi" w:cstheme="majorBidi"/>
                <w:sz w:val="24"/>
                <w:szCs w:val="24"/>
              </w:rPr>
              <w:t>3,103</w:t>
            </w:r>
          </w:p>
        </w:tc>
      </w:tr>
      <w:tr w:rsidR="00C142A0" w:rsidRPr="002A007A" w14:paraId="02965A14" w14:textId="77777777" w:rsidTr="00453BA2">
        <w:tc>
          <w:tcPr>
            <w:tcW w:w="1965" w:type="dxa"/>
          </w:tcPr>
          <w:p w14:paraId="3360E4EC" w14:textId="6D87192F" w:rsidR="00C142A0" w:rsidRPr="002A007A" w:rsidRDefault="00C142A0" w:rsidP="00C142A0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07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2A007A">
              <w:rPr>
                <w:rFonts w:asciiTheme="majorBidi" w:hAnsiTheme="majorBidi" w:cstheme="majorBidi"/>
                <w:sz w:val="24"/>
                <w:szCs w:val="24"/>
                <w:cs/>
              </w:rPr>
              <w:t>ถูกเพิกถอนจาก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2A007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การเป็นหลักทรัพย์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2A007A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จดทะเบียนใน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2A007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</w:r>
            <w:r w:rsidRPr="002A007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73AF7F2" w14:textId="19BCDBFB" w:rsidR="00C142A0" w:rsidRPr="007D094B" w:rsidRDefault="00C142A0" w:rsidP="00C142A0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094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1C46B9F6" w14:textId="77777777" w:rsidR="00C142A0" w:rsidRPr="007D094B" w:rsidRDefault="00C142A0" w:rsidP="00C142A0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058CAF0" w14:textId="32A410F7" w:rsidR="00C142A0" w:rsidRPr="007D094B" w:rsidRDefault="00C142A0" w:rsidP="00C142A0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8,307</w:t>
            </w:r>
          </w:p>
        </w:tc>
        <w:tc>
          <w:tcPr>
            <w:tcW w:w="107" w:type="dxa"/>
            <w:vAlign w:val="bottom"/>
          </w:tcPr>
          <w:p w14:paraId="496E3859" w14:textId="77777777" w:rsidR="00C142A0" w:rsidRPr="007D094B" w:rsidRDefault="00C142A0" w:rsidP="00C142A0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4747C09" w14:textId="6C3C43C9" w:rsidR="00C142A0" w:rsidRPr="00C142A0" w:rsidRDefault="00A54A8B" w:rsidP="00C142A0">
            <w:pPr>
              <w:tabs>
                <w:tab w:val="decimal" w:pos="-30"/>
              </w:tabs>
              <w:spacing w:after="0" w:line="240" w:lineRule="auto"/>
              <w:ind w:left="-79" w:right="-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3,775</w:t>
            </w:r>
          </w:p>
        </w:tc>
        <w:tc>
          <w:tcPr>
            <w:tcW w:w="107" w:type="dxa"/>
            <w:vAlign w:val="bottom"/>
          </w:tcPr>
          <w:p w14:paraId="23C7269C" w14:textId="77777777" w:rsidR="00C142A0" w:rsidRPr="00C142A0" w:rsidRDefault="00C142A0" w:rsidP="00C142A0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A20F123" w14:textId="4D77F217" w:rsidR="00C142A0" w:rsidRPr="00C142A0" w:rsidRDefault="00C142A0" w:rsidP="00F4682E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        </w:t>
            </w:r>
            <w:r w:rsidRPr="00C142A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4682E">
              <w:rPr>
                <w:rFonts w:asciiTheme="majorBidi" w:hAnsiTheme="majorBidi" w:cstheme="majorBidi"/>
                <w:sz w:val="24"/>
                <w:szCs w:val="24"/>
              </w:rPr>
              <w:t>3,046</w:t>
            </w:r>
          </w:p>
        </w:tc>
        <w:tc>
          <w:tcPr>
            <w:tcW w:w="107" w:type="dxa"/>
            <w:vAlign w:val="bottom"/>
          </w:tcPr>
          <w:p w14:paraId="4CCF839C" w14:textId="77777777" w:rsidR="00C142A0" w:rsidRPr="002A007A" w:rsidRDefault="00C142A0" w:rsidP="00C142A0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FF8E4D7" w14:textId="3400E679" w:rsidR="00C142A0" w:rsidRPr="002A007A" w:rsidRDefault="00F4682E" w:rsidP="00F4682E">
            <w:pPr>
              <w:tabs>
                <w:tab w:val="decimal" w:pos="-30"/>
              </w:tabs>
              <w:spacing w:after="0" w:line="240" w:lineRule="auto"/>
              <w:ind w:left="-79"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8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C14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1A6FFEE6" w14:textId="77777777" w:rsidR="00C142A0" w:rsidRPr="00F4682E" w:rsidRDefault="00C142A0" w:rsidP="00F4682E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14:paraId="55927B85" w14:textId="72CADA00" w:rsidR="00C142A0" w:rsidRPr="00F4682E" w:rsidRDefault="00F4682E" w:rsidP="00F4682E">
            <w:pPr>
              <w:tabs>
                <w:tab w:val="decimal" w:pos="-30"/>
              </w:tabs>
              <w:spacing w:after="0" w:line="240" w:lineRule="auto"/>
              <w:ind w:left="-79"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8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</w:t>
            </w:r>
            <w:r w:rsidRPr="00F468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6F997F78" w14:textId="77777777" w:rsidR="00C142A0" w:rsidRPr="00F4682E" w:rsidRDefault="00C142A0" w:rsidP="00F4682E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EBC1CD8" w14:textId="7420DF89" w:rsidR="00C142A0" w:rsidRPr="00F4682E" w:rsidRDefault="00F4682E" w:rsidP="00F4682E">
            <w:pPr>
              <w:tabs>
                <w:tab w:val="decimal" w:pos="-30"/>
              </w:tabs>
              <w:spacing w:after="0" w:line="240" w:lineRule="auto"/>
              <w:ind w:left="-79"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682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</w:t>
            </w:r>
            <w:r w:rsidRPr="00F4682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41AB8D38" w14:textId="77777777" w:rsidR="00C142A0" w:rsidRPr="007A5235" w:rsidRDefault="00C142A0" w:rsidP="00C142A0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D5575D5" w14:textId="5C879EEE" w:rsidR="00C142A0" w:rsidRPr="007A5235" w:rsidRDefault="00F4682E" w:rsidP="001D28FA">
            <w:pPr>
              <w:tabs>
                <w:tab w:val="decimal" w:pos="-30"/>
              </w:tabs>
              <w:spacing w:after="0" w:line="240" w:lineRule="auto"/>
              <w:ind w:left="-79"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28F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C142A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C142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CD0E9AA" w14:textId="77777777" w:rsidR="00796203" w:rsidRPr="00796203" w:rsidRDefault="00796203" w:rsidP="00796203">
      <w:pPr>
        <w:spacing w:after="0" w:line="240" w:lineRule="auto"/>
        <w:ind w:left="810" w:hanging="180"/>
        <w:rPr>
          <w:rFonts w:asciiTheme="majorBidi" w:eastAsia="AngsanaNew" w:hAnsiTheme="majorBidi" w:cstheme="majorBidi"/>
          <w:sz w:val="8"/>
          <w:szCs w:val="8"/>
          <w:vertAlign w:val="superscript"/>
          <w:lang w:eastAsia="en-GB"/>
        </w:rPr>
      </w:pPr>
    </w:p>
    <w:p w14:paraId="5110A2D9" w14:textId="77777777" w:rsidR="0093722E" w:rsidRPr="003E6727" w:rsidRDefault="0093722E" w:rsidP="003E6727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14:paraId="2DB07F19" w14:textId="7D2EFA77" w:rsidR="00AF25A5" w:rsidRPr="0093722E" w:rsidRDefault="00AF25A5" w:rsidP="00720CAF">
      <w:pPr>
        <w:numPr>
          <w:ilvl w:val="1"/>
          <w:numId w:val="7"/>
        </w:numPr>
        <w:suppressAutoHyphens/>
        <w:spacing w:after="0" w:line="240" w:lineRule="auto"/>
        <w:ind w:left="540" w:right="-28" w:hanging="522"/>
        <w:jc w:val="both"/>
        <w:outlineLvl w:val="0"/>
        <w:rPr>
          <w:rFonts w:asciiTheme="majorBidi" w:hAnsiTheme="majorBidi" w:cstheme="majorBidi"/>
          <w:b/>
          <w:bCs/>
          <w:i/>
          <w:iCs/>
          <w:color w:val="000000"/>
          <w:sz w:val="28"/>
        </w:rPr>
      </w:pPr>
      <w:r w:rsidRPr="0093722E">
        <w:rPr>
          <w:rFonts w:asciiTheme="majorBidi" w:hAnsiTheme="majorBidi" w:cstheme="majorBidi"/>
          <w:b/>
          <w:bCs/>
          <w:i/>
          <w:iCs/>
          <w:color w:val="000000"/>
          <w:sz w:val="28"/>
          <w:cs/>
        </w:rPr>
        <w:t>ลูกหนี้ตามสัญญาเช่า</w:t>
      </w:r>
      <w:r w:rsidR="00675E7E">
        <w:rPr>
          <w:rFonts w:asciiTheme="majorBidi" w:hAnsiTheme="majorBidi" w:cstheme="majorBidi" w:hint="cs"/>
          <w:b/>
          <w:bCs/>
          <w:i/>
          <w:iCs/>
          <w:color w:val="000000"/>
          <w:sz w:val="28"/>
          <w:cs/>
        </w:rPr>
        <w:t>ซื้อ</w:t>
      </w:r>
    </w:p>
    <w:p w14:paraId="73799B62" w14:textId="77777777" w:rsidR="00E92717" w:rsidRPr="00A62792" w:rsidRDefault="00E92717" w:rsidP="00E92717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E92717" w:rsidRPr="009C016A" w14:paraId="03396FE9" w14:textId="77777777" w:rsidTr="00005473">
        <w:trPr>
          <w:trHeight w:val="324"/>
        </w:trPr>
        <w:tc>
          <w:tcPr>
            <w:tcW w:w="4158" w:type="dxa"/>
            <w:shd w:val="clear" w:color="auto" w:fill="auto"/>
          </w:tcPr>
          <w:p w14:paraId="619FEB05" w14:textId="77777777" w:rsidR="00E92717" w:rsidRPr="009C016A" w:rsidRDefault="00E92717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4F080F22" w14:textId="24399ECD" w:rsidR="00E92717" w:rsidRPr="009C016A" w:rsidRDefault="007D094B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9C016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  <w:r w:rsidRPr="009C016A">
              <w:rPr>
                <w:rFonts w:asciiTheme="majorBidi" w:eastAsia="Calibri" w:hAnsiTheme="majorBidi" w:cstheme="majorBidi" w:hint="cs"/>
                <w:b/>
                <w:bCs/>
                <w:sz w:val="24"/>
                <w:szCs w:val="24"/>
                <w:cs/>
                <w:lang w:eastAsia="zh-CN"/>
              </w:rPr>
              <w:t>และ</w:t>
            </w:r>
            <w:r w:rsidRPr="009C016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E92717" w:rsidRPr="009C016A" w14:paraId="04DD3BB7" w14:textId="77777777" w:rsidTr="00005473">
        <w:trPr>
          <w:trHeight w:val="324"/>
        </w:trPr>
        <w:tc>
          <w:tcPr>
            <w:tcW w:w="4158" w:type="dxa"/>
            <w:shd w:val="clear" w:color="auto" w:fill="auto"/>
          </w:tcPr>
          <w:p w14:paraId="1B4AF18B" w14:textId="77777777" w:rsidR="00E92717" w:rsidRPr="009C016A" w:rsidRDefault="00E92717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25212D8D" w14:textId="0961D27E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Calibri" w:hAnsiTheme="majorBidi" w:cstheme="majorBidi"/>
                <w:sz w:val="24"/>
                <w:szCs w:val="24"/>
                <w:lang w:eastAsia="zh-CN"/>
              </w:rPr>
              <w:t xml:space="preserve">30 </w:t>
            </w:r>
            <w:r w:rsidRPr="009C016A">
              <w:rPr>
                <w:rFonts w:asciiTheme="majorBidi" w:eastAsia="Calibri" w:hAnsiTheme="majorBidi" w:cstheme="majorBidi" w:hint="cs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Pr="009C016A">
              <w:rPr>
                <w:rFonts w:asciiTheme="majorBidi" w:eastAsia="Calibri" w:hAnsiTheme="majorBidi" w:cstheme="majorBidi"/>
                <w:sz w:val="24"/>
                <w:szCs w:val="24"/>
                <w:lang w:eastAsia="zh-CN"/>
              </w:rPr>
              <w:t>2663</w:t>
            </w:r>
          </w:p>
        </w:tc>
      </w:tr>
      <w:tr w:rsidR="00E92717" w:rsidRPr="009C016A" w14:paraId="24B54B9D" w14:textId="77777777" w:rsidTr="00005473">
        <w:trPr>
          <w:trHeight w:val="324"/>
        </w:trPr>
        <w:tc>
          <w:tcPr>
            <w:tcW w:w="4158" w:type="dxa"/>
            <w:shd w:val="clear" w:color="auto" w:fill="auto"/>
          </w:tcPr>
          <w:p w14:paraId="36488584" w14:textId="77777777" w:rsidR="00E92717" w:rsidRPr="009C016A" w:rsidRDefault="00E92717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1736EEF9" w14:textId="77777777" w:rsidR="00E92717" w:rsidRPr="009C016A" w:rsidRDefault="00E92717" w:rsidP="00951188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จำนวนเงินที่ถึงกำหนด</w:t>
            </w:r>
          </w:p>
          <w:p w14:paraId="317A8E04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45A6F4D6" w14:textId="77777777" w:rsidR="00E92717" w:rsidRPr="009C016A" w:rsidRDefault="00E92717" w:rsidP="00951188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310B973A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92717" w:rsidRPr="009C016A" w14:paraId="1E05173A" w14:textId="77777777" w:rsidTr="00005473">
        <w:trPr>
          <w:trHeight w:val="324"/>
        </w:trPr>
        <w:tc>
          <w:tcPr>
            <w:tcW w:w="4158" w:type="dxa"/>
            <w:shd w:val="clear" w:color="auto" w:fill="auto"/>
          </w:tcPr>
          <w:p w14:paraId="5A227AB5" w14:textId="77777777" w:rsidR="00E92717" w:rsidRPr="009C016A" w:rsidRDefault="00E92717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77CA6630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น้อยกว่า</w:t>
            </w:r>
          </w:p>
        </w:tc>
        <w:tc>
          <w:tcPr>
            <w:tcW w:w="71" w:type="dxa"/>
            <w:shd w:val="clear" w:color="auto" w:fill="auto"/>
          </w:tcPr>
          <w:p w14:paraId="2ABF49FB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0785F67B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394D8D6C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6F373FAC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3592A8B7" w14:textId="77777777" w:rsidR="00E92717" w:rsidRPr="009C016A" w:rsidRDefault="00E92717" w:rsidP="00951188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565F3870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92717" w:rsidRPr="009C016A" w14:paraId="2930BAAD" w14:textId="77777777" w:rsidTr="00005473">
        <w:trPr>
          <w:trHeight w:val="324"/>
        </w:trPr>
        <w:tc>
          <w:tcPr>
            <w:tcW w:w="4158" w:type="dxa"/>
            <w:shd w:val="clear" w:color="auto" w:fill="auto"/>
          </w:tcPr>
          <w:p w14:paraId="4458CD2F" w14:textId="77777777" w:rsidR="00E92717" w:rsidRPr="009C016A" w:rsidRDefault="00E92717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1DC457FF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1 </w:t>
            </w: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107095E6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4A335E3D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1 </w:t>
            </w: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- </w:t>
            </w: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5 </w:t>
            </w: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2FB32127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060BAA97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5 </w:t>
            </w: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089C1908" w14:textId="77777777" w:rsidR="00E92717" w:rsidRPr="009C016A" w:rsidRDefault="00E92717" w:rsidP="00951188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677907E5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E92717" w:rsidRPr="009C016A" w14:paraId="676A7653" w14:textId="77777777" w:rsidTr="00005473">
        <w:trPr>
          <w:trHeight w:val="324"/>
        </w:trPr>
        <w:tc>
          <w:tcPr>
            <w:tcW w:w="4158" w:type="dxa"/>
            <w:shd w:val="clear" w:color="auto" w:fill="auto"/>
          </w:tcPr>
          <w:p w14:paraId="4D765A8F" w14:textId="77777777" w:rsidR="00E92717" w:rsidRPr="009C016A" w:rsidRDefault="00E92717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507D0660" w14:textId="77777777" w:rsidR="00E92717" w:rsidRPr="009C016A" w:rsidRDefault="00E92717" w:rsidP="0095118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</w:pPr>
            <w:r w:rsidRPr="009C016A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7D094B" w:rsidRPr="009C016A" w14:paraId="70A2E5B8" w14:textId="77777777" w:rsidTr="006B3585">
        <w:trPr>
          <w:trHeight w:val="324"/>
        </w:trPr>
        <w:tc>
          <w:tcPr>
            <w:tcW w:w="4158" w:type="dxa"/>
            <w:shd w:val="clear" w:color="auto" w:fill="auto"/>
          </w:tcPr>
          <w:p w14:paraId="7A4A4C1B" w14:textId="04B86507" w:rsidR="007D094B" w:rsidRPr="009C016A" w:rsidRDefault="007D094B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ผลรวมของเงินลงทุนขั้นต้นตามสัญญาเช่า</w:t>
            </w:r>
            <w:r w:rsidR="0061386C" w:rsidRPr="009C016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568E9D" w14:textId="061F4CCF" w:rsidR="007D094B" w:rsidRPr="009C016A" w:rsidRDefault="007D094B" w:rsidP="00951188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61,446</w:t>
            </w:r>
          </w:p>
        </w:tc>
        <w:tc>
          <w:tcPr>
            <w:tcW w:w="71" w:type="dxa"/>
            <w:shd w:val="clear" w:color="auto" w:fill="auto"/>
          </w:tcPr>
          <w:p w14:paraId="06A9D89B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CE7754C" w14:textId="79D24829" w:rsidR="007D094B" w:rsidRPr="009C016A" w:rsidRDefault="007D094B" w:rsidP="00951188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171,784</w:t>
            </w:r>
          </w:p>
        </w:tc>
        <w:tc>
          <w:tcPr>
            <w:tcW w:w="62" w:type="dxa"/>
            <w:shd w:val="clear" w:color="auto" w:fill="auto"/>
          </w:tcPr>
          <w:p w14:paraId="168BA6EC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68F7C10" w14:textId="1327381F" w:rsidR="007D094B" w:rsidRPr="009C016A" w:rsidRDefault="007D094B" w:rsidP="00951188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16,372</w:t>
            </w:r>
          </w:p>
        </w:tc>
        <w:tc>
          <w:tcPr>
            <w:tcW w:w="53" w:type="dxa"/>
            <w:shd w:val="clear" w:color="auto" w:fill="auto"/>
          </w:tcPr>
          <w:p w14:paraId="49971A80" w14:textId="77777777" w:rsidR="007D094B" w:rsidRPr="009C016A" w:rsidRDefault="007D094B" w:rsidP="00951188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44E06C2D" w14:textId="494198FD" w:rsidR="007D094B" w:rsidRPr="009C016A" w:rsidRDefault="007D094B" w:rsidP="00951188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249,602</w:t>
            </w:r>
          </w:p>
        </w:tc>
      </w:tr>
      <w:tr w:rsidR="007D094B" w:rsidRPr="009C016A" w14:paraId="149B171B" w14:textId="77777777" w:rsidTr="006B3585">
        <w:trPr>
          <w:trHeight w:val="324"/>
        </w:trPr>
        <w:tc>
          <w:tcPr>
            <w:tcW w:w="4158" w:type="dxa"/>
            <w:shd w:val="clear" w:color="auto" w:fill="auto"/>
          </w:tcPr>
          <w:p w14:paraId="3453A8D9" w14:textId="77777777" w:rsidR="007D094B" w:rsidRPr="009C016A" w:rsidRDefault="007D094B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หัก</w:t>
            </w: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8160FB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66722FFC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5A7B63B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4E06CD8C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76086513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3B1A755A" w14:textId="77777777" w:rsidR="007D094B" w:rsidRPr="009C016A" w:rsidRDefault="007D094B" w:rsidP="00951188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114C375" w14:textId="7496F634" w:rsidR="007D094B" w:rsidRPr="009C016A" w:rsidRDefault="007D094B" w:rsidP="00951188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(31,352)</w:t>
            </w:r>
          </w:p>
        </w:tc>
      </w:tr>
      <w:tr w:rsidR="007D094B" w:rsidRPr="009C016A" w14:paraId="1910AC84" w14:textId="77777777" w:rsidTr="006B3585">
        <w:trPr>
          <w:trHeight w:val="163"/>
        </w:trPr>
        <w:tc>
          <w:tcPr>
            <w:tcW w:w="4158" w:type="dxa"/>
            <w:shd w:val="clear" w:color="auto" w:fill="auto"/>
          </w:tcPr>
          <w:p w14:paraId="1CD211BF" w14:textId="77777777" w:rsidR="007D094B" w:rsidRPr="009C016A" w:rsidRDefault="007D094B" w:rsidP="00951188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41FF8E70" w14:textId="77777777" w:rsidR="007D094B" w:rsidRPr="009C016A" w:rsidRDefault="007D094B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ต้องจ่ายตามสัญญาเช่า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0829CF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48388E2A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CB2C24A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30D47357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61599E01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460F7E8E" w14:textId="77777777" w:rsidR="007D094B" w:rsidRPr="009C016A" w:rsidRDefault="007D094B" w:rsidP="00951188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909E2A" w14:textId="5E700FFE" w:rsidR="007D094B" w:rsidRPr="009C016A" w:rsidRDefault="007D094B" w:rsidP="00951188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218,250</w:t>
            </w:r>
          </w:p>
        </w:tc>
      </w:tr>
      <w:tr w:rsidR="007D094B" w:rsidRPr="009C016A" w14:paraId="2BE45A32" w14:textId="77777777" w:rsidTr="006B3585">
        <w:trPr>
          <w:trHeight w:val="315"/>
        </w:trPr>
        <w:tc>
          <w:tcPr>
            <w:tcW w:w="4158" w:type="dxa"/>
            <w:shd w:val="clear" w:color="auto" w:fill="auto"/>
          </w:tcPr>
          <w:p w14:paraId="1DD9939D" w14:textId="0827E0CB" w:rsidR="007D094B" w:rsidRPr="009C016A" w:rsidRDefault="009C016A" w:rsidP="00C25FDC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หัก</w:t>
            </w: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</w:t>
            </w:r>
            <w:r w:rsidR="007D094B"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009F6A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15F073E3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49A7ECA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75FEF57A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11C5150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46685DFA" w14:textId="77777777" w:rsidR="007D094B" w:rsidRPr="009C016A" w:rsidRDefault="007D094B" w:rsidP="00951188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EA1996" w14:textId="5021B5D2" w:rsidR="007D094B" w:rsidRPr="009C016A" w:rsidRDefault="009C016A" w:rsidP="00951188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="007D094B" w:rsidRPr="009C016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9,801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</w:tr>
      <w:tr w:rsidR="007D094B" w:rsidRPr="009C016A" w14:paraId="6188F381" w14:textId="77777777" w:rsidTr="006B3585">
        <w:trPr>
          <w:trHeight w:val="324"/>
        </w:trPr>
        <w:tc>
          <w:tcPr>
            <w:tcW w:w="4158" w:type="dxa"/>
            <w:shd w:val="clear" w:color="auto" w:fill="auto"/>
          </w:tcPr>
          <w:p w14:paraId="72650DAC" w14:textId="6F688CC4" w:rsidR="007D094B" w:rsidRPr="009C016A" w:rsidRDefault="007D094B" w:rsidP="00951188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ลูกหนี้ตามสัญญาเช่า</w:t>
            </w:r>
            <w:r w:rsidR="00EE395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ซื้อ</w:t>
            </w:r>
            <w:r w:rsidRPr="009C016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9CA73B3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56C56960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6E686F6C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3787837D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64CC129F" w14:textId="77777777" w:rsidR="007D094B" w:rsidRPr="009C016A" w:rsidRDefault="007D094B" w:rsidP="00951188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03F35128" w14:textId="77777777" w:rsidR="007D094B" w:rsidRPr="009C016A" w:rsidRDefault="007D094B" w:rsidP="00951188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4"/>
                <w:szCs w:val="24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87D1485" w14:textId="1AB9FBA3" w:rsidR="007D094B" w:rsidRPr="009C016A" w:rsidRDefault="007D094B" w:rsidP="00951188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  <w:r w:rsidRPr="009C016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208,449</w:t>
            </w:r>
          </w:p>
        </w:tc>
      </w:tr>
    </w:tbl>
    <w:p w14:paraId="1BDF93A6" w14:textId="6B94F720" w:rsidR="00796203" w:rsidRDefault="00796203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E92717" w:rsidRPr="00C60EFF" w14:paraId="6157554D" w14:textId="77777777" w:rsidTr="00005473">
        <w:trPr>
          <w:trHeight w:val="324"/>
        </w:trPr>
        <w:tc>
          <w:tcPr>
            <w:tcW w:w="4158" w:type="dxa"/>
            <w:shd w:val="clear" w:color="auto" w:fill="auto"/>
          </w:tcPr>
          <w:p w14:paraId="21098A31" w14:textId="77777777" w:rsidR="00E92717" w:rsidRPr="00F11F51" w:rsidRDefault="00E92717" w:rsidP="00E92717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06074E66" w14:textId="4F6C51D9" w:rsidR="00E92717" w:rsidRPr="00F11F51" w:rsidRDefault="007D094B" w:rsidP="00E92717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  <w:r w:rsidRPr="00F11F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  <w:r w:rsidRPr="00F11F51">
              <w:rPr>
                <w:rFonts w:asciiTheme="majorBidi" w:eastAsia="Calibri" w:hAnsiTheme="majorBidi" w:cstheme="majorBidi" w:hint="cs"/>
                <w:b/>
                <w:bCs/>
                <w:sz w:val="28"/>
                <w:cs/>
                <w:lang w:eastAsia="zh-CN"/>
              </w:rPr>
              <w:t>และ</w:t>
            </w:r>
            <w:r w:rsidR="00E92717" w:rsidRPr="00F11F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E92717" w:rsidRPr="00C60EFF" w14:paraId="62212337" w14:textId="77777777" w:rsidTr="007A5235">
        <w:trPr>
          <w:trHeight w:val="324"/>
        </w:trPr>
        <w:tc>
          <w:tcPr>
            <w:tcW w:w="4158" w:type="dxa"/>
            <w:shd w:val="clear" w:color="auto" w:fill="auto"/>
          </w:tcPr>
          <w:p w14:paraId="09BC024F" w14:textId="77777777" w:rsidR="00E92717" w:rsidRPr="00F11F51" w:rsidRDefault="00E92717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06681603" w14:textId="22861FC8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Calibri" w:hAnsiTheme="majorBidi" w:cstheme="majorBidi"/>
                <w:sz w:val="28"/>
                <w:lang w:eastAsia="zh-CN"/>
              </w:rPr>
              <w:t>31</w:t>
            </w:r>
            <w:r w:rsidRPr="00F11F51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 xml:space="preserve"> ธันวาคม </w:t>
            </w:r>
            <w:r w:rsidRPr="00F11F51">
              <w:rPr>
                <w:rFonts w:asciiTheme="majorBidi" w:eastAsia="Calibri" w:hAnsiTheme="majorBidi" w:cstheme="majorBidi"/>
                <w:sz w:val="28"/>
                <w:lang w:eastAsia="zh-CN"/>
              </w:rPr>
              <w:t>2562</w:t>
            </w:r>
          </w:p>
        </w:tc>
      </w:tr>
      <w:tr w:rsidR="00E92717" w:rsidRPr="00C60EFF" w14:paraId="6136CCF7" w14:textId="77777777" w:rsidTr="007A5235">
        <w:trPr>
          <w:trHeight w:val="324"/>
        </w:trPr>
        <w:tc>
          <w:tcPr>
            <w:tcW w:w="4158" w:type="dxa"/>
            <w:shd w:val="clear" w:color="auto" w:fill="auto"/>
          </w:tcPr>
          <w:p w14:paraId="22F4E43F" w14:textId="77777777" w:rsidR="00E92717" w:rsidRPr="00F11F51" w:rsidRDefault="00E92717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2C6656C5" w14:textId="77777777" w:rsidR="00E92717" w:rsidRPr="00F11F51" w:rsidRDefault="00E92717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จำนวนเงินที่ถึงกำหนด</w:t>
            </w:r>
          </w:p>
          <w:p w14:paraId="37A38F4F" w14:textId="6D1B8A39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18BD93F5" w14:textId="77777777" w:rsidR="00E92717" w:rsidRPr="00F11F51" w:rsidRDefault="00E92717" w:rsidP="007A5235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3BE1D1B4" w14:textId="77777777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92717" w:rsidRPr="00C60EFF" w14:paraId="4A9A2397" w14:textId="77777777" w:rsidTr="007A5235">
        <w:trPr>
          <w:trHeight w:val="324"/>
        </w:trPr>
        <w:tc>
          <w:tcPr>
            <w:tcW w:w="4158" w:type="dxa"/>
            <w:shd w:val="clear" w:color="auto" w:fill="auto"/>
          </w:tcPr>
          <w:p w14:paraId="66D76E0A" w14:textId="77777777" w:rsidR="00E92717" w:rsidRPr="00F11F51" w:rsidRDefault="00E92717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71A559CF" w14:textId="58D08DB4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น้อยกว่า</w:t>
            </w:r>
          </w:p>
        </w:tc>
        <w:tc>
          <w:tcPr>
            <w:tcW w:w="71" w:type="dxa"/>
            <w:shd w:val="clear" w:color="auto" w:fill="auto"/>
          </w:tcPr>
          <w:p w14:paraId="6F7354C8" w14:textId="77777777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6885CCA" w14:textId="77777777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85C8D06" w14:textId="77777777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019AD847" w14:textId="53D909D5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2C67DF01" w14:textId="77777777" w:rsidR="00E92717" w:rsidRPr="00F11F51" w:rsidRDefault="00E92717" w:rsidP="007A5235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27E30095" w14:textId="77777777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92717" w:rsidRPr="00C60EFF" w14:paraId="0FBC551A" w14:textId="77777777" w:rsidTr="007A5235">
        <w:trPr>
          <w:trHeight w:val="324"/>
        </w:trPr>
        <w:tc>
          <w:tcPr>
            <w:tcW w:w="4158" w:type="dxa"/>
            <w:shd w:val="clear" w:color="auto" w:fill="auto"/>
          </w:tcPr>
          <w:p w14:paraId="5482C5AB" w14:textId="77777777" w:rsidR="00E92717" w:rsidRPr="00F11F51" w:rsidRDefault="00E92717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37E613A7" w14:textId="485B093E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108CC20A" w14:textId="77777777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02FCC158" w14:textId="677E79B2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3591F9ED" w14:textId="77777777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3C2DD257" w14:textId="7A0F8A43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44EB2AE6" w14:textId="77777777" w:rsidR="00E92717" w:rsidRPr="00F11F51" w:rsidRDefault="00E92717" w:rsidP="007A5235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0CD9847D" w14:textId="41381C0F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E92717" w:rsidRPr="00C60EFF" w14:paraId="73735A5B" w14:textId="77777777" w:rsidTr="00005473">
        <w:trPr>
          <w:trHeight w:val="324"/>
        </w:trPr>
        <w:tc>
          <w:tcPr>
            <w:tcW w:w="4158" w:type="dxa"/>
            <w:shd w:val="clear" w:color="auto" w:fill="auto"/>
          </w:tcPr>
          <w:p w14:paraId="2254247B" w14:textId="77777777" w:rsidR="00E92717" w:rsidRPr="00F11F51" w:rsidRDefault="00E92717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13425995" w14:textId="0F0C21E8" w:rsidR="00E92717" w:rsidRPr="00F11F51" w:rsidRDefault="00E9271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E92717" w:rsidRPr="00C60EFF" w14:paraId="7C4D1013" w14:textId="77777777" w:rsidTr="007A5235">
        <w:trPr>
          <w:trHeight w:val="324"/>
        </w:trPr>
        <w:tc>
          <w:tcPr>
            <w:tcW w:w="4158" w:type="dxa"/>
            <w:shd w:val="clear" w:color="auto" w:fill="auto"/>
          </w:tcPr>
          <w:p w14:paraId="419B25DA" w14:textId="4AECB72D" w:rsidR="00E92717" w:rsidRPr="00F11F51" w:rsidRDefault="00E92717" w:rsidP="007A523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ผลรวมของเงินลงทุนขั้นต้นตามสัญญาเช่า</w:t>
            </w:r>
            <w:r w:rsidR="00F32F12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EB47443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>65,408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1BDD1572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B8C677F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>170,718</w:t>
            </w:r>
          </w:p>
        </w:tc>
        <w:tc>
          <w:tcPr>
            <w:tcW w:w="62" w:type="dxa"/>
            <w:shd w:val="clear" w:color="auto" w:fill="auto"/>
            <w:vAlign w:val="center"/>
          </w:tcPr>
          <w:p w14:paraId="246B25A4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3D8FC864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>15,874</w:t>
            </w:r>
          </w:p>
        </w:tc>
        <w:tc>
          <w:tcPr>
            <w:tcW w:w="53" w:type="dxa"/>
            <w:shd w:val="clear" w:color="auto" w:fill="auto"/>
          </w:tcPr>
          <w:p w14:paraId="50076690" w14:textId="77777777" w:rsidR="00E92717" w:rsidRPr="00F11F51" w:rsidRDefault="00E92717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46F69208" w14:textId="77777777" w:rsidR="00E92717" w:rsidRPr="00F11F51" w:rsidRDefault="00E92717" w:rsidP="007A523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>252,000</w:t>
            </w:r>
          </w:p>
        </w:tc>
      </w:tr>
      <w:tr w:rsidR="00E92717" w:rsidRPr="00C60EFF" w14:paraId="782BD496" w14:textId="77777777" w:rsidTr="007A5235">
        <w:trPr>
          <w:trHeight w:val="324"/>
        </w:trPr>
        <w:tc>
          <w:tcPr>
            <w:tcW w:w="4158" w:type="dxa"/>
            <w:shd w:val="clear" w:color="auto" w:fill="auto"/>
          </w:tcPr>
          <w:p w14:paraId="336E9A92" w14:textId="77777777" w:rsidR="00E92717" w:rsidRPr="00F11F51" w:rsidRDefault="00E92717" w:rsidP="007A523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</w:tcPr>
          <w:p w14:paraId="06C6C04D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11CC0B17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5BD21EE9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6F8BB45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F350BC0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1109BBE" w14:textId="77777777" w:rsidR="00E92717" w:rsidRPr="00F11F51" w:rsidRDefault="00E92717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15339D72" w14:textId="77777777" w:rsidR="00E92717" w:rsidRPr="00F11F51" w:rsidRDefault="00E92717" w:rsidP="007A523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>(32,850)</w:t>
            </w:r>
          </w:p>
        </w:tc>
      </w:tr>
      <w:tr w:rsidR="00E92717" w:rsidRPr="00C60EFF" w14:paraId="7E78800D" w14:textId="77777777" w:rsidTr="007A5235">
        <w:trPr>
          <w:trHeight w:val="163"/>
        </w:trPr>
        <w:tc>
          <w:tcPr>
            <w:tcW w:w="4158" w:type="dxa"/>
            <w:shd w:val="clear" w:color="auto" w:fill="auto"/>
          </w:tcPr>
          <w:p w14:paraId="448764D8" w14:textId="77777777" w:rsidR="00E92717" w:rsidRPr="00F11F51" w:rsidRDefault="00E92717" w:rsidP="007A5235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1934911B" w14:textId="77777777" w:rsidR="00E92717" w:rsidRPr="00F11F51" w:rsidRDefault="00E92717" w:rsidP="007A523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ต้องจ่ายตามสัญญาเช่า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0ADDDAE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291E14A2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20A5C14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627B2658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97AF393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6CDF08EB" w14:textId="77777777" w:rsidR="00E92717" w:rsidRPr="00F11F51" w:rsidRDefault="00E92717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</w:tcPr>
          <w:p w14:paraId="43661A41" w14:textId="77777777" w:rsidR="00E92717" w:rsidRPr="00F11F51" w:rsidRDefault="00E92717" w:rsidP="007A523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F0A0542" w14:textId="77777777" w:rsidR="00E92717" w:rsidRPr="00F11F51" w:rsidRDefault="00E92717" w:rsidP="007A523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>219,150</w:t>
            </w:r>
          </w:p>
        </w:tc>
      </w:tr>
      <w:tr w:rsidR="00E92717" w:rsidRPr="00C60EFF" w14:paraId="78600553" w14:textId="77777777" w:rsidTr="007A5235">
        <w:trPr>
          <w:trHeight w:val="315"/>
        </w:trPr>
        <w:tc>
          <w:tcPr>
            <w:tcW w:w="4158" w:type="dxa"/>
            <w:shd w:val="clear" w:color="auto" w:fill="auto"/>
          </w:tcPr>
          <w:p w14:paraId="6AAC7F95" w14:textId="30AD7307" w:rsidR="00E92717" w:rsidRPr="00F11F51" w:rsidRDefault="00F32F12" w:rsidP="007A523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 xml:space="preserve"> </w:t>
            </w:r>
            <w:r w:rsidR="00E92717"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ค่าเผื่อหนี้สงสัยจะสูญ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99DC97C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05473E77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9341959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7EBD350F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BA97676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6F326A00" w14:textId="77777777" w:rsidR="00E92717" w:rsidRPr="00F11F51" w:rsidRDefault="00E92717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</w:tcPr>
          <w:p w14:paraId="7C1979BB" w14:textId="3C12F135" w:rsidR="00E92717" w:rsidRPr="00F11F51" w:rsidRDefault="00E92717" w:rsidP="007A523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lang w:eastAsia="zh-CN"/>
              </w:rPr>
              <w:t>(8,546)</w:t>
            </w:r>
          </w:p>
        </w:tc>
      </w:tr>
      <w:tr w:rsidR="00E92717" w:rsidRPr="00C60EFF" w14:paraId="59DB2736" w14:textId="77777777" w:rsidTr="007A5235">
        <w:trPr>
          <w:trHeight w:val="324"/>
        </w:trPr>
        <w:tc>
          <w:tcPr>
            <w:tcW w:w="4158" w:type="dxa"/>
            <w:shd w:val="clear" w:color="auto" w:fill="auto"/>
          </w:tcPr>
          <w:p w14:paraId="16B92DE0" w14:textId="7FF9EE9B" w:rsidR="00E92717" w:rsidRPr="00F11F51" w:rsidRDefault="00E92717" w:rsidP="007A5235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="00F32F12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  <w:r w:rsidRPr="00F11F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582D19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4C6F166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4F279D50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3DCAD5F0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97E23CB" w14:textId="77777777" w:rsidR="00E92717" w:rsidRPr="00F11F51" w:rsidRDefault="00E92717" w:rsidP="007A5235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672FE0C9" w14:textId="77777777" w:rsidR="00E92717" w:rsidRPr="00F11F51" w:rsidRDefault="00E92717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2CF6825" w14:textId="77777777" w:rsidR="00E92717" w:rsidRPr="00F11F51" w:rsidRDefault="00E92717" w:rsidP="007A5235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F11F5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210,604</w:t>
            </w:r>
          </w:p>
        </w:tc>
      </w:tr>
    </w:tbl>
    <w:p w14:paraId="3387DF8B" w14:textId="361D8636" w:rsidR="00120B9F" w:rsidRPr="00F32F12" w:rsidRDefault="00120B9F">
      <w:pPr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783A6B1F" w14:textId="3880EB0A" w:rsidR="004D566E" w:rsidRPr="007A5235" w:rsidRDefault="00313473" w:rsidP="007A5235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>14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ab/>
      </w:r>
      <w:r w:rsidR="004D566E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ค่าเผื่อผลขาดทุนด้านเครดิตที่คาดว่าจะเกิดขึ้น</w:t>
      </w:r>
    </w:p>
    <w:p w14:paraId="65A8E2ED" w14:textId="77777777" w:rsidR="004D566E" w:rsidRPr="00056264" w:rsidRDefault="004D566E" w:rsidP="004D566E">
      <w:pPr>
        <w:tabs>
          <w:tab w:val="left" w:pos="900"/>
        </w:tabs>
        <w:suppressAutoHyphens/>
        <w:spacing w:after="0" w:line="240" w:lineRule="auto"/>
        <w:ind w:left="900" w:right="-28"/>
        <w:jc w:val="both"/>
        <w:outlineLvl w:val="0"/>
        <w:rPr>
          <w:rFonts w:asciiTheme="majorBidi" w:eastAsia="Times New Roman" w:hAnsiTheme="majorBidi" w:cstheme="majorBidi"/>
          <w:b/>
          <w:color w:val="000000"/>
          <w:sz w:val="30"/>
          <w:szCs w:val="30"/>
          <w:lang w:eastAsia="zh-CN"/>
        </w:rPr>
      </w:pPr>
    </w:p>
    <w:tbl>
      <w:tblPr>
        <w:tblW w:w="9359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185"/>
        <w:gridCol w:w="1094"/>
        <w:gridCol w:w="298"/>
        <w:gridCol w:w="1094"/>
        <w:gridCol w:w="298"/>
        <w:gridCol w:w="1094"/>
        <w:gridCol w:w="298"/>
        <w:gridCol w:w="998"/>
      </w:tblGrid>
      <w:tr w:rsidR="004D566E" w:rsidRPr="00C25FDC" w14:paraId="4AA0A38F" w14:textId="77777777" w:rsidTr="001B3A78">
        <w:trPr>
          <w:trHeight w:val="336"/>
          <w:tblHeader/>
        </w:trPr>
        <w:tc>
          <w:tcPr>
            <w:tcW w:w="4185" w:type="dxa"/>
            <w:shd w:val="clear" w:color="auto" w:fill="auto"/>
          </w:tcPr>
          <w:p w14:paraId="1B16953C" w14:textId="77777777" w:rsidR="004D566E" w:rsidRPr="00C25FDC" w:rsidRDefault="004D566E" w:rsidP="007A5235">
            <w:pPr>
              <w:suppressAutoHyphens/>
              <w:snapToGrid w:val="0"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4C67F14B" w14:textId="77777777" w:rsidR="004D566E" w:rsidRPr="00C25FDC" w:rsidDel="00F22AC4" w:rsidRDefault="004D566E" w:rsidP="007A5235">
            <w:pPr>
              <w:suppressAutoHyphens/>
              <w:spacing w:after="0" w:line="340" w:lineRule="exact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D0383" w:rsidRPr="00C25FDC" w14:paraId="7E1DCAE3" w14:textId="77777777" w:rsidTr="00DA560F">
        <w:trPr>
          <w:trHeight w:val="2270"/>
          <w:tblHeader/>
        </w:trPr>
        <w:tc>
          <w:tcPr>
            <w:tcW w:w="4185" w:type="dxa"/>
            <w:shd w:val="clear" w:color="auto" w:fill="auto"/>
          </w:tcPr>
          <w:p w14:paraId="0FAF9293" w14:textId="77777777" w:rsidR="00AD0383" w:rsidRPr="00C25FDC" w:rsidRDefault="00AD0383" w:rsidP="00AD0383">
            <w:pPr>
              <w:suppressAutoHyphens/>
              <w:snapToGrid w:val="0"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D96BAE9" w14:textId="4C43537A" w:rsidR="00AD0383" w:rsidRPr="004047BB" w:rsidRDefault="00AD0383" w:rsidP="00AD0383">
            <w:pPr>
              <w:suppressAutoHyphens/>
              <w:spacing w:after="0" w:line="340" w:lineRule="exact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สินทรัพย์</w:t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ทางการเงิน</w:t>
            </w:r>
            <w:r w:rsidR="001B3A78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ที่ไม่มีการเพิ่มขึ้นอย่างมีนัยสำคัญ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ของความเสี่ยง</w:t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7A8D6E9B" w14:textId="77777777" w:rsidR="00AD0383" w:rsidRPr="004047BB" w:rsidRDefault="00AD0383" w:rsidP="00AD0383">
            <w:pPr>
              <w:suppressAutoHyphens/>
              <w:snapToGrid w:val="0"/>
              <w:spacing w:after="0" w:line="340" w:lineRule="exact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D93B14" w14:textId="5FA1A379" w:rsidR="00AD0383" w:rsidRPr="001B3A78" w:rsidRDefault="00AD0383" w:rsidP="00632417">
            <w:pPr>
              <w:suppressAutoHyphens/>
              <w:spacing w:after="0" w:line="340" w:lineRule="exact"/>
              <w:ind w:left="-138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สินทรัพย์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ทางการเงิน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ที่มีการ</w:t>
            </w:r>
            <w:r w:rsidR="001B3A78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เพิ่มขึ้นอย่างมีนัยสำคัญ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ของความเสี่ยง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EBC3108" w14:textId="77777777" w:rsidR="00AD0383" w:rsidRPr="004047BB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</w:tcPr>
          <w:p w14:paraId="499A44A9" w14:textId="77777777" w:rsidR="00AD0383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28D9AE93" w14:textId="77777777" w:rsidR="00AD0383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3CE6A9F3" w14:textId="77777777" w:rsidR="00AD0383" w:rsidRPr="004D566E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72A03DAC" w14:textId="3E48D29F" w:rsidR="00AD0383" w:rsidRPr="004047BB" w:rsidRDefault="00AD0383" w:rsidP="00AD0383">
            <w:pPr>
              <w:suppressAutoHyphens/>
              <w:spacing w:after="0" w:line="340" w:lineRule="exact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สินทรัพย์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ทางการเงิน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ที่มีการด้อยค่า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086AEC18" w14:textId="77777777" w:rsidR="00AD0383" w:rsidRPr="004047BB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6EE36A3B" w14:textId="77777777" w:rsidR="00AD0383" w:rsidRPr="004D566E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256F47BB" w14:textId="77777777" w:rsidR="00AD0383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7C6DB268" w14:textId="77777777" w:rsidR="00AD0383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2EECFBEB" w14:textId="77777777" w:rsidR="00AD0383" w:rsidRPr="004D566E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391F92CC" w14:textId="77777777" w:rsidR="00AD0383" w:rsidRPr="004D566E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0B4F68FD" w14:textId="77777777" w:rsidR="00AD0383" w:rsidRPr="004D566E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4A3C15D1" w14:textId="007B7354" w:rsidR="00AD0383" w:rsidRPr="004047BB" w:rsidRDefault="00AD0383" w:rsidP="00AD0383">
            <w:pPr>
              <w:suppressAutoHyphens/>
              <w:spacing w:after="0" w:line="340" w:lineRule="exact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4D566E" w:rsidRPr="00C25FDC" w14:paraId="37D6663B" w14:textId="77777777" w:rsidTr="001B3A78">
        <w:trPr>
          <w:trHeight w:val="336"/>
          <w:tblHeader/>
        </w:trPr>
        <w:tc>
          <w:tcPr>
            <w:tcW w:w="4185" w:type="dxa"/>
            <w:shd w:val="clear" w:color="auto" w:fill="auto"/>
            <w:vAlign w:val="bottom"/>
          </w:tcPr>
          <w:p w14:paraId="57FD701B" w14:textId="77777777" w:rsidR="004D566E" w:rsidRPr="00C25FDC" w:rsidRDefault="004D566E" w:rsidP="007A5235">
            <w:pPr>
              <w:suppressAutoHyphens/>
              <w:spacing w:after="0" w:line="340" w:lineRule="exact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30C2AF93" w14:textId="77777777" w:rsidR="004D566E" w:rsidRPr="00C25FDC" w:rsidRDefault="004D566E" w:rsidP="007A5235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4D566E" w:rsidRPr="00C25FDC" w14:paraId="10758A0D" w14:textId="77777777" w:rsidTr="00DA560F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371CB861" w14:textId="77777777" w:rsidR="004D566E" w:rsidRPr="00C25FDC" w:rsidRDefault="004D566E" w:rsidP="007A5235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3DA3DFF" w14:textId="77777777" w:rsidR="004D566E" w:rsidRPr="00C25FDC" w:rsidRDefault="004D566E" w:rsidP="007A5235">
            <w:pPr>
              <w:tabs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46895AE5" w14:textId="77777777" w:rsidR="004D566E" w:rsidRPr="00C25FDC" w:rsidRDefault="004D566E" w:rsidP="007A5235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70D551" w14:textId="77777777" w:rsidR="004D566E" w:rsidRPr="00C25FDC" w:rsidRDefault="004D566E" w:rsidP="007A5235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69B43AE5" w14:textId="77777777" w:rsidR="004D566E" w:rsidRPr="00C25FDC" w:rsidRDefault="004D566E" w:rsidP="007A5235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244656B" w14:textId="77777777" w:rsidR="004D566E" w:rsidRPr="00C25FDC" w:rsidRDefault="004D566E" w:rsidP="007A5235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4F387DF" w14:textId="77777777" w:rsidR="004D566E" w:rsidRPr="00C25FDC" w:rsidRDefault="004D566E" w:rsidP="007A5235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DB0533A" w14:textId="77777777" w:rsidR="004D566E" w:rsidRPr="00C25FDC" w:rsidRDefault="004D566E" w:rsidP="007A5235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B0F01" w:rsidRPr="00C25FDC" w14:paraId="526BDEDE" w14:textId="77777777" w:rsidTr="00DA560F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64BE20BB" w14:textId="013D1121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CFA9AD2" w14:textId="732E6670" w:rsidR="00DB0F01" w:rsidRPr="00C25FDC" w:rsidRDefault="004320CA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  <w:r w:rsidR="007A654F" w:rsidRPr="00C25FD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</w:t>
            </w:r>
            <w:r w:rsidR="00DB0F01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  <w:tc>
          <w:tcPr>
            <w:tcW w:w="298" w:type="dxa"/>
            <w:shd w:val="clear" w:color="auto" w:fill="auto"/>
          </w:tcPr>
          <w:p w14:paraId="651251EA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ADD5FF1" w14:textId="5C477BA4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9B66389" w14:textId="77777777" w:rsidR="00DB0F01" w:rsidRPr="00C25FDC" w:rsidRDefault="00DB0F01" w:rsidP="007A654F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5156773" w14:textId="3D5F3452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12E50BC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8DC31B6" w14:textId="086708C1" w:rsidR="00DB0F01" w:rsidRPr="00C25FDC" w:rsidRDefault="00DB0F01" w:rsidP="00A02FB2">
            <w:pPr>
              <w:tabs>
                <w:tab w:val="decimal" w:pos="700"/>
              </w:tabs>
              <w:suppressAutoHyphens/>
              <w:snapToGrid w:val="0"/>
              <w:spacing w:after="0" w:line="34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</w:tr>
      <w:tr w:rsidR="00DB0F01" w:rsidRPr="00C25FDC" w14:paraId="5B194B28" w14:textId="77777777" w:rsidTr="00DA560F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5D773D25" w14:textId="11DBD3CF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C25FDC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2718A89" w14:textId="73C79B38" w:rsidR="00DB0F01" w:rsidRPr="00C25FDC" w:rsidRDefault="00DB0F01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  <w:tc>
          <w:tcPr>
            <w:tcW w:w="298" w:type="dxa"/>
            <w:shd w:val="clear" w:color="auto" w:fill="auto"/>
          </w:tcPr>
          <w:p w14:paraId="18DC784C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CFFBCDF" w14:textId="4B9A9BA5" w:rsidR="00DB0F01" w:rsidRPr="00C25FDC" w:rsidRDefault="00DB0F01" w:rsidP="00A02FB2">
            <w:pPr>
              <w:tabs>
                <w:tab w:val="decimal" w:pos="79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98" w:type="dxa"/>
          </w:tcPr>
          <w:p w14:paraId="59FD98DE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0DE5F07" w14:textId="0551DCCA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DF07C57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DDEE58E" w14:textId="308FEEAD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DB0F01" w:rsidRPr="00C25FDC" w14:paraId="41A37602" w14:textId="77777777" w:rsidTr="00DA560F">
        <w:trPr>
          <w:trHeight w:val="682"/>
        </w:trPr>
        <w:tc>
          <w:tcPr>
            <w:tcW w:w="4185" w:type="dxa"/>
            <w:shd w:val="clear" w:color="auto" w:fill="auto"/>
            <w:vAlign w:val="bottom"/>
          </w:tcPr>
          <w:p w14:paraId="4C37ACE6" w14:textId="330C98C8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="001B3A78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</w:r>
            <w:r w:rsidR="001B3A78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 xml:space="preserve">   </w:t>
            </w:r>
            <w:r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EF0E380" w14:textId="3D53D162" w:rsidR="00DB0F01" w:rsidRPr="00C25FDC" w:rsidRDefault="00DB0F01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AD5D3B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43</w:t>
            </w: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98" w:type="dxa"/>
            <w:shd w:val="clear" w:color="auto" w:fill="auto"/>
          </w:tcPr>
          <w:p w14:paraId="4A546736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30867EC" w14:textId="2CF1D949" w:rsidR="00DB0F01" w:rsidRPr="00C25FDC" w:rsidRDefault="00DB0F01" w:rsidP="00A02FB2">
            <w:pPr>
              <w:tabs>
                <w:tab w:val="decimal" w:pos="79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68</w:t>
            </w:r>
          </w:p>
        </w:tc>
        <w:tc>
          <w:tcPr>
            <w:tcW w:w="298" w:type="dxa"/>
          </w:tcPr>
          <w:p w14:paraId="14879264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007CF03" w14:textId="0660D4FD" w:rsidR="00DB0F01" w:rsidRPr="00C25FDC" w:rsidRDefault="002D1EA2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DB0F01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69D60E9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E9B94AC" w14:textId="4BD79998" w:rsidR="00DB0F01" w:rsidRPr="00C25FDC" w:rsidRDefault="002D1EA2" w:rsidP="00A02FB2">
            <w:pPr>
              <w:tabs>
                <w:tab w:val="decimal" w:pos="686"/>
              </w:tabs>
              <w:suppressAutoHyphens/>
              <w:snapToGrid w:val="0"/>
              <w:spacing w:after="0" w:line="34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AD5D3B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</w:p>
        </w:tc>
      </w:tr>
      <w:tr w:rsidR="00DB0F01" w:rsidRPr="00C25FDC" w14:paraId="4500399F" w14:textId="77777777" w:rsidTr="00DA560F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5C6FEA66" w14:textId="0A750C4F" w:rsidR="00DB0F01" w:rsidRPr="00C25FDC" w:rsidRDefault="00632417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803899" w14:textId="7480A16B" w:rsidR="00DB0F01" w:rsidRPr="00C25FDC" w:rsidRDefault="00DB0F01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298" w:type="dxa"/>
            <w:shd w:val="clear" w:color="auto" w:fill="auto"/>
          </w:tcPr>
          <w:p w14:paraId="6E0834D9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E05EEB" w14:textId="05BD75F8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9A64166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A27D2B3" w14:textId="50635461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4CB058D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BA0DB0C" w14:textId="0DA8EA4D" w:rsidR="00DB0F01" w:rsidRPr="00C25FDC" w:rsidRDefault="00DB0F01" w:rsidP="00A02FB2">
            <w:pPr>
              <w:tabs>
                <w:tab w:val="decimal" w:pos="686"/>
              </w:tabs>
              <w:suppressAutoHyphens/>
              <w:snapToGrid w:val="0"/>
              <w:spacing w:after="0" w:line="34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</w:tr>
      <w:tr w:rsidR="00DB0F01" w:rsidRPr="00C25FDC" w14:paraId="5C77D09D" w14:textId="77777777" w:rsidTr="00DA560F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0138DC67" w14:textId="5F6D122C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C10EA" w14:textId="013D427A" w:rsidR="00DB0F01" w:rsidRPr="00C25FDC" w:rsidRDefault="00AD5D3B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98" w:type="dxa"/>
            <w:shd w:val="clear" w:color="auto" w:fill="auto"/>
          </w:tcPr>
          <w:p w14:paraId="35D1D560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38656" w14:textId="13CB88E1" w:rsidR="00DB0F01" w:rsidRPr="00C25FDC" w:rsidRDefault="00DB0F01" w:rsidP="00A02FB2">
            <w:pPr>
              <w:tabs>
                <w:tab w:val="decimal" w:pos="79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(1)</w:t>
            </w:r>
          </w:p>
        </w:tc>
        <w:tc>
          <w:tcPr>
            <w:tcW w:w="298" w:type="dxa"/>
          </w:tcPr>
          <w:p w14:paraId="12756F81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E436EAC" w14:textId="024ED7B7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BF988E9" w14:textId="77777777" w:rsidR="00DB0F01" w:rsidRPr="00C25FDC" w:rsidRDefault="00DB0F01" w:rsidP="00DB0F01">
            <w:pPr>
              <w:tabs>
                <w:tab w:val="decimal" w:pos="10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F0636F9" w14:textId="3024C78C" w:rsidR="00DB0F01" w:rsidRPr="00C25FDC" w:rsidRDefault="00A71EB2" w:rsidP="00A02FB2">
            <w:pPr>
              <w:tabs>
                <w:tab w:val="decimal" w:pos="686"/>
              </w:tabs>
              <w:suppressAutoHyphens/>
              <w:snapToGrid w:val="0"/>
              <w:spacing w:after="0" w:line="34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</w:tr>
      <w:tr w:rsidR="00DB0F01" w:rsidRPr="00C25FDC" w14:paraId="09369E88" w14:textId="77777777" w:rsidTr="00DA560F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083DCE1F" w14:textId="61920416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933FB" w14:textId="44BA3F7B" w:rsidR="00DB0F01" w:rsidRPr="00C25FDC" w:rsidRDefault="00AD5D3B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96</w:t>
            </w:r>
          </w:p>
        </w:tc>
        <w:tc>
          <w:tcPr>
            <w:tcW w:w="298" w:type="dxa"/>
            <w:shd w:val="clear" w:color="auto" w:fill="auto"/>
          </w:tcPr>
          <w:p w14:paraId="4FEC1147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FBC9E" w14:textId="66F236D7" w:rsidR="00DB0F01" w:rsidRPr="00C25FDC" w:rsidRDefault="00DB0F01" w:rsidP="00A02FB2">
            <w:pPr>
              <w:tabs>
                <w:tab w:val="decimal" w:pos="79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69</w:t>
            </w:r>
          </w:p>
        </w:tc>
        <w:tc>
          <w:tcPr>
            <w:tcW w:w="298" w:type="dxa"/>
          </w:tcPr>
          <w:p w14:paraId="29D3BB7D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ACC65D4" w14:textId="752ED209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E6B516D" w14:textId="77777777" w:rsidR="00DB0F01" w:rsidRPr="00C25FDC" w:rsidRDefault="00DB0F01" w:rsidP="00DB0F01">
            <w:pPr>
              <w:tabs>
                <w:tab w:val="decimal" w:pos="838"/>
              </w:tabs>
              <w:suppressAutoHyphens/>
              <w:snapToGrid w:val="0"/>
              <w:spacing w:after="0" w:line="34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61FB385" w14:textId="153E09B3" w:rsidR="00DB0F01" w:rsidRPr="00C25FDC" w:rsidRDefault="00DB0F01" w:rsidP="00A02FB2">
            <w:pPr>
              <w:tabs>
                <w:tab w:val="decimal" w:pos="686"/>
              </w:tabs>
              <w:suppressAutoHyphens/>
              <w:snapToGrid w:val="0"/>
              <w:spacing w:after="0" w:line="34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  <w:r w:rsidR="00AD5D3B"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65</w:t>
            </w:r>
          </w:p>
        </w:tc>
      </w:tr>
      <w:tr w:rsidR="00DB0F01" w:rsidRPr="00C25FDC" w14:paraId="4676293B" w14:textId="77777777" w:rsidTr="00DA560F">
        <w:trPr>
          <w:trHeight w:val="169"/>
        </w:trPr>
        <w:tc>
          <w:tcPr>
            <w:tcW w:w="4185" w:type="dxa"/>
            <w:shd w:val="clear" w:color="auto" w:fill="auto"/>
            <w:vAlign w:val="bottom"/>
          </w:tcPr>
          <w:p w14:paraId="2D03B8EF" w14:textId="77777777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02DA6A51" w14:textId="77777777" w:rsidR="00DB0F01" w:rsidRPr="00C25FDC" w:rsidRDefault="00DB0F01" w:rsidP="00DB0F01">
            <w:pPr>
              <w:tabs>
                <w:tab w:val="decimal" w:pos="964"/>
              </w:tabs>
              <w:suppressAutoHyphens/>
              <w:snapToGrid w:val="0"/>
              <w:spacing w:after="0" w:line="3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102D5AF7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077409" w14:textId="77777777" w:rsidR="00DB0F01" w:rsidRPr="00C25FDC" w:rsidRDefault="00DB0F01" w:rsidP="00DB0F01">
            <w:pPr>
              <w:tabs>
                <w:tab w:val="decimal" w:pos="869"/>
              </w:tabs>
              <w:suppressAutoHyphens/>
              <w:snapToGrid w:val="0"/>
              <w:spacing w:after="0" w:line="3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3FB5C3E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4D0E85F2" w14:textId="77777777" w:rsidR="00DB0F01" w:rsidRPr="00C25FDC" w:rsidRDefault="00DB0F01" w:rsidP="00DB0F01">
            <w:pPr>
              <w:tabs>
                <w:tab w:val="decimal" w:pos="869"/>
              </w:tabs>
              <w:suppressAutoHyphens/>
              <w:snapToGrid w:val="0"/>
              <w:spacing w:after="0" w:line="3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135836F" w14:textId="77777777" w:rsidR="00DB0F01" w:rsidRPr="00C25FDC" w:rsidRDefault="00DB0F01" w:rsidP="00DB0F01">
            <w:pPr>
              <w:tabs>
                <w:tab w:val="decimal" w:pos="838"/>
              </w:tabs>
              <w:suppressAutoHyphens/>
              <w:snapToGrid w:val="0"/>
              <w:spacing w:after="0" w:line="3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3D001017" w14:textId="77777777" w:rsidR="00DB0F01" w:rsidRPr="00C25FDC" w:rsidRDefault="00DB0F01" w:rsidP="00DB0F01">
            <w:pPr>
              <w:tabs>
                <w:tab w:val="decimal" w:pos="773"/>
              </w:tabs>
              <w:suppressAutoHyphens/>
              <w:snapToGrid w:val="0"/>
              <w:spacing w:after="0" w:line="3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D0383" w:rsidRPr="00C25FDC" w14:paraId="14BED1F1" w14:textId="77777777" w:rsidTr="00DA560F">
        <w:trPr>
          <w:trHeight w:val="169"/>
        </w:trPr>
        <w:tc>
          <w:tcPr>
            <w:tcW w:w="4185" w:type="dxa"/>
            <w:shd w:val="clear" w:color="auto" w:fill="auto"/>
            <w:vAlign w:val="bottom"/>
          </w:tcPr>
          <w:p w14:paraId="3289CD93" w14:textId="77777777" w:rsidR="00AD0383" w:rsidRPr="00C25FDC" w:rsidRDefault="00AD0383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6BA05AD7" w14:textId="77777777" w:rsidR="00AD0383" w:rsidRPr="00C25FDC" w:rsidRDefault="00AD0383" w:rsidP="00DB0F01">
            <w:pPr>
              <w:tabs>
                <w:tab w:val="decimal" w:pos="964"/>
              </w:tabs>
              <w:suppressAutoHyphens/>
              <w:snapToGrid w:val="0"/>
              <w:spacing w:after="0" w:line="3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01C9CD2A" w14:textId="77777777" w:rsidR="00AD0383" w:rsidRPr="00C25FDC" w:rsidRDefault="00AD0383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5D07CD4" w14:textId="77777777" w:rsidR="00AD0383" w:rsidRPr="00C25FDC" w:rsidRDefault="00AD0383" w:rsidP="00DB0F01">
            <w:pPr>
              <w:tabs>
                <w:tab w:val="decimal" w:pos="869"/>
              </w:tabs>
              <w:suppressAutoHyphens/>
              <w:snapToGrid w:val="0"/>
              <w:spacing w:after="0" w:line="3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1A51B02E" w14:textId="77777777" w:rsidR="00AD0383" w:rsidRPr="00C25FDC" w:rsidRDefault="00AD0383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AE0930D" w14:textId="77777777" w:rsidR="00AD0383" w:rsidRPr="00C25FDC" w:rsidRDefault="00AD0383" w:rsidP="00DB0F01">
            <w:pPr>
              <w:tabs>
                <w:tab w:val="decimal" w:pos="869"/>
              </w:tabs>
              <w:suppressAutoHyphens/>
              <w:snapToGrid w:val="0"/>
              <w:spacing w:after="0" w:line="3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476385C" w14:textId="77777777" w:rsidR="00AD0383" w:rsidRPr="00C25FDC" w:rsidRDefault="00AD0383" w:rsidP="00DB0F01">
            <w:pPr>
              <w:tabs>
                <w:tab w:val="decimal" w:pos="838"/>
              </w:tabs>
              <w:suppressAutoHyphens/>
              <w:snapToGrid w:val="0"/>
              <w:spacing w:after="0" w:line="3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65CE4B5" w14:textId="77777777" w:rsidR="00AD0383" w:rsidRPr="00C25FDC" w:rsidRDefault="00AD0383" w:rsidP="00DB0F01">
            <w:pPr>
              <w:tabs>
                <w:tab w:val="decimal" w:pos="773"/>
              </w:tabs>
              <w:suppressAutoHyphens/>
              <w:snapToGrid w:val="0"/>
              <w:spacing w:after="0" w:line="3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B0F01" w:rsidRPr="00C25FDC" w14:paraId="08149C57" w14:textId="77777777" w:rsidTr="00DA560F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03741D17" w14:textId="1DB741D6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094" w:type="dxa"/>
            <w:shd w:val="clear" w:color="auto" w:fill="auto"/>
          </w:tcPr>
          <w:p w14:paraId="188CB461" w14:textId="77777777" w:rsidR="00DB0F01" w:rsidRPr="00C25FDC" w:rsidRDefault="00DB0F01" w:rsidP="00DB0F01">
            <w:pPr>
              <w:tabs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68F0A97A" w14:textId="77777777" w:rsidR="00DB0F01" w:rsidRPr="00C25FDC" w:rsidRDefault="00DB0F01" w:rsidP="00DB0F01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3A2AF05" w14:textId="77777777" w:rsidR="00DB0F01" w:rsidRPr="00C25FDC" w:rsidRDefault="00DB0F01" w:rsidP="00DB0F01">
            <w:pPr>
              <w:tabs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43213CC4" w14:textId="77777777" w:rsidR="00DB0F01" w:rsidRPr="00C25FDC" w:rsidRDefault="00DB0F01" w:rsidP="00DB0F01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D24FF0C" w14:textId="77777777" w:rsidR="00DB0F01" w:rsidRPr="00C25FDC" w:rsidRDefault="00DB0F01" w:rsidP="00DB0F01">
            <w:pPr>
              <w:tabs>
                <w:tab w:val="decimal" w:pos="869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F595304" w14:textId="77777777" w:rsidR="00DB0F01" w:rsidRPr="00C25FDC" w:rsidRDefault="00DB0F01" w:rsidP="00DB0F01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0D28A68" w14:textId="77777777" w:rsidR="00DB0F01" w:rsidRPr="00C25FDC" w:rsidRDefault="00DB0F01" w:rsidP="00DB0F01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B0F01" w:rsidRPr="00C25FDC" w14:paraId="3E7C0F4C" w14:textId="77777777" w:rsidTr="00DA560F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19BE5FF1" w14:textId="4DE505CF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</w:tcPr>
          <w:p w14:paraId="37736C14" w14:textId="7EEEB4D1" w:rsidR="00DB0F01" w:rsidRPr="00C25FDC" w:rsidRDefault="00DB0F01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  <w:tc>
          <w:tcPr>
            <w:tcW w:w="298" w:type="dxa"/>
            <w:shd w:val="clear" w:color="auto" w:fill="auto"/>
          </w:tcPr>
          <w:p w14:paraId="620618B3" w14:textId="77777777" w:rsidR="00DB0F01" w:rsidRPr="00C25FDC" w:rsidRDefault="00DB0F01" w:rsidP="00DB0F01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EEE7846" w14:textId="269BC142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D88E8D3" w14:textId="77777777" w:rsidR="00DB0F01" w:rsidRPr="00C25FDC" w:rsidRDefault="00DB0F01" w:rsidP="00DB0F01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858C6DC" w14:textId="4051BE7E" w:rsidR="00DB0F01" w:rsidRPr="00C25FDC" w:rsidRDefault="00DB0F01" w:rsidP="00B82B7E">
            <w:pPr>
              <w:tabs>
                <w:tab w:val="decimal" w:pos="61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0D1C875" w14:textId="77777777" w:rsidR="00DB0F01" w:rsidRPr="00C25FDC" w:rsidRDefault="00DB0F01" w:rsidP="00DB0F01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B03DE82" w14:textId="1B05C67C" w:rsidR="00DB0F01" w:rsidRPr="00C25FDC" w:rsidRDefault="00DB0F01" w:rsidP="00A02FB2">
            <w:pPr>
              <w:tabs>
                <w:tab w:val="decimal" w:pos="686"/>
              </w:tabs>
              <w:suppressAutoHyphens/>
              <w:snapToGrid w:val="0"/>
              <w:spacing w:after="0" w:line="34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</w:p>
        </w:tc>
      </w:tr>
      <w:tr w:rsidR="00DB0F01" w:rsidRPr="00C25FDC" w14:paraId="692F68BC" w14:textId="77777777" w:rsidTr="00DA560F">
        <w:trPr>
          <w:trHeight w:val="672"/>
        </w:trPr>
        <w:tc>
          <w:tcPr>
            <w:tcW w:w="4185" w:type="dxa"/>
            <w:shd w:val="clear" w:color="auto" w:fill="auto"/>
            <w:vAlign w:val="bottom"/>
          </w:tcPr>
          <w:p w14:paraId="3E0E4778" w14:textId="60D5551D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="00C170CA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44D8938C" w14:textId="292C3217" w:rsidR="00DB0F01" w:rsidRPr="00C25FDC" w:rsidRDefault="002D1EA2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DB0F01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98" w:type="dxa"/>
            <w:shd w:val="clear" w:color="auto" w:fill="auto"/>
          </w:tcPr>
          <w:p w14:paraId="43A12A3D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8DE51D6" w14:textId="524E5D09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3F632E5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370B3EDA" w14:textId="1F8A55FA" w:rsidR="00DB0F01" w:rsidRPr="00C25FDC" w:rsidRDefault="002D1EA2" w:rsidP="00B82B7E">
            <w:pPr>
              <w:tabs>
                <w:tab w:val="decimal" w:pos="61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DB0F01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5770BDC" w14:textId="77777777" w:rsidR="00DB0F01" w:rsidRPr="00C25FDC" w:rsidRDefault="00DB0F01" w:rsidP="00DB0F01">
            <w:pPr>
              <w:tabs>
                <w:tab w:val="decimal" w:pos="838"/>
              </w:tabs>
              <w:suppressAutoHyphens/>
              <w:snapToGrid w:val="0"/>
              <w:spacing w:after="0" w:line="3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30EC886" w14:textId="19112573" w:rsidR="00DB0F01" w:rsidRPr="00C25FDC" w:rsidRDefault="002D1EA2" w:rsidP="00A02FB2">
            <w:pPr>
              <w:tabs>
                <w:tab w:val="decimal" w:pos="686"/>
              </w:tabs>
              <w:suppressAutoHyphens/>
              <w:snapToGrid w:val="0"/>
              <w:spacing w:after="0" w:line="34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DB0F01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DB0F01" w:rsidRPr="00C25FDC" w14:paraId="796FD2F0" w14:textId="77777777" w:rsidTr="00DA560F">
        <w:trPr>
          <w:trHeight w:val="336"/>
        </w:trPr>
        <w:tc>
          <w:tcPr>
            <w:tcW w:w="4185" w:type="dxa"/>
            <w:shd w:val="clear" w:color="auto" w:fill="auto"/>
            <w:vAlign w:val="bottom"/>
          </w:tcPr>
          <w:p w14:paraId="738470E7" w14:textId="1508A9F2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เงินลงทุนในตราสารหนี้ใหม่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AEC3612" w14:textId="738C7C45" w:rsidR="00DB0F01" w:rsidRPr="00C25FDC" w:rsidRDefault="00DB0F01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98" w:type="dxa"/>
            <w:shd w:val="clear" w:color="auto" w:fill="auto"/>
          </w:tcPr>
          <w:p w14:paraId="12E3169A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6BF0E" w14:textId="6F884A9D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B3C3CE7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0F921F7" w14:textId="5AA36A6F" w:rsidR="00DB0F01" w:rsidRPr="00C25FDC" w:rsidRDefault="00DB0F01" w:rsidP="00B82B7E">
            <w:pPr>
              <w:tabs>
                <w:tab w:val="decimal" w:pos="61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098D57A" w14:textId="77777777" w:rsidR="00DB0F01" w:rsidRPr="00C25FDC" w:rsidRDefault="00DB0F01" w:rsidP="00DB0F01">
            <w:pPr>
              <w:tabs>
                <w:tab w:val="decimal" w:pos="838"/>
              </w:tabs>
              <w:suppressAutoHyphens/>
              <w:snapToGrid w:val="0"/>
              <w:spacing w:after="0" w:line="3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2426D81" w14:textId="4A3718D6" w:rsidR="00DB0F01" w:rsidRPr="00C25FDC" w:rsidRDefault="00DB0F01" w:rsidP="00A02FB2">
            <w:pPr>
              <w:tabs>
                <w:tab w:val="decimal" w:pos="686"/>
              </w:tabs>
              <w:suppressAutoHyphens/>
              <w:snapToGrid w:val="0"/>
              <w:spacing w:after="0" w:line="34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</w:tr>
      <w:tr w:rsidR="00DB0F01" w:rsidRPr="00C25FDC" w14:paraId="34DBD0D7" w14:textId="77777777" w:rsidTr="00DA560F">
        <w:trPr>
          <w:trHeight w:val="344"/>
        </w:trPr>
        <w:tc>
          <w:tcPr>
            <w:tcW w:w="4185" w:type="dxa"/>
            <w:shd w:val="clear" w:color="auto" w:fill="auto"/>
            <w:vAlign w:val="bottom"/>
          </w:tcPr>
          <w:p w14:paraId="51FC42BD" w14:textId="7C153002" w:rsidR="00DB0F01" w:rsidRPr="00C25FDC" w:rsidRDefault="00DB0F01" w:rsidP="00DB0F01">
            <w:pPr>
              <w:suppressAutoHyphens/>
              <w:spacing w:after="0" w:line="340" w:lineRule="exact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928BF" w14:textId="3EC0B4E4" w:rsidR="00DB0F01" w:rsidRPr="00C25FDC" w:rsidRDefault="00DB0F01" w:rsidP="00A02FB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29</w:t>
            </w:r>
          </w:p>
        </w:tc>
        <w:tc>
          <w:tcPr>
            <w:tcW w:w="298" w:type="dxa"/>
            <w:shd w:val="clear" w:color="auto" w:fill="auto"/>
          </w:tcPr>
          <w:p w14:paraId="6FBD0A4A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0B018" w14:textId="01E85EEE" w:rsidR="00DB0F01" w:rsidRPr="00C25FDC" w:rsidRDefault="00DB0F01" w:rsidP="00D96601">
            <w:pPr>
              <w:tabs>
                <w:tab w:val="decimal" w:pos="54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6B06242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7B65A23" w14:textId="4A8E8A9B" w:rsidR="00DB0F01" w:rsidRPr="00C25FDC" w:rsidRDefault="00DB0F01" w:rsidP="00B82B7E">
            <w:pPr>
              <w:tabs>
                <w:tab w:val="decimal" w:pos="61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9ACDA97" w14:textId="77777777" w:rsidR="00DB0F01" w:rsidRPr="00C25FDC" w:rsidRDefault="00DB0F01" w:rsidP="00DB0F01">
            <w:pPr>
              <w:tabs>
                <w:tab w:val="decimal" w:pos="838"/>
              </w:tabs>
              <w:suppressAutoHyphens/>
              <w:snapToGrid w:val="0"/>
              <w:spacing w:after="0" w:line="340" w:lineRule="exact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74A9FA8" w14:textId="5968345A" w:rsidR="00DB0F01" w:rsidRPr="00C25FDC" w:rsidRDefault="00DB0F01" w:rsidP="00A02FB2">
            <w:pPr>
              <w:tabs>
                <w:tab w:val="decimal" w:pos="686"/>
              </w:tabs>
              <w:suppressAutoHyphens/>
              <w:snapToGrid w:val="0"/>
              <w:spacing w:after="0" w:line="340" w:lineRule="exact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29</w:t>
            </w:r>
          </w:p>
        </w:tc>
      </w:tr>
      <w:tr w:rsidR="00DB0F01" w:rsidRPr="00C25FDC" w14:paraId="5BF6F158" w14:textId="77777777" w:rsidTr="00DA560F">
        <w:trPr>
          <w:trHeight w:val="390"/>
        </w:trPr>
        <w:tc>
          <w:tcPr>
            <w:tcW w:w="4185" w:type="dxa"/>
            <w:shd w:val="clear" w:color="auto" w:fill="auto"/>
            <w:vAlign w:val="bottom"/>
          </w:tcPr>
          <w:p w14:paraId="67F1793E" w14:textId="77777777" w:rsidR="00DB0F01" w:rsidRPr="00C25FDC" w:rsidRDefault="00DB0F01" w:rsidP="00DB0F01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35C51EE8" w14:textId="77777777" w:rsidR="00DB0F01" w:rsidRPr="00C25FDC" w:rsidRDefault="00DB0F01" w:rsidP="00DB0F01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663F8CE3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CBBCE" w14:textId="77777777" w:rsidR="00DB0F01" w:rsidRPr="00C25FDC" w:rsidRDefault="00DB0F01" w:rsidP="00DB0F01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168D916D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5010AFEE" w14:textId="77777777" w:rsidR="00DB0F01" w:rsidRPr="00C25FDC" w:rsidRDefault="00DB0F01" w:rsidP="00DB0F01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B3A132E" w14:textId="77777777" w:rsidR="00DB0F01" w:rsidRPr="00C25FDC" w:rsidRDefault="00DB0F01" w:rsidP="00DB0F01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6DFE9DC1" w14:textId="77777777" w:rsidR="00DB0F01" w:rsidRPr="00C25FDC" w:rsidRDefault="00DB0F01" w:rsidP="00DB0F01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B0F01" w:rsidRPr="00C25FDC" w14:paraId="51F47D64" w14:textId="77777777" w:rsidTr="00DA560F">
        <w:trPr>
          <w:trHeight w:val="399"/>
        </w:trPr>
        <w:tc>
          <w:tcPr>
            <w:tcW w:w="4185" w:type="dxa"/>
            <w:shd w:val="clear" w:color="auto" w:fill="auto"/>
            <w:vAlign w:val="bottom"/>
          </w:tcPr>
          <w:p w14:paraId="61549541" w14:textId="77777777" w:rsidR="00DB0F01" w:rsidRPr="005E579F" w:rsidRDefault="00DB0F01" w:rsidP="00DB0F01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5E579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094" w:type="dxa"/>
            <w:shd w:val="clear" w:color="auto" w:fill="auto"/>
          </w:tcPr>
          <w:p w14:paraId="04EED53B" w14:textId="77777777" w:rsidR="00DB0F01" w:rsidRPr="00C25FDC" w:rsidRDefault="00DB0F01" w:rsidP="00DB0F01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5976DA26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F9BD9F8" w14:textId="77777777" w:rsidR="00DB0F01" w:rsidRPr="00C25FDC" w:rsidRDefault="00DB0F01" w:rsidP="00DB0F01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905C3BA" w14:textId="77777777" w:rsidR="00DB0F01" w:rsidRPr="00C25FDC" w:rsidRDefault="00DB0F01" w:rsidP="00DB0F01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D329F18" w14:textId="77777777" w:rsidR="00DB0F01" w:rsidRPr="00C25FDC" w:rsidRDefault="00DB0F01" w:rsidP="00DB0F01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A0E4478" w14:textId="77777777" w:rsidR="00DB0F01" w:rsidRPr="00C25FDC" w:rsidRDefault="00DB0F01" w:rsidP="00DB0F01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06586E4" w14:textId="77777777" w:rsidR="00DB0F01" w:rsidRPr="00C25FDC" w:rsidRDefault="00DB0F01" w:rsidP="00DB0F01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865F2" w:rsidRPr="00C25FDC" w14:paraId="1A0AC7C3" w14:textId="77777777" w:rsidTr="00DA560F">
        <w:trPr>
          <w:trHeight w:val="372"/>
        </w:trPr>
        <w:tc>
          <w:tcPr>
            <w:tcW w:w="4185" w:type="dxa"/>
            <w:shd w:val="clear" w:color="auto" w:fill="auto"/>
            <w:vAlign w:val="bottom"/>
          </w:tcPr>
          <w:p w14:paraId="0ECC8E23" w14:textId="22BFF59B" w:rsidR="008865F2" w:rsidRPr="00C25FDC" w:rsidRDefault="008865F2" w:rsidP="008865F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C25FDC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2563</w:t>
            </w:r>
          </w:p>
        </w:tc>
        <w:tc>
          <w:tcPr>
            <w:tcW w:w="1094" w:type="dxa"/>
            <w:shd w:val="clear" w:color="auto" w:fill="auto"/>
          </w:tcPr>
          <w:p w14:paraId="58759B4C" w14:textId="0CB3D795" w:rsidR="008865F2" w:rsidRPr="00C25FDC" w:rsidRDefault="008865F2" w:rsidP="005E579F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27,096</w:t>
            </w:r>
          </w:p>
        </w:tc>
        <w:tc>
          <w:tcPr>
            <w:tcW w:w="298" w:type="dxa"/>
            <w:shd w:val="clear" w:color="auto" w:fill="auto"/>
          </w:tcPr>
          <w:p w14:paraId="32D3907F" w14:textId="77777777" w:rsidR="008865F2" w:rsidRPr="00C25FDC" w:rsidRDefault="008865F2" w:rsidP="008865F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95B2276" w14:textId="6A622659" w:rsidR="008865F2" w:rsidRPr="00C25FDC" w:rsidRDefault="008865F2" w:rsidP="00337A51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30,929</w:t>
            </w:r>
          </w:p>
        </w:tc>
        <w:tc>
          <w:tcPr>
            <w:tcW w:w="298" w:type="dxa"/>
          </w:tcPr>
          <w:p w14:paraId="38461043" w14:textId="77777777" w:rsidR="008865F2" w:rsidRPr="00C25FDC" w:rsidRDefault="008865F2" w:rsidP="008865F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72EABCDE" w14:textId="52661F83" w:rsidR="008865F2" w:rsidRPr="00C25FDC" w:rsidRDefault="008865F2" w:rsidP="005E579F">
            <w:pPr>
              <w:tabs>
                <w:tab w:val="decimal" w:pos="793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51,433</w:t>
            </w:r>
          </w:p>
        </w:tc>
        <w:tc>
          <w:tcPr>
            <w:tcW w:w="298" w:type="dxa"/>
          </w:tcPr>
          <w:p w14:paraId="325C8B62" w14:textId="77777777" w:rsidR="008865F2" w:rsidRPr="00C25FDC" w:rsidRDefault="008865F2" w:rsidP="008865F2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35BF676" w14:textId="32D3D61B" w:rsidR="008865F2" w:rsidRPr="00C25FDC" w:rsidRDefault="008865F2" w:rsidP="005E579F">
            <w:pPr>
              <w:tabs>
                <w:tab w:val="decimal" w:pos="70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109,458</w:t>
            </w:r>
          </w:p>
        </w:tc>
      </w:tr>
      <w:tr w:rsidR="008865F2" w:rsidRPr="00C25FDC" w14:paraId="435A92B6" w14:textId="77777777" w:rsidTr="00DA560F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2A9E54D7" w14:textId="1615EDF8" w:rsidR="008865F2" w:rsidRPr="00C25FDC" w:rsidRDefault="008865F2" w:rsidP="008865F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C25FDC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14:paraId="17297D25" w14:textId="03C9AAC5" w:rsidR="008865F2" w:rsidRPr="00C25FDC" w:rsidRDefault="008865F2" w:rsidP="005E579F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18,258</w:t>
            </w:r>
          </w:p>
        </w:tc>
        <w:tc>
          <w:tcPr>
            <w:tcW w:w="298" w:type="dxa"/>
            <w:shd w:val="clear" w:color="auto" w:fill="auto"/>
          </w:tcPr>
          <w:p w14:paraId="2DB2C165" w14:textId="77777777" w:rsidR="008865F2" w:rsidRPr="00C25FDC" w:rsidRDefault="008865F2" w:rsidP="008865F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DB20813" w14:textId="6AA8FCB0" w:rsidR="008865F2" w:rsidRPr="00C25FDC" w:rsidRDefault="008865F2" w:rsidP="00337A51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(20,186)</w:t>
            </w:r>
          </w:p>
        </w:tc>
        <w:tc>
          <w:tcPr>
            <w:tcW w:w="298" w:type="dxa"/>
          </w:tcPr>
          <w:p w14:paraId="71EC8635" w14:textId="77777777" w:rsidR="008865F2" w:rsidRPr="00C25FDC" w:rsidRDefault="008865F2" w:rsidP="008865F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9E5A022" w14:textId="6FF2E3D2" w:rsidR="008865F2" w:rsidRPr="00C25FDC" w:rsidRDefault="008865F2" w:rsidP="005E579F">
            <w:pPr>
              <w:tabs>
                <w:tab w:val="decimal" w:pos="793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1,928</w:t>
            </w:r>
          </w:p>
        </w:tc>
        <w:tc>
          <w:tcPr>
            <w:tcW w:w="298" w:type="dxa"/>
          </w:tcPr>
          <w:p w14:paraId="193CFC04" w14:textId="77777777" w:rsidR="008865F2" w:rsidRPr="00C25FDC" w:rsidRDefault="008865F2" w:rsidP="008865F2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39CD9C1" w14:textId="541AE11B" w:rsidR="008865F2" w:rsidRPr="00C25FDC" w:rsidRDefault="008865F2" w:rsidP="008166B2">
            <w:pPr>
              <w:tabs>
                <w:tab w:val="decimal" w:pos="52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8865F2" w:rsidRPr="00C25FDC" w14:paraId="16B04B49" w14:textId="77777777" w:rsidTr="00DA560F">
        <w:trPr>
          <w:trHeight w:val="753"/>
        </w:trPr>
        <w:tc>
          <w:tcPr>
            <w:tcW w:w="4185" w:type="dxa"/>
            <w:shd w:val="clear" w:color="auto" w:fill="auto"/>
            <w:vAlign w:val="bottom"/>
          </w:tcPr>
          <w:p w14:paraId="04BB228B" w14:textId="0F184556" w:rsidR="008865F2" w:rsidRPr="00C25FDC" w:rsidRDefault="008865F2" w:rsidP="008865F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="00C170CA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</w:r>
            <w:r w:rsidR="00C170CA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 xml:space="preserve">   ผ</w:t>
            </w:r>
            <w:r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1A28DA7B" w14:textId="652A167B" w:rsidR="008865F2" w:rsidRPr="00C25FDC" w:rsidRDefault="00DA560F" w:rsidP="005E579F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8865F2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(8,20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8865F2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98" w:type="dxa"/>
            <w:shd w:val="clear" w:color="auto" w:fill="auto"/>
          </w:tcPr>
          <w:p w14:paraId="2C526C10" w14:textId="77777777" w:rsidR="008865F2" w:rsidRPr="00C25FDC" w:rsidRDefault="008865F2" w:rsidP="008865F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7108714F" w14:textId="35CC315A" w:rsidR="008865F2" w:rsidRPr="00C25FDC" w:rsidRDefault="00DA560F" w:rsidP="00DA560F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8865F2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20,577</w:t>
            </w:r>
          </w:p>
        </w:tc>
        <w:tc>
          <w:tcPr>
            <w:tcW w:w="298" w:type="dxa"/>
          </w:tcPr>
          <w:p w14:paraId="6BEFD92F" w14:textId="77777777" w:rsidR="008865F2" w:rsidRPr="00C25FDC" w:rsidRDefault="008865F2" w:rsidP="008865F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6B6BD915" w14:textId="758E2149" w:rsidR="008865F2" w:rsidRPr="00C25FDC" w:rsidRDefault="00DA560F" w:rsidP="005E579F">
            <w:pPr>
              <w:tabs>
                <w:tab w:val="decimal" w:pos="793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8865F2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5,712</w:t>
            </w:r>
          </w:p>
        </w:tc>
        <w:tc>
          <w:tcPr>
            <w:tcW w:w="298" w:type="dxa"/>
          </w:tcPr>
          <w:p w14:paraId="2373E1F5" w14:textId="77777777" w:rsidR="008865F2" w:rsidRPr="00C25FDC" w:rsidRDefault="008865F2" w:rsidP="008865F2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FB03A10" w14:textId="689FD452" w:rsidR="008865F2" w:rsidRPr="00C25FDC" w:rsidRDefault="00DA560F" w:rsidP="005E579F">
            <w:pPr>
              <w:tabs>
                <w:tab w:val="decimal" w:pos="70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8865F2"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18,08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</w:tr>
      <w:tr w:rsidR="008865F2" w:rsidRPr="00C25FDC" w14:paraId="792376CE" w14:textId="77777777" w:rsidTr="00C170CA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0444F056" w14:textId="7970A5E0" w:rsidR="008865F2" w:rsidRPr="00C25FDC" w:rsidRDefault="00C170CA" w:rsidP="008865F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</w:t>
            </w:r>
            <w:r w:rsidR="008865F2"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63C4CB49" w14:textId="6B581803" w:rsidR="008865F2" w:rsidRPr="00C25FDC" w:rsidRDefault="008865F2" w:rsidP="00C170CA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98" w:type="dxa"/>
            <w:shd w:val="clear" w:color="auto" w:fill="auto"/>
          </w:tcPr>
          <w:p w14:paraId="0FB7AAA1" w14:textId="77777777" w:rsidR="008865F2" w:rsidRPr="00C25FDC" w:rsidRDefault="008865F2" w:rsidP="00C170C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1419A6AD" w14:textId="2D9E273F" w:rsidR="008865F2" w:rsidRPr="00C25FDC" w:rsidRDefault="008865F2" w:rsidP="00C170CA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107</w:t>
            </w:r>
          </w:p>
        </w:tc>
        <w:tc>
          <w:tcPr>
            <w:tcW w:w="298" w:type="dxa"/>
          </w:tcPr>
          <w:p w14:paraId="371BF990" w14:textId="77777777" w:rsidR="008865F2" w:rsidRPr="00C25FDC" w:rsidRDefault="008865F2" w:rsidP="00C170C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4741E46D" w14:textId="275474FA" w:rsidR="008865F2" w:rsidRPr="00C25FDC" w:rsidRDefault="008865F2" w:rsidP="00C170CA">
            <w:pPr>
              <w:tabs>
                <w:tab w:val="decimal" w:pos="793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98" w:type="dxa"/>
          </w:tcPr>
          <w:p w14:paraId="45E4FEA4" w14:textId="77777777" w:rsidR="008865F2" w:rsidRPr="00C25FDC" w:rsidRDefault="008865F2" w:rsidP="00C170CA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D09B9A2" w14:textId="6E187388" w:rsidR="008865F2" w:rsidRPr="00C25FDC" w:rsidRDefault="008865F2" w:rsidP="00C170CA">
            <w:pPr>
              <w:tabs>
                <w:tab w:val="decimal" w:pos="70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116</w:t>
            </w:r>
          </w:p>
        </w:tc>
      </w:tr>
      <w:tr w:rsidR="00386725" w:rsidRPr="00C25FDC" w14:paraId="7886E0F3" w14:textId="77777777" w:rsidTr="00C170CA">
        <w:trPr>
          <w:trHeight w:val="372"/>
        </w:trPr>
        <w:tc>
          <w:tcPr>
            <w:tcW w:w="4185" w:type="dxa"/>
            <w:shd w:val="clear" w:color="auto" w:fill="auto"/>
            <w:vAlign w:val="bottom"/>
          </w:tcPr>
          <w:p w14:paraId="6091BFE2" w14:textId="2CAD5142" w:rsidR="00386725" w:rsidRPr="00C25FDC" w:rsidRDefault="00386725" w:rsidP="00386725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094" w:type="dxa"/>
            <w:shd w:val="clear" w:color="auto" w:fill="auto"/>
          </w:tcPr>
          <w:p w14:paraId="527B3577" w14:textId="4970674F" w:rsidR="00386725" w:rsidRPr="00C25FDC" w:rsidRDefault="00386725" w:rsidP="00C170CA">
            <w:pPr>
              <w:tabs>
                <w:tab w:val="decimal" w:pos="61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  <w:shd w:val="clear" w:color="auto" w:fill="auto"/>
          </w:tcPr>
          <w:p w14:paraId="5BBEF371" w14:textId="77777777" w:rsidR="00386725" w:rsidRPr="00C25FDC" w:rsidRDefault="00386725" w:rsidP="00C170C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478E0E64" w14:textId="361FB648" w:rsidR="00386725" w:rsidRPr="00C25FDC" w:rsidRDefault="00386725" w:rsidP="00C170CA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FCAF216" w14:textId="77777777" w:rsidR="00386725" w:rsidRPr="00C25FDC" w:rsidRDefault="00386725" w:rsidP="00C170C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</w:tcPr>
          <w:p w14:paraId="17B61514" w14:textId="79A0B7BA" w:rsidR="00386725" w:rsidRPr="00C25FDC" w:rsidRDefault="00386725" w:rsidP="00C170CA">
            <w:pPr>
              <w:tabs>
                <w:tab w:val="decimal" w:pos="793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(11,925)</w:t>
            </w:r>
          </w:p>
        </w:tc>
        <w:tc>
          <w:tcPr>
            <w:tcW w:w="298" w:type="dxa"/>
          </w:tcPr>
          <w:p w14:paraId="3F536700" w14:textId="77777777" w:rsidR="00386725" w:rsidRPr="00C25FDC" w:rsidRDefault="00386725" w:rsidP="00C170CA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DA33075" w14:textId="25B55707" w:rsidR="00386725" w:rsidRPr="00C25FDC" w:rsidRDefault="00386725" w:rsidP="00C170CA">
            <w:pPr>
              <w:tabs>
                <w:tab w:val="decimal" w:pos="70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(11,925)</w:t>
            </w:r>
          </w:p>
        </w:tc>
      </w:tr>
      <w:tr w:rsidR="00386725" w:rsidRPr="00C25FDC" w14:paraId="7E51BD24" w14:textId="77777777" w:rsidTr="00C170CA">
        <w:trPr>
          <w:trHeight w:val="381"/>
        </w:trPr>
        <w:tc>
          <w:tcPr>
            <w:tcW w:w="4185" w:type="dxa"/>
            <w:shd w:val="clear" w:color="auto" w:fill="auto"/>
            <w:vAlign w:val="bottom"/>
          </w:tcPr>
          <w:p w14:paraId="5156B414" w14:textId="47BAE3FD" w:rsidR="00386725" w:rsidRPr="00C25FDC" w:rsidRDefault="00386725" w:rsidP="00386725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64748CC" w14:textId="38D87625" w:rsidR="00386725" w:rsidRPr="00C25FDC" w:rsidRDefault="00386725" w:rsidP="00C170CA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17</w:t>
            </w:r>
          </w:p>
        </w:tc>
        <w:tc>
          <w:tcPr>
            <w:tcW w:w="298" w:type="dxa"/>
            <w:shd w:val="clear" w:color="auto" w:fill="auto"/>
          </w:tcPr>
          <w:p w14:paraId="77C0724D" w14:textId="77777777" w:rsidR="00386725" w:rsidRPr="00C25FDC" w:rsidRDefault="00386725" w:rsidP="00C170C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CEDFD05" w14:textId="633931AC" w:rsidR="00386725" w:rsidRPr="00C25FDC" w:rsidRDefault="00386725" w:rsidP="00C170CA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  <w:tc>
          <w:tcPr>
            <w:tcW w:w="298" w:type="dxa"/>
          </w:tcPr>
          <w:p w14:paraId="411064D6" w14:textId="77777777" w:rsidR="00386725" w:rsidRPr="00C25FDC" w:rsidRDefault="00386725" w:rsidP="00C170CA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CF92C2D" w14:textId="24337139" w:rsidR="00386725" w:rsidRPr="00C25FDC" w:rsidRDefault="00386725" w:rsidP="00C170CA">
            <w:pPr>
              <w:tabs>
                <w:tab w:val="decimal" w:pos="793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sz w:val="28"/>
                <w:lang w:eastAsia="zh-CN"/>
              </w:rPr>
              <w:t>90</w:t>
            </w:r>
          </w:p>
        </w:tc>
        <w:tc>
          <w:tcPr>
            <w:tcW w:w="298" w:type="dxa"/>
          </w:tcPr>
          <w:p w14:paraId="6E208A4B" w14:textId="77777777" w:rsidR="00386725" w:rsidRPr="00C25FDC" w:rsidRDefault="00386725" w:rsidP="00C170CA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166582D" w14:textId="648B5419" w:rsidR="00386725" w:rsidRPr="00C170CA" w:rsidRDefault="00386725" w:rsidP="00C170CA">
            <w:pPr>
              <w:tabs>
                <w:tab w:val="decimal" w:pos="70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170CA">
              <w:rPr>
                <w:rFonts w:asciiTheme="majorBidi" w:eastAsia="Times New Roman" w:hAnsiTheme="majorBidi" w:cstheme="majorBidi"/>
                <w:sz w:val="28"/>
                <w:lang w:eastAsia="zh-CN"/>
              </w:rPr>
              <w:t>111</w:t>
            </w:r>
          </w:p>
        </w:tc>
      </w:tr>
      <w:tr w:rsidR="00386725" w:rsidRPr="00C25FDC" w14:paraId="74E13597" w14:textId="77777777" w:rsidTr="003D6FC0">
        <w:trPr>
          <w:trHeight w:val="390"/>
        </w:trPr>
        <w:tc>
          <w:tcPr>
            <w:tcW w:w="4185" w:type="dxa"/>
            <w:shd w:val="clear" w:color="auto" w:fill="auto"/>
            <w:vAlign w:val="bottom"/>
          </w:tcPr>
          <w:p w14:paraId="2B7B57BF" w14:textId="77CE3E2F" w:rsidR="00386725" w:rsidRPr="00C25FDC" w:rsidRDefault="00386725" w:rsidP="00386725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20A43" w14:textId="50262C5B" w:rsidR="00386725" w:rsidRPr="00C25FDC" w:rsidRDefault="00386725" w:rsidP="003D6FC0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37,170</w:t>
            </w:r>
          </w:p>
        </w:tc>
        <w:tc>
          <w:tcPr>
            <w:tcW w:w="298" w:type="dxa"/>
            <w:shd w:val="clear" w:color="auto" w:fill="auto"/>
          </w:tcPr>
          <w:p w14:paraId="3BB077F1" w14:textId="77777777" w:rsidR="00386725" w:rsidRPr="00C25FDC" w:rsidRDefault="00386725" w:rsidP="003D6FC0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63CF4" w14:textId="638080C3" w:rsidR="00386725" w:rsidRPr="00C25FDC" w:rsidRDefault="00386725" w:rsidP="003D6FC0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31,431</w:t>
            </w:r>
          </w:p>
        </w:tc>
        <w:tc>
          <w:tcPr>
            <w:tcW w:w="298" w:type="dxa"/>
          </w:tcPr>
          <w:p w14:paraId="308D45C4" w14:textId="77777777" w:rsidR="00386725" w:rsidRPr="00C25FDC" w:rsidRDefault="00386725" w:rsidP="003D6FC0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6BA440C" w14:textId="53D8B3A5" w:rsidR="00386725" w:rsidRPr="00C25FDC" w:rsidRDefault="00386725" w:rsidP="003D6FC0">
            <w:pPr>
              <w:tabs>
                <w:tab w:val="decimal" w:pos="793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47,244</w:t>
            </w:r>
          </w:p>
        </w:tc>
        <w:tc>
          <w:tcPr>
            <w:tcW w:w="298" w:type="dxa"/>
          </w:tcPr>
          <w:p w14:paraId="22D16404" w14:textId="77777777" w:rsidR="00386725" w:rsidRPr="00C25FDC" w:rsidRDefault="00386725" w:rsidP="003D6FC0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5F6B742" w14:textId="3B70B5FB" w:rsidR="00386725" w:rsidRPr="00C25FDC" w:rsidRDefault="00386725" w:rsidP="003D6FC0">
            <w:pPr>
              <w:tabs>
                <w:tab w:val="decimal" w:pos="700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5FDC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115,845</w:t>
            </w:r>
          </w:p>
        </w:tc>
      </w:tr>
    </w:tbl>
    <w:p w14:paraId="2E601860" w14:textId="4B7E71CF" w:rsidR="00AD0383" w:rsidRDefault="00AD0383">
      <w:pPr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p w14:paraId="4CE0EF56" w14:textId="77777777" w:rsidR="00AD0383" w:rsidRDefault="00AD0383">
      <w:pPr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br w:type="page"/>
      </w:r>
    </w:p>
    <w:tbl>
      <w:tblPr>
        <w:tblW w:w="9498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227"/>
        <w:gridCol w:w="1171"/>
        <w:gridCol w:w="236"/>
        <w:gridCol w:w="1124"/>
        <w:gridCol w:w="292"/>
        <w:gridCol w:w="1124"/>
        <w:gridCol w:w="292"/>
        <w:gridCol w:w="1032"/>
      </w:tblGrid>
      <w:tr w:rsidR="00D82B07" w:rsidRPr="00C1742F" w14:paraId="3452A0A7" w14:textId="77777777" w:rsidTr="00A42251">
        <w:trPr>
          <w:trHeight w:val="140"/>
          <w:tblHeader/>
        </w:trPr>
        <w:tc>
          <w:tcPr>
            <w:tcW w:w="4227" w:type="dxa"/>
            <w:shd w:val="clear" w:color="auto" w:fill="auto"/>
          </w:tcPr>
          <w:p w14:paraId="5B7A0E58" w14:textId="77777777" w:rsidR="00D82B07" w:rsidRPr="00C1742F" w:rsidRDefault="00D82B07" w:rsidP="007A5235">
            <w:pPr>
              <w:suppressAutoHyphens/>
              <w:snapToGrid w:val="0"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74852E6A" w14:textId="74FF87F7" w:rsidR="00D82B07" w:rsidRPr="00C1742F" w:rsidDel="00F22AC4" w:rsidRDefault="00D82B07" w:rsidP="0029340C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AD0383" w:rsidRPr="00C1742F" w14:paraId="4D94181A" w14:textId="77777777" w:rsidTr="00651A0B">
        <w:trPr>
          <w:trHeight w:val="195"/>
          <w:tblHeader/>
        </w:trPr>
        <w:tc>
          <w:tcPr>
            <w:tcW w:w="4227" w:type="dxa"/>
            <w:shd w:val="clear" w:color="auto" w:fill="auto"/>
          </w:tcPr>
          <w:p w14:paraId="60EA0227" w14:textId="77777777" w:rsidR="00AD0383" w:rsidRPr="00C1742F" w:rsidRDefault="00AD0383" w:rsidP="00AD0383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C618A0F" w14:textId="7F19F0C3" w:rsidR="00AD0383" w:rsidRPr="00C1742F" w:rsidRDefault="00AD0383" w:rsidP="002309F7">
            <w:pPr>
              <w:suppressAutoHyphens/>
              <w:spacing w:after="0" w:line="240" w:lineRule="auto"/>
              <w:ind w:right="-118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สินทรัพย์</w:t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ทางการเงิน</w:t>
            </w:r>
            <w:r w:rsidR="00B02306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ที่ไม่มีการเพิ่มขึ้นอย่างมีนัยสำคัญ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ของความเสี่ยง</w:t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ด้านเครดิต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FA068B" w14:textId="77777777" w:rsidR="00AD0383" w:rsidRPr="00C1742F" w:rsidRDefault="00AD0383" w:rsidP="00B02306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6D9B299" w14:textId="51C6CF47" w:rsidR="00AD0383" w:rsidRPr="00C1742F" w:rsidRDefault="00AD0383" w:rsidP="002309F7">
            <w:pPr>
              <w:suppressAutoHyphens/>
              <w:spacing w:after="0" w:line="240" w:lineRule="auto"/>
              <w:ind w:left="-157" w:right="-107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สินทรัพย์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ทางการเงิน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ที่มีการ</w:t>
            </w:r>
            <w:r w:rsidR="002309F7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เพิ่มขึ้นอย่างมีนัยสำคัญ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ของความเสี่ยง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  <w:vAlign w:val="bottom"/>
          </w:tcPr>
          <w:p w14:paraId="78A588F2" w14:textId="77777777" w:rsidR="00AD0383" w:rsidRPr="00C1742F" w:rsidRDefault="00AD0383" w:rsidP="00B02306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24" w:type="dxa"/>
            <w:vAlign w:val="bottom"/>
          </w:tcPr>
          <w:p w14:paraId="62FEBD75" w14:textId="77777777" w:rsidR="00AD0383" w:rsidRPr="004D566E" w:rsidRDefault="00AD0383" w:rsidP="00B02306">
            <w:pPr>
              <w:suppressAutoHyphens/>
              <w:spacing w:after="0" w:line="340" w:lineRule="exact"/>
              <w:ind w:left="-109" w:right="-10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61B72484" w14:textId="77777777" w:rsidR="00AD0383" w:rsidRPr="004D566E" w:rsidRDefault="00AD0383" w:rsidP="00B02306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09A33262" w14:textId="4A00D530" w:rsidR="00AD0383" w:rsidRPr="00C1742F" w:rsidRDefault="00AD0383" w:rsidP="00B02306">
            <w:pPr>
              <w:suppressAutoHyphens/>
              <w:spacing w:after="0" w:line="240" w:lineRule="auto"/>
              <w:ind w:left="-109" w:right="-10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สินทรัพย์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ทางการเงิน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ที่มีการด้อยค่า</w:t>
            </w:r>
            <w:r w:rsidRPr="004D566E"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  <w:br/>
            </w: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ด้านเครดิต</w:t>
            </w:r>
          </w:p>
        </w:tc>
        <w:tc>
          <w:tcPr>
            <w:tcW w:w="292" w:type="dxa"/>
          </w:tcPr>
          <w:p w14:paraId="54D0913C" w14:textId="77777777" w:rsidR="00AD0383" w:rsidRPr="00C1742F" w:rsidRDefault="00AD0383" w:rsidP="00AD0383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2" w:type="dxa"/>
            <w:vAlign w:val="bottom"/>
          </w:tcPr>
          <w:p w14:paraId="0D4E7874" w14:textId="77777777" w:rsidR="00AD0383" w:rsidRPr="004D566E" w:rsidRDefault="00AD0383" w:rsidP="00651A0B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166FA587" w14:textId="77777777" w:rsidR="00AD0383" w:rsidRPr="004D566E" w:rsidRDefault="00AD0383" w:rsidP="00651A0B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542DE609" w14:textId="77777777" w:rsidR="00AD0383" w:rsidRPr="004D566E" w:rsidRDefault="00AD0383" w:rsidP="00651A0B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7FDED7BC" w14:textId="77777777" w:rsidR="00AD0383" w:rsidRPr="004D566E" w:rsidRDefault="00AD0383" w:rsidP="00651A0B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230739CA" w14:textId="77777777" w:rsidR="00AD0383" w:rsidRPr="004D566E" w:rsidRDefault="00AD0383" w:rsidP="00651A0B">
            <w:pPr>
              <w:suppressAutoHyphens/>
              <w:spacing w:after="0" w:line="340" w:lineRule="exact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6"/>
                <w:szCs w:val="26"/>
                <w:lang w:eastAsia="zh-CN"/>
              </w:rPr>
            </w:pPr>
          </w:p>
          <w:p w14:paraId="3C2AB5FA" w14:textId="6740C2D6" w:rsidR="00AD0383" w:rsidRPr="00C1742F" w:rsidRDefault="00AD0383" w:rsidP="00651A0B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D566E">
              <w:rPr>
                <w:rFonts w:ascii="Angsana New" w:eastAsia="Times New Roman" w:hAnsi="Angsana New" w:cs="Angsana New" w:hint="cs"/>
                <w:b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056264" w:rsidRPr="00C1742F" w14:paraId="1DCB8D57" w14:textId="77777777" w:rsidTr="00A42251">
        <w:trPr>
          <w:trHeight w:val="132"/>
          <w:tblHeader/>
        </w:trPr>
        <w:tc>
          <w:tcPr>
            <w:tcW w:w="4227" w:type="dxa"/>
            <w:shd w:val="clear" w:color="auto" w:fill="auto"/>
            <w:vAlign w:val="bottom"/>
          </w:tcPr>
          <w:p w14:paraId="456D86F2" w14:textId="77777777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271" w:type="dxa"/>
            <w:gridSpan w:val="7"/>
            <w:shd w:val="clear" w:color="auto" w:fill="auto"/>
            <w:vAlign w:val="bottom"/>
          </w:tcPr>
          <w:p w14:paraId="15DEC22A" w14:textId="77777777" w:rsidR="00056264" w:rsidRPr="00C1742F" w:rsidRDefault="00056264" w:rsidP="0005626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056264" w:rsidRPr="00C1742F" w14:paraId="28588F36" w14:textId="77777777" w:rsidTr="002309F7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24FA1268" w14:textId="77777777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A0E46B" w14:textId="77777777" w:rsidR="00056264" w:rsidRPr="00C1742F" w:rsidRDefault="00056264" w:rsidP="00056264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F679F08" w14:textId="77777777" w:rsidR="00056264" w:rsidRPr="00C1742F" w:rsidRDefault="00056264" w:rsidP="0005626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54CDEA9" w14:textId="77777777" w:rsidR="00056264" w:rsidRPr="00C1742F" w:rsidRDefault="00056264" w:rsidP="0005626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7106AA52" w14:textId="77777777" w:rsidR="00056264" w:rsidRPr="00C1742F" w:rsidRDefault="00056264" w:rsidP="0005626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27C0FD15" w14:textId="77777777" w:rsidR="00056264" w:rsidRPr="00C1742F" w:rsidRDefault="00056264" w:rsidP="0005626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31B9DAAF" w14:textId="77777777" w:rsidR="00056264" w:rsidRPr="00C1742F" w:rsidRDefault="00056264" w:rsidP="0005626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42072D10" w14:textId="77777777" w:rsidR="00056264" w:rsidRPr="00C1742F" w:rsidRDefault="00056264" w:rsidP="0005626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056264" w:rsidRPr="00C1742F" w14:paraId="4FB35EC0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87AE0A2" w14:textId="4573EBE2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วันที่ 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</w:rPr>
              <w:t>1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มกราคม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2563</w:t>
            </w:r>
          </w:p>
        </w:tc>
        <w:tc>
          <w:tcPr>
            <w:tcW w:w="1171" w:type="dxa"/>
            <w:shd w:val="clear" w:color="auto" w:fill="auto"/>
          </w:tcPr>
          <w:p w14:paraId="4D0894C5" w14:textId="6BC719CE" w:rsidR="00056264" w:rsidRPr="00B12C0D" w:rsidRDefault="00056264" w:rsidP="002D1EA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2C0D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5D403550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034A1F8C" w14:textId="5035E02E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4DA8FD66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70E0D18" w14:textId="3DE637BA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11936CD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F580B38" w14:textId="43F4AD71" w:rsidR="00056264" w:rsidRPr="00C1742F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132</w:t>
            </w:r>
          </w:p>
        </w:tc>
      </w:tr>
      <w:tr w:rsidR="00056264" w:rsidRPr="00C1742F" w14:paraId="2F285B80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2F46CBCF" w14:textId="77777777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Calibri" w:hAnsi="Angsana New" w:cs="Angsana New" w:hint="cs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C1742F">
              <w:rPr>
                <w:rFonts w:ascii="Angsana New" w:hAnsi="Angsana New" w:cs="Angsana New" w:hint="cs"/>
                <w:sz w:val="28"/>
                <w:highlight w:val="yellow"/>
              </w:rPr>
              <w:t xml:space="preserve"> </w:t>
            </w:r>
          </w:p>
        </w:tc>
        <w:tc>
          <w:tcPr>
            <w:tcW w:w="1171" w:type="dxa"/>
            <w:shd w:val="clear" w:color="auto" w:fill="auto"/>
          </w:tcPr>
          <w:p w14:paraId="4A0598CB" w14:textId="1CAE9DD9" w:rsidR="00056264" w:rsidRPr="00B12C0D" w:rsidRDefault="00056264" w:rsidP="002D1EA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2C0D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(2)</w:t>
            </w:r>
          </w:p>
        </w:tc>
        <w:tc>
          <w:tcPr>
            <w:tcW w:w="236" w:type="dxa"/>
            <w:shd w:val="clear" w:color="auto" w:fill="auto"/>
          </w:tcPr>
          <w:p w14:paraId="53C3805B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0E201062" w14:textId="71EA407B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</w:t>
            </w:r>
          </w:p>
        </w:tc>
        <w:tc>
          <w:tcPr>
            <w:tcW w:w="292" w:type="dxa"/>
          </w:tcPr>
          <w:p w14:paraId="7F213399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37C57708" w14:textId="42B8A6CB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D7450E3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624FEC47" w14:textId="40E39A2E" w:rsidR="00056264" w:rsidRPr="00C1742F" w:rsidRDefault="00056264" w:rsidP="002D1EA2">
            <w:pPr>
              <w:tabs>
                <w:tab w:val="decimal" w:pos="531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</w:tr>
      <w:tr w:rsidR="00056264" w:rsidRPr="00C1742F" w14:paraId="2C85AFBD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3A4B1312" w14:textId="1C70B7A2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="00B02306">
              <w:rPr>
                <w:rFonts w:ascii="Angsana New" w:eastAsia="Times New Roman" w:hAnsi="Angsana New" w:cs="Angsana New"/>
                <w:spacing w:val="-4"/>
                <w:sz w:val="28"/>
              </w:rPr>
              <w:br/>
              <w:t xml:space="preserve">   </w:t>
            </w:r>
            <w:r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6D275DA5" w14:textId="761D3EB3" w:rsidR="00056264" w:rsidRPr="00B12C0D" w:rsidRDefault="002D1EA2" w:rsidP="002D1EA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</w:r>
            <w:r w:rsidR="00056264" w:rsidRPr="00B12C0D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(68)</w:t>
            </w:r>
          </w:p>
        </w:tc>
        <w:tc>
          <w:tcPr>
            <w:tcW w:w="236" w:type="dxa"/>
            <w:shd w:val="clear" w:color="auto" w:fill="auto"/>
          </w:tcPr>
          <w:p w14:paraId="1A40876B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3897CCBE" w14:textId="5AFB5FE6" w:rsidR="00056264" w:rsidRPr="00C1742F" w:rsidRDefault="002D1EA2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68</w:t>
            </w:r>
          </w:p>
        </w:tc>
        <w:tc>
          <w:tcPr>
            <w:tcW w:w="292" w:type="dxa"/>
          </w:tcPr>
          <w:p w14:paraId="329669B2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4F618EE1" w14:textId="789AD298" w:rsidR="00056264" w:rsidRPr="00C1742F" w:rsidRDefault="002D1EA2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CB336EF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24F6FED" w14:textId="668DFB77" w:rsidR="00056264" w:rsidRPr="00C1742F" w:rsidRDefault="002D1EA2" w:rsidP="002D1EA2">
            <w:pPr>
              <w:tabs>
                <w:tab w:val="decimal" w:pos="531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</w:tr>
      <w:tr w:rsidR="00056264" w:rsidRPr="00C1742F" w14:paraId="112CA897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6B45674" w14:textId="4D70A957" w:rsidR="00056264" w:rsidRPr="00C1742F" w:rsidRDefault="002D1EA2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171" w:type="dxa"/>
            <w:shd w:val="clear" w:color="auto" w:fill="auto"/>
          </w:tcPr>
          <w:p w14:paraId="5F658E22" w14:textId="47CF2887" w:rsidR="00056264" w:rsidRPr="00B12C0D" w:rsidRDefault="00056264" w:rsidP="002D1EA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2C0D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60AA111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0D1E689" w14:textId="7152AFB0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F85FC0C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12232FF4" w14:textId="0C2ADB51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AF36414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16533533" w14:textId="632C66F3" w:rsidR="00056264" w:rsidRPr="00C1742F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5</w:t>
            </w:r>
          </w:p>
        </w:tc>
      </w:tr>
      <w:tr w:rsidR="00056264" w:rsidRPr="00C1742F" w14:paraId="10063354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8B83B54" w14:textId="77777777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อื่น 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EC8E1F9" w14:textId="39765EC8" w:rsidR="00056264" w:rsidRPr="00B12C0D" w:rsidRDefault="00056264" w:rsidP="002D1EA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12C0D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B921333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F79493" w14:textId="0D1EE4B8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(1)</w:t>
            </w:r>
          </w:p>
        </w:tc>
        <w:tc>
          <w:tcPr>
            <w:tcW w:w="292" w:type="dxa"/>
          </w:tcPr>
          <w:p w14:paraId="0E0B876C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6B5700AA" w14:textId="753913F3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03C17013" w14:textId="77777777" w:rsidR="00056264" w:rsidRPr="00C1742F" w:rsidRDefault="00056264" w:rsidP="002D1EA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EF53530" w14:textId="29BF3875" w:rsidR="00056264" w:rsidRPr="00C1742F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</w:t>
            </w:r>
          </w:p>
        </w:tc>
      </w:tr>
      <w:tr w:rsidR="00056264" w:rsidRPr="00C1742F" w14:paraId="37332B96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8EBDC87" w14:textId="77777777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0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81E07" w14:textId="27E598A1" w:rsidR="00056264" w:rsidRPr="00B12C0D" w:rsidRDefault="00056264" w:rsidP="002D1EA2">
            <w:pPr>
              <w:tabs>
                <w:tab w:val="decimal" w:pos="775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12C0D">
              <w:rPr>
                <w:rFonts w:asciiTheme="majorBidi" w:eastAsia="Times New Roman" w:hAnsiTheme="majorBidi" w:cstheme="majorBidi" w:hint="cs"/>
                <w:b/>
                <w:bCs/>
                <w:sz w:val="28"/>
                <w:lang w:eastAsia="zh-CN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7A24DD76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0FFDC" w14:textId="2E1D0DD7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69</w:t>
            </w:r>
          </w:p>
        </w:tc>
        <w:tc>
          <w:tcPr>
            <w:tcW w:w="292" w:type="dxa"/>
          </w:tcPr>
          <w:p w14:paraId="05748ED7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3988194" w14:textId="2BA8B12C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CB002CC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7684BDD" w14:textId="01A1A414" w:rsidR="00056264" w:rsidRPr="002D1EA2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2D1EA2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138</w:t>
            </w:r>
          </w:p>
        </w:tc>
      </w:tr>
      <w:tr w:rsidR="00056264" w:rsidRPr="00C1742F" w14:paraId="4F023E16" w14:textId="77777777" w:rsidTr="002309F7">
        <w:trPr>
          <w:trHeight w:val="61"/>
        </w:trPr>
        <w:tc>
          <w:tcPr>
            <w:tcW w:w="4227" w:type="dxa"/>
            <w:shd w:val="clear" w:color="auto" w:fill="auto"/>
            <w:vAlign w:val="bottom"/>
          </w:tcPr>
          <w:p w14:paraId="411BEC37" w14:textId="77777777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6741C1D6" w14:textId="77777777" w:rsidR="00056264" w:rsidRPr="00C1742F" w:rsidRDefault="00056264" w:rsidP="0005626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0B60FFF" w14:textId="77777777" w:rsidR="00056264" w:rsidRPr="00C1742F" w:rsidRDefault="00056264" w:rsidP="0005626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90A0FF" w14:textId="77777777" w:rsidR="00056264" w:rsidRPr="00C1742F" w:rsidRDefault="00056264" w:rsidP="00056264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1E7D3E0A" w14:textId="77777777" w:rsidR="00056264" w:rsidRPr="00C1742F" w:rsidRDefault="00056264" w:rsidP="0005626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45C1D296" w14:textId="77777777" w:rsidR="00056264" w:rsidRPr="00C1742F" w:rsidRDefault="00056264" w:rsidP="00056264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37B88CE0" w14:textId="77777777" w:rsidR="00056264" w:rsidRPr="00C1742F" w:rsidRDefault="00056264" w:rsidP="0005626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3E0132AF" w14:textId="77777777" w:rsidR="00056264" w:rsidRPr="00C1742F" w:rsidRDefault="00056264" w:rsidP="00056264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056264" w:rsidRPr="00C1742F" w14:paraId="267571B7" w14:textId="77777777" w:rsidTr="002309F7">
        <w:trPr>
          <w:trHeight w:val="140"/>
        </w:trPr>
        <w:tc>
          <w:tcPr>
            <w:tcW w:w="4227" w:type="dxa"/>
            <w:shd w:val="clear" w:color="auto" w:fill="auto"/>
            <w:vAlign w:val="bottom"/>
          </w:tcPr>
          <w:p w14:paraId="2414BC05" w14:textId="77777777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1" w:type="dxa"/>
            <w:shd w:val="clear" w:color="auto" w:fill="auto"/>
          </w:tcPr>
          <w:p w14:paraId="4A7DC01E" w14:textId="77777777" w:rsidR="00056264" w:rsidRPr="00C1742F" w:rsidRDefault="00056264" w:rsidP="00056264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540107F" w14:textId="77777777" w:rsidR="00056264" w:rsidRPr="00C1742F" w:rsidRDefault="00056264" w:rsidP="0005626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5C5AA90" w14:textId="77777777" w:rsidR="00056264" w:rsidRPr="00C1742F" w:rsidRDefault="00056264" w:rsidP="00056264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B2D024B" w14:textId="77777777" w:rsidR="00056264" w:rsidRPr="00C1742F" w:rsidRDefault="00056264" w:rsidP="0005626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68BDE8FC" w14:textId="77777777" w:rsidR="00056264" w:rsidRPr="00C1742F" w:rsidRDefault="00056264" w:rsidP="00056264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8A00168" w14:textId="77777777" w:rsidR="00056264" w:rsidRPr="00C1742F" w:rsidRDefault="00056264" w:rsidP="00056264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0D62E846" w14:textId="77777777" w:rsidR="00056264" w:rsidRPr="00C1742F" w:rsidRDefault="00056264" w:rsidP="00056264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056264" w:rsidRPr="00C1742F" w14:paraId="1D71AC99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2983A5F" w14:textId="0B2D1752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วันที่ 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</w:rPr>
              <w:t>1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มกราคม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2563</w:t>
            </w:r>
          </w:p>
        </w:tc>
        <w:tc>
          <w:tcPr>
            <w:tcW w:w="1171" w:type="dxa"/>
            <w:shd w:val="clear" w:color="auto" w:fill="auto"/>
          </w:tcPr>
          <w:p w14:paraId="25040D87" w14:textId="2F0049A2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2787C4AC" w14:textId="77777777" w:rsidR="00056264" w:rsidRPr="00C1742F" w:rsidRDefault="00056264" w:rsidP="002D1EA2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E90AFB0" w14:textId="391595BB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FB0A511" w14:textId="77777777" w:rsidR="00056264" w:rsidRPr="00C1742F" w:rsidRDefault="00056264" w:rsidP="002D1EA2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26B94482" w14:textId="0C1E0486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2C860612" w14:textId="77777777" w:rsidR="00056264" w:rsidRPr="00C1742F" w:rsidRDefault="00056264" w:rsidP="002D1EA2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2CA3A806" w14:textId="76A03722" w:rsidR="00056264" w:rsidRPr="00C1742F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18</w:t>
            </w:r>
          </w:p>
        </w:tc>
      </w:tr>
      <w:tr w:rsidR="00056264" w:rsidRPr="00C1742F" w14:paraId="2380882A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1846A76C" w14:textId="08B85EFB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="00B02306">
              <w:rPr>
                <w:rFonts w:ascii="Angsana New" w:eastAsia="Times New Roman" w:hAnsi="Angsana New" w:cs="Angsana New"/>
                <w:spacing w:val="-4"/>
                <w:sz w:val="28"/>
              </w:rPr>
              <w:br/>
              <w:t xml:space="preserve">   </w:t>
            </w:r>
            <w:r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6991A95B" w14:textId="6FF4F3F2" w:rsidR="00056264" w:rsidRPr="00C1742F" w:rsidRDefault="002D1EA2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41B0112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6B04D06D" w14:textId="775ADCE6" w:rsidR="00056264" w:rsidRPr="00C1742F" w:rsidRDefault="002D1EA2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2BCCAFA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0FC3A985" w14:textId="233F8473" w:rsidR="00056264" w:rsidRPr="00C1742F" w:rsidRDefault="002D1EA2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04B1ED8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CEB21E8" w14:textId="56C8FB3B" w:rsidR="00056264" w:rsidRPr="00C1742F" w:rsidRDefault="002D1EA2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4</w:t>
            </w:r>
          </w:p>
        </w:tc>
      </w:tr>
      <w:tr w:rsidR="00056264" w:rsidRPr="00C1742F" w14:paraId="327F8AF5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054A6100" w14:textId="24B7DDBB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เงินลงทุนในตราสารหนี้ใหม่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177FE91" w14:textId="65E03D8C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36DB1AE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246321B" w14:textId="66A60530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9FD241B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F5EE1AC" w14:textId="0A2200C5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604505D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5E8BC132" w14:textId="5584427B" w:rsidR="00056264" w:rsidRPr="00C1742F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7</w:t>
            </w:r>
          </w:p>
        </w:tc>
      </w:tr>
      <w:tr w:rsidR="00056264" w:rsidRPr="00C1742F" w14:paraId="127B65AA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202B324" w14:textId="77777777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0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F59A0" w14:textId="4DF75C5F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283E1808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CBAA1" w14:textId="259F93BC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5C009684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D9B32AD" w14:textId="75F36A5C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65F3DFD3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57DE9EB5" w14:textId="16444E2D" w:rsidR="00056264" w:rsidRPr="00AD0383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AD0383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29</w:t>
            </w:r>
          </w:p>
        </w:tc>
      </w:tr>
      <w:tr w:rsidR="00056264" w:rsidRPr="00C1742F" w14:paraId="76840458" w14:textId="77777777" w:rsidTr="002309F7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22F7F16B" w14:textId="77777777" w:rsidR="00056264" w:rsidRPr="00C1742F" w:rsidRDefault="00056264" w:rsidP="00056264">
            <w:pPr>
              <w:suppressAutoHyphens/>
              <w:spacing w:after="0" w:line="240" w:lineRule="auto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1CF5545D" w14:textId="77777777" w:rsidR="00056264" w:rsidRPr="00C1742F" w:rsidRDefault="00056264" w:rsidP="0005626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AB239FF" w14:textId="77777777" w:rsidR="00056264" w:rsidRPr="00C1742F" w:rsidRDefault="00056264" w:rsidP="0005626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7A6AD" w14:textId="77777777" w:rsidR="00056264" w:rsidRPr="00C1742F" w:rsidRDefault="00056264" w:rsidP="00056264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0D724026" w14:textId="77777777" w:rsidR="00056264" w:rsidRPr="00C1742F" w:rsidRDefault="00056264" w:rsidP="0005626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</w:tcPr>
          <w:p w14:paraId="7313AAAC" w14:textId="77777777" w:rsidR="00056264" w:rsidRPr="00C1742F" w:rsidRDefault="00056264" w:rsidP="00056264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4878384" w14:textId="77777777" w:rsidR="00056264" w:rsidRPr="00C1742F" w:rsidRDefault="00056264" w:rsidP="0005626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6DCD42AE" w14:textId="77777777" w:rsidR="00056264" w:rsidRPr="00C1742F" w:rsidRDefault="00056264" w:rsidP="00056264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056264" w:rsidRPr="00C1742F" w14:paraId="7738F550" w14:textId="77777777" w:rsidTr="002309F7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6CCB291" w14:textId="77777777" w:rsidR="00056264" w:rsidRPr="00C1742F" w:rsidRDefault="00056264" w:rsidP="00056264">
            <w:pPr>
              <w:suppressAutoHyphens/>
              <w:spacing w:after="0" w:line="350" w:lineRule="exact"/>
              <w:ind w:left="132" w:right="-29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1" w:type="dxa"/>
            <w:shd w:val="clear" w:color="auto" w:fill="auto"/>
          </w:tcPr>
          <w:p w14:paraId="05EB4929" w14:textId="77777777" w:rsidR="00056264" w:rsidRPr="00C1742F" w:rsidRDefault="00056264" w:rsidP="00056264">
            <w:pPr>
              <w:tabs>
                <w:tab w:val="decimal" w:pos="964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E624D43" w14:textId="77777777" w:rsidR="00056264" w:rsidRPr="00C1742F" w:rsidRDefault="00056264" w:rsidP="00056264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C3AD2FE" w14:textId="77777777" w:rsidR="00056264" w:rsidRPr="00C1742F" w:rsidRDefault="00056264" w:rsidP="00056264">
            <w:pPr>
              <w:tabs>
                <w:tab w:val="decimal" w:pos="964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47BD10F9" w14:textId="77777777" w:rsidR="00056264" w:rsidRPr="00C1742F" w:rsidRDefault="00056264" w:rsidP="00056264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3B40EADD" w14:textId="77777777" w:rsidR="00056264" w:rsidRPr="00C1742F" w:rsidRDefault="00056264" w:rsidP="00056264">
            <w:pPr>
              <w:tabs>
                <w:tab w:val="decimal" w:pos="869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447EE1EC" w14:textId="77777777" w:rsidR="00056264" w:rsidRPr="00C1742F" w:rsidRDefault="00056264" w:rsidP="00056264">
            <w:pPr>
              <w:tabs>
                <w:tab w:val="decimal" w:pos="83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52ADF911" w14:textId="77777777" w:rsidR="00056264" w:rsidRPr="00C1742F" w:rsidRDefault="00056264" w:rsidP="00056264">
            <w:pPr>
              <w:tabs>
                <w:tab w:val="decimal" w:pos="773"/>
              </w:tabs>
              <w:suppressAutoHyphens/>
              <w:snapToGrid w:val="0"/>
              <w:spacing w:after="0" w:line="350" w:lineRule="exact"/>
              <w:ind w:left="-150" w:right="-10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056264" w:rsidRPr="00C1742F" w14:paraId="2C84AD6C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5F27ECBB" w14:textId="5BE44C93" w:rsidR="00056264" w:rsidRPr="00C1742F" w:rsidRDefault="00056264" w:rsidP="00056264">
            <w:pPr>
              <w:suppressAutoHyphens/>
              <w:spacing w:after="0" w:line="350" w:lineRule="exact"/>
              <w:ind w:left="132" w:right="-29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วันที่ 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</w:rPr>
              <w:t>1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มกราคม</w:t>
            </w:r>
            <w:r w:rsidRPr="00C1742F">
              <w:rPr>
                <w:rFonts w:ascii="Angsana New" w:eastAsia="Times New Roman" w:hAnsi="Angsana New" w:cs="Angsana New" w:hint="cs"/>
                <w:color w:val="000000"/>
                <w:sz w:val="28"/>
              </w:rPr>
              <w:t xml:space="preserve"> 2563</w:t>
            </w:r>
          </w:p>
        </w:tc>
        <w:tc>
          <w:tcPr>
            <w:tcW w:w="1171" w:type="dxa"/>
            <w:shd w:val="clear" w:color="auto" w:fill="auto"/>
          </w:tcPr>
          <w:p w14:paraId="19B1A6B7" w14:textId="723D7747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27,026</w:t>
            </w:r>
          </w:p>
        </w:tc>
        <w:tc>
          <w:tcPr>
            <w:tcW w:w="236" w:type="dxa"/>
            <w:shd w:val="clear" w:color="auto" w:fill="auto"/>
          </w:tcPr>
          <w:p w14:paraId="4F5579B8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1D2B6D60" w14:textId="3B15C140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30,913</w:t>
            </w:r>
          </w:p>
        </w:tc>
        <w:tc>
          <w:tcPr>
            <w:tcW w:w="292" w:type="dxa"/>
          </w:tcPr>
          <w:p w14:paraId="260FB413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437BF938" w14:textId="221E8748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50,77</w:t>
            </w:r>
            <w:r w:rsidR="00930889"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</w:p>
        </w:tc>
        <w:tc>
          <w:tcPr>
            <w:tcW w:w="292" w:type="dxa"/>
          </w:tcPr>
          <w:p w14:paraId="0614BBA7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646FB521" w14:textId="58768FDE" w:rsidR="00056264" w:rsidRPr="00C1742F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108,71</w:t>
            </w:r>
            <w:r w:rsidR="00DC2420"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</w:p>
        </w:tc>
      </w:tr>
      <w:tr w:rsidR="00056264" w:rsidRPr="00C1742F" w14:paraId="5EA304F5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78FDDA6D" w14:textId="77777777" w:rsidR="00056264" w:rsidRPr="00C1742F" w:rsidRDefault="00056264" w:rsidP="00056264">
            <w:pPr>
              <w:suppressAutoHyphens/>
              <w:spacing w:after="0" w:line="350" w:lineRule="exact"/>
              <w:ind w:left="132" w:right="-29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Calibri" w:hAnsi="Angsana New" w:cs="Angsana New" w:hint="cs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C1742F">
              <w:rPr>
                <w:rFonts w:ascii="Angsana New" w:hAnsi="Angsana New" w:cs="Angsana New" w:hint="cs"/>
                <w:sz w:val="28"/>
                <w:highlight w:val="yellow"/>
              </w:rPr>
              <w:t xml:space="preserve"> </w:t>
            </w:r>
          </w:p>
        </w:tc>
        <w:tc>
          <w:tcPr>
            <w:tcW w:w="1171" w:type="dxa"/>
            <w:shd w:val="clear" w:color="auto" w:fill="auto"/>
          </w:tcPr>
          <w:p w14:paraId="3DB191C4" w14:textId="133341DE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18,260</w:t>
            </w:r>
          </w:p>
        </w:tc>
        <w:tc>
          <w:tcPr>
            <w:tcW w:w="236" w:type="dxa"/>
            <w:shd w:val="clear" w:color="auto" w:fill="auto"/>
          </w:tcPr>
          <w:p w14:paraId="6031E3F1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75028949" w14:textId="307298CC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(20,131)</w:t>
            </w:r>
          </w:p>
        </w:tc>
        <w:tc>
          <w:tcPr>
            <w:tcW w:w="292" w:type="dxa"/>
          </w:tcPr>
          <w:p w14:paraId="7D59B592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75978C36" w14:textId="375C97F6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1,871</w:t>
            </w:r>
          </w:p>
        </w:tc>
        <w:tc>
          <w:tcPr>
            <w:tcW w:w="292" w:type="dxa"/>
          </w:tcPr>
          <w:p w14:paraId="51EADC4B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A11F9A5" w14:textId="763E87A3" w:rsidR="00056264" w:rsidRPr="00C1742F" w:rsidRDefault="00056264" w:rsidP="002D1EA2">
            <w:pPr>
              <w:tabs>
                <w:tab w:val="decimal" w:pos="531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</w:tr>
      <w:tr w:rsidR="00056264" w:rsidRPr="00C1742F" w14:paraId="47A9133E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2F0218ED" w14:textId="7CFC21E9" w:rsidR="00056264" w:rsidRPr="00C1742F" w:rsidRDefault="00056264" w:rsidP="00056264">
            <w:pPr>
              <w:suppressAutoHyphens/>
              <w:spacing w:after="0" w:line="350" w:lineRule="exact"/>
              <w:ind w:left="132" w:right="-29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="00B02306">
              <w:rPr>
                <w:rFonts w:ascii="Angsana New" w:eastAsia="Times New Roman" w:hAnsi="Angsana New" w:cs="Angsana New"/>
                <w:spacing w:val="-4"/>
                <w:sz w:val="28"/>
              </w:rPr>
              <w:br/>
              <w:t xml:space="preserve">   </w:t>
            </w:r>
            <w:r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1" w:type="dxa"/>
            <w:shd w:val="clear" w:color="auto" w:fill="auto"/>
          </w:tcPr>
          <w:p w14:paraId="7E83017A" w14:textId="73D954EB" w:rsidR="00056264" w:rsidRPr="00C1742F" w:rsidRDefault="002D1EA2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(8,210)</w:t>
            </w:r>
          </w:p>
        </w:tc>
        <w:tc>
          <w:tcPr>
            <w:tcW w:w="236" w:type="dxa"/>
            <w:shd w:val="clear" w:color="auto" w:fill="auto"/>
          </w:tcPr>
          <w:p w14:paraId="02DCAD2B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66EC0A3C" w14:textId="739BB4D4" w:rsidR="00056264" w:rsidRPr="00C1742F" w:rsidRDefault="002D1EA2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20,515</w:t>
            </w:r>
          </w:p>
        </w:tc>
        <w:tc>
          <w:tcPr>
            <w:tcW w:w="292" w:type="dxa"/>
          </w:tcPr>
          <w:p w14:paraId="085181CF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39ED9CCB" w14:textId="377513CA" w:rsidR="00056264" w:rsidRPr="00C1742F" w:rsidRDefault="002D1EA2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5,574</w:t>
            </w:r>
          </w:p>
        </w:tc>
        <w:tc>
          <w:tcPr>
            <w:tcW w:w="292" w:type="dxa"/>
          </w:tcPr>
          <w:p w14:paraId="6BA4F33B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2141652" w14:textId="21850014" w:rsidR="00056264" w:rsidRPr="00C1742F" w:rsidRDefault="002D1EA2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br/>
            </w:r>
            <w:r w:rsidR="00056264"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17,879</w:t>
            </w:r>
          </w:p>
        </w:tc>
      </w:tr>
      <w:tr w:rsidR="00056264" w:rsidRPr="001A60CE" w14:paraId="367CFD03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3C5407FE" w14:textId="099D2794" w:rsidR="00056264" w:rsidRPr="00C1742F" w:rsidRDefault="0018028C" w:rsidP="00056264">
            <w:pPr>
              <w:suppressAutoHyphens/>
              <w:spacing w:after="0" w:line="350" w:lineRule="exact"/>
              <w:ind w:left="132" w:right="-29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เงินให้สินเชื่อแก่ลูกหนี้</w:t>
            </w:r>
            <w:r w:rsidR="00056264"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1" w:type="dxa"/>
            <w:shd w:val="clear" w:color="auto" w:fill="auto"/>
          </w:tcPr>
          <w:p w14:paraId="7EC36646" w14:textId="40A7B277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93784D1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51EF034B" w14:textId="7C766129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107</w:t>
            </w:r>
          </w:p>
        </w:tc>
        <w:tc>
          <w:tcPr>
            <w:tcW w:w="292" w:type="dxa"/>
          </w:tcPr>
          <w:p w14:paraId="595E2504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0BBF0351" w14:textId="647A4B3E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6</w:t>
            </w:r>
          </w:p>
        </w:tc>
        <w:tc>
          <w:tcPr>
            <w:tcW w:w="292" w:type="dxa"/>
          </w:tcPr>
          <w:p w14:paraId="39EEED61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1E15697F" w14:textId="42A57259" w:rsidR="00056264" w:rsidRPr="00C1742F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116</w:t>
            </w:r>
          </w:p>
        </w:tc>
      </w:tr>
      <w:tr w:rsidR="00056264" w:rsidRPr="001A60CE" w14:paraId="165ED177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740327B1" w14:textId="77777777" w:rsidR="00056264" w:rsidRPr="00C1742F" w:rsidRDefault="00056264" w:rsidP="00056264">
            <w:pPr>
              <w:suppressAutoHyphens/>
              <w:spacing w:after="0" w:line="350" w:lineRule="exact"/>
              <w:ind w:left="132" w:right="-29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171" w:type="dxa"/>
            <w:shd w:val="clear" w:color="auto" w:fill="auto"/>
          </w:tcPr>
          <w:p w14:paraId="381695B5" w14:textId="60209E97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7A0384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shd w:val="clear" w:color="auto" w:fill="auto"/>
          </w:tcPr>
          <w:p w14:paraId="44E5B2B9" w14:textId="5E70F406" w:rsidR="00056264" w:rsidRPr="00C1742F" w:rsidRDefault="00056264" w:rsidP="002D1EA2">
            <w:pPr>
              <w:tabs>
                <w:tab w:val="decimal" w:pos="64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-</w:t>
            </w:r>
          </w:p>
        </w:tc>
        <w:tc>
          <w:tcPr>
            <w:tcW w:w="292" w:type="dxa"/>
          </w:tcPr>
          <w:p w14:paraId="3B063FE5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</w:tcPr>
          <w:p w14:paraId="79CE021D" w14:textId="001D0FA4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(11,91</w:t>
            </w:r>
            <w:r w:rsidR="00930889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)</w:t>
            </w:r>
          </w:p>
        </w:tc>
        <w:tc>
          <w:tcPr>
            <w:tcW w:w="292" w:type="dxa"/>
          </w:tcPr>
          <w:p w14:paraId="6F340F23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</w:tcPr>
          <w:p w14:paraId="3B35B49D" w14:textId="3E3AE369" w:rsidR="00056264" w:rsidRPr="00C1742F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(11,91</w:t>
            </w:r>
            <w:r w:rsidR="00930889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)</w:t>
            </w:r>
          </w:p>
        </w:tc>
      </w:tr>
      <w:tr w:rsidR="00056264" w:rsidRPr="001A60CE" w14:paraId="67D7E9A0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3D151F3E" w14:textId="77777777" w:rsidR="00056264" w:rsidRPr="00C1742F" w:rsidRDefault="00056264" w:rsidP="00056264">
            <w:pPr>
              <w:suppressAutoHyphens/>
              <w:spacing w:after="0" w:line="350" w:lineRule="exact"/>
              <w:ind w:left="132" w:right="-29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>อื่น ๆ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E5C5334" w14:textId="3B8B8364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66F0EF3E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44171961" w14:textId="723C6B37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2</w:t>
            </w:r>
          </w:p>
        </w:tc>
        <w:tc>
          <w:tcPr>
            <w:tcW w:w="292" w:type="dxa"/>
          </w:tcPr>
          <w:p w14:paraId="453581BE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0BF3841" w14:textId="12EA1FA9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95</w:t>
            </w:r>
          </w:p>
        </w:tc>
        <w:tc>
          <w:tcPr>
            <w:tcW w:w="292" w:type="dxa"/>
          </w:tcPr>
          <w:p w14:paraId="32DDF479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07F89E27" w14:textId="3ACD417B" w:rsidR="00056264" w:rsidRPr="00C1742F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sz w:val="28"/>
                <w:lang w:eastAsia="zh-CN"/>
              </w:rPr>
              <w:t>110</w:t>
            </w:r>
          </w:p>
        </w:tc>
      </w:tr>
      <w:tr w:rsidR="00056264" w:rsidRPr="001A60CE" w14:paraId="548EA727" w14:textId="77777777" w:rsidTr="002D1EA2">
        <w:trPr>
          <w:trHeight w:val="132"/>
        </w:trPr>
        <w:tc>
          <w:tcPr>
            <w:tcW w:w="4227" w:type="dxa"/>
            <w:shd w:val="clear" w:color="auto" w:fill="auto"/>
            <w:vAlign w:val="bottom"/>
          </w:tcPr>
          <w:p w14:paraId="612A8673" w14:textId="77777777" w:rsidR="00056264" w:rsidRPr="00C1742F" w:rsidRDefault="00056264" w:rsidP="00056264">
            <w:pPr>
              <w:suppressAutoHyphens/>
              <w:spacing w:after="0" w:line="350" w:lineRule="exact"/>
              <w:ind w:left="132" w:right="-29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>0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val="en-GB" w:eastAsia="zh-CN"/>
              </w:rPr>
              <w:t xml:space="preserve"> มิถุนายน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1742F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4D620" w14:textId="6F55D02A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37,092</w:t>
            </w:r>
          </w:p>
        </w:tc>
        <w:tc>
          <w:tcPr>
            <w:tcW w:w="236" w:type="dxa"/>
            <w:shd w:val="clear" w:color="auto" w:fill="auto"/>
          </w:tcPr>
          <w:p w14:paraId="18475621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FF4ED" w14:textId="4A1FDC36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31,406</w:t>
            </w:r>
          </w:p>
        </w:tc>
        <w:tc>
          <w:tcPr>
            <w:tcW w:w="292" w:type="dxa"/>
          </w:tcPr>
          <w:p w14:paraId="7623DFC4" w14:textId="77777777" w:rsidR="00056264" w:rsidRPr="00C1742F" w:rsidRDefault="00056264" w:rsidP="002D1EA2">
            <w:pPr>
              <w:tabs>
                <w:tab w:val="decimal" w:pos="830"/>
              </w:tabs>
              <w:suppressAutoHyphens/>
              <w:snapToGrid w:val="0"/>
              <w:spacing w:after="0" w:line="35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94C60D5" w14:textId="434FCE52" w:rsidR="00056264" w:rsidRPr="00C1742F" w:rsidRDefault="00056264" w:rsidP="002D1EA2">
            <w:pPr>
              <w:tabs>
                <w:tab w:val="decimal" w:pos="822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1742F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46,411</w:t>
            </w:r>
          </w:p>
        </w:tc>
        <w:tc>
          <w:tcPr>
            <w:tcW w:w="292" w:type="dxa"/>
          </w:tcPr>
          <w:p w14:paraId="622BA451" w14:textId="77777777" w:rsidR="00056264" w:rsidRPr="00C1742F" w:rsidRDefault="00056264" w:rsidP="002D1EA2">
            <w:pPr>
              <w:tabs>
                <w:tab w:val="decimal" w:pos="838"/>
              </w:tabs>
              <w:suppressAutoHyphens/>
              <w:snapToGrid w:val="0"/>
              <w:spacing w:after="0" w:line="350" w:lineRule="exact"/>
              <w:ind w:left="-150" w:right="-96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F4BA891" w14:textId="67AAFD4C" w:rsidR="00056264" w:rsidRPr="001A60CE" w:rsidRDefault="00056264" w:rsidP="002D1EA2">
            <w:pPr>
              <w:tabs>
                <w:tab w:val="decimal" w:pos="697"/>
              </w:tabs>
              <w:suppressAutoHyphens/>
              <w:snapToGrid w:val="0"/>
              <w:spacing w:after="0" w:line="340" w:lineRule="exact"/>
              <w:ind w:left="-150" w:right="-1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A60CE">
              <w:rPr>
                <w:rFonts w:ascii="Angsana New" w:eastAsia="Times New Roman" w:hAnsi="Angsana New" w:cs="Angsana New" w:hint="cs"/>
                <w:b/>
                <w:bCs/>
                <w:sz w:val="28"/>
                <w:lang w:eastAsia="zh-CN"/>
              </w:rPr>
              <w:t>114,909</w:t>
            </w:r>
          </w:p>
        </w:tc>
      </w:tr>
    </w:tbl>
    <w:p w14:paraId="24106C70" w14:textId="77777777" w:rsidR="00056264" w:rsidRPr="00A42251" w:rsidRDefault="00056264" w:rsidP="004D566E">
      <w:pPr>
        <w:suppressAutoHyphens/>
        <w:spacing w:after="0" w:line="240" w:lineRule="auto"/>
        <w:ind w:left="533" w:right="-29"/>
        <w:jc w:val="both"/>
        <w:outlineLvl w:val="0"/>
        <w:rPr>
          <w:rFonts w:asciiTheme="majorBidi" w:eastAsia="Times New Roman" w:hAnsiTheme="majorBidi" w:cstheme="majorBidi"/>
          <w:b/>
          <w:bCs/>
          <w:sz w:val="10"/>
          <w:szCs w:val="10"/>
          <w:lang w:eastAsia="zh-CN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4D566E" w:rsidRPr="002A007A" w14:paraId="7F4704A0" w14:textId="77777777" w:rsidTr="0089441E">
        <w:tc>
          <w:tcPr>
            <w:tcW w:w="2340" w:type="dxa"/>
            <w:shd w:val="clear" w:color="auto" w:fill="auto"/>
            <w:vAlign w:val="bottom"/>
          </w:tcPr>
          <w:p w14:paraId="557D988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4E50728A" w14:textId="77777777" w:rsidR="004D566E" w:rsidRPr="007A5235" w:rsidRDefault="004D566E" w:rsidP="004D56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11125FD3" w14:textId="77777777" w:rsidTr="0089441E">
        <w:tc>
          <w:tcPr>
            <w:tcW w:w="2340" w:type="dxa"/>
            <w:shd w:val="clear" w:color="auto" w:fill="auto"/>
            <w:vAlign w:val="bottom"/>
          </w:tcPr>
          <w:p w14:paraId="62896EE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4D715D3A" w14:textId="77777777" w:rsidR="004D566E" w:rsidRPr="007A5235" w:rsidRDefault="004D566E" w:rsidP="004D56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4D566E" w:rsidRPr="002A007A" w14:paraId="23208585" w14:textId="77777777" w:rsidTr="0089441E">
        <w:tc>
          <w:tcPr>
            <w:tcW w:w="2340" w:type="dxa"/>
            <w:shd w:val="clear" w:color="auto" w:fill="auto"/>
            <w:vAlign w:val="bottom"/>
          </w:tcPr>
          <w:p w14:paraId="08F2EEC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ABE386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E87B76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793529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9D44DD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0BAE28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4C925D4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611DBE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62D84E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B50924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D0840A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0A5FE00" w14:textId="77777777" w:rsidR="004D566E" w:rsidRPr="007A5235" w:rsidRDefault="004D566E" w:rsidP="004D56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4B0DEE9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7087C1B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D566E" w:rsidRPr="002A007A" w14:paraId="00299D5B" w14:textId="77777777" w:rsidTr="0089441E">
        <w:tc>
          <w:tcPr>
            <w:tcW w:w="2340" w:type="dxa"/>
            <w:shd w:val="clear" w:color="auto" w:fill="auto"/>
            <w:vAlign w:val="bottom"/>
          </w:tcPr>
          <w:p w14:paraId="31AEFD9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14314C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5819D8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884AEC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531589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11F718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4E53A42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9CE6BD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F0D512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CF045A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8ABE4F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57BA967" w14:textId="77777777" w:rsidR="004D566E" w:rsidRPr="007A5235" w:rsidRDefault="004D566E" w:rsidP="004D56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141EADC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77FEAC6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D566E" w:rsidRPr="002A007A" w14:paraId="3E7260B3" w14:textId="77777777" w:rsidTr="0089441E">
        <w:tc>
          <w:tcPr>
            <w:tcW w:w="2340" w:type="dxa"/>
            <w:shd w:val="clear" w:color="auto" w:fill="auto"/>
            <w:vAlign w:val="bottom"/>
          </w:tcPr>
          <w:p w14:paraId="578651B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6FAF43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478A6F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3A9632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244D0BA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AC512F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576170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E5F2ED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494647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BDE0C5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08BE53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1E5E5DE" w14:textId="77777777" w:rsidR="004D566E" w:rsidRPr="007A5235" w:rsidRDefault="004D566E" w:rsidP="004D56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4BB062E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48CEBE9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D566E" w:rsidRPr="002A007A" w14:paraId="3A397A35" w14:textId="77777777" w:rsidTr="0089441E">
        <w:tc>
          <w:tcPr>
            <w:tcW w:w="2340" w:type="dxa"/>
            <w:shd w:val="clear" w:color="auto" w:fill="auto"/>
            <w:vAlign w:val="bottom"/>
          </w:tcPr>
          <w:p w14:paraId="44F4958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61A635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D61087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E8FC388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2C4D18B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4B90170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6878F5E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37FC04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6FFE6D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2489749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25E08DA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2A834F6" w14:textId="77777777" w:rsidR="004D566E" w:rsidRPr="007A5235" w:rsidRDefault="004D566E" w:rsidP="004D56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7A0498A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1D61565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4D566E" w:rsidRPr="002A007A" w14:paraId="11425FC8" w14:textId="77777777" w:rsidTr="0089441E">
        <w:tc>
          <w:tcPr>
            <w:tcW w:w="2340" w:type="dxa"/>
            <w:shd w:val="clear" w:color="auto" w:fill="auto"/>
            <w:vAlign w:val="bottom"/>
          </w:tcPr>
          <w:p w14:paraId="4A1204B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04CBD6C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0B0BAE4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A28BB2B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7A14C5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1FB93A2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1B5B6D6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D80705E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6363943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E3A32E2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19BF02B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FD6D3B5" w14:textId="77777777" w:rsidR="004D566E" w:rsidRPr="007A5235" w:rsidRDefault="004D566E" w:rsidP="004D566E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7F84A25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1E53D5EB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4D566E" w:rsidRPr="002A007A" w14:paraId="14E094C7" w14:textId="77777777" w:rsidTr="0089441E">
        <w:tc>
          <w:tcPr>
            <w:tcW w:w="2340" w:type="dxa"/>
            <w:shd w:val="clear" w:color="auto" w:fill="auto"/>
            <w:vAlign w:val="bottom"/>
          </w:tcPr>
          <w:p w14:paraId="3A61331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3DF2562B" w14:textId="77777777" w:rsidR="004D566E" w:rsidRPr="007A5235" w:rsidRDefault="004D566E" w:rsidP="004D566E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D566E" w:rsidRPr="002A007A" w14:paraId="081C2944" w14:textId="77777777" w:rsidTr="0089441E">
        <w:tc>
          <w:tcPr>
            <w:tcW w:w="2340" w:type="dxa"/>
            <w:shd w:val="clear" w:color="auto" w:fill="auto"/>
            <w:vAlign w:val="bottom"/>
          </w:tcPr>
          <w:p w14:paraId="06B85204" w14:textId="77777777" w:rsidR="004D566E" w:rsidRPr="007A5235" w:rsidRDefault="004D566E" w:rsidP="004D566E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82F0E03" w14:textId="77777777" w:rsidR="004D566E" w:rsidRPr="007A5235" w:rsidRDefault="004D566E" w:rsidP="004D566E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20,661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396985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5920AC0" w14:textId="77777777" w:rsidR="004D566E" w:rsidRPr="007A5235" w:rsidRDefault="004D566E" w:rsidP="004D566E">
            <w:pPr>
              <w:tabs>
                <w:tab w:val="decimal" w:pos="590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B35645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31016BD6" w14:textId="77777777" w:rsidR="004D566E" w:rsidRPr="007A5235" w:rsidRDefault="004D566E" w:rsidP="004D566E">
            <w:pPr>
              <w:tabs>
                <w:tab w:val="decimal" w:pos="-108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92B142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CA6F382" w14:textId="77777777" w:rsidR="004D566E" w:rsidRPr="007A5235" w:rsidRDefault="004D566E" w:rsidP="004D566E">
            <w:pPr>
              <w:tabs>
                <w:tab w:val="decimal" w:pos="-108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D8CDD2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75CB40D" w14:textId="77777777" w:rsidR="004D566E" w:rsidRPr="007A5235" w:rsidRDefault="004D566E" w:rsidP="004D566E">
            <w:pPr>
              <w:tabs>
                <w:tab w:val="decimal" w:pos="570"/>
              </w:tabs>
              <w:suppressAutoHyphens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742A7D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58F0075" w14:textId="77777777" w:rsidR="004D566E" w:rsidRPr="007A5235" w:rsidRDefault="004D566E" w:rsidP="004D566E">
            <w:pPr>
              <w:tabs>
                <w:tab w:val="decimal" w:pos="573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117CDE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BF02DDC" w14:textId="77777777" w:rsidR="004D566E" w:rsidRPr="007A5235" w:rsidRDefault="004D566E" w:rsidP="004D566E">
            <w:pPr>
              <w:tabs>
                <w:tab w:val="decimal" w:pos="573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99,405</w:t>
            </w:r>
          </w:p>
        </w:tc>
      </w:tr>
      <w:tr w:rsidR="004D566E" w:rsidRPr="002A007A" w14:paraId="133646F8" w14:textId="77777777" w:rsidTr="0089441E">
        <w:tc>
          <w:tcPr>
            <w:tcW w:w="2340" w:type="dxa"/>
            <w:shd w:val="clear" w:color="auto" w:fill="auto"/>
            <w:vAlign w:val="bottom"/>
          </w:tcPr>
          <w:p w14:paraId="3B67CF19" w14:textId="77777777" w:rsidR="004D566E" w:rsidRPr="007A5235" w:rsidRDefault="004D566E" w:rsidP="004D566E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880D12B" w14:textId="77777777" w:rsidR="004D566E" w:rsidRPr="007A5235" w:rsidRDefault="004D566E" w:rsidP="004D566E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(256)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E5255B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1D6D985" w14:textId="77777777" w:rsidR="004D566E" w:rsidRPr="007A5235" w:rsidRDefault="004D566E" w:rsidP="004D566E">
            <w:pPr>
              <w:tabs>
                <w:tab w:val="decimal" w:pos="590"/>
              </w:tabs>
              <w:suppressAutoHyphens/>
              <w:spacing w:after="0" w:line="240" w:lineRule="auto"/>
              <w:ind w:left="-11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638566" w14:textId="77777777" w:rsidR="004D566E" w:rsidRPr="007A5235" w:rsidRDefault="004D566E" w:rsidP="004D566E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9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5701A233" w14:textId="77777777" w:rsidR="004D566E" w:rsidRPr="007A5235" w:rsidRDefault="004D566E" w:rsidP="004D566E">
            <w:pPr>
              <w:tabs>
                <w:tab w:val="decimal" w:pos="566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6,787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B85A03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621CF9" w14:textId="77777777" w:rsidR="004D566E" w:rsidRPr="007A5235" w:rsidRDefault="004D566E" w:rsidP="004D566E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2,035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FE6E46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8D949E6" w14:textId="77777777" w:rsidR="004D566E" w:rsidRPr="007A5235" w:rsidRDefault="004D566E" w:rsidP="004D566E">
            <w:pPr>
              <w:tabs>
                <w:tab w:val="decimal" w:pos="566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26,640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F4C78F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3988BF8" w14:textId="77777777" w:rsidR="004D566E" w:rsidRPr="007A5235" w:rsidRDefault="004D566E" w:rsidP="004D566E">
            <w:pPr>
              <w:tabs>
                <w:tab w:val="decimal" w:pos="573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3,390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3E8CD3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29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0AD4B81" w14:textId="77777777" w:rsidR="004D566E" w:rsidRPr="007A5235" w:rsidRDefault="004D566E" w:rsidP="004D566E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39,136</w:t>
            </w:r>
          </w:p>
        </w:tc>
      </w:tr>
      <w:tr w:rsidR="004D566E" w:rsidRPr="002A007A" w14:paraId="491B7ECF" w14:textId="77777777" w:rsidTr="0089441E">
        <w:tc>
          <w:tcPr>
            <w:tcW w:w="2340" w:type="dxa"/>
            <w:shd w:val="clear" w:color="auto" w:fill="auto"/>
            <w:vAlign w:val="bottom"/>
          </w:tcPr>
          <w:p w14:paraId="244D46ED" w14:textId="77777777" w:rsidR="004D566E" w:rsidRPr="007A5235" w:rsidRDefault="004D566E" w:rsidP="004D566E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14:paraId="43A6C53B" w14:textId="77777777" w:rsidR="004D566E" w:rsidRPr="007A5235" w:rsidRDefault="004D566E" w:rsidP="004D566E">
            <w:pPr>
              <w:tabs>
                <w:tab w:val="decimal" w:pos="324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E9436E" w14:textId="77777777" w:rsidR="004D566E" w:rsidRPr="007A5235" w:rsidRDefault="004D566E" w:rsidP="004D566E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</w:tcPr>
          <w:p w14:paraId="62CCD722" w14:textId="77777777" w:rsidR="004D566E" w:rsidRPr="007A5235" w:rsidRDefault="004D566E" w:rsidP="004D566E">
            <w:pPr>
              <w:tabs>
                <w:tab w:val="decimal" w:pos="391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661D13" w14:textId="77777777" w:rsidR="004D566E" w:rsidRPr="007A5235" w:rsidRDefault="004D566E" w:rsidP="004D566E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5376470E" w14:textId="77777777" w:rsidR="004D566E" w:rsidRPr="007A5235" w:rsidRDefault="004D566E" w:rsidP="004D566E">
            <w:pPr>
              <w:tabs>
                <w:tab w:val="decimal" w:pos="368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B90C62A" w14:textId="77777777" w:rsidR="004D566E" w:rsidRPr="007A5235" w:rsidRDefault="004D566E" w:rsidP="004D566E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7C0F308A" w14:textId="77777777" w:rsidR="004D566E" w:rsidRPr="007A5235" w:rsidRDefault="004D566E" w:rsidP="004D566E">
            <w:pPr>
              <w:tabs>
                <w:tab w:val="decimal" w:pos="33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C624ED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5838F9B" w14:textId="77777777" w:rsidR="004D566E" w:rsidRPr="007A5235" w:rsidRDefault="004D566E" w:rsidP="004D566E">
            <w:pPr>
              <w:tabs>
                <w:tab w:val="decimal" w:pos="571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(27,779)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2922BA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C25DEE2" w14:textId="77777777" w:rsidR="004D566E" w:rsidRPr="007A5235" w:rsidRDefault="004D566E" w:rsidP="004D566E">
            <w:pPr>
              <w:tabs>
                <w:tab w:val="decimal" w:pos="375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E46F7A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D9570F6" w14:textId="77777777" w:rsidR="004D566E" w:rsidRPr="007A5235" w:rsidRDefault="004D566E" w:rsidP="004D566E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(27,779)</w:t>
            </w:r>
          </w:p>
        </w:tc>
      </w:tr>
      <w:tr w:rsidR="004D566E" w:rsidRPr="002A007A" w14:paraId="47C70DA6" w14:textId="77777777" w:rsidTr="0089441E">
        <w:tc>
          <w:tcPr>
            <w:tcW w:w="2340" w:type="dxa"/>
            <w:shd w:val="clear" w:color="auto" w:fill="auto"/>
            <w:vAlign w:val="bottom"/>
          </w:tcPr>
          <w:p w14:paraId="3EDCA530" w14:textId="77777777" w:rsidR="004D566E" w:rsidRPr="007A5235" w:rsidRDefault="004D566E" w:rsidP="004D566E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31BA020C" w14:textId="77777777" w:rsidR="004D566E" w:rsidRPr="007A5235" w:rsidRDefault="004D566E" w:rsidP="004D566E">
            <w:pPr>
              <w:tabs>
                <w:tab w:val="decimal" w:pos="550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ED5782" w14:textId="77777777" w:rsidR="004D566E" w:rsidRPr="007A5235" w:rsidRDefault="004D566E" w:rsidP="004D566E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7742E533" w14:textId="77777777" w:rsidR="004D566E" w:rsidRPr="007A5235" w:rsidRDefault="004D566E" w:rsidP="004D566E">
            <w:pPr>
              <w:tabs>
                <w:tab w:val="decimal" w:pos="391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FC099" w14:textId="77777777" w:rsidR="004D566E" w:rsidRPr="007A5235" w:rsidRDefault="004D566E" w:rsidP="004D566E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06C9D26" w14:textId="77777777" w:rsidR="004D566E" w:rsidRPr="007A5235" w:rsidRDefault="004D566E" w:rsidP="004D566E">
            <w:pPr>
              <w:tabs>
                <w:tab w:val="decimal" w:pos="368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1D5A667" w14:textId="77777777" w:rsidR="004D566E" w:rsidRPr="007A5235" w:rsidRDefault="004D566E" w:rsidP="004D566E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14:paraId="3C5D90F7" w14:textId="77777777" w:rsidR="004D566E" w:rsidRPr="007A5235" w:rsidRDefault="004D566E" w:rsidP="004D566E">
            <w:pPr>
              <w:tabs>
                <w:tab w:val="decimal" w:pos="33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8F1B82" w14:textId="77777777" w:rsidR="004D566E" w:rsidRPr="007A5235" w:rsidRDefault="004D566E" w:rsidP="004D566E">
            <w:pPr>
              <w:tabs>
                <w:tab w:val="decimal" w:pos="403"/>
                <w:tab w:val="decimal" w:pos="531"/>
              </w:tabs>
              <w:suppressAutoHyphens/>
              <w:snapToGrid w:val="0"/>
              <w:spacing w:after="0" w:line="240" w:lineRule="auto"/>
              <w:ind w:left="-108" w:right="-23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1F4AE1" w14:textId="77777777" w:rsidR="004D566E" w:rsidRPr="007A5235" w:rsidRDefault="004D566E" w:rsidP="004D566E">
            <w:pPr>
              <w:tabs>
                <w:tab w:val="decimal" w:pos="309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886EEE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148E75" w14:textId="77777777" w:rsidR="004D566E" w:rsidRPr="007A5235" w:rsidRDefault="004D566E" w:rsidP="004D566E">
            <w:pPr>
              <w:tabs>
                <w:tab w:val="decimal" w:pos="555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A9EADB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A3B0EB" w14:textId="77777777" w:rsidR="004D566E" w:rsidRPr="007A5235" w:rsidRDefault="004D566E" w:rsidP="004D566E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388</w:t>
            </w:r>
          </w:p>
        </w:tc>
      </w:tr>
      <w:tr w:rsidR="004D566E" w:rsidRPr="002A007A" w14:paraId="6DB0FA91" w14:textId="77777777" w:rsidTr="0089441E">
        <w:tc>
          <w:tcPr>
            <w:tcW w:w="2340" w:type="dxa"/>
            <w:shd w:val="clear" w:color="auto" w:fill="auto"/>
            <w:vAlign w:val="bottom"/>
          </w:tcPr>
          <w:p w14:paraId="3A6370D2" w14:textId="77777777" w:rsidR="004D566E" w:rsidRPr="007A5235" w:rsidRDefault="004D566E" w:rsidP="004D566E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EC0820" w14:textId="77777777" w:rsidR="004D566E" w:rsidRPr="007A5235" w:rsidRDefault="004D566E" w:rsidP="004D566E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20,403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007350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54AD09" w14:textId="77777777" w:rsidR="004D566E" w:rsidRPr="007A5235" w:rsidRDefault="004D566E" w:rsidP="004D566E">
            <w:pPr>
              <w:tabs>
                <w:tab w:val="decimal" w:pos="590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4,040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7F1E77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7C0A028" w14:textId="77777777" w:rsidR="004D566E" w:rsidRPr="007A5235" w:rsidRDefault="004D566E" w:rsidP="004D566E">
            <w:pPr>
              <w:tabs>
                <w:tab w:val="decimal" w:pos="-108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19,618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3CD1226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3DF9B2" w14:textId="77777777" w:rsidR="004D566E" w:rsidRPr="007A5235" w:rsidRDefault="004D566E" w:rsidP="004D566E">
            <w:pPr>
              <w:tabs>
                <w:tab w:val="decimal" w:pos="-108"/>
              </w:tabs>
              <w:suppressAutoHyphens/>
              <w:spacing w:after="0" w:line="240" w:lineRule="auto"/>
              <w:ind w:left="-11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6,353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A0FCDB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4111334" w14:textId="77777777" w:rsidR="004D566E" w:rsidRPr="007A5235" w:rsidRDefault="004D566E" w:rsidP="004D566E">
            <w:pPr>
              <w:tabs>
                <w:tab w:val="decimal" w:pos="570"/>
              </w:tabs>
              <w:suppressAutoHyphens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16,763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1AB431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7F90D7" w14:textId="77777777" w:rsidR="004D566E" w:rsidRPr="007A5235" w:rsidRDefault="004D566E" w:rsidP="004D566E">
            <w:pPr>
              <w:tabs>
                <w:tab w:val="decimal" w:pos="573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43,973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E48E87" w14:textId="77777777" w:rsidR="004D566E" w:rsidRPr="007A5235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3CA5C9" w14:textId="77777777" w:rsidR="004D566E" w:rsidRPr="007A5235" w:rsidRDefault="004D566E" w:rsidP="004D566E">
            <w:pPr>
              <w:tabs>
                <w:tab w:val="decimal" w:pos="559"/>
              </w:tabs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111,150</w:t>
            </w:r>
          </w:p>
        </w:tc>
      </w:tr>
    </w:tbl>
    <w:p w14:paraId="12C65A40" w14:textId="03F03374" w:rsidR="00056264" w:rsidRDefault="00056264" w:rsidP="00E54E3E">
      <w:pPr>
        <w:tabs>
          <w:tab w:val="left" w:pos="900"/>
        </w:tabs>
        <w:suppressAutoHyphens/>
        <w:spacing w:after="0" w:line="240" w:lineRule="auto"/>
        <w:ind w:left="90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2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46"/>
        <w:gridCol w:w="778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E43806" w:rsidRPr="002A007A" w14:paraId="2EFA641D" w14:textId="77777777" w:rsidTr="00C63653">
        <w:tc>
          <w:tcPr>
            <w:tcW w:w="2340" w:type="dxa"/>
            <w:shd w:val="clear" w:color="auto" w:fill="auto"/>
            <w:vAlign w:val="bottom"/>
          </w:tcPr>
          <w:p w14:paraId="5E811334" w14:textId="445FE73E" w:rsidR="00E43806" w:rsidRPr="007A5235" w:rsidRDefault="00056264" w:rsidP="00C63653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 w:type="page"/>
            </w: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18CA9672" w14:textId="77777777" w:rsidR="00E43806" w:rsidRPr="007A5235" w:rsidRDefault="00E43806" w:rsidP="00C6365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งบการเงินเฉพาะ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th-TH" w:eastAsia="zh-CN"/>
              </w:rPr>
              <w:t>ธนาคาร</w:t>
            </w:r>
          </w:p>
        </w:tc>
      </w:tr>
      <w:tr w:rsidR="00E43806" w:rsidRPr="002A007A" w14:paraId="6CA0ED21" w14:textId="77777777" w:rsidTr="00C63653">
        <w:tc>
          <w:tcPr>
            <w:tcW w:w="2340" w:type="dxa"/>
            <w:shd w:val="clear" w:color="auto" w:fill="auto"/>
            <w:vAlign w:val="bottom"/>
          </w:tcPr>
          <w:p w14:paraId="56DF7810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560DDB3F" w14:textId="38D909E2" w:rsidR="00E43806" w:rsidRPr="007A5235" w:rsidRDefault="0095758E" w:rsidP="00C6365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E43806"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E43806"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="00E43806"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E43806" w:rsidRPr="002A007A" w14:paraId="4BD4645B" w14:textId="77777777" w:rsidTr="00C63653">
        <w:tc>
          <w:tcPr>
            <w:tcW w:w="2340" w:type="dxa"/>
            <w:shd w:val="clear" w:color="auto" w:fill="auto"/>
            <w:vAlign w:val="bottom"/>
          </w:tcPr>
          <w:p w14:paraId="74B604BE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5E0F3AC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1F0D0B2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E8313E2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shd w:val="clear" w:color="auto" w:fill="auto"/>
          </w:tcPr>
          <w:p w14:paraId="759E890F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DFCFAFC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4D357D2C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80FE2D8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47E347D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8B065D7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23FDF6B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76ADE70" w14:textId="77777777" w:rsidR="00E43806" w:rsidRPr="007A5235" w:rsidRDefault="00E43806" w:rsidP="00C6365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59E47555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2C762774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E43806" w:rsidRPr="002A007A" w14:paraId="01018D1E" w14:textId="77777777" w:rsidTr="00C63653">
        <w:tc>
          <w:tcPr>
            <w:tcW w:w="2340" w:type="dxa"/>
            <w:shd w:val="clear" w:color="auto" w:fill="auto"/>
            <w:vAlign w:val="bottom"/>
          </w:tcPr>
          <w:p w14:paraId="2E1AE162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8453CC6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3395F67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B0DECB3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shd w:val="clear" w:color="auto" w:fill="auto"/>
          </w:tcPr>
          <w:p w14:paraId="603E79A6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57CDC16D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0B825090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1594F40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A4200CB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12574F0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5040B82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3A386B" w14:textId="77777777" w:rsidR="00E43806" w:rsidRPr="007A5235" w:rsidRDefault="00E43806" w:rsidP="00C6365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7F933191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4CE17991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E43806" w:rsidRPr="002A007A" w14:paraId="1155BD92" w14:textId="77777777" w:rsidTr="00C63653">
        <w:tc>
          <w:tcPr>
            <w:tcW w:w="2340" w:type="dxa"/>
            <w:shd w:val="clear" w:color="auto" w:fill="auto"/>
            <w:vAlign w:val="bottom"/>
          </w:tcPr>
          <w:p w14:paraId="338F586B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D3FD445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4BF206A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34B4D53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6" w:type="dxa"/>
            <w:shd w:val="clear" w:color="auto" w:fill="auto"/>
          </w:tcPr>
          <w:p w14:paraId="1AE23DF0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46ED4AC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5AE1C0AF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1A9D4EA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B59D899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0D712EB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5FD70BA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6DA619F" w14:textId="77777777" w:rsidR="00E43806" w:rsidRPr="007A5235" w:rsidRDefault="00E43806" w:rsidP="00C6365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02DFC045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5CDFD0AF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E43806" w:rsidRPr="002A007A" w14:paraId="3150517D" w14:textId="77777777" w:rsidTr="00C63653">
        <w:tc>
          <w:tcPr>
            <w:tcW w:w="2340" w:type="dxa"/>
            <w:shd w:val="clear" w:color="auto" w:fill="auto"/>
            <w:vAlign w:val="bottom"/>
          </w:tcPr>
          <w:p w14:paraId="2156350D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33DF13E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A5C8FDE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C082845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กล่าวถึง</w:t>
            </w:r>
          </w:p>
        </w:tc>
        <w:tc>
          <w:tcPr>
            <w:tcW w:w="246" w:type="dxa"/>
            <w:shd w:val="clear" w:color="auto" w:fill="auto"/>
          </w:tcPr>
          <w:p w14:paraId="6FFDA9C4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166C813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0F16751F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B97CF3F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9F68B70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25022BA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175107A6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A9F2920" w14:textId="77777777" w:rsidR="00E43806" w:rsidRPr="007A5235" w:rsidRDefault="00E43806" w:rsidP="00C6365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66F95E7B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07AA74D2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E43806" w:rsidRPr="002A007A" w14:paraId="3E1DC21A" w14:textId="77777777" w:rsidTr="00C63653">
        <w:tc>
          <w:tcPr>
            <w:tcW w:w="2340" w:type="dxa"/>
            <w:shd w:val="clear" w:color="auto" w:fill="auto"/>
            <w:vAlign w:val="bottom"/>
          </w:tcPr>
          <w:p w14:paraId="715300E6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8566541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45771F18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5F0A334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เป็นพิเศษ</w:t>
            </w:r>
          </w:p>
        </w:tc>
        <w:tc>
          <w:tcPr>
            <w:tcW w:w="246" w:type="dxa"/>
            <w:shd w:val="clear" w:color="auto" w:fill="auto"/>
          </w:tcPr>
          <w:p w14:paraId="7BB1C04D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D2B55F0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328CBDB7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C56F41D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0EDFE630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E8E7742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7A82052D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90D8642" w14:textId="77777777" w:rsidR="00E43806" w:rsidRPr="007A5235" w:rsidRDefault="00E43806" w:rsidP="00C63653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46E47601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</w:tcPr>
          <w:p w14:paraId="458FF102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E43806" w:rsidRPr="002A007A" w14:paraId="0D62CCC6" w14:textId="77777777" w:rsidTr="00C63653">
        <w:tc>
          <w:tcPr>
            <w:tcW w:w="2340" w:type="dxa"/>
            <w:shd w:val="clear" w:color="auto" w:fill="auto"/>
            <w:vAlign w:val="bottom"/>
          </w:tcPr>
          <w:p w14:paraId="16AC3A43" w14:textId="77777777" w:rsidR="00E43806" w:rsidRPr="007A5235" w:rsidRDefault="00E43806" w:rsidP="00C63653">
            <w:pPr>
              <w:suppressAutoHyphens/>
              <w:snapToGrid w:val="0"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6843D582" w14:textId="77777777" w:rsidR="00E43806" w:rsidRPr="007A5235" w:rsidRDefault="00E43806" w:rsidP="00C63653">
            <w:pPr>
              <w:suppressAutoHyphens/>
              <w:spacing w:after="0" w:line="240" w:lineRule="auto"/>
              <w:ind w:left="-129" w:right="-179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E43806" w:rsidRPr="002A007A" w14:paraId="75B062C5" w14:textId="77777777" w:rsidTr="00C63653">
        <w:trPr>
          <w:trHeight w:val="317"/>
        </w:trPr>
        <w:tc>
          <w:tcPr>
            <w:tcW w:w="2340" w:type="dxa"/>
            <w:shd w:val="clear" w:color="auto" w:fill="auto"/>
            <w:vAlign w:val="center"/>
          </w:tcPr>
          <w:p w14:paraId="225674AA" w14:textId="77777777" w:rsidR="00E43806" w:rsidRPr="007A5235" w:rsidRDefault="00E43806" w:rsidP="00C63653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69C66217" w14:textId="77777777" w:rsidR="00E43806" w:rsidRPr="007A5235" w:rsidRDefault="00E43806" w:rsidP="00C63653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20,632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AADFF5E" w14:textId="77777777" w:rsidR="00E43806" w:rsidRPr="007A5235" w:rsidRDefault="00E43806" w:rsidP="00C63653">
            <w:pPr>
              <w:tabs>
                <w:tab w:val="decimal" w:pos="-108"/>
                <w:tab w:val="decimal" w:pos="403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02AB263" w14:textId="77777777" w:rsidR="00E43806" w:rsidRPr="007A5235" w:rsidRDefault="00E43806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3,500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10A2F8C" w14:textId="77777777" w:rsidR="00E43806" w:rsidRPr="007A5235" w:rsidRDefault="00E43806" w:rsidP="00C63653">
            <w:pPr>
              <w:tabs>
                <w:tab w:val="decimal" w:pos="-108"/>
                <w:tab w:val="decimal" w:pos="403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7ECECE72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ED2E9A7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C5AA307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C2D2AF2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BD552DE" w14:textId="77777777" w:rsidR="00E43806" w:rsidRPr="007A5235" w:rsidRDefault="00E43806" w:rsidP="00C63653">
            <w:pPr>
              <w:tabs>
                <w:tab w:val="decimal" w:pos="576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17,182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D8D708" w14:textId="77777777" w:rsidR="00E43806" w:rsidRPr="007A5235" w:rsidRDefault="00E43806" w:rsidP="00C63653">
            <w:pPr>
              <w:tabs>
                <w:tab w:val="decimal" w:pos="573"/>
              </w:tabs>
              <w:suppressAutoHyphens/>
              <w:spacing w:after="0" w:line="240" w:lineRule="auto"/>
              <w:ind w:left="-108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6BE1337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40,184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F3FF7F" w14:textId="77777777" w:rsidR="00E43806" w:rsidRPr="007A5235" w:rsidRDefault="00E43806" w:rsidP="00C63653">
            <w:pPr>
              <w:tabs>
                <w:tab w:val="decimal" w:pos="531"/>
              </w:tabs>
              <w:suppressAutoHyphens/>
              <w:spacing w:after="0" w:line="240" w:lineRule="auto"/>
              <w:ind w:left="-113" w:right="-104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F9D6ECD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98,647</w:t>
            </w:r>
          </w:p>
        </w:tc>
      </w:tr>
      <w:tr w:rsidR="00E43806" w:rsidRPr="002A007A" w14:paraId="5445BD06" w14:textId="77777777" w:rsidTr="00C63653">
        <w:tc>
          <w:tcPr>
            <w:tcW w:w="2340" w:type="dxa"/>
            <w:shd w:val="clear" w:color="auto" w:fill="auto"/>
            <w:vAlign w:val="bottom"/>
          </w:tcPr>
          <w:p w14:paraId="0ACA1788" w14:textId="77777777" w:rsidR="00E43806" w:rsidRPr="007A5235" w:rsidRDefault="00E43806" w:rsidP="00C63653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05F5688B" w14:textId="77777777" w:rsidR="00E43806" w:rsidRPr="007A5235" w:rsidRDefault="00E43806" w:rsidP="00C63653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(257)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2B84F73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3CCB608" w14:textId="77777777" w:rsidR="00E43806" w:rsidRPr="007A5235" w:rsidRDefault="00E43806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F704725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5166220B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6,787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634E466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62B062E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2,035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B98E67A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3CED95F" w14:textId="77777777" w:rsidR="00E43806" w:rsidRPr="007A5235" w:rsidRDefault="00E43806" w:rsidP="00C63653">
            <w:pPr>
              <w:tabs>
                <w:tab w:val="decimal" w:pos="576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26,669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75DF84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20C81CD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3,395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DC6DCF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76DA452" w14:textId="77777777" w:rsidR="00E43806" w:rsidRPr="007A5235" w:rsidRDefault="00E43806" w:rsidP="00C63653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39,162</w:t>
            </w:r>
          </w:p>
        </w:tc>
      </w:tr>
      <w:tr w:rsidR="00E43806" w:rsidRPr="002A007A" w14:paraId="75A22622" w14:textId="77777777" w:rsidTr="00C63653">
        <w:tc>
          <w:tcPr>
            <w:tcW w:w="2340" w:type="dxa"/>
            <w:shd w:val="clear" w:color="auto" w:fill="auto"/>
            <w:vAlign w:val="bottom"/>
          </w:tcPr>
          <w:p w14:paraId="127163DA" w14:textId="77777777" w:rsidR="00E43806" w:rsidRPr="007A5235" w:rsidRDefault="00E43806" w:rsidP="00C63653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3105F6A" w14:textId="77777777" w:rsidR="00E43806" w:rsidRPr="007A5235" w:rsidRDefault="00E43806" w:rsidP="00C63653">
            <w:pPr>
              <w:tabs>
                <w:tab w:val="decimal" w:pos="403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292858" w14:textId="77777777" w:rsidR="00E43806" w:rsidRPr="007A5235" w:rsidRDefault="00E43806" w:rsidP="00C63653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3FD92B5" w14:textId="77777777" w:rsidR="00E43806" w:rsidRPr="007A5235" w:rsidRDefault="00E43806" w:rsidP="00C63653">
            <w:pPr>
              <w:tabs>
                <w:tab w:val="decimal" w:pos="410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1F20252" w14:textId="77777777" w:rsidR="00E43806" w:rsidRPr="007A5235" w:rsidRDefault="00E43806" w:rsidP="00C63653">
            <w:pPr>
              <w:tabs>
                <w:tab w:val="decimal" w:pos="39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5C4FD216" w14:textId="77777777" w:rsidR="00E43806" w:rsidRPr="007A5235" w:rsidRDefault="00E43806" w:rsidP="00C63653">
            <w:pPr>
              <w:tabs>
                <w:tab w:val="decimal" w:pos="379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D3B8F13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0ECBA1F" w14:textId="77777777" w:rsidR="00E43806" w:rsidRPr="007A5235" w:rsidRDefault="00E43806" w:rsidP="00C63653">
            <w:pPr>
              <w:tabs>
                <w:tab w:val="decimal" w:pos="43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4AD1898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2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F955743" w14:textId="77777777" w:rsidR="00E43806" w:rsidRPr="007A5235" w:rsidRDefault="00E43806" w:rsidP="00C63653">
            <w:pPr>
              <w:tabs>
                <w:tab w:val="decimal" w:pos="576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(27,694)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F416939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B6E9F46" w14:textId="77777777" w:rsidR="00E43806" w:rsidRPr="007A5235" w:rsidRDefault="00E43806" w:rsidP="00C63653">
            <w:pPr>
              <w:tabs>
                <w:tab w:val="decimal" w:pos="390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DE12C08" w14:textId="77777777" w:rsidR="00E43806" w:rsidRPr="007A5235" w:rsidRDefault="00E43806" w:rsidP="00C63653">
            <w:pPr>
              <w:tabs>
                <w:tab w:val="decimal" w:pos="531"/>
              </w:tabs>
              <w:suppressAutoHyphens/>
              <w:spacing w:after="0" w:line="240" w:lineRule="auto"/>
              <w:ind w:left="-108" w:right="-117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262DC17" w14:textId="77777777" w:rsidR="00E43806" w:rsidRPr="007A5235" w:rsidRDefault="00E43806" w:rsidP="00C63653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(27,694)</w:t>
            </w:r>
          </w:p>
        </w:tc>
      </w:tr>
      <w:tr w:rsidR="00E43806" w:rsidRPr="002A007A" w14:paraId="2F2B6B92" w14:textId="77777777" w:rsidTr="00C63653">
        <w:tc>
          <w:tcPr>
            <w:tcW w:w="2340" w:type="dxa"/>
            <w:shd w:val="clear" w:color="auto" w:fill="auto"/>
            <w:vAlign w:val="bottom"/>
          </w:tcPr>
          <w:p w14:paraId="689DE700" w14:textId="77777777" w:rsidR="00E43806" w:rsidRPr="007A5235" w:rsidRDefault="00E43806" w:rsidP="00C63653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CB3E68F" w14:textId="77777777" w:rsidR="00E43806" w:rsidRPr="007A5235" w:rsidRDefault="00E43806" w:rsidP="00C63653">
            <w:pPr>
              <w:tabs>
                <w:tab w:val="decimal" w:pos="403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CA0C394" w14:textId="77777777" w:rsidR="00E43806" w:rsidRPr="007A5235" w:rsidRDefault="00E43806" w:rsidP="00C63653">
            <w:pPr>
              <w:tabs>
                <w:tab w:val="decimal" w:pos="403"/>
              </w:tabs>
              <w:suppressAutoHyphens/>
              <w:snapToGrid w:val="0"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7BF77A" w14:textId="77777777" w:rsidR="00E43806" w:rsidRPr="007A5235" w:rsidRDefault="00E43806" w:rsidP="00C63653">
            <w:pPr>
              <w:tabs>
                <w:tab w:val="decimal" w:pos="410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4D2071F" w14:textId="77777777" w:rsidR="00E43806" w:rsidRPr="007A5235" w:rsidRDefault="00E43806" w:rsidP="00C63653">
            <w:pPr>
              <w:tabs>
                <w:tab w:val="decimal" w:pos="391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67F738" w14:textId="77777777" w:rsidR="00E43806" w:rsidRPr="007A5235" w:rsidRDefault="00E43806" w:rsidP="00C63653">
            <w:pPr>
              <w:tabs>
                <w:tab w:val="decimal" w:pos="379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83F9B5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0F70D7" w14:textId="77777777" w:rsidR="00E43806" w:rsidRPr="007A5235" w:rsidRDefault="00E43806" w:rsidP="00C63653">
            <w:pPr>
              <w:tabs>
                <w:tab w:val="decimal" w:pos="438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468CB03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2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4102F0" w14:textId="77777777" w:rsidR="00E43806" w:rsidRPr="007A5235" w:rsidRDefault="00E43806" w:rsidP="00C63653">
            <w:pPr>
              <w:tabs>
                <w:tab w:val="decimal" w:pos="403"/>
              </w:tabs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01A8AA6" w14:textId="77777777" w:rsidR="00E43806" w:rsidRPr="007A5235" w:rsidRDefault="00E43806" w:rsidP="00C63653">
            <w:pPr>
              <w:tabs>
                <w:tab w:val="decimal" w:pos="573"/>
              </w:tabs>
              <w:suppressAutoHyphens/>
              <w:snapToGrid w:val="0"/>
              <w:spacing w:after="0" w:line="240" w:lineRule="auto"/>
              <w:ind w:left="-108" w:right="-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45FDDC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928CEEB" w14:textId="77777777" w:rsidR="00E43806" w:rsidRPr="007A5235" w:rsidRDefault="00E43806" w:rsidP="00C63653">
            <w:pPr>
              <w:tabs>
                <w:tab w:val="decimal" w:pos="531"/>
              </w:tabs>
              <w:suppressAutoHyphens/>
              <w:spacing w:after="0" w:line="240" w:lineRule="auto"/>
              <w:ind w:left="-108" w:right="-104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96D9B9" w14:textId="77777777" w:rsidR="00E43806" w:rsidRPr="007A5235" w:rsidRDefault="00E43806" w:rsidP="00C63653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390</w:t>
            </w:r>
          </w:p>
        </w:tc>
      </w:tr>
      <w:tr w:rsidR="00E43806" w:rsidRPr="002A007A" w14:paraId="623166BC" w14:textId="77777777" w:rsidTr="00C63653">
        <w:tc>
          <w:tcPr>
            <w:tcW w:w="2340" w:type="dxa"/>
            <w:shd w:val="clear" w:color="auto" w:fill="auto"/>
            <w:vAlign w:val="bottom"/>
          </w:tcPr>
          <w:p w14:paraId="2FCA7FF4" w14:textId="77777777" w:rsidR="00E43806" w:rsidRPr="007A5235" w:rsidRDefault="00E43806" w:rsidP="00C63653">
            <w:pPr>
              <w:suppressAutoHyphens/>
              <w:spacing w:after="0" w:line="240" w:lineRule="auto"/>
              <w:ind w:right="-593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9B8B29" w14:textId="77777777" w:rsidR="00E43806" w:rsidRPr="007A5235" w:rsidRDefault="00E43806" w:rsidP="00C63653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20,375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8365D5E" w14:textId="77777777" w:rsidR="00E43806" w:rsidRPr="007A5235" w:rsidRDefault="00E43806" w:rsidP="00C63653">
            <w:pPr>
              <w:tabs>
                <w:tab w:val="decimal" w:pos="-108"/>
                <w:tab w:val="decimal" w:pos="403"/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8A89ED6" w14:textId="77777777" w:rsidR="00E43806" w:rsidRPr="007A5235" w:rsidRDefault="00E43806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4,033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77E260B7" w14:textId="77777777" w:rsidR="00E43806" w:rsidRPr="007A5235" w:rsidRDefault="00E43806" w:rsidP="00C63653">
            <w:pPr>
              <w:tabs>
                <w:tab w:val="decimal" w:pos="-108"/>
                <w:tab w:val="decimal" w:pos="403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A538C1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19,618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77F09B8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A4CE3B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6,353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8886F9" w14:textId="77777777" w:rsidR="00E43806" w:rsidRPr="007A5235" w:rsidRDefault="00E43806" w:rsidP="00C63653">
            <w:pPr>
              <w:tabs>
                <w:tab w:val="decimal" w:pos="-108"/>
                <w:tab w:val="decimal" w:pos="531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AEDA9F" w14:textId="77777777" w:rsidR="00E43806" w:rsidRPr="007A5235" w:rsidRDefault="00E43806" w:rsidP="00C63653">
            <w:pPr>
              <w:tabs>
                <w:tab w:val="decimal" w:pos="576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16,157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05C946" w14:textId="77777777" w:rsidR="00E43806" w:rsidRPr="007A5235" w:rsidRDefault="00E43806" w:rsidP="00C63653">
            <w:pPr>
              <w:tabs>
                <w:tab w:val="decimal" w:pos="573"/>
              </w:tabs>
              <w:suppressAutoHyphens/>
              <w:spacing w:after="0" w:line="240" w:lineRule="auto"/>
              <w:ind w:left="-108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C074F29" w14:textId="77777777" w:rsidR="00E43806" w:rsidRPr="007A5235" w:rsidRDefault="00E43806" w:rsidP="00C63653">
            <w:pPr>
              <w:tabs>
                <w:tab w:val="decimal" w:pos="559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43,969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F7496D6" w14:textId="77777777" w:rsidR="00E43806" w:rsidRPr="007A5235" w:rsidRDefault="00E43806" w:rsidP="00C63653">
            <w:pPr>
              <w:tabs>
                <w:tab w:val="decimal" w:pos="531"/>
              </w:tabs>
              <w:suppressAutoHyphens/>
              <w:spacing w:after="0" w:line="240" w:lineRule="auto"/>
              <w:ind w:left="-108" w:right="-10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CB5966" w14:textId="77777777" w:rsidR="00E43806" w:rsidRPr="007A5235" w:rsidRDefault="00E43806" w:rsidP="00C63653">
            <w:pPr>
              <w:tabs>
                <w:tab w:val="decimal" w:pos="558"/>
              </w:tabs>
              <w:suppressAutoHyphens/>
              <w:spacing w:after="0" w:line="240" w:lineRule="auto"/>
              <w:ind w:left="-113" w:right="-10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110,505</w:t>
            </w:r>
          </w:p>
        </w:tc>
      </w:tr>
    </w:tbl>
    <w:p w14:paraId="4D3BFDBB" w14:textId="7B2FCCE3" w:rsidR="00AD0383" w:rsidRDefault="00AD0383" w:rsidP="004D566E">
      <w:pPr>
        <w:suppressAutoHyphens/>
        <w:spacing w:after="0" w:line="240" w:lineRule="auto"/>
        <w:ind w:left="360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73D42370" w14:textId="77777777" w:rsidR="00AD0383" w:rsidRDefault="00AD038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0EC962A1" w14:textId="3951BD15" w:rsidR="004D566E" w:rsidRPr="007A5235" w:rsidRDefault="00D82B07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เงินให้สินเชื่อแก่ลูกหนี้ที่มีการเปลี่ยนแปลงเงื่อนไขใหม่ และการปรับโครงสร้างหน</w:t>
      </w:r>
      <w:r w:rsidR="00C0447A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ี้ที่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มีปัญหา</w:t>
      </w:r>
    </w:p>
    <w:p w14:paraId="4EE637D9" w14:textId="77777777" w:rsidR="00D82B07" w:rsidRPr="007A5235" w:rsidRDefault="00D82B07" w:rsidP="007A5235">
      <w:pPr>
        <w:suppressAutoHyphens/>
        <w:spacing w:after="0" w:line="240" w:lineRule="auto"/>
        <w:ind w:left="540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5ED98557" w14:textId="2B6EBF67" w:rsidR="004D566E" w:rsidRPr="007A5235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bookmarkStart w:id="10" w:name="OLE_LINK2"/>
      <w:bookmarkStart w:id="11" w:name="OLE_LINK3"/>
      <w:bookmarkEnd w:id="10"/>
      <w:bookmarkEnd w:id="11"/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การแพร่ระบาดของโรคติดเชื้อไวรัสโคโรนา (โควิด-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19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)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ที่เกิดขึ้นครั้งแรกในสาธารณรัฐประชาชนจีนและได้แพร่ระบาดใหญ่ส่งผลกระทบไปยังประเทศต่าง ๆ ทั่วโลก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ประเทศไทยกำลังเผชิญกับสถานการณ์ที่ท้าทายจากการระบาดใหญ่ดังกล่าวเช่นกัน นอกจากเหตุการณ์นี้จะเป็นวิกฤตการณ์ทางด้านสาธารณสุขแล้ว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การแพร่ระบาดนี้ยังส่งผลกระทบต่อระบบเศรษฐกิจอย่างมีนัยสำคัญเช่นกัน โดยธนาคารได้ออกมาตรการช่วยเหลือลูกหนี้ที่ได้รับผลกระทบจากการแพร่ระบาดของโรคโควิด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-19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และผลกระทบทางเศรษฐกิจอื่น ๆ โดยการขยายระยะเวลาการชำระหนี้และมาตรการอื่น ๆ ทั้งนี้มาตรการช่วยเหลือของธนาคารและแนวปฏิบัติทางการบัญชีของธนาคารแห่งประเทศไทยได้เปิดเผยไว้ใน</w:t>
      </w:r>
      <w:r w:rsidR="002C125A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หมายเหตุข้อ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</w:t>
      </w:r>
      <w:r w:rsidR="00116E12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.1</w:t>
      </w:r>
    </w:p>
    <w:p w14:paraId="59DD460D" w14:textId="77777777" w:rsidR="004D566E" w:rsidRPr="007A5235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18D54CB2" w14:textId="77777777" w:rsidR="004D566E" w:rsidRPr="007A5235" w:rsidRDefault="004D566E" w:rsidP="004D566E">
      <w:pPr>
        <w:suppressAutoHyphens/>
        <w:spacing w:after="0" w:line="240" w:lineRule="auto"/>
        <w:ind w:left="547" w:right="-29"/>
        <w:contextualSpacing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ผลกระทบจากการแพร่ระบาดใหญ่ของโรคโควิด-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19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ยังคงมีความไม่แน่นอนและมีความเสี่ยงที่สำคัญส่งผลต่อการชะลอตัวของเศรษฐกิจ อย่างไรก็ตามได้มีมาตรการของรัฐบาลและมาตรการสนับสนุนอื่น ๆ ที่ออกมาเพื่อบรรเทาผลกระทบทางด้านลบต่อเศรษฐกิจดังกล่าว เหตุการณ์ที่ไม่แน่นอนในอนาคตรวมถึงผลกระทบของโควิด-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19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นี้ ยังไม่ได้ถูกพิจารณาในโมเดลด้านเครดิตปัจจุบัน ผู้บริหารได้พิจารณาถึงผลกระทบจากเหตุการณ์ที่ไม่แน่นอนดังกล่าวโดยใช้ข้อมูลที่มีอยู่สำหรับลูกหนี้รายตัวและรายอุตสาหกรรมในการบันทึกผลขาดทุนด้านเครดิตที่คาดว่าจะเกิดขึ้นเพิ่มเติมเป็น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Management overlay</w:t>
      </w:r>
    </w:p>
    <w:p w14:paraId="0AF0A952" w14:textId="77777777" w:rsidR="008D6F4E" w:rsidRDefault="008D6F4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17BF17B" w14:textId="751F4349" w:rsidR="004D566E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ตามหนังสือเวียนที่ ธปท.ฝนส.</w:t>
      </w:r>
      <w:r w:rsidR="00DD496C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(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23)</w:t>
      </w:r>
      <w:r w:rsidR="00DD496C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ว.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276/2563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ลงวันที่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28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กุมภาพันธ์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ได้มีการให้คำจำกัดความใหม่ของการปรับปรุงโครงสร้างหนี้ว่าเป็นการปรับปรุงโครงสร้างหนี้ที่เกิดจากความเสี่ยงด้านเครดิตของลูกหนี้ที่เพิ่มขึ้นซึ่งแบ่งเป็น</w:t>
      </w:r>
    </w:p>
    <w:p w14:paraId="4B653510" w14:textId="77777777" w:rsidR="00AF54C9" w:rsidRPr="007A5235" w:rsidRDefault="00AF54C9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AEBB17C" w14:textId="77777777" w:rsidR="004D566E" w:rsidRPr="007A5235" w:rsidRDefault="004D566E" w:rsidP="004D566E">
      <w:pPr>
        <w:suppressAutoHyphens/>
        <w:spacing w:after="0" w:line="240" w:lineRule="auto"/>
        <w:ind w:left="720" w:right="-28" w:hanging="18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การปรับปรุงโครงสร้างหนี้ของลูกหนี้ที่ยังไม่ด้อยคุณภาพ (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non-NPL)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ซึ่งเป็นการปรับปรุงโครงสร้างหนี้ในลักษณะเชิงป้องกัน (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pre-emptive)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ตั้งแต่เริ่มมีสัญญาณของการมีปัญหาในการชำระหนี้ โดยลูกหนี้ยังไม่เป็นหนี้ที่ด้อยคุณภาพ แต่มีส่วนสูญเสียจากการปรับปรุงโครงสร้างหนี้</w:t>
      </w:r>
    </w:p>
    <w:p w14:paraId="0F04A590" w14:textId="77777777" w:rsidR="004D566E" w:rsidRPr="007A5235" w:rsidRDefault="004D566E" w:rsidP="004D566E">
      <w:pPr>
        <w:suppressAutoHyphens/>
        <w:spacing w:after="0" w:line="240" w:lineRule="auto"/>
        <w:ind w:left="720" w:right="-28" w:hanging="18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-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การปรับปรุงโครงสร้างหนี้ของลูกหนี้ที่ด้อยคุณภาพ (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NPL)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ถือเป็นการปรับปรุงโครงสร้างหนี้ที่มีปัญหา (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TDR)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br/>
        <w:t>ไม่ว่าจะมีส่วนสูญเสียหรือไม่</w:t>
      </w:r>
    </w:p>
    <w:p w14:paraId="4050372D" w14:textId="77777777" w:rsidR="004D566E" w:rsidRPr="007A5235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061A1D5" w14:textId="77777777" w:rsidR="004D566E" w:rsidRPr="007A5235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ทั้งนี้การปรับเงื่อนไขของสัญญาตามประมาณการกระแสเงินสดในอนาคตที่เปลี่ยนแปลงไป เพื่อรักษาความสัมพันธ์ที่ดีของลูกหนี้ โดยลูกหนี้ไม่มีความเสี่ยงด้านเครดิตเพิ่มขึ้น เช่น การลดอัตราดอกเบี้ยให้แก่ลูกหนี้ตามภาวะตลาด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จะไม่ถือว่าเป็นการปรับปรุงโครงสร้างหนี้</w:t>
      </w:r>
    </w:p>
    <w:p w14:paraId="50ECFD7A" w14:textId="77777777" w:rsidR="00B34573" w:rsidRPr="007A5235" w:rsidRDefault="00B34573" w:rsidP="004D566E">
      <w:pPr>
        <w:suppressAutoHyphens/>
        <w:spacing w:after="0" w:line="240" w:lineRule="auto"/>
        <w:ind w:left="547" w:right="-29"/>
        <w:contextualSpacing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F323616" w14:textId="7191FF3F" w:rsidR="00157707" w:rsidRPr="007A5235" w:rsidRDefault="00157707" w:rsidP="00157707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ในระหว่างงวดหกเดือนสิ้นสุดวันที่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30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มิถุนายน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="005B0DA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ธนาคารและบริษัทย่อย</w:t>
      </w:r>
      <w:r w:rsidR="0029340C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มีเงินให้สินเชื่อแก่ลูกหนี้ที่มีการเปลี่ยนแปลงเงื่อนไขใหม่และ</w:t>
      </w:r>
      <w:r w:rsidR="002C125A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มี</w:t>
      </w:r>
      <w:r w:rsidR="0029340C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ค่าเผื่อ</w:t>
      </w:r>
      <w:r w:rsidR="002C125A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ผลขาดทุน</w:t>
      </w:r>
      <w:r w:rsidR="0029340C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ในจำนวนเท่ากับ</w:t>
      </w:r>
      <w:r w:rsidR="002C125A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ผลขาดทุนด้านเครดิตที่คาดว่าจะเกิดขึ้นตลอดอายุ ดัง</w:t>
      </w:r>
      <w:r w:rsidR="00A14B1B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นี้</w:t>
      </w:r>
    </w:p>
    <w:p w14:paraId="05361876" w14:textId="5EB5FAD2" w:rsidR="004D566E" w:rsidRPr="007A5235" w:rsidRDefault="004D566E" w:rsidP="002A5E72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360"/>
        <w:gridCol w:w="2520"/>
      </w:tblGrid>
      <w:tr w:rsidR="00531287" w:rsidRPr="002A007A" w14:paraId="6D48D04C" w14:textId="77777777" w:rsidTr="003E6727">
        <w:trPr>
          <w:trHeight w:val="902"/>
        </w:trPr>
        <w:tc>
          <w:tcPr>
            <w:tcW w:w="6300" w:type="dxa"/>
          </w:tcPr>
          <w:p w14:paraId="4CBC4BEF" w14:textId="77777777" w:rsidR="00531287" w:rsidRPr="007A5235" w:rsidRDefault="00531287" w:rsidP="00182374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60" w:type="dxa"/>
          </w:tcPr>
          <w:p w14:paraId="33369243" w14:textId="77777777" w:rsidR="00531287" w:rsidRPr="00182374" w:rsidRDefault="00531287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520" w:type="dxa"/>
            <w:vAlign w:val="bottom"/>
          </w:tcPr>
          <w:p w14:paraId="6EB9E9BC" w14:textId="1207FB8A" w:rsidR="00531287" w:rsidRPr="007A5235" w:rsidRDefault="00531287" w:rsidP="004C791B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  <w:r w:rsidR="0074411A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lang w:eastAsia="zh-CN"/>
              </w:rPr>
              <w:br/>
            </w: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และงบการเงิน</w:t>
            </w:r>
            <w:r w:rsidR="006E4D3B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lang w:eastAsia="zh-CN"/>
              </w:rPr>
              <w:br/>
            </w: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เฉพาะธนาคาร</w:t>
            </w:r>
          </w:p>
        </w:tc>
      </w:tr>
      <w:tr w:rsidR="00531287" w:rsidRPr="002A007A" w14:paraId="3FC02EDB" w14:textId="77777777" w:rsidTr="002C125A">
        <w:tc>
          <w:tcPr>
            <w:tcW w:w="6300" w:type="dxa"/>
          </w:tcPr>
          <w:p w14:paraId="1694B7D9" w14:textId="77777777" w:rsidR="00531287" w:rsidRPr="007A5235" w:rsidRDefault="00531287" w:rsidP="00182374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60" w:type="dxa"/>
          </w:tcPr>
          <w:p w14:paraId="41BA7C1B" w14:textId="77777777" w:rsidR="00531287" w:rsidRPr="007A5235" w:rsidRDefault="00531287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520" w:type="dxa"/>
            <w:hideMark/>
          </w:tcPr>
          <w:p w14:paraId="625DB39B" w14:textId="4F95D288" w:rsidR="00531287" w:rsidRPr="007A5235" w:rsidRDefault="00531287" w:rsidP="00182374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31287" w:rsidRPr="002A007A" w14:paraId="7107C70A" w14:textId="77777777" w:rsidTr="002C125A">
        <w:tc>
          <w:tcPr>
            <w:tcW w:w="6300" w:type="dxa"/>
            <w:hideMark/>
          </w:tcPr>
          <w:p w14:paraId="4AD25077" w14:textId="78DEF37F" w:rsidR="00531287" w:rsidRPr="00074275" w:rsidRDefault="007F17A6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</w:t>
            </w:r>
            <w:r w:rsidR="00531287"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การเปลี่ยนแปลงเงื่อนไข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ใหม่ใน</w:t>
            </w:r>
            <w:r w:rsidR="00531287"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ระหว่างงวดหกเดือนสิ้นสุดวันที่</w:t>
            </w:r>
            <w:r w:rsidR="00531287"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   </w:t>
            </w:r>
            <w:r w:rsidR="00531287"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531287"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มิถุนายน </w:t>
            </w:r>
            <w:r w:rsidR="00531287" w:rsidRPr="0007427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360" w:type="dxa"/>
          </w:tcPr>
          <w:p w14:paraId="35DBD8AC" w14:textId="77777777" w:rsidR="00531287" w:rsidRPr="007A5235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520" w:type="dxa"/>
            <w:vAlign w:val="bottom"/>
          </w:tcPr>
          <w:p w14:paraId="4E1404C5" w14:textId="77777777" w:rsidR="00531287" w:rsidRPr="007A5235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531287" w:rsidRPr="002A007A" w14:paraId="32EE3CED" w14:textId="77777777" w:rsidTr="002C125A">
        <w:tc>
          <w:tcPr>
            <w:tcW w:w="6300" w:type="dxa"/>
            <w:vAlign w:val="bottom"/>
            <w:hideMark/>
          </w:tcPr>
          <w:p w14:paraId="526BC3CB" w14:textId="52793AAD" w:rsidR="00531287" w:rsidRPr="007A5235" w:rsidRDefault="00531287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</w:t>
            </w:r>
            <w:r w:rsidR="007F17A6" w:rsidRPr="007F17A6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</w:rPr>
              <w:t>ใหม่</w:t>
            </w:r>
            <w:r w:rsidR="007F17A6" w:rsidRPr="003E6727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360" w:type="dxa"/>
          </w:tcPr>
          <w:p w14:paraId="2708CB0C" w14:textId="77777777" w:rsidR="00531287" w:rsidRPr="00B82559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520" w:type="dxa"/>
            <w:vAlign w:val="bottom"/>
          </w:tcPr>
          <w:p w14:paraId="1762589D" w14:textId="3D9C3291" w:rsidR="00531287" w:rsidRPr="00B82559" w:rsidRDefault="006E4D3B" w:rsidP="002C125A">
            <w:pPr>
              <w:tabs>
                <w:tab w:val="decimal" w:pos="21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18,882</w:t>
            </w:r>
          </w:p>
        </w:tc>
      </w:tr>
      <w:tr w:rsidR="00531287" w:rsidRPr="002A007A" w14:paraId="5889406D" w14:textId="77777777" w:rsidTr="002C125A">
        <w:tc>
          <w:tcPr>
            <w:tcW w:w="6300" w:type="dxa"/>
            <w:vAlign w:val="bottom"/>
            <w:hideMark/>
          </w:tcPr>
          <w:p w14:paraId="78A42B48" w14:textId="7C312713" w:rsidR="00531287" w:rsidRPr="007A5235" w:rsidRDefault="00531287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สุทธิ</w:t>
            </w:r>
          </w:p>
        </w:tc>
        <w:tc>
          <w:tcPr>
            <w:tcW w:w="360" w:type="dxa"/>
          </w:tcPr>
          <w:p w14:paraId="7CB31C57" w14:textId="77777777" w:rsidR="00531287" w:rsidRPr="00B82559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330EF" w14:textId="2C4CBA05" w:rsidR="00531287" w:rsidRPr="00B82559" w:rsidRDefault="00531287" w:rsidP="002C125A">
            <w:pPr>
              <w:tabs>
                <w:tab w:val="decimal" w:pos="21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8255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="006E4D3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731</w:t>
            </w:r>
            <w:r w:rsidRPr="00B8255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531287" w:rsidRPr="002A007A" w14:paraId="5D5F0C9A" w14:textId="77777777" w:rsidTr="002C125A">
        <w:tc>
          <w:tcPr>
            <w:tcW w:w="6300" w:type="dxa"/>
            <w:vAlign w:val="bottom"/>
            <w:hideMark/>
          </w:tcPr>
          <w:p w14:paraId="24797C54" w14:textId="1F5A84BD" w:rsidR="00531287" w:rsidRPr="007A5235" w:rsidRDefault="007F17A6" w:rsidP="00182374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F17A6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</w:rPr>
              <w:t>เงินให้สินเชื่อที่มี</w:t>
            </w:r>
            <w:r w:rsidR="00531287"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การเปลี่ยนแปลงเงื่อนไข</w:t>
            </w:r>
            <w:r w:rsidR="00F41BD9" w:rsidRPr="00F41BD9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="00531287"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ตั้งแต่วันที่รับรู้รายการ</w:t>
            </w:r>
            <w:r w:rsidR="00F41BD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เมื่อเริ่มแรก</w:t>
            </w:r>
          </w:p>
        </w:tc>
        <w:tc>
          <w:tcPr>
            <w:tcW w:w="360" w:type="dxa"/>
          </w:tcPr>
          <w:p w14:paraId="0C51E102" w14:textId="77777777" w:rsidR="00531287" w:rsidRPr="00B82559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1CBAA" w14:textId="16892763" w:rsidR="00531287" w:rsidRPr="001A5624" w:rsidRDefault="006E4D3B" w:rsidP="002C125A">
            <w:pPr>
              <w:tabs>
                <w:tab w:val="decimal" w:pos="21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18,151</w:t>
            </w:r>
          </w:p>
        </w:tc>
      </w:tr>
      <w:tr w:rsidR="00531287" w:rsidRPr="002A007A" w14:paraId="7D11A021" w14:textId="77777777" w:rsidTr="002C125A">
        <w:tc>
          <w:tcPr>
            <w:tcW w:w="6300" w:type="dxa"/>
            <w:vAlign w:val="bottom"/>
            <w:hideMark/>
          </w:tcPr>
          <w:p w14:paraId="2273539A" w14:textId="196D4804" w:rsidR="00531287" w:rsidRPr="007A5235" w:rsidRDefault="00531287" w:rsidP="00182374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ของ</w:t>
            </w:r>
            <w:r w:rsidR="0058757D" w:rsidRPr="0058757D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en-MY"/>
              </w:rPr>
              <w:t>เงินให้สินเชื่อ</w:t>
            </w:r>
            <w:r w:rsidR="0058757D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val="en-MY"/>
              </w:rPr>
              <w:t>แก่ลูกหนี้</w:t>
            </w:r>
            <w:r w:rsidR="006E4D3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ก่อน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การเปลี่ยนแปลงเงื่อนไขที่</w:t>
            </w:r>
            <w:r w:rsidR="00C03EC8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ค่าเผื่อผล</w:t>
            </w:r>
            <w:r w:rsidR="00C03EC8" w:rsidRPr="002A00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</w:t>
            </w:r>
            <w:r w:rsidR="00C03EC8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ทุน</w:t>
            </w:r>
            <w:r w:rsidR="0058757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เปลี่ยนแปลงใน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ระหว่างงวด</w:t>
            </w:r>
            <w:bookmarkStart w:id="12" w:name="_Hlk42953067"/>
            <w:r w:rsidR="0008000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จาก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  <w:r w:rsidRPr="002A007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ที่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  <w:t>ไม่มีการเพิ่มขึ้นอย่างมีนัยสำคัญของ</w:t>
            </w:r>
            <w:r w:rsidR="006F4CF7"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  <w:t>ความเสี่ยง</w:t>
            </w:r>
            <w:r w:rsidR="0058757D">
              <w:rPr>
                <w:rFonts w:asciiTheme="majorBidi" w:eastAsia="Times New Roman" w:hAnsiTheme="majorBidi" w:cstheme="majorBidi" w:hint="cs"/>
                <w:spacing w:val="-4"/>
                <w:sz w:val="26"/>
                <w:szCs w:val="26"/>
                <w:cs/>
              </w:rPr>
              <w:t>ด้านเครดิตเป็น</w:t>
            </w:r>
            <w:bookmarkEnd w:id="12"/>
            <w:r w:rsidRPr="002A007A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  <w:t>การเพิ่มขึ้นอย่างมีนัยสำคัญของความเสี่ยงด้านเครดิตหรือที่มี</w:t>
            </w:r>
            <w:r w:rsidR="00F53573" w:rsidRPr="002A007A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</w:rPr>
              <w:t>การด้อยค่าด้านเครดิต</w:t>
            </w:r>
          </w:p>
        </w:tc>
        <w:tc>
          <w:tcPr>
            <w:tcW w:w="360" w:type="dxa"/>
          </w:tcPr>
          <w:p w14:paraId="67D2105D" w14:textId="77777777" w:rsidR="00531287" w:rsidRPr="00B82559" w:rsidRDefault="00531287" w:rsidP="00182374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ABF18" w14:textId="461196D2" w:rsidR="00531287" w:rsidRPr="00B82559" w:rsidRDefault="006E4D3B" w:rsidP="002C125A">
            <w:pPr>
              <w:tabs>
                <w:tab w:val="decimal" w:pos="21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607</w:t>
            </w:r>
          </w:p>
        </w:tc>
      </w:tr>
    </w:tbl>
    <w:p w14:paraId="5FFFEFF7" w14:textId="72063F95" w:rsidR="00856724" w:rsidRPr="003E6727" w:rsidRDefault="00856724" w:rsidP="002A5E72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p w14:paraId="7D8388F6" w14:textId="77777777" w:rsidR="0074411A" w:rsidRPr="003E6727" w:rsidRDefault="0058757D" w:rsidP="0058757D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>*</w:t>
      </w: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</w:t>
      </w: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 </w:t>
      </w:r>
      <w:r w:rsidR="00FC649F" w:rsidRPr="003E672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</w:t>
      </w: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ไม่รวมเงินให้สินเชื่อแก่ลูกหนี้ภายใต้แนวทางในการให้ความช่วยเหลือตามที่ได้อธิบายไว้ในหมายเหตุข้อ </w:t>
      </w:r>
      <w:r w:rsidRPr="003E672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2.1 </w:t>
      </w:r>
    </w:p>
    <w:p w14:paraId="01F84C96" w14:textId="77777777" w:rsidR="0074411A" w:rsidRDefault="0074411A" w:rsidP="0058757D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24"/>
          <w:szCs w:val="24"/>
          <w:lang w:eastAsia="zh-CN"/>
        </w:rPr>
      </w:pPr>
    </w:p>
    <w:p w14:paraId="01C360F1" w14:textId="3A2A407A" w:rsidR="002252D9" w:rsidRPr="003E6727" w:rsidRDefault="0058757D" w:rsidP="0058757D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ใน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ระหว่างงวดหกเดือนสิ้นสุดวันที่ 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30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มิถุนายน </w:t>
      </w:r>
      <w:r w:rsidR="00030657" w:rsidRPr="003E672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</w:t>
      </w:r>
      <w:r w:rsidR="002252D9" w:rsidRPr="003E672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3 </w:t>
      </w:r>
      <w:r w:rsidR="002252D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และ </w:t>
      </w:r>
      <w:r w:rsidR="002252D9" w:rsidRPr="003E672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2562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การ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ปรับโครงสร้างหนี้ที่มีปัญหา</w:t>
      </w:r>
      <w:r w:rsidR="00347323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มี</w:t>
      </w:r>
      <w:r w:rsidR="002F6959" w:rsidRPr="003E672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ดังนี้</w:t>
      </w:r>
    </w:p>
    <w:p w14:paraId="15D33AE2" w14:textId="77777777" w:rsidR="006C1CD3" w:rsidRPr="003E6727" w:rsidRDefault="006C1CD3" w:rsidP="0058757D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pacing w:val="-4"/>
          <w:sz w:val="24"/>
          <w:szCs w:val="24"/>
          <w:lang w:eastAsia="zh-CN"/>
        </w:rPr>
      </w:pPr>
    </w:p>
    <w:tbl>
      <w:tblPr>
        <w:tblpPr w:leftFromText="180" w:rightFromText="180" w:bottomFromText="160" w:vertAnchor="text" w:horzAnchor="page" w:tblpX="1679" w:tblpY="284"/>
        <w:tblW w:w="9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769"/>
        <w:gridCol w:w="80"/>
        <w:gridCol w:w="854"/>
        <w:gridCol w:w="105"/>
        <w:gridCol w:w="871"/>
        <w:gridCol w:w="90"/>
        <w:gridCol w:w="883"/>
        <w:gridCol w:w="105"/>
        <w:gridCol w:w="888"/>
        <w:gridCol w:w="108"/>
        <w:gridCol w:w="792"/>
        <w:gridCol w:w="109"/>
        <w:gridCol w:w="820"/>
        <w:gridCol w:w="93"/>
        <w:gridCol w:w="827"/>
      </w:tblGrid>
      <w:tr w:rsidR="001E75C0" w14:paraId="26EC79A5" w14:textId="77777777" w:rsidTr="002A5E72">
        <w:trPr>
          <w:trHeight w:val="242"/>
        </w:trPr>
        <w:tc>
          <w:tcPr>
            <w:tcW w:w="1816" w:type="dxa"/>
            <w:vAlign w:val="bottom"/>
          </w:tcPr>
          <w:p w14:paraId="31328A29" w14:textId="77777777" w:rsidR="001E75C0" w:rsidRDefault="001E75C0" w:rsidP="002A5E72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4" w:type="dxa"/>
            <w:gridSpan w:val="15"/>
            <w:hideMark/>
          </w:tcPr>
          <w:p w14:paraId="7AEB10B2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เฉพาะธนาคาร</w:t>
            </w:r>
          </w:p>
        </w:tc>
      </w:tr>
      <w:tr w:rsidR="001E75C0" w14:paraId="096E08C9" w14:textId="77777777" w:rsidTr="002A5E72">
        <w:trPr>
          <w:gridAfter w:val="1"/>
          <w:wAfter w:w="827" w:type="dxa"/>
          <w:trHeight w:val="235"/>
        </w:trPr>
        <w:tc>
          <w:tcPr>
            <w:tcW w:w="1816" w:type="dxa"/>
            <w:vAlign w:val="bottom"/>
          </w:tcPr>
          <w:p w14:paraId="590387E1" w14:textId="77777777" w:rsidR="001E75C0" w:rsidRDefault="001E75C0" w:rsidP="002A5E72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9" w:type="dxa"/>
            <w:vAlign w:val="bottom"/>
          </w:tcPr>
          <w:p w14:paraId="7780B3E0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80" w:type="dxa"/>
          </w:tcPr>
          <w:p w14:paraId="1F81A338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54" w:type="dxa"/>
            <w:vAlign w:val="bottom"/>
          </w:tcPr>
          <w:p w14:paraId="4B5F6526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" w:type="dxa"/>
          </w:tcPr>
          <w:p w14:paraId="25B8396C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737" w:type="dxa"/>
            <w:gridSpan w:val="7"/>
            <w:vAlign w:val="bottom"/>
            <w:hideMark/>
          </w:tcPr>
          <w:p w14:paraId="277FBD2D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จำนวนหนี้ตามบัญชี</w:t>
            </w:r>
          </w:p>
        </w:tc>
        <w:tc>
          <w:tcPr>
            <w:tcW w:w="109" w:type="dxa"/>
          </w:tcPr>
          <w:p w14:paraId="6A893220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0" w:type="dxa"/>
          </w:tcPr>
          <w:p w14:paraId="2C54DA1B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" w:type="dxa"/>
          </w:tcPr>
          <w:p w14:paraId="4E40078A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E75C0" w14:paraId="13CFCF9B" w14:textId="77777777" w:rsidTr="009E5250">
        <w:trPr>
          <w:trHeight w:val="242"/>
        </w:trPr>
        <w:tc>
          <w:tcPr>
            <w:tcW w:w="1816" w:type="dxa"/>
            <w:vAlign w:val="bottom"/>
          </w:tcPr>
          <w:p w14:paraId="5D53BDB7" w14:textId="0610916B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3" w:type="dxa"/>
            <w:gridSpan w:val="3"/>
            <w:vAlign w:val="bottom"/>
          </w:tcPr>
          <w:p w14:paraId="70A2063F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12D686E4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844" w:type="dxa"/>
            <w:gridSpan w:val="3"/>
            <w:vAlign w:val="bottom"/>
            <w:hideMark/>
          </w:tcPr>
          <w:p w14:paraId="4B0190CD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ก่อนปรับ</w:t>
            </w:r>
          </w:p>
        </w:tc>
        <w:tc>
          <w:tcPr>
            <w:tcW w:w="105" w:type="dxa"/>
          </w:tcPr>
          <w:p w14:paraId="161CD640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788" w:type="dxa"/>
            <w:gridSpan w:val="3"/>
            <w:vAlign w:val="bottom"/>
            <w:hideMark/>
          </w:tcPr>
          <w:p w14:paraId="6B541D8E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หลังปรับ</w:t>
            </w:r>
          </w:p>
        </w:tc>
        <w:tc>
          <w:tcPr>
            <w:tcW w:w="109" w:type="dxa"/>
          </w:tcPr>
          <w:p w14:paraId="14FEB54B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0" w:type="dxa"/>
            <w:gridSpan w:val="3"/>
            <w:hideMark/>
          </w:tcPr>
          <w:p w14:paraId="0A7DB685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</w:t>
            </w:r>
          </w:p>
        </w:tc>
      </w:tr>
      <w:tr w:rsidR="001E75C0" w14:paraId="0B920B1D" w14:textId="77777777" w:rsidTr="009E5250">
        <w:trPr>
          <w:trHeight w:val="235"/>
        </w:trPr>
        <w:tc>
          <w:tcPr>
            <w:tcW w:w="1816" w:type="dxa"/>
            <w:vAlign w:val="bottom"/>
          </w:tcPr>
          <w:p w14:paraId="265C2522" w14:textId="44A76C32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3" w:type="dxa"/>
            <w:gridSpan w:val="3"/>
            <w:vAlign w:val="bottom"/>
            <w:hideMark/>
          </w:tcPr>
          <w:p w14:paraId="38094931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5" w:type="dxa"/>
          </w:tcPr>
          <w:p w14:paraId="5749AD59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44" w:type="dxa"/>
            <w:gridSpan w:val="3"/>
            <w:vAlign w:val="bottom"/>
            <w:hideMark/>
          </w:tcPr>
          <w:p w14:paraId="408C1349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โครงสร้างหนี้</w:t>
            </w:r>
          </w:p>
        </w:tc>
        <w:tc>
          <w:tcPr>
            <w:tcW w:w="105" w:type="dxa"/>
          </w:tcPr>
          <w:p w14:paraId="58CCBD32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788" w:type="dxa"/>
            <w:gridSpan w:val="3"/>
            <w:vAlign w:val="bottom"/>
            <w:hideMark/>
          </w:tcPr>
          <w:p w14:paraId="418313A9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โครงสร้างหนี้</w:t>
            </w:r>
          </w:p>
        </w:tc>
        <w:tc>
          <w:tcPr>
            <w:tcW w:w="109" w:type="dxa"/>
          </w:tcPr>
          <w:p w14:paraId="5C9614D5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40" w:type="dxa"/>
            <w:gridSpan w:val="3"/>
            <w:hideMark/>
          </w:tcPr>
          <w:p w14:paraId="04AA1270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ปรับโครงสร้างหนี้</w:t>
            </w:r>
          </w:p>
        </w:tc>
      </w:tr>
      <w:tr w:rsidR="001E75C0" w14:paraId="5A3E1EB7" w14:textId="77777777" w:rsidTr="002A5E72">
        <w:trPr>
          <w:trHeight w:val="170"/>
        </w:trPr>
        <w:tc>
          <w:tcPr>
            <w:tcW w:w="1816" w:type="dxa"/>
            <w:vAlign w:val="bottom"/>
          </w:tcPr>
          <w:p w14:paraId="7CC10264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9" w:type="dxa"/>
            <w:vAlign w:val="bottom"/>
            <w:hideMark/>
          </w:tcPr>
          <w:p w14:paraId="1385B2A3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80" w:type="dxa"/>
          </w:tcPr>
          <w:p w14:paraId="0B22D7E2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54" w:type="dxa"/>
            <w:vAlign w:val="bottom"/>
            <w:hideMark/>
          </w:tcPr>
          <w:p w14:paraId="52C0A336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105" w:type="dxa"/>
          </w:tcPr>
          <w:p w14:paraId="43422B9A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71" w:type="dxa"/>
            <w:vAlign w:val="bottom"/>
            <w:hideMark/>
          </w:tcPr>
          <w:p w14:paraId="5C8F9CBE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90" w:type="dxa"/>
          </w:tcPr>
          <w:p w14:paraId="0C7D1126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83" w:type="dxa"/>
            <w:vAlign w:val="bottom"/>
            <w:hideMark/>
          </w:tcPr>
          <w:p w14:paraId="35079667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105" w:type="dxa"/>
          </w:tcPr>
          <w:p w14:paraId="7F21BEB6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88" w:type="dxa"/>
            <w:vAlign w:val="bottom"/>
            <w:hideMark/>
          </w:tcPr>
          <w:p w14:paraId="4C9E4F64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108" w:type="dxa"/>
          </w:tcPr>
          <w:p w14:paraId="70589228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vAlign w:val="bottom"/>
            <w:hideMark/>
          </w:tcPr>
          <w:p w14:paraId="10EBF8C7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109" w:type="dxa"/>
          </w:tcPr>
          <w:p w14:paraId="47B3A1AA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20" w:type="dxa"/>
            <w:vAlign w:val="bottom"/>
            <w:hideMark/>
          </w:tcPr>
          <w:p w14:paraId="514DD983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93" w:type="dxa"/>
          </w:tcPr>
          <w:p w14:paraId="329E5FDE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27" w:type="dxa"/>
            <w:vAlign w:val="bottom"/>
            <w:hideMark/>
          </w:tcPr>
          <w:p w14:paraId="00D082FF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2562</w:t>
            </w:r>
          </w:p>
        </w:tc>
      </w:tr>
      <w:tr w:rsidR="001E75C0" w14:paraId="4A637102" w14:textId="77777777" w:rsidTr="002A5E72">
        <w:trPr>
          <w:trHeight w:val="170"/>
        </w:trPr>
        <w:tc>
          <w:tcPr>
            <w:tcW w:w="1816" w:type="dxa"/>
            <w:vAlign w:val="bottom"/>
          </w:tcPr>
          <w:p w14:paraId="1C2D4786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9" w:type="dxa"/>
            <w:vAlign w:val="bottom"/>
          </w:tcPr>
          <w:p w14:paraId="101D93FC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80" w:type="dxa"/>
          </w:tcPr>
          <w:p w14:paraId="59C2D5C7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854" w:type="dxa"/>
            <w:vAlign w:val="bottom"/>
          </w:tcPr>
          <w:p w14:paraId="22902C14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" w:type="dxa"/>
          </w:tcPr>
          <w:p w14:paraId="0FF7CD9D" w14:textId="77777777" w:rsidR="001E75C0" w:rsidRDefault="001E75C0" w:rsidP="002A5E72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5586" w:type="dxa"/>
            <w:gridSpan w:val="11"/>
            <w:hideMark/>
          </w:tcPr>
          <w:p w14:paraId="3097CB6A" w14:textId="77777777" w:rsidR="001E75C0" w:rsidRDefault="001E75C0" w:rsidP="002A5E72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1E75C0" w14:paraId="15E0293D" w14:textId="77777777" w:rsidTr="002A5E72">
        <w:trPr>
          <w:trHeight w:val="242"/>
        </w:trPr>
        <w:tc>
          <w:tcPr>
            <w:tcW w:w="1816" w:type="dxa"/>
            <w:vAlign w:val="bottom"/>
            <w:hideMark/>
          </w:tcPr>
          <w:p w14:paraId="63F328D9" w14:textId="77777777" w:rsidR="001E75C0" w:rsidRDefault="001E75C0" w:rsidP="002A5E72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การปรับโครงสร้างหนี้</w:t>
            </w:r>
          </w:p>
        </w:tc>
        <w:tc>
          <w:tcPr>
            <w:tcW w:w="769" w:type="dxa"/>
            <w:vAlign w:val="bottom"/>
          </w:tcPr>
          <w:p w14:paraId="027305D8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</w:tcPr>
          <w:p w14:paraId="11B3F05C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3F18B870" w14:textId="77777777" w:rsidR="001E75C0" w:rsidRDefault="001E75C0" w:rsidP="002A5E72">
            <w:pPr>
              <w:tabs>
                <w:tab w:val="decimal" w:pos="658"/>
              </w:tabs>
              <w:snapToGrid w:val="0"/>
              <w:spacing w:after="0" w:line="240" w:lineRule="auto"/>
              <w:ind w:left="-5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center"/>
          </w:tcPr>
          <w:p w14:paraId="32688851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vAlign w:val="center"/>
          </w:tcPr>
          <w:p w14:paraId="6F4246EB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1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5CA787C0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vAlign w:val="center"/>
          </w:tcPr>
          <w:p w14:paraId="220FBD9F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1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center"/>
          </w:tcPr>
          <w:p w14:paraId="50EA53AE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center"/>
          </w:tcPr>
          <w:p w14:paraId="489908A9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1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  <w:vAlign w:val="center"/>
          </w:tcPr>
          <w:p w14:paraId="31EE1C0E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16B704B4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15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063C290A" w14:textId="77777777" w:rsidR="001E75C0" w:rsidRDefault="001E75C0" w:rsidP="002A5E72">
            <w:pPr>
              <w:tabs>
                <w:tab w:val="decimal" w:pos="450"/>
              </w:tabs>
              <w:snapToGrid w:val="0"/>
              <w:spacing w:after="0" w:line="240" w:lineRule="auto"/>
              <w:ind w:right="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</w:tcPr>
          <w:p w14:paraId="4CFF0839" w14:textId="77777777" w:rsidR="001E75C0" w:rsidRDefault="001E75C0" w:rsidP="002A5E72">
            <w:pPr>
              <w:tabs>
                <w:tab w:val="decimal" w:pos="450"/>
              </w:tabs>
              <w:snapToGrid w:val="0"/>
              <w:spacing w:after="0" w:line="240" w:lineRule="auto"/>
              <w:ind w:right="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dxa"/>
          </w:tcPr>
          <w:p w14:paraId="6EEB5742" w14:textId="77777777" w:rsidR="001E75C0" w:rsidRDefault="001E75C0" w:rsidP="002A5E72">
            <w:pPr>
              <w:tabs>
                <w:tab w:val="decimal" w:pos="386"/>
              </w:tabs>
              <w:snapToGrid w:val="0"/>
              <w:spacing w:after="0" w:line="240" w:lineRule="auto"/>
              <w:ind w:right="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</w:tcPr>
          <w:p w14:paraId="557F7609" w14:textId="77777777" w:rsidR="001E75C0" w:rsidRDefault="001E75C0" w:rsidP="002A5E72">
            <w:pPr>
              <w:tabs>
                <w:tab w:val="decimal" w:pos="386"/>
              </w:tabs>
              <w:snapToGrid w:val="0"/>
              <w:spacing w:after="0" w:line="240" w:lineRule="auto"/>
              <w:ind w:right="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75C0" w14:paraId="4F6CDEBB" w14:textId="77777777" w:rsidTr="002A5E72">
        <w:trPr>
          <w:trHeight w:val="242"/>
        </w:trPr>
        <w:tc>
          <w:tcPr>
            <w:tcW w:w="1816" w:type="dxa"/>
            <w:vAlign w:val="bottom"/>
            <w:hideMark/>
          </w:tcPr>
          <w:p w14:paraId="539AC733" w14:textId="77777777" w:rsidR="001E75C0" w:rsidRDefault="001E75C0" w:rsidP="002A5E72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ที่มีปัญหา</w:t>
            </w:r>
          </w:p>
        </w:tc>
        <w:tc>
          <w:tcPr>
            <w:tcW w:w="769" w:type="dxa"/>
            <w:vAlign w:val="bottom"/>
            <w:hideMark/>
          </w:tcPr>
          <w:p w14:paraId="73D8D8A6" w14:textId="56D6665B" w:rsidR="001E75C0" w:rsidRDefault="006E4D3B" w:rsidP="002A5E72">
            <w:pPr>
              <w:tabs>
                <w:tab w:val="decimal" w:pos="617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</w:t>
            </w:r>
            <w:r w:rsidR="003E6727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80" w:type="dxa"/>
          </w:tcPr>
          <w:p w14:paraId="60FC5270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  <w:hideMark/>
          </w:tcPr>
          <w:p w14:paraId="4AF36F86" w14:textId="77777777" w:rsidR="001E75C0" w:rsidRDefault="001E75C0" w:rsidP="002A5E72">
            <w:pPr>
              <w:tabs>
                <w:tab w:val="decimal" w:pos="657"/>
              </w:tabs>
              <w:snapToGrid w:val="0"/>
              <w:spacing w:after="0" w:line="240" w:lineRule="auto"/>
              <w:ind w:left="4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 w:hint="cs"/>
                <w:sz w:val="26"/>
                <w:szCs w:val="26"/>
                <w:lang w:eastAsia="zh-CN"/>
              </w:rPr>
              <w:t>6,944</w:t>
            </w:r>
          </w:p>
        </w:tc>
        <w:tc>
          <w:tcPr>
            <w:tcW w:w="105" w:type="dxa"/>
            <w:vAlign w:val="center"/>
          </w:tcPr>
          <w:p w14:paraId="780A438A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vAlign w:val="center"/>
            <w:hideMark/>
          </w:tcPr>
          <w:p w14:paraId="3CCDF97F" w14:textId="7A21825A" w:rsidR="001E75C0" w:rsidRDefault="003E6727" w:rsidP="002A5E72">
            <w:pPr>
              <w:tabs>
                <w:tab w:val="decimal" w:pos="805"/>
              </w:tabs>
              <w:snapToGrid w:val="0"/>
              <w:spacing w:after="0" w:line="240" w:lineRule="auto"/>
              <w:ind w:left="4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3,351</w:t>
            </w:r>
          </w:p>
        </w:tc>
        <w:tc>
          <w:tcPr>
            <w:tcW w:w="90" w:type="dxa"/>
            <w:vAlign w:val="center"/>
          </w:tcPr>
          <w:p w14:paraId="44E95A6C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vAlign w:val="center"/>
            <w:hideMark/>
          </w:tcPr>
          <w:p w14:paraId="473EC08B" w14:textId="77777777" w:rsidR="001E75C0" w:rsidRDefault="001E75C0" w:rsidP="002A5E72">
            <w:pPr>
              <w:tabs>
                <w:tab w:val="decimal" w:pos="773"/>
              </w:tabs>
              <w:snapToGrid w:val="0"/>
              <w:spacing w:after="0" w:line="240" w:lineRule="auto"/>
              <w:ind w:left="-8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14,112</w:t>
            </w:r>
          </w:p>
        </w:tc>
        <w:tc>
          <w:tcPr>
            <w:tcW w:w="105" w:type="dxa"/>
            <w:vAlign w:val="center"/>
          </w:tcPr>
          <w:p w14:paraId="4D6D7022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vAlign w:val="center"/>
            <w:hideMark/>
          </w:tcPr>
          <w:p w14:paraId="7A73A7CF" w14:textId="7292B9F8" w:rsidR="001E75C0" w:rsidRDefault="003E6727" w:rsidP="002A5E72">
            <w:pPr>
              <w:tabs>
                <w:tab w:val="decimal" w:pos="773"/>
              </w:tabs>
              <w:snapToGrid w:val="0"/>
              <w:spacing w:after="0" w:line="240" w:lineRule="auto"/>
              <w:ind w:left="-8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3,316</w:t>
            </w:r>
          </w:p>
        </w:tc>
        <w:tc>
          <w:tcPr>
            <w:tcW w:w="108" w:type="dxa"/>
            <w:vAlign w:val="center"/>
          </w:tcPr>
          <w:p w14:paraId="41F999C6" w14:textId="77777777" w:rsidR="001E75C0" w:rsidRDefault="001E75C0" w:rsidP="002A5E72">
            <w:pPr>
              <w:tabs>
                <w:tab w:val="decimal" w:pos="617"/>
              </w:tabs>
              <w:snapToGrid w:val="0"/>
              <w:spacing w:after="0" w:line="240" w:lineRule="auto"/>
              <w:ind w:left="-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  <w:hideMark/>
          </w:tcPr>
          <w:p w14:paraId="1F8D1839" w14:textId="77777777" w:rsidR="001E75C0" w:rsidRDefault="001E75C0" w:rsidP="002A5E72">
            <w:pPr>
              <w:tabs>
                <w:tab w:val="decimal" w:pos="720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14,085</w:t>
            </w:r>
          </w:p>
        </w:tc>
        <w:tc>
          <w:tcPr>
            <w:tcW w:w="109" w:type="dxa"/>
          </w:tcPr>
          <w:p w14:paraId="02E70DA4" w14:textId="77777777" w:rsidR="001E75C0" w:rsidRDefault="001E75C0" w:rsidP="002A5E72">
            <w:pPr>
              <w:tabs>
                <w:tab w:val="decimal" w:pos="540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0" w:type="dxa"/>
            <w:hideMark/>
          </w:tcPr>
          <w:p w14:paraId="7502F244" w14:textId="01F541EE" w:rsidR="001E75C0" w:rsidRDefault="003E6727" w:rsidP="002A5E72">
            <w:pPr>
              <w:tabs>
                <w:tab w:val="decimal" w:pos="540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212121"/>
                <w:sz w:val="26"/>
                <w:szCs w:val="26"/>
              </w:rPr>
              <w:t>35</w:t>
            </w:r>
          </w:p>
        </w:tc>
        <w:tc>
          <w:tcPr>
            <w:tcW w:w="93" w:type="dxa"/>
          </w:tcPr>
          <w:p w14:paraId="0D15028F" w14:textId="77777777" w:rsidR="001E75C0" w:rsidRDefault="001E75C0" w:rsidP="002A5E72">
            <w:pPr>
              <w:tabs>
                <w:tab w:val="decimal" w:pos="482"/>
              </w:tabs>
              <w:snapToGrid w:val="0"/>
              <w:spacing w:after="0" w:line="240" w:lineRule="auto"/>
              <w:ind w:right="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7" w:type="dxa"/>
            <w:hideMark/>
          </w:tcPr>
          <w:p w14:paraId="7A0FE90F" w14:textId="77777777" w:rsidR="001E75C0" w:rsidRDefault="001E75C0" w:rsidP="002A5E72">
            <w:pPr>
              <w:tabs>
                <w:tab w:val="decimal" w:pos="540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55</w:t>
            </w:r>
          </w:p>
        </w:tc>
      </w:tr>
    </w:tbl>
    <w:p w14:paraId="4EF5CE88" w14:textId="77777777" w:rsidR="005721B1" w:rsidRDefault="005721B1" w:rsidP="002A5E72">
      <w:pPr>
        <w:ind w:left="540" w:right="-28"/>
        <w:jc w:val="thaiDistribute"/>
        <w:rPr>
          <w:rFonts w:asciiTheme="majorBidi" w:hAnsiTheme="majorBidi" w:cstheme="majorBidi"/>
          <w:spacing w:val="-4"/>
          <w:sz w:val="26"/>
          <w:szCs w:val="26"/>
          <w:cs/>
        </w:rPr>
      </w:pPr>
    </w:p>
    <w:p w14:paraId="0F7DE9DF" w14:textId="77777777" w:rsidR="005721B1" w:rsidRDefault="005721B1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>
        <w:rPr>
          <w:rFonts w:asciiTheme="majorBidi" w:hAnsiTheme="majorBidi" w:cstheme="majorBidi"/>
          <w:spacing w:val="-4"/>
          <w:sz w:val="26"/>
          <w:szCs w:val="26"/>
          <w:cs/>
        </w:rPr>
        <w:br w:type="page"/>
      </w:r>
    </w:p>
    <w:p w14:paraId="416A33F4" w14:textId="2D3A556E" w:rsidR="002A5E72" w:rsidRPr="005721B1" w:rsidRDefault="002A5E72" w:rsidP="005721B1">
      <w:pPr>
        <w:tabs>
          <w:tab w:val="left" w:pos="547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ณ วันที่ </w:t>
      </w:r>
      <w:r w:rsidR="0093022A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มิถุนายน </w:t>
      </w:r>
      <w:r w:rsidR="0093022A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และ</w:t>
      </w:r>
      <w:r w:rsidRPr="005721B1">
        <w:rPr>
          <w:rFonts w:asciiTheme="majorBidi" w:eastAsia="Times New Roman" w:hAnsiTheme="majorBidi" w:cstheme="majorBidi" w:hint="cs"/>
          <w:sz w:val="30"/>
          <w:szCs w:val="30"/>
          <w:lang w:eastAsia="zh-CN"/>
        </w:rPr>
        <w:t xml:space="preserve"> 31</w:t>
      </w: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ธันวาคม </w:t>
      </w:r>
      <w:r w:rsidRPr="005721B1">
        <w:rPr>
          <w:rFonts w:asciiTheme="majorBidi" w:eastAsia="Times New Roman" w:hAnsiTheme="majorBidi" w:cstheme="majorBidi" w:hint="cs"/>
          <w:sz w:val="30"/>
          <w:szCs w:val="30"/>
          <w:lang w:eastAsia="zh-CN"/>
        </w:rPr>
        <w:t>2562</w:t>
      </w: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ธนาคารและบริษัทย่อยมียอดคงเหลือของเงินให้สินเชื่อ</w:t>
      </w:r>
      <w:r w:rsidR="005E1A5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ที่มีการ</w:t>
      </w:r>
      <w:r w:rsidRPr="005721B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ปรับโครงสร้างหนี้ที่มีปัญหาดังนี้</w:t>
      </w:r>
    </w:p>
    <w:p w14:paraId="2257F2FB" w14:textId="77777777" w:rsidR="002A5E72" w:rsidRDefault="002A5E72" w:rsidP="002A5E72">
      <w:pPr>
        <w:ind w:left="540" w:right="-28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tbl>
      <w:tblPr>
        <w:tblW w:w="92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1"/>
        <w:gridCol w:w="990"/>
        <w:gridCol w:w="236"/>
        <w:gridCol w:w="1003"/>
        <w:gridCol w:w="238"/>
        <w:gridCol w:w="984"/>
        <w:gridCol w:w="236"/>
        <w:gridCol w:w="977"/>
        <w:gridCol w:w="12"/>
      </w:tblGrid>
      <w:tr w:rsidR="002A5E72" w:rsidRPr="00A05ADB" w14:paraId="44E44F0F" w14:textId="77777777" w:rsidTr="005E1A56">
        <w:trPr>
          <w:gridAfter w:val="1"/>
          <w:wAfter w:w="10" w:type="dxa"/>
        </w:trPr>
        <w:tc>
          <w:tcPr>
            <w:tcW w:w="4583" w:type="dxa"/>
          </w:tcPr>
          <w:p w14:paraId="23114AC5" w14:textId="77777777" w:rsidR="002A5E72" w:rsidRPr="00A05ADB" w:rsidRDefault="002A5E72" w:rsidP="00A05ADB">
            <w:pPr>
              <w:snapToGrid w:val="0"/>
              <w:spacing w:after="0"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64" w:type="dxa"/>
            <w:gridSpan w:val="7"/>
            <w:hideMark/>
          </w:tcPr>
          <w:p w14:paraId="696E3B42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</w:t>
            </w:r>
            <w:r w:rsidRPr="00A05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A05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2A5E72" w:rsidRPr="00A05ADB" w14:paraId="7B1E5EBC" w14:textId="77777777" w:rsidTr="005E1A56">
        <w:trPr>
          <w:gridAfter w:val="1"/>
          <w:wAfter w:w="12" w:type="dxa"/>
        </w:trPr>
        <w:tc>
          <w:tcPr>
            <w:tcW w:w="4583" w:type="dxa"/>
          </w:tcPr>
          <w:p w14:paraId="05B9C480" w14:textId="77777777" w:rsidR="002A5E72" w:rsidRPr="00A05ADB" w:rsidRDefault="002A5E72" w:rsidP="00A05ADB">
            <w:pPr>
              <w:snapToGrid w:val="0"/>
              <w:spacing w:after="0" w:line="240" w:lineRule="atLeast"/>
              <w:ind w:left="540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29" w:type="dxa"/>
            <w:gridSpan w:val="3"/>
            <w:hideMark/>
          </w:tcPr>
          <w:p w14:paraId="42B41201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30 มิถุนายน </w:t>
            </w: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8" w:type="dxa"/>
          </w:tcPr>
          <w:p w14:paraId="11239059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3"/>
            <w:hideMark/>
          </w:tcPr>
          <w:p w14:paraId="1C6573F6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31 ธันวาคม </w:t>
            </w: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  <w:r w:rsidRPr="00A05AD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2A5E72" w:rsidRPr="00A05ADB" w14:paraId="097C4EBB" w14:textId="77777777" w:rsidTr="005E1A56">
        <w:tc>
          <w:tcPr>
            <w:tcW w:w="4583" w:type="dxa"/>
          </w:tcPr>
          <w:p w14:paraId="57253F3E" w14:textId="77777777" w:rsidR="002A5E72" w:rsidRPr="00A05ADB" w:rsidRDefault="002A5E72" w:rsidP="00A05ADB">
            <w:pPr>
              <w:snapToGrid w:val="0"/>
              <w:spacing w:after="0"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hideMark/>
          </w:tcPr>
          <w:p w14:paraId="4AF80B8F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36" w:type="dxa"/>
          </w:tcPr>
          <w:p w14:paraId="28E04537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3" w:type="dxa"/>
            <w:hideMark/>
          </w:tcPr>
          <w:p w14:paraId="3ECC27C5" w14:textId="13EEAC53" w:rsidR="002A5E72" w:rsidRPr="00A05ADB" w:rsidRDefault="005E1A56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8" w:type="dxa"/>
          </w:tcPr>
          <w:p w14:paraId="391E93C6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4" w:type="dxa"/>
            <w:hideMark/>
          </w:tcPr>
          <w:p w14:paraId="6517D949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36" w:type="dxa"/>
          </w:tcPr>
          <w:p w14:paraId="5EF7B4DD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gridSpan w:val="2"/>
            <w:hideMark/>
          </w:tcPr>
          <w:p w14:paraId="5FE258FA" w14:textId="55F0F392" w:rsidR="002A5E72" w:rsidRPr="00A05ADB" w:rsidRDefault="005E1A56" w:rsidP="00A05ADB">
            <w:pPr>
              <w:tabs>
                <w:tab w:val="left" w:pos="766"/>
              </w:tabs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2A5E72" w:rsidRPr="00A05ADB" w14:paraId="0F0C3393" w14:textId="77777777" w:rsidTr="005E1A56">
        <w:tc>
          <w:tcPr>
            <w:tcW w:w="4583" w:type="dxa"/>
            <w:hideMark/>
          </w:tcPr>
          <w:p w14:paraId="00E52298" w14:textId="77777777" w:rsidR="002A5E72" w:rsidRPr="00A05ADB" w:rsidRDefault="002A5E72" w:rsidP="00A05ADB">
            <w:pPr>
              <w:snapToGrid w:val="0"/>
              <w:spacing w:after="0"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</w:tcPr>
          <w:p w14:paraId="716CDFB5" w14:textId="77777777" w:rsidR="002A5E72" w:rsidRPr="00A05ADB" w:rsidRDefault="002A5E72" w:rsidP="00A05ADB">
            <w:pPr>
              <w:snapToGrid w:val="0"/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CF0F53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hideMark/>
          </w:tcPr>
          <w:p w14:paraId="3A8BD02C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38" w:type="dxa"/>
          </w:tcPr>
          <w:p w14:paraId="20BE0CEA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</w:tcPr>
          <w:p w14:paraId="36023A2F" w14:textId="77777777" w:rsidR="002A5E72" w:rsidRPr="00A05ADB" w:rsidRDefault="002A5E72" w:rsidP="00A05ADB">
            <w:pPr>
              <w:snapToGrid w:val="0"/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7EFA5D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hideMark/>
          </w:tcPr>
          <w:p w14:paraId="38577ABB" w14:textId="77777777" w:rsidR="002A5E72" w:rsidRPr="00A05ADB" w:rsidRDefault="002A5E72" w:rsidP="00A05ADB">
            <w:pPr>
              <w:spacing w:after="0" w:line="240" w:lineRule="atLeast"/>
              <w:ind w:left="-91"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5AD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A5E72" w:rsidRPr="00A05ADB" w14:paraId="2F3D5DD7" w14:textId="77777777" w:rsidTr="005E1A56">
        <w:tc>
          <w:tcPr>
            <w:tcW w:w="4583" w:type="dxa"/>
            <w:vAlign w:val="bottom"/>
            <w:hideMark/>
          </w:tcPr>
          <w:p w14:paraId="6223477F" w14:textId="77777777" w:rsidR="002A5E72" w:rsidRPr="00A05ADB" w:rsidRDefault="002A5E72" w:rsidP="00A05ADB">
            <w:pPr>
              <w:spacing w:after="0" w:line="240" w:lineRule="atLeast"/>
              <w:ind w:left="-18" w:right="-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hideMark/>
          </w:tcPr>
          <w:p w14:paraId="7E7ABCB5" w14:textId="2B4EBE7B" w:rsidR="002A5E72" w:rsidRPr="00A05ADB" w:rsidRDefault="00CB1BD8" w:rsidP="00A05ADB">
            <w:pPr>
              <w:tabs>
                <w:tab w:val="decimal" w:pos="698"/>
              </w:tabs>
              <w:spacing w:after="0" w:line="240" w:lineRule="atLeast"/>
              <w:ind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8,847</w:t>
            </w:r>
          </w:p>
        </w:tc>
        <w:tc>
          <w:tcPr>
            <w:tcW w:w="236" w:type="dxa"/>
          </w:tcPr>
          <w:p w14:paraId="45A66955" w14:textId="77777777" w:rsidR="002A5E72" w:rsidRPr="00A05ADB" w:rsidRDefault="002A5E72" w:rsidP="00A05ADB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03" w:type="dxa"/>
            <w:hideMark/>
          </w:tcPr>
          <w:p w14:paraId="1C23CC34" w14:textId="06EE4370" w:rsidR="002A5E72" w:rsidRPr="00A05ADB" w:rsidRDefault="00CB1BD8" w:rsidP="00A05ADB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10,544</w:t>
            </w:r>
          </w:p>
        </w:tc>
        <w:tc>
          <w:tcPr>
            <w:tcW w:w="238" w:type="dxa"/>
          </w:tcPr>
          <w:p w14:paraId="245DB711" w14:textId="77777777" w:rsidR="002A5E72" w:rsidRPr="00A05ADB" w:rsidRDefault="002A5E72" w:rsidP="00A05ADB">
            <w:pPr>
              <w:tabs>
                <w:tab w:val="decimal" w:pos="876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hideMark/>
          </w:tcPr>
          <w:p w14:paraId="3A44C84A" w14:textId="77777777" w:rsidR="002A5E72" w:rsidRPr="00A05ADB" w:rsidRDefault="002A5E72" w:rsidP="00A05ADB">
            <w:pPr>
              <w:tabs>
                <w:tab w:val="decimal" w:pos="698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1,926</w:t>
            </w:r>
          </w:p>
        </w:tc>
        <w:tc>
          <w:tcPr>
            <w:tcW w:w="236" w:type="dxa"/>
          </w:tcPr>
          <w:p w14:paraId="7BC492CD" w14:textId="77777777" w:rsidR="002A5E72" w:rsidRPr="00A05ADB" w:rsidRDefault="002A5E72" w:rsidP="00A05ADB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hideMark/>
          </w:tcPr>
          <w:p w14:paraId="3F40AD19" w14:textId="77777777" w:rsidR="002A5E72" w:rsidRPr="00A05ADB" w:rsidRDefault="002A5E72" w:rsidP="00A05ADB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10,166</w:t>
            </w:r>
          </w:p>
        </w:tc>
      </w:tr>
      <w:tr w:rsidR="002A5E72" w:rsidRPr="00A05ADB" w14:paraId="16F956C3" w14:textId="77777777" w:rsidTr="005E1A56">
        <w:tc>
          <w:tcPr>
            <w:tcW w:w="4583" w:type="dxa"/>
            <w:vAlign w:val="bottom"/>
            <w:hideMark/>
          </w:tcPr>
          <w:p w14:paraId="6045DF10" w14:textId="77777777" w:rsidR="002A5E72" w:rsidRPr="00A05ADB" w:rsidRDefault="002A5E72" w:rsidP="00A05ADB">
            <w:pPr>
              <w:spacing w:after="0" w:line="240" w:lineRule="atLeast"/>
              <w:ind w:right="-108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 w:rsidRPr="00A05ADB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0DEDE" w14:textId="77777777" w:rsidR="002A5E72" w:rsidRPr="00A05ADB" w:rsidRDefault="002A5E72" w:rsidP="00E125FD">
            <w:pPr>
              <w:tabs>
                <w:tab w:val="decimal" w:pos="520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  <w:lang w:val="en-GB"/>
              </w:rPr>
            </w:pPr>
            <w:r w:rsidRPr="00A05AD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72CD7A" w14:textId="77777777" w:rsidR="002A5E72" w:rsidRPr="00A05ADB" w:rsidRDefault="002A5E72" w:rsidP="00A05ADB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5BEE7" w14:textId="77777777" w:rsidR="002A5E72" w:rsidRPr="00A05ADB" w:rsidRDefault="002A5E72" w:rsidP="00E125FD">
            <w:pPr>
              <w:tabs>
                <w:tab w:val="decimal" w:pos="59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DB9525F" w14:textId="77777777" w:rsidR="002A5E72" w:rsidRPr="00A05ADB" w:rsidRDefault="002A5E72" w:rsidP="00A05ADB">
            <w:pPr>
              <w:tabs>
                <w:tab w:val="decimal" w:pos="876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D0581" w14:textId="77777777" w:rsidR="002A5E72" w:rsidRPr="00A05ADB" w:rsidRDefault="002A5E72" w:rsidP="00A05ADB">
            <w:pPr>
              <w:tabs>
                <w:tab w:val="decimal" w:pos="698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  <w:lang w:val="en-GB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21,078</w:t>
            </w:r>
          </w:p>
        </w:tc>
        <w:tc>
          <w:tcPr>
            <w:tcW w:w="236" w:type="dxa"/>
          </w:tcPr>
          <w:p w14:paraId="5E58DAFC" w14:textId="77777777" w:rsidR="002A5E72" w:rsidRPr="00A05ADB" w:rsidRDefault="002A5E72" w:rsidP="00A05ADB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286C7" w14:textId="77777777" w:rsidR="002A5E72" w:rsidRPr="00A05ADB" w:rsidRDefault="002A5E72" w:rsidP="00A05ADB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05ADB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30,804</w:t>
            </w:r>
          </w:p>
        </w:tc>
      </w:tr>
      <w:tr w:rsidR="002A5E72" w:rsidRPr="00A05ADB" w14:paraId="676342AE" w14:textId="77777777" w:rsidTr="005E1A56">
        <w:tc>
          <w:tcPr>
            <w:tcW w:w="4583" w:type="dxa"/>
            <w:vAlign w:val="bottom"/>
            <w:hideMark/>
          </w:tcPr>
          <w:p w14:paraId="768241D7" w14:textId="77777777" w:rsidR="002A5E72" w:rsidRPr="00A05ADB" w:rsidRDefault="002A5E72" w:rsidP="00A05ADB">
            <w:pPr>
              <w:spacing w:after="0" w:line="240" w:lineRule="atLeast"/>
              <w:ind w:right="-23" w:hanging="18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A05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24CE7C" w14:textId="7D9DCF7D" w:rsidR="002A5E72" w:rsidRPr="00A05ADB" w:rsidRDefault="00CB1BD8" w:rsidP="00A05ADB">
            <w:pPr>
              <w:tabs>
                <w:tab w:val="decimal" w:pos="698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8,847</w:t>
            </w:r>
          </w:p>
        </w:tc>
        <w:tc>
          <w:tcPr>
            <w:tcW w:w="236" w:type="dxa"/>
          </w:tcPr>
          <w:p w14:paraId="65127523" w14:textId="77777777" w:rsidR="002A5E72" w:rsidRPr="00A05ADB" w:rsidRDefault="002A5E72" w:rsidP="00A05ADB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24B6EE" w14:textId="2A2DEA45" w:rsidR="002A5E72" w:rsidRPr="00A05ADB" w:rsidRDefault="00CB1BD8" w:rsidP="00A05ADB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10,544</w:t>
            </w:r>
          </w:p>
        </w:tc>
        <w:tc>
          <w:tcPr>
            <w:tcW w:w="238" w:type="dxa"/>
          </w:tcPr>
          <w:p w14:paraId="6B8A7B8F" w14:textId="77777777" w:rsidR="002A5E72" w:rsidRPr="00A05ADB" w:rsidRDefault="002A5E72" w:rsidP="00A05ADB">
            <w:pPr>
              <w:tabs>
                <w:tab w:val="decimal" w:pos="876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B31882" w14:textId="77777777" w:rsidR="002A5E72" w:rsidRPr="00A05ADB" w:rsidRDefault="002A5E72" w:rsidP="00A05ADB">
            <w:pPr>
              <w:tabs>
                <w:tab w:val="decimal" w:pos="698"/>
              </w:tabs>
              <w:spacing w:after="0" w:line="240" w:lineRule="atLeast"/>
              <w:ind w:left="-106" w:right="-29"/>
              <w:rPr>
                <w:rFonts w:asciiTheme="majorBidi" w:hAnsiTheme="majorBidi" w:cstheme="majorBidi"/>
                <w:b/>
                <w:bCs/>
                <w:spacing w:val="4"/>
                <w:sz w:val="26"/>
                <w:szCs w:val="26"/>
                <w:lang w:val="en-GB"/>
              </w:rPr>
            </w:pPr>
            <w:r w:rsidRPr="00A05ADB"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lang w:eastAsia="zh-CN"/>
              </w:rPr>
              <w:t>23,004</w:t>
            </w:r>
          </w:p>
        </w:tc>
        <w:tc>
          <w:tcPr>
            <w:tcW w:w="236" w:type="dxa"/>
          </w:tcPr>
          <w:p w14:paraId="03BFFAF0" w14:textId="77777777" w:rsidR="002A5E72" w:rsidRPr="00A05ADB" w:rsidRDefault="002A5E72" w:rsidP="00A05ADB">
            <w:pPr>
              <w:tabs>
                <w:tab w:val="decimal" w:pos="1085"/>
              </w:tabs>
              <w:snapToGrid w:val="0"/>
              <w:spacing w:after="0" w:line="240" w:lineRule="atLeast"/>
              <w:ind w:left="-288" w:right="-28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0A7624" w14:textId="77777777" w:rsidR="002A5E72" w:rsidRPr="00A05ADB" w:rsidRDefault="002A5E72">
            <w:pPr>
              <w:tabs>
                <w:tab w:val="decimal" w:pos="785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5ADB">
              <w:rPr>
                <w:rFonts w:asciiTheme="majorBidi" w:eastAsia="Times New Roman" w:hAnsiTheme="majorBidi" w:cstheme="majorBidi"/>
                <w:b/>
                <w:bCs/>
                <w:spacing w:val="-4"/>
                <w:sz w:val="26"/>
                <w:szCs w:val="26"/>
                <w:lang w:eastAsia="zh-CN"/>
              </w:rPr>
              <w:t>40,970</w:t>
            </w:r>
          </w:p>
        </w:tc>
      </w:tr>
    </w:tbl>
    <w:p w14:paraId="1DD6F3A1" w14:textId="560C81DF" w:rsidR="001E75C0" w:rsidRPr="00E6641A" w:rsidRDefault="001E75C0" w:rsidP="00E6641A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7AE9FF" w14:textId="2F40D8FC" w:rsidR="00237CED" w:rsidRPr="0019574E" w:rsidRDefault="00237CED" w:rsidP="00237CED">
      <w:pPr>
        <w:suppressAutoHyphens/>
        <w:spacing w:after="0" w:line="240" w:lineRule="auto"/>
        <w:ind w:left="539" w:right="-28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19574E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ค่าเผื่อการปรับมูลค่าจากการปรับโครงสร้างหนี้</w:t>
      </w:r>
    </w:p>
    <w:p w14:paraId="6B6FAAFC" w14:textId="77777777" w:rsidR="00237CED" w:rsidRPr="007A5235" w:rsidRDefault="00237CED" w:rsidP="00237CED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5FF6D19" w14:textId="7E74861C" w:rsidR="00237CED" w:rsidRPr="007A5235" w:rsidRDefault="00237CED" w:rsidP="00237CED">
      <w:pPr>
        <w:tabs>
          <w:tab w:val="left" w:pos="90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</w:t>
      </w:r>
      <w:r w:rsidRPr="007A523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เปลี่ยนแปลง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ของค่าเผื่อการปรับมูลค่าจากการปรับโครงสร้างหนี้มีดังนี้</w:t>
      </w:r>
    </w:p>
    <w:p w14:paraId="2309331F" w14:textId="79ABFD22" w:rsidR="00237CED" w:rsidRPr="007A5235" w:rsidRDefault="00237CED" w:rsidP="00237CED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4827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7740"/>
        <w:gridCol w:w="1530"/>
      </w:tblGrid>
      <w:tr w:rsidR="006B5A9B" w:rsidRPr="006258DB" w14:paraId="780C4D9C" w14:textId="77777777" w:rsidTr="003E6727">
        <w:tc>
          <w:tcPr>
            <w:tcW w:w="4175" w:type="pct"/>
          </w:tcPr>
          <w:p w14:paraId="588FF838" w14:textId="77777777" w:rsidR="006B5A9B" w:rsidRPr="006258DB" w:rsidRDefault="006B5A9B" w:rsidP="00EE42B6">
            <w:pPr>
              <w:suppressAutoHyphens/>
              <w:snapToGrid w:val="0"/>
              <w:spacing w:after="0" w:line="240" w:lineRule="atLeast"/>
              <w:ind w:right="-13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825" w:type="pct"/>
            <w:vAlign w:val="center"/>
          </w:tcPr>
          <w:p w14:paraId="26327056" w14:textId="25332CBB" w:rsidR="006B5A9B" w:rsidRPr="006258DB" w:rsidRDefault="006B5A9B" w:rsidP="007A5235">
            <w:pPr>
              <w:tabs>
                <w:tab w:val="left" w:pos="2207"/>
              </w:tabs>
              <w:suppressAutoHyphens/>
              <w:spacing w:after="0" w:line="240" w:lineRule="atLeast"/>
              <w:ind w:left="-113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t>งบการเงินรวม</w:t>
            </w:r>
            <w:r w:rsidR="00CB1BD8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br/>
            </w:r>
            <w:r w:rsidRPr="006258DB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eastAsia="zh-CN"/>
              </w:rPr>
              <w:t>และ</w:t>
            </w:r>
            <w:r w:rsidRPr="006258DB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t>งบการเงิน</w:t>
            </w:r>
            <w:r w:rsidR="00CB1BD8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br/>
            </w:r>
            <w:r w:rsidRPr="006258DB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val="th-TH" w:eastAsia="zh-CN"/>
              </w:rPr>
              <w:t>เฉพาะ</w:t>
            </w:r>
            <w:r w:rsidRPr="006258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ธนาคาร</w:t>
            </w:r>
          </w:p>
        </w:tc>
      </w:tr>
      <w:tr w:rsidR="006B5A9B" w:rsidRPr="006258DB" w14:paraId="5EC4EF97" w14:textId="77777777" w:rsidTr="003E6727">
        <w:tc>
          <w:tcPr>
            <w:tcW w:w="4175" w:type="pct"/>
          </w:tcPr>
          <w:p w14:paraId="0B0A469F" w14:textId="77777777" w:rsidR="006B5A9B" w:rsidRPr="006258DB" w:rsidRDefault="006B5A9B" w:rsidP="00EE42B6">
            <w:pPr>
              <w:suppressAutoHyphens/>
              <w:snapToGrid w:val="0"/>
              <w:spacing w:after="0" w:line="240" w:lineRule="atLeast"/>
              <w:ind w:right="-13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825" w:type="pct"/>
          </w:tcPr>
          <w:p w14:paraId="2443F96F" w14:textId="04C7A823" w:rsidR="006B5A9B" w:rsidRPr="006258DB" w:rsidRDefault="006B5A9B" w:rsidP="00EE42B6">
            <w:pPr>
              <w:suppressAutoHyphens/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6258D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ธันวาคม </w:t>
            </w:r>
            <w:r w:rsidRPr="006258D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6B5A9B" w:rsidRPr="006258DB" w14:paraId="04CA2D2B" w14:textId="77777777" w:rsidTr="003E6727">
        <w:tc>
          <w:tcPr>
            <w:tcW w:w="4175" w:type="pct"/>
          </w:tcPr>
          <w:p w14:paraId="44284CA5" w14:textId="77777777" w:rsidR="006B5A9B" w:rsidRPr="006258DB" w:rsidRDefault="006B5A9B" w:rsidP="00EE42B6">
            <w:pPr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25" w:type="pct"/>
            <w:vAlign w:val="bottom"/>
          </w:tcPr>
          <w:p w14:paraId="59113925" w14:textId="77777777" w:rsidR="006B5A9B" w:rsidRPr="006258DB" w:rsidRDefault="006B5A9B" w:rsidP="00EE42B6">
            <w:pPr>
              <w:tabs>
                <w:tab w:val="decimal" w:pos="709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6B5A9B" w:rsidRPr="006258DB" w14:paraId="51F5CF19" w14:textId="77777777" w:rsidTr="003E6727">
        <w:tc>
          <w:tcPr>
            <w:tcW w:w="4175" w:type="pct"/>
            <w:vAlign w:val="bottom"/>
          </w:tcPr>
          <w:p w14:paraId="6F2A83B5" w14:textId="4C75B20D" w:rsidR="006B5A9B" w:rsidRPr="006258DB" w:rsidRDefault="006B5A9B" w:rsidP="006B5A9B">
            <w:pPr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ยอดต้นปี</w:t>
            </w:r>
          </w:p>
        </w:tc>
        <w:tc>
          <w:tcPr>
            <w:tcW w:w="825" w:type="pct"/>
          </w:tcPr>
          <w:p w14:paraId="4D0B9F94" w14:textId="357AC462" w:rsidR="006B5A9B" w:rsidRPr="006258DB" w:rsidRDefault="006B5A9B" w:rsidP="007A5235">
            <w:pPr>
              <w:tabs>
                <w:tab w:val="decimal" w:pos="709"/>
              </w:tabs>
              <w:suppressAutoHyphens/>
              <w:spacing w:after="0" w:line="240" w:lineRule="atLeast"/>
              <w:ind w:left="69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lang w:eastAsia="zh-CN"/>
              </w:rPr>
              <w:t>3,868</w:t>
            </w:r>
          </w:p>
        </w:tc>
      </w:tr>
      <w:tr w:rsidR="006B5A9B" w:rsidRPr="006258DB" w14:paraId="4DCC40C2" w14:textId="77777777" w:rsidTr="003E6727">
        <w:tc>
          <w:tcPr>
            <w:tcW w:w="4175" w:type="pct"/>
            <w:vAlign w:val="bottom"/>
          </w:tcPr>
          <w:p w14:paraId="08BF4034" w14:textId="5A3C7E81" w:rsidR="006B5A9B" w:rsidRPr="006258DB" w:rsidRDefault="006B5A9B" w:rsidP="006B5A9B">
            <w:pPr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ลดลงระหว่างปี</w:t>
            </w: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14:paraId="2C0EC5F0" w14:textId="60B79F4D" w:rsidR="006B5A9B" w:rsidRPr="006258DB" w:rsidRDefault="00EC0EBA" w:rsidP="00EC0EBA">
            <w:pPr>
              <w:tabs>
                <w:tab w:val="decimal" w:pos="887"/>
                <w:tab w:val="left" w:pos="1247"/>
              </w:tabs>
              <w:suppressAutoHyphens/>
              <w:spacing w:after="0" w:line="240" w:lineRule="atLeast"/>
              <w:ind w:left="69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4"/>
                <w:sz w:val="30"/>
                <w:szCs w:val="30"/>
                <w:cs/>
                <w:lang w:eastAsia="zh-CN"/>
              </w:rPr>
              <w:t xml:space="preserve">   </w:t>
            </w:r>
            <w:r w:rsidR="009D5D1D" w:rsidRPr="006258DB"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lang w:eastAsia="zh-CN"/>
              </w:rPr>
              <w:t>(746)</w:t>
            </w:r>
          </w:p>
        </w:tc>
      </w:tr>
      <w:tr w:rsidR="006B5A9B" w:rsidRPr="006258DB" w14:paraId="1B1EF21B" w14:textId="77777777" w:rsidTr="003E6727">
        <w:tc>
          <w:tcPr>
            <w:tcW w:w="4175" w:type="pct"/>
            <w:vAlign w:val="bottom"/>
            <w:hideMark/>
          </w:tcPr>
          <w:p w14:paraId="5B336D3D" w14:textId="416DCC59" w:rsidR="006B5A9B" w:rsidRPr="006258DB" w:rsidRDefault="006B5A9B" w:rsidP="006B5A9B">
            <w:pPr>
              <w:suppressAutoHyphens/>
              <w:spacing w:after="0" w:line="240" w:lineRule="atLeast"/>
              <w:ind w:left="-1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ยอดปลายปี</w:t>
            </w:r>
          </w:p>
        </w:tc>
        <w:tc>
          <w:tcPr>
            <w:tcW w:w="825" w:type="pct"/>
            <w:tcBorders>
              <w:top w:val="single" w:sz="4" w:space="0" w:color="auto"/>
              <w:bottom w:val="double" w:sz="4" w:space="0" w:color="auto"/>
            </w:tcBorders>
          </w:tcPr>
          <w:p w14:paraId="5EF293DA" w14:textId="49FAA022" w:rsidR="006B5A9B" w:rsidRPr="006258DB" w:rsidRDefault="006B5A9B" w:rsidP="007A5235">
            <w:pPr>
              <w:tabs>
                <w:tab w:val="left" w:pos="1512"/>
                <w:tab w:val="decimal" w:pos="2862"/>
              </w:tabs>
              <w:suppressAutoHyphens/>
              <w:snapToGrid w:val="0"/>
              <w:spacing w:after="0" w:line="240" w:lineRule="atLeast"/>
              <w:ind w:left="698" w:right="-2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58DB"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lang w:eastAsia="zh-CN"/>
              </w:rPr>
              <w:t>3,</w:t>
            </w:r>
            <w:r w:rsidR="009D5D1D" w:rsidRPr="006258DB"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lang w:eastAsia="zh-CN"/>
              </w:rPr>
              <w:t>122</w:t>
            </w:r>
          </w:p>
        </w:tc>
      </w:tr>
    </w:tbl>
    <w:p w14:paraId="0877135F" w14:textId="77777777" w:rsidR="009E3820" w:rsidRPr="006258DB" w:rsidRDefault="009E3820" w:rsidP="009E3820">
      <w:pPr>
        <w:suppressAutoHyphens/>
        <w:spacing w:after="0" w:line="240" w:lineRule="auto"/>
        <w:ind w:left="539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FDA572F" w14:textId="43CDDE8C" w:rsidR="009E3820" w:rsidRPr="00EC0EBA" w:rsidRDefault="0059046A" w:rsidP="007A5235">
      <w:pPr>
        <w:suppressAutoHyphens/>
        <w:spacing w:after="0" w:line="240" w:lineRule="auto"/>
        <w:ind w:left="539" w:right="-28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เงินให้</w:t>
      </w:r>
      <w:r w:rsidR="009E3820" w:rsidRPr="00EC0EBA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สินเชื่อที่มีการเจรจาเปลี่ยนแปลงเงื่อนไข</w:t>
      </w:r>
    </w:p>
    <w:p w14:paraId="7D8006D5" w14:textId="77777777" w:rsidR="009E3820" w:rsidRPr="006258DB" w:rsidRDefault="009E3820" w:rsidP="009E3820">
      <w:pPr>
        <w:tabs>
          <w:tab w:val="left" w:pos="1080"/>
        </w:tabs>
        <w:suppressAutoHyphens/>
        <w:spacing w:after="0" w:line="240" w:lineRule="atLeast"/>
        <w:ind w:left="540" w:right="-28"/>
        <w:jc w:val="both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p w14:paraId="77AFE257" w14:textId="148F7E44" w:rsidR="008823C2" w:rsidRPr="007A5235" w:rsidRDefault="0059046A" w:rsidP="009E3820">
      <w:pPr>
        <w:tabs>
          <w:tab w:val="left" w:pos="1080"/>
        </w:tabs>
        <w:suppressAutoHyphens/>
        <w:spacing w:after="0" w:line="240" w:lineRule="atLeast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เงินให้</w:t>
      </w:r>
      <w:r w:rsidR="008823C2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สินเชื่อที่มีการเจรจาเปลี่ยนแปลงเงื่อนไขจะถูกกำหนดให้เป็น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เงินให้</w:t>
      </w:r>
      <w:r w:rsidR="008823C2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สินเชื่อที่ถูกปรับโครงสร้างหนี้ </w:t>
      </w:r>
      <w:r w:rsidR="0072726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เงินให้</w:t>
      </w:r>
      <w:r w:rsidR="0072726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สินเชื่อที่เงื่อนไขใหม่มีการเอื้อประโยชน์ต่อผู้กู้มากกว่าที่</w:t>
      </w:r>
      <w:r w:rsidR="005B0DA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72726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ให้ไว้เมื่อเริ่มแรก </w:t>
      </w:r>
      <w:r w:rsidR="008823C2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เนื่องจากฐานะการเงิน</w:t>
      </w:r>
      <w:r w:rsidR="008823C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ของผู้กู้</w:t>
      </w:r>
      <w:r w:rsidR="0072726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เสื่อม</w:t>
      </w:r>
      <w:r w:rsidR="008823C2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ถอยลง 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เงินให้</w:t>
      </w:r>
      <w:r w:rsidR="00FB33A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สินเชื่อดังกล่าวจะถูกแสดงเป็นส่วนหนึ่งของเงินให้สินเชื่อที่มีการเจรจา</w:t>
      </w:r>
      <w:r w:rsidR="0072726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เปลี่ยนแปลง</w:t>
      </w:r>
      <w:r w:rsidR="00FB33A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เงื่อนไขจนกว่าสัญญาจะครบกำหนด</w:t>
      </w:r>
      <w:r w:rsidR="0072726A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FB33A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จ่ายชำระคืนล่วงหน้าหรือตัดออกจากบัญชี</w:t>
      </w:r>
    </w:p>
    <w:p w14:paraId="4CC8A258" w14:textId="60455D26" w:rsidR="00056264" w:rsidRDefault="00056264">
      <w:pPr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  <w:br w:type="page"/>
      </w:r>
    </w:p>
    <w:p w14:paraId="09654A38" w14:textId="77777777" w:rsidR="004D566E" w:rsidRPr="007A5235" w:rsidRDefault="004D566E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sz w:val="29"/>
          <w:szCs w:val="29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การเปิดเผยงบกระแสเงินสดของบริษัทบริหารสินทรัพย์</w:t>
      </w:r>
      <w:r w:rsidRPr="007A5235">
        <w:rPr>
          <w:rFonts w:asciiTheme="majorBidi" w:eastAsia="Times New Roman" w:hAnsiTheme="majorBidi" w:cstheme="majorBidi"/>
          <w:b/>
          <w:bCs/>
          <w:sz w:val="29"/>
          <w:szCs w:val="29"/>
          <w:cs/>
          <w:lang w:eastAsia="zh-CN"/>
        </w:rPr>
        <w:t xml:space="preserve"> </w:t>
      </w:r>
    </w:p>
    <w:p w14:paraId="4A80ED9B" w14:textId="77777777" w:rsidR="004D566E" w:rsidRPr="007A5235" w:rsidRDefault="004D566E" w:rsidP="004D566E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F282175" w14:textId="4D7D6FDA" w:rsidR="004D566E" w:rsidRPr="007A5235" w:rsidRDefault="004D566E" w:rsidP="004D566E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บริษัท บริหารสินทรัพย์ รัชโยธิน จำกัด</w:t>
      </w:r>
    </w:p>
    <w:p w14:paraId="519870A7" w14:textId="77777777" w:rsidR="004D566E" w:rsidRPr="007A5235" w:rsidRDefault="004D566E" w:rsidP="004D566E">
      <w:pPr>
        <w:suppressAutoHyphens/>
        <w:spacing w:after="0" w:line="240" w:lineRule="auto"/>
        <w:ind w:right="-29"/>
        <w:jc w:val="center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งบกระแสเงินสด</w:t>
      </w:r>
    </w:p>
    <w:p w14:paraId="549D0825" w14:textId="77777777" w:rsidR="00E71DA4" w:rsidRPr="007A5235" w:rsidRDefault="00E71DA4" w:rsidP="00E71DA4">
      <w:pPr>
        <w:suppressAutoHyphens/>
        <w:spacing w:after="0" w:line="240" w:lineRule="auto"/>
        <w:ind w:right="-29"/>
        <w:jc w:val="center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7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270"/>
        <w:gridCol w:w="1334"/>
      </w:tblGrid>
      <w:tr w:rsidR="00E71DA4" w:rsidRPr="00CC0E6E" w14:paraId="69EA8F05" w14:textId="77777777" w:rsidTr="00C63653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274E4DA8" w14:textId="77777777" w:rsidR="00E71DA4" w:rsidRPr="00CC0E6E" w:rsidRDefault="00E71DA4" w:rsidP="007A5235">
            <w:pPr>
              <w:suppressAutoHyphens/>
              <w:snapToGrid w:val="0"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0205F430" w14:textId="77777777" w:rsidR="00E71DA4" w:rsidRPr="00CC0E6E" w:rsidRDefault="00E71DA4" w:rsidP="00E71DA4">
            <w:pPr>
              <w:suppressAutoHyphens/>
              <w:spacing w:after="0" w:line="37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สำหรับงวดหกเดือน</w:t>
            </w:r>
          </w:p>
          <w:p w14:paraId="397573DC" w14:textId="0389BFB3" w:rsidR="00E71DA4" w:rsidRPr="00CC0E6E" w:rsidRDefault="00E71DA4" w:rsidP="00E71DA4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สิ้นสุดวันที่ </w:t>
            </w:r>
            <w:r w:rsidR="0095758E"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</w:tr>
      <w:tr w:rsidR="00E71DA4" w:rsidRPr="00CC0E6E" w14:paraId="3A3BC1D9" w14:textId="77777777" w:rsidTr="00C63653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667DAA53" w14:textId="77777777" w:rsidR="00E71DA4" w:rsidRPr="00CC0E6E" w:rsidRDefault="00E71DA4" w:rsidP="007A5235">
            <w:pPr>
              <w:suppressAutoHyphens/>
              <w:snapToGrid w:val="0"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DFC277D" w14:textId="2646D8EE" w:rsidR="00E71DA4" w:rsidRPr="00CC0E6E" w:rsidRDefault="0095758E" w:rsidP="00E71DA4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D83D17B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5084B40" w14:textId="2D4642BF" w:rsidR="00E71DA4" w:rsidRPr="00CC0E6E" w:rsidRDefault="0095758E" w:rsidP="00E71DA4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E71DA4" w:rsidRPr="00CC0E6E" w14:paraId="293CCF20" w14:textId="77777777" w:rsidTr="00C63653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21887561" w14:textId="77777777" w:rsidR="00E71DA4" w:rsidRPr="00CC0E6E" w:rsidRDefault="00E71DA4" w:rsidP="007A5235">
            <w:pPr>
              <w:suppressAutoHyphens/>
              <w:snapToGrid w:val="0"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B0BD206" w14:textId="50B334CA" w:rsidR="00E71DA4" w:rsidRPr="00CC0E6E" w:rsidRDefault="00EC0EBA" w:rsidP="00E71DA4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(</w:t>
            </w:r>
            <w:r w:rsidR="00463B5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>ไม่ได้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ตรวจสอบ)</w:t>
            </w:r>
          </w:p>
        </w:tc>
        <w:tc>
          <w:tcPr>
            <w:tcW w:w="270" w:type="dxa"/>
            <w:shd w:val="clear" w:color="auto" w:fill="auto"/>
          </w:tcPr>
          <w:p w14:paraId="5F84E41A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82FB4EE" w14:textId="77777777" w:rsidR="00E71DA4" w:rsidRPr="00CC0E6E" w:rsidRDefault="00E71DA4" w:rsidP="00E71DA4">
            <w:pPr>
              <w:suppressAutoHyphens/>
              <w:spacing w:after="0" w:line="3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(ตรวจสอบแล้ว)</w:t>
            </w:r>
          </w:p>
        </w:tc>
      </w:tr>
      <w:tr w:rsidR="00E71DA4" w:rsidRPr="00CC0E6E" w14:paraId="7927A8F9" w14:textId="77777777" w:rsidTr="00C63653">
        <w:trPr>
          <w:cantSplit/>
          <w:tblHeader/>
        </w:trPr>
        <w:tc>
          <w:tcPr>
            <w:tcW w:w="6660" w:type="dxa"/>
            <w:shd w:val="clear" w:color="auto" w:fill="auto"/>
            <w:vAlign w:val="bottom"/>
          </w:tcPr>
          <w:p w14:paraId="1CE2CF1A" w14:textId="77777777" w:rsidR="00E71DA4" w:rsidRPr="00CC0E6E" w:rsidRDefault="00E71DA4" w:rsidP="007A5235">
            <w:pPr>
              <w:suppressAutoHyphens/>
              <w:snapToGrid w:val="0"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442FCF11" w14:textId="77777777" w:rsidR="00E71DA4" w:rsidRPr="00CC0E6E" w:rsidRDefault="00E71DA4" w:rsidP="00E71DA4">
            <w:pPr>
              <w:suppressAutoHyphens/>
              <w:spacing w:after="0" w:line="350" w:lineRule="exact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E71DA4" w:rsidRPr="00CC0E6E" w14:paraId="6236C521" w14:textId="77777777" w:rsidTr="00C63653">
        <w:trPr>
          <w:cantSplit/>
          <w:trHeight w:val="254"/>
        </w:trPr>
        <w:tc>
          <w:tcPr>
            <w:tcW w:w="6660" w:type="dxa"/>
            <w:shd w:val="clear" w:color="auto" w:fill="auto"/>
            <w:vAlign w:val="bottom"/>
          </w:tcPr>
          <w:p w14:paraId="018A4495" w14:textId="77777777" w:rsidR="00E71DA4" w:rsidRPr="00CC0E6E" w:rsidRDefault="00E71DA4" w:rsidP="007A5235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3075BFCD" w14:textId="77777777" w:rsidR="00E71DA4" w:rsidRPr="00CC0E6E" w:rsidRDefault="00E71DA4" w:rsidP="00E71DA4">
            <w:pPr>
              <w:suppressAutoHyphens/>
              <w:snapToGrid w:val="0"/>
              <w:spacing w:after="0" w:line="35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4BF3BE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CD27DF3" w14:textId="77777777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</w:tr>
      <w:tr w:rsidR="00E71DA4" w:rsidRPr="00CC0E6E" w14:paraId="60D770FA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6A357028" w14:textId="569ABA7A" w:rsidR="00E71DA4" w:rsidRPr="00CC0E6E" w:rsidRDefault="0077693A" w:rsidP="007A5235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(ขาดทุน) </w:t>
            </w:r>
            <w:r w:rsidR="00E71DA4"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CA153" w14:textId="5E16E51C" w:rsidR="00E71DA4" w:rsidRPr="00CC0E6E" w:rsidRDefault="00254976" w:rsidP="00E71DA4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5AB1F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F62800E" w14:textId="16478CFD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E71DA4" w:rsidRPr="00CC0E6E" w14:paraId="3F434D60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1B8300CD" w14:textId="516C8AFE" w:rsidR="00E71DA4" w:rsidRPr="00CC0E6E" w:rsidRDefault="00E71DA4" w:rsidP="007A5235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t>รายการปรับกระทบ</w:t>
            </w:r>
            <w:r w:rsidR="00430AF1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th-TH" w:eastAsia="zh-CN"/>
              </w:rPr>
              <w:t xml:space="preserve"> </w:t>
            </w:r>
            <w:r w:rsidR="00430AF1"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t xml:space="preserve">(ขาดทุน) </w:t>
            </w: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t>กำไรจากการดำเนินงานก่อนภาษีเงินได้เป็น</w:t>
            </w:r>
            <w:r w:rsidR="00005473"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br/>
            </w: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t>เงินสด</w:t>
            </w:r>
            <w:r w:rsidR="00E75ACD"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t xml:space="preserve"> (จ่าย) </w:t>
            </w: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t>รับจากกิจกรรมดำเนินงาน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27CF6" w14:textId="040DE0D9" w:rsidR="00E71DA4" w:rsidRPr="00CC0E6E" w:rsidDel="0008196C" w:rsidRDefault="00E71DA4" w:rsidP="00E71DA4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409D98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CEA9AD9" w14:textId="77777777" w:rsidR="00E71DA4" w:rsidRPr="00CC0E6E" w:rsidDel="0008196C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</w:tr>
      <w:tr w:rsidR="00E71DA4" w:rsidRPr="00CC0E6E" w14:paraId="6D40745A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13FC2DD9" w14:textId="77777777" w:rsidR="00E71DA4" w:rsidRPr="00CC0E6E" w:rsidRDefault="00E71DA4" w:rsidP="007A5235">
            <w:pPr>
              <w:suppressAutoHyphens/>
              <w:spacing w:after="0" w:line="350" w:lineRule="exact"/>
              <w:ind w:left="1447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กลับรายการหนี้สูญ หนี้สงสัยจะสูญ และขาดทุนจากการด้อยค่า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77ACBB" w14:textId="0E1E107D" w:rsidR="00E71DA4" w:rsidRPr="00CC0E6E" w:rsidDel="000B04BE" w:rsidRDefault="00254976" w:rsidP="00E71DA4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A660A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3995AE2" w14:textId="44C2D7B9" w:rsidR="00E71DA4" w:rsidRPr="00CC0E6E" w:rsidDel="000B04B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E71DA4" w:rsidRPr="00CC0E6E" w14:paraId="556BA951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5CBCA23F" w14:textId="77777777" w:rsidR="00E71DA4" w:rsidRPr="00CC0E6E" w:rsidRDefault="00E71DA4" w:rsidP="007A5235">
            <w:pPr>
              <w:suppressAutoHyphens/>
              <w:spacing w:after="0" w:line="350" w:lineRule="exact"/>
              <w:ind w:left="1447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ค่าใช้จ่ายดอกเบี้ยสุทธิ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926F9" w14:textId="268CB9C6" w:rsidR="00E71DA4" w:rsidRPr="00CC0E6E" w:rsidRDefault="00254976" w:rsidP="00E71DA4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9015D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2C61DA3" w14:textId="3CC9DA3D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E71DA4" w:rsidRPr="00CC0E6E" w14:paraId="5FF4BB56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1E4B5D9F" w14:textId="77777777" w:rsidR="00E71DA4" w:rsidRPr="00CC0E6E" w:rsidRDefault="00E71DA4" w:rsidP="007A5235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จากการดำเนินงานก่อนการเปลี่ยนแปลงในสินทรัพย์และหนี้สิน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br/>
              <w:t>ดำเนินงาน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536465" w14:textId="768E4BE7" w:rsidR="00E71DA4" w:rsidRPr="00CC0E6E" w:rsidRDefault="00254976" w:rsidP="00E71DA4">
            <w:pPr>
              <w:tabs>
                <w:tab w:val="decimal" w:pos="1062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3F430B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FBDA5C" w14:textId="1D010F1B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E71DA4" w:rsidRPr="00CC0E6E" w14:paraId="1BF62A7B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4AC3A9C2" w14:textId="77777777" w:rsidR="00E71DA4" w:rsidRPr="00CC0E6E" w:rsidRDefault="00E71DA4" w:rsidP="007A5235">
            <w:pPr>
              <w:tabs>
                <w:tab w:val="left" w:pos="54"/>
              </w:tabs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สินทรัพย์ดำเนินงาน (เพิ่มขึ้น) 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4574F" w14:textId="77777777" w:rsidR="00E71DA4" w:rsidRPr="00CC0E6E" w:rsidRDefault="00E71DA4" w:rsidP="00E71DA4">
            <w:pPr>
              <w:tabs>
                <w:tab w:val="decimal" w:pos="1062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A657C0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 w:hanging="18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58149BA" w14:textId="77777777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</w:tr>
      <w:tr w:rsidR="00E71DA4" w:rsidRPr="00CC0E6E" w14:paraId="70455319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4DC87637" w14:textId="77777777" w:rsidR="00E71DA4" w:rsidRPr="00CC0E6E" w:rsidRDefault="00E71DA4" w:rsidP="00430AF1">
            <w:pPr>
              <w:suppressAutoHyphens/>
              <w:spacing w:after="0" w:line="350" w:lineRule="exact"/>
              <w:ind w:left="1411" w:right="-25" w:hanging="25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รายการระหว่างบริษัทและตลาดเงิน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6C0B67" w14:textId="126CD2A0" w:rsidR="00E71DA4" w:rsidRPr="00CC0E6E" w:rsidRDefault="00254976" w:rsidP="00E71DA4">
            <w:pPr>
              <w:tabs>
                <w:tab w:val="decimal" w:pos="1062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E25B7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DF9B944" w14:textId="300C570A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E71DA4" w:rsidRPr="00CC0E6E" w14:paraId="772A6378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2E91C76A" w14:textId="77777777" w:rsidR="00E71DA4" w:rsidRPr="00CC0E6E" w:rsidRDefault="00E71DA4" w:rsidP="00430AF1">
            <w:pPr>
              <w:suppressAutoHyphens/>
              <w:spacing w:after="0" w:line="350" w:lineRule="exact"/>
              <w:ind w:left="1411" w:right="-25" w:hanging="25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C058D" w14:textId="30A0D70D" w:rsidR="00E71DA4" w:rsidRPr="00CC0E6E" w:rsidDel="000B04BE" w:rsidRDefault="00254976" w:rsidP="00E71DA4">
            <w:pPr>
              <w:tabs>
                <w:tab w:val="decimal" w:pos="1062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DB61B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4901961" w14:textId="4E88025D" w:rsidR="00E71DA4" w:rsidRPr="00CC0E6E" w:rsidDel="000B04B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</w:t>
            </w:r>
          </w:p>
        </w:tc>
      </w:tr>
      <w:tr w:rsidR="00E71DA4" w:rsidRPr="00CC0E6E" w14:paraId="4EE64074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3036EC81" w14:textId="39F518BE" w:rsidR="00E71DA4" w:rsidRPr="00CC0E6E" w:rsidRDefault="00E71DA4" w:rsidP="007A5235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หนี้สินดำเนินงานลดลง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BD8B8" w14:textId="77777777" w:rsidR="00E71DA4" w:rsidRPr="00CC0E6E" w:rsidDel="000B04BE" w:rsidRDefault="00E71DA4" w:rsidP="00E71DA4">
            <w:pPr>
              <w:tabs>
                <w:tab w:val="decimal" w:pos="1062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55EC1A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C4F7271" w14:textId="77777777" w:rsidR="00E71DA4" w:rsidRPr="00CC0E6E" w:rsidDel="000B04B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</w:tr>
      <w:tr w:rsidR="00E71DA4" w:rsidRPr="00CC0E6E" w14:paraId="7DAAA3ED" w14:textId="77777777" w:rsidTr="00C63653">
        <w:trPr>
          <w:cantSplit/>
        </w:trPr>
        <w:tc>
          <w:tcPr>
            <w:tcW w:w="6660" w:type="dxa"/>
            <w:shd w:val="clear" w:color="auto" w:fill="auto"/>
            <w:vAlign w:val="bottom"/>
          </w:tcPr>
          <w:p w14:paraId="72436F17" w14:textId="77777777" w:rsidR="00E71DA4" w:rsidRPr="00CC0E6E" w:rsidRDefault="00E71DA4" w:rsidP="00752CB2">
            <w:pPr>
              <w:suppressAutoHyphens/>
              <w:spacing w:after="0" w:line="350" w:lineRule="exact"/>
              <w:ind w:left="1514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9B41A" w14:textId="272BC0DB" w:rsidR="00E71DA4" w:rsidRPr="00CC0E6E" w:rsidRDefault="00254976" w:rsidP="00E71DA4">
            <w:pPr>
              <w:tabs>
                <w:tab w:val="decimal" w:pos="1062"/>
              </w:tabs>
              <w:suppressAutoHyphens/>
              <w:snapToGrid w:val="0"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4F0EE8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6FB9C5F" w14:textId="7D6C8921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E71DA4" w:rsidRPr="00CC0E6E" w14:paraId="3C2F9E0D" w14:textId="77777777" w:rsidTr="00C63653">
        <w:trPr>
          <w:cantSplit/>
          <w:trHeight w:val="195"/>
        </w:trPr>
        <w:tc>
          <w:tcPr>
            <w:tcW w:w="6660" w:type="dxa"/>
            <w:shd w:val="clear" w:color="auto" w:fill="auto"/>
            <w:vAlign w:val="bottom"/>
          </w:tcPr>
          <w:p w14:paraId="165FBCE0" w14:textId="77777777" w:rsidR="00E71DA4" w:rsidRPr="00CC0E6E" w:rsidRDefault="00E71DA4" w:rsidP="007A5235">
            <w:pPr>
              <w:suppressAutoHyphens/>
              <w:spacing w:after="0" w:line="350" w:lineRule="exact"/>
              <w:ind w:left="880" w:right="-25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DDA7ED" w14:textId="5A87F3A8" w:rsidR="00E71DA4" w:rsidRPr="00CC0E6E" w:rsidRDefault="00254976" w:rsidP="00E71DA4">
            <w:pPr>
              <w:tabs>
                <w:tab w:val="decimal" w:pos="99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02508" w14:textId="77777777" w:rsidR="00E71DA4" w:rsidRPr="00CC0E6E" w:rsidRDefault="00E71DA4" w:rsidP="00E71DA4">
            <w:pPr>
              <w:tabs>
                <w:tab w:val="decimal" w:pos="792"/>
              </w:tabs>
              <w:suppressAutoHyphens/>
              <w:snapToGrid w:val="0"/>
              <w:spacing w:after="0" w:line="350" w:lineRule="exact"/>
              <w:ind w:left="-198"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19A083" w14:textId="6E5473C9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-</w:t>
            </w:r>
          </w:p>
        </w:tc>
      </w:tr>
      <w:tr w:rsidR="00E71DA4" w:rsidRPr="00CC0E6E" w14:paraId="0455A784" w14:textId="77777777" w:rsidTr="00C63653">
        <w:trPr>
          <w:cantSplit/>
        </w:trPr>
        <w:tc>
          <w:tcPr>
            <w:tcW w:w="6660" w:type="dxa"/>
            <w:shd w:val="clear" w:color="auto" w:fill="auto"/>
          </w:tcPr>
          <w:p w14:paraId="09CF381C" w14:textId="77777777" w:rsidR="00E71DA4" w:rsidRPr="00CC0E6E" w:rsidRDefault="00E71DA4" w:rsidP="007A5235">
            <w:pPr>
              <w:suppressAutoHyphens/>
              <w:spacing w:after="0" w:line="350" w:lineRule="exact"/>
              <w:ind w:left="880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เงินสดเพิ่มขึ้นสุทธิ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A84669" w14:textId="15CC8CBC" w:rsidR="00E71DA4" w:rsidRPr="00CC0E6E" w:rsidRDefault="00254976" w:rsidP="00E71DA4">
            <w:pPr>
              <w:tabs>
                <w:tab w:val="decimal" w:pos="99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22BD8" w14:textId="77777777" w:rsidR="00E71DA4" w:rsidRPr="00CC0E6E" w:rsidRDefault="00E71DA4" w:rsidP="00E71DA4">
            <w:pPr>
              <w:tabs>
                <w:tab w:val="decimal" w:pos="612"/>
                <w:tab w:val="decimal" w:pos="990"/>
              </w:tabs>
              <w:suppressAutoHyphens/>
              <w:snapToGrid w:val="0"/>
              <w:spacing w:after="0" w:line="35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778E77E" w14:textId="274F81DE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-</w:t>
            </w:r>
          </w:p>
        </w:tc>
      </w:tr>
      <w:tr w:rsidR="00E71DA4" w:rsidRPr="00CC0E6E" w14:paraId="4783A33B" w14:textId="77777777" w:rsidTr="007A5235">
        <w:trPr>
          <w:cantSplit/>
        </w:trPr>
        <w:tc>
          <w:tcPr>
            <w:tcW w:w="6660" w:type="dxa"/>
            <w:shd w:val="clear" w:color="auto" w:fill="auto"/>
          </w:tcPr>
          <w:p w14:paraId="65082527" w14:textId="77777777" w:rsidR="00E71DA4" w:rsidRPr="00CC0E6E" w:rsidRDefault="00E71DA4" w:rsidP="007A5235">
            <w:pPr>
              <w:suppressAutoHyphens/>
              <w:spacing w:after="0" w:line="350" w:lineRule="exact"/>
              <w:ind w:left="880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เงินสด ณ วันที่ 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863DD6" w14:textId="14FC3A8F" w:rsidR="00E71DA4" w:rsidRPr="00CC0E6E" w:rsidRDefault="00254976" w:rsidP="00E71DA4">
            <w:pPr>
              <w:tabs>
                <w:tab w:val="decimal" w:pos="99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FEE71A" w14:textId="77777777" w:rsidR="00E71DA4" w:rsidRPr="00CC0E6E" w:rsidRDefault="00E71DA4" w:rsidP="00E71DA4">
            <w:pPr>
              <w:tabs>
                <w:tab w:val="decimal" w:pos="612"/>
              </w:tabs>
              <w:suppressAutoHyphens/>
              <w:snapToGrid w:val="0"/>
              <w:spacing w:after="0" w:line="35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F4984D" w14:textId="1D211415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-</w:t>
            </w:r>
          </w:p>
        </w:tc>
      </w:tr>
      <w:tr w:rsidR="00E71DA4" w:rsidRPr="00CC0E6E" w14:paraId="6F8BD44E" w14:textId="77777777" w:rsidTr="007A5235">
        <w:trPr>
          <w:cantSplit/>
        </w:trPr>
        <w:tc>
          <w:tcPr>
            <w:tcW w:w="6660" w:type="dxa"/>
            <w:shd w:val="clear" w:color="auto" w:fill="auto"/>
          </w:tcPr>
          <w:p w14:paraId="2019DF6F" w14:textId="77777777" w:rsidR="00E71DA4" w:rsidRPr="00CC0E6E" w:rsidRDefault="00E71DA4" w:rsidP="007A5235">
            <w:pPr>
              <w:suppressAutoHyphens/>
              <w:spacing w:after="0" w:line="350" w:lineRule="exact"/>
              <w:ind w:left="880" w:hanging="3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เงินสด ณ วันที่ </w:t>
            </w:r>
            <w:r w:rsidRPr="00CC0E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30 </w:t>
            </w:r>
            <w:r w:rsidRPr="00CC0E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B9D665D" w14:textId="2CBBE6A4" w:rsidR="00E71DA4" w:rsidRPr="00CC0E6E" w:rsidRDefault="00254976" w:rsidP="00E71DA4">
            <w:pPr>
              <w:tabs>
                <w:tab w:val="decimal" w:pos="99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6CCABE" w14:textId="77777777" w:rsidR="00E71DA4" w:rsidRPr="00CC0E6E" w:rsidRDefault="00E71DA4" w:rsidP="00E71DA4">
            <w:pPr>
              <w:tabs>
                <w:tab w:val="decimal" w:pos="612"/>
              </w:tabs>
              <w:suppressAutoHyphens/>
              <w:snapToGrid w:val="0"/>
              <w:spacing w:after="0" w:line="35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8AA7D0A" w14:textId="03A8253F" w:rsidR="00E71DA4" w:rsidRPr="00CC0E6E" w:rsidRDefault="00E71DA4" w:rsidP="00E71DA4">
            <w:pPr>
              <w:tabs>
                <w:tab w:val="decimal" w:pos="900"/>
              </w:tabs>
              <w:suppressAutoHyphens/>
              <w:spacing w:after="0" w:line="350" w:lineRule="exac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CC0E6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-</w:t>
            </w:r>
          </w:p>
        </w:tc>
      </w:tr>
    </w:tbl>
    <w:p w14:paraId="09D0BCD6" w14:textId="17A5CE25" w:rsidR="00056264" w:rsidRDefault="00056264"/>
    <w:p w14:paraId="4EE21AE9" w14:textId="77777777" w:rsidR="00056264" w:rsidRDefault="00056264">
      <w:r>
        <w:br w:type="page"/>
      </w:r>
    </w:p>
    <w:p w14:paraId="451D00FD" w14:textId="77777777" w:rsidR="009E3820" w:rsidRPr="007A5235" w:rsidRDefault="009E3820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ทรัพย์สินรอการขายสุทธิ</w:t>
      </w:r>
    </w:p>
    <w:p w14:paraId="3D735AFB" w14:textId="77777777" w:rsidR="004544F5" w:rsidRPr="007A5235" w:rsidRDefault="004544F5" w:rsidP="004544F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val="en-AU" w:eastAsia="zh-CN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1"/>
        <w:gridCol w:w="282"/>
        <w:gridCol w:w="1023"/>
        <w:gridCol w:w="238"/>
        <w:gridCol w:w="1024"/>
        <w:gridCol w:w="239"/>
        <w:gridCol w:w="1073"/>
      </w:tblGrid>
      <w:tr w:rsidR="004544F5" w:rsidRPr="002A007A" w14:paraId="23E731B4" w14:textId="77777777" w:rsidTr="00C63653">
        <w:trPr>
          <w:trHeight w:val="380"/>
        </w:trPr>
        <w:tc>
          <w:tcPr>
            <w:tcW w:w="4140" w:type="dxa"/>
            <w:shd w:val="clear" w:color="auto" w:fill="auto"/>
          </w:tcPr>
          <w:p w14:paraId="0D763756" w14:textId="77777777" w:rsidR="004544F5" w:rsidRPr="007A5235" w:rsidRDefault="004544F5" w:rsidP="00C6365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0B35A427" w14:textId="77777777" w:rsidR="004544F5" w:rsidRPr="007A5235" w:rsidRDefault="004544F5" w:rsidP="00C6365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งบการเงินรวม</w:t>
            </w:r>
          </w:p>
        </w:tc>
      </w:tr>
      <w:tr w:rsidR="004544F5" w:rsidRPr="002A007A" w14:paraId="064042D8" w14:textId="77777777" w:rsidTr="00C63653">
        <w:trPr>
          <w:trHeight w:val="380"/>
        </w:trPr>
        <w:tc>
          <w:tcPr>
            <w:tcW w:w="4140" w:type="dxa"/>
            <w:shd w:val="clear" w:color="auto" w:fill="auto"/>
          </w:tcPr>
          <w:p w14:paraId="776A8F71" w14:textId="77777777" w:rsidR="004544F5" w:rsidRPr="007A5235" w:rsidRDefault="004544F5" w:rsidP="00C6365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4E0DE613" w14:textId="30D8B1CA" w:rsidR="004544F5" w:rsidRPr="007A5235" w:rsidRDefault="004544F5" w:rsidP="00C63653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</w:tr>
      <w:tr w:rsidR="004544F5" w:rsidRPr="002A007A" w14:paraId="03C68D00" w14:textId="77777777" w:rsidTr="00C63653">
        <w:trPr>
          <w:trHeight w:val="741"/>
        </w:trPr>
        <w:tc>
          <w:tcPr>
            <w:tcW w:w="4140" w:type="dxa"/>
            <w:shd w:val="clear" w:color="auto" w:fill="auto"/>
          </w:tcPr>
          <w:p w14:paraId="6A510712" w14:textId="77777777" w:rsidR="004544F5" w:rsidRPr="007A5235" w:rsidRDefault="004544F5" w:rsidP="00C6365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1893CFE" w14:textId="63723D8D" w:rsidR="004544F5" w:rsidRPr="007A5235" w:rsidRDefault="004544F5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ยอดต้น</w:t>
            </w:r>
            <w:r w:rsidR="00005473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งวด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8F5B4FD" w14:textId="77777777" w:rsidR="004544F5" w:rsidRPr="007A5235" w:rsidRDefault="004544F5" w:rsidP="00C63653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52D2A26" w14:textId="77777777" w:rsidR="004544F5" w:rsidRPr="007A5235" w:rsidRDefault="004544F5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เพิ่มขึ้น/</w:t>
            </w:r>
          </w:p>
          <w:p w14:paraId="00B6BE4A" w14:textId="77777777" w:rsidR="004544F5" w:rsidRPr="007A5235" w:rsidRDefault="004544F5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DAEBF1F" w14:textId="77777777" w:rsidR="004544F5" w:rsidRPr="007A5235" w:rsidRDefault="004544F5" w:rsidP="00C63653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3E708D7" w14:textId="77777777" w:rsidR="004544F5" w:rsidRPr="007A5235" w:rsidRDefault="004544F5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จำหน่าย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/</w:t>
            </w:r>
          </w:p>
          <w:p w14:paraId="414AF9CB" w14:textId="77777777" w:rsidR="004544F5" w:rsidRPr="007A5235" w:rsidRDefault="004544F5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5DCAD7" w14:textId="77777777" w:rsidR="004544F5" w:rsidRPr="007A5235" w:rsidRDefault="004544F5" w:rsidP="00C6365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D3BA21A" w14:textId="75F04B98" w:rsidR="004544F5" w:rsidRPr="007A5235" w:rsidRDefault="004544F5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ยอดปลา</w:t>
            </w:r>
            <w:r w:rsidR="00005473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ยงวด</w:t>
            </w:r>
          </w:p>
        </w:tc>
      </w:tr>
      <w:tr w:rsidR="004544F5" w:rsidRPr="002A007A" w14:paraId="3716E0D9" w14:textId="77777777" w:rsidTr="00C63653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731BEC66" w14:textId="77777777" w:rsidR="004544F5" w:rsidRPr="007A5235" w:rsidRDefault="004544F5" w:rsidP="00C63653">
            <w:pPr>
              <w:tabs>
                <w:tab w:val="left" w:pos="271"/>
                <w:tab w:val="left" w:pos="432"/>
              </w:tabs>
              <w:suppressAutoHyphens/>
              <w:snapToGrid w:val="0"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1148F620" w14:textId="77777777" w:rsidR="004544F5" w:rsidRPr="007A5235" w:rsidRDefault="004544F5" w:rsidP="00C63653">
            <w:pPr>
              <w:suppressAutoHyphens/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544F5" w:rsidRPr="002A007A" w14:paraId="56E82FF4" w14:textId="77777777" w:rsidTr="00C63653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03BCB9A8" w14:textId="77777777" w:rsidR="004544F5" w:rsidRPr="007A5235" w:rsidRDefault="004544F5" w:rsidP="00C63653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7A2B06D1" w14:textId="77777777" w:rsidR="004544F5" w:rsidRPr="007A5235" w:rsidRDefault="004544F5" w:rsidP="00C63653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FB1873F" w14:textId="77777777" w:rsidR="004544F5" w:rsidRPr="007A5235" w:rsidRDefault="004544F5" w:rsidP="00C63653">
            <w:pPr>
              <w:tabs>
                <w:tab w:val="left" w:pos="271"/>
                <w:tab w:val="left" w:pos="432"/>
              </w:tabs>
              <w:suppressAutoHyphens/>
              <w:snapToGrid w:val="0"/>
              <w:spacing w:after="0" w:line="240" w:lineRule="auto"/>
              <w:ind w:left="72"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89E5786" w14:textId="77777777" w:rsidR="004544F5" w:rsidRPr="007A5235" w:rsidRDefault="004544F5" w:rsidP="00C63653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908F24" w14:textId="77777777" w:rsidR="004544F5" w:rsidRPr="007A5235" w:rsidRDefault="004544F5" w:rsidP="00C63653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DD01B4B" w14:textId="77777777" w:rsidR="004544F5" w:rsidRPr="007A5235" w:rsidRDefault="004544F5" w:rsidP="00C63653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B3BD19" w14:textId="77777777" w:rsidR="004544F5" w:rsidRPr="007A5235" w:rsidRDefault="004544F5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16A5268" w14:textId="77777777" w:rsidR="004544F5" w:rsidRPr="007A5235" w:rsidRDefault="004544F5" w:rsidP="00C63653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54976" w:rsidRPr="002A007A" w14:paraId="060EB5DC" w14:textId="77777777" w:rsidTr="00C63653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24848B1E" w14:textId="77777777" w:rsidR="00254976" w:rsidRPr="007A5235" w:rsidRDefault="00254976" w:rsidP="00254976">
            <w:pPr>
              <w:tabs>
                <w:tab w:val="left" w:pos="25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BD9D1D2" w14:textId="3C94EA17" w:rsidR="00254976" w:rsidRPr="007A5235" w:rsidRDefault="00254976" w:rsidP="0025497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15,154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E53298D" w14:textId="77777777" w:rsidR="00254976" w:rsidRPr="007A5235" w:rsidRDefault="00254976" w:rsidP="00254976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pacing w:val="4"/>
                <w:sz w:val="28"/>
                <w:szCs w:val="20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76DCBE9" w14:textId="441673AE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728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345A45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57804D8" w14:textId="2C60ABA9" w:rsidR="00254976" w:rsidRPr="00254976" w:rsidRDefault="00254976" w:rsidP="00254976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(730)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5ED55F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92C5D94" w14:textId="31070F35" w:rsidR="00254976" w:rsidRPr="00254976" w:rsidRDefault="00254976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6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15,15</w:t>
            </w:r>
            <w:r w:rsidR="004F4F19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</w:tr>
      <w:tr w:rsidR="00254976" w:rsidRPr="002A007A" w14:paraId="5B9B12A3" w14:textId="77777777" w:rsidTr="00C63653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7D636A25" w14:textId="77777777" w:rsidR="00254976" w:rsidRPr="007A5235" w:rsidRDefault="00254976" w:rsidP="00254976">
            <w:pPr>
              <w:tabs>
                <w:tab w:val="left" w:pos="25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EC1A9B" w14:textId="37E53CBD" w:rsidR="00254976" w:rsidRPr="007A5235" w:rsidRDefault="00254976" w:rsidP="0025497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1C58E3E" w14:textId="77777777" w:rsidR="00254976" w:rsidRPr="007A5235" w:rsidRDefault="00254976" w:rsidP="00254976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pacing w:val="4"/>
                <w:sz w:val="28"/>
                <w:szCs w:val="20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EEA383" w14:textId="6A943053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1,634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039AE8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5A603F" w14:textId="520ED125" w:rsidR="00254976" w:rsidRPr="00254976" w:rsidRDefault="00254976" w:rsidP="00254976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(1,708)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2AF992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B54815" w14:textId="1D7A4EFC" w:rsidR="00254976" w:rsidRPr="00254976" w:rsidRDefault="00254976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6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610</w:t>
            </w:r>
          </w:p>
        </w:tc>
      </w:tr>
      <w:tr w:rsidR="00254976" w:rsidRPr="002A007A" w14:paraId="1BC7CE1C" w14:textId="77777777" w:rsidTr="00C63653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6726DC37" w14:textId="77777777" w:rsidR="00254976" w:rsidRPr="007A5235" w:rsidRDefault="00254976" w:rsidP="00254976">
            <w:pPr>
              <w:tabs>
                <w:tab w:val="left" w:pos="25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DB247D" w14:textId="7057E3F7" w:rsidR="00254976" w:rsidRPr="007A5235" w:rsidRDefault="00254976" w:rsidP="0025497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15,838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A13A893" w14:textId="77777777" w:rsidR="00254976" w:rsidRPr="007A5235" w:rsidRDefault="00254976" w:rsidP="00254976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36EF17" w14:textId="7834EB84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2,362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7EF71C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DAB807" w14:textId="213C1C38" w:rsidR="00254976" w:rsidRPr="00254976" w:rsidRDefault="00254976" w:rsidP="00254976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(2,438)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D2A9A1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C24B19" w14:textId="6A5E72EB" w:rsidR="00254976" w:rsidRPr="00254976" w:rsidRDefault="00254976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6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15,76</w:t>
            </w:r>
            <w:r w:rsidR="004F4F19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</w:tr>
      <w:tr w:rsidR="00254976" w:rsidRPr="002A007A" w14:paraId="0840CD4E" w14:textId="77777777" w:rsidTr="00C63653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5B3ABB59" w14:textId="77777777" w:rsidR="00254976" w:rsidRPr="007A5235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32217E" w14:textId="76D17B9B" w:rsidR="00254976" w:rsidRPr="007A5235" w:rsidRDefault="00254976" w:rsidP="0025497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1,240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93BC8A5" w14:textId="77777777" w:rsidR="00254976" w:rsidRPr="007A5235" w:rsidRDefault="00254976" w:rsidP="00254976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8D551B" w14:textId="71AA4F1C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756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06CD9D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0AF3F2" w14:textId="2DA9EBAB" w:rsidR="00254976" w:rsidRPr="00254976" w:rsidRDefault="00254976" w:rsidP="00254976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(343)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3D8B1E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0ECFA5" w14:textId="6E3F6BCC" w:rsidR="00254976" w:rsidRPr="00254976" w:rsidRDefault="00254976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6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1,65</w:t>
            </w:r>
            <w:r w:rsidR="004F4F19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254976" w:rsidRPr="002A007A" w14:paraId="1152506F" w14:textId="77777777" w:rsidTr="00C63653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3910CD14" w14:textId="77777777" w:rsidR="00254976" w:rsidRPr="007A5235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984464" w14:textId="5D7FD355" w:rsidR="00254976" w:rsidRPr="007A5235" w:rsidRDefault="00254976" w:rsidP="0025497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17,078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849F25" w14:textId="77777777" w:rsidR="00254976" w:rsidRPr="007A5235" w:rsidRDefault="00254976" w:rsidP="00254976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DA4115" w14:textId="504F23EF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3,118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FF992D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A3FEF5" w14:textId="07227167" w:rsidR="00254976" w:rsidRPr="00254976" w:rsidRDefault="00254976" w:rsidP="00254976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(2,781)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8CBE7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334105" w14:textId="4F652D45" w:rsidR="00254976" w:rsidRPr="00254976" w:rsidRDefault="00254976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6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17,415</w:t>
            </w:r>
          </w:p>
        </w:tc>
      </w:tr>
      <w:tr w:rsidR="00254976" w:rsidRPr="002A007A" w14:paraId="6249883F" w14:textId="77777777" w:rsidTr="00C63653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1DE47038" w14:textId="77777777" w:rsidR="00254976" w:rsidRPr="007A5235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B1C92B" w14:textId="0BDB3E9F" w:rsidR="00254976" w:rsidRPr="007A5235" w:rsidRDefault="00254976" w:rsidP="0025497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(436)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27F52A2" w14:textId="77777777" w:rsidR="00254976" w:rsidRPr="007A5235" w:rsidRDefault="00254976" w:rsidP="00254976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pacing w:val="4"/>
                <w:sz w:val="28"/>
                <w:lang w:val="x-none"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91ECCA" w14:textId="77869A63" w:rsidR="00254976" w:rsidRPr="00254976" w:rsidRDefault="00254976" w:rsidP="00254976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(954)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35D65A" w14:textId="77777777" w:rsidR="00254976" w:rsidRPr="00254976" w:rsidRDefault="00254976" w:rsidP="00254976">
            <w:pPr>
              <w:tabs>
                <w:tab w:val="decimal" w:pos="806"/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6D13C9" w14:textId="01DDBE81" w:rsidR="00254976" w:rsidRPr="00254976" w:rsidRDefault="00254976" w:rsidP="00254976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226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9CDEBC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19AE89" w14:textId="32E21C20" w:rsidR="00254976" w:rsidRPr="00254976" w:rsidRDefault="00254976" w:rsidP="00C2476D">
            <w:pPr>
              <w:tabs>
                <w:tab w:val="decimal" w:pos="925"/>
              </w:tabs>
              <w:suppressAutoHyphens/>
              <w:snapToGrid w:val="0"/>
              <w:spacing w:after="0" w:line="240" w:lineRule="auto"/>
              <w:ind w:right="-6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(1,164)</w:t>
            </w:r>
          </w:p>
        </w:tc>
      </w:tr>
      <w:tr w:rsidR="00254976" w:rsidRPr="002A007A" w14:paraId="1BC33E64" w14:textId="77777777" w:rsidTr="00C63653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39FCC7DB" w14:textId="77777777" w:rsidR="00254976" w:rsidRPr="007A5235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18BF6C6" w14:textId="74FE0BF6" w:rsidR="00254976" w:rsidRPr="007A5235" w:rsidRDefault="00254976" w:rsidP="00254976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16,642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186D814" w14:textId="77777777" w:rsidR="00254976" w:rsidRPr="007A5235" w:rsidRDefault="00254976" w:rsidP="00254976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lang w:val="x-none"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D1C626B" w14:textId="275DD97C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F84C9C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49FB6D2" w14:textId="566D3D11" w:rsidR="00254976" w:rsidRPr="00254976" w:rsidRDefault="00254976" w:rsidP="00254976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(2,555)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3547F7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16B8FA" w14:textId="37CC98E8" w:rsidR="00254976" w:rsidRPr="00254976" w:rsidRDefault="00254976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6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16,251</w:t>
            </w:r>
          </w:p>
        </w:tc>
      </w:tr>
    </w:tbl>
    <w:p w14:paraId="65BF87E5" w14:textId="71F018F1" w:rsidR="005D517A" w:rsidRPr="007A5235" w:rsidRDefault="005D517A" w:rsidP="004D566E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val="en-AU" w:eastAsia="zh-CN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1"/>
        <w:gridCol w:w="282"/>
        <w:gridCol w:w="1023"/>
        <w:gridCol w:w="238"/>
        <w:gridCol w:w="1024"/>
        <w:gridCol w:w="239"/>
        <w:gridCol w:w="1073"/>
      </w:tblGrid>
      <w:tr w:rsidR="004D566E" w:rsidRPr="002A007A" w14:paraId="592D9467" w14:textId="77777777" w:rsidTr="0089441E">
        <w:trPr>
          <w:trHeight w:val="380"/>
        </w:trPr>
        <w:tc>
          <w:tcPr>
            <w:tcW w:w="4140" w:type="dxa"/>
            <w:shd w:val="clear" w:color="auto" w:fill="auto"/>
          </w:tcPr>
          <w:p w14:paraId="4DE462B7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4DABF6F3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งบการเงินรวม</w:t>
            </w:r>
          </w:p>
        </w:tc>
      </w:tr>
      <w:tr w:rsidR="004D566E" w:rsidRPr="002A007A" w14:paraId="65E58114" w14:textId="77777777" w:rsidTr="0089441E">
        <w:trPr>
          <w:trHeight w:val="380"/>
        </w:trPr>
        <w:tc>
          <w:tcPr>
            <w:tcW w:w="4140" w:type="dxa"/>
            <w:shd w:val="clear" w:color="auto" w:fill="auto"/>
          </w:tcPr>
          <w:p w14:paraId="44A3223D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41654A70" w14:textId="3689A0C5" w:rsidR="004D566E" w:rsidRPr="007A5235" w:rsidRDefault="004544F5" w:rsidP="004D566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D566E" w:rsidRPr="002A007A" w14:paraId="3F74BCD2" w14:textId="77777777" w:rsidTr="0089441E">
        <w:trPr>
          <w:trHeight w:val="741"/>
        </w:trPr>
        <w:tc>
          <w:tcPr>
            <w:tcW w:w="4140" w:type="dxa"/>
            <w:shd w:val="clear" w:color="auto" w:fill="auto"/>
          </w:tcPr>
          <w:p w14:paraId="3095C6AA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CF33EE5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ยอดต้น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AC0E0EA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4811F16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เพิ่มขึ้น/</w:t>
            </w:r>
          </w:p>
          <w:p w14:paraId="18928408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DFF641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5F70329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จำหน่าย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/</w:t>
            </w:r>
          </w:p>
          <w:p w14:paraId="20413D26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D39B0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DEEDBD8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ยอดปลาย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</w:tr>
      <w:tr w:rsidR="004D566E" w:rsidRPr="002A007A" w14:paraId="39FCF831" w14:textId="77777777" w:rsidTr="008944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7C7C9C7A" w14:textId="77777777" w:rsidR="004D566E" w:rsidRPr="007A5235" w:rsidRDefault="004D566E" w:rsidP="004D566E">
            <w:pPr>
              <w:tabs>
                <w:tab w:val="left" w:pos="271"/>
                <w:tab w:val="left" w:pos="432"/>
              </w:tabs>
              <w:suppressAutoHyphens/>
              <w:snapToGrid w:val="0"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538BEC81" w14:textId="77777777" w:rsidR="004D566E" w:rsidRPr="007A5235" w:rsidRDefault="004D566E" w:rsidP="004D566E">
            <w:pPr>
              <w:suppressAutoHyphens/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D566E" w:rsidRPr="002A007A" w14:paraId="061E9E71" w14:textId="77777777" w:rsidTr="008944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38CA35C9" w14:textId="77777777" w:rsidR="004D566E" w:rsidRPr="007A5235" w:rsidRDefault="004D566E" w:rsidP="004D566E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407E2C86" w14:textId="77777777" w:rsidR="004D566E" w:rsidRPr="007A5235" w:rsidRDefault="004D566E" w:rsidP="004D566E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37ED59D" w14:textId="77777777" w:rsidR="004D566E" w:rsidRPr="007A5235" w:rsidRDefault="004D566E" w:rsidP="004D566E">
            <w:pPr>
              <w:tabs>
                <w:tab w:val="left" w:pos="271"/>
                <w:tab w:val="left" w:pos="432"/>
              </w:tabs>
              <w:suppressAutoHyphens/>
              <w:snapToGrid w:val="0"/>
              <w:spacing w:after="0" w:line="240" w:lineRule="auto"/>
              <w:ind w:left="72"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3D5C611" w14:textId="77777777" w:rsidR="004D566E" w:rsidRPr="007A5235" w:rsidRDefault="004D566E" w:rsidP="004D566E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1C78CD" w14:textId="77777777" w:rsidR="004D566E" w:rsidRPr="007A5235" w:rsidRDefault="004D566E" w:rsidP="004D566E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E534FC7" w14:textId="77777777" w:rsidR="004D566E" w:rsidRPr="007A5235" w:rsidRDefault="004D566E" w:rsidP="004D566E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285026" w14:textId="77777777" w:rsidR="004D566E" w:rsidRPr="007A5235" w:rsidRDefault="004D566E" w:rsidP="004D566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E9786E4" w14:textId="77777777" w:rsidR="004D566E" w:rsidRPr="007A5235" w:rsidRDefault="004D566E" w:rsidP="004D566E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D566E" w:rsidRPr="002A007A" w14:paraId="53FE318D" w14:textId="77777777" w:rsidTr="008944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5FB0FEB6" w14:textId="77777777" w:rsidR="004D566E" w:rsidRPr="007A5235" w:rsidRDefault="004D566E" w:rsidP="004D566E">
            <w:pPr>
              <w:tabs>
                <w:tab w:val="left" w:pos="25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42865A9" w14:textId="77777777" w:rsidR="004D566E" w:rsidRPr="007A5235" w:rsidRDefault="004D566E" w:rsidP="004D566E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11,690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CD0BA32" w14:textId="77777777" w:rsidR="004D566E" w:rsidRPr="007A5235" w:rsidRDefault="004D566E" w:rsidP="004D566E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pacing w:val="4"/>
                <w:sz w:val="28"/>
                <w:szCs w:val="20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E83D3AD" w14:textId="77777777" w:rsidR="004D566E" w:rsidRPr="007A5235" w:rsidRDefault="004D566E" w:rsidP="004D566E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4,419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5C6094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F1C13D" w14:textId="77777777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(955)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8F3932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920CB4" w14:textId="77777777" w:rsidR="004D566E" w:rsidRPr="007A5235" w:rsidRDefault="004D566E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15,154</w:t>
            </w:r>
          </w:p>
        </w:tc>
      </w:tr>
      <w:tr w:rsidR="004D566E" w:rsidRPr="002A007A" w14:paraId="0BAD2F3A" w14:textId="77777777" w:rsidTr="0089441E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59BFD818" w14:textId="77777777" w:rsidR="004D566E" w:rsidRPr="007A5235" w:rsidRDefault="004D566E" w:rsidP="004D566E">
            <w:pPr>
              <w:tabs>
                <w:tab w:val="left" w:pos="25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D203CF" w14:textId="77777777" w:rsidR="004D566E" w:rsidRPr="007A5235" w:rsidRDefault="004D566E" w:rsidP="004D566E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630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E8F60A" w14:textId="77777777" w:rsidR="004D566E" w:rsidRPr="007A5235" w:rsidRDefault="004D566E" w:rsidP="004D566E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pacing w:val="4"/>
                <w:sz w:val="28"/>
                <w:szCs w:val="20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33AF4E" w14:textId="3B285A58" w:rsidR="004D566E" w:rsidRPr="007A5235" w:rsidRDefault="00794896" w:rsidP="004D566E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5,750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D91CBA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2FD9CB" w14:textId="11D65116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316B75">
              <w:rPr>
                <w:rFonts w:asciiTheme="majorBidi" w:eastAsia="Times New Roman" w:hAnsiTheme="majorBidi" w:cstheme="majorBidi"/>
                <w:sz w:val="28"/>
                <w:lang w:eastAsia="zh-CN"/>
              </w:rPr>
              <w:t>5,696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C332DC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831443" w14:textId="77777777" w:rsidR="004D566E" w:rsidRPr="007A5235" w:rsidRDefault="004D566E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684</w:t>
            </w:r>
          </w:p>
        </w:tc>
      </w:tr>
      <w:tr w:rsidR="004D566E" w:rsidRPr="002A007A" w14:paraId="76B557D3" w14:textId="77777777" w:rsidTr="008944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0DF9723B" w14:textId="77777777" w:rsidR="004D566E" w:rsidRPr="007A5235" w:rsidRDefault="004D566E" w:rsidP="004D566E">
            <w:pPr>
              <w:tabs>
                <w:tab w:val="left" w:pos="25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9FF0B7" w14:textId="77777777" w:rsidR="004D566E" w:rsidRPr="007A5235" w:rsidRDefault="004D566E" w:rsidP="004D566E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12,320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3E2678F" w14:textId="77777777" w:rsidR="004D566E" w:rsidRPr="007A5235" w:rsidRDefault="004D566E" w:rsidP="004D566E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ABB2F0" w14:textId="0C592A6E" w:rsidR="004D566E" w:rsidRPr="007A5235" w:rsidRDefault="004D566E" w:rsidP="004D566E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284941">
              <w:rPr>
                <w:rFonts w:asciiTheme="majorBidi" w:eastAsia="Times New Roman" w:hAnsiTheme="majorBidi" w:cstheme="majorBidi"/>
                <w:sz w:val="28"/>
                <w:lang w:eastAsia="zh-CN"/>
              </w:rPr>
              <w:t>0,169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FC80CB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E5E342" w14:textId="5AB8BADD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A50E7E">
              <w:rPr>
                <w:rFonts w:asciiTheme="majorBidi" w:eastAsia="Times New Roman" w:hAnsiTheme="majorBidi" w:cstheme="majorBidi"/>
                <w:sz w:val="28"/>
                <w:lang w:eastAsia="zh-CN"/>
              </w:rPr>
              <w:t>6,651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4C29F3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F23A59" w14:textId="77777777" w:rsidR="004D566E" w:rsidRPr="007A5235" w:rsidRDefault="004D566E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15,838</w:t>
            </w:r>
          </w:p>
        </w:tc>
      </w:tr>
      <w:tr w:rsidR="004D566E" w:rsidRPr="002A007A" w14:paraId="4F050638" w14:textId="77777777" w:rsidTr="008944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25F71E48" w14:textId="77777777" w:rsidR="004D566E" w:rsidRPr="007A5235" w:rsidRDefault="004D566E" w:rsidP="004D566E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5187E6" w14:textId="77777777" w:rsidR="004D566E" w:rsidRPr="007A5235" w:rsidRDefault="004D566E" w:rsidP="004D566E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1,689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6D750EF" w14:textId="77777777" w:rsidR="004D566E" w:rsidRPr="007A5235" w:rsidRDefault="004D566E" w:rsidP="004D566E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489426" w14:textId="77777777" w:rsidR="004D566E" w:rsidRPr="007A5235" w:rsidRDefault="004D566E" w:rsidP="004D566E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1,231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4685FE7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34028C" w14:textId="77777777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(1,680)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52A8B3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1EADF9" w14:textId="77777777" w:rsidR="004D566E" w:rsidRPr="007A5235" w:rsidRDefault="004D566E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1,240</w:t>
            </w:r>
          </w:p>
        </w:tc>
      </w:tr>
      <w:tr w:rsidR="004D566E" w:rsidRPr="002A007A" w14:paraId="3D491733" w14:textId="77777777" w:rsidTr="008944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0ECC673E" w14:textId="77777777" w:rsidR="004D566E" w:rsidRPr="007A5235" w:rsidRDefault="004D566E" w:rsidP="004D566E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A16148" w14:textId="77777777" w:rsidR="004D566E" w:rsidRPr="007A5235" w:rsidRDefault="004D566E" w:rsidP="004D566E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14,009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41DE3FF" w14:textId="77777777" w:rsidR="004D566E" w:rsidRPr="007A5235" w:rsidRDefault="004D566E" w:rsidP="004D566E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C06322" w14:textId="29CE406E" w:rsidR="004D566E" w:rsidRPr="007A5235" w:rsidRDefault="004D566E" w:rsidP="004D566E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057023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550B23">
              <w:rPr>
                <w:rFonts w:asciiTheme="majorBidi" w:eastAsia="Times New Roman" w:hAnsiTheme="majorBidi" w:cstheme="majorBidi"/>
                <w:sz w:val="28"/>
                <w:lang w:eastAsia="zh-CN"/>
              </w:rPr>
              <w:t>400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4A803B7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A360B0" w14:textId="2595A7B1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6711C0">
              <w:rPr>
                <w:rFonts w:asciiTheme="majorBidi" w:eastAsia="Times New Roman" w:hAnsiTheme="majorBidi" w:cstheme="majorBidi"/>
                <w:sz w:val="28"/>
                <w:lang w:eastAsia="zh-CN"/>
              </w:rPr>
              <w:t>8,331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C13EA5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8CF969" w14:textId="77777777" w:rsidR="004D566E" w:rsidRPr="007A5235" w:rsidRDefault="004D566E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17,078</w:t>
            </w:r>
          </w:p>
        </w:tc>
      </w:tr>
      <w:tr w:rsidR="004D566E" w:rsidRPr="00C2476D" w14:paraId="20158338" w14:textId="77777777" w:rsidTr="00C2476D">
        <w:trPr>
          <w:trHeight w:val="369"/>
        </w:trPr>
        <w:tc>
          <w:tcPr>
            <w:tcW w:w="4140" w:type="dxa"/>
            <w:shd w:val="clear" w:color="auto" w:fill="auto"/>
            <w:vAlign w:val="bottom"/>
          </w:tcPr>
          <w:p w14:paraId="380BC224" w14:textId="77777777" w:rsidR="004D566E" w:rsidRPr="007A5235" w:rsidRDefault="004D566E" w:rsidP="004D566E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23A4EA" w14:textId="77777777" w:rsidR="004D566E" w:rsidRPr="007A5235" w:rsidRDefault="004D566E" w:rsidP="004D566E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(559)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07A6393" w14:textId="77777777" w:rsidR="004D566E" w:rsidRPr="007A5235" w:rsidRDefault="004D566E" w:rsidP="004D566E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pacing w:val="4"/>
                <w:sz w:val="28"/>
                <w:lang w:val="x-none"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4ACB94" w14:textId="77777777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(210)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70CA0D" w14:textId="77777777" w:rsidR="004D566E" w:rsidRPr="007A5235" w:rsidRDefault="004D566E" w:rsidP="004D566E">
            <w:pPr>
              <w:tabs>
                <w:tab w:val="decimal" w:pos="806"/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043408" w14:textId="77777777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4CF28C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019DF4" w14:textId="50EAE707" w:rsidR="004D566E" w:rsidRPr="007A5235" w:rsidRDefault="00C2476D" w:rsidP="00C2476D">
            <w:pPr>
              <w:suppressAutoHyphens/>
              <w:snapToGrid w:val="0"/>
              <w:spacing w:after="0" w:line="240" w:lineRule="auto"/>
              <w:ind w:right="-15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        </w:t>
            </w:r>
            <w:r w:rsidR="004D566E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(436)</w:t>
            </w:r>
          </w:p>
        </w:tc>
      </w:tr>
      <w:tr w:rsidR="004D566E" w:rsidRPr="002A007A" w14:paraId="0D5F413E" w14:textId="77777777" w:rsidTr="0089441E">
        <w:trPr>
          <w:trHeight w:val="390"/>
        </w:trPr>
        <w:tc>
          <w:tcPr>
            <w:tcW w:w="4140" w:type="dxa"/>
            <w:shd w:val="clear" w:color="auto" w:fill="auto"/>
            <w:vAlign w:val="bottom"/>
          </w:tcPr>
          <w:p w14:paraId="7457AC45" w14:textId="77777777" w:rsidR="004D566E" w:rsidRPr="007A5235" w:rsidRDefault="004D566E" w:rsidP="004D566E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278C45B" w14:textId="77777777" w:rsidR="004D566E" w:rsidRPr="007A5235" w:rsidRDefault="004D566E" w:rsidP="004D566E">
            <w:pPr>
              <w:tabs>
                <w:tab w:val="decimal" w:pos="8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13,450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E11C979" w14:textId="77777777" w:rsidR="004D566E" w:rsidRPr="007A5235" w:rsidRDefault="004D566E" w:rsidP="004D566E">
            <w:pPr>
              <w:tabs>
                <w:tab w:val="decimal" w:pos="797"/>
                <w:tab w:val="decimal" w:pos="86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lang w:val="x-none"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6B0ECF" w14:textId="284BDC88" w:rsidR="004D566E" w:rsidRPr="007A5235" w:rsidRDefault="004D566E" w:rsidP="004D566E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  <w:r w:rsidR="0070770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,1</w:t>
            </w:r>
            <w:r w:rsidR="0070770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23EB98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122299" w14:textId="54F134D5" w:rsidR="004D566E" w:rsidRPr="007A5235" w:rsidRDefault="004D566E" w:rsidP="004D566E">
            <w:pPr>
              <w:tabs>
                <w:tab w:val="decimal" w:pos="80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</w:t>
            </w:r>
            <w:r w:rsidR="0050566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7,998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C63581" w14:textId="77777777" w:rsidR="004D566E" w:rsidRPr="007A5235" w:rsidRDefault="004D566E" w:rsidP="004D566E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FF5B53" w14:textId="77777777" w:rsidR="004D566E" w:rsidRPr="007A5235" w:rsidRDefault="004D566E" w:rsidP="00C2476D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16,642</w:t>
            </w:r>
          </w:p>
        </w:tc>
      </w:tr>
    </w:tbl>
    <w:p w14:paraId="1A56A2F2" w14:textId="77777777" w:rsidR="004D566E" w:rsidRPr="007A5235" w:rsidRDefault="004D566E" w:rsidP="004D566E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val="en-AU" w:eastAsia="zh-CN"/>
        </w:rPr>
      </w:pPr>
    </w:p>
    <w:p w14:paraId="14314456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60D314F9" w14:textId="77777777" w:rsidR="009D5D1D" w:rsidRPr="007A5235" w:rsidRDefault="009D5D1D">
      <w:pPr>
        <w:rPr>
          <w:rFonts w:asciiTheme="majorBidi" w:hAnsiTheme="majorBidi" w:cstheme="majorBidi"/>
        </w:rPr>
      </w:pPr>
      <w:bookmarkStart w:id="13" w:name="_Hlk41051662"/>
      <w:r w:rsidRPr="007A5235">
        <w:rPr>
          <w:rFonts w:asciiTheme="majorBidi" w:hAnsiTheme="majorBidi" w:cstheme="majorBidi"/>
        </w:rPr>
        <w:br w:type="page"/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4D566E" w:rsidRPr="002A007A" w14:paraId="4AD9BEFE" w14:textId="77777777" w:rsidTr="0089441E">
        <w:tc>
          <w:tcPr>
            <w:tcW w:w="4140" w:type="dxa"/>
            <w:shd w:val="clear" w:color="auto" w:fill="auto"/>
            <w:vAlign w:val="bottom"/>
          </w:tcPr>
          <w:p w14:paraId="41175CC7" w14:textId="5B297750" w:rsidR="004D566E" w:rsidRPr="00960961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384F0759" w14:textId="77777777" w:rsidR="004D566E" w:rsidRPr="007A5235" w:rsidRDefault="004D566E" w:rsidP="004D566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AU" w:eastAsia="zh-CN"/>
              </w:rPr>
              <w:t>งบการเงินเฉพาะธนาคาร</w:t>
            </w:r>
          </w:p>
        </w:tc>
      </w:tr>
      <w:tr w:rsidR="004D566E" w:rsidRPr="002A007A" w14:paraId="64203DCC" w14:textId="77777777" w:rsidTr="0089441E">
        <w:tc>
          <w:tcPr>
            <w:tcW w:w="4140" w:type="dxa"/>
            <w:shd w:val="clear" w:color="auto" w:fill="auto"/>
            <w:vAlign w:val="bottom"/>
          </w:tcPr>
          <w:p w14:paraId="1E80F210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53D316D8" w14:textId="73E6BBD6" w:rsidR="004D566E" w:rsidRPr="007A5235" w:rsidRDefault="004544F5" w:rsidP="004D566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</w:tr>
      <w:tr w:rsidR="004D566E" w:rsidRPr="002A007A" w14:paraId="62E134DD" w14:textId="77777777" w:rsidTr="0089441E">
        <w:tc>
          <w:tcPr>
            <w:tcW w:w="4140" w:type="dxa"/>
            <w:shd w:val="clear" w:color="auto" w:fill="auto"/>
            <w:vAlign w:val="bottom"/>
          </w:tcPr>
          <w:p w14:paraId="43EFB970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A9E0F7" w14:textId="7078B105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ยอดต้น</w:t>
            </w:r>
            <w:r w:rsidR="00005473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งวด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28576C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4AE8F18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เพิ่มขึ้น/</w:t>
            </w:r>
          </w:p>
          <w:p w14:paraId="77B462C8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3E9568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1F68F46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จำหน่าย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/</w:t>
            </w:r>
          </w:p>
          <w:p w14:paraId="0AE337C4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DF0AA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CA9A30F" w14:textId="612BFFA4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ยอดปลาย</w:t>
            </w:r>
            <w:r w:rsidR="00005473">
              <w:rPr>
                <w:rFonts w:asciiTheme="majorBidi" w:eastAsia="Times New Roman" w:hAnsiTheme="majorBidi" w:cstheme="majorBidi" w:hint="cs"/>
                <w:sz w:val="28"/>
                <w:cs/>
                <w:lang w:val="th-TH" w:eastAsia="zh-CN"/>
              </w:rPr>
              <w:t>งวด</w:t>
            </w:r>
          </w:p>
        </w:tc>
      </w:tr>
      <w:tr w:rsidR="004D566E" w:rsidRPr="002A007A" w14:paraId="3930F2E9" w14:textId="77777777" w:rsidTr="0089441E">
        <w:tc>
          <w:tcPr>
            <w:tcW w:w="4140" w:type="dxa"/>
            <w:shd w:val="clear" w:color="auto" w:fill="auto"/>
            <w:vAlign w:val="bottom"/>
          </w:tcPr>
          <w:p w14:paraId="74B5E7E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46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018DD4FF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D566E" w:rsidRPr="002A007A" w14:paraId="41B4487F" w14:textId="77777777" w:rsidTr="0089441E">
        <w:tc>
          <w:tcPr>
            <w:tcW w:w="4140" w:type="dxa"/>
            <w:shd w:val="clear" w:color="auto" w:fill="auto"/>
            <w:vAlign w:val="bottom"/>
          </w:tcPr>
          <w:p w14:paraId="25E397EF" w14:textId="77777777" w:rsidR="004D566E" w:rsidRPr="007A5235" w:rsidRDefault="004D566E" w:rsidP="004D566E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86F1D" w14:textId="77777777" w:rsidR="004D566E" w:rsidRPr="007A5235" w:rsidRDefault="004D566E" w:rsidP="004D566E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DB635C" w14:textId="77777777" w:rsidR="004D566E" w:rsidRPr="007A5235" w:rsidRDefault="004D566E" w:rsidP="004D566E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B7F8043" w14:textId="77777777" w:rsidR="004D566E" w:rsidRPr="007A5235" w:rsidRDefault="004D566E" w:rsidP="004D566E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685AE4" w14:textId="77777777" w:rsidR="004D566E" w:rsidRPr="007A5235" w:rsidRDefault="004D566E" w:rsidP="004D566E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739A6C" w14:textId="77777777" w:rsidR="004D566E" w:rsidRPr="007A5235" w:rsidRDefault="004D566E" w:rsidP="004D566E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0F7E08C" w14:textId="77777777" w:rsidR="004D566E" w:rsidRPr="007A5235" w:rsidRDefault="004D566E" w:rsidP="004D566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06E475C" w14:textId="77777777" w:rsidR="004D566E" w:rsidRPr="007A5235" w:rsidRDefault="004D566E" w:rsidP="004D566E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54976" w:rsidRPr="002A007A" w14:paraId="64876037" w14:textId="77777777" w:rsidTr="0089441E">
        <w:tc>
          <w:tcPr>
            <w:tcW w:w="4140" w:type="dxa"/>
            <w:shd w:val="clear" w:color="auto" w:fill="auto"/>
            <w:vAlign w:val="bottom"/>
          </w:tcPr>
          <w:p w14:paraId="3C4E1331" w14:textId="77777777" w:rsidR="00254976" w:rsidRPr="007A5235" w:rsidRDefault="00254976" w:rsidP="00254976">
            <w:pPr>
              <w:tabs>
                <w:tab w:val="left" w:pos="271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431D96" w14:textId="57892C43" w:rsidR="00254976" w:rsidRPr="007A5235" w:rsidRDefault="00254976" w:rsidP="00254976">
            <w:pPr>
              <w:tabs>
                <w:tab w:val="decimal" w:pos="86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14,837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D2D4B8" w14:textId="77777777" w:rsidR="00254976" w:rsidRPr="007A5235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237466D" w14:textId="54819969" w:rsidR="00254976" w:rsidRPr="00254976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728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958430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BFCEEF3" w14:textId="0AE72EE2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(730)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678BAA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C65B2C0" w14:textId="61FE507E" w:rsidR="00254976" w:rsidRPr="00254976" w:rsidRDefault="00254976" w:rsidP="00254976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14,835</w:t>
            </w:r>
          </w:p>
        </w:tc>
      </w:tr>
      <w:tr w:rsidR="00254976" w:rsidRPr="002A007A" w14:paraId="1F26511C" w14:textId="77777777" w:rsidTr="0089441E">
        <w:tc>
          <w:tcPr>
            <w:tcW w:w="4140" w:type="dxa"/>
            <w:shd w:val="clear" w:color="auto" w:fill="auto"/>
            <w:vAlign w:val="bottom"/>
          </w:tcPr>
          <w:p w14:paraId="38831C16" w14:textId="77777777" w:rsidR="00254976" w:rsidRPr="007A5235" w:rsidRDefault="00254976" w:rsidP="00254976">
            <w:pPr>
              <w:tabs>
                <w:tab w:val="left" w:pos="271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D9465F" w14:textId="4473F2FC" w:rsidR="00254976" w:rsidRPr="007A5235" w:rsidRDefault="00254976" w:rsidP="00254976">
            <w:pPr>
              <w:tabs>
                <w:tab w:val="decimal" w:pos="86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6D5DD6" w14:textId="77777777" w:rsidR="00254976" w:rsidRPr="007A5235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B5C4D8" w14:textId="7462DB0B" w:rsidR="00254976" w:rsidRPr="00254976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1,634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4D4DBE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AC1924" w14:textId="0F7A3D12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(1,708)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4D2682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CB3E6A" w14:textId="5F85899E" w:rsidR="00254976" w:rsidRPr="00254976" w:rsidRDefault="00254976" w:rsidP="00254976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610</w:t>
            </w:r>
          </w:p>
        </w:tc>
      </w:tr>
      <w:tr w:rsidR="00254976" w:rsidRPr="002A007A" w14:paraId="20E8EBCA" w14:textId="77777777" w:rsidTr="0089441E">
        <w:tc>
          <w:tcPr>
            <w:tcW w:w="4140" w:type="dxa"/>
            <w:shd w:val="clear" w:color="auto" w:fill="auto"/>
            <w:vAlign w:val="bottom"/>
          </w:tcPr>
          <w:p w14:paraId="1C026887" w14:textId="77777777" w:rsidR="00254976" w:rsidRPr="007A5235" w:rsidRDefault="00254976" w:rsidP="00254976">
            <w:pPr>
              <w:tabs>
                <w:tab w:val="left" w:pos="271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70D637" w14:textId="2F3D95EC" w:rsidR="00254976" w:rsidRPr="007A5235" w:rsidRDefault="00254976" w:rsidP="00254976">
            <w:pPr>
              <w:tabs>
                <w:tab w:val="decimal" w:pos="86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15,521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D6C749" w14:textId="77777777" w:rsidR="00254976" w:rsidRPr="007A5235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A8040C" w14:textId="20FD6770" w:rsidR="00254976" w:rsidRPr="00254976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2,362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B039F8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ACB15D" w14:textId="347602E3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(2,438)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1D278E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836C91" w14:textId="2E599815" w:rsidR="00254976" w:rsidRPr="00254976" w:rsidRDefault="00254976" w:rsidP="00254976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15,445</w:t>
            </w:r>
          </w:p>
        </w:tc>
      </w:tr>
      <w:tr w:rsidR="00254976" w:rsidRPr="002A007A" w14:paraId="6C983D37" w14:textId="77777777" w:rsidTr="0089441E">
        <w:tc>
          <w:tcPr>
            <w:tcW w:w="4140" w:type="dxa"/>
            <w:shd w:val="clear" w:color="auto" w:fill="auto"/>
            <w:vAlign w:val="bottom"/>
          </w:tcPr>
          <w:p w14:paraId="22AA7A8D" w14:textId="77777777" w:rsidR="00254976" w:rsidRPr="007A5235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2C48B8" w14:textId="68AD598C" w:rsidR="00254976" w:rsidRPr="007A5235" w:rsidRDefault="00254976" w:rsidP="00254976">
            <w:pPr>
              <w:tabs>
                <w:tab w:val="decimal" w:pos="86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1,240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EE77FD" w14:textId="77777777" w:rsidR="00254976" w:rsidRPr="007A5235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7DE0C7" w14:textId="3E2C1A65" w:rsidR="00254976" w:rsidRPr="00254976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756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251CA6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C91979" w14:textId="3CFD7A72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(343)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E2F287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7EE808" w14:textId="634F3483" w:rsidR="00254976" w:rsidRPr="00254976" w:rsidRDefault="00254976" w:rsidP="00254976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1,653</w:t>
            </w:r>
          </w:p>
        </w:tc>
      </w:tr>
      <w:tr w:rsidR="00254976" w:rsidRPr="002A007A" w14:paraId="65AD50A8" w14:textId="77777777" w:rsidTr="0089441E">
        <w:tc>
          <w:tcPr>
            <w:tcW w:w="4140" w:type="dxa"/>
            <w:shd w:val="clear" w:color="auto" w:fill="auto"/>
            <w:vAlign w:val="bottom"/>
          </w:tcPr>
          <w:p w14:paraId="27715DAB" w14:textId="77777777" w:rsidR="00254976" w:rsidRPr="007A5235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23382C" w14:textId="5D512F64" w:rsidR="00254976" w:rsidRPr="007A5235" w:rsidRDefault="00254976" w:rsidP="00254976">
            <w:pPr>
              <w:tabs>
                <w:tab w:val="decimal" w:pos="86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16,761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2EBBAA" w14:textId="77777777" w:rsidR="00254976" w:rsidRPr="007A5235" w:rsidRDefault="00254976" w:rsidP="00254976">
            <w:pPr>
              <w:tabs>
                <w:tab w:val="left" w:pos="271"/>
                <w:tab w:val="left" w:pos="432"/>
              </w:tabs>
              <w:suppressAutoHyphens/>
              <w:snapToGrid w:val="0"/>
              <w:spacing w:after="0" w:line="240" w:lineRule="auto"/>
              <w:ind w:left="72"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E22DC4" w14:textId="709E8245" w:rsidR="00254976" w:rsidRPr="00254976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3,118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029D36" w14:textId="77777777" w:rsidR="00254976" w:rsidRPr="00254976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left="72"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55CE66" w14:textId="0BF87480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(2,781)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DBF839" w14:textId="77777777" w:rsidR="00254976" w:rsidRPr="00254976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left="72"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CE5C06" w14:textId="559A0779" w:rsidR="00254976" w:rsidRPr="00254976" w:rsidRDefault="00254976" w:rsidP="00254976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17,098</w:t>
            </w:r>
          </w:p>
        </w:tc>
      </w:tr>
      <w:tr w:rsidR="00254976" w:rsidRPr="002A007A" w14:paraId="2CECAFCC" w14:textId="77777777" w:rsidTr="0089441E">
        <w:tc>
          <w:tcPr>
            <w:tcW w:w="4140" w:type="dxa"/>
            <w:shd w:val="clear" w:color="auto" w:fill="auto"/>
            <w:vAlign w:val="bottom"/>
          </w:tcPr>
          <w:p w14:paraId="44FC2E3F" w14:textId="77777777" w:rsidR="00254976" w:rsidRPr="007A5235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71256" w14:textId="0E93FFE0" w:rsidR="00254976" w:rsidRPr="007A5235" w:rsidRDefault="00254976" w:rsidP="00254976">
            <w:pPr>
              <w:tabs>
                <w:tab w:val="decimal" w:pos="86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(368)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D732D9" w14:textId="77777777" w:rsidR="00254976" w:rsidRPr="007A5235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C6A537" w14:textId="111D96E9" w:rsidR="00254976" w:rsidRPr="00254976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(954)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BD2EE3" w14:textId="77777777" w:rsidR="00254976" w:rsidRPr="00254976" w:rsidRDefault="00254976" w:rsidP="00254976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BC7057" w14:textId="373315FA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226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2E8415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8E0899" w14:textId="3DDEED8A" w:rsidR="00254976" w:rsidRPr="00254976" w:rsidRDefault="00254976" w:rsidP="00254976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sz w:val="28"/>
                <w:lang w:eastAsia="zh-CN"/>
              </w:rPr>
              <w:t>(1,096)</w:t>
            </w:r>
          </w:p>
        </w:tc>
      </w:tr>
      <w:tr w:rsidR="00254976" w:rsidRPr="002A007A" w14:paraId="482D5DB2" w14:textId="77777777" w:rsidTr="0089441E">
        <w:tc>
          <w:tcPr>
            <w:tcW w:w="4140" w:type="dxa"/>
            <w:shd w:val="clear" w:color="auto" w:fill="auto"/>
            <w:vAlign w:val="bottom"/>
          </w:tcPr>
          <w:p w14:paraId="0F20F343" w14:textId="77777777" w:rsidR="00254976" w:rsidRPr="007A5235" w:rsidRDefault="00254976" w:rsidP="00254976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21161F" w14:textId="5ECBE11B" w:rsidR="00254976" w:rsidRPr="007A5235" w:rsidRDefault="00254976" w:rsidP="00254976">
            <w:pPr>
              <w:tabs>
                <w:tab w:val="decimal" w:pos="86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16,393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5A99B9" w14:textId="77777777" w:rsidR="00254976" w:rsidRPr="007A5235" w:rsidRDefault="00254976" w:rsidP="00254976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C82ECA" w14:textId="2C4B992E" w:rsidR="00254976" w:rsidRPr="00254976" w:rsidRDefault="00254976" w:rsidP="00254976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7DA64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421474" w14:textId="6B404F94" w:rsidR="00254976" w:rsidRPr="00254976" w:rsidRDefault="00254976" w:rsidP="00254976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(2,555)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179616" w14:textId="77777777" w:rsidR="00254976" w:rsidRPr="00254976" w:rsidRDefault="00254976" w:rsidP="00254976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3E58BB4" w14:textId="1D39C0C0" w:rsidR="00254976" w:rsidRPr="00254976" w:rsidRDefault="00254976" w:rsidP="00254976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5497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16,002</w:t>
            </w:r>
          </w:p>
        </w:tc>
      </w:tr>
    </w:tbl>
    <w:p w14:paraId="0F703F52" w14:textId="6D3BD0C5" w:rsidR="005D517A" w:rsidRPr="00CA132E" w:rsidRDefault="005D517A" w:rsidP="004D566E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8"/>
          <w:lang w:val="en-AU" w:eastAsia="zh-CN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39"/>
        <w:gridCol w:w="1109"/>
        <w:gridCol w:w="239"/>
        <w:gridCol w:w="1023"/>
        <w:gridCol w:w="239"/>
        <w:gridCol w:w="1109"/>
      </w:tblGrid>
      <w:tr w:rsidR="004544F5" w:rsidRPr="002A007A" w14:paraId="79BE80AB" w14:textId="77777777" w:rsidTr="00C63653">
        <w:tc>
          <w:tcPr>
            <w:tcW w:w="4140" w:type="dxa"/>
            <w:shd w:val="clear" w:color="auto" w:fill="auto"/>
            <w:vAlign w:val="bottom"/>
          </w:tcPr>
          <w:p w14:paraId="14459DFE" w14:textId="77777777" w:rsidR="004544F5" w:rsidRPr="007A5235" w:rsidRDefault="004544F5" w:rsidP="00C6365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4DCAD79D" w14:textId="77777777" w:rsidR="004544F5" w:rsidRPr="007A5235" w:rsidRDefault="004544F5" w:rsidP="00C63653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AU" w:eastAsia="zh-CN"/>
              </w:rPr>
              <w:t>งบการเงินเฉพาะธนาคาร</w:t>
            </w:r>
          </w:p>
        </w:tc>
      </w:tr>
      <w:tr w:rsidR="004544F5" w:rsidRPr="002A007A" w14:paraId="746673B1" w14:textId="77777777" w:rsidTr="00C63653">
        <w:tc>
          <w:tcPr>
            <w:tcW w:w="4140" w:type="dxa"/>
            <w:shd w:val="clear" w:color="auto" w:fill="auto"/>
            <w:vAlign w:val="bottom"/>
          </w:tcPr>
          <w:p w14:paraId="1C5B09C6" w14:textId="77777777" w:rsidR="004544F5" w:rsidRPr="007A5235" w:rsidRDefault="004544F5" w:rsidP="004544F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038" w:type="dxa"/>
            <w:gridSpan w:val="7"/>
            <w:shd w:val="clear" w:color="auto" w:fill="auto"/>
          </w:tcPr>
          <w:p w14:paraId="6B92A8E6" w14:textId="6B5C589C" w:rsidR="004544F5" w:rsidRPr="007A5235" w:rsidRDefault="004544F5" w:rsidP="004544F5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544F5" w:rsidRPr="002A007A" w14:paraId="38314B34" w14:textId="77777777" w:rsidTr="00C63653">
        <w:tc>
          <w:tcPr>
            <w:tcW w:w="4140" w:type="dxa"/>
            <w:shd w:val="clear" w:color="auto" w:fill="auto"/>
            <w:vAlign w:val="bottom"/>
          </w:tcPr>
          <w:p w14:paraId="19713C1F" w14:textId="77777777" w:rsidR="004544F5" w:rsidRPr="007A5235" w:rsidRDefault="004544F5" w:rsidP="004544F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C3D9E" w14:textId="77777777" w:rsidR="004544F5" w:rsidRPr="007A5235" w:rsidRDefault="004544F5" w:rsidP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ยอดต้น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748D65" w14:textId="77777777" w:rsidR="004544F5" w:rsidRPr="007A5235" w:rsidRDefault="004544F5" w:rsidP="004544F5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86141F8" w14:textId="77777777" w:rsidR="004544F5" w:rsidRPr="007A5235" w:rsidRDefault="004544F5" w:rsidP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เพิ่มขึ้น/</w:t>
            </w:r>
          </w:p>
          <w:p w14:paraId="062C9E9D" w14:textId="77777777" w:rsidR="004544F5" w:rsidRPr="007A5235" w:rsidRDefault="004544F5" w:rsidP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CDA681" w14:textId="77777777" w:rsidR="004544F5" w:rsidRPr="007A5235" w:rsidRDefault="004544F5" w:rsidP="004544F5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47988EB" w14:textId="77777777" w:rsidR="004544F5" w:rsidRPr="007A5235" w:rsidRDefault="004544F5" w:rsidP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จำหน่าย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/</w:t>
            </w:r>
          </w:p>
          <w:p w14:paraId="45866222" w14:textId="77777777" w:rsidR="004544F5" w:rsidRPr="007A5235" w:rsidRDefault="004544F5" w:rsidP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6F861F" w14:textId="77777777" w:rsidR="004544F5" w:rsidRPr="007A5235" w:rsidRDefault="004544F5" w:rsidP="004544F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792FF4" w14:textId="77777777" w:rsidR="004544F5" w:rsidRPr="007A5235" w:rsidRDefault="004544F5" w:rsidP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ยอดปลายปี</w:t>
            </w:r>
          </w:p>
        </w:tc>
      </w:tr>
      <w:tr w:rsidR="004544F5" w:rsidRPr="002A007A" w14:paraId="24878EF3" w14:textId="77777777" w:rsidTr="00C63653">
        <w:tc>
          <w:tcPr>
            <w:tcW w:w="4140" w:type="dxa"/>
            <w:shd w:val="clear" w:color="auto" w:fill="auto"/>
            <w:vAlign w:val="bottom"/>
          </w:tcPr>
          <w:p w14:paraId="561EE022" w14:textId="77777777" w:rsidR="004544F5" w:rsidRPr="007A5235" w:rsidRDefault="004544F5" w:rsidP="004544F5">
            <w:pPr>
              <w:suppressAutoHyphens/>
              <w:snapToGrid w:val="0"/>
              <w:spacing w:after="0" w:line="240" w:lineRule="auto"/>
              <w:ind w:right="-46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798954CF" w14:textId="77777777" w:rsidR="004544F5" w:rsidRPr="007A5235" w:rsidRDefault="004544F5" w:rsidP="004544F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544F5" w:rsidRPr="002A007A" w14:paraId="26737843" w14:textId="77777777" w:rsidTr="00C63653">
        <w:tc>
          <w:tcPr>
            <w:tcW w:w="4140" w:type="dxa"/>
            <w:shd w:val="clear" w:color="auto" w:fill="auto"/>
            <w:vAlign w:val="bottom"/>
          </w:tcPr>
          <w:p w14:paraId="7F83BC97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E6F585" w14:textId="77777777" w:rsidR="004544F5" w:rsidRPr="007A5235" w:rsidRDefault="004544F5" w:rsidP="004544F5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right="-1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665FB81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16E7E5E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F2DBAD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DE25BAF" w14:textId="77777777" w:rsidR="004544F5" w:rsidRPr="007A5235" w:rsidRDefault="004544F5" w:rsidP="004544F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FE40844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A1DDB51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44F5" w:rsidRPr="002A007A" w14:paraId="0782CED2" w14:textId="77777777" w:rsidTr="00C63653">
        <w:tc>
          <w:tcPr>
            <w:tcW w:w="4140" w:type="dxa"/>
            <w:shd w:val="clear" w:color="auto" w:fill="auto"/>
            <w:vAlign w:val="bottom"/>
          </w:tcPr>
          <w:p w14:paraId="36D960E8" w14:textId="77777777" w:rsidR="004544F5" w:rsidRPr="007A5235" w:rsidRDefault="004544F5" w:rsidP="004544F5">
            <w:pPr>
              <w:tabs>
                <w:tab w:val="left" w:pos="271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77175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11,683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7872CA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2D88EB2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4,109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6F7F0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FC291A4" w14:textId="77777777" w:rsidR="004544F5" w:rsidRPr="007A5235" w:rsidRDefault="004544F5" w:rsidP="004544F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(955)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5A5083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1CFAF3F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14,837</w:t>
            </w:r>
          </w:p>
        </w:tc>
      </w:tr>
      <w:tr w:rsidR="004544F5" w:rsidRPr="002A007A" w14:paraId="694FF5C2" w14:textId="77777777" w:rsidTr="00C63653">
        <w:tc>
          <w:tcPr>
            <w:tcW w:w="4140" w:type="dxa"/>
            <w:shd w:val="clear" w:color="auto" w:fill="auto"/>
            <w:vAlign w:val="bottom"/>
          </w:tcPr>
          <w:p w14:paraId="4044F3FA" w14:textId="77777777" w:rsidR="004544F5" w:rsidRPr="007A5235" w:rsidRDefault="004544F5" w:rsidP="004544F5">
            <w:pPr>
              <w:tabs>
                <w:tab w:val="left" w:pos="271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50A5AC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F087E2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99BF1F" w14:textId="3901A34C" w:rsidR="004544F5" w:rsidRPr="007A5235" w:rsidRDefault="002368F3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5,750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45CFD2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4270AB" w14:textId="1C4039FE" w:rsidR="004544F5" w:rsidRPr="007A5235" w:rsidRDefault="004544F5" w:rsidP="004544F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320ABF">
              <w:rPr>
                <w:rFonts w:asciiTheme="majorBidi" w:eastAsia="Times New Roman" w:hAnsiTheme="majorBidi" w:cstheme="majorBidi"/>
                <w:sz w:val="28"/>
                <w:lang w:eastAsia="zh-CN"/>
              </w:rPr>
              <w:t>5,696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957F8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E084B5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684</w:t>
            </w:r>
          </w:p>
        </w:tc>
      </w:tr>
      <w:tr w:rsidR="004544F5" w:rsidRPr="002A007A" w14:paraId="6FE27B7E" w14:textId="77777777" w:rsidTr="00C63653">
        <w:tc>
          <w:tcPr>
            <w:tcW w:w="4140" w:type="dxa"/>
            <w:shd w:val="clear" w:color="auto" w:fill="auto"/>
            <w:vAlign w:val="bottom"/>
          </w:tcPr>
          <w:p w14:paraId="3B9403CB" w14:textId="77777777" w:rsidR="004544F5" w:rsidRPr="007A5235" w:rsidRDefault="004544F5" w:rsidP="004544F5">
            <w:pPr>
              <w:tabs>
                <w:tab w:val="left" w:pos="271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62674D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12,313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21C5AC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A92303" w14:textId="0BBBA418" w:rsidR="004544F5" w:rsidRPr="007A5235" w:rsidRDefault="0014603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9,859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B10786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7A8CEC" w14:textId="4840CE22" w:rsidR="004544F5" w:rsidRPr="007A5235" w:rsidRDefault="004544F5" w:rsidP="004544F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136A56">
              <w:rPr>
                <w:rFonts w:asciiTheme="majorBidi" w:eastAsia="Times New Roman" w:hAnsiTheme="majorBidi" w:cstheme="majorBidi"/>
                <w:sz w:val="28"/>
                <w:lang w:eastAsia="zh-CN"/>
              </w:rPr>
              <w:t>6,651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7D33A5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3308B8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15,521</w:t>
            </w:r>
          </w:p>
        </w:tc>
      </w:tr>
      <w:tr w:rsidR="004544F5" w:rsidRPr="002A007A" w14:paraId="34BD2D64" w14:textId="77777777" w:rsidTr="00C63653">
        <w:tc>
          <w:tcPr>
            <w:tcW w:w="4140" w:type="dxa"/>
            <w:shd w:val="clear" w:color="auto" w:fill="auto"/>
            <w:vAlign w:val="bottom"/>
          </w:tcPr>
          <w:p w14:paraId="5EA88C54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1C6097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B22DCF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945DCE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1,231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F7F21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1CDFEA" w14:textId="77777777" w:rsidR="004544F5" w:rsidRPr="007A5235" w:rsidRDefault="004544F5" w:rsidP="004544F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(1,680)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C7066D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4E4515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1,240</w:t>
            </w:r>
          </w:p>
        </w:tc>
      </w:tr>
      <w:tr w:rsidR="004544F5" w:rsidRPr="002A007A" w14:paraId="2128B473" w14:textId="77777777" w:rsidTr="00C63653">
        <w:tc>
          <w:tcPr>
            <w:tcW w:w="4140" w:type="dxa"/>
            <w:shd w:val="clear" w:color="auto" w:fill="auto"/>
            <w:vAlign w:val="bottom"/>
          </w:tcPr>
          <w:p w14:paraId="58832B6B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259CC3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14,002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FBA61B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napToGrid w:val="0"/>
              <w:spacing w:after="0" w:line="240" w:lineRule="auto"/>
              <w:ind w:left="72"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0154D" w14:textId="1BBA43BB" w:rsidR="004544F5" w:rsidRPr="007A5235" w:rsidRDefault="00D044DF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11,090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DE0D5A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left="72"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B3227D" w14:textId="09743C96" w:rsidR="004544F5" w:rsidRPr="007A5235" w:rsidRDefault="004544F5" w:rsidP="004544F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312546">
              <w:rPr>
                <w:rFonts w:asciiTheme="majorBidi" w:eastAsia="Times New Roman" w:hAnsiTheme="majorBidi" w:cstheme="majorBidi"/>
                <w:sz w:val="28"/>
                <w:lang w:eastAsia="zh-CN"/>
              </w:rPr>
              <w:t>8,331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3F0BB9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left="72"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B18ADA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16,761</w:t>
            </w:r>
          </w:p>
        </w:tc>
      </w:tr>
      <w:tr w:rsidR="004544F5" w:rsidRPr="002A007A" w14:paraId="0D448560" w14:textId="77777777" w:rsidTr="00C63653">
        <w:tc>
          <w:tcPr>
            <w:tcW w:w="4140" w:type="dxa"/>
            <w:shd w:val="clear" w:color="auto" w:fill="auto"/>
            <w:vAlign w:val="bottom"/>
          </w:tcPr>
          <w:p w14:paraId="319F5ECB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หัก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04625E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(556)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3E9B13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CFE318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(145)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47FC97" w14:textId="77777777" w:rsidR="004544F5" w:rsidRPr="007A5235" w:rsidRDefault="004544F5" w:rsidP="004544F5">
            <w:pPr>
              <w:tabs>
                <w:tab w:val="decimal" w:pos="837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B203D8" w14:textId="77777777" w:rsidR="004544F5" w:rsidRPr="007A5235" w:rsidRDefault="004544F5" w:rsidP="004544F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4A7141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E780CA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(368)</w:t>
            </w:r>
          </w:p>
        </w:tc>
      </w:tr>
      <w:tr w:rsidR="004544F5" w:rsidRPr="002A007A" w14:paraId="0A72ABB3" w14:textId="77777777" w:rsidTr="00C63653">
        <w:tc>
          <w:tcPr>
            <w:tcW w:w="4140" w:type="dxa"/>
            <w:shd w:val="clear" w:color="auto" w:fill="auto"/>
            <w:vAlign w:val="bottom"/>
          </w:tcPr>
          <w:p w14:paraId="18BD6C00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E4F15A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13,446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0BC9C3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47FCED" w14:textId="6D031A55" w:rsidR="004544F5" w:rsidRPr="007A5235" w:rsidRDefault="000F013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10,945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BF0E0E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8AEF99" w14:textId="132E2040" w:rsidR="004544F5" w:rsidRPr="007A5235" w:rsidRDefault="004544F5" w:rsidP="004544F5">
            <w:pPr>
              <w:tabs>
                <w:tab w:val="decimal" w:pos="80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</w:t>
            </w:r>
            <w:r w:rsidR="00D972D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7,998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16A97C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770B8EA" w14:textId="77777777" w:rsidR="004544F5" w:rsidRPr="007A5235" w:rsidRDefault="004544F5" w:rsidP="004544F5">
            <w:pPr>
              <w:tabs>
                <w:tab w:val="decimal" w:pos="893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16,393</w:t>
            </w:r>
          </w:p>
        </w:tc>
      </w:tr>
      <w:bookmarkEnd w:id="13"/>
    </w:tbl>
    <w:p w14:paraId="40DE74C6" w14:textId="77777777" w:rsidR="004D566E" w:rsidRPr="00CA132E" w:rsidRDefault="004D566E" w:rsidP="004D566E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24"/>
          <w:szCs w:val="24"/>
          <w:lang w:val="en-AU" w:eastAsia="zh-CN"/>
        </w:rPr>
      </w:pPr>
    </w:p>
    <w:p w14:paraId="3132AEDD" w14:textId="466D17CC" w:rsidR="004D566E" w:rsidRPr="00552F97" w:rsidRDefault="004544F5" w:rsidP="004D566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AU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สำหรับงวดหกเดือนสิ้นสุดวันที่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0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6F34D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6F34D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ธนาคารและบริษัทย่อยรับรู้กำไร</w:t>
      </w:r>
      <w:r w:rsidR="00173BF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</w:t>
      </w:r>
      <w:r w:rsidR="006F34D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ากการขายทรัพย์สิน</w:t>
      </w:r>
      <w:r w:rsidR="00CB1BD8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75660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รอการขาย</w:t>
      </w:r>
      <w:r w:rsidR="006F34D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ใน</w:t>
      </w:r>
      <w:r w:rsidR="0075660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</w:t>
      </w:r>
      <w:r w:rsidR="006F34D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กำไรขาดทุนและกำไรขาดทุนเบ็ดเสร็จอื่น</w:t>
      </w:r>
      <w:r w:rsidR="00DD09D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รวมและเฉพาะธนาคาร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เป็นจำนวน</w:t>
      </w:r>
      <w:r w:rsidR="00DA7DDB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77E00">
        <w:rPr>
          <w:rFonts w:asciiTheme="majorBidi" w:eastAsia="Times New Roman" w:hAnsiTheme="majorBidi" w:cstheme="majorBidi"/>
          <w:sz w:val="30"/>
          <w:szCs w:val="30"/>
          <w:lang w:eastAsia="zh-CN"/>
        </w:rPr>
        <w:t>398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ล้านบาทและ </w:t>
      </w:r>
      <w:r w:rsidR="004F4F19">
        <w:rPr>
          <w:rFonts w:asciiTheme="majorBidi" w:eastAsia="Times New Roman" w:hAnsiTheme="majorBidi" w:cstheme="majorBidi"/>
          <w:sz w:val="30"/>
          <w:szCs w:val="30"/>
          <w:lang w:eastAsia="zh-CN"/>
        </w:rPr>
        <w:t>398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ล้านบาท </w:t>
      </w:r>
      <w:r w:rsidRPr="00552F9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ตามลำดับ</w:t>
      </w:r>
      <w:r w:rsidR="00DD09D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4F4F19" w:rsidRPr="00552F9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(30 </w:t>
      </w:r>
      <w:r w:rsidR="004F4F19" w:rsidRPr="00552F9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มิถุนายน </w:t>
      </w:r>
      <w:r w:rsidR="004F4F19" w:rsidRPr="00552F9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2562</w:t>
      </w:r>
      <w:r w:rsidR="003D0EE3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:</w:t>
      </w:r>
      <w:r w:rsidR="004F4F19" w:rsidRPr="00552F9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="004F4F19" w:rsidRPr="00552F9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ธนาคารและบริษัทย่อยรับรู้</w:t>
      </w:r>
      <w:r w:rsidR="00552F97" w:rsidRPr="00552F9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ขาดทุนจากการขายทรัพย์สิน</w:t>
      </w:r>
      <w:r w:rsidR="00DD09D4" w:rsidRPr="00DD09D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รอการขาย</w:t>
      </w:r>
      <w:r w:rsidR="00EC0EBA" w:rsidRPr="00DD09D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ใ</w:t>
      </w:r>
      <w:r w:rsidR="00112F97" w:rsidRPr="00DD09D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น</w:t>
      </w:r>
      <w:r w:rsidR="00DD09D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งบ</w:t>
      </w:r>
      <w:r w:rsidR="008E6AD5" w:rsidRPr="008E6AD5">
        <w:rPr>
          <w:rFonts w:asciiTheme="majorBidi" w:eastAsia="Times New Roman" w:hAnsiTheme="majorBidi" w:cstheme="majorBidi" w:hint="cs"/>
          <w:i/>
          <w:iCs/>
          <w:spacing w:val="4"/>
          <w:sz w:val="30"/>
          <w:szCs w:val="30"/>
          <w:cs/>
          <w:lang w:eastAsia="zh-CN"/>
        </w:rPr>
        <w:t>กำไรขาดทุนและกำไรขาดทุนเบ็ดเสร็จอื่น</w:t>
      </w:r>
      <w:r w:rsidR="00CA132E" w:rsidRPr="00CA132E">
        <w:rPr>
          <w:rFonts w:asciiTheme="majorBidi" w:eastAsia="Times New Roman" w:hAnsiTheme="majorBidi" w:cstheme="majorBidi" w:hint="cs"/>
          <w:i/>
          <w:iCs/>
          <w:spacing w:val="4"/>
          <w:sz w:val="30"/>
          <w:szCs w:val="30"/>
          <w:cs/>
          <w:lang w:eastAsia="zh-CN"/>
        </w:rPr>
        <w:t>รวมและเฉพาะธนาคาร</w:t>
      </w:r>
      <w:r w:rsidR="008E6AD5" w:rsidRPr="008E6AD5">
        <w:rPr>
          <w:rFonts w:asciiTheme="majorBidi" w:eastAsia="Times New Roman" w:hAnsiTheme="majorBidi" w:cstheme="majorBidi" w:hint="cs"/>
          <w:i/>
          <w:iCs/>
          <w:spacing w:val="4"/>
          <w:sz w:val="30"/>
          <w:szCs w:val="30"/>
          <w:cs/>
          <w:lang w:eastAsia="zh-CN"/>
        </w:rPr>
        <w:t>เ</w:t>
      </w:r>
      <w:r w:rsidR="00552F97" w:rsidRPr="00CA132E">
        <w:rPr>
          <w:rFonts w:asciiTheme="majorBidi" w:eastAsia="Times New Roman" w:hAnsiTheme="majorBidi" w:cstheme="majorBidi" w:hint="cs"/>
          <w:i/>
          <w:iCs/>
          <w:spacing w:val="4"/>
          <w:sz w:val="30"/>
          <w:szCs w:val="30"/>
          <w:cs/>
          <w:lang w:eastAsia="zh-CN"/>
        </w:rPr>
        <w:t>ป็น</w:t>
      </w:r>
      <w:r w:rsidR="00552F97" w:rsidRPr="00552F9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จำนวน </w:t>
      </w:r>
      <w:r w:rsidR="00552F97" w:rsidRPr="00552F9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499 </w:t>
      </w:r>
      <w:r w:rsidR="00552F97" w:rsidRPr="00552F9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ล้านบาท และ </w:t>
      </w:r>
      <w:r w:rsidR="00552F97" w:rsidRPr="00552F97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499 </w:t>
      </w:r>
      <w:r w:rsidR="00552F97" w:rsidRPr="00552F97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ล้านบาท ตามลำดับ)</w:t>
      </w:r>
    </w:p>
    <w:p w14:paraId="2BA16A1E" w14:textId="168197C9" w:rsidR="004D566E" w:rsidRPr="007A5235" w:rsidRDefault="004D566E" w:rsidP="004D566E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ทรัพย์สินรอการขายประเภทอสังหาริมทรัพย์ที่ประเมินราคาโดยผู้ประเมินภายใน ณ วันที่ </w:t>
      </w:r>
      <w:r w:rsidR="004544F5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30</w:t>
      </w:r>
      <w:r w:rsidR="004544F5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มิถุนายน </w:t>
      </w:r>
      <w:r w:rsidR="004544F5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2563</w:t>
      </w:r>
      <w:r w:rsidR="004544F5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="004544F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และ </w:t>
      </w:r>
      <w:r w:rsidR="004544F5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4544F5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="004544F5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มีรายละเอียดดังนี้</w:t>
      </w:r>
    </w:p>
    <w:p w14:paraId="6A70C23C" w14:textId="77777777" w:rsidR="004D566E" w:rsidRPr="007A5235" w:rsidRDefault="004D566E" w:rsidP="007A5235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val="en-AU" w:eastAsia="zh-CN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7"/>
        <w:gridCol w:w="1094"/>
        <w:gridCol w:w="236"/>
        <w:gridCol w:w="1092"/>
        <w:gridCol w:w="239"/>
        <w:gridCol w:w="1087"/>
        <w:gridCol w:w="236"/>
        <w:gridCol w:w="962"/>
      </w:tblGrid>
      <w:tr w:rsidR="004D566E" w:rsidRPr="002A007A" w14:paraId="35D98F1C" w14:textId="77777777" w:rsidTr="009B19D7">
        <w:trPr>
          <w:trHeight w:val="390"/>
        </w:trPr>
        <w:tc>
          <w:tcPr>
            <w:tcW w:w="4219" w:type="dxa"/>
            <w:shd w:val="clear" w:color="auto" w:fill="auto"/>
            <w:vAlign w:val="bottom"/>
          </w:tcPr>
          <w:p w14:paraId="02D86C21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421" w:type="dxa"/>
            <w:gridSpan w:val="3"/>
            <w:shd w:val="clear" w:color="auto" w:fill="auto"/>
            <w:vAlign w:val="bottom"/>
          </w:tcPr>
          <w:p w14:paraId="43B8CE35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CBA525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568B3769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4544F5" w:rsidRPr="002A007A" w14:paraId="3ACCC7FD" w14:textId="77777777" w:rsidTr="009B19D7">
        <w:trPr>
          <w:trHeight w:val="390"/>
        </w:trPr>
        <w:tc>
          <w:tcPr>
            <w:tcW w:w="4219" w:type="dxa"/>
            <w:shd w:val="clear" w:color="auto" w:fill="auto"/>
            <w:vAlign w:val="bottom"/>
          </w:tcPr>
          <w:p w14:paraId="76540873" w14:textId="77777777" w:rsidR="004544F5" w:rsidRPr="007A5235" w:rsidRDefault="004544F5" w:rsidP="004544F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0D51778" w14:textId="044F2EA8" w:rsidR="004544F5" w:rsidRPr="007A5235" w:rsidRDefault="004544F5" w:rsidP="004544F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5" w:type="dxa"/>
            <w:shd w:val="clear" w:color="auto" w:fill="auto"/>
          </w:tcPr>
          <w:p w14:paraId="59F21B74" w14:textId="77777777" w:rsidR="004544F5" w:rsidRPr="007A5235" w:rsidRDefault="004544F5" w:rsidP="004544F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8140835" w14:textId="4F261234" w:rsidR="004544F5" w:rsidRPr="007A5235" w:rsidRDefault="004544F5" w:rsidP="004544F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8BB5A3" w14:textId="77777777" w:rsidR="004544F5" w:rsidRPr="007A5235" w:rsidRDefault="004544F5" w:rsidP="004544F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1C42CFE" w14:textId="600AD4CC" w:rsidR="004544F5" w:rsidRPr="007A5235" w:rsidRDefault="004544F5" w:rsidP="004544F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5" w:type="dxa"/>
            <w:shd w:val="clear" w:color="auto" w:fill="auto"/>
          </w:tcPr>
          <w:p w14:paraId="6DFEF2FF" w14:textId="77777777" w:rsidR="004544F5" w:rsidRPr="007A5235" w:rsidRDefault="004544F5" w:rsidP="004544F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8BD21F6" w14:textId="1A9282D5" w:rsidR="004544F5" w:rsidRPr="007A5235" w:rsidRDefault="004544F5" w:rsidP="004544F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</w:tr>
      <w:tr w:rsidR="004544F5" w:rsidRPr="002A007A" w14:paraId="5A7CE8FE" w14:textId="77777777" w:rsidTr="009B19D7">
        <w:trPr>
          <w:trHeight w:val="390"/>
        </w:trPr>
        <w:tc>
          <w:tcPr>
            <w:tcW w:w="4219" w:type="dxa"/>
            <w:shd w:val="clear" w:color="auto" w:fill="auto"/>
            <w:vAlign w:val="bottom"/>
          </w:tcPr>
          <w:p w14:paraId="5B72FF2F" w14:textId="77777777" w:rsidR="004544F5" w:rsidRPr="007A5235" w:rsidRDefault="004544F5" w:rsidP="004544F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5B49EEA" w14:textId="22BE5BED" w:rsidR="004544F5" w:rsidRPr="007A5235" w:rsidRDefault="004544F5" w:rsidP="004544F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5D4165FA" w14:textId="77777777" w:rsidR="004544F5" w:rsidRPr="007A5235" w:rsidRDefault="004544F5" w:rsidP="004544F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0F20209" w14:textId="5ADF76C7" w:rsidR="004544F5" w:rsidRPr="007A5235" w:rsidRDefault="004544F5" w:rsidP="004544F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44E16B" w14:textId="77777777" w:rsidR="004544F5" w:rsidRPr="007A5235" w:rsidRDefault="004544F5" w:rsidP="004544F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088B105" w14:textId="2212161E" w:rsidR="004544F5" w:rsidRPr="007A5235" w:rsidRDefault="004544F5" w:rsidP="004544F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36FBDCEA" w14:textId="77777777" w:rsidR="004544F5" w:rsidRPr="007A5235" w:rsidRDefault="004544F5" w:rsidP="004544F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756DD83" w14:textId="03209114" w:rsidR="004544F5" w:rsidRPr="007A5235" w:rsidRDefault="004544F5" w:rsidP="004544F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544F5" w:rsidRPr="002A007A" w14:paraId="5357DE2A" w14:textId="77777777" w:rsidTr="009B19D7">
        <w:trPr>
          <w:trHeight w:val="379"/>
        </w:trPr>
        <w:tc>
          <w:tcPr>
            <w:tcW w:w="4219" w:type="dxa"/>
            <w:shd w:val="clear" w:color="auto" w:fill="auto"/>
            <w:vAlign w:val="bottom"/>
          </w:tcPr>
          <w:p w14:paraId="5D2104C8" w14:textId="77777777" w:rsidR="004544F5" w:rsidRPr="007A5235" w:rsidRDefault="004544F5" w:rsidP="004544F5">
            <w:pPr>
              <w:suppressAutoHyphens/>
              <w:snapToGrid w:val="0"/>
              <w:spacing w:after="0" w:line="240" w:lineRule="auto"/>
              <w:ind w:right="-46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4944" w:type="dxa"/>
            <w:gridSpan w:val="7"/>
            <w:shd w:val="clear" w:color="auto" w:fill="auto"/>
            <w:vAlign w:val="bottom"/>
          </w:tcPr>
          <w:p w14:paraId="56C15E9F" w14:textId="77777777" w:rsidR="004544F5" w:rsidRPr="007A5235" w:rsidRDefault="004544F5" w:rsidP="004544F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544F5" w:rsidRPr="002A007A" w14:paraId="50FB3636" w14:textId="77777777" w:rsidTr="009B19D7">
        <w:trPr>
          <w:trHeight w:val="390"/>
        </w:trPr>
        <w:tc>
          <w:tcPr>
            <w:tcW w:w="4219" w:type="dxa"/>
            <w:shd w:val="clear" w:color="auto" w:fill="auto"/>
            <w:vAlign w:val="bottom"/>
          </w:tcPr>
          <w:p w14:paraId="6CF2DA61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>ทรัพย์สินที่ได้จากการชำระหนี้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BB0B55F" w14:textId="77777777" w:rsidR="004544F5" w:rsidRPr="007A5235" w:rsidRDefault="004544F5" w:rsidP="004544F5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52ADA5A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8076431" w14:textId="77777777" w:rsidR="004544F5" w:rsidRPr="007A5235" w:rsidRDefault="004544F5" w:rsidP="004544F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E9BA02A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35C4878" w14:textId="77777777" w:rsidR="004544F5" w:rsidRPr="007A5235" w:rsidRDefault="004544F5" w:rsidP="004544F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654FBF0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2551DF96" w14:textId="77777777" w:rsidR="004544F5" w:rsidRPr="007A5235" w:rsidRDefault="004544F5" w:rsidP="004544F5">
            <w:pPr>
              <w:tabs>
                <w:tab w:val="decimal" w:pos="888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544F5" w:rsidRPr="002A007A" w14:paraId="389A670D" w14:textId="77777777" w:rsidTr="009B19D7">
        <w:trPr>
          <w:trHeight w:val="390"/>
        </w:trPr>
        <w:tc>
          <w:tcPr>
            <w:tcW w:w="4219" w:type="dxa"/>
            <w:shd w:val="clear" w:color="auto" w:fill="auto"/>
            <w:vAlign w:val="bottom"/>
          </w:tcPr>
          <w:p w14:paraId="505BA2B6" w14:textId="77777777" w:rsidR="004544F5" w:rsidRPr="007A5235" w:rsidRDefault="004544F5" w:rsidP="004544F5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 xml:space="preserve">  อสังหาริมทรัพย์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67E0BF0" w14:textId="77777777" w:rsidR="004544F5" w:rsidRPr="007A5235" w:rsidRDefault="004544F5" w:rsidP="004544F5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C9CDEA4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915F4FE" w14:textId="77777777" w:rsidR="004544F5" w:rsidRPr="007A5235" w:rsidRDefault="004544F5" w:rsidP="004544F5">
            <w:pPr>
              <w:tabs>
                <w:tab w:val="decimal" w:pos="884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64B60C" w14:textId="77777777" w:rsidR="004544F5" w:rsidRPr="007A5235" w:rsidRDefault="004544F5" w:rsidP="004544F5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4A8DB46" w14:textId="77777777" w:rsidR="004544F5" w:rsidRPr="007A5235" w:rsidRDefault="004544F5" w:rsidP="004544F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CF1025E" w14:textId="77777777" w:rsidR="004544F5" w:rsidRPr="007A5235" w:rsidRDefault="004544F5" w:rsidP="004544F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04F4A63F" w14:textId="77777777" w:rsidR="004544F5" w:rsidRPr="007A5235" w:rsidRDefault="004544F5" w:rsidP="004544F5">
            <w:pPr>
              <w:tabs>
                <w:tab w:val="decimal" w:pos="888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C4D81" w:rsidRPr="002A007A" w14:paraId="4388C84D" w14:textId="77777777" w:rsidTr="009B19D7">
        <w:trPr>
          <w:trHeight w:val="390"/>
        </w:trPr>
        <w:tc>
          <w:tcPr>
            <w:tcW w:w="4219" w:type="dxa"/>
            <w:shd w:val="clear" w:color="auto" w:fill="auto"/>
            <w:vAlign w:val="bottom"/>
          </w:tcPr>
          <w:p w14:paraId="16701EFD" w14:textId="77777777" w:rsidR="002C4D81" w:rsidRPr="007A5235" w:rsidRDefault="002C4D81" w:rsidP="002C4D81">
            <w:pPr>
              <w:tabs>
                <w:tab w:val="left" w:pos="160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  <w:tab/>
              <w:t xml:space="preserve">  ประเมินราคาโดยผู้ประเมินภายใน</w:t>
            </w:r>
          </w:p>
        </w:tc>
        <w:tc>
          <w:tcPr>
            <w:tcW w:w="10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618B67" w14:textId="60ACA331" w:rsidR="002C4D81" w:rsidRPr="002C4D81" w:rsidRDefault="002C4D81" w:rsidP="002C4D81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C4D81">
              <w:rPr>
                <w:rFonts w:asciiTheme="majorBidi" w:eastAsia="Times New Roman" w:hAnsiTheme="majorBidi" w:cstheme="majorBidi"/>
                <w:sz w:val="28"/>
                <w:lang w:eastAsia="zh-CN"/>
              </w:rPr>
              <w:t>15,15</w:t>
            </w:r>
            <w:r w:rsidR="009B19D7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72DD0CC" w14:textId="77777777" w:rsidR="002C4D81" w:rsidRPr="002C4D81" w:rsidRDefault="002C4D81" w:rsidP="002C4D81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B00EE8" w14:textId="48CACB79" w:rsidR="002C4D81" w:rsidRPr="002C4D81" w:rsidRDefault="002C4D81" w:rsidP="002C4D81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C4D81">
              <w:rPr>
                <w:rFonts w:asciiTheme="majorBidi" w:eastAsia="Times New Roman" w:hAnsiTheme="majorBidi" w:cstheme="majorBidi"/>
                <w:sz w:val="28"/>
                <w:lang w:eastAsia="zh-CN"/>
              </w:rPr>
              <w:t>15,154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38AA3B" w14:textId="77777777" w:rsidR="002C4D81" w:rsidRPr="002C4D81" w:rsidRDefault="002C4D81" w:rsidP="002C4D81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E76C02" w14:textId="3A76E1D3" w:rsidR="002C4D81" w:rsidRPr="002C4D81" w:rsidRDefault="002C4D81" w:rsidP="002C4D81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C4D81">
              <w:rPr>
                <w:rFonts w:asciiTheme="majorBidi" w:eastAsia="Times New Roman" w:hAnsiTheme="majorBidi" w:cstheme="majorBidi"/>
                <w:sz w:val="28"/>
                <w:lang w:eastAsia="zh-CN"/>
              </w:rPr>
              <w:t>14,835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2742A5" w14:textId="77777777" w:rsidR="002C4D81" w:rsidRPr="002C4D81" w:rsidRDefault="002C4D81" w:rsidP="002C4D8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349D70" w14:textId="3776583C" w:rsidR="002C4D81" w:rsidRPr="002C4D81" w:rsidRDefault="002C4D81" w:rsidP="002C4D81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ind w:right="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C4D81">
              <w:rPr>
                <w:rFonts w:asciiTheme="majorBidi" w:eastAsia="Times New Roman" w:hAnsiTheme="majorBidi" w:cstheme="majorBidi"/>
                <w:sz w:val="28"/>
                <w:lang w:eastAsia="zh-CN"/>
              </w:rPr>
              <w:t>14,837</w:t>
            </w:r>
          </w:p>
        </w:tc>
      </w:tr>
      <w:tr w:rsidR="002C4D81" w:rsidRPr="002A007A" w14:paraId="2D824840" w14:textId="77777777" w:rsidTr="009B19D7">
        <w:trPr>
          <w:trHeight w:val="390"/>
        </w:trPr>
        <w:tc>
          <w:tcPr>
            <w:tcW w:w="4219" w:type="dxa"/>
            <w:shd w:val="clear" w:color="auto" w:fill="auto"/>
            <w:vAlign w:val="bottom"/>
          </w:tcPr>
          <w:p w14:paraId="7178FA20" w14:textId="77777777" w:rsidR="002C4D81" w:rsidRPr="007A5235" w:rsidRDefault="002C4D81" w:rsidP="002C4D81">
            <w:pPr>
              <w:tabs>
                <w:tab w:val="left" w:pos="271"/>
                <w:tab w:val="left" w:pos="432"/>
              </w:tabs>
              <w:suppressAutoHyphens/>
              <w:spacing w:after="0" w:line="240" w:lineRule="auto"/>
              <w:ind w:right="-18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9209AC1" w14:textId="6E83B51F" w:rsidR="002C4D81" w:rsidRPr="002C4D81" w:rsidRDefault="002C4D81" w:rsidP="002C4D81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C4D8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15,15</w:t>
            </w:r>
            <w:r w:rsidR="009B19D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2DDC525" w14:textId="77777777" w:rsidR="002C4D81" w:rsidRPr="002C4D81" w:rsidRDefault="002C4D81" w:rsidP="002C4D81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0E0C68E" w14:textId="64A14071" w:rsidR="002C4D81" w:rsidRPr="002C4D81" w:rsidRDefault="002C4D81" w:rsidP="002C4D81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C4D8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15,154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2DEC37" w14:textId="77777777" w:rsidR="002C4D81" w:rsidRPr="002C4D81" w:rsidRDefault="002C4D81" w:rsidP="002C4D81">
            <w:pPr>
              <w:tabs>
                <w:tab w:val="decimal" w:pos="864"/>
              </w:tabs>
              <w:suppressAutoHyphens/>
              <w:snapToGrid w:val="0"/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ECBAE0E" w14:textId="7DC229CD" w:rsidR="002C4D81" w:rsidRPr="002C4D81" w:rsidRDefault="002C4D81" w:rsidP="002C4D81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C4D8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14,835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6E13225" w14:textId="77777777" w:rsidR="002C4D81" w:rsidRPr="002C4D81" w:rsidRDefault="002C4D81" w:rsidP="002C4D8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4D6E03" w14:textId="43011077" w:rsidR="002C4D81" w:rsidRPr="002C4D81" w:rsidRDefault="002C4D81" w:rsidP="002C4D81">
            <w:pPr>
              <w:tabs>
                <w:tab w:val="decimal" w:pos="882"/>
              </w:tabs>
              <w:suppressAutoHyphens/>
              <w:snapToGrid w:val="0"/>
              <w:spacing w:after="0" w:line="240" w:lineRule="auto"/>
              <w:ind w:right="2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C4D8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14,837</w:t>
            </w:r>
          </w:p>
        </w:tc>
      </w:tr>
    </w:tbl>
    <w:p w14:paraId="7A1A8CF3" w14:textId="77777777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cs/>
          <w:lang w:eastAsia="zh-CN"/>
        </w:rPr>
        <w:sectPr w:rsidR="004D566E" w:rsidRPr="007A5235" w:rsidSect="0089441E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691" w:right="1152" w:bottom="576" w:left="1152" w:header="720" w:footer="720" w:gutter="0"/>
          <w:cols w:space="720"/>
          <w:docGrid w:linePitch="490"/>
        </w:sectPr>
      </w:pPr>
    </w:p>
    <w:p w14:paraId="283B41B3" w14:textId="1466D477" w:rsidR="004D566E" w:rsidRPr="00843D55" w:rsidRDefault="004D566E" w:rsidP="00720CAF">
      <w:pPr>
        <w:numPr>
          <w:ilvl w:val="0"/>
          <w:numId w:val="20"/>
        </w:numPr>
        <w:suppressAutoHyphens/>
        <w:spacing w:after="0" w:line="330" w:lineRule="exac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ที่ดิน อาคารและอุปกรณ์สุทธิ</w:t>
      </w:r>
    </w:p>
    <w:tbl>
      <w:tblPr>
        <w:tblW w:w="1475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60"/>
        <w:gridCol w:w="737"/>
        <w:gridCol w:w="46"/>
        <w:gridCol w:w="201"/>
        <w:gridCol w:w="604"/>
        <w:gridCol w:w="248"/>
        <w:gridCol w:w="242"/>
        <w:gridCol w:w="785"/>
        <w:gridCol w:w="261"/>
        <w:gridCol w:w="785"/>
        <w:gridCol w:w="242"/>
        <w:gridCol w:w="812"/>
        <w:gridCol w:w="242"/>
        <w:gridCol w:w="817"/>
        <w:gridCol w:w="242"/>
        <w:gridCol w:w="809"/>
        <w:gridCol w:w="242"/>
        <w:gridCol w:w="885"/>
        <w:gridCol w:w="242"/>
        <w:gridCol w:w="787"/>
        <w:gridCol w:w="242"/>
        <w:gridCol w:w="820"/>
        <w:gridCol w:w="242"/>
        <w:gridCol w:w="786"/>
        <w:gridCol w:w="242"/>
        <w:gridCol w:w="813"/>
        <w:gridCol w:w="17"/>
      </w:tblGrid>
      <w:tr w:rsidR="008B1301" w:rsidRPr="00EE6360" w14:paraId="2A0CF7F8" w14:textId="77777777" w:rsidTr="007A5235">
        <w:trPr>
          <w:trHeight w:hRule="exact" w:val="263"/>
        </w:trPr>
        <w:tc>
          <w:tcPr>
            <w:tcW w:w="2360" w:type="dxa"/>
            <w:shd w:val="clear" w:color="auto" w:fill="auto"/>
            <w:vAlign w:val="bottom"/>
          </w:tcPr>
          <w:p w14:paraId="0C7F6B31" w14:textId="77777777" w:rsidR="008B1301" w:rsidRPr="00EE6360" w:rsidRDefault="008B1301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14:paraId="77C12D02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5" w:type="dxa"/>
            <w:gridSpan w:val="2"/>
          </w:tcPr>
          <w:p w14:paraId="48E8AFAB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3" w:type="dxa"/>
            <w:gridSpan w:val="22"/>
            <w:vAlign w:val="bottom"/>
          </w:tcPr>
          <w:p w14:paraId="06EC15CC" w14:textId="3AD40807" w:rsidR="008B1301" w:rsidRPr="00EE6360" w:rsidRDefault="00552F97" w:rsidP="00552F97">
            <w:pPr>
              <w:suppressAutoHyphens/>
              <w:spacing w:after="0" w:line="240" w:lineRule="exact"/>
              <w:ind w:left="4224" w:hanging="45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      </w:t>
            </w:r>
            <w:r w:rsidR="008B1301"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8B1301" w:rsidRPr="00EE6360" w14:paraId="16A5C012" w14:textId="77777777" w:rsidTr="007A5235">
        <w:trPr>
          <w:trHeight w:hRule="exact" w:val="263"/>
        </w:trPr>
        <w:tc>
          <w:tcPr>
            <w:tcW w:w="2360" w:type="dxa"/>
            <w:shd w:val="clear" w:color="auto" w:fill="auto"/>
            <w:vAlign w:val="bottom"/>
          </w:tcPr>
          <w:p w14:paraId="4E91BC29" w14:textId="77777777" w:rsidR="008B1301" w:rsidRPr="00EE6360" w:rsidRDefault="008B1301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14:paraId="49563066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805" w:type="dxa"/>
            <w:gridSpan w:val="2"/>
          </w:tcPr>
          <w:p w14:paraId="0A8B8D81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</w:pPr>
          </w:p>
        </w:tc>
        <w:tc>
          <w:tcPr>
            <w:tcW w:w="10803" w:type="dxa"/>
            <w:gridSpan w:val="22"/>
            <w:vAlign w:val="bottom"/>
          </w:tcPr>
          <w:p w14:paraId="3A9F91B6" w14:textId="4DDDFDFC" w:rsidR="008B1301" w:rsidRPr="00EE6360" w:rsidRDefault="00EC6505" w:rsidP="00EC6505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</w:t>
            </w:r>
            <w:r w:rsidR="008B1301" w:rsidRPr="00EE636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30</w:t>
            </w:r>
            <w:r w:rsidR="008B1301" w:rsidRPr="00EE636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zh-CN"/>
              </w:rPr>
              <w:t xml:space="preserve"> มิถุนายน </w:t>
            </w:r>
            <w:r w:rsidR="008B1301" w:rsidRPr="00EE636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2563</w:t>
            </w:r>
          </w:p>
        </w:tc>
      </w:tr>
      <w:tr w:rsidR="008B1301" w:rsidRPr="00EE6360" w14:paraId="639EE77F" w14:textId="77777777" w:rsidTr="00005473">
        <w:trPr>
          <w:trHeight w:hRule="exact" w:val="263"/>
        </w:trPr>
        <w:tc>
          <w:tcPr>
            <w:tcW w:w="2360" w:type="dxa"/>
            <w:shd w:val="clear" w:color="auto" w:fill="auto"/>
            <w:vAlign w:val="bottom"/>
          </w:tcPr>
          <w:p w14:paraId="6FC63AEB" w14:textId="77777777" w:rsidR="008B1301" w:rsidRPr="00EE6360" w:rsidRDefault="008B1301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14:paraId="36EB2B8C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5" w:type="dxa"/>
            <w:gridSpan w:val="2"/>
            <w:shd w:val="clear" w:color="auto" w:fill="auto"/>
          </w:tcPr>
          <w:p w14:paraId="76F27378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434" w:type="dxa"/>
            <w:gridSpan w:val="9"/>
            <w:shd w:val="clear" w:color="auto" w:fill="auto"/>
            <w:vAlign w:val="bottom"/>
          </w:tcPr>
          <w:p w14:paraId="738FF956" w14:textId="1B9EC6CA" w:rsidR="008B1301" w:rsidRPr="00EE6360" w:rsidRDefault="00E44238" w:rsidP="00E44238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 xml:space="preserve">                             </w:t>
            </w:r>
            <w:r w:rsidR="008B1301"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D5E10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4027" w:type="dxa"/>
            <w:gridSpan w:val="7"/>
            <w:vAlign w:val="bottom"/>
          </w:tcPr>
          <w:p w14:paraId="7B971A53" w14:textId="22ED5AB5" w:rsidR="008B1301" w:rsidRPr="00EE6360" w:rsidRDefault="008B1301" w:rsidP="00ED5D72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42" w:type="dxa"/>
            <w:vAlign w:val="bottom"/>
          </w:tcPr>
          <w:p w14:paraId="6ED9DA1C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6" w:type="dxa"/>
            <w:vAlign w:val="bottom"/>
          </w:tcPr>
          <w:p w14:paraId="36915D08" w14:textId="77777777" w:rsidR="008B1301" w:rsidRPr="00EE6360" w:rsidRDefault="008B1301" w:rsidP="00ED5D72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vAlign w:val="bottom"/>
          </w:tcPr>
          <w:p w14:paraId="01AAD54D" w14:textId="77777777" w:rsidR="008B1301" w:rsidRPr="00EE6360" w:rsidRDefault="008B1301" w:rsidP="00ED5D72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11C592D6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8B1301" w:rsidRPr="00EE6360" w14:paraId="29736EEC" w14:textId="77777777" w:rsidTr="00005473">
        <w:trPr>
          <w:gridAfter w:val="1"/>
          <w:wAfter w:w="17" w:type="dxa"/>
          <w:trHeight w:hRule="exact" w:val="263"/>
        </w:trPr>
        <w:tc>
          <w:tcPr>
            <w:tcW w:w="2360" w:type="dxa"/>
            <w:shd w:val="clear" w:color="auto" w:fill="auto"/>
            <w:vAlign w:val="bottom"/>
          </w:tcPr>
          <w:p w14:paraId="24177822" w14:textId="4C7313A6" w:rsidR="008B1301" w:rsidRPr="00EE6360" w:rsidRDefault="008B1301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3687DFA" w14:textId="77777777" w:rsidR="008B1301" w:rsidRPr="00EE6360" w:rsidRDefault="008B1301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AB5C08D" w14:textId="77777777" w:rsidR="008B1301" w:rsidRPr="00EE6360" w:rsidRDefault="008B1301" w:rsidP="00ED5D72">
            <w:pPr>
              <w:tabs>
                <w:tab w:val="left" w:pos="-16"/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0A88B85B" w14:textId="04B004E1" w:rsidR="008B1301" w:rsidRPr="00EE6360" w:rsidRDefault="008B1301" w:rsidP="00ED5D72">
            <w:pPr>
              <w:suppressAutoHyphens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การรับรู้</w:t>
            </w:r>
          </w:p>
        </w:tc>
        <w:tc>
          <w:tcPr>
            <w:tcW w:w="242" w:type="dxa"/>
          </w:tcPr>
          <w:p w14:paraId="2A0DD138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40564DD2" w14:textId="3B90B9CD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ยอดคงเหลือ</w:t>
            </w:r>
          </w:p>
        </w:tc>
        <w:tc>
          <w:tcPr>
            <w:tcW w:w="261" w:type="dxa"/>
            <w:shd w:val="clear" w:color="auto" w:fill="auto"/>
          </w:tcPr>
          <w:p w14:paraId="49F4455C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9A8CE2B" w14:textId="4E44CC16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BFA2582" w14:textId="77777777" w:rsidR="008B1301" w:rsidRPr="00EE6360" w:rsidRDefault="008B1301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667DB68E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FD1469D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6E4B73EF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FAB890A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2B53027" w14:textId="77777777" w:rsidR="008B1301" w:rsidRPr="00EE6360" w:rsidRDefault="008B1301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C053B1D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FB96D13" w14:textId="77777777" w:rsidR="008B1301" w:rsidRPr="00EE6360" w:rsidRDefault="008B1301" w:rsidP="00ED5D72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79A4BD1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055B6992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EEDB4F2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20" w:type="dxa"/>
            <w:vAlign w:val="bottom"/>
          </w:tcPr>
          <w:p w14:paraId="785DDECE" w14:textId="77777777" w:rsidR="008B1301" w:rsidRPr="00EE6360" w:rsidRDefault="008B1301" w:rsidP="00ED5D72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vAlign w:val="bottom"/>
          </w:tcPr>
          <w:p w14:paraId="44398DF4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6" w:type="dxa"/>
            <w:vAlign w:val="bottom"/>
          </w:tcPr>
          <w:p w14:paraId="6F07B310" w14:textId="77777777" w:rsidR="008B1301" w:rsidRPr="00EE6360" w:rsidRDefault="008B1301" w:rsidP="00ED5D72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vAlign w:val="bottom"/>
          </w:tcPr>
          <w:p w14:paraId="156D5C75" w14:textId="77777777" w:rsidR="008B1301" w:rsidRPr="00EE6360" w:rsidRDefault="008B1301" w:rsidP="00ED5D72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3" w:type="dxa"/>
            <w:vAlign w:val="bottom"/>
          </w:tcPr>
          <w:p w14:paraId="1F80C0DC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8B1301" w:rsidRPr="00EE6360" w14:paraId="129F7F90" w14:textId="77777777" w:rsidTr="00005473">
        <w:trPr>
          <w:gridAfter w:val="1"/>
          <w:wAfter w:w="17" w:type="dxa"/>
          <w:trHeight w:hRule="exact" w:val="263"/>
        </w:trPr>
        <w:tc>
          <w:tcPr>
            <w:tcW w:w="2360" w:type="dxa"/>
            <w:shd w:val="clear" w:color="auto" w:fill="auto"/>
            <w:vAlign w:val="bottom"/>
          </w:tcPr>
          <w:p w14:paraId="2D36831A" w14:textId="77777777" w:rsidR="008B1301" w:rsidRPr="00EE6360" w:rsidRDefault="008B1301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F5044D4" w14:textId="77777777" w:rsidR="008B1301" w:rsidRPr="00EE6360" w:rsidRDefault="008B1301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56D3E53" w14:textId="77777777" w:rsidR="008B1301" w:rsidRPr="00EE6360" w:rsidRDefault="008B1301" w:rsidP="00ED5D72">
            <w:pPr>
              <w:tabs>
                <w:tab w:val="left" w:pos="-16"/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5C5EB025" w14:textId="432905E1" w:rsidR="008B1301" w:rsidRPr="00EE6360" w:rsidRDefault="008B1301" w:rsidP="00ED5D72">
            <w:pPr>
              <w:suppressAutoHyphens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รายการ</w:t>
            </w:r>
          </w:p>
        </w:tc>
        <w:tc>
          <w:tcPr>
            <w:tcW w:w="242" w:type="dxa"/>
          </w:tcPr>
          <w:p w14:paraId="3B6B5231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498C0D34" w14:textId="3A34CD02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ณ วันที่</w:t>
            </w:r>
          </w:p>
        </w:tc>
        <w:tc>
          <w:tcPr>
            <w:tcW w:w="261" w:type="dxa"/>
            <w:shd w:val="clear" w:color="auto" w:fill="auto"/>
          </w:tcPr>
          <w:p w14:paraId="1CE35BA2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AFCD0AB" w14:textId="3B15AC9E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FDDF3C8" w14:textId="77777777" w:rsidR="008B1301" w:rsidRPr="00EE6360" w:rsidRDefault="008B1301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40DE1A52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3A48D63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12327985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56C936C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160613D" w14:textId="77777777" w:rsidR="008B1301" w:rsidRPr="00EE6360" w:rsidRDefault="008B1301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97F342F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001AC70" w14:textId="77777777" w:rsidR="008B1301" w:rsidRPr="00EE6360" w:rsidRDefault="008B1301" w:rsidP="00ED5D72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B413BD4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60A0E04C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6C9AADD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20" w:type="dxa"/>
            <w:vAlign w:val="bottom"/>
          </w:tcPr>
          <w:p w14:paraId="43443B24" w14:textId="77777777" w:rsidR="008B1301" w:rsidRPr="00EE6360" w:rsidRDefault="008B1301" w:rsidP="00ED5D72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vAlign w:val="bottom"/>
          </w:tcPr>
          <w:p w14:paraId="2B9DB5A3" w14:textId="77777777" w:rsidR="008B1301" w:rsidRPr="00EE6360" w:rsidRDefault="008B1301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6" w:type="dxa"/>
            <w:vAlign w:val="bottom"/>
          </w:tcPr>
          <w:p w14:paraId="5C4DF4B9" w14:textId="77777777" w:rsidR="008B1301" w:rsidRPr="00EE6360" w:rsidRDefault="008B1301" w:rsidP="00ED5D72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vAlign w:val="bottom"/>
          </w:tcPr>
          <w:p w14:paraId="35B23420" w14:textId="77777777" w:rsidR="008B1301" w:rsidRPr="00EE6360" w:rsidRDefault="008B1301" w:rsidP="00ED5D72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3" w:type="dxa"/>
            <w:vAlign w:val="bottom"/>
          </w:tcPr>
          <w:p w14:paraId="10867E14" w14:textId="77777777" w:rsidR="008B1301" w:rsidRPr="00EE6360" w:rsidRDefault="008B1301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005473" w:rsidRPr="00EE6360" w14:paraId="06673DC7" w14:textId="77777777" w:rsidTr="00005473">
        <w:trPr>
          <w:gridAfter w:val="1"/>
          <w:wAfter w:w="17" w:type="dxa"/>
          <w:trHeight w:hRule="exact" w:val="263"/>
        </w:trPr>
        <w:tc>
          <w:tcPr>
            <w:tcW w:w="2360" w:type="dxa"/>
            <w:shd w:val="clear" w:color="auto" w:fill="auto"/>
            <w:vAlign w:val="bottom"/>
          </w:tcPr>
          <w:p w14:paraId="75A184FB" w14:textId="77777777" w:rsidR="00005473" w:rsidRPr="00EE6360" w:rsidRDefault="00005473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07774FD" w14:textId="77777777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1CFE5A8" w14:textId="77777777" w:rsidR="00005473" w:rsidRPr="00EE6360" w:rsidRDefault="00005473" w:rsidP="00ED5D72">
            <w:pPr>
              <w:tabs>
                <w:tab w:val="left" w:pos="-16"/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6A00FD58" w14:textId="2F51A29E" w:rsidR="00005473" w:rsidRPr="00EE6360" w:rsidRDefault="00005473" w:rsidP="00ED5D72">
            <w:pPr>
              <w:suppressAutoHyphens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สินทรัพย์</w:t>
            </w:r>
          </w:p>
        </w:tc>
        <w:tc>
          <w:tcPr>
            <w:tcW w:w="242" w:type="dxa"/>
          </w:tcPr>
          <w:p w14:paraId="02CAC607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665D9EC2" w14:textId="439EA1A1" w:rsidR="00005473" w:rsidRPr="00EE6360" w:rsidRDefault="00005473" w:rsidP="00EE6360">
            <w:pPr>
              <w:suppressAutoHyphens/>
              <w:spacing w:after="0" w:line="240" w:lineRule="exact"/>
              <w:ind w:left="-60" w:right="-100"/>
              <w:jc w:val="center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zh-CN"/>
              </w:rPr>
              <w:t>1</w:t>
            </w:r>
            <w:r w:rsidRPr="00EE636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 xml:space="preserve"> </w:t>
            </w:r>
            <w:r w:rsidR="00EE6360" w:rsidRPr="00EE6360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eastAsia="zh-CN"/>
              </w:rPr>
              <w:t>มกราค</w:t>
            </w:r>
            <w:r w:rsidRPr="00EE6360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zh-CN"/>
              </w:rPr>
              <w:t>ม</w:t>
            </w:r>
          </w:p>
        </w:tc>
        <w:tc>
          <w:tcPr>
            <w:tcW w:w="261" w:type="dxa"/>
            <w:shd w:val="clear" w:color="auto" w:fill="auto"/>
          </w:tcPr>
          <w:p w14:paraId="30A06294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FAA060A" w14:textId="593F243A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8B6ADAF" w14:textId="77777777" w:rsidR="00005473" w:rsidRPr="00EE6360" w:rsidRDefault="00005473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4331FCBF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FBA13FC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696F3D8C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B990EA1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9D33078" w14:textId="77777777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5F760B4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E45D5EB" w14:textId="77777777" w:rsidR="00005473" w:rsidRPr="00EE6360" w:rsidRDefault="00005473" w:rsidP="00ED5D72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82C943A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13F5894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635E1A3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20" w:type="dxa"/>
            <w:vAlign w:val="bottom"/>
          </w:tcPr>
          <w:p w14:paraId="3E700085" w14:textId="77777777" w:rsidR="00005473" w:rsidRPr="00EE6360" w:rsidRDefault="00005473" w:rsidP="00ED5D72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vAlign w:val="bottom"/>
          </w:tcPr>
          <w:p w14:paraId="69D0D5A4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6" w:type="dxa"/>
            <w:vAlign w:val="bottom"/>
          </w:tcPr>
          <w:p w14:paraId="0BA0E0EE" w14:textId="77777777" w:rsidR="00005473" w:rsidRPr="00EE6360" w:rsidRDefault="00005473" w:rsidP="00ED5D72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vAlign w:val="bottom"/>
          </w:tcPr>
          <w:p w14:paraId="35E1B09A" w14:textId="77777777" w:rsidR="00005473" w:rsidRPr="00EE6360" w:rsidRDefault="00005473" w:rsidP="00ED5D72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3" w:type="dxa"/>
            <w:vAlign w:val="bottom"/>
          </w:tcPr>
          <w:p w14:paraId="2E40C8E1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005473" w:rsidRPr="00EE6360" w14:paraId="21AE3058" w14:textId="77777777" w:rsidTr="00005473">
        <w:trPr>
          <w:gridAfter w:val="1"/>
          <w:wAfter w:w="17" w:type="dxa"/>
          <w:trHeight w:hRule="exact" w:val="263"/>
        </w:trPr>
        <w:tc>
          <w:tcPr>
            <w:tcW w:w="2360" w:type="dxa"/>
            <w:shd w:val="clear" w:color="auto" w:fill="auto"/>
            <w:vAlign w:val="bottom"/>
          </w:tcPr>
          <w:p w14:paraId="7E78AD89" w14:textId="77777777" w:rsidR="00005473" w:rsidRPr="00EE6360" w:rsidRDefault="00005473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6A652A8" w14:textId="77777777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5BDFAD4" w14:textId="77777777" w:rsidR="00005473" w:rsidRPr="00EE6360" w:rsidRDefault="00005473" w:rsidP="00ED5D72">
            <w:pPr>
              <w:tabs>
                <w:tab w:val="left" w:pos="-16"/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0BEDE533" w14:textId="69D844B0" w:rsidR="00005473" w:rsidRPr="00EE6360" w:rsidRDefault="00005473" w:rsidP="00ED5D72">
            <w:pPr>
              <w:suppressAutoHyphens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สิทธิการใช้ใชใ</w:t>
            </w:r>
          </w:p>
        </w:tc>
        <w:tc>
          <w:tcPr>
            <w:tcW w:w="242" w:type="dxa"/>
          </w:tcPr>
          <w:p w14:paraId="19ECBC1D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5999BDBF" w14:textId="02028A61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7A111B2E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44C8456" w14:textId="13F28309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67DB19B" w14:textId="77777777" w:rsidR="00005473" w:rsidRPr="00EE6360" w:rsidRDefault="00005473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5F136365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5D8FC9A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19D625F2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77A641E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D5FBD5F" w14:textId="77777777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CF0C3A0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B8D89FF" w14:textId="77777777" w:rsidR="00005473" w:rsidRPr="00EE6360" w:rsidRDefault="00005473" w:rsidP="00ED5D72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FF3D04E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278B23EB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FEDB136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20" w:type="dxa"/>
            <w:vAlign w:val="bottom"/>
          </w:tcPr>
          <w:p w14:paraId="523A268E" w14:textId="77777777" w:rsidR="00005473" w:rsidRPr="00EE6360" w:rsidRDefault="00005473" w:rsidP="00ED5D72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  <w:vAlign w:val="bottom"/>
          </w:tcPr>
          <w:p w14:paraId="1BE5F63F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6" w:type="dxa"/>
            <w:vAlign w:val="bottom"/>
          </w:tcPr>
          <w:p w14:paraId="60248E80" w14:textId="77777777" w:rsidR="00005473" w:rsidRPr="00EE6360" w:rsidRDefault="00005473" w:rsidP="00ED5D72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vAlign w:val="bottom"/>
          </w:tcPr>
          <w:p w14:paraId="757BA681" w14:textId="77777777" w:rsidR="00005473" w:rsidRPr="00EE6360" w:rsidRDefault="00005473" w:rsidP="00ED5D72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3" w:type="dxa"/>
            <w:vAlign w:val="bottom"/>
          </w:tcPr>
          <w:p w14:paraId="23AF932F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005473" w:rsidRPr="00EE6360" w14:paraId="72B88375" w14:textId="77777777" w:rsidTr="00005473">
        <w:trPr>
          <w:gridAfter w:val="1"/>
          <w:wAfter w:w="17" w:type="dxa"/>
          <w:trHeight w:hRule="exact" w:val="263"/>
        </w:trPr>
        <w:tc>
          <w:tcPr>
            <w:tcW w:w="2360" w:type="dxa"/>
            <w:shd w:val="clear" w:color="auto" w:fill="auto"/>
            <w:vAlign w:val="bottom"/>
          </w:tcPr>
          <w:p w14:paraId="32815146" w14:textId="77777777" w:rsidR="00005473" w:rsidRPr="00EE6360" w:rsidRDefault="00005473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2617B1D7" w14:textId="77777777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60E3C8D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515ABD09" w14:textId="2DCD1342" w:rsidR="00005473" w:rsidRPr="00EE6360" w:rsidRDefault="00005473" w:rsidP="00ED5D72">
            <w:pPr>
              <w:suppressAutoHyphens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ตาม</w:t>
            </w:r>
          </w:p>
        </w:tc>
        <w:tc>
          <w:tcPr>
            <w:tcW w:w="242" w:type="dxa"/>
          </w:tcPr>
          <w:p w14:paraId="5E7893D6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00F85CB2" w14:textId="36836F93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ปรับปรุง</w:t>
            </w:r>
          </w:p>
        </w:tc>
        <w:tc>
          <w:tcPr>
            <w:tcW w:w="261" w:type="dxa"/>
            <w:shd w:val="clear" w:color="auto" w:fill="auto"/>
          </w:tcPr>
          <w:p w14:paraId="5308C3BF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B35D6F3" w14:textId="7D4CA8E5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B83E724" w14:textId="77777777" w:rsidR="00005473" w:rsidRPr="00EE6360" w:rsidRDefault="00005473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0E473922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D6773F0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6D4E7CDD" w14:textId="77777777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719144E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82CF571" w14:textId="77777777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FD0A255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1F045C9" w14:textId="77777777" w:rsidR="00005473" w:rsidRPr="00EE6360" w:rsidRDefault="00005473" w:rsidP="00ED5D72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ค่าเสื่อม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1FE9F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0C81E1FF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DC7AB02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20" w:type="dxa"/>
            <w:vAlign w:val="bottom"/>
          </w:tcPr>
          <w:p w14:paraId="3A0F3174" w14:textId="77777777" w:rsidR="00005473" w:rsidRPr="00EE6360" w:rsidRDefault="00005473" w:rsidP="00ED5D72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42" w:type="dxa"/>
            <w:vAlign w:val="bottom"/>
          </w:tcPr>
          <w:p w14:paraId="73E8FB57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6" w:type="dxa"/>
            <w:vAlign w:val="bottom"/>
          </w:tcPr>
          <w:p w14:paraId="4BFF2E64" w14:textId="77777777" w:rsidR="00005473" w:rsidRPr="00EE6360" w:rsidRDefault="00005473" w:rsidP="00ED5D72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ค่าเผื่อ</w:t>
            </w:r>
          </w:p>
        </w:tc>
        <w:tc>
          <w:tcPr>
            <w:tcW w:w="242" w:type="dxa"/>
            <w:vAlign w:val="bottom"/>
          </w:tcPr>
          <w:p w14:paraId="17A3A0DA" w14:textId="77777777" w:rsidR="00005473" w:rsidRPr="00EE6360" w:rsidRDefault="00005473" w:rsidP="00ED5D72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3" w:type="dxa"/>
            <w:vAlign w:val="bottom"/>
          </w:tcPr>
          <w:p w14:paraId="7B5E7B98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</w:tr>
      <w:tr w:rsidR="00005473" w:rsidRPr="00EE6360" w14:paraId="6A92B846" w14:textId="77777777" w:rsidTr="00005473">
        <w:trPr>
          <w:gridAfter w:val="1"/>
          <w:wAfter w:w="17" w:type="dxa"/>
          <w:trHeight w:hRule="exact" w:val="273"/>
        </w:trPr>
        <w:tc>
          <w:tcPr>
            <w:tcW w:w="2360" w:type="dxa"/>
            <w:shd w:val="clear" w:color="auto" w:fill="auto"/>
            <w:vAlign w:val="bottom"/>
          </w:tcPr>
          <w:p w14:paraId="2B98087B" w14:textId="77777777" w:rsidR="00005473" w:rsidRPr="00EE6360" w:rsidRDefault="00005473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28A1C99" w14:textId="28D0041B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ต้น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777B8C2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6B81B09E" w14:textId="07EEF46B" w:rsidR="00005473" w:rsidRPr="00EE6360" w:rsidRDefault="00005473" w:rsidP="00ED5D72">
            <w:pPr>
              <w:suppressAutoHyphens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TFRS 16</w:t>
            </w:r>
          </w:p>
        </w:tc>
        <w:tc>
          <w:tcPr>
            <w:tcW w:w="242" w:type="dxa"/>
          </w:tcPr>
          <w:p w14:paraId="06D8E9A7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4A8120D9" w14:textId="6B5C270E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ใหม่</w:t>
            </w:r>
          </w:p>
        </w:tc>
        <w:tc>
          <w:tcPr>
            <w:tcW w:w="261" w:type="dxa"/>
            <w:shd w:val="clear" w:color="auto" w:fill="auto"/>
          </w:tcPr>
          <w:p w14:paraId="56D60DCE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6F78D2C" w14:textId="124A613D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1EF9F47" w14:textId="77777777" w:rsidR="00005473" w:rsidRPr="00EE6360" w:rsidRDefault="00005473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50BE2A44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684F21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B39EC71" w14:textId="4F3A566D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ปลายงวด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830772E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658E82B" w14:textId="0C126C8B" w:rsidR="00005473" w:rsidRPr="00EE6360" w:rsidRDefault="00005473" w:rsidP="00ED5D72">
            <w:pPr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ต้น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BCF85E7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3509EF3" w14:textId="77777777" w:rsidR="00005473" w:rsidRPr="00EE6360" w:rsidRDefault="00005473" w:rsidP="00ED5D72">
            <w:pPr>
              <w:suppressAutoHyphens/>
              <w:spacing w:after="0" w:line="240" w:lineRule="exact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ราคา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6EE9450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79BC9833" w14:textId="77777777" w:rsidR="00005473" w:rsidRPr="00EE6360" w:rsidRDefault="00005473" w:rsidP="00ED5D72">
            <w:pPr>
              <w:suppressAutoHyphens/>
              <w:spacing w:after="0" w:line="240" w:lineRule="exact"/>
              <w:ind w:right="-20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จำหน่าย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327E63F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20" w:type="dxa"/>
            <w:vAlign w:val="bottom"/>
          </w:tcPr>
          <w:p w14:paraId="4BF040C9" w14:textId="39DAB4E9" w:rsidR="00005473" w:rsidRPr="00EE6360" w:rsidRDefault="00005473" w:rsidP="00ED5D72">
            <w:pPr>
              <w:suppressAutoHyphens/>
              <w:spacing w:after="0" w:line="240" w:lineRule="exact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ปลายงวด</w:t>
            </w:r>
          </w:p>
        </w:tc>
        <w:tc>
          <w:tcPr>
            <w:tcW w:w="242" w:type="dxa"/>
            <w:vAlign w:val="bottom"/>
          </w:tcPr>
          <w:p w14:paraId="5AF238A2" w14:textId="77777777" w:rsidR="00005473" w:rsidRPr="00EE6360" w:rsidRDefault="00005473" w:rsidP="00ED5D72">
            <w:pPr>
              <w:tabs>
                <w:tab w:val="decimal" w:pos="612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86" w:type="dxa"/>
            <w:vAlign w:val="bottom"/>
          </w:tcPr>
          <w:p w14:paraId="197381FC" w14:textId="77777777" w:rsidR="00005473" w:rsidRPr="00EE6360" w:rsidRDefault="00005473" w:rsidP="00ED5D72">
            <w:pPr>
              <w:suppressAutoHyphens/>
              <w:spacing w:after="0" w:line="240" w:lineRule="exact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การด้อยค่า</w:t>
            </w:r>
          </w:p>
        </w:tc>
        <w:tc>
          <w:tcPr>
            <w:tcW w:w="242" w:type="dxa"/>
            <w:vAlign w:val="bottom"/>
          </w:tcPr>
          <w:p w14:paraId="7F4E5FEF" w14:textId="77777777" w:rsidR="00005473" w:rsidRPr="00EE6360" w:rsidRDefault="00005473" w:rsidP="00ED5D72">
            <w:pPr>
              <w:tabs>
                <w:tab w:val="decimal" w:pos="594"/>
              </w:tabs>
              <w:suppressAutoHyphens/>
              <w:snapToGrid w:val="0"/>
              <w:spacing w:after="0" w:line="240" w:lineRule="exact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3" w:type="dxa"/>
            <w:vAlign w:val="bottom"/>
          </w:tcPr>
          <w:p w14:paraId="7CC34749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สุทธิ</w:t>
            </w:r>
          </w:p>
        </w:tc>
      </w:tr>
      <w:tr w:rsidR="00005473" w:rsidRPr="00EE6360" w14:paraId="375507DC" w14:textId="77777777" w:rsidTr="007A5235">
        <w:trPr>
          <w:trHeight w:hRule="exact" w:val="273"/>
        </w:trPr>
        <w:tc>
          <w:tcPr>
            <w:tcW w:w="2360" w:type="dxa"/>
            <w:shd w:val="clear" w:color="auto" w:fill="auto"/>
            <w:vAlign w:val="bottom"/>
          </w:tcPr>
          <w:p w14:paraId="3C5D3145" w14:textId="77777777" w:rsidR="00005473" w:rsidRPr="00EE6360" w:rsidRDefault="00005473" w:rsidP="00ED5D72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14:paraId="62C20BD5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5" w:type="dxa"/>
            <w:gridSpan w:val="2"/>
          </w:tcPr>
          <w:p w14:paraId="494CDDFE" w14:textId="77777777" w:rsidR="00005473" w:rsidRPr="00EE6360" w:rsidRDefault="00005473" w:rsidP="00ED5D72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3" w:type="dxa"/>
            <w:gridSpan w:val="22"/>
            <w:vAlign w:val="bottom"/>
          </w:tcPr>
          <w:p w14:paraId="0B82E342" w14:textId="69619168" w:rsidR="00005473" w:rsidRPr="00EE6360" w:rsidRDefault="00EC6505" w:rsidP="00EC6505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</w:t>
            </w:r>
            <w:r w:rsidR="00005473" w:rsidRPr="00EE6360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005473" w:rsidRPr="00EE6360" w14:paraId="43F295E9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29AC9CF7" w14:textId="77777777" w:rsidR="00005473" w:rsidRPr="00EE6360" w:rsidRDefault="00005473" w:rsidP="00ED5D72">
            <w:pPr>
              <w:suppressAutoHyphens/>
              <w:spacing w:after="0" w:line="240" w:lineRule="exact"/>
              <w:ind w:left="-88" w:right="-12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ที่ดิน</w:t>
            </w:r>
          </w:p>
        </w:tc>
        <w:tc>
          <w:tcPr>
            <w:tcW w:w="737" w:type="dxa"/>
            <w:shd w:val="clear" w:color="auto" w:fill="auto"/>
          </w:tcPr>
          <w:p w14:paraId="5E0E6CF2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6A76691C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30ABA989" w14:textId="77777777" w:rsidR="00005473" w:rsidRPr="00EE6360" w:rsidRDefault="00005473" w:rsidP="00ED5D72">
            <w:pPr>
              <w:tabs>
                <w:tab w:val="decimal" w:pos="621"/>
              </w:tabs>
              <w:suppressAutoHyphens/>
              <w:snapToGrid w:val="0"/>
              <w:spacing w:after="0" w:line="240" w:lineRule="exact"/>
              <w:ind w:left="-88" w:right="-12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</w:tcPr>
          <w:p w14:paraId="354C06E0" w14:textId="77777777" w:rsidR="00005473" w:rsidRPr="00EE6360" w:rsidRDefault="00005473" w:rsidP="00ED5D72">
            <w:pPr>
              <w:tabs>
                <w:tab w:val="decimal" w:pos="621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28B9E6D9" w14:textId="77777777" w:rsidR="00005473" w:rsidRPr="00EE6360" w:rsidRDefault="00005473" w:rsidP="00ED5D72">
            <w:pPr>
              <w:tabs>
                <w:tab w:val="decimal" w:pos="621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1" w:type="dxa"/>
            <w:shd w:val="clear" w:color="auto" w:fill="auto"/>
          </w:tcPr>
          <w:p w14:paraId="7ED9EB9E" w14:textId="77777777" w:rsidR="00005473" w:rsidRPr="00EE6360" w:rsidRDefault="00005473" w:rsidP="00ED5D72">
            <w:pPr>
              <w:tabs>
                <w:tab w:val="decimal" w:pos="621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5BAB5846" w14:textId="7900A4A9" w:rsidR="00005473" w:rsidRPr="00EE6360" w:rsidRDefault="00005473" w:rsidP="00ED5D72">
            <w:pPr>
              <w:tabs>
                <w:tab w:val="decimal" w:pos="621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57664DFE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0ACAFDF1" w14:textId="77777777" w:rsidR="00005473" w:rsidRPr="00EE6360" w:rsidRDefault="00005473" w:rsidP="00ED5D72">
            <w:pPr>
              <w:tabs>
                <w:tab w:val="decimal" w:pos="601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287CB2E9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0065927A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53B1135B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4B407D60" w14:textId="77777777" w:rsidR="00005473" w:rsidRPr="00EE6360" w:rsidRDefault="00005473" w:rsidP="00ED5D72">
            <w:pPr>
              <w:tabs>
                <w:tab w:val="decimal" w:pos="64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0416A2A5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36A5474" w14:textId="77777777" w:rsidR="00005473" w:rsidRPr="00EE6360" w:rsidRDefault="00005473" w:rsidP="00ED5D72">
            <w:pPr>
              <w:tabs>
                <w:tab w:val="decimal" w:pos="60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5136CF0A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3EB197DD" w14:textId="77777777" w:rsidR="00005473" w:rsidRPr="00EE6360" w:rsidRDefault="00005473" w:rsidP="00ED5D72">
            <w:pPr>
              <w:tabs>
                <w:tab w:val="decimal" w:pos="772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3E1BBBF9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vAlign w:val="bottom"/>
          </w:tcPr>
          <w:p w14:paraId="51EC8C92" w14:textId="77777777" w:rsidR="00005473" w:rsidRPr="00EE6360" w:rsidRDefault="00005473" w:rsidP="00ED5D72">
            <w:pPr>
              <w:tabs>
                <w:tab w:val="decimal" w:pos="628"/>
              </w:tabs>
              <w:suppressAutoHyphens/>
              <w:snapToGrid w:val="0"/>
              <w:spacing w:after="0" w:line="240" w:lineRule="exact"/>
              <w:ind w:right="-21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</w:tcPr>
          <w:p w14:paraId="7AD996CD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087B278B" w14:textId="77777777" w:rsidR="00005473" w:rsidRPr="00EE6360" w:rsidRDefault="00005473" w:rsidP="00ED5D72">
            <w:pPr>
              <w:tabs>
                <w:tab w:val="decimal" w:pos="77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</w:tcPr>
          <w:p w14:paraId="77A8B6B7" w14:textId="77777777" w:rsidR="00005473" w:rsidRPr="00EE6360" w:rsidRDefault="00005473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1E7685AA" w14:textId="77777777" w:rsidR="00005473" w:rsidRPr="00EE6360" w:rsidRDefault="00005473" w:rsidP="00ED5D72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32556" w:rsidRPr="00EE6360" w14:paraId="6FC375DA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4C6DEC9A" w14:textId="77777777" w:rsidR="00F32556" w:rsidRPr="00EE6360" w:rsidRDefault="00F32556" w:rsidP="00ED5D72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ab/>
            </w:r>
          </w:p>
        </w:tc>
        <w:tc>
          <w:tcPr>
            <w:tcW w:w="737" w:type="dxa"/>
            <w:shd w:val="clear" w:color="auto" w:fill="auto"/>
          </w:tcPr>
          <w:p w14:paraId="301AAB6F" w14:textId="4EE1E382" w:rsidR="00F32556" w:rsidRPr="00EE6360" w:rsidRDefault="00F32556" w:rsidP="00ED5D72">
            <w:pPr>
              <w:tabs>
                <w:tab w:val="decimal" w:pos="5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5,734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0A2F92DA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712663A6" w14:textId="4BCAB761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52294232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3B249174" w14:textId="290C4285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5,734</w:t>
            </w:r>
          </w:p>
        </w:tc>
        <w:tc>
          <w:tcPr>
            <w:tcW w:w="261" w:type="dxa"/>
            <w:shd w:val="clear" w:color="auto" w:fill="auto"/>
          </w:tcPr>
          <w:p w14:paraId="04ECD820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5E215A49" w14:textId="77B91431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09178FD" w14:textId="77777777" w:rsidR="00F32556" w:rsidRPr="00EE6360" w:rsidRDefault="00F32556" w:rsidP="00ED5D72">
            <w:pPr>
              <w:tabs>
                <w:tab w:val="decimal" w:pos="0"/>
                <w:tab w:val="decimal" w:pos="466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27DB4CEA" w14:textId="06B943D6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(17</w:t>
            </w:r>
            <w:r w:rsidR="00D41FF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23228008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23EDE38A" w14:textId="2B88F640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5,56</w:t>
            </w:r>
            <w:r w:rsidR="00D41FF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783EE605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200B3332" w14:textId="3F6041CB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8B7D5DC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944ACF" w14:textId="01CA8DFC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706EB00" w14:textId="77777777" w:rsidR="00F32556" w:rsidRPr="00EE6360" w:rsidRDefault="00F32556" w:rsidP="00ED5D72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4F7225F5" w14:textId="52B5BCC2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927025E" w14:textId="77777777" w:rsidR="00F32556" w:rsidRPr="00EE6360" w:rsidRDefault="00F32556" w:rsidP="003A3EB5">
            <w:pPr>
              <w:tabs>
                <w:tab w:val="decimal" w:pos="145"/>
                <w:tab w:val="decimal" w:pos="466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vAlign w:val="center"/>
          </w:tcPr>
          <w:p w14:paraId="197F363E" w14:textId="211751DF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40509BA0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6F6F1E51" w14:textId="16AC9801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(142)</w:t>
            </w:r>
          </w:p>
        </w:tc>
        <w:tc>
          <w:tcPr>
            <w:tcW w:w="242" w:type="dxa"/>
          </w:tcPr>
          <w:p w14:paraId="14EAF76C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1522B697" w14:textId="2C0C83E4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5,42</w:t>
            </w:r>
            <w:r w:rsidR="00552F9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</w:t>
            </w:r>
          </w:p>
        </w:tc>
      </w:tr>
      <w:tr w:rsidR="00F32556" w:rsidRPr="00EE6360" w14:paraId="6DE342E4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388D1279" w14:textId="77777777" w:rsidR="00F32556" w:rsidRPr="00EE6360" w:rsidRDefault="00F32556" w:rsidP="00ED5D72">
            <w:pPr>
              <w:suppressAutoHyphens/>
              <w:spacing w:after="0" w:line="240" w:lineRule="exact"/>
              <w:ind w:left="2" w:right="-18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37" w:type="dxa"/>
            <w:shd w:val="clear" w:color="auto" w:fill="auto"/>
          </w:tcPr>
          <w:p w14:paraId="170A838D" w14:textId="56F93055" w:rsidR="00F32556" w:rsidRPr="00EE6360" w:rsidRDefault="00F32556" w:rsidP="00ED5D72">
            <w:pPr>
              <w:tabs>
                <w:tab w:val="decimal" w:pos="5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12,634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096578AA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1E6C754B" w14:textId="6082D825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2C522587" w14:textId="77777777" w:rsidR="00F32556" w:rsidRPr="00EE6360" w:rsidRDefault="00F32556" w:rsidP="00ED5D72">
            <w:pPr>
              <w:tabs>
                <w:tab w:val="decimal" w:pos="283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6A3AB78C" w14:textId="5660A768" w:rsidR="00F32556" w:rsidRPr="00EE6360" w:rsidRDefault="00F32556" w:rsidP="00ED5D72">
            <w:pPr>
              <w:tabs>
                <w:tab w:val="decimal" w:pos="283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12,634</w:t>
            </w:r>
          </w:p>
        </w:tc>
        <w:tc>
          <w:tcPr>
            <w:tcW w:w="261" w:type="dxa"/>
            <w:shd w:val="clear" w:color="auto" w:fill="auto"/>
          </w:tcPr>
          <w:p w14:paraId="69A062E1" w14:textId="77777777" w:rsidR="00F32556" w:rsidRPr="00EE6360" w:rsidRDefault="00F32556" w:rsidP="00ED5D72">
            <w:pPr>
              <w:tabs>
                <w:tab w:val="decimal" w:pos="283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14D2CD54" w14:textId="12489530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61BD280" w14:textId="77777777" w:rsidR="00F32556" w:rsidRPr="00EE6360" w:rsidRDefault="00F32556" w:rsidP="00ED5D72">
            <w:pPr>
              <w:tabs>
                <w:tab w:val="decimal" w:pos="0"/>
                <w:tab w:val="decimal" w:pos="283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2467612D" w14:textId="718AAFF4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(254)</w:t>
            </w:r>
          </w:p>
        </w:tc>
        <w:tc>
          <w:tcPr>
            <w:tcW w:w="242" w:type="dxa"/>
            <w:shd w:val="clear" w:color="auto" w:fill="auto"/>
          </w:tcPr>
          <w:p w14:paraId="2D07CBBF" w14:textId="77777777" w:rsidR="00F32556" w:rsidRPr="00EE6360" w:rsidRDefault="00F32556" w:rsidP="00ED5D72">
            <w:pPr>
              <w:tabs>
                <w:tab w:val="decimal" w:pos="0"/>
              </w:tabs>
              <w:suppressAutoHyphens/>
              <w:spacing w:after="0" w:line="240" w:lineRule="exact"/>
              <w:ind w:left="-115" w:right="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2CE26BFE" w14:textId="708D0D23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12,380</w:t>
            </w:r>
          </w:p>
        </w:tc>
        <w:tc>
          <w:tcPr>
            <w:tcW w:w="242" w:type="dxa"/>
            <w:shd w:val="clear" w:color="auto" w:fill="auto"/>
          </w:tcPr>
          <w:p w14:paraId="0555AA65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4276A43B" w14:textId="3825009B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C874678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CA75E08" w14:textId="797B6EC2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BCF3D16" w14:textId="77777777" w:rsidR="00F32556" w:rsidRPr="00EE6360" w:rsidRDefault="00F32556" w:rsidP="00ED5D72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68674936" w14:textId="0F54EEE8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D707CC0" w14:textId="77777777" w:rsidR="00F32556" w:rsidRPr="00EE6360" w:rsidRDefault="00F32556" w:rsidP="003A3EB5">
            <w:pPr>
              <w:tabs>
                <w:tab w:val="decimal" w:pos="145"/>
                <w:tab w:val="decimal" w:pos="466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vAlign w:val="center"/>
          </w:tcPr>
          <w:p w14:paraId="396444EB" w14:textId="485DF972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56B4C236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6F8B7F76" w14:textId="583768F9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55A5B6A5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515CBD9E" w14:textId="60C2FB23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12,380</w:t>
            </w:r>
          </w:p>
        </w:tc>
      </w:tr>
      <w:tr w:rsidR="00F32556" w:rsidRPr="00EE6360" w14:paraId="323DC04A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428A25A1" w14:textId="353CEF8D" w:rsidR="00F32556" w:rsidRPr="00EE6360" w:rsidRDefault="00F32556" w:rsidP="003E6727">
            <w:pPr>
              <w:suppressAutoHyphens/>
              <w:spacing w:after="0" w:line="240" w:lineRule="exact"/>
              <w:ind w:left="-88" w:right="-12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737" w:type="dxa"/>
            <w:shd w:val="clear" w:color="auto" w:fill="auto"/>
            <w:vAlign w:val="bottom"/>
          </w:tcPr>
          <w:p w14:paraId="48D2749E" w14:textId="77777777" w:rsidR="00F32556" w:rsidRPr="00EE6360" w:rsidRDefault="00F32556" w:rsidP="00ED5D72">
            <w:pPr>
              <w:tabs>
                <w:tab w:val="decimal" w:pos="5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4CD0B727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450009F8" w14:textId="77777777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</w:tcPr>
          <w:p w14:paraId="6B572825" w14:textId="77777777" w:rsidR="00F32556" w:rsidRPr="00EE6360" w:rsidRDefault="00F32556" w:rsidP="00ED5D72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B812B6D" w14:textId="77777777" w:rsidR="00F32556" w:rsidRPr="00EE6360" w:rsidRDefault="00F32556" w:rsidP="00ED5D72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1" w:type="dxa"/>
            <w:shd w:val="clear" w:color="auto" w:fill="auto"/>
          </w:tcPr>
          <w:p w14:paraId="056BD602" w14:textId="77777777" w:rsidR="00F32556" w:rsidRPr="00EE6360" w:rsidRDefault="00F32556" w:rsidP="00ED5D72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E0F2044" w14:textId="48FE3697" w:rsidR="00F32556" w:rsidRPr="00EE6360" w:rsidRDefault="00F32556" w:rsidP="00ED5D72">
            <w:pPr>
              <w:tabs>
                <w:tab w:val="decimal" w:pos="698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2555CD63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vAlign w:val="bottom"/>
          </w:tcPr>
          <w:p w14:paraId="67B50C08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279B6A2C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pacing w:after="0" w:line="240" w:lineRule="exact"/>
              <w:ind w:left="-115" w:right="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0E227330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5AA9A7A4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991290D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10E0B5D6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7AC8B9E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5174DAB4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0AF70EF9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4306294B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vAlign w:val="bottom"/>
          </w:tcPr>
          <w:p w14:paraId="21A7AED6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</w:tcPr>
          <w:p w14:paraId="38EB1A77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bottom"/>
          </w:tcPr>
          <w:p w14:paraId="2E630F17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</w:tcPr>
          <w:p w14:paraId="2946A040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vAlign w:val="bottom"/>
          </w:tcPr>
          <w:p w14:paraId="157E8840" w14:textId="77777777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32556" w:rsidRPr="00EE6360" w14:paraId="2CE4BE10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0606A3D7" w14:textId="77777777" w:rsidR="00F32556" w:rsidRPr="00EE6360" w:rsidRDefault="00F32556" w:rsidP="00ED5D72">
            <w:pPr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737" w:type="dxa"/>
            <w:shd w:val="clear" w:color="auto" w:fill="auto"/>
          </w:tcPr>
          <w:p w14:paraId="47C8111F" w14:textId="54B71105" w:rsidR="00F32556" w:rsidRPr="00EE6360" w:rsidRDefault="00F32556" w:rsidP="00ED5D72">
            <w:pPr>
              <w:tabs>
                <w:tab w:val="decimal" w:pos="5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20,179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6145BDEF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52A23432" w14:textId="368116B0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245E8D75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663A19C4" w14:textId="5503185F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20,179</w:t>
            </w:r>
          </w:p>
        </w:tc>
        <w:tc>
          <w:tcPr>
            <w:tcW w:w="261" w:type="dxa"/>
            <w:shd w:val="clear" w:color="auto" w:fill="auto"/>
          </w:tcPr>
          <w:p w14:paraId="5DFB6844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4B945456" w14:textId="453D0AF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30</w:t>
            </w:r>
            <w:r w:rsidR="0083711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14:paraId="14745145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4D5E785E" w14:textId="4E3C4529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="003F3AD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287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3C3C7FBF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54561550" w14:textId="3BEEA35D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20,1</w:t>
            </w:r>
            <w:r w:rsidR="00447A1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242" w:type="dxa"/>
            <w:shd w:val="clear" w:color="auto" w:fill="auto"/>
          </w:tcPr>
          <w:p w14:paraId="057C7489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128F506A" w14:textId="3495311F" w:rsidR="00F32556" w:rsidRPr="00EE6360" w:rsidRDefault="00F32556" w:rsidP="00ED5D72">
            <w:pPr>
              <w:tabs>
                <w:tab w:val="decimal" w:pos="575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(9,281)</w:t>
            </w:r>
          </w:p>
        </w:tc>
        <w:tc>
          <w:tcPr>
            <w:tcW w:w="242" w:type="dxa"/>
            <w:shd w:val="clear" w:color="auto" w:fill="auto"/>
          </w:tcPr>
          <w:p w14:paraId="1F0C9F2B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4242F1FD" w14:textId="33295006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(376)</w:t>
            </w:r>
          </w:p>
        </w:tc>
        <w:tc>
          <w:tcPr>
            <w:tcW w:w="242" w:type="dxa"/>
            <w:shd w:val="clear" w:color="auto" w:fill="auto"/>
          </w:tcPr>
          <w:p w14:paraId="1D4A47AF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45ACD712" w14:textId="52EFB5A5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42" w:type="dxa"/>
            <w:shd w:val="clear" w:color="auto" w:fill="auto"/>
          </w:tcPr>
          <w:p w14:paraId="12C3A6DB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78A01739" w14:textId="51184F03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(9,482)</w:t>
            </w:r>
          </w:p>
        </w:tc>
        <w:tc>
          <w:tcPr>
            <w:tcW w:w="242" w:type="dxa"/>
          </w:tcPr>
          <w:p w14:paraId="30A7D80D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</w:tcPr>
          <w:p w14:paraId="32182565" w14:textId="2C9BF84A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(116)</w:t>
            </w:r>
          </w:p>
        </w:tc>
        <w:tc>
          <w:tcPr>
            <w:tcW w:w="242" w:type="dxa"/>
          </w:tcPr>
          <w:p w14:paraId="635F4FC8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5A849F6B" w14:textId="3FD28E25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10,5</w:t>
            </w:r>
            <w:r w:rsidR="00B44F7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95</w:t>
            </w:r>
          </w:p>
        </w:tc>
      </w:tr>
      <w:tr w:rsidR="00F32556" w:rsidRPr="00EE6360" w14:paraId="31FD50D9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5E5C3EC2" w14:textId="77777777" w:rsidR="00F32556" w:rsidRPr="00EE6360" w:rsidRDefault="00F32556" w:rsidP="003E6727">
            <w:pPr>
              <w:tabs>
                <w:tab w:val="left" w:pos="163"/>
              </w:tabs>
              <w:suppressAutoHyphens/>
              <w:spacing w:after="0" w:line="240" w:lineRule="exact"/>
              <w:ind w:left="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37" w:type="dxa"/>
            <w:shd w:val="clear" w:color="auto" w:fill="auto"/>
          </w:tcPr>
          <w:p w14:paraId="13E0753E" w14:textId="4F0A41B6" w:rsidR="00F32556" w:rsidRPr="00EE6360" w:rsidRDefault="00F32556" w:rsidP="00ED5D72">
            <w:pPr>
              <w:tabs>
                <w:tab w:val="decimal" w:pos="5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9,002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24FE7A0E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6481E10F" w14:textId="06F575A2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063EF991" w14:textId="77777777" w:rsidR="00F32556" w:rsidRPr="00EE6360" w:rsidRDefault="00F32556" w:rsidP="00ED5D72">
            <w:pPr>
              <w:tabs>
                <w:tab w:val="decimal" w:pos="283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5E3CB83E" w14:textId="061403F5" w:rsidR="00F32556" w:rsidRPr="00EE6360" w:rsidRDefault="00552F97" w:rsidP="00ED5D72">
            <w:pPr>
              <w:tabs>
                <w:tab w:val="decimal" w:pos="283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F32556"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9,002</w:t>
            </w:r>
          </w:p>
        </w:tc>
        <w:tc>
          <w:tcPr>
            <w:tcW w:w="261" w:type="dxa"/>
            <w:shd w:val="clear" w:color="auto" w:fill="auto"/>
          </w:tcPr>
          <w:p w14:paraId="5A7500C8" w14:textId="77777777" w:rsidR="00F32556" w:rsidRPr="00EE6360" w:rsidRDefault="00F32556" w:rsidP="00ED5D72">
            <w:pPr>
              <w:tabs>
                <w:tab w:val="decimal" w:pos="283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519D3D35" w14:textId="02BB229D" w:rsidR="00F32556" w:rsidRPr="00EE6360" w:rsidRDefault="00F32556" w:rsidP="00ED5D72">
            <w:pPr>
              <w:tabs>
                <w:tab w:val="decimal" w:pos="283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841F718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35B10938" w14:textId="10A7A154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(122)</w:t>
            </w:r>
          </w:p>
        </w:tc>
        <w:tc>
          <w:tcPr>
            <w:tcW w:w="242" w:type="dxa"/>
            <w:shd w:val="clear" w:color="auto" w:fill="auto"/>
          </w:tcPr>
          <w:p w14:paraId="63BB7758" w14:textId="77777777" w:rsidR="00F32556" w:rsidRPr="00EE6360" w:rsidRDefault="00F32556" w:rsidP="00ED5D72">
            <w:pPr>
              <w:tabs>
                <w:tab w:val="decimal" w:pos="0"/>
              </w:tabs>
              <w:suppressAutoHyphens/>
              <w:spacing w:after="0" w:line="240" w:lineRule="exact"/>
              <w:ind w:left="-115" w:right="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11F7037C" w14:textId="09E4DB00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8,880</w:t>
            </w:r>
          </w:p>
        </w:tc>
        <w:tc>
          <w:tcPr>
            <w:tcW w:w="242" w:type="dxa"/>
            <w:shd w:val="clear" w:color="auto" w:fill="auto"/>
          </w:tcPr>
          <w:p w14:paraId="4C4D64C4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501FA04C" w14:textId="04296F0E" w:rsidR="00F32556" w:rsidRPr="00EE6360" w:rsidRDefault="00F32556" w:rsidP="00ED5D72">
            <w:pPr>
              <w:tabs>
                <w:tab w:val="decimal" w:pos="575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(2,821)</w:t>
            </w:r>
          </w:p>
        </w:tc>
        <w:tc>
          <w:tcPr>
            <w:tcW w:w="242" w:type="dxa"/>
            <w:shd w:val="clear" w:color="auto" w:fill="auto"/>
          </w:tcPr>
          <w:p w14:paraId="68556F6E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30A0B76A" w14:textId="30C703E5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(164)</w:t>
            </w:r>
          </w:p>
        </w:tc>
        <w:tc>
          <w:tcPr>
            <w:tcW w:w="242" w:type="dxa"/>
            <w:shd w:val="clear" w:color="auto" w:fill="auto"/>
          </w:tcPr>
          <w:p w14:paraId="20A918EE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122E1783" w14:textId="5DED36A4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42" w:type="dxa"/>
            <w:shd w:val="clear" w:color="auto" w:fill="auto"/>
          </w:tcPr>
          <w:p w14:paraId="0D48C726" w14:textId="77777777" w:rsidR="00F32556" w:rsidRPr="00EE6360" w:rsidRDefault="00F32556" w:rsidP="00ED5D72">
            <w:pPr>
              <w:tabs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3F97262" w14:textId="7056123C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(2,940)</w:t>
            </w:r>
          </w:p>
        </w:tc>
        <w:tc>
          <w:tcPr>
            <w:tcW w:w="242" w:type="dxa"/>
          </w:tcPr>
          <w:p w14:paraId="53A6013A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</w:tcPr>
          <w:p w14:paraId="2289EFEE" w14:textId="31066DC7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20C6397B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6F97EA1D" w14:textId="5EAE2702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5,940</w:t>
            </w:r>
          </w:p>
        </w:tc>
      </w:tr>
      <w:tr w:rsidR="00F32556" w:rsidRPr="00EE6360" w14:paraId="15B023D0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5E13677A" w14:textId="77777777" w:rsidR="00F32556" w:rsidRPr="00EE6360" w:rsidRDefault="00F32556" w:rsidP="003E6727">
            <w:pPr>
              <w:suppressAutoHyphens/>
              <w:spacing w:after="0" w:line="240" w:lineRule="exact"/>
              <w:ind w:left="-88" w:right="-12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อุปกรณ์</w:t>
            </w:r>
          </w:p>
        </w:tc>
        <w:tc>
          <w:tcPr>
            <w:tcW w:w="737" w:type="dxa"/>
            <w:shd w:val="clear" w:color="auto" w:fill="auto"/>
          </w:tcPr>
          <w:p w14:paraId="29759A93" w14:textId="0C96FE1F" w:rsidR="00F32556" w:rsidRPr="00EE6360" w:rsidRDefault="00F32556" w:rsidP="00ED5D72">
            <w:pPr>
              <w:tabs>
                <w:tab w:val="decimal" w:pos="5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19,205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FB7B86B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5C5A6448" w14:textId="67633BD0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417C6654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3E9CC271" w14:textId="6B4C6DFE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19,205</w:t>
            </w:r>
          </w:p>
        </w:tc>
        <w:tc>
          <w:tcPr>
            <w:tcW w:w="261" w:type="dxa"/>
            <w:shd w:val="clear" w:color="auto" w:fill="auto"/>
          </w:tcPr>
          <w:p w14:paraId="1EDC4D62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662AB17E" w14:textId="300281BC" w:rsidR="00F32556" w:rsidRPr="00EE6360" w:rsidRDefault="00D47192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="00837114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42" w:type="dxa"/>
            <w:shd w:val="clear" w:color="auto" w:fill="auto"/>
          </w:tcPr>
          <w:p w14:paraId="0EE819B3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792EA338" w14:textId="2A935A3D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="00FC320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</w:t>
            </w:r>
            <w:r w:rsidR="001B35EE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D388838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318F3AEA" w14:textId="1A680D74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19,1</w:t>
            </w:r>
            <w:r w:rsidR="00760B3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42" w:type="dxa"/>
            <w:shd w:val="clear" w:color="auto" w:fill="auto"/>
          </w:tcPr>
          <w:p w14:paraId="5ED3E2FF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01B82F20" w14:textId="4F5F5C4F" w:rsidR="00F32556" w:rsidRPr="00EE6360" w:rsidRDefault="00F32556" w:rsidP="00ED5D72">
            <w:pPr>
              <w:tabs>
                <w:tab w:val="decimal" w:pos="575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(14,363)</w:t>
            </w:r>
          </w:p>
        </w:tc>
        <w:tc>
          <w:tcPr>
            <w:tcW w:w="242" w:type="dxa"/>
            <w:shd w:val="clear" w:color="auto" w:fill="auto"/>
          </w:tcPr>
          <w:p w14:paraId="11F493FA" w14:textId="77777777" w:rsidR="00F32556" w:rsidRPr="00EE6360" w:rsidRDefault="00F32556" w:rsidP="00ED5D72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6EDD9DE2" w14:textId="5A1B6F03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(997)</w:t>
            </w:r>
          </w:p>
        </w:tc>
        <w:tc>
          <w:tcPr>
            <w:tcW w:w="242" w:type="dxa"/>
            <w:shd w:val="clear" w:color="auto" w:fill="auto"/>
          </w:tcPr>
          <w:p w14:paraId="46FEE38F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3B6CB38D" w14:textId="697EA685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196</w:t>
            </w:r>
          </w:p>
        </w:tc>
        <w:tc>
          <w:tcPr>
            <w:tcW w:w="242" w:type="dxa"/>
            <w:shd w:val="clear" w:color="auto" w:fill="auto"/>
          </w:tcPr>
          <w:p w14:paraId="5430F074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30E1266A" w14:textId="3AC733C1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(15,164)</w:t>
            </w:r>
          </w:p>
        </w:tc>
        <w:tc>
          <w:tcPr>
            <w:tcW w:w="242" w:type="dxa"/>
          </w:tcPr>
          <w:p w14:paraId="488B79CA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29CC0696" w14:textId="07193B20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132577EB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1F763A88" w14:textId="7CB4635C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3,9</w:t>
            </w:r>
            <w:r w:rsidR="0000587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56</w:t>
            </w:r>
          </w:p>
        </w:tc>
      </w:tr>
      <w:tr w:rsidR="00F32556" w:rsidRPr="00EE6360" w14:paraId="13C5FFF1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3FD48EB3" w14:textId="219EA674" w:rsidR="00F32556" w:rsidRPr="00EE6360" w:rsidRDefault="00F32556" w:rsidP="003E6727">
            <w:pPr>
              <w:suppressAutoHyphens/>
              <w:spacing w:after="0" w:line="240" w:lineRule="exact"/>
              <w:ind w:left="-88" w:right="-12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37" w:type="dxa"/>
            <w:shd w:val="clear" w:color="auto" w:fill="auto"/>
          </w:tcPr>
          <w:p w14:paraId="58733980" w14:textId="5E647586" w:rsidR="00F32556" w:rsidRPr="00EE6360" w:rsidRDefault="00F32556" w:rsidP="00ED5D72">
            <w:pPr>
              <w:tabs>
                <w:tab w:val="decimal" w:pos="5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782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5771C07C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41F23ED9" w14:textId="4CB993F9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0561D098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148C0ED2" w14:textId="6E2492B2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782</w:t>
            </w:r>
          </w:p>
        </w:tc>
        <w:tc>
          <w:tcPr>
            <w:tcW w:w="261" w:type="dxa"/>
            <w:shd w:val="clear" w:color="auto" w:fill="auto"/>
          </w:tcPr>
          <w:p w14:paraId="5C213939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019D1C9F" w14:textId="01D383F1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42" w:type="dxa"/>
            <w:shd w:val="clear" w:color="auto" w:fill="auto"/>
          </w:tcPr>
          <w:p w14:paraId="035FBC3C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0AC4ED51" w14:textId="1F0D34B4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(368)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FD0FF25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4FD90A49" w14:textId="58AB95A9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593</w:t>
            </w:r>
          </w:p>
        </w:tc>
        <w:tc>
          <w:tcPr>
            <w:tcW w:w="242" w:type="dxa"/>
            <w:shd w:val="clear" w:color="auto" w:fill="auto"/>
          </w:tcPr>
          <w:p w14:paraId="546C6863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5DED7DF2" w14:textId="4EFD7729" w:rsidR="00F32556" w:rsidRPr="00EE6360" w:rsidRDefault="00F32556" w:rsidP="00ED5D72">
            <w:pPr>
              <w:tabs>
                <w:tab w:val="decimal" w:pos="575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42" w:type="dxa"/>
            <w:shd w:val="clear" w:color="auto" w:fill="auto"/>
          </w:tcPr>
          <w:p w14:paraId="7B05A0E6" w14:textId="77777777" w:rsidR="00F32556" w:rsidRPr="00EE6360" w:rsidRDefault="00F32556" w:rsidP="00ED5D72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21FA9EA7" w14:textId="3F17AA79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(4)</w:t>
            </w:r>
          </w:p>
        </w:tc>
        <w:tc>
          <w:tcPr>
            <w:tcW w:w="242" w:type="dxa"/>
            <w:shd w:val="clear" w:color="auto" w:fill="auto"/>
          </w:tcPr>
          <w:p w14:paraId="26A53354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2AAEDC02" w14:textId="09F3CC30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13AFEF0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F52F83C" w14:textId="68ECF3F3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(12)</w:t>
            </w:r>
          </w:p>
        </w:tc>
        <w:tc>
          <w:tcPr>
            <w:tcW w:w="242" w:type="dxa"/>
          </w:tcPr>
          <w:p w14:paraId="4D09CE5E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0C3ECB50" w14:textId="6557990D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600A6366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099427C2" w14:textId="6C977783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581</w:t>
            </w:r>
          </w:p>
        </w:tc>
      </w:tr>
      <w:tr w:rsidR="00F32556" w:rsidRPr="00EE6360" w14:paraId="546EB591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2D1A582D" w14:textId="0AE86442" w:rsidR="00F32556" w:rsidRPr="00EE6360" w:rsidRDefault="00E44238" w:rsidP="003E6727">
            <w:pPr>
              <w:suppressAutoHyphens/>
              <w:spacing w:after="0" w:line="240" w:lineRule="exact"/>
              <w:ind w:left="-88" w:right="-12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สินทรัพย์</w:t>
            </w:r>
            <w:r w:rsidR="00F32556"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สิทธิการใช้</w:t>
            </w:r>
          </w:p>
        </w:tc>
        <w:tc>
          <w:tcPr>
            <w:tcW w:w="737" w:type="dxa"/>
            <w:shd w:val="clear" w:color="auto" w:fill="auto"/>
          </w:tcPr>
          <w:p w14:paraId="66B582C6" w14:textId="77777777" w:rsidR="00F32556" w:rsidRPr="00EE6360" w:rsidRDefault="00F32556" w:rsidP="00ED5D72">
            <w:pPr>
              <w:tabs>
                <w:tab w:val="decimal" w:pos="5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5C66CA42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6E6A2821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</w:tcPr>
          <w:p w14:paraId="7992783D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031BBEEA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1" w:type="dxa"/>
            <w:shd w:val="clear" w:color="auto" w:fill="auto"/>
          </w:tcPr>
          <w:p w14:paraId="5A77C922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406C0B0D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0BF0B935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2CFDE4AC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233A59BA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1090F3BD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23E351DC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62C8213D" w14:textId="77777777" w:rsidR="00F32556" w:rsidRPr="00EE6360" w:rsidRDefault="00F32556" w:rsidP="00ED5D72">
            <w:pPr>
              <w:tabs>
                <w:tab w:val="decimal" w:pos="575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32B00378" w14:textId="77777777" w:rsidR="00F32556" w:rsidRPr="00EE6360" w:rsidRDefault="00F32556" w:rsidP="00ED5D72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2581D20F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00645D86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25648984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  <w:shd w:val="clear" w:color="auto" w:fill="auto"/>
          </w:tcPr>
          <w:p w14:paraId="1CFC4A66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15BEEAD2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2" w:type="dxa"/>
          </w:tcPr>
          <w:p w14:paraId="584343DE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278F83BA" w14:textId="77777777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42" w:type="dxa"/>
          </w:tcPr>
          <w:p w14:paraId="47BD3583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40BAAC3F" w14:textId="77777777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32556" w:rsidRPr="00EE6360" w14:paraId="31CA24C5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</w:tcPr>
          <w:p w14:paraId="270288BD" w14:textId="2BA501A2" w:rsidR="00F32556" w:rsidRPr="00EE6360" w:rsidRDefault="00F32556" w:rsidP="00ED5D72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อาคารสำนักงาน</w:t>
            </w:r>
          </w:p>
        </w:tc>
        <w:tc>
          <w:tcPr>
            <w:tcW w:w="737" w:type="dxa"/>
            <w:shd w:val="clear" w:color="auto" w:fill="auto"/>
          </w:tcPr>
          <w:p w14:paraId="27449207" w14:textId="111173D2" w:rsidR="00F32556" w:rsidRPr="00EE6360" w:rsidRDefault="0092793D" w:rsidP="0092793D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0CA2E871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60BBFEFB" w14:textId="1C092C80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584</w:t>
            </w:r>
          </w:p>
        </w:tc>
        <w:tc>
          <w:tcPr>
            <w:tcW w:w="242" w:type="dxa"/>
          </w:tcPr>
          <w:p w14:paraId="2731CB69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3C554806" w14:textId="0C1CA663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584</w:t>
            </w:r>
          </w:p>
        </w:tc>
        <w:tc>
          <w:tcPr>
            <w:tcW w:w="261" w:type="dxa"/>
            <w:shd w:val="clear" w:color="auto" w:fill="auto"/>
          </w:tcPr>
          <w:p w14:paraId="2EB8CF98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0300C3A7" w14:textId="2A796C73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42" w:type="dxa"/>
            <w:shd w:val="clear" w:color="auto" w:fill="auto"/>
          </w:tcPr>
          <w:p w14:paraId="4F5E9171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79FE8998" w14:textId="49995E0B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(4)</w:t>
            </w:r>
          </w:p>
        </w:tc>
        <w:tc>
          <w:tcPr>
            <w:tcW w:w="242" w:type="dxa"/>
            <w:shd w:val="clear" w:color="auto" w:fill="auto"/>
          </w:tcPr>
          <w:p w14:paraId="34F1927E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328DB26F" w14:textId="1BB9AA2F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598</w:t>
            </w:r>
          </w:p>
        </w:tc>
        <w:tc>
          <w:tcPr>
            <w:tcW w:w="242" w:type="dxa"/>
            <w:shd w:val="clear" w:color="auto" w:fill="auto"/>
          </w:tcPr>
          <w:p w14:paraId="01030AD2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6CC2BA22" w14:textId="1483E11B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56B8BC3" w14:textId="77777777" w:rsidR="00F32556" w:rsidRPr="00EE6360" w:rsidRDefault="00F32556" w:rsidP="00ED5D72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09DD7BF4" w14:textId="70E2593F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</w:t>
            </w:r>
            <w:r w:rsidR="00215202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6)</w:t>
            </w:r>
          </w:p>
        </w:tc>
        <w:tc>
          <w:tcPr>
            <w:tcW w:w="242" w:type="dxa"/>
            <w:shd w:val="clear" w:color="auto" w:fill="auto"/>
          </w:tcPr>
          <w:p w14:paraId="10E8F764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54677033" w14:textId="5CA72177" w:rsidR="00F32556" w:rsidRPr="00EE6360" w:rsidRDefault="00215202" w:rsidP="00215202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F482933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2E6146BF" w14:textId="1D5EB9E9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(23</w:t>
            </w:r>
            <w:r w:rsidR="00552F9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2" w:type="dxa"/>
          </w:tcPr>
          <w:p w14:paraId="64E3D039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12B7F573" w14:textId="2E88CE45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364FEEFB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338FE17C" w14:textId="019F8BDD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36</w:t>
            </w:r>
            <w:r w:rsidR="00552F97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</w:p>
        </w:tc>
      </w:tr>
      <w:tr w:rsidR="00F32556" w:rsidRPr="00EE6360" w14:paraId="08E4DCC3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</w:tcPr>
          <w:p w14:paraId="1BE367B7" w14:textId="2D05B73D" w:rsidR="00F32556" w:rsidRPr="00EE6360" w:rsidRDefault="00F32556" w:rsidP="00ED5D72">
            <w:pPr>
              <w:spacing w:after="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เอทีเอ็ม</w:t>
            </w:r>
          </w:p>
        </w:tc>
        <w:tc>
          <w:tcPr>
            <w:tcW w:w="737" w:type="dxa"/>
            <w:shd w:val="clear" w:color="auto" w:fill="auto"/>
          </w:tcPr>
          <w:p w14:paraId="7E0E8C3A" w14:textId="5963C667" w:rsidR="00F32556" w:rsidRPr="00EE6360" w:rsidRDefault="0092793D" w:rsidP="0092793D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0F26887B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544E9074" w14:textId="26FCDA28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993</w:t>
            </w:r>
          </w:p>
        </w:tc>
        <w:tc>
          <w:tcPr>
            <w:tcW w:w="242" w:type="dxa"/>
          </w:tcPr>
          <w:p w14:paraId="65088DB3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14310AE2" w14:textId="4227D0D9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993</w:t>
            </w:r>
          </w:p>
        </w:tc>
        <w:tc>
          <w:tcPr>
            <w:tcW w:w="261" w:type="dxa"/>
            <w:shd w:val="clear" w:color="auto" w:fill="auto"/>
          </w:tcPr>
          <w:p w14:paraId="387B476F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6C70442A" w14:textId="0F423E97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9F3ED1B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0DDBE361" w14:textId="3CC28CEA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7AEA70D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124B7B03" w14:textId="0EA4BD8F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993</w:t>
            </w:r>
          </w:p>
        </w:tc>
        <w:tc>
          <w:tcPr>
            <w:tcW w:w="242" w:type="dxa"/>
            <w:shd w:val="clear" w:color="auto" w:fill="auto"/>
          </w:tcPr>
          <w:p w14:paraId="74BADB08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3F71C3E8" w14:textId="623EC31E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A757AD2" w14:textId="77777777" w:rsidR="00F32556" w:rsidRPr="00EE6360" w:rsidRDefault="00F32556" w:rsidP="00ED5D72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57F56E1B" w14:textId="1B1153F0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(370)</w:t>
            </w:r>
          </w:p>
        </w:tc>
        <w:tc>
          <w:tcPr>
            <w:tcW w:w="242" w:type="dxa"/>
            <w:shd w:val="clear" w:color="auto" w:fill="auto"/>
          </w:tcPr>
          <w:p w14:paraId="7D8DD4E7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452D8C9E" w14:textId="02CDCB99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F78560C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468A0398" w14:textId="2C0862E8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(370)</w:t>
            </w:r>
          </w:p>
        </w:tc>
        <w:tc>
          <w:tcPr>
            <w:tcW w:w="242" w:type="dxa"/>
          </w:tcPr>
          <w:p w14:paraId="37B8B42A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43E46FD9" w14:textId="58C72C35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2DA3A157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79714159" w14:textId="6BF7DA7F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623</w:t>
            </w:r>
          </w:p>
        </w:tc>
      </w:tr>
      <w:tr w:rsidR="00F32556" w:rsidRPr="00EE6360" w14:paraId="6DEDA744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</w:tcPr>
          <w:p w14:paraId="126CD58B" w14:textId="37ED4716" w:rsidR="00F32556" w:rsidRPr="00EE6360" w:rsidRDefault="00F32556" w:rsidP="00ED5D72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รถยนต์</w:t>
            </w:r>
          </w:p>
        </w:tc>
        <w:tc>
          <w:tcPr>
            <w:tcW w:w="737" w:type="dxa"/>
            <w:shd w:val="clear" w:color="auto" w:fill="auto"/>
          </w:tcPr>
          <w:p w14:paraId="7448F7F4" w14:textId="3D952F4F" w:rsidR="00F32556" w:rsidRPr="00EE6360" w:rsidRDefault="0092793D" w:rsidP="0092793D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2E5D5044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4CDD07A9" w14:textId="4D49F816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242" w:type="dxa"/>
          </w:tcPr>
          <w:p w14:paraId="567BB8C2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636BC690" w14:textId="0C83E71B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261" w:type="dxa"/>
            <w:shd w:val="clear" w:color="auto" w:fill="auto"/>
          </w:tcPr>
          <w:p w14:paraId="38AD6538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6F10E630" w14:textId="7B67E3EB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65BBF43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38C5690C" w14:textId="6108D48A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85BC702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43EE3C71" w14:textId="2ACE97D0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592</w:t>
            </w:r>
          </w:p>
        </w:tc>
        <w:tc>
          <w:tcPr>
            <w:tcW w:w="242" w:type="dxa"/>
            <w:shd w:val="clear" w:color="auto" w:fill="auto"/>
          </w:tcPr>
          <w:p w14:paraId="2591950B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5D0F803D" w14:textId="73F6E839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6B79BAC" w14:textId="77777777" w:rsidR="00F32556" w:rsidRPr="00EE6360" w:rsidRDefault="00F32556" w:rsidP="00ED5D72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3CDBE476" w14:textId="1E8633E6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(152)</w:t>
            </w:r>
          </w:p>
        </w:tc>
        <w:tc>
          <w:tcPr>
            <w:tcW w:w="242" w:type="dxa"/>
            <w:shd w:val="clear" w:color="auto" w:fill="auto"/>
          </w:tcPr>
          <w:p w14:paraId="5AD84793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363EC1E6" w14:textId="1D81B87A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0A152D3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67F319F4" w14:textId="148EE376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(152)</w:t>
            </w:r>
          </w:p>
        </w:tc>
        <w:tc>
          <w:tcPr>
            <w:tcW w:w="242" w:type="dxa"/>
          </w:tcPr>
          <w:p w14:paraId="74379368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131F00F5" w14:textId="48B8CFC0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27747A5E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3A8726F0" w14:textId="7506E731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440</w:t>
            </w:r>
          </w:p>
        </w:tc>
      </w:tr>
      <w:tr w:rsidR="00F32556" w:rsidRPr="00EE6360" w14:paraId="32AB31C5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</w:tcPr>
          <w:p w14:paraId="6BE1DF68" w14:textId="5D66E983" w:rsidR="00F32556" w:rsidRPr="00EE6360" w:rsidRDefault="00F32556" w:rsidP="00ED5D72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 </w:t>
            </w:r>
            <w:r w:rsidR="00E44238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เคาน์เตอร์</w:t>
            </w:r>
          </w:p>
        </w:tc>
        <w:tc>
          <w:tcPr>
            <w:tcW w:w="737" w:type="dxa"/>
            <w:shd w:val="clear" w:color="auto" w:fill="auto"/>
          </w:tcPr>
          <w:p w14:paraId="53448D98" w14:textId="1B58FF12" w:rsidR="00F32556" w:rsidRPr="00EE6360" w:rsidRDefault="0092793D" w:rsidP="0092793D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07F8E0F4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71DAB738" w14:textId="29BF4FBE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42" w:type="dxa"/>
          </w:tcPr>
          <w:p w14:paraId="6EB3E397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062F08A0" w14:textId="3B45BB38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61" w:type="dxa"/>
            <w:shd w:val="clear" w:color="auto" w:fill="auto"/>
          </w:tcPr>
          <w:p w14:paraId="556AA3D6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771C2E0B" w14:textId="5B9FAFFF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F1F4C04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3EB3FE35" w14:textId="52A2CCB2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A2C1F68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29BD9EB1" w14:textId="4A93A31A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42" w:type="dxa"/>
            <w:shd w:val="clear" w:color="auto" w:fill="auto"/>
          </w:tcPr>
          <w:p w14:paraId="6A7DB1D5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731C27CB" w14:textId="05695D38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A2F9AC6" w14:textId="77777777" w:rsidR="00F32556" w:rsidRPr="00EE6360" w:rsidRDefault="00F32556" w:rsidP="00ED5D72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2F515381" w14:textId="24E038F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(12)</w:t>
            </w:r>
          </w:p>
        </w:tc>
        <w:tc>
          <w:tcPr>
            <w:tcW w:w="242" w:type="dxa"/>
            <w:shd w:val="clear" w:color="auto" w:fill="auto"/>
          </w:tcPr>
          <w:p w14:paraId="5DFD50D5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5A12D478" w14:textId="48F62071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F6DD850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54102AEF" w14:textId="2547582F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(12)</w:t>
            </w:r>
          </w:p>
        </w:tc>
        <w:tc>
          <w:tcPr>
            <w:tcW w:w="242" w:type="dxa"/>
          </w:tcPr>
          <w:p w14:paraId="0B4C03AB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7E357FB9" w14:textId="3D0EC157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6571DCC8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5C2FD92B" w14:textId="7A1BFE45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34</w:t>
            </w:r>
          </w:p>
        </w:tc>
      </w:tr>
      <w:tr w:rsidR="00F32556" w:rsidRPr="00EE6360" w14:paraId="4A3B13A5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</w:tcPr>
          <w:p w14:paraId="4313D4EA" w14:textId="4D9C33E8" w:rsidR="00F32556" w:rsidRPr="00EE6360" w:rsidRDefault="00F32556" w:rsidP="00ED5D72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สาขา</w:t>
            </w:r>
          </w:p>
        </w:tc>
        <w:tc>
          <w:tcPr>
            <w:tcW w:w="737" w:type="dxa"/>
            <w:shd w:val="clear" w:color="auto" w:fill="auto"/>
          </w:tcPr>
          <w:p w14:paraId="6ADBF18B" w14:textId="403E1408" w:rsidR="00F32556" w:rsidRPr="00EE6360" w:rsidRDefault="0092793D" w:rsidP="0092793D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12CE47DA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</w:tcPr>
          <w:p w14:paraId="0EA72E78" w14:textId="2B62E725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2,142</w:t>
            </w:r>
          </w:p>
        </w:tc>
        <w:tc>
          <w:tcPr>
            <w:tcW w:w="242" w:type="dxa"/>
          </w:tcPr>
          <w:p w14:paraId="3EAE74E1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45C6B9EC" w14:textId="7D2C26F6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2,142</w:t>
            </w:r>
          </w:p>
        </w:tc>
        <w:tc>
          <w:tcPr>
            <w:tcW w:w="261" w:type="dxa"/>
            <w:shd w:val="clear" w:color="auto" w:fill="auto"/>
          </w:tcPr>
          <w:p w14:paraId="73D778EF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shd w:val="clear" w:color="auto" w:fill="auto"/>
          </w:tcPr>
          <w:p w14:paraId="2C475FBD" w14:textId="182FACC5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9309353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</w:tcPr>
          <w:p w14:paraId="6790C3CC" w14:textId="1CE4FF81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7B4517C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shd w:val="clear" w:color="auto" w:fill="auto"/>
          </w:tcPr>
          <w:p w14:paraId="1BA6DCDD" w14:textId="182AB049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2,142</w:t>
            </w:r>
          </w:p>
        </w:tc>
        <w:tc>
          <w:tcPr>
            <w:tcW w:w="242" w:type="dxa"/>
            <w:shd w:val="clear" w:color="auto" w:fill="auto"/>
          </w:tcPr>
          <w:p w14:paraId="6B73C374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shd w:val="clear" w:color="auto" w:fill="auto"/>
          </w:tcPr>
          <w:p w14:paraId="531E29AF" w14:textId="6D7301B4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731F1D2" w14:textId="77777777" w:rsidR="00F32556" w:rsidRPr="00EE6360" w:rsidRDefault="00F32556" w:rsidP="00ED5D72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shd w:val="clear" w:color="auto" w:fill="auto"/>
          </w:tcPr>
          <w:p w14:paraId="6216D78F" w14:textId="1EF68AD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(723)</w:t>
            </w:r>
          </w:p>
        </w:tc>
        <w:tc>
          <w:tcPr>
            <w:tcW w:w="242" w:type="dxa"/>
            <w:shd w:val="clear" w:color="auto" w:fill="auto"/>
          </w:tcPr>
          <w:p w14:paraId="215873B9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14:paraId="595C53D3" w14:textId="733911A0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608BAC4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</w:tcPr>
          <w:p w14:paraId="57F1C75F" w14:textId="6F6617D1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(723)</w:t>
            </w:r>
          </w:p>
        </w:tc>
        <w:tc>
          <w:tcPr>
            <w:tcW w:w="242" w:type="dxa"/>
          </w:tcPr>
          <w:p w14:paraId="717A5D01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vAlign w:val="center"/>
          </w:tcPr>
          <w:p w14:paraId="7E4ED2DD" w14:textId="3AAC8DF5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30FC70E1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</w:tcPr>
          <w:p w14:paraId="5F8346AC" w14:textId="08CED28A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1,419</w:t>
            </w:r>
          </w:p>
        </w:tc>
      </w:tr>
      <w:tr w:rsidR="00F32556" w:rsidRPr="00EE6360" w14:paraId="3951BFEA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</w:tcPr>
          <w:p w14:paraId="215AA314" w14:textId="0F10FE51" w:rsidR="00F32556" w:rsidRPr="00EE6360" w:rsidRDefault="00F32556" w:rsidP="00ED5D72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 </w:t>
            </w:r>
            <w:r w:rsidR="00925C6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ๆ</w:t>
            </w:r>
          </w:p>
        </w:tc>
        <w:tc>
          <w:tcPr>
            <w:tcW w:w="737" w:type="dxa"/>
            <w:tcBorders>
              <w:bottom w:val="single" w:sz="4" w:space="0" w:color="000000"/>
            </w:tcBorders>
            <w:shd w:val="clear" w:color="auto" w:fill="auto"/>
          </w:tcPr>
          <w:p w14:paraId="2D2EF8CE" w14:textId="28933D1E" w:rsidR="00F32556" w:rsidRPr="00EE6360" w:rsidRDefault="0092793D" w:rsidP="0092793D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7E0BB5B3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2C740C7" w14:textId="527A1016" w:rsidR="00F32556" w:rsidRPr="00EE6360" w:rsidRDefault="00552F97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42" w:type="dxa"/>
          </w:tcPr>
          <w:p w14:paraId="15C15CEF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shd w:val="clear" w:color="auto" w:fill="auto"/>
          </w:tcPr>
          <w:p w14:paraId="58C54E95" w14:textId="1C90A847" w:rsidR="00F32556" w:rsidRPr="00EE6360" w:rsidRDefault="00552F97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61" w:type="dxa"/>
            <w:shd w:val="clear" w:color="auto" w:fill="auto"/>
          </w:tcPr>
          <w:p w14:paraId="24648671" w14:textId="77777777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tcBorders>
              <w:bottom w:val="single" w:sz="4" w:space="0" w:color="000000"/>
            </w:tcBorders>
            <w:shd w:val="clear" w:color="auto" w:fill="auto"/>
          </w:tcPr>
          <w:p w14:paraId="22467D14" w14:textId="7803C0F4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5393539" w14:textId="77777777" w:rsidR="00F32556" w:rsidRPr="00EE6360" w:rsidRDefault="00F32556" w:rsidP="00ED5D72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14:paraId="7EBB6DB9" w14:textId="38B9B1BE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76D3DE0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2D851DA" w14:textId="42059634" w:rsidR="00F32556" w:rsidRPr="00EE6360" w:rsidRDefault="00552F97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4FC90C69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EDE76B" w14:textId="63490410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7D3D474" w14:textId="77777777" w:rsidR="00F32556" w:rsidRPr="00EE6360" w:rsidRDefault="00F32556" w:rsidP="00ED5D72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tcBorders>
              <w:bottom w:val="single" w:sz="4" w:space="0" w:color="000000"/>
            </w:tcBorders>
            <w:shd w:val="clear" w:color="auto" w:fill="auto"/>
          </w:tcPr>
          <w:p w14:paraId="548A4539" w14:textId="016FA625" w:rsidR="00F32556" w:rsidRPr="00EE6360" w:rsidRDefault="00F32556" w:rsidP="00ED5D72">
            <w:pPr>
              <w:tabs>
                <w:tab w:val="decimal" w:pos="434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42" w:type="dxa"/>
            <w:shd w:val="clear" w:color="auto" w:fill="auto"/>
          </w:tcPr>
          <w:p w14:paraId="578E88CD" w14:textId="77777777" w:rsidR="00F32556" w:rsidRPr="00EE6360" w:rsidRDefault="00F32556" w:rsidP="00ED5D72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230C4C" w14:textId="33457AC9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59B81B2" w14:textId="77777777" w:rsidR="00F32556" w:rsidRPr="00EE6360" w:rsidRDefault="00F32556" w:rsidP="00ED5D72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bottom w:val="single" w:sz="4" w:space="0" w:color="000000"/>
            </w:tcBorders>
          </w:tcPr>
          <w:p w14:paraId="2A62C292" w14:textId="0B844458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42" w:type="dxa"/>
          </w:tcPr>
          <w:p w14:paraId="29CF2A9D" w14:textId="77777777" w:rsidR="00F32556" w:rsidRPr="00EE6360" w:rsidRDefault="00F32556" w:rsidP="00ED5D72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tcBorders>
              <w:bottom w:val="single" w:sz="4" w:space="0" w:color="000000"/>
            </w:tcBorders>
            <w:vAlign w:val="center"/>
          </w:tcPr>
          <w:p w14:paraId="0BA29F22" w14:textId="6C3EA258" w:rsidR="00F32556" w:rsidRPr="00EE6360" w:rsidRDefault="00F32556" w:rsidP="003A3EB5">
            <w:pPr>
              <w:tabs>
                <w:tab w:val="decimal" w:pos="145"/>
              </w:tabs>
              <w:suppressAutoHyphens/>
              <w:snapToGrid w:val="0"/>
              <w:spacing w:after="0" w:line="240" w:lineRule="exact"/>
              <w:ind w:left="-125" w:right="-12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2" w:type="dxa"/>
          </w:tcPr>
          <w:p w14:paraId="78BF8383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bottom w:val="single" w:sz="4" w:space="0" w:color="000000"/>
            </w:tcBorders>
          </w:tcPr>
          <w:p w14:paraId="66252037" w14:textId="0B596A4B" w:rsidR="00F32556" w:rsidRPr="00EE6360" w:rsidRDefault="00552F97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</w:t>
            </w:r>
          </w:p>
        </w:tc>
      </w:tr>
      <w:tr w:rsidR="00F32556" w:rsidRPr="00EE6360" w14:paraId="06BC7063" w14:textId="77777777" w:rsidTr="00ED5D72">
        <w:trPr>
          <w:gridAfter w:val="1"/>
          <w:wAfter w:w="17" w:type="dxa"/>
        </w:trPr>
        <w:tc>
          <w:tcPr>
            <w:tcW w:w="2360" w:type="dxa"/>
            <w:shd w:val="clear" w:color="auto" w:fill="auto"/>
            <w:vAlign w:val="bottom"/>
          </w:tcPr>
          <w:p w14:paraId="103C36FF" w14:textId="77777777" w:rsidR="00F32556" w:rsidRPr="00CB1BD8" w:rsidRDefault="00F32556" w:rsidP="003E6727">
            <w:pPr>
              <w:suppressAutoHyphens/>
              <w:spacing w:after="0" w:line="240" w:lineRule="exact"/>
              <w:ind w:left="-88" w:right="-12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B1BD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7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1696F2" w14:textId="1326BBA7" w:rsidR="00F32556" w:rsidRPr="00EE6360" w:rsidRDefault="00F32556" w:rsidP="00ED5D72">
            <w:pPr>
              <w:tabs>
                <w:tab w:val="decimal" w:pos="5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67,536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AA9B89B" w14:textId="77777777" w:rsidR="00F32556" w:rsidRPr="00EE6360" w:rsidRDefault="00F32556" w:rsidP="00ED5D72">
            <w:pPr>
              <w:tabs>
                <w:tab w:val="decimal" w:pos="0"/>
              </w:tabs>
              <w:suppressAutoHyphens/>
              <w:snapToGrid w:val="0"/>
              <w:spacing w:after="0" w:line="240" w:lineRule="exact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8EF1B9" w14:textId="2390D0AD" w:rsidR="00F32556" w:rsidRPr="00EE6360" w:rsidRDefault="00F32556" w:rsidP="00ED5D72">
            <w:pPr>
              <w:tabs>
                <w:tab w:val="decimal" w:pos="479"/>
              </w:tabs>
              <w:suppressAutoHyphens/>
              <w:snapToGrid w:val="0"/>
              <w:spacing w:after="0" w:line="240" w:lineRule="exact"/>
              <w:ind w:left="-88" w:right="-12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4,36</w:t>
            </w:r>
            <w:r w:rsidR="00552F9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42" w:type="dxa"/>
          </w:tcPr>
          <w:p w14:paraId="27FC77EF" w14:textId="77777777" w:rsidR="00F32556" w:rsidRPr="00EE6360" w:rsidRDefault="00F32556" w:rsidP="00ED5D72">
            <w:pPr>
              <w:tabs>
                <w:tab w:val="decimal" w:pos="479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349E8FD" w14:textId="7DD7EC0D" w:rsidR="00F32556" w:rsidRPr="00EE6360" w:rsidRDefault="00F32556" w:rsidP="00ED5D72">
            <w:pPr>
              <w:tabs>
                <w:tab w:val="decimal" w:pos="479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71,90</w:t>
            </w:r>
            <w:r w:rsidR="00552F9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1" w:type="dxa"/>
          </w:tcPr>
          <w:p w14:paraId="657BE622" w14:textId="77777777" w:rsidR="00F32556" w:rsidRPr="00EE6360" w:rsidRDefault="00F32556" w:rsidP="00ED5D72">
            <w:pPr>
              <w:tabs>
                <w:tab w:val="decimal" w:pos="479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1BBAFF" w14:textId="4DA5E23B" w:rsidR="00F32556" w:rsidRPr="00EE6360" w:rsidRDefault="00990FA9" w:rsidP="00ED5D72">
            <w:pPr>
              <w:tabs>
                <w:tab w:val="decimal" w:pos="479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</w:t>
            </w:r>
            <w:r w:rsidR="00E42BB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42" w:type="dxa"/>
            <w:shd w:val="clear" w:color="auto" w:fill="auto"/>
          </w:tcPr>
          <w:p w14:paraId="3EE19451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F03AC6F" w14:textId="7A8087F9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</w:t>
            </w:r>
            <w:r w:rsidR="00990FA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,4</w:t>
            </w:r>
            <w:r w:rsidR="00054DA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07</w:t>
            </w: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7AFB0353" w14:textId="77777777" w:rsidR="00F32556" w:rsidRPr="00EE6360" w:rsidRDefault="00F32556" w:rsidP="00ED5D72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D007281" w14:textId="6496B548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71,10</w:t>
            </w:r>
            <w:r w:rsidR="00552F9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53592DB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4FCD27" w14:textId="568A8A39" w:rsidR="00F32556" w:rsidRPr="00EE6360" w:rsidRDefault="00F32556" w:rsidP="00ED5D72">
            <w:pPr>
              <w:tabs>
                <w:tab w:val="decimal" w:pos="575"/>
              </w:tabs>
              <w:suppressAutoHyphens/>
              <w:snapToGrid w:val="0"/>
              <w:spacing w:after="0" w:line="240" w:lineRule="exact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(26,473)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77E12BB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pacing w:after="0" w:line="240" w:lineRule="exact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A1674E" w14:textId="591DFC4D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(3,0</w:t>
            </w:r>
            <w:r w:rsidR="0021520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5)</w:t>
            </w:r>
          </w:p>
        </w:tc>
        <w:tc>
          <w:tcPr>
            <w:tcW w:w="242" w:type="dxa"/>
            <w:shd w:val="clear" w:color="auto" w:fill="auto"/>
          </w:tcPr>
          <w:p w14:paraId="0D04DDE0" w14:textId="77777777" w:rsidR="00F32556" w:rsidRPr="00EE6360" w:rsidRDefault="00F32556" w:rsidP="00ED5D72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exact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C0993E" w14:textId="1D6025B6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</w:t>
            </w:r>
            <w:r w:rsidR="00EC402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</w:t>
            </w:r>
            <w:r w:rsidR="00552F9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2" w:type="dxa"/>
            <w:shd w:val="clear" w:color="auto" w:fill="auto"/>
          </w:tcPr>
          <w:p w14:paraId="0DC3A237" w14:textId="77777777" w:rsidR="00F32556" w:rsidRPr="00EE6360" w:rsidRDefault="00F32556" w:rsidP="00ED5D72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5AB3C3" w14:textId="155B14AE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(29,09</w:t>
            </w:r>
            <w:r w:rsidR="00552F9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</w:t>
            </w: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2EAF199B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</w:tcPr>
          <w:p w14:paraId="0E761A04" w14:textId="53CCD046" w:rsidR="00F32556" w:rsidRPr="00EE6360" w:rsidRDefault="00F32556" w:rsidP="00ED5D72">
            <w:pPr>
              <w:tabs>
                <w:tab w:val="decimal" w:pos="466"/>
              </w:tabs>
              <w:suppressAutoHyphens/>
              <w:snapToGrid w:val="0"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(258)</w:t>
            </w:r>
          </w:p>
        </w:tc>
        <w:tc>
          <w:tcPr>
            <w:tcW w:w="242" w:type="dxa"/>
          </w:tcPr>
          <w:p w14:paraId="63D0C299" w14:textId="77777777" w:rsidR="00F32556" w:rsidRPr="00EE6360" w:rsidRDefault="00F32556" w:rsidP="00ED5D72">
            <w:pPr>
              <w:tabs>
                <w:tab w:val="decimal" w:pos="684"/>
              </w:tabs>
              <w:suppressAutoHyphens/>
              <w:spacing w:after="0" w:line="24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</w:tcPr>
          <w:p w14:paraId="5AC65BCB" w14:textId="735EE851" w:rsidR="00F32556" w:rsidRPr="00EE6360" w:rsidRDefault="00F32556" w:rsidP="00ED5D72">
            <w:pPr>
              <w:tabs>
                <w:tab w:val="decimal" w:pos="60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41,757</w:t>
            </w:r>
          </w:p>
        </w:tc>
      </w:tr>
    </w:tbl>
    <w:p w14:paraId="06304030" w14:textId="77777777" w:rsidR="004D566E" w:rsidRPr="00ED5D72" w:rsidRDefault="004D566E" w:rsidP="00ED5D72">
      <w:pPr>
        <w:suppressAutoHyphens/>
        <w:spacing w:after="0" w:line="240" w:lineRule="auto"/>
        <w:ind w:left="547" w:right="950"/>
        <w:rPr>
          <w:rFonts w:asciiTheme="majorBidi" w:eastAsia="Times New Roman" w:hAnsiTheme="majorBidi" w:cstheme="majorBidi"/>
          <w:sz w:val="6"/>
          <w:szCs w:val="6"/>
          <w:lang w:eastAsia="zh-CN"/>
        </w:rPr>
      </w:pPr>
    </w:p>
    <w:p w14:paraId="014D817C" w14:textId="77777777" w:rsidR="00922B0D" w:rsidRDefault="00922B0D" w:rsidP="00922B0D">
      <w:pPr>
        <w:tabs>
          <w:tab w:val="left" w:pos="720"/>
        </w:tabs>
        <w:suppressAutoHyphens/>
        <w:spacing w:after="0" w:line="290" w:lineRule="exact"/>
        <w:ind w:left="900" w:right="141" w:hanging="270"/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 </w:t>
      </w:r>
    </w:p>
    <w:p w14:paraId="041B2A16" w14:textId="434320C8" w:rsidR="004D566E" w:rsidRPr="007A5235" w:rsidRDefault="004D566E" w:rsidP="00922B0D">
      <w:pPr>
        <w:tabs>
          <w:tab w:val="left" w:pos="720"/>
        </w:tabs>
        <w:suppressAutoHyphens/>
        <w:spacing w:after="0" w:line="290" w:lineRule="exact"/>
        <w:ind w:left="900" w:right="141" w:hanging="27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="005B0DAA"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ธนาคารและบริษัทย่อย</w:t>
      </w:r>
      <w:r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ตีราคาเพิ่มในปี </w:t>
      </w:r>
      <w:r w:rsidRPr="007D3219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</w:p>
    <w:tbl>
      <w:tblPr>
        <w:tblW w:w="1530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78"/>
        <w:gridCol w:w="807"/>
        <w:gridCol w:w="236"/>
        <w:gridCol w:w="847"/>
        <w:gridCol w:w="236"/>
        <w:gridCol w:w="814"/>
        <w:gridCol w:w="236"/>
        <w:gridCol w:w="902"/>
        <w:gridCol w:w="236"/>
        <w:gridCol w:w="816"/>
        <w:gridCol w:w="270"/>
        <w:gridCol w:w="702"/>
        <w:gridCol w:w="270"/>
        <w:gridCol w:w="81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</w:tblGrid>
      <w:tr w:rsidR="004544F5" w:rsidRPr="002A007A" w14:paraId="1894CA4A" w14:textId="77777777" w:rsidTr="007A5235">
        <w:tc>
          <w:tcPr>
            <w:tcW w:w="2178" w:type="dxa"/>
            <w:shd w:val="clear" w:color="auto" w:fill="auto"/>
            <w:vAlign w:val="bottom"/>
          </w:tcPr>
          <w:p w14:paraId="221B3C71" w14:textId="630DF059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122" w:type="dxa"/>
            <w:gridSpan w:val="23"/>
            <w:shd w:val="clear" w:color="auto" w:fill="auto"/>
            <w:vAlign w:val="bottom"/>
          </w:tcPr>
          <w:p w14:paraId="043FA475" w14:textId="35215D48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544F5" w:rsidRPr="002A007A" w14:paraId="48CA9418" w14:textId="77777777" w:rsidTr="007A5235">
        <w:tc>
          <w:tcPr>
            <w:tcW w:w="2178" w:type="dxa"/>
            <w:shd w:val="clear" w:color="auto" w:fill="auto"/>
            <w:vAlign w:val="bottom"/>
          </w:tcPr>
          <w:p w14:paraId="1F212BB0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122" w:type="dxa"/>
            <w:gridSpan w:val="23"/>
            <w:shd w:val="clear" w:color="auto" w:fill="auto"/>
            <w:vAlign w:val="bottom"/>
          </w:tcPr>
          <w:p w14:paraId="5695B842" w14:textId="504D23B8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4544F5" w:rsidRPr="002A007A" w14:paraId="494FC885" w14:textId="77777777" w:rsidTr="007A5235">
        <w:tc>
          <w:tcPr>
            <w:tcW w:w="2178" w:type="dxa"/>
            <w:shd w:val="clear" w:color="auto" w:fill="auto"/>
            <w:vAlign w:val="bottom"/>
          </w:tcPr>
          <w:p w14:paraId="1EA02793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130" w:type="dxa"/>
            <w:gridSpan w:val="9"/>
            <w:shd w:val="clear" w:color="auto" w:fill="auto"/>
            <w:vAlign w:val="bottom"/>
          </w:tcPr>
          <w:p w14:paraId="011AF77E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53C06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292" w:type="dxa"/>
            <w:gridSpan w:val="9"/>
            <w:shd w:val="clear" w:color="auto" w:fill="auto"/>
            <w:vAlign w:val="bottom"/>
          </w:tcPr>
          <w:p w14:paraId="322C5BD8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C2C24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35C65B40" w14:textId="77777777" w:rsidR="004544F5" w:rsidRPr="007A5235" w:rsidRDefault="004544F5">
            <w:pPr>
              <w:suppressAutoHyphens/>
              <w:spacing w:after="0" w:line="240" w:lineRule="auto"/>
              <w:ind w:right="-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15A7735B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4011A03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4544F5" w:rsidRPr="002A007A" w14:paraId="5245BD27" w14:textId="77777777" w:rsidTr="007A5235">
        <w:tc>
          <w:tcPr>
            <w:tcW w:w="2178" w:type="dxa"/>
            <w:shd w:val="clear" w:color="auto" w:fill="auto"/>
            <w:vAlign w:val="bottom"/>
          </w:tcPr>
          <w:p w14:paraId="14CC7195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22E1DC0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380034" w14:textId="77777777" w:rsidR="004544F5" w:rsidRPr="007A5235" w:rsidRDefault="004544F5">
            <w:pPr>
              <w:tabs>
                <w:tab w:val="left" w:pos="-16"/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56CA03D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4C0A5E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736998F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ADBB85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7FFBC7A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ลดลง</w:t>
            </w:r>
          </w:p>
        </w:tc>
        <w:tc>
          <w:tcPr>
            <w:tcW w:w="236" w:type="dxa"/>
          </w:tcPr>
          <w:p w14:paraId="18EE6206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6" w:type="dxa"/>
          </w:tcPr>
          <w:p w14:paraId="0C334185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654DC8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A65A98E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267364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25B61F" w14:textId="77777777" w:rsidR="004544F5" w:rsidRPr="007A5235" w:rsidRDefault="004544F5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C8813A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12703B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684FF7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39D089FA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ลดลง</w:t>
            </w:r>
          </w:p>
        </w:tc>
        <w:tc>
          <w:tcPr>
            <w:tcW w:w="270" w:type="dxa"/>
          </w:tcPr>
          <w:p w14:paraId="104A0E18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0B7322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4C8C9C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01BB0B6D" w14:textId="77777777" w:rsidR="004544F5" w:rsidRPr="007A5235" w:rsidRDefault="004544F5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vAlign w:val="bottom"/>
          </w:tcPr>
          <w:p w14:paraId="7FB20466" w14:textId="77777777" w:rsidR="004544F5" w:rsidRPr="007A5235" w:rsidRDefault="004544F5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6B5FB8E9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4544F5" w:rsidRPr="002A007A" w14:paraId="5C682796" w14:textId="77777777" w:rsidTr="007A5235">
        <w:tc>
          <w:tcPr>
            <w:tcW w:w="2178" w:type="dxa"/>
            <w:shd w:val="clear" w:color="auto" w:fill="auto"/>
            <w:vAlign w:val="bottom"/>
          </w:tcPr>
          <w:p w14:paraId="58765A68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F772E6F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D2C52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7DA1105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CBAE61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7ED969B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78A36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C3DDB30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จากการขาย</w:t>
            </w:r>
          </w:p>
        </w:tc>
        <w:tc>
          <w:tcPr>
            <w:tcW w:w="236" w:type="dxa"/>
          </w:tcPr>
          <w:p w14:paraId="0C0E824E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6" w:type="dxa"/>
          </w:tcPr>
          <w:p w14:paraId="23A99C5A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FF8C2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756F451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E7B4AB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0AFE08" w14:textId="77777777" w:rsidR="004544F5" w:rsidRPr="007A5235" w:rsidRDefault="004544F5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ค่าเสื่อม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040B0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7E7A39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3D830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14299078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จากการขาย</w:t>
            </w:r>
          </w:p>
        </w:tc>
        <w:tc>
          <w:tcPr>
            <w:tcW w:w="270" w:type="dxa"/>
          </w:tcPr>
          <w:p w14:paraId="1997F5B5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B9D760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867AC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0CFE1D9C" w14:textId="77777777" w:rsidR="004544F5" w:rsidRPr="007A5235" w:rsidRDefault="004544F5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0BC2A159" w14:textId="77777777" w:rsidR="004544F5" w:rsidRPr="007A5235" w:rsidRDefault="004544F5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44B4853C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ยอด</w:t>
            </w:r>
          </w:p>
        </w:tc>
      </w:tr>
      <w:tr w:rsidR="004544F5" w:rsidRPr="002A007A" w14:paraId="4D9F4E2E" w14:textId="77777777" w:rsidTr="007A5235">
        <w:tc>
          <w:tcPr>
            <w:tcW w:w="2178" w:type="dxa"/>
            <w:shd w:val="clear" w:color="auto" w:fill="auto"/>
            <w:vAlign w:val="bottom"/>
          </w:tcPr>
          <w:p w14:paraId="22C388B3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2600163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ต้น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21FBF1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CB499B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D39F4A" w14:textId="77777777" w:rsidR="004544F5" w:rsidRPr="007A5235" w:rsidRDefault="004544F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892CDE0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F0C4BE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9B899F7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บริษัทย่อย</w:t>
            </w:r>
          </w:p>
        </w:tc>
        <w:tc>
          <w:tcPr>
            <w:tcW w:w="236" w:type="dxa"/>
          </w:tcPr>
          <w:p w14:paraId="39F79CFB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6" w:type="dxa"/>
            <w:vAlign w:val="bottom"/>
          </w:tcPr>
          <w:p w14:paraId="6B4E1396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52497E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8DA451C" w14:textId="77777777" w:rsidR="004544F5" w:rsidRPr="007A5235" w:rsidRDefault="004544F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ต้น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A10F2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890295" w14:textId="77777777" w:rsidR="004544F5" w:rsidRPr="007A5235" w:rsidRDefault="004544F5">
            <w:pPr>
              <w:suppressAutoHyphens/>
              <w:spacing w:after="0" w:line="240" w:lineRule="auto"/>
              <w:ind w:left="-95" w:right="-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4F2E9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5793E3" w14:textId="77777777" w:rsidR="004544F5" w:rsidRPr="007A5235" w:rsidRDefault="004544F5">
            <w:pPr>
              <w:suppressAutoHyphens/>
              <w:spacing w:after="0" w:line="240" w:lineRule="auto"/>
              <w:ind w:right="-20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12AA1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275D410D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บริษัทย่อย</w:t>
            </w:r>
          </w:p>
        </w:tc>
        <w:tc>
          <w:tcPr>
            <w:tcW w:w="270" w:type="dxa"/>
          </w:tcPr>
          <w:p w14:paraId="3F954C0A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92FDF0" w14:textId="77777777" w:rsidR="004544F5" w:rsidRPr="007A5235" w:rsidRDefault="004544F5">
            <w:pPr>
              <w:suppressAutoHyphens/>
              <w:spacing w:after="0"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24C603" w14:textId="77777777" w:rsidR="004544F5" w:rsidRPr="007A5235" w:rsidRDefault="004544F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90" w:type="dxa"/>
            <w:vAlign w:val="bottom"/>
          </w:tcPr>
          <w:p w14:paraId="7CCD5B85" w14:textId="77777777" w:rsidR="004544F5" w:rsidRPr="007A5235" w:rsidRDefault="004544F5">
            <w:pPr>
              <w:suppressAutoHyphens/>
              <w:spacing w:after="0" w:line="240" w:lineRule="auto"/>
              <w:ind w:left="-11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6D3CF606" w14:textId="77777777" w:rsidR="004544F5" w:rsidRPr="007A5235" w:rsidRDefault="004544F5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108" w:right="-10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900" w:type="dxa"/>
            <w:vAlign w:val="bottom"/>
          </w:tcPr>
          <w:p w14:paraId="56B735FF" w14:textId="77777777" w:rsidR="004544F5" w:rsidRPr="007A5235" w:rsidRDefault="004544F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สุทธิ</w:t>
            </w:r>
          </w:p>
        </w:tc>
      </w:tr>
      <w:tr w:rsidR="004544F5" w:rsidRPr="002A007A" w14:paraId="20615A23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73870CAE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122" w:type="dxa"/>
            <w:gridSpan w:val="23"/>
          </w:tcPr>
          <w:p w14:paraId="1EFE647A" w14:textId="77777777" w:rsidR="004544F5" w:rsidRPr="007A5235" w:rsidRDefault="004544F5" w:rsidP="00C63653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544F5" w:rsidRPr="002A007A" w14:paraId="6F7FA901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51CBC4EF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ที่ดิน</w:t>
            </w:r>
          </w:p>
        </w:tc>
        <w:tc>
          <w:tcPr>
            <w:tcW w:w="807" w:type="dxa"/>
            <w:shd w:val="clear" w:color="auto" w:fill="auto"/>
          </w:tcPr>
          <w:p w14:paraId="114EE4F6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AB2669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</w:tcPr>
          <w:p w14:paraId="4915A12A" w14:textId="77777777" w:rsidR="004544F5" w:rsidRPr="007A5235" w:rsidRDefault="004544F5" w:rsidP="00C63653">
            <w:pPr>
              <w:tabs>
                <w:tab w:val="decimal" w:pos="62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DD4B5F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4455287C" w14:textId="77777777" w:rsidR="004544F5" w:rsidRPr="007A5235" w:rsidRDefault="004544F5" w:rsidP="00C63653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1FEE488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7A91F3D1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C43A4E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5A19A45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4C3159F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6B213114" w14:textId="77777777" w:rsidR="004544F5" w:rsidRPr="007A5235" w:rsidRDefault="004544F5" w:rsidP="00C63653">
            <w:pPr>
              <w:tabs>
                <w:tab w:val="decimal" w:pos="6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364AE9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89FCDD" w14:textId="77777777" w:rsidR="004544F5" w:rsidRPr="007A5235" w:rsidRDefault="004544F5" w:rsidP="00C63653">
            <w:pPr>
              <w:tabs>
                <w:tab w:val="decimal" w:pos="60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0B6A4C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DCD8FC" w14:textId="77777777" w:rsidR="004544F5" w:rsidRPr="007A5235" w:rsidRDefault="004544F5" w:rsidP="00C63653">
            <w:pPr>
              <w:tabs>
                <w:tab w:val="decimal" w:pos="772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87D223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395D286" w14:textId="77777777" w:rsidR="004544F5" w:rsidRPr="007A5235" w:rsidRDefault="004544F5" w:rsidP="00C63653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65BA29E8" w14:textId="77777777" w:rsidR="004544F5" w:rsidRPr="007A5235" w:rsidRDefault="004544F5" w:rsidP="00C63653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E69135" w14:textId="77777777" w:rsidR="004544F5" w:rsidRPr="007A5235" w:rsidRDefault="004544F5" w:rsidP="00C63653">
            <w:pPr>
              <w:tabs>
                <w:tab w:val="decimal" w:pos="628"/>
              </w:tabs>
              <w:suppressAutoHyphens/>
              <w:snapToGrid w:val="0"/>
              <w:spacing w:after="0" w:line="240" w:lineRule="auto"/>
              <w:ind w:right="-21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55D759E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D7626A9" w14:textId="77777777" w:rsidR="004544F5" w:rsidRPr="007A5235" w:rsidRDefault="004544F5" w:rsidP="00C63653">
            <w:pPr>
              <w:tabs>
                <w:tab w:val="decimal" w:pos="77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8B5E966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5C7DD3F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544F5" w:rsidRPr="002A007A" w14:paraId="1BDF4038" w14:textId="77777777" w:rsidTr="00C63653">
        <w:trPr>
          <w:trHeight w:hRule="exact" w:val="284"/>
        </w:trPr>
        <w:tc>
          <w:tcPr>
            <w:tcW w:w="2178" w:type="dxa"/>
            <w:shd w:val="clear" w:color="auto" w:fill="auto"/>
            <w:vAlign w:val="bottom"/>
          </w:tcPr>
          <w:p w14:paraId="0F837384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ab/>
            </w:r>
          </w:p>
        </w:tc>
        <w:tc>
          <w:tcPr>
            <w:tcW w:w="807" w:type="dxa"/>
            <w:shd w:val="clear" w:color="auto" w:fill="auto"/>
          </w:tcPr>
          <w:p w14:paraId="40F35503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5,702</w:t>
            </w:r>
          </w:p>
        </w:tc>
        <w:tc>
          <w:tcPr>
            <w:tcW w:w="236" w:type="dxa"/>
            <w:shd w:val="clear" w:color="auto" w:fill="auto"/>
          </w:tcPr>
          <w:p w14:paraId="5211278F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727801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416B2A09" w14:textId="77777777" w:rsidR="004544F5" w:rsidRPr="007A5235" w:rsidRDefault="004544F5" w:rsidP="00C63653">
            <w:pPr>
              <w:tabs>
                <w:tab w:val="decimal" w:pos="0"/>
                <w:tab w:val="decimal" w:pos="466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47387003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(309)</w:t>
            </w:r>
          </w:p>
        </w:tc>
        <w:tc>
          <w:tcPr>
            <w:tcW w:w="236" w:type="dxa"/>
            <w:shd w:val="clear" w:color="auto" w:fill="auto"/>
          </w:tcPr>
          <w:p w14:paraId="5B2E0DA3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0CE0B4C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(5)</w:t>
            </w:r>
          </w:p>
        </w:tc>
        <w:tc>
          <w:tcPr>
            <w:tcW w:w="236" w:type="dxa"/>
          </w:tcPr>
          <w:p w14:paraId="4B94175C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0B50F978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5,734</w:t>
            </w:r>
          </w:p>
        </w:tc>
        <w:tc>
          <w:tcPr>
            <w:tcW w:w="270" w:type="dxa"/>
            <w:shd w:val="clear" w:color="auto" w:fill="auto"/>
          </w:tcPr>
          <w:p w14:paraId="3C7F2A4A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75862D79" w14:textId="77777777" w:rsidR="004544F5" w:rsidRPr="007A5235" w:rsidRDefault="004544F5" w:rsidP="00C6365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8B7DE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6B00C7" w14:textId="77777777" w:rsidR="004544F5" w:rsidRPr="007A5235" w:rsidRDefault="004544F5" w:rsidP="00C63653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9D306" w14:textId="77777777" w:rsidR="004544F5" w:rsidRPr="007A5235" w:rsidRDefault="004544F5" w:rsidP="00C63653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F1430D" w14:textId="77777777" w:rsidR="004544F5" w:rsidRPr="007A5235" w:rsidRDefault="004544F5" w:rsidP="00C63653">
            <w:pPr>
              <w:tabs>
                <w:tab w:val="decimal" w:pos="435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A63A90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2A219548" w14:textId="77777777" w:rsidR="004544F5" w:rsidRPr="007A5235" w:rsidRDefault="004544F5" w:rsidP="00C63653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6568C55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689BA9" w14:textId="77777777" w:rsidR="004544F5" w:rsidRPr="007A5235" w:rsidRDefault="004544F5" w:rsidP="00C6365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88D8A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0DCADDB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(142)</w:t>
            </w:r>
          </w:p>
        </w:tc>
        <w:tc>
          <w:tcPr>
            <w:tcW w:w="270" w:type="dxa"/>
          </w:tcPr>
          <w:p w14:paraId="3AA9B08B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1AE69B44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5,592</w:t>
            </w:r>
          </w:p>
        </w:tc>
      </w:tr>
      <w:tr w:rsidR="004544F5" w:rsidRPr="002A007A" w14:paraId="2A9BADAF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5EAF66E1" w14:textId="77777777" w:rsidR="004544F5" w:rsidRPr="007A5235" w:rsidRDefault="004544F5" w:rsidP="00C63653">
            <w:pPr>
              <w:suppressAutoHyphens/>
              <w:spacing w:after="0" w:line="240" w:lineRule="auto"/>
              <w:ind w:left="2" w:right="-18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0A0AAAF8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12,787</w:t>
            </w:r>
          </w:p>
        </w:tc>
        <w:tc>
          <w:tcPr>
            <w:tcW w:w="236" w:type="dxa"/>
            <w:shd w:val="clear" w:color="auto" w:fill="auto"/>
          </w:tcPr>
          <w:p w14:paraId="564DAEC7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D36FB74" w14:textId="77777777" w:rsidR="004544F5" w:rsidRPr="007A5235" w:rsidRDefault="004544F5" w:rsidP="00C63653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599850" w14:textId="77777777" w:rsidR="004544F5" w:rsidRPr="007A5235" w:rsidRDefault="004544F5" w:rsidP="00C63653">
            <w:pPr>
              <w:tabs>
                <w:tab w:val="decimal" w:pos="0"/>
                <w:tab w:val="decimal" w:pos="283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2535029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(151)</w:t>
            </w:r>
          </w:p>
        </w:tc>
        <w:tc>
          <w:tcPr>
            <w:tcW w:w="236" w:type="dxa"/>
            <w:shd w:val="clear" w:color="auto" w:fill="auto"/>
          </w:tcPr>
          <w:p w14:paraId="7DB21ACC" w14:textId="77777777" w:rsidR="004544F5" w:rsidRPr="007A5235" w:rsidRDefault="004544F5" w:rsidP="00C63653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34BAF52D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236" w:type="dxa"/>
          </w:tcPr>
          <w:p w14:paraId="035C9CF0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12FD51A5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12,634</w:t>
            </w:r>
          </w:p>
        </w:tc>
        <w:tc>
          <w:tcPr>
            <w:tcW w:w="270" w:type="dxa"/>
            <w:shd w:val="clear" w:color="auto" w:fill="auto"/>
          </w:tcPr>
          <w:p w14:paraId="1B31F219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14:paraId="662163AD" w14:textId="77777777" w:rsidR="004544F5" w:rsidRPr="007A5235" w:rsidRDefault="004544F5" w:rsidP="00C63653">
            <w:pPr>
              <w:tabs>
                <w:tab w:val="decimal" w:pos="365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9BF56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2E17C3" w14:textId="77777777" w:rsidR="004544F5" w:rsidRPr="007A5235" w:rsidRDefault="004544F5" w:rsidP="00C63653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285A9" w14:textId="77777777" w:rsidR="004544F5" w:rsidRPr="007A5235" w:rsidRDefault="004544F5" w:rsidP="00C63653">
            <w:pPr>
              <w:tabs>
                <w:tab w:val="decimal" w:pos="0"/>
                <w:tab w:val="decimal" w:pos="466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DE5493" w14:textId="77777777" w:rsidR="004544F5" w:rsidRPr="007A5235" w:rsidRDefault="004544F5" w:rsidP="00C63653">
            <w:pPr>
              <w:tabs>
                <w:tab w:val="decimal" w:pos="435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F5D61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658DFAC6" w14:textId="77777777" w:rsidR="004544F5" w:rsidRPr="007A5235" w:rsidRDefault="004544F5" w:rsidP="00C63653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12DA620A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EFCEE8" w14:textId="77777777" w:rsidR="004544F5" w:rsidRPr="007A5235" w:rsidRDefault="004544F5" w:rsidP="00C63653">
            <w:pPr>
              <w:tabs>
                <w:tab w:val="decimal" w:pos="429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E179BE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508313C" w14:textId="77777777" w:rsidR="004544F5" w:rsidRPr="007A5235" w:rsidRDefault="004544F5" w:rsidP="00C63653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3655A204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E35376B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12,634</w:t>
            </w:r>
          </w:p>
        </w:tc>
      </w:tr>
      <w:tr w:rsidR="004544F5" w:rsidRPr="002A007A" w14:paraId="749B5224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3162D3B0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อาคารและส่วนปรับปรุงอาคารอาคาร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375FDADC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35BEE2E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8CD46C2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620579E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1CE2BC2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D715F68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165FFE2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1166F8C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74C21DA8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5F8A107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E467212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F92DEED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7F0164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652442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2CC408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692866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673F7B16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961F760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5BE56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67D98B4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B58393C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129898C7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0329C5F1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544F5" w:rsidRPr="002A007A" w14:paraId="2A83EE9F" w14:textId="77777777" w:rsidTr="00C63653">
        <w:trPr>
          <w:trHeight w:hRule="exact" w:val="320"/>
        </w:trPr>
        <w:tc>
          <w:tcPr>
            <w:tcW w:w="2178" w:type="dxa"/>
            <w:shd w:val="clear" w:color="auto" w:fill="auto"/>
            <w:vAlign w:val="bottom"/>
          </w:tcPr>
          <w:p w14:paraId="05AB13A3" w14:textId="77777777" w:rsidR="004544F5" w:rsidRPr="007A5235" w:rsidRDefault="004544F5" w:rsidP="00C63653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807" w:type="dxa"/>
            <w:shd w:val="clear" w:color="auto" w:fill="auto"/>
          </w:tcPr>
          <w:p w14:paraId="0F1D15A1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20,309</w:t>
            </w:r>
          </w:p>
        </w:tc>
        <w:tc>
          <w:tcPr>
            <w:tcW w:w="236" w:type="dxa"/>
            <w:shd w:val="clear" w:color="auto" w:fill="auto"/>
          </w:tcPr>
          <w:p w14:paraId="69D38AEA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</w:tcPr>
          <w:p w14:paraId="73853382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374</w:t>
            </w:r>
          </w:p>
        </w:tc>
        <w:tc>
          <w:tcPr>
            <w:tcW w:w="236" w:type="dxa"/>
            <w:shd w:val="clear" w:color="auto" w:fill="auto"/>
          </w:tcPr>
          <w:p w14:paraId="5815EFC5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5C9C47FC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(500)</w:t>
            </w:r>
          </w:p>
        </w:tc>
        <w:tc>
          <w:tcPr>
            <w:tcW w:w="236" w:type="dxa"/>
            <w:shd w:val="clear" w:color="auto" w:fill="auto"/>
          </w:tcPr>
          <w:p w14:paraId="72826C34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107E090B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(4)</w:t>
            </w:r>
          </w:p>
        </w:tc>
        <w:tc>
          <w:tcPr>
            <w:tcW w:w="236" w:type="dxa"/>
          </w:tcPr>
          <w:p w14:paraId="4E2DB21A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4A1677B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20,179</w:t>
            </w:r>
          </w:p>
        </w:tc>
        <w:tc>
          <w:tcPr>
            <w:tcW w:w="270" w:type="dxa"/>
            <w:shd w:val="clear" w:color="auto" w:fill="auto"/>
          </w:tcPr>
          <w:p w14:paraId="5AFCAE3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2AB4F11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(8,812)</w:t>
            </w:r>
          </w:p>
        </w:tc>
        <w:tc>
          <w:tcPr>
            <w:tcW w:w="270" w:type="dxa"/>
            <w:shd w:val="clear" w:color="auto" w:fill="auto"/>
          </w:tcPr>
          <w:p w14:paraId="7A91C928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45DF0083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(727)</w:t>
            </w:r>
          </w:p>
        </w:tc>
        <w:tc>
          <w:tcPr>
            <w:tcW w:w="270" w:type="dxa"/>
            <w:shd w:val="clear" w:color="auto" w:fill="auto"/>
          </w:tcPr>
          <w:p w14:paraId="17237A88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207E2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4495B58E" w14:textId="77777777" w:rsidR="004544F5" w:rsidRPr="007A5235" w:rsidRDefault="004544F5" w:rsidP="00C6365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3E62D251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</w:tcPr>
          <w:p w14:paraId="702B3D1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5D2DEF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(9,281)</w:t>
            </w:r>
          </w:p>
        </w:tc>
        <w:tc>
          <w:tcPr>
            <w:tcW w:w="270" w:type="dxa"/>
            <w:shd w:val="clear" w:color="auto" w:fill="auto"/>
          </w:tcPr>
          <w:p w14:paraId="45C07449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0339E419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(144)</w:t>
            </w:r>
          </w:p>
        </w:tc>
        <w:tc>
          <w:tcPr>
            <w:tcW w:w="270" w:type="dxa"/>
          </w:tcPr>
          <w:p w14:paraId="5EF042CF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423FF417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10,754</w:t>
            </w:r>
          </w:p>
        </w:tc>
      </w:tr>
      <w:tr w:rsidR="004544F5" w:rsidRPr="002A007A" w14:paraId="10AD079B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2266228E" w14:textId="77777777" w:rsidR="004544F5" w:rsidRPr="007A5235" w:rsidRDefault="004544F5" w:rsidP="00C63653">
            <w:pPr>
              <w:suppressAutoHyphens/>
              <w:spacing w:after="0" w:line="240" w:lineRule="auto"/>
              <w:ind w:left="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ส่วนที่ตีราคาเพิ่ม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07" w:type="dxa"/>
            <w:shd w:val="clear" w:color="auto" w:fill="auto"/>
          </w:tcPr>
          <w:p w14:paraId="43485E6E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9,060</w:t>
            </w:r>
          </w:p>
        </w:tc>
        <w:tc>
          <w:tcPr>
            <w:tcW w:w="236" w:type="dxa"/>
            <w:shd w:val="clear" w:color="auto" w:fill="auto"/>
          </w:tcPr>
          <w:p w14:paraId="4A5B6851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FBDDAC5" w14:textId="77777777" w:rsidR="004544F5" w:rsidRPr="007A5235" w:rsidRDefault="004544F5" w:rsidP="00C63653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E8E43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0F2459E3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(55)</w:t>
            </w:r>
          </w:p>
        </w:tc>
        <w:tc>
          <w:tcPr>
            <w:tcW w:w="236" w:type="dxa"/>
            <w:shd w:val="clear" w:color="auto" w:fill="auto"/>
          </w:tcPr>
          <w:p w14:paraId="00992020" w14:textId="77777777" w:rsidR="004544F5" w:rsidRPr="007A5235" w:rsidRDefault="004544F5" w:rsidP="00C63653">
            <w:pPr>
              <w:tabs>
                <w:tab w:val="decimal" w:pos="0"/>
              </w:tabs>
              <w:suppressAutoHyphens/>
              <w:spacing w:after="0" w:line="240" w:lineRule="auto"/>
              <w:ind w:left="-115" w:right="8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0D722A1E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(3)</w:t>
            </w:r>
          </w:p>
        </w:tc>
        <w:tc>
          <w:tcPr>
            <w:tcW w:w="236" w:type="dxa"/>
          </w:tcPr>
          <w:p w14:paraId="6FC6871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2E3A03B8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9,002</w:t>
            </w:r>
          </w:p>
        </w:tc>
        <w:tc>
          <w:tcPr>
            <w:tcW w:w="270" w:type="dxa"/>
            <w:shd w:val="clear" w:color="auto" w:fill="auto"/>
          </w:tcPr>
          <w:p w14:paraId="02AD711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2D8C251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(2,502)</w:t>
            </w:r>
          </w:p>
        </w:tc>
        <w:tc>
          <w:tcPr>
            <w:tcW w:w="270" w:type="dxa"/>
            <w:shd w:val="clear" w:color="auto" w:fill="auto"/>
          </w:tcPr>
          <w:p w14:paraId="60A38F6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7DC0EABB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(336)</w:t>
            </w:r>
          </w:p>
        </w:tc>
        <w:tc>
          <w:tcPr>
            <w:tcW w:w="270" w:type="dxa"/>
            <w:shd w:val="clear" w:color="auto" w:fill="auto"/>
          </w:tcPr>
          <w:p w14:paraId="6CFA0E5A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058DCD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001DDC1A" w14:textId="77777777" w:rsidR="004544F5" w:rsidRPr="007A5235" w:rsidRDefault="004544F5" w:rsidP="00C63653">
            <w:pPr>
              <w:tabs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49170C5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2A9FE633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34EEFF3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(2,821)</w:t>
            </w:r>
          </w:p>
        </w:tc>
        <w:tc>
          <w:tcPr>
            <w:tcW w:w="270" w:type="dxa"/>
            <w:shd w:val="clear" w:color="auto" w:fill="auto"/>
          </w:tcPr>
          <w:p w14:paraId="16581CE4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4D59019D" w14:textId="77777777" w:rsidR="004544F5" w:rsidRPr="007A5235" w:rsidRDefault="004544F5" w:rsidP="00C63653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6A9FB302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0BA33ECD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6,181</w:t>
            </w:r>
          </w:p>
        </w:tc>
      </w:tr>
      <w:tr w:rsidR="004544F5" w:rsidRPr="002A007A" w14:paraId="5DC09486" w14:textId="77777777" w:rsidTr="00C63653">
        <w:trPr>
          <w:trHeight w:hRule="exact" w:val="280"/>
        </w:trPr>
        <w:tc>
          <w:tcPr>
            <w:tcW w:w="2178" w:type="dxa"/>
            <w:shd w:val="clear" w:color="auto" w:fill="auto"/>
            <w:vAlign w:val="bottom"/>
          </w:tcPr>
          <w:p w14:paraId="59098393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อุปกรณ์</w:t>
            </w:r>
          </w:p>
        </w:tc>
        <w:tc>
          <w:tcPr>
            <w:tcW w:w="807" w:type="dxa"/>
            <w:shd w:val="clear" w:color="auto" w:fill="auto"/>
          </w:tcPr>
          <w:p w14:paraId="5D097611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20,027</w:t>
            </w:r>
          </w:p>
        </w:tc>
        <w:tc>
          <w:tcPr>
            <w:tcW w:w="236" w:type="dxa"/>
            <w:shd w:val="clear" w:color="auto" w:fill="auto"/>
          </w:tcPr>
          <w:p w14:paraId="4F0357F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shd w:val="clear" w:color="auto" w:fill="auto"/>
          </w:tcPr>
          <w:p w14:paraId="4E51BCB9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679</w:t>
            </w:r>
          </w:p>
        </w:tc>
        <w:tc>
          <w:tcPr>
            <w:tcW w:w="236" w:type="dxa"/>
            <w:shd w:val="clear" w:color="auto" w:fill="auto"/>
          </w:tcPr>
          <w:p w14:paraId="30C1EEEF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shd w:val="clear" w:color="auto" w:fill="auto"/>
          </w:tcPr>
          <w:p w14:paraId="1AF8059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(1,087)</w:t>
            </w:r>
          </w:p>
        </w:tc>
        <w:tc>
          <w:tcPr>
            <w:tcW w:w="236" w:type="dxa"/>
            <w:shd w:val="clear" w:color="auto" w:fill="auto"/>
          </w:tcPr>
          <w:p w14:paraId="37FC3A1E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24E61D2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(414)</w:t>
            </w:r>
          </w:p>
        </w:tc>
        <w:tc>
          <w:tcPr>
            <w:tcW w:w="236" w:type="dxa"/>
          </w:tcPr>
          <w:p w14:paraId="740B95B8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</w:tcPr>
          <w:p w14:paraId="7B7BAB4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19,205</w:t>
            </w:r>
          </w:p>
        </w:tc>
        <w:tc>
          <w:tcPr>
            <w:tcW w:w="270" w:type="dxa"/>
            <w:shd w:val="clear" w:color="auto" w:fill="auto"/>
          </w:tcPr>
          <w:p w14:paraId="5266B150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48AD20E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(13,487)</w:t>
            </w:r>
          </w:p>
        </w:tc>
        <w:tc>
          <w:tcPr>
            <w:tcW w:w="270" w:type="dxa"/>
            <w:shd w:val="clear" w:color="auto" w:fill="auto"/>
          </w:tcPr>
          <w:p w14:paraId="34D42BC4" w14:textId="77777777" w:rsidR="004544F5" w:rsidRPr="007A5235" w:rsidRDefault="004544F5" w:rsidP="00C6365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4A9FBC9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(2,086)</w:t>
            </w:r>
          </w:p>
        </w:tc>
        <w:tc>
          <w:tcPr>
            <w:tcW w:w="270" w:type="dxa"/>
            <w:shd w:val="clear" w:color="auto" w:fill="auto"/>
          </w:tcPr>
          <w:p w14:paraId="6D13DF00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5EE88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1,058</w:t>
            </w:r>
          </w:p>
        </w:tc>
        <w:tc>
          <w:tcPr>
            <w:tcW w:w="270" w:type="dxa"/>
            <w:shd w:val="clear" w:color="auto" w:fill="auto"/>
          </w:tcPr>
          <w:p w14:paraId="0A0B61AE" w14:textId="77777777" w:rsidR="004544F5" w:rsidRPr="007A5235" w:rsidRDefault="004544F5" w:rsidP="00C6365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71AF137E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70" w:type="dxa"/>
          </w:tcPr>
          <w:p w14:paraId="648BCD5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250A910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(14,363)</w:t>
            </w:r>
          </w:p>
        </w:tc>
        <w:tc>
          <w:tcPr>
            <w:tcW w:w="270" w:type="dxa"/>
            <w:shd w:val="clear" w:color="auto" w:fill="auto"/>
          </w:tcPr>
          <w:p w14:paraId="4B72C8B1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0D8A0E23" w14:textId="77777777" w:rsidR="004544F5" w:rsidRPr="007A5235" w:rsidRDefault="004544F5" w:rsidP="00C63653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 -</w:t>
            </w:r>
          </w:p>
        </w:tc>
        <w:tc>
          <w:tcPr>
            <w:tcW w:w="270" w:type="dxa"/>
          </w:tcPr>
          <w:p w14:paraId="044D1468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</w:tcPr>
          <w:p w14:paraId="1C149C65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4,842</w:t>
            </w:r>
          </w:p>
        </w:tc>
      </w:tr>
      <w:tr w:rsidR="006E2BDE" w:rsidRPr="002A007A" w14:paraId="1D0EB557" w14:textId="77777777" w:rsidTr="00C63653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400EBD9C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</w:tcPr>
          <w:p w14:paraId="108CD6DA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061B201F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</w:tcPr>
          <w:p w14:paraId="59ABFE35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843</w:t>
            </w:r>
          </w:p>
        </w:tc>
        <w:tc>
          <w:tcPr>
            <w:tcW w:w="236" w:type="dxa"/>
            <w:shd w:val="clear" w:color="auto" w:fill="auto"/>
          </w:tcPr>
          <w:p w14:paraId="364412E4" w14:textId="77777777" w:rsidR="004544F5" w:rsidRPr="007A5235" w:rsidRDefault="004544F5" w:rsidP="00C63653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tcBorders>
              <w:bottom w:val="single" w:sz="4" w:space="0" w:color="000000"/>
            </w:tcBorders>
            <w:shd w:val="clear" w:color="auto" w:fill="auto"/>
          </w:tcPr>
          <w:p w14:paraId="6C959449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(504)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69E18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18CBD603" w14:textId="77777777" w:rsidR="004544F5" w:rsidRPr="007A5235" w:rsidRDefault="004544F5" w:rsidP="00C63653">
            <w:pPr>
              <w:tabs>
                <w:tab w:val="decimal" w:pos="300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5EDDFC04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51A17D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55128780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E509E6" w14:textId="77777777" w:rsidR="004544F5" w:rsidRPr="007A5235" w:rsidRDefault="004544F5" w:rsidP="00C63653">
            <w:pPr>
              <w:tabs>
                <w:tab w:val="decimal" w:pos="464"/>
              </w:tabs>
              <w:suppressAutoHyphens/>
              <w:snapToGrid w:val="0"/>
              <w:spacing w:after="0" w:line="240" w:lineRule="auto"/>
              <w:ind w:left="-4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67B99292" w14:textId="77777777" w:rsidR="004544F5" w:rsidRPr="007A5235" w:rsidRDefault="004544F5" w:rsidP="00C63653">
            <w:pPr>
              <w:tabs>
                <w:tab w:val="decimal" w:pos="-108"/>
                <w:tab w:val="decimal" w:pos="628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38D8F5" w14:textId="77777777" w:rsidR="004544F5" w:rsidRPr="007A5235" w:rsidRDefault="004544F5" w:rsidP="00C63653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81AC1" w14:textId="77777777" w:rsidR="004544F5" w:rsidRPr="007A5235" w:rsidRDefault="004544F5" w:rsidP="00C63653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57193B" w14:textId="77777777" w:rsidR="004544F5" w:rsidRPr="007A5235" w:rsidRDefault="004544F5" w:rsidP="00C63653">
            <w:pPr>
              <w:tabs>
                <w:tab w:val="decimal" w:pos="434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FD257" w14:textId="77777777" w:rsidR="004544F5" w:rsidRPr="007A5235" w:rsidRDefault="004544F5" w:rsidP="00C63653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1FE513BF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14:paraId="32334C72" w14:textId="77777777" w:rsidR="004544F5" w:rsidRPr="007A5235" w:rsidRDefault="004544F5" w:rsidP="00C63653">
            <w:pPr>
              <w:tabs>
                <w:tab w:val="decimal" w:pos="466"/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0884E2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62DEB947" w14:textId="77777777" w:rsidR="004544F5" w:rsidRPr="007A5235" w:rsidRDefault="004544F5" w:rsidP="00C63653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1576B748" w14:textId="77777777" w:rsidR="004544F5" w:rsidRPr="007A5235" w:rsidRDefault="004544F5" w:rsidP="00C63653">
            <w:pPr>
              <w:tabs>
                <w:tab w:val="decimal" w:pos="24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70" w:type="dxa"/>
          </w:tcPr>
          <w:p w14:paraId="0661FA82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77D40D4A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774</w:t>
            </w:r>
          </w:p>
        </w:tc>
      </w:tr>
      <w:tr w:rsidR="006E2BDE" w:rsidRPr="002A007A" w14:paraId="3BCA56BC" w14:textId="77777777" w:rsidTr="00C63653">
        <w:trPr>
          <w:trHeight w:val="280"/>
        </w:trPr>
        <w:tc>
          <w:tcPr>
            <w:tcW w:w="2178" w:type="dxa"/>
            <w:shd w:val="clear" w:color="auto" w:fill="auto"/>
            <w:vAlign w:val="bottom"/>
          </w:tcPr>
          <w:p w14:paraId="584F7BFB" w14:textId="77777777" w:rsidR="004544F5" w:rsidRPr="007A5235" w:rsidRDefault="004544F5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C5440EB" w14:textId="77777777" w:rsidR="004544F5" w:rsidRPr="007A5235" w:rsidRDefault="004544F5" w:rsidP="004544F5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68,328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B776C" w14:textId="77777777" w:rsidR="004544F5" w:rsidRPr="007A5235" w:rsidRDefault="004544F5" w:rsidP="00C63653">
            <w:pPr>
              <w:tabs>
                <w:tab w:val="decimal" w:pos="0"/>
              </w:tabs>
              <w:suppressAutoHyphens/>
              <w:snapToGrid w:val="0"/>
              <w:spacing w:after="0" w:line="240" w:lineRule="auto"/>
              <w:ind w:left="-108" w:right="67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5315469" w14:textId="77777777" w:rsidR="004544F5" w:rsidRPr="007A5235" w:rsidRDefault="004544F5" w:rsidP="00C63653">
            <w:pPr>
              <w:tabs>
                <w:tab w:val="decimal" w:pos="479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2,242</w:t>
            </w:r>
          </w:p>
        </w:tc>
        <w:tc>
          <w:tcPr>
            <w:tcW w:w="236" w:type="dxa"/>
            <w:shd w:val="clear" w:color="auto" w:fill="auto"/>
          </w:tcPr>
          <w:p w14:paraId="40800262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9E832F6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(2,606)</w:t>
            </w:r>
          </w:p>
        </w:tc>
        <w:tc>
          <w:tcPr>
            <w:tcW w:w="236" w:type="dxa"/>
            <w:shd w:val="clear" w:color="auto" w:fill="auto"/>
          </w:tcPr>
          <w:p w14:paraId="2BF7B42D" w14:textId="77777777" w:rsidR="004544F5" w:rsidRPr="007A5235" w:rsidRDefault="004544F5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8C7EDA6" w14:textId="77777777" w:rsidR="004544F5" w:rsidRPr="007A5235" w:rsidRDefault="004544F5" w:rsidP="00C63653">
            <w:pPr>
              <w:tabs>
                <w:tab w:val="decimal" w:pos="585"/>
              </w:tabs>
              <w:suppressAutoHyphens/>
              <w:snapToGrid w:val="0"/>
              <w:spacing w:after="0" w:line="240" w:lineRule="auto"/>
              <w:ind w:right="-7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(428)</w:t>
            </w:r>
          </w:p>
        </w:tc>
        <w:tc>
          <w:tcPr>
            <w:tcW w:w="236" w:type="dxa"/>
          </w:tcPr>
          <w:p w14:paraId="08F4E834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67CBFC6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67,536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5E133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2D4C4D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left="-130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(24,809)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D4F9AB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left="-130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7AEAD7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(3,149)</w:t>
            </w:r>
          </w:p>
        </w:tc>
        <w:tc>
          <w:tcPr>
            <w:tcW w:w="270" w:type="dxa"/>
            <w:shd w:val="clear" w:color="auto" w:fill="auto"/>
          </w:tcPr>
          <w:p w14:paraId="2D900C27" w14:textId="77777777" w:rsidR="004544F5" w:rsidRPr="007A5235" w:rsidRDefault="004544F5" w:rsidP="00C63653">
            <w:pPr>
              <w:tabs>
                <w:tab w:val="decimal" w:pos="0"/>
                <w:tab w:val="decimal" w:pos="612"/>
              </w:tabs>
              <w:suppressAutoHyphens/>
              <w:snapToGrid w:val="0"/>
              <w:spacing w:after="0" w:line="240" w:lineRule="auto"/>
              <w:ind w:left="-108" w:right="2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2F0A0A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1,330</w:t>
            </w:r>
          </w:p>
        </w:tc>
        <w:tc>
          <w:tcPr>
            <w:tcW w:w="270" w:type="dxa"/>
            <w:shd w:val="clear" w:color="auto" w:fill="auto"/>
          </w:tcPr>
          <w:p w14:paraId="49A0DB41" w14:textId="77777777" w:rsidR="004544F5" w:rsidRPr="007A5235" w:rsidRDefault="004544F5" w:rsidP="00C63653">
            <w:pPr>
              <w:tabs>
                <w:tab w:val="decimal" w:pos="684"/>
                <w:tab w:val="decimal" w:pos="740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081A3D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70" w:type="dxa"/>
          </w:tcPr>
          <w:p w14:paraId="40E376E5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769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54F5C5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(26,473)</w:t>
            </w:r>
          </w:p>
        </w:tc>
        <w:tc>
          <w:tcPr>
            <w:tcW w:w="270" w:type="dxa"/>
            <w:shd w:val="clear" w:color="auto" w:fill="auto"/>
          </w:tcPr>
          <w:p w14:paraId="63658AD0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498B3E54" w14:textId="77777777" w:rsidR="004544F5" w:rsidRPr="007A5235" w:rsidRDefault="004544F5" w:rsidP="00C63653">
            <w:pPr>
              <w:tabs>
                <w:tab w:val="decimal" w:pos="466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(286)</w:t>
            </w:r>
          </w:p>
        </w:tc>
        <w:tc>
          <w:tcPr>
            <w:tcW w:w="270" w:type="dxa"/>
          </w:tcPr>
          <w:p w14:paraId="7DE30483" w14:textId="77777777" w:rsidR="004544F5" w:rsidRPr="007A5235" w:rsidRDefault="004544F5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</w:tcPr>
          <w:p w14:paraId="09311A4B" w14:textId="77777777" w:rsidR="004544F5" w:rsidRPr="007A5235" w:rsidRDefault="004544F5" w:rsidP="00C63653">
            <w:pPr>
              <w:tabs>
                <w:tab w:val="decimal" w:pos="698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40,777</w:t>
            </w:r>
          </w:p>
        </w:tc>
      </w:tr>
    </w:tbl>
    <w:p w14:paraId="4667014C" w14:textId="77777777" w:rsidR="004D566E" w:rsidRPr="007A5235" w:rsidRDefault="004D566E" w:rsidP="004D566E">
      <w:pPr>
        <w:suppressAutoHyphens/>
        <w:spacing w:after="0" w:line="240" w:lineRule="auto"/>
        <w:ind w:left="547" w:right="321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8A9A742" w14:textId="5C046EDE" w:rsidR="004D566E" w:rsidRPr="007A5235" w:rsidRDefault="004D566E" w:rsidP="007A5235">
      <w:pPr>
        <w:tabs>
          <w:tab w:val="left" w:pos="90"/>
        </w:tabs>
        <w:suppressAutoHyphens/>
        <w:spacing w:after="0" w:line="240" w:lineRule="auto"/>
        <w:ind w:left="-225" w:right="141"/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="005B0DAA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ตีราคาเพิ่มในปี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</w:p>
    <w:p w14:paraId="1F828956" w14:textId="77777777" w:rsidR="004D566E" w:rsidRPr="007A5235" w:rsidRDefault="004D566E" w:rsidP="004D566E">
      <w:pPr>
        <w:suppressAutoHyphens/>
        <w:spacing w:after="0" w:line="240" w:lineRule="auto"/>
        <w:ind w:left="547" w:right="95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DDB738B" w14:textId="277BA108" w:rsidR="004D566E" w:rsidRPr="007A5235" w:rsidRDefault="004D566E" w:rsidP="00AA4887">
      <w:pPr>
        <w:suppressAutoHyphens/>
        <w:spacing w:after="0" w:line="240" w:lineRule="auto"/>
        <w:ind w:left="547" w:right="-316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ราคาทรัพย์สินของอาคารและอุปกรณ์ของ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</w:t>
      </w:r>
      <w:r w:rsidR="00AA488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30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มิถุนายน 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2563</w:t>
      </w:r>
      <w:r w:rsidR="00C63653"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มีจำนวน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DB72E6" w:rsidRPr="00DB72E6">
        <w:rPr>
          <w:rFonts w:asciiTheme="majorBidi" w:eastAsia="Times New Roman" w:hAnsiTheme="majorBidi" w:cstheme="majorBidi"/>
          <w:sz w:val="30"/>
          <w:szCs w:val="30"/>
          <w:lang w:eastAsia="zh-CN"/>
        </w:rPr>
        <w:t>17,981</w:t>
      </w:r>
      <w:r w:rsidR="00DB72E6" w:rsidRPr="00C42696">
        <w:rPr>
          <w:rFonts w:ascii="Times New Roman" w:eastAsia="Times New Roman" w:hAnsi="Times New Roman" w:cs="Times New Roman"/>
          <w:szCs w:val="22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4544F5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="004544F5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4544F5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18,</w:t>
      </w:r>
      <w:r w:rsidR="004544F5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079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</w:p>
    <w:p w14:paraId="16EC8A65" w14:textId="77777777" w:rsidR="004D566E" w:rsidRPr="007A5235" w:rsidRDefault="004D566E" w:rsidP="004D566E">
      <w:pPr>
        <w:suppressAutoHyphens/>
        <w:spacing w:after="0" w:line="240" w:lineRule="auto"/>
        <w:ind w:left="547" w:right="95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C9166AD" w14:textId="77777777" w:rsidR="004D566E" w:rsidRPr="007A5235" w:rsidRDefault="004D566E" w:rsidP="004D566E">
      <w:pPr>
        <w:tabs>
          <w:tab w:val="left" w:pos="14670"/>
        </w:tabs>
        <w:suppressAutoHyphens/>
        <w:spacing w:after="0" w:line="240" w:lineRule="auto"/>
        <w:ind w:left="547" w:right="331"/>
        <w:jc w:val="thaiDistribute"/>
        <w:rPr>
          <w:rFonts w:asciiTheme="majorBidi" w:eastAsia="Times New Roman" w:hAnsiTheme="majorBidi" w:cstheme="majorBidi"/>
          <w:sz w:val="2"/>
          <w:szCs w:val="2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tbl>
      <w:tblPr>
        <w:tblW w:w="14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529"/>
        <w:gridCol w:w="450"/>
        <w:gridCol w:w="80"/>
        <w:gridCol w:w="354"/>
        <w:gridCol w:w="532"/>
        <w:gridCol w:w="105"/>
        <w:gridCol w:w="79"/>
        <w:gridCol w:w="173"/>
        <w:gridCol w:w="405"/>
        <w:gridCol w:w="127"/>
        <w:gridCol w:w="17"/>
        <w:gridCol w:w="79"/>
        <w:gridCol w:w="721"/>
        <w:gridCol w:w="79"/>
        <w:gridCol w:w="880"/>
        <w:gridCol w:w="79"/>
        <w:gridCol w:w="721"/>
        <w:gridCol w:w="79"/>
        <w:gridCol w:w="808"/>
        <w:gridCol w:w="79"/>
        <w:gridCol w:w="721"/>
        <w:gridCol w:w="79"/>
        <w:gridCol w:w="84"/>
        <w:gridCol w:w="717"/>
        <w:gridCol w:w="79"/>
        <w:gridCol w:w="880"/>
        <w:gridCol w:w="79"/>
        <w:gridCol w:w="685"/>
        <w:gridCol w:w="97"/>
        <w:gridCol w:w="890"/>
        <w:gridCol w:w="81"/>
        <w:gridCol w:w="1021"/>
        <w:gridCol w:w="83"/>
        <w:gridCol w:w="998"/>
      </w:tblGrid>
      <w:tr w:rsidR="008E3B88" w:rsidRPr="00EE6360" w14:paraId="7FB713AF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56BB934C" w14:textId="44036E14" w:rsidR="008E3B88" w:rsidRPr="00EE6360" w:rsidRDefault="008E3B88" w:rsidP="00EE6360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29" w:type="dxa"/>
          </w:tcPr>
          <w:p w14:paraId="249CF63C" w14:textId="77777777" w:rsidR="008E3B88" w:rsidRPr="00EE6360" w:rsidRDefault="008E3B88" w:rsidP="007D3219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4" w:type="dxa"/>
            <w:gridSpan w:val="3"/>
          </w:tcPr>
          <w:p w14:paraId="4416BF45" w14:textId="77777777" w:rsidR="008E3B88" w:rsidRPr="00EE6360" w:rsidRDefault="008E3B88" w:rsidP="007D3219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9" w:type="dxa"/>
            <w:gridSpan w:val="4"/>
          </w:tcPr>
          <w:p w14:paraId="57B910E9" w14:textId="77777777" w:rsidR="008E3B88" w:rsidRPr="00EE6360" w:rsidRDefault="008E3B88" w:rsidP="007D3219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568" w:type="dxa"/>
            <w:gridSpan w:val="26"/>
          </w:tcPr>
          <w:p w14:paraId="21E8EC1F" w14:textId="3439132A" w:rsidR="008E3B88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 xml:space="preserve">                                                                                                                            </w:t>
            </w:r>
            <w:r w:rsidR="008E3B88" w:rsidRPr="00EE636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งบการเงินเฉพาะธนาคาร</w:t>
            </w:r>
          </w:p>
        </w:tc>
      </w:tr>
      <w:tr w:rsidR="008E3B88" w:rsidRPr="00EE6360" w14:paraId="588C1E63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156E8753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29" w:type="dxa"/>
          </w:tcPr>
          <w:p w14:paraId="58EDF600" w14:textId="77777777" w:rsidR="008E3B88" w:rsidRPr="00EE6360" w:rsidRDefault="008E3B88" w:rsidP="007D3219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</w:pPr>
          </w:p>
        </w:tc>
        <w:tc>
          <w:tcPr>
            <w:tcW w:w="884" w:type="dxa"/>
            <w:gridSpan w:val="3"/>
          </w:tcPr>
          <w:p w14:paraId="52D34EFC" w14:textId="77777777" w:rsidR="008E3B88" w:rsidRPr="00EE6360" w:rsidRDefault="008E3B88" w:rsidP="007D3219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</w:pPr>
          </w:p>
        </w:tc>
        <w:tc>
          <w:tcPr>
            <w:tcW w:w="889" w:type="dxa"/>
            <w:gridSpan w:val="4"/>
          </w:tcPr>
          <w:p w14:paraId="1F1C2B9C" w14:textId="77777777" w:rsidR="008E3B88" w:rsidRPr="00EE6360" w:rsidRDefault="008E3B88" w:rsidP="007D3219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</w:pPr>
          </w:p>
        </w:tc>
        <w:tc>
          <w:tcPr>
            <w:tcW w:w="10568" w:type="dxa"/>
            <w:gridSpan w:val="26"/>
          </w:tcPr>
          <w:p w14:paraId="4C4A46D4" w14:textId="077267FB" w:rsidR="008E3B88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0"/>
                <w:szCs w:val="20"/>
                <w:cs/>
                <w:lang w:eastAsia="zh-CN"/>
              </w:rPr>
              <w:t xml:space="preserve">     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0"/>
                <w:szCs w:val="20"/>
                <w:cs/>
                <w:lang w:eastAsia="zh-CN"/>
              </w:rPr>
              <w:t xml:space="preserve">                                                                                                                            </w:t>
            </w:r>
            <w:r w:rsidR="008E3B88" w:rsidRPr="00EE636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>30</w:t>
            </w:r>
            <w:r w:rsidR="008E3B88" w:rsidRPr="00EE636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eastAsia="zh-CN"/>
              </w:rPr>
              <w:t xml:space="preserve"> มิถุนายน </w:t>
            </w:r>
            <w:r w:rsidR="008E3B88" w:rsidRPr="00EE636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  <w:t>2563</w:t>
            </w:r>
          </w:p>
        </w:tc>
      </w:tr>
      <w:tr w:rsidR="00616BF1" w:rsidRPr="00EE6360" w14:paraId="1105CA56" w14:textId="77777777" w:rsidTr="00D573F1">
        <w:trPr>
          <w:trHeight w:val="225"/>
        </w:trPr>
        <w:tc>
          <w:tcPr>
            <w:tcW w:w="1710" w:type="dxa"/>
            <w:shd w:val="clear" w:color="auto" w:fill="auto"/>
            <w:vAlign w:val="bottom"/>
          </w:tcPr>
          <w:p w14:paraId="647FF31E" w14:textId="77777777" w:rsidR="00616BF1" w:rsidRPr="00EE6360" w:rsidRDefault="00616BF1" w:rsidP="00EE6360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9" w:type="dxa"/>
            <w:gridSpan w:val="2"/>
          </w:tcPr>
          <w:p w14:paraId="2208E8D6" w14:textId="77777777" w:rsidR="00616BF1" w:rsidRPr="00EE6360" w:rsidRDefault="00616BF1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" w:type="dxa"/>
          </w:tcPr>
          <w:p w14:paraId="64900D1C" w14:textId="77777777" w:rsidR="00616BF1" w:rsidRPr="00EE6360" w:rsidRDefault="00616BF1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457E54A9" w14:textId="3C03458D" w:rsidR="00616BF1" w:rsidRPr="00EE6360" w:rsidRDefault="00616BF1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57" w:type="dxa"/>
            <w:gridSpan w:val="3"/>
            <w:shd w:val="clear" w:color="auto" w:fill="auto"/>
          </w:tcPr>
          <w:p w14:paraId="1A82A074" w14:textId="77777777" w:rsidR="00616BF1" w:rsidRPr="00EE6360" w:rsidRDefault="00616BF1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590" w:type="dxa"/>
            <w:gridSpan w:val="10"/>
            <w:shd w:val="clear" w:color="auto" w:fill="auto"/>
            <w:vAlign w:val="bottom"/>
          </w:tcPr>
          <w:p w14:paraId="7E517FBD" w14:textId="135FC7AF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      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79E7EC8" w14:textId="77777777" w:rsidR="00616BF1" w:rsidRPr="00EE6360" w:rsidRDefault="00616BF1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4" w:type="dxa"/>
            <w:gridSpan w:val="3"/>
          </w:tcPr>
          <w:p w14:paraId="73D85149" w14:textId="77777777" w:rsidR="00616BF1" w:rsidRPr="00EE6360" w:rsidRDefault="00616BF1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427" w:type="dxa"/>
            <w:gridSpan w:val="7"/>
          </w:tcPr>
          <w:p w14:paraId="5E41EDB1" w14:textId="486732E6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                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81" w:type="dxa"/>
            <w:vAlign w:val="bottom"/>
          </w:tcPr>
          <w:p w14:paraId="22488834" w14:textId="77777777" w:rsidR="00616BF1" w:rsidRPr="00EE6360" w:rsidRDefault="00616BF1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539DF1C1" w14:textId="77777777" w:rsidR="00616BF1" w:rsidRPr="00EE6360" w:rsidRDefault="00616BF1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3" w:type="dxa"/>
            <w:vAlign w:val="bottom"/>
          </w:tcPr>
          <w:p w14:paraId="6D506229" w14:textId="77777777" w:rsidR="00616BF1" w:rsidRPr="00EE6360" w:rsidRDefault="00616BF1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3FD2B20F" w14:textId="77777777" w:rsidR="00616BF1" w:rsidRPr="00EE6360" w:rsidRDefault="00616BF1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</w:tr>
      <w:tr w:rsidR="008E3B88" w:rsidRPr="00EE6360" w14:paraId="63BCC6B4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2D7B2A25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9" w:type="dxa"/>
            <w:gridSpan w:val="2"/>
          </w:tcPr>
          <w:p w14:paraId="079A23F4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" w:type="dxa"/>
          </w:tcPr>
          <w:p w14:paraId="7B9F9FE7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690C93CC" w14:textId="0553D1AD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การรับรู้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228EE874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078C350D" w14:textId="045200A2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</w:t>
            </w:r>
          </w:p>
        </w:tc>
        <w:tc>
          <w:tcPr>
            <w:tcW w:w="79" w:type="dxa"/>
          </w:tcPr>
          <w:p w14:paraId="4F6B7FB7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1" w:type="dxa"/>
          </w:tcPr>
          <w:p w14:paraId="0D72597A" w14:textId="2D5D1879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</w:tcPr>
          <w:p w14:paraId="76DF6459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F7880D5" w14:textId="20523971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2CF34B4A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C9C1C8B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5BFFBEFC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D4EB61D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4FAD7E4E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DD35545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F7B173A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7036D9C5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034D4245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5F41387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F9E004E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4C52DF31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" w:type="dxa"/>
          </w:tcPr>
          <w:p w14:paraId="519DFB35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B7E8E26" w14:textId="5700B7F4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31200B2B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35592F69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3" w:type="dxa"/>
            <w:vAlign w:val="bottom"/>
          </w:tcPr>
          <w:p w14:paraId="397CB13A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7FA7CEFD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</w:tr>
      <w:tr w:rsidR="008E3B88" w:rsidRPr="00EE6360" w14:paraId="59729A4D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5C1FDEE6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9" w:type="dxa"/>
            <w:gridSpan w:val="2"/>
          </w:tcPr>
          <w:p w14:paraId="2E2A9137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" w:type="dxa"/>
          </w:tcPr>
          <w:p w14:paraId="15945F14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4DB712E4" w14:textId="35C65AC1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รายการ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35C9FE8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19B9C4C0" w14:textId="6825869B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ณ วันที่</w:t>
            </w:r>
          </w:p>
        </w:tc>
        <w:tc>
          <w:tcPr>
            <w:tcW w:w="79" w:type="dxa"/>
          </w:tcPr>
          <w:p w14:paraId="6D15C740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1" w:type="dxa"/>
          </w:tcPr>
          <w:p w14:paraId="3BCF8E96" w14:textId="67809F1D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</w:tcPr>
          <w:p w14:paraId="249DD474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36F2A0D" w14:textId="7319B206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2AACF2FD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7F2AB93" w14:textId="591BC5B2" w:rsidR="008E3B88" w:rsidRPr="00EE6360" w:rsidRDefault="00CB1BD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โอนไป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43AD142C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1EBB9CB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2B438A79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92402BF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558A3B78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33183B84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43B01763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57E0209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5E2101A3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5870D447" w14:textId="275D2A6D" w:rsidR="008E3B88" w:rsidRPr="00EE6360" w:rsidRDefault="00CB1BD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โอนไป</w:t>
            </w:r>
          </w:p>
        </w:tc>
        <w:tc>
          <w:tcPr>
            <w:tcW w:w="97" w:type="dxa"/>
          </w:tcPr>
          <w:p w14:paraId="40A51E20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348B969" w14:textId="6E5EA9CD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07FDB9E7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2BD194B5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3" w:type="dxa"/>
            <w:vAlign w:val="bottom"/>
          </w:tcPr>
          <w:p w14:paraId="2242A9AA" w14:textId="77777777" w:rsidR="008E3B88" w:rsidRPr="00EE6360" w:rsidRDefault="008E3B88" w:rsidP="00EE6360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7273A44A" w14:textId="77777777" w:rsidR="008E3B88" w:rsidRPr="00EE6360" w:rsidRDefault="008E3B88" w:rsidP="00EE6360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</w:tr>
      <w:tr w:rsidR="00616BF1" w:rsidRPr="00EE6360" w14:paraId="4FA612E7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1C9659B6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9" w:type="dxa"/>
            <w:gridSpan w:val="2"/>
          </w:tcPr>
          <w:p w14:paraId="6F1759B1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" w:type="dxa"/>
          </w:tcPr>
          <w:p w14:paraId="23B08BC1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4EFC5782" w14:textId="7810483F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สินทรัพย์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41B5FF80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37B68435" w14:textId="02A9D14A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มกราคม</w:t>
            </w:r>
          </w:p>
        </w:tc>
        <w:tc>
          <w:tcPr>
            <w:tcW w:w="79" w:type="dxa"/>
          </w:tcPr>
          <w:p w14:paraId="7C4BF5B7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1" w:type="dxa"/>
          </w:tcPr>
          <w:p w14:paraId="61EC8289" w14:textId="4C650E7A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</w:tcPr>
          <w:p w14:paraId="4958BC0D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E17B334" w14:textId="55EC3650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6E42CCB2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3B3BDC8" w14:textId="18BE0B0D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อสังหา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1845188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C38D13A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2ABFA3F8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5022B5A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0F45CF66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04323C46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163EF018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78D9812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5E0FABBA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416B2FA3" w14:textId="22A50C31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อสังหา</w:t>
            </w:r>
          </w:p>
        </w:tc>
        <w:tc>
          <w:tcPr>
            <w:tcW w:w="97" w:type="dxa"/>
          </w:tcPr>
          <w:p w14:paraId="4543805A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A3BD976" w14:textId="2C3D4316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05124402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28C7C6C9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3" w:type="dxa"/>
            <w:vAlign w:val="bottom"/>
          </w:tcPr>
          <w:p w14:paraId="1321E07E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15AE0297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</w:tr>
      <w:tr w:rsidR="00616BF1" w:rsidRPr="00EE6360" w14:paraId="6305ABEE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312FFCAA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9" w:type="dxa"/>
            <w:gridSpan w:val="2"/>
          </w:tcPr>
          <w:p w14:paraId="30367A8B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" w:type="dxa"/>
          </w:tcPr>
          <w:p w14:paraId="3AB8FA44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18FCC9F2" w14:textId="46EE301F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สิทธิการใช้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4DC07A1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7E45F2A2" w14:textId="47CEA35A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79" w:type="dxa"/>
          </w:tcPr>
          <w:p w14:paraId="70DE133F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1" w:type="dxa"/>
          </w:tcPr>
          <w:p w14:paraId="01C60105" w14:textId="5BE92A39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</w:tcPr>
          <w:p w14:paraId="2421CD99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81D8699" w14:textId="6C332958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1FC196FE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0CA480B" w14:textId="4DBAB8C2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ริมทรัพย์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4B3AA98F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487AB71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03C8D563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AAEE771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2F1C7E6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008E80F9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75F68FB2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EF38532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2F4992FA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0AC04553" w14:textId="6CBE9D1A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ริมทรัพย์</w:t>
            </w:r>
          </w:p>
        </w:tc>
        <w:tc>
          <w:tcPr>
            <w:tcW w:w="97" w:type="dxa"/>
          </w:tcPr>
          <w:p w14:paraId="084E75F0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498430F" w14:textId="6496CD4A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50515FCE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5CD53501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3" w:type="dxa"/>
            <w:vAlign w:val="bottom"/>
          </w:tcPr>
          <w:p w14:paraId="7A5F5907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36E75070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</w:tr>
      <w:tr w:rsidR="00616BF1" w:rsidRPr="00EE6360" w14:paraId="1884F4CF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5BA695B0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9" w:type="dxa"/>
            <w:gridSpan w:val="2"/>
          </w:tcPr>
          <w:p w14:paraId="0ED3B6FD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" w:type="dxa"/>
          </w:tcPr>
          <w:p w14:paraId="0EF01C00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20C96B7D" w14:textId="6565D6D8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ตาม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A2D591F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56513C7D" w14:textId="5D5D98A0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ปรับปรุง</w:t>
            </w:r>
          </w:p>
        </w:tc>
        <w:tc>
          <w:tcPr>
            <w:tcW w:w="79" w:type="dxa"/>
          </w:tcPr>
          <w:p w14:paraId="0652DCD4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0836A9B4" w14:textId="538219B6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เพิ่มขึ้น/</w:t>
            </w:r>
          </w:p>
        </w:tc>
        <w:tc>
          <w:tcPr>
            <w:tcW w:w="79" w:type="dxa"/>
          </w:tcPr>
          <w:p w14:paraId="34191610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8C0FBBC" w14:textId="6EF480AF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จำหน่าย/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4E8656B4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2B91774" w14:textId="47C50C34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เพื่อการ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1C56B5F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DB4F81F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529FAA95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25FF091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459CCDBB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2B8D5DB8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69512D10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A3ABB1E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6A2954D9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20BDC9F0" w14:textId="2C38DD56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เพื่อการ</w:t>
            </w:r>
          </w:p>
        </w:tc>
        <w:tc>
          <w:tcPr>
            <w:tcW w:w="97" w:type="dxa"/>
          </w:tcPr>
          <w:p w14:paraId="18EB2EF5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EA8F8B3" w14:textId="2B5FE544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4359CC22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66F91DC6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ค่าเผื่อ</w:t>
            </w:r>
          </w:p>
        </w:tc>
        <w:tc>
          <w:tcPr>
            <w:tcW w:w="83" w:type="dxa"/>
            <w:vAlign w:val="bottom"/>
          </w:tcPr>
          <w:p w14:paraId="7DF82492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339FE79B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</w:tr>
      <w:tr w:rsidR="00616BF1" w:rsidRPr="00EE6360" w14:paraId="08B9CF65" w14:textId="77777777" w:rsidTr="00D573F1">
        <w:trPr>
          <w:trHeight w:val="225"/>
        </w:trPr>
        <w:tc>
          <w:tcPr>
            <w:tcW w:w="1710" w:type="dxa"/>
            <w:shd w:val="clear" w:color="auto" w:fill="auto"/>
            <w:vAlign w:val="bottom"/>
          </w:tcPr>
          <w:p w14:paraId="3FB07853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9" w:type="dxa"/>
            <w:gridSpan w:val="2"/>
          </w:tcPr>
          <w:p w14:paraId="39B56A09" w14:textId="150299D3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ยอดต้นงวด</w:t>
            </w:r>
          </w:p>
        </w:tc>
        <w:tc>
          <w:tcPr>
            <w:tcW w:w="80" w:type="dxa"/>
          </w:tcPr>
          <w:p w14:paraId="356052E8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7004DACC" w14:textId="2C6EE552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TFRS 16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54AAB5D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28F84377" w14:textId="6AB5164D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ใหม่</w:t>
            </w:r>
          </w:p>
        </w:tc>
        <w:tc>
          <w:tcPr>
            <w:tcW w:w="79" w:type="dxa"/>
          </w:tcPr>
          <w:p w14:paraId="5AEE2ED1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1" w:type="dxa"/>
            <w:vAlign w:val="bottom"/>
          </w:tcPr>
          <w:p w14:paraId="09BDA40F" w14:textId="41212AFE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รับโอน</w:t>
            </w:r>
          </w:p>
        </w:tc>
        <w:tc>
          <w:tcPr>
            <w:tcW w:w="79" w:type="dxa"/>
          </w:tcPr>
          <w:p w14:paraId="4B4B904A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C9CCDF4" w14:textId="34F9AFE3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โอนออก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4695C1D6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A3A116B" w14:textId="5C1FB73A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ลงทุน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20BB3E8B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A5B19F6" w14:textId="1D364A12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ยอดปลายงวด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23FFC670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66C88E3" w14:textId="46C44E02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ยอดต้นงวด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2CCC29E8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2F708106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ค่าเสื่อมราคา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A12918F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566CE47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จำหน่าย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54043D87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3C6379FF" w14:textId="58FBEB31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ลงทุน</w:t>
            </w:r>
          </w:p>
        </w:tc>
        <w:tc>
          <w:tcPr>
            <w:tcW w:w="97" w:type="dxa"/>
          </w:tcPr>
          <w:p w14:paraId="02A78231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1B945AD" w14:textId="06C65B41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ยอดปลายงวด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BB2CB52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152F01F3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การด้อยค่า</w:t>
            </w:r>
          </w:p>
        </w:tc>
        <w:tc>
          <w:tcPr>
            <w:tcW w:w="83" w:type="dxa"/>
            <w:vAlign w:val="bottom"/>
          </w:tcPr>
          <w:p w14:paraId="476A962D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5F102073" w14:textId="09684ABA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 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ยอดสุทธิ</w:t>
            </w:r>
          </w:p>
        </w:tc>
      </w:tr>
      <w:tr w:rsidR="00616BF1" w:rsidRPr="00EE6360" w14:paraId="5CD9A8E4" w14:textId="77777777" w:rsidTr="00D573F1">
        <w:trPr>
          <w:gridAfter w:val="2"/>
          <w:wAfter w:w="1081" w:type="dxa"/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76DB823C" w14:textId="13C2C70E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9" w:type="dxa"/>
            <w:gridSpan w:val="2"/>
          </w:tcPr>
          <w:p w14:paraId="60133E1E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0" w:type="dxa"/>
          </w:tcPr>
          <w:p w14:paraId="3DBD58CD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6" w:type="dxa"/>
            <w:gridSpan w:val="2"/>
          </w:tcPr>
          <w:p w14:paraId="492CE3B8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9" w:type="dxa"/>
            <w:gridSpan w:val="5"/>
          </w:tcPr>
          <w:p w14:paraId="2307291B" w14:textId="77777777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955" w:type="dxa"/>
            <w:gridSpan w:val="22"/>
            <w:shd w:val="clear" w:color="auto" w:fill="auto"/>
            <w:vAlign w:val="bottom"/>
          </w:tcPr>
          <w:p w14:paraId="4BB43ECA" w14:textId="42D290BB" w:rsidR="00616BF1" w:rsidRPr="00EE6360" w:rsidRDefault="00616BF1" w:rsidP="00616BF1">
            <w:pPr>
              <w:suppressAutoHyphens/>
              <w:spacing w:after="0" w:line="240" w:lineRule="exact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616BF1" w:rsidRPr="00EE6360" w14:paraId="5A352D70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32E58DA0" w14:textId="77777777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ที่ดิน</w:t>
            </w:r>
          </w:p>
        </w:tc>
        <w:tc>
          <w:tcPr>
            <w:tcW w:w="979" w:type="dxa"/>
            <w:gridSpan w:val="2"/>
          </w:tcPr>
          <w:p w14:paraId="6BBDAF6E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</w:tcPr>
          <w:p w14:paraId="5A32D3A7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  <w:vAlign w:val="bottom"/>
          </w:tcPr>
          <w:p w14:paraId="2B770818" w14:textId="24047615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107E59D0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510390FA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</w:tcPr>
          <w:p w14:paraId="67501D53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0F60A5B3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09C178B5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A4832EA" w14:textId="0323CC48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1ED6173F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646965E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2D035CC1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50A3253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23398EAB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222FAFA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43034640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  <w:vAlign w:val="bottom"/>
          </w:tcPr>
          <w:p w14:paraId="6FAAE1C9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09A4C260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0C19526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6D839616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3D0C1ADF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" w:type="dxa"/>
          </w:tcPr>
          <w:p w14:paraId="3B401982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  <w:vAlign w:val="bottom"/>
          </w:tcPr>
          <w:p w14:paraId="6C21CE8A" w14:textId="254DF86C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7FD6A68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7FE815BB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" w:type="dxa"/>
          </w:tcPr>
          <w:p w14:paraId="0596B41A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01880504" w14:textId="77777777" w:rsidR="00616BF1" w:rsidRPr="00EE6360" w:rsidRDefault="00616BF1" w:rsidP="00616BF1">
            <w:pPr>
              <w:suppressAutoHyphens/>
              <w:snapToGrid w:val="0"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16BF1" w:rsidRPr="00EE6360" w14:paraId="0F9C49C3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451D0A5D" w14:textId="4ECFD1BF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979" w:type="dxa"/>
            <w:gridSpan w:val="2"/>
          </w:tcPr>
          <w:p w14:paraId="0647678C" w14:textId="7EBF4538" w:rsidR="00616BF1" w:rsidRPr="00EE6360" w:rsidRDefault="00616BF1" w:rsidP="00CA772A">
            <w:pPr>
              <w:tabs>
                <w:tab w:val="decimal" w:pos="8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5,648</w:t>
            </w:r>
          </w:p>
        </w:tc>
        <w:tc>
          <w:tcPr>
            <w:tcW w:w="80" w:type="dxa"/>
          </w:tcPr>
          <w:p w14:paraId="5BC5D86A" w14:textId="77777777" w:rsidR="00616BF1" w:rsidRPr="00EE6360" w:rsidRDefault="00616BF1" w:rsidP="00616BF1">
            <w:pPr>
              <w:tabs>
                <w:tab w:val="decimal" w:pos="54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06236D93" w14:textId="6AEE8734" w:rsidR="00616BF1" w:rsidRPr="00EE6360" w:rsidRDefault="00616BF1" w:rsidP="00CA772A">
            <w:pPr>
              <w:tabs>
                <w:tab w:val="decimal" w:pos="64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82F6770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20BFACB3" w14:textId="077FE505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5,648</w:t>
            </w:r>
          </w:p>
        </w:tc>
        <w:tc>
          <w:tcPr>
            <w:tcW w:w="79" w:type="dxa"/>
          </w:tcPr>
          <w:p w14:paraId="1F8FF202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6A0DB4B4" w14:textId="28371543" w:rsidR="00616BF1" w:rsidRPr="00EE6360" w:rsidRDefault="00616BF1" w:rsidP="00616BF1">
            <w:pPr>
              <w:tabs>
                <w:tab w:val="decimal" w:pos="55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ADA58CD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6D9FEEA7" w14:textId="22F2F0AA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(172)</w:t>
            </w:r>
          </w:p>
        </w:tc>
        <w:tc>
          <w:tcPr>
            <w:tcW w:w="79" w:type="dxa"/>
            <w:shd w:val="clear" w:color="auto" w:fill="auto"/>
          </w:tcPr>
          <w:p w14:paraId="2B937B00" w14:textId="77777777" w:rsidR="00616BF1" w:rsidRPr="00EE6360" w:rsidRDefault="00616BF1" w:rsidP="00616BF1">
            <w:pPr>
              <w:tabs>
                <w:tab w:val="decimal" w:pos="0"/>
                <w:tab w:val="decimal" w:pos="682"/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53E26C11" w14:textId="087A569B" w:rsidR="00616BF1" w:rsidRPr="00EE6360" w:rsidRDefault="00616BF1" w:rsidP="00616BF1">
            <w:pPr>
              <w:tabs>
                <w:tab w:val="decimal" w:pos="6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79" w:type="dxa"/>
            <w:shd w:val="clear" w:color="auto" w:fill="auto"/>
          </w:tcPr>
          <w:p w14:paraId="3058A371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5382E2AB" w14:textId="0C8A6A1E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5,475</w:t>
            </w:r>
          </w:p>
        </w:tc>
        <w:tc>
          <w:tcPr>
            <w:tcW w:w="79" w:type="dxa"/>
            <w:shd w:val="clear" w:color="auto" w:fill="auto"/>
          </w:tcPr>
          <w:p w14:paraId="5F3E91EF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7E717987" w14:textId="6C1300DD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2502BF9" w14:textId="77777777" w:rsidR="00616BF1" w:rsidRPr="00EE6360" w:rsidRDefault="00616BF1" w:rsidP="00616BF1">
            <w:pPr>
              <w:tabs>
                <w:tab w:val="decimal" w:pos="576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38B3DA15" w14:textId="7F6EC750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6C21D4F" w14:textId="77777777" w:rsidR="00616BF1" w:rsidRPr="00EE6360" w:rsidRDefault="00616BF1" w:rsidP="00616BF1">
            <w:pPr>
              <w:tabs>
                <w:tab w:val="decimal" w:pos="0"/>
                <w:tab w:val="decimal" w:pos="576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3FEB5D0E" w14:textId="2714C2EA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35DB781" w14:textId="77777777" w:rsidR="00616BF1" w:rsidRPr="00EE6360" w:rsidRDefault="00616BF1" w:rsidP="00616BF1">
            <w:pPr>
              <w:tabs>
                <w:tab w:val="decimal" w:pos="510"/>
                <w:tab w:val="decimal" w:pos="576"/>
                <w:tab w:val="decimal" w:pos="612"/>
                <w:tab w:val="decimal" w:pos="682"/>
              </w:tabs>
              <w:suppressAutoHyphens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5B64CD94" w14:textId="19DE90B5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2368FBF1" w14:textId="77777777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7D55AC65" w14:textId="71D2147D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  <w:vAlign w:val="center"/>
          </w:tcPr>
          <w:p w14:paraId="5AC3AB68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bottom"/>
          </w:tcPr>
          <w:p w14:paraId="1F93936B" w14:textId="509C0242" w:rsidR="00616BF1" w:rsidRPr="00EE6360" w:rsidRDefault="00616BF1" w:rsidP="00616BF1">
            <w:pPr>
              <w:tabs>
                <w:tab w:val="decimal" w:pos="80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(142)</w:t>
            </w:r>
          </w:p>
        </w:tc>
        <w:tc>
          <w:tcPr>
            <w:tcW w:w="83" w:type="dxa"/>
            <w:vAlign w:val="center"/>
          </w:tcPr>
          <w:p w14:paraId="7B8B3327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89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263663B8" w14:textId="282615B6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5,333</w:t>
            </w:r>
          </w:p>
        </w:tc>
      </w:tr>
      <w:tr w:rsidR="00616BF1" w:rsidRPr="00EE6360" w14:paraId="2CA2C7A6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79C66EFD" w14:textId="62911EB4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ส่วนที่ตีราคาเพิ่ม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79" w:type="dxa"/>
            <w:gridSpan w:val="2"/>
          </w:tcPr>
          <w:p w14:paraId="72A9BC68" w14:textId="0ACF782C" w:rsidR="00616BF1" w:rsidRPr="00EE6360" w:rsidRDefault="00616BF1" w:rsidP="00CA772A">
            <w:pPr>
              <w:tabs>
                <w:tab w:val="decimal" w:pos="8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12,142</w:t>
            </w:r>
          </w:p>
        </w:tc>
        <w:tc>
          <w:tcPr>
            <w:tcW w:w="80" w:type="dxa"/>
          </w:tcPr>
          <w:p w14:paraId="01ADF013" w14:textId="77777777" w:rsidR="00616BF1" w:rsidRPr="00EE6360" w:rsidRDefault="00616BF1" w:rsidP="00616BF1">
            <w:pPr>
              <w:tabs>
                <w:tab w:val="decimal" w:pos="54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4C9CE61B" w14:textId="500C4488" w:rsidR="00616BF1" w:rsidRPr="00EE6360" w:rsidRDefault="00616BF1" w:rsidP="00CA772A">
            <w:pPr>
              <w:tabs>
                <w:tab w:val="decimal" w:pos="64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A347FF0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64B9EAF0" w14:textId="50819575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12,142</w:t>
            </w:r>
          </w:p>
        </w:tc>
        <w:tc>
          <w:tcPr>
            <w:tcW w:w="79" w:type="dxa"/>
          </w:tcPr>
          <w:p w14:paraId="7D732566" w14:textId="77777777" w:rsidR="00616BF1" w:rsidRPr="00EE6360" w:rsidRDefault="00616BF1" w:rsidP="00616BF1">
            <w:pPr>
              <w:tabs>
                <w:tab w:val="decimal" w:pos="54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6D2EC836" w14:textId="6437615C" w:rsidR="00616BF1" w:rsidRPr="00EE6360" w:rsidRDefault="00616BF1" w:rsidP="00616BF1">
            <w:pPr>
              <w:tabs>
                <w:tab w:val="decimal" w:pos="55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6C3C298" w14:textId="77777777" w:rsidR="00616BF1" w:rsidRPr="00EE6360" w:rsidRDefault="00616BF1" w:rsidP="00616BF1">
            <w:pPr>
              <w:tabs>
                <w:tab w:val="decimal" w:pos="54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0B1CE3C5" w14:textId="5D075C09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(254)</w:t>
            </w:r>
          </w:p>
        </w:tc>
        <w:tc>
          <w:tcPr>
            <w:tcW w:w="79" w:type="dxa"/>
            <w:shd w:val="clear" w:color="auto" w:fill="auto"/>
          </w:tcPr>
          <w:p w14:paraId="6E5ABE47" w14:textId="77777777" w:rsidR="00616BF1" w:rsidRPr="00EE6360" w:rsidRDefault="00616BF1" w:rsidP="00616BF1">
            <w:pPr>
              <w:tabs>
                <w:tab w:val="decimal" w:pos="0"/>
                <w:tab w:val="decimal" w:pos="546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2A428F19" w14:textId="58592C28" w:rsidR="00616BF1" w:rsidRPr="00EE6360" w:rsidRDefault="00616BF1" w:rsidP="00616BF1">
            <w:pPr>
              <w:tabs>
                <w:tab w:val="decimal" w:pos="6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(222)</w:t>
            </w:r>
          </w:p>
        </w:tc>
        <w:tc>
          <w:tcPr>
            <w:tcW w:w="79" w:type="dxa"/>
            <w:shd w:val="clear" w:color="auto" w:fill="auto"/>
          </w:tcPr>
          <w:p w14:paraId="56787BBC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672FCA57" w14:textId="3515BD5E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11,666</w:t>
            </w:r>
          </w:p>
        </w:tc>
        <w:tc>
          <w:tcPr>
            <w:tcW w:w="79" w:type="dxa"/>
            <w:shd w:val="clear" w:color="auto" w:fill="auto"/>
          </w:tcPr>
          <w:p w14:paraId="2F724CCA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4EF8AB69" w14:textId="354DD270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4D4C6AB" w14:textId="77777777" w:rsidR="00616BF1" w:rsidRPr="00EE6360" w:rsidRDefault="00616BF1" w:rsidP="00616BF1">
            <w:pPr>
              <w:tabs>
                <w:tab w:val="decimal" w:pos="576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61D65AB2" w14:textId="57E142F2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776250ED" w14:textId="77777777" w:rsidR="00616BF1" w:rsidRPr="00EE6360" w:rsidRDefault="00616BF1" w:rsidP="00616BF1">
            <w:pPr>
              <w:tabs>
                <w:tab w:val="decimal" w:pos="0"/>
                <w:tab w:val="decimal" w:pos="576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11C79461" w14:textId="62865C01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093FF84" w14:textId="77777777" w:rsidR="00616BF1" w:rsidRPr="00EE6360" w:rsidRDefault="00616BF1" w:rsidP="00616BF1">
            <w:pPr>
              <w:tabs>
                <w:tab w:val="decimal" w:pos="510"/>
                <w:tab w:val="decimal" w:pos="576"/>
                <w:tab w:val="decimal" w:pos="612"/>
                <w:tab w:val="decimal" w:pos="682"/>
              </w:tabs>
              <w:suppressAutoHyphens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686AA2DE" w14:textId="0A622E66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03D49034" w14:textId="77777777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38BE4039" w14:textId="54455B83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  <w:vAlign w:val="center"/>
          </w:tcPr>
          <w:p w14:paraId="75B2994E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center"/>
          </w:tcPr>
          <w:p w14:paraId="5FB033EE" w14:textId="0C0F6E4E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05C50F33" w14:textId="77777777" w:rsidR="00616BF1" w:rsidRPr="00EE6360" w:rsidRDefault="00616BF1" w:rsidP="00616BF1">
            <w:pPr>
              <w:tabs>
                <w:tab w:val="decimal" w:pos="53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vAlign w:val="bottom"/>
          </w:tcPr>
          <w:p w14:paraId="73E4D3EB" w14:textId="64531673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11,666</w:t>
            </w:r>
          </w:p>
        </w:tc>
      </w:tr>
      <w:tr w:rsidR="00616BF1" w:rsidRPr="00EE6360" w14:paraId="4E567B17" w14:textId="77777777" w:rsidTr="00D573F1">
        <w:trPr>
          <w:trHeight w:val="209"/>
        </w:trPr>
        <w:tc>
          <w:tcPr>
            <w:tcW w:w="1710" w:type="dxa"/>
            <w:shd w:val="clear" w:color="auto" w:fill="auto"/>
          </w:tcPr>
          <w:p w14:paraId="7BD1E6B8" w14:textId="68C18D35" w:rsidR="00616BF1" w:rsidRPr="00EE6360" w:rsidRDefault="00616BF1" w:rsidP="001A5809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979" w:type="dxa"/>
            <w:gridSpan w:val="2"/>
          </w:tcPr>
          <w:p w14:paraId="4A08FD3B" w14:textId="77777777" w:rsidR="00616BF1" w:rsidRPr="00EE6360" w:rsidRDefault="00616BF1" w:rsidP="00CA772A">
            <w:pPr>
              <w:tabs>
                <w:tab w:val="decimal" w:pos="8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</w:tcPr>
          <w:p w14:paraId="090E7524" w14:textId="77777777" w:rsidR="00616BF1" w:rsidRPr="00EE6360" w:rsidRDefault="00616BF1" w:rsidP="001A5809">
            <w:pPr>
              <w:tabs>
                <w:tab w:val="decimal" w:pos="54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3E8D229F" w14:textId="08DFB424" w:rsidR="00616BF1" w:rsidRPr="00EE6360" w:rsidRDefault="00616BF1" w:rsidP="00CA772A">
            <w:pPr>
              <w:tabs>
                <w:tab w:val="decimal" w:pos="64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4775F851" w14:textId="77777777" w:rsidR="00616BF1" w:rsidRPr="00EE6360" w:rsidRDefault="00616BF1" w:rsidP="001A5809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28D541DB" w14:textId="378521B9" w:rsidR="00616BF1" w:rsidRPr="00EE6360" w:rsidRDefault="00616BF1" w:rsidP="001A5809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</w:tcPr>
          <w:p w14:paraId="4117E850" w14:textId="77777777" w:rsidR="00616BF1" w:rsidRPr="00EE6360" w:rsidRDefault="00616BF1" w:rsidP="001A5809">
            <w:pPr>
              <w:tabs>
                <w:tab w:val="decimal" w:pos="80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01FF80B7" w14:textId="77777777" w:rsidR="00616BF1" w:rsidRPr="00EE6360" w:rsidRDefault="00616BF1" w:rsidP="001A5809">
            <w:pPr>
              <w:tabs>
                <w:tab w:val="decimal" w:pos="670"/>
              </w:tabs>
              <w:suppressAutoHyphens/>
              <w:snapToGrid w:val="0"/>
              <w:spacing w:after="0" w:line="240" w:lineRule="exac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41F9A234" w14:textId="77777777" w:rsidR="00616BF1" w:rsidRPr="00EE6360" w:rsidRDefault="00616BF1" w:rsidP="001A5809">
            <w:pPr>
              <w:tabs>
                <w:tab w:val="decimal" w:pos="80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13C40B01" w14:textId="0F0D082E" w:rsidR="00616BF1" w:rsidRPr="00EE6360" w:rsidRDefault="00616BF1" w:rsidP="001A5809">
            <w:pPr>
              <w:tabs>
                <w:tab w:val="decimal" w:pos="80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62E6D517" w14:textId="77777777" w:rsidR="00616BF1" w:rsidRPr="00EE6360" w:rsidRDefault="00616BF1" w:rsidP="001A5809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4C89C83E" w14:textId="77777777" w:rsidR="00616BF1" w:rsidRPr="00EE6360" w:rsidRDefault="00616BF1" w:rsidP="001A5809">
            <w:pPr>
              <w:tabs>
                <w:tab w:val="decimal" w:pos="6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5CD3DA26" w14:textId="77777777" w:rsidR="00616BF1" w:rsidRPr="00EE6360" w:rsidRDefault="00616BF1" w:rsidP="001A5809">
            <w:pPr>
              <w:tabs>
                <w:tab w:val="decimal" w:pos="0"/>
                <w:tab w:val="decimal" w:pos="682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4664C5A9" w14:textId="77777777" w:rsidR="00616BF1" w:rsidRPr="00EE6360" w:rsidRDefault="00616BF1" w:rsidP="001A5809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22FFC6C7" w14:textId="77777777" w:rsidR="00616BF1" w:rsidRPr="00EE6360" w:rsidRDefault="00616BF1" w:rsidP="001A5809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497986BA" w14:textId="77777777" w:rsidR="00616BF1" w:rsidRPr="00EE6360" w:rsidRDefault="00616BF1" w:rsidP="001A5809">
            <w:pPr>
              <w:tabs>
                <w:tab w:val="decimal" w:pos="80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56325D85" w14:textId="77777777" w:rsidR="00616BF1" w:rsidRPr="00EE6360" w:rsidRDefault="00616BF1" w:rsidP="001A5809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653A89E3" w14:textId="77777777" w:rsidR="00616BF1" w:rsidRPr="00EE6360" w:rsidRDefault="00616BF1" w:rsidP="001A5809">
            <w:pPr>
              <w:tabs>
                <w:tab w:val="decimal" w:pos="80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11C8A9C0" w14:textId="77777777" w:rsidR="00616BF1" w:rsidRPr="00EE6360" w:rsidRDefault="00616BF1" w:rsidP="001A5809">
            <w:pPr>
              <w:tabs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5A24EDE2" w14:textId="77777777" w:rsidR="00616BF1" w:rsidRPr="00EE6360" w:rsidRDefault="00616BF1" w:rsidP="001A5809">
            <w:pPr>
              <w:tabs>
                <w:tab w:val="decimal" w:pos="80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55C6EDB6" w14:textId="77777777" w:rsidR="00616BF1" w:rsidRPr="00EE6360" w:rsidRDefault="00616BF1" w:rsidP="001A5809">
            <w:pPr>
              <w:tabs>
                <w:tab w:val="decimal" w:pos="682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0F0B8A36" w14:textId="77777777" w:rsidR="00616BF1" w:rsidRPr="00EE6360" w:rsidRDefault="00616BF1" w:rsidP="001A5809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" w:type="dxa"/>
          </w:tcPr>
          <w:p w14:paraId="17AC5BEB" w14:textId="77777777" w:rsidR="00616BF1" w:rsidRPr="00EE6360" w:rsidRDefault="00616BF1" w:rsidP="001A5809">
            <w:pPr>
              <w:tabs>
                <w:tab w:val="decimal" w:pos="80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4B9A4D90" w14:textId="3417FF5D" w:rsidR="00616BF1" w:rsidRPr="00EE6360" w:rsidRDefault="00616BF1" w:rsidP="001A5809">
            <w:pPr>
              <w:tabs>
                <w:tab w:val="decimal" w:pos="80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99E5D1C" w14:textId="77777777" w:rsidR="00616BF1" w:rsidRPr="00EE6360" w:rsidRDefault="00616BF1" w:rsidP="001A5809">
            <w:pPr>
              <w:tabs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</w:tcPr>
          <w:p w14:paraId="4B66E62B" w14:textId="77777777" w:rsidR="00616BF1" w:rsidRPr="00EE6360" w:rsidRDefault="00616BF1" w:rsidP="001A5809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" w:type="dxa"/>
          </w:tcPr>
          <w:p w14:paraId="4598E825" w14:textId="77777777" w:rsidR="00616BF1" w:rsidRPr="00EE6360" w:rsidRDefault="00616BF1" w:rsidP="001A5809">
            <w:pPr>
              <w:tabs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160EBC32" w14:textId="361BEF8C" w:rsidR="00616BF1" w:rsidRPr="00EE6360" w:rsidRDefault="00616BF1" w:rsidP="001A5809">
            <w:pPr>
              <w:tabs>
                <w:tab w:val="decimal" w:pos="79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616BF1" w:rsidRPr="00EE6360" w14:paraId="2464A1FC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66BD12A5" w14:textId="028FBAAA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ราคาทุนเดิม</w:t>
            </w:r>
          </w:p>
        </w:tc>
        <w:tc>
          <w:tcPr>
            <w:tcW w:w="979" w:type="dxa"/>
            <w:gridSpan w:val="2"/>
          </w:tcPr>
          <w:p w14:paraId="3024CBF7" w14:textId="5441E927" w:rsidR="00616BF1" w:rsidRPr="00EE6360" w:rsidRDefault="00616BF1" w:rsidP="00CA772A">
            <w:pPr>
              <w:tabs>
                <w:tab w:val="decimal" w:pos="8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19,754</w:t>
            </w:r>
          </w:p>
        </w:tc>
        <w:tc>
          <w:tcPr>
            <w:tcW w:w="80" w:type="dxa"/>
          </w:tcPr>
          <w:p w14:paraId="36525781" w14:textId="77777777" w:rsidR="00616BF1" w:rsidRPr="00EE6360" w:rsidRDefault="00616BF1" w:rsidP="00616BF1">
            <w:pPr>
              <w:tabs>
                <w:tab w:val="decimal" w:pos="54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7E81365A" w14:textId="0AB0A90F" w:rsidR="00616BF1" w:rsidRPr="00EE6360" w:rsidRDefault="00616BF1" w:rsidP="00CA772A">
            <w:pPr>
              <w:tabs>
                <w:tab w:val="decimal" w:pos="64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0F28E9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3CE1F802" w14:textId="164F7C8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19,754</w:t>
            </w:r>
          </w:p>
        </w:tc>
        <w:tc>
          <w:tcPr>
            <w:tcW w:w="79" w:type="dxa"/>
          </w:tcPr>
          <w:p w14:paraId="7E67E5AE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7AF684F5" w14:textId="3B9F0533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252</w:t>
            </w:r>
          </w:p>
        </w:tc>
        <w:tc>
          <w:tcPr>
            <w:tcW w:w="79" w:type="dxa"/>
            <w:shd w:val="clear" w:color="auto" w:fill="auto"/>
          </w:tcPr>
          <w:p w14:paraId="5E57A1C4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66A14331" w14:textId="3DBB75DC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276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39B92C1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1259DBCB" w14:textId="13776AA6" w:rsidR="00616BF1" w:rsidRPr="00EE6360" w:rsidRDefault="00616BF1" w:rsidP="00616BF1">
            <w:pPr>
              <w:tabs>
                <w:tab w:val="decimal" w:pos="6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(78)</w:t>
            </w:r>
          </w:p>
        </w:tc>
        <w:tc>
          <w:tcPr>
            <w:tcW w:w="79" w:type="dxa"/>
            <w:shd w:val="clear" w:color="auto" w:fill="auto"/>
          </w:tcPr>
          <w:p w14:paraId="1C51C0E2" w14:textId="77777777" w:rsidR="00616BF1" w:rsidRPr="00EE6360" w:rsidRDefault="00616BF1" w:rsidP="00616BF1">
            <w:pPr>
              <w:tabs>
                <w:tab w:val="decimal" w:pos="617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0761522E" w14:textId="0CD2D861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19,6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52</w:t>
            </w:r>
          </w:p>
        </w:tc>
        <w:tc>
          <w:tcPr>
            <w:tcW w:w="79" w:type="dxa"/>
            <w:shd w:val="clear" w:color="auto" w:fill="auto"/>
          </w:tcPr>
          <w:p w14:paraId="3B9A6B67" w14:textId="77777777" w:rsidR="00616BF1" w:rsidRPr="00EE6360" w:rsidRDefault="00616BF1" w:rsidP="00616BF1">
            <w:pPr>
              <w:tabs>
                <w:tab w:val="decimal" w:pos="772"/>
              </w:tabs>
              <w:suppressAutoHyphens/>
              <w:snapToGrid w:val="0"/>
              <w:spacing w:after="0" w:line="240" w:lineRule="exact"/>
              <w:ind w:left="-108" w:right="22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2E172D34" w14:textId="53ED0D0E" w:rsidR="00616BF1" w:rsidRPr="00EE6360" w:rsidRDefault="00616BF1" w:rsidP="00616BF1">
            <w:pPr>
              <w:tabs>
                <w:tab w:val="decimal" w:pos="63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(8,970)</w:t>
            </w:r>
          </w:p>
        </w:tc>
        <w:tc>
          <w:tcPr>
            <w:tcW w:w="79" w:type="dxa"/>
            <w:shd w:val="clear" w:color="auto" w:fill="auto"/>
          </w:tcPr>
          <w:p w14:paraId="4A2DF51D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60212F7A" w14:textId="5331B3B4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(358)</w:t>
            </w:r>
          </w:p>
        </w:tc>
        <w:tc>
          <w:tcPr>
            <w:tcW w:w="79" w:type="dxa"/>
            <w:shd w:val="clear" w:color="auto" w:fill="auto"/>
          </w:tcPr>
          <w:p w14:paraId="74274245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12640F0" w14:textId="34C7E16C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172</w:t>
            </w:r>
          </w:p>
        </w:tc>
        <w:tc>
          <w:tcPr>
            <w:tcW w:w="79" w:type="dxa"/>
            <w:shd w:val="clear" w:color="auto" w:fill="auto"/>
          </w:tcPr>
          <w:p w14:paraId="5395F201" w14:textId="77777777" w:rsidR="00616BF1" w:rsidRPr="00EE6360" w:rsidRDefault="00616BF1" w:rsidP="00616BF1">
            <w:pPr>
              <w:tabs>
                <w:tab w:val="decimal" w:pos="682"/>
                <w:tab w:val="decimal" w:pos="74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210DAA0C" w14:textId="58BC6C3E" w:rsidR="00616BF1" w:rsidRPr="00EE6360" w:rsidRDefault="00616BF1" w:rsidP="00616BF1">
            <w:pPr>
              <w:tabs>
                <w:tab w:val="decimal" w:pos="607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8</w:t>
            </w:r>
          </w:p>
        </w:tc>
        <w:tc>
          <w:tcPr>
            <w:tcW w:w="97" w:type="dxa"/>
          </w:tcPr>
          <w:p w14:paraId="71B1C209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3A7200C2" w14:textId="29CE7D83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(9,148)</w:t>
            </w:r>
          </w:p>
        </w:tc>
        <w:tc>
          <w:tcPr>
            <w:tcW w:w="81" w:type="dxa"/>
            <w:vAlign w:val="center"/>
          </w:tcPr>
          <w:p w14:paraId="4293D7A3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</w:tcPr>
          <w:p w14:paraId="3CC454CB" w14:textId="1D9B8662" w:rsidR="00616BF1" w:rsidRPr="00EE6360" w:rsidRDefault="00616BF1" w:rsidP="00616BF1">
            <w:pPr>
              <w:tabs>
                <w:tab w:val="decimal" w:pos="80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(116)</w:t>
            </w:r>
          </w:p>
        </w:tc>
        <w:tc>
          <w:tcPr>
            <w:tcW w:w="83" w:type="dxa"/>
            <w:vAlign w:val="center"/>
          </w:tcPr>
          <w:p w14:paraId="52F5BBA6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80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382CA938" w14:textId="3CDA0B1F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10,3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88</w:t>
            </w:r>
          </w:p>
        </w:tc>
      </w:tr>
      <w:tr w:rsidR="00616BF1" w:rsidRPr="00EE6360" w14:paraId="60A6DBA4" w14:textId="77777777" w:rsidTr="00D573F1">
        <w:trPr>
          <w:trHeight w:val="215"/>
        </w:trPr>
        <w:tc>
          <w:tcPr>
            <w:tcW w:w="1710" w:type="dxa"/>
            <w:shd w:val="clear" w:color="auto" w:fill="auto"/>
            <w:vAlign w:val="bottom"/>
          </w:tcPr>
          <w:p w14:paraId="43A715D1" w14:textId="31A5B85C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Angsana New" w:hAnsiTheme="majorBidi" w:cstheme="majorBidi"/>
                <w:sz w:val="20"/>
                <w:szCs w:val="20"/>
                <w:cs/>
                <w:lang w:eastAsia="zh-CN"/>
              </w:rPr>
              <w:t xml:space="preserve">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ส่วนที่ตีราคาเพิ่ม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79" w:type="dxa"/>
            <w:gridSpan w:val="2"/>
          </w:tcPr>
          <w:p w14:paraId="4EE19DEF" w14:textId="7F9A6DB5" w:rsidR="00616BF1" w:rsidRPr="00EE6360" w:rsidRDefault="00616BF1" w:rsidP="00CA772A">
            <w:pPr>
              <w:tabs>
                <w:tab w:val="decimal" w:pos="8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8,906</w:t>
            </w:r>
          </w:p>
        </w:tc>
        <w:tc>
          <w:tcPr>
            <w:tcW w:w="80" w:type="dxa"/>
          </w:tcPr>
          <w:p w14:paraId="15EC7B4C" w14:textId="77777777" w:rsidR="00616BF1" w:rsidRPr="00EE6360" w:rsidRDefault="00616BF1" w:rsidP="00616BF1">
            <w:pPr>
              <w:tabs>
                <w:tab w:val="decimal" w:pos="54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7BFCC186" w14:textId="0FF3C580" w:rsidR="00616BF1" w:rsidRPr="00EE6360" w:rsidRDefault="00616BF1" w:rsidP="00CA772A">
            <w:pPr>
              <w:tabs>
                <w:tab w:val="decimal" w:pos="64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A992047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0D7B420E" w14:textId="0269046A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8,906</w:t>
            </w:r>
          </w:p>
        </w:tc>
        <w:tc>
          <w:tcPr>
            <w:tcW w:w="79" w:type="dxa"/>
          </w:tcPr>
          <w:p w14:paraId="1279D70E" w14:textId="77777777" w:rsidR="00616BF1" w:rsidRPr="00EE6360" w:rsidRDefault="00616BF1" w:rsidP="00616BF1">
            <w:pPr>
              <w:tabs>
                <w:tab w:val="decimal" w:pos="54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0F5DC23" w14:textId="5E975C41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30AEBFB" w14:textId="77777777" w:rsidR="00616BF1" w:rsidRPr="00EE6360" w:rsidRDefault="00616BF1" w:rsidP="00616BF1">
            <w:pPr>
              <w:tabs>
                <w:tab w:val="decimal" w:pos="54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4F77FB2A" w14:textId="27CF6EBC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(122)</w:t>
            </w:r>
          </w:p>
        </w:tc>
        <w:tc>
          <w:tcPr>
            <w:tcW w:w="79" w:type="dxa"/>
            <w:shd w:val="clear" w:color="auto" w:fill="auto"/>
          </w:tcPr>
          <w:p w14:paraId="48EB5D03" w14:textId="77777777" w:rsidR="00616BF1" w:rsidRPr="00EE6360" w:rsidRDefault="00616BF1" w:rsidP="00616BF1">
            <w:pPr>
              <w:tabs>
                <w:tab w:val="decimal" w:pos="0"/>
                <w:tab w:val="decimal" w:pos="546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085C255E" w14:textId="67430E6F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212427E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218DB038" w14:textId="1D233725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8,784</w:t>
            </w:r>
          </w:p>
        </w:tc>
        <w:tc>
          <w:tcPr>
            <w:tcW w:w="79" w:type="dxa"/>
            <w:shd w:val="clear" w:color="auto" w:fill="auto"/>
          </w:tcPr>
          <w:p w14:paraId="53AE2305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5A824604" w14:textId="43424942" w:rsidR="00616BF1" w:rsidRPr="00EE6360" w:rsidRDefault="00616BF1" w:rsidP="00616BF1">
            <w:pPr>
              <w:tabs>
                <w:tab w:val="decimal" w:pos="63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(2,784)</w:t>
            </w:r>
          </w:p>
        </w:tc>
        <w:tc>
          <w:tcPr>
            <w:tcW w:w="79" w:type="dxa"/>
            <w:shd w:val="clear" w:color="auto" w:fill="auto"/>
          </w:tcPr>
          <w:p w14:paraId="52C4E111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65FB2C4E" w14:textId="264929B4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(164)</w:t>
            </w:r>
          </w:p>
        </w:tc>
        <w:tc>
          <w:tcPr>
            <w:tcW w:w="79" w:type="dxa"/>
            <w:shd w:val="clear" w:color="auto" w:fill="auto"/>
          </w:tcPr>
          <w:p w14:paraId="6FDF9216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F44974" w14:textId="5FD1AA4B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79" w:type="dxa"/>
            <w:shd w:val="clear" w:color="auto" w:fill="auto"/>
          </w:tcPr>
          <w:p w14:paraId="2CB2E3E6" w14:textId="77777777" w:rsidR="00616BF1" w:rsidRPr="00EE6360" w:rsidRDefault="00616BF1" w:rsidP="00616BF1">
            <w:pPr>
              <w:tabs>
                <w:tab w:val="decimal" w:pos="510"/>
                <w:tab w:val="decimal" w:pos="612"/>
                <w:tab w:val="decimal" w:pos="682"/>
                <w:tab w:val="decimal" w:pos="816"/>
              </w:tabs>
              <w:suppressAutoHyphens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51EE4387" w14:textId="2454FD4F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261C5207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65DDB2AA" w14:textId="0DF5B48E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(2,903)</w:t>
            </w:r>
          </w:p>
        </w:tc>
        <w:tc>
          <w:tcPr>
            <w:tcW w:w="81" w:type="dxa"/>
            <w:vAlign w:val="center"/>
          </w:tcPr>
          <w:p w14:paraId="051C01DF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</w:tcPr>
          <w:p w14:paraId="1E8080E2" w14:textId="727F1412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42DD32C5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3AF19326" w14:textId="24537B16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5,881</w:t>
            </w:r>
          </w:p>
        </w:tc>
      </w:tr>
      <w:tr w:rsidR="00616BF1" w:rsidRPr="00EE6360" w14:paraId="3347AC7E" w14:textId="77777777" w:rsidTr="00D573F1">
        <w:trPr>
          <w:trHeight w:hRule="exact" w:val="282"/>
        </w:trPr>
        <w:tc>
          <w:tcPr>
            <w:tcW w:w="1710" w:type="dxa"/>
            <w:shd w:val="clear" w:color="auto" w:fill="auto"/>
            <w:vAlign w:val="bottom"/>
          </w:tcPr>
          <w:p w14:paraId="7C44FD50" w14:textId="7F70C571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อุปกรณ์</w:t>
            </w:r>
          </w:p>
        </w:tc>
        <w:tc>
          <w:tcPr>
            <w:tcW w:w="979" w:type="dxa"/>
            <w:gridSpan w:val="2"/>
          </w:tcPr>
          <w:p w14:paraId="5A173BAB" w14:textId="626FB236" w:rsidR="00616BF1" w:rsidRPr="00EE6360" w:rsidRDefault="00616BF1" w:rsidP="00CA772A">
            <w:pPr>
              <w:tabs>
                <w:tab w:val="decimal" w:pos="8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18,777</w:t>
            </w:r>
          </w:p>
        </w:tc>
        <w:tc>
          <w:tcPr>
            <w:tcW w:w="80" w:type="dxa"/>
          </w:tcPr>
          <w:p w14:paraId="186B4F07" w14:textId="77777777" w:rsidR="00616BF1" w:rsidRPr="00EE6360" w:rsidRDefault="00616BF1" w:rsidP="00616BF1">
            <w:pPr>
              <w:tabs>
                <w:tab w:val="decimal" w:pos="54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7DB6E4FD" w14:textId="2C42C423" w:rsidR="00616BF1" w:rsidRPr="00EE6360" w:rsidRDefault="00616BF1" w:rsidP="00CA772A">
            <w:pPr>
              <w:tabs>
                <w:tab w:val="decimal" w:pos="64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C7BB2B9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77E635FA" w14:textId="11DB00EC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18,777</w:t>
            </w:r>
          </w:p>
        </w:tc>
        <w:tc>
          <w:tcPr>
            <w:tcW w:w="79" w:type="dxa"/>
          </w:tcPr>
          <w:p w14:paraId="02293A3A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4D924A3A" w14:textId="17DF0E3E" w:rsidR="00616BF1" w:rsidRPr="00EE6360" w:rsidRDefault="00616BF1" w:rsidP="00616BF1">
            <w:pPr>
              <w:tabs>
                <w:tab w:val="decimal" w:pos="670"/>
              </w:tabs>
              <w:suppressAutoHyphens/>
              <w:snapToGrid w:val="0"/>
              <w:spacing w:after="0" w:line="240" w:lineRule="exac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79" w:type="dxa"/>
            <w:shd w:val="clear" w:color="auto" w:fill="auto"/>
          </w:tcPr>
          <w:p w14:paraId="00367FDF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608443F0" w14:textId="25324192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201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4D2F3B35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27FF451C" w14:textId="128DB801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70B0962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4D73AFA5" w14:textId="34C8D1F2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18,6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79" w:type="dxa"/>
            <w:shd w:val="clear" w:color="auto" w:fill="auto"/>
          </w:tcPr>
          <w:p w14:paraId="6A262BE0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556E0F88" w14:textId="0AE2A147" w:rsidR="00616BF1" w:rsidRPr="00EE6360" w:rsidRDefault="00616BF1" w:rsidP="00616BF1">
            <w:pPr>
              <w:tabs>
                <w:tab w:val="decimal" w:pos="63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(14,062)</w:t>
            </w:r>
          </w:p>
        </w:tc>
        <w:tc>
          <w:tcPr>
            <w:tcW w:w="79" w:type="dxa"/>
            <w:shd w:val="clear" w:color="auto" w:fill="auto"/>
          </w:tcPr>
          <w:p w14:paraId="7A56C878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6E558B4B" w14:textId="625DD288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(975)</w:t>
            </w:r>
          </w:p>
        </w:tc>
        <w:tc>
          <w:tcPr>
            <w:tcW w:w="79" w:type="dxa"/>
            <w:shd w:val="clear" w:color="auto" w:fill="auto"/>
          </w:tcPr>
          <w:p w14:paraId="62CDA512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64281E1" w14:textId="31B234EF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19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9" w:type="dxa"/>
            <w:shd w:val="clear" w:color="auto" w:fill="auto"/>
          </w:tcPr>
          <w:p w14:paraId="407D3C27" w14:textId="77777777" w:rsidR="00616BF1" w:rsidRPr="00EE6360" w:rsidRDefault="00616BF1" w:rsidP="00616BF1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71FE8B7E" w14:textId="6B867B91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106AF8B5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1F796C7A" w14:textId="1B5113A2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(14,840)</w:t>
            </w:r>
          </w:p>
        </w:tc>
        <w:tc>
          <w:tcPr>
            <w:tcW w:w="81" w:type="dxa"/>
            <w:vAlign w:val="center"/>
          </w:tcPr>
          <w:p w14:paraId="104342AA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center"/>
          </w:tcPr>
          <w:p w14:paraId="7F612C07" w14:textId="1031F8C5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4DE2F231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16722023" w14:textId="4DF65ADB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3,8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16</w:t>
            </w:r>
          </w:p>
        </w:tc>
      </w:tr>
      <w:tr w:rsidR="00616BF1" w:rsidRPr="00EE6360" w14:paraId="0C649E9B" w14:textId="77777777" w:rsidTr="00D573F1">
        <w:trPr>
          <w:trHeight w:hRule="exact" w:val="282"/>
        </w:trPr>
        <w:tc>
          <w:tcPr>
            <w:tcW w:w="1710" w:type="dxa"/>
            <w:shd w:val="clear" w:color="auto" w:fill="auto"/>
            <w:vAlign w:val="bottom"/>
          </w:tcPr>
          <w:p w14:paraId="4D344E95" w14:textId="1D42DABB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979" w:type="dxa"/>
            <w:gridSpan w:val="2"/>
          </w:tcPr>
          <w:p w14:paraId="1666B19C" w14:textId="7214AC63" w:rsidR="00616BF1" w:rsidRPr="00EE6360" w:rsidRDefault="00616BF1" w:rsidP="00CA772A">
            <w:pPr>
              <w:tabs>
                <w:tab w:val="decimal" w:pos="8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786</w:t>
            </w:r>
          </w:p>
        </w:tc>
        <w:tc>
          <w:tcPr>
            <w:tcW w:w="80" w:type="dxa"/>
          </w:tcPr>
          <w:p w14:paraId="549E24C2" w14:textId="77777777" w:rsidR="00616BF1" w:rsidRPr="00EE6360" w:rsidRDefault="00616BF1" w:rsidP="00616BF1">
            <w:pPr>
              <w:tabs>
                <w:tab w:val="decimal" w:pos="54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6AB7779A" w14:textId="67C390FD" w:rsidR="00616BF1" w:rsidRPr="00EE6360" w:rsidRDefault="00616BF1" w:rsidP="00CA772A">
            <w:pPr>
              <w:tabs>
                <w:tab w:val="decimal" w:pos="64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B74481B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56FF02A2" w14:textId="19BF09DF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786</w:t>
            </w:r>
          </w:p>
        </w:tc>
        <w:tc>
          <w:tcPr>
            <w:tcW w:w="79" w:type="dxa"/>
          </w:tcPr>
          <w:p w14:paraId="1014DDFE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0B950449" w14:textId="74AB68DF" w:rsidR="00616BF1" w:rsidRPr="00EE6360" w:rsidRDefault="00616BF1" w:rsidP="00616BF1">
            <w:pPr>
              <w:tabs>
                <w:tab w:val="decimal" w:pos="670"/>
              </w:tabs>
              <w:suppressAutoHyphens/>
              <w:snapToGrid w:val="0"/>
              <w:spacing w:after="0" w:line="240" w:lineRule="exac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164</w:t>
            </w:r>
          </w:p>
        </w:tc>
        <w:tc>
          <w:tcPr>
            <w:tcW w:w="79" w:type="dxa"/>
            <w:shd w:val="clear" w:color="auto" w:fill="auto"/>
          </w:tcPr>
          <w:p w14:paraId="6ED22208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0E7091FB" w14:textId="054FFAA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(367)</w:t>
            </w:r>
          </w:p>
        </w:tc>
        <w:tc>
          <w:tcPr>
            <w:tcW w:w="79" w:type="dxa"/>
            <w:shd w:val="clear" w:color="auto" w:fill="auto"/>
          </w:tcPr>
          <w:p w14:paraId="0F9D1471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1825E6C1" w14:textId="61D8C59E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1123A55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3354758B" w14:textId="10B2CD9F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583</w:t>
            </w:r>
          </w:p>
        </w:tc>
        <w:tc>
          <w:tcPr>
            <w:tcW w:w="79" w:type="dxa"/>
            <w:shd w:val="clear" w:color="auto" w:fill="auto"/>
          </w:tcPr>
          <w:p w14:paraId="4A2E24D9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67486585" w14:textId="498F5A64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F6B88D0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3B6C8A2D" w14:textId="2E9C3B07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DFDA86E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73353C3" w14:textId="3A915947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721247A" w14:textId="77777777" w:rsidR="00616BF1" w:rsidRPr="00EE6360" w:rsidRDefault="00616BF1" w:rsidP="00616BF1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63A7FE2D" w14:textId="213F488A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50C86B46" w14:textId="77777777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3D811E7C" w14:textId="558B0194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  <w:vAlign w:val="center"/>
          </w:tcPr>
          <w:p w14:paraId="1D7B3D70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center"/>
          </w:tcPr>
          <w:p w14:paraId="1BF0A29E" w14:textId="6821455A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799B5253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56B22C91" w14:textId="6A280B35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583</w:t>
            </w:r>
          </w:p>
        </w:tc>
      </w:tr>
      <w:tr w:rsidR="00616BF1" w:rsidRPr="00EE6360" w14:paraId="4FC409D1" w14:textId="77777777" w:rsidTr="00D573F1">
        <w:trPr>
          <w:trHeight w:hRule="exact" w:val="282"/>
        </w:trPr>
        <w:tc>
          <w:tcPr>
            <w:tcW w:w="1710" w:type="dxa"/>
            <w:shd w:val="clear" w:color="auto" w:fill="auto"/>
            <w:vAlign w:val="bottom"/>
          </w:tcPr>
          <w:p w14:paraId="41056ECB" w14:textId="2DB6A951" w:rsidR="00616BF1" w:rsidRPr="00EE6360" w:rsidRDefault="00CE67EE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สินทรัพย์</w:t>
            </w:r>
            <w:r w:rsidR="00616BF1"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สิทธิการใช้</w:t>
            </w:r>
          </w:p>
        </w:tc>
        <w:tc>
          <w:tcPr>
            <w:tcW w:w="979" w:type="dxa"/>
            <w:gridSpan w:val="2"/>
          </w:tcPr>
          <w:p w14:paraId="4B3120EC" w14:textId="77777777" w:rsidR="00616BF1" w:rsidRPr="00EE6360" w:rsidRDefault="00616BF1" w:rsidP="00616BF1">
            <w:pPr>
              <w:tabs>
                <w:tab w:val="decimal" w:pos="80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" w:type="dxa"/>
          </w:tcPr>
          <w:p w14:paraId="3F36B3CE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087832BF" w14:textId="51F50110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063F8A6E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4EAE448C" w14:textId="7777777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</w:tcPr>
          <w:p w14:paraId="0E889D9B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2A13089E" w14:textId="77777777" w:rsidR="00616BF1" w:rsidRPr="00EE6360" w:rsidRDefault="00616BF1" w:rsidP="00616BF1">
            <w:pPr>
              <w:tabs>
                <w:tab w:val="decimal" w:pos="670"/>
              </w:tabs>
              <w:suppressAutoHyphens/>
              <w:snapToGrid w:val="0"/>
              <w:spacing w:after="0" w:line="240" w:lineRule="exac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373E6FEA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715827AA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5DF6A5C8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5A42E1C4" w14:textId="77777777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52DBFC8F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5C74EA6A" w14:textId="77777777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0C51D700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3AB1E375" w14:textId="77777777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556FCBC8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3CE98E0D" w14:textId="77777777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66FB4CC1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1BC859E" w14:textId="77777777" w:rsidR="00616BF1" w:rsidRPr="00EE6360" w:rsidRDefault="00616BF1" w:rsidP="00616BF1">
            <w:pPr>
              <w:tabs>
                <w:tab w:val="decimal" w:pos="657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9" w:type="dxa"/>
            <w:shd w:val="clear" w:color="auto" w:fill="auto"/>
          </w:tcPr>
          <w:p w14:paraId="485EE1C1" w14:textId="77777777" w:rsidR="00616BF1" w:rsidRPr="00EE6360" w:rsidRDefault="00616BF1" w:rsidP="00616BF1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5CEDB643" w14:textId="2360B3F3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7" w:type="dxa"/>
          </w:tcPr>
          <w:p w14:paraId="6B33AE14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7B077D68" w14:textId="4DF92CAC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6962E5E1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center"/>
          </w:tcPr>
          <w:p w14:paraId="1219E68C" w14:textId="77777777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3" w:type="dxa"/>
            <w:vAlign w:val="center"/>
          </w:tcPr>
          <w:p w14:paraId="06AE3B5D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65282298" w14:textId="662A654B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</w:tr>
      <w:tr w:rsidR="00616BF1" w:rsidRPr="00EE6360" w14:paraId="724FA1F8" w14:textId="77777777" w:rsidTr="00D573F1">
        <w:trPr>
          <w:trHeight w:hRule="exact" w:val="282"/>
        </w:trPr>
        <w:tc>
          <w:tcPr>
            <w:tcW w:w="1710" w:type="dxa"/>
            <w:shd w:val="clear" w:color="auto" w:fill="auto"/>
          </w:tcPr>
          <w:p w14:paraId="3EE79CFA" w14:textId="208695B8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อาคารสำนักงาน</w:t>
            </w:r>
          </w:p>
        </w:tc>
        <w:tc>
          <w:tcPr>
            <w:tcW w:w="979" w:type="dxa"/>
            <w:gridSpan w:val="2"/>
          </w:tcPr>
          <w:p w14:paraId="50C1028F" w14:textId="1E264BF3" w:rsidR="00616BF1" w:rsidRPr="00EE6360" w:rsidRDefault="00616BF1" w:rsidP="00CA772A">
            <w:pPr>
              <w:tabs>
                <w:tab w:val="decimal" w:pos="63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0" w:type="dxa"/>
          </w:tcPr>
          <w:p w14:paraId="07F3A737" w14:textId="7777777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567DFEE8" w14:textId="309CBC61" w:rsidR="00616BF1" w:rsidRPr="00EE6360" w:rsidRDefault="00616BF1" w:rsidP="00CA772A">
            <w:pPr>
              <w:tabs>
                <w:tab w:val="decimal" w:pos="8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358</w:t>
            </w:r>
          </w:p>
        </w:tc>
        <w:tc>
          <w:tcPr>
            <w:tcW w:w="79" w:type="dxa"/>
            <w:shd w:val="clear" w:color="auto" w:fill="auto"/>
          </w:tcPr>
          <w:p w14:paraId="3AA8ED30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7DA01B48" w14:textId="50EA79F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358</w:t>
            </w:r>
          </w:p>
        </w:tc>
        <w:tc>
          <w:tcPr>
            <w:tcW w:w="79" w:type="dxa"/>
          </w:tcPr>
          <w:p w14:paraId="024398FD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7650D0E3" w14:textId="6EE31B62" w:rsidR="00616BF1" w:rsidRPr="00EE6360" w:rsidRDefault="00616BF1" w:rsidP="00616BF1">
            <w:pPr>
              <w:tabs>
                <w:tab w:val="decimal" w:pos="670"/>
              </w:tabs>
              <w:suppressAutoHyphens/>
              <w:snapToGrid w:val="0"/>
              <w:spacing w:after="0" w:line="240" w:lineRule="exact"/>
              <w:ind w:right="-115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79" w:type="dxa"/>
            <w:shd w:val="clear" w:color="auto" w:fill="auto"/>
          </w:tcPr>
          <w:p w14:paraId="156A9067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3432743E" w14:textId="684F90F0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79" w:type="dxa"/>
            <w:shd w:val="clear" w:color="auto" w:fill="auto"/>
          </w:tcPr>
          <w:p w14:paraId="0EA24A8A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031245B6" w14:textId="542234A2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F0905B8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482D634D" w14:textId="36870D93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358</w:t>
            </w:r>
          </w:p>
        </w:tc>
        <w:tc>
          <w:tcPr>
            <w:tcW w:w="79" w:type="dxa"/>
            <w:shd w:val="clear" w:color="auto" w:fill="auto"/>
          </w:tcPr>
          <w:p w14:paraId="10474A55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19FB4BB0" w14:textId="24347E1B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8936A3D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2A5F950E" w14:textId="71AD13BB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</w:t>
            </w:r>
            <w:r w:rsidR="004B375C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70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2FE60D55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79A4827" w14:textId="628C00F8" w:rsidR="00616BF1" w:rsidRPr="00EE6360" w:rsidRDefault="00C42C52" w:rsidP="00C42C52">
            <w:pPr>
              <w:tabs>
                <w:tab w:val="decimal" w:pos="58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4CEC493" w14:textId="77777777" w:rsidR="00616BF1" w:rsidRPr="00EE6360" w:rsidRDefault="00616BF1" w:rsidP="00616BF1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14857411" w14:textId="754879ED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766A1FF3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6B583562" w14:textId="0A62412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(170)</w:t>
            </w:r>
          </w:p>
        </w:tc>
        <w:tc>
          <w:tcPr>
            <w:tcW w:w="81" w:type="dxa"/>
            <w:vAlign w:val="center"/>
          </w:tcPr>
          <w:p w14:paraId="3204E5B7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center"/>
          </w:tcPr>
          <w:p w14:paraId="00ED73BA" w14:textId="5F6E78D7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307D5CAB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5458EB81" w14:textId="580059EC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188</w:t>
            </w:r>
          </w:p>
        </w:tc>
      </w:tr>
      <w:tr w:rsidR="00616BF1" w:rsidRPr="00EE6360" w14:paraId="330966D0" w14:textId="77777777" w:rsidTr="00D573F1">
        <w:trPr>
          <w:trHeight w:hRule="exact" w:val="282"/>
        </w:trPr>
        <w:tc>
          <w:tcPr>
            <w:tcW w:w="1710" w:type="dxa"/>
            <w:shd w:val="clear" w:color="auto" w:fill="auto"/>
          </w:tcPr>
          <w:p w14:paraId="0DA55118" w14:textId="26E91CBE" w:rsidR="00616BF1" w:rsidRPr="00EE6360" w:rsidRDefault="00616BF1" w:rsidP="00616BF1">
            <w:pPr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เอทีเอ็ม</w:t>
            </w:r>
          </w:p>
          <w:p w14:paraId="1C89E6F9" w14:textId="77777777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9" w:type="dxa"/>
            <w:gridSpan w:val="2"/>
          </w:tcPr>
          <w:p w14:paraId="714A32C2" w14:textId="3E3C7807" w:rsidR="00616BF1" w:rsidRPr="00EE6360" w:rsidRDefault="00616BF1" w:rsidP="00CA772A">
            <w:pPr>
              <w:tabs>
                <w:tab w:val="decimal" w:pos="63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0" w:type="dxa"/>
          </w:tcPr>
          <w:p w14:paraId="4575590F" w14:textId="7777777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716EB05A" w14:textId="29629185" w:rsidR="00616BF1" w:rsidRPr="00EE6360" w:rsidRDefault="00616BF1" w:rsidP="00CA772A">
            <w:pPr>
              <w:tabs>
                <w:tab w:val="decimal" w:pos="8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992</w:t>
            </w:r>
          </w:p>
        </w:tc>
        <w:tc>
          <w:tcPr>
            <w:tcW w:w="79" w:type="dxa"/>
            <w:shd w:val="clear" w:color="auto" w:fill="auto"/>
          </w:tcPr>
          <w:p w14:paraId="3E705AFD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775F8422" w14:textId="4E55DD49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992</w:t>
            </w:r>
          </w:p>
        </w:tc>
        <w:tc>
          <w:tcPr>
            <w:tcW w:w="79" w:type="dxa"/>
          </w:tcPr>
          <w:p w14:paraId="265CFF98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58C62BC8" w14:textId="199E7FDB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58A6F06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6AD20B13" w14:textId="4F7830D6" w:rsidR="00616BF1" w:rsidRPr="00EE6360" w:rsidRDefault="00616BF1" w:rsidP="00616BF1">
            <w:pPr>
              <w:tabs>
                <w:tab w:val="decimal" w:pos="70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6FFC633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6D635463" w14:textId="3F4A1CD1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6A94D35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7803ABD0" w14:textId="76209ECF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992</w:t>
            </w:r>
          </w:p>
        </w:tc>
        <w:tc>
          <w:tcPr>
            <w:tcW w:w="79" w:type="dxa"/>
            <w:shd w:val="clear" w:color="auto" w:fill="auto"/>
          </w:tcPr>
          <w:p w14:paraId="3FE3484B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0D59374C" w14:textId="2B822785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2AB0E1D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67494E84" w14:textId="5E43F9C1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(370)</w:t>
            </w:r>
          </w:p>
        </w:tc>
        <w:tc>
          <w:tcPr>
            <w:tcW w:w="79" w:type="dxa"/>
            <w:shd w:val="clear" w:color="auto" w:fill="auto"/>
          </w:tcPr>
          <w:p w14:paraId="025611F2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AFB2B49" w14:textId="70D1570C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0B8561B" w14:textId="77777777" w:rsidR="00616BF1" w:rsidRPr="00EE6360" w:rsidRDefault="00616BF1" w:rsidP="00616BF1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1AFF6E8A" w14:textId="787A7E8B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3E251D62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4ACC1855" w14:textId="5371570B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(370)</w:t>
            </w:r>
          </w:p>
        </w:tc>
        <w:tc>
          <w:tcPr>
            <w:tcW w:w="81" w:type="dxa"/>
            <w:vAlign w:val="center"/>
          </w:tcPr>
          <w:p w14:paraId="12CE5C82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center"/>
          </w:tcPr>
          <w:p w14:paraId="11BFA2B9" w14:textId="2C1EC692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7FD24F39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42362A81" w14:textId="475F1D05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622</w:t>
            </w:r>
          </w:p>
        </w:tc>
      </w:tr>
      <w:tr w:rsidR="00616BF1" w:rsidRPr="00EE6360" w14:paraId="65BB6D49" w14:textId="77777777" w:rsidTr="00D573F1">
        <w:trPr>
          <w:trHeight w:hRule="exact" w:val="282"/>
        </w:trPr>
        <w:tc>
          <w:tcPr>
            <w:tcW w:w="1710" w:type="dxa"/>
            <w:shd w:val="clear" w:color="auto" w:fill="auto"/>
          </w:tcPr>
          <w:p w14:paraId="70C23BAD" w14:textId="03113D08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รถยนต์</w:t>
            </w:r>
          </w:p>
        </w:tc>
        <w:tc>
          <w:tcPr>
            <w:tcW w:w="979" w:type="dxa"/>
            <w:gridSpan w:val="2"/>
          </w:tcPr>
          <w:p w14:paraId="3FC836A6" w14:textId="30D57AB6" w:rsidR="00616BF1" w:rsidRPr="00EE6360" w:rsidRDefault="00616BF1" w:rsidP="00CA772A">
            <w:pPr>
              <w:tabs>
                <w:tab w:val="decimal" w:pos="63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0" w:type="dxa"/>
          </w:tcPr>
          <w:p w14:paraId="3E3EF448" w14:textId="7777777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667850E2" w14:textId="41E661B3" w:rsidR="00616BF1" w:rsidRPr="00EE6360" w:rsidRDefault="00616BF1" w:rsidP="00CA772A">
            <w:pPr>
              <w:tabs>
                <w:tab w:val="decimal" w:pos="8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79" w:type="dxa"/>
            <w:shd w:val="clear" w:color="auto" w:fill="auto"/>
          </w:tcPr>
          <w:p w14:paraId="30C3E3D1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66078A1D" w14:textId="4F170A3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79" w:type="dxa"/>
          </w:tcPr>
          <w:p w14:paraId="4A4A556C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20BBF6BD" w14:textId="709BB4C5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5F576B7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14D84451" w14:textId="50F65FED" w:rsidR="00616BF1" w:rsidRPr="00EE6360" w:rsidRDefault="00616BF1" w:rsidP="00616BF1">
            <w:pPr>
              <w:tabs>
                <w:tab w:val="decimal" w:pos="70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7C1983D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68FA3A91" w14:textId="19406255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2A5C7C8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0CEE2E35" w14:textId="5C79664E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79" w:type="dxa"/>
            <w:shd w:val="clear" w:color="auto" w:fill="auto"/>
          </w:tcPr>
          <w:p w14:paraId="286F65F8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54A7B635" w14:textId="53BF03A1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105E44C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1A1417AC" w14:textId="05BBD0DA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(13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0FDCCFB8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5197C18" w14:textId="5C3A5E46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DBA6BAD" w14:textId="77777777" w:rsidR="00616BF1" w:rsidRPr="00EE6360" w:rsidRDefault="00616BF1" w:rsidP="00616BF1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080B4D9D" w14:textId="0E5587AC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0187EBF5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53C1A636" w14:textId="13D70E6F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(13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1" w:type="dxa"/>
            <w:vAlign w:val="center"/>
          </w:tcPr>
          <w:p w14:paraId="471241B4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center"/>
          </w:tcPr>
          <w:p w14:paraId="226F794C" w14:textId="33B4892F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298D2975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277C46F8" w14:textId="0C0CF85B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</w:tr>
      <w:tr w:rsidR="00616BF1" w:rsidRPr="00EE6360" w14:paraId="2CB9AA39" w14:textId="77777777" w:rsidTr="00D573F1">
        <w:trPr>
          <w:trHeight w:hRule="exact" w:val="282"/>
        </w:trPr>
        <w:tc>
          <w:tcPr>
            <w:tcW w:w="1710" w:type="dxa"/>
            <w:shd w:val="clear" w:color="auto" w:fill="auto"/>
          </w:tcPr>
          <w:p w14:paraId="2F67AB7F" w14:textId="340854EC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 </w:t>
            </w:r>
            <w:r w:rsidR="0078594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เคาน์เตอร์</w:t>
            </w:r>
          </w:p>
        </w:tc>
        <w:tc>
          <w:tcPr>
            <w:tcW w:w="979" w:type="dxa"/>
            <w:gridSpan w:val="2"/>
          </w:tcPr>
          <w:p w14:paraId="3EDAFBF8" w14:textId="08D16D9D" w:rsidR="00616BF1" w:rsidRPr="00EE6360" w:rsidRDefault="00616BF1" w:rsidP="00CA772A">
            <w:pPr>
              <w:tabs>
                <w:tab w:val="decimal" w:pos="63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0" w:type="dxa"/>
          </w:tcPr>
          <w:p w14:paraId="5AC090FB" w14:textId="7777777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372B0699" w14:textId="102E4959" w:rsidR="00616BF1" w:rsidRPr="00EE6360" w:rsidRDefault="00616BF1" w:rsidP="00CA772A">
            <w:pPr>
              <w:tabs>
                <w:tab w:val="decimal" w:pos="8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79" w:type="dxa"/>
            <w:shd w:val="clear" w:color="auto" w:fill="auto"/>
          </w:tcPr>
          <w:p w14:paraId="08A8DECC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5177E8F6" w14:textId="41EFD1DF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79" w:type="dxa"/>
          </w:tcPr>
          <w:p w14:paraId="00310FB2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7533C979" w14:textId="2072DCF5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EC50E6F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48C79AB4" w14:textId="16CAED4D" w:rsidR="00616BF1" w:rsidRPr="00EE6360" w:rsidRDefault="00616BF1" w:rsidP="00616BF1">
            <w:pPr>
              <w:tabs>
                <w:tab w:val="decimal" w:pos="70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C86D830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4C207963" w14:textId="560919A4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4DD9D8A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14F1710E" w14:textId="3856A8F6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46</w:t>
            </w:r>
          </w:p>
        </w:tc>
        <w:tc>
          <w:tcPr>
            <w:tcW w:w="79" w:type="dxa"/>
            <w:shd w:val="clear" w:color="auto" w:fill="auto"/>
          </w:tcPr>
          <w:p w14:paraId="0D8AE93A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2521FFF5" w14:textId="1C4C505F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4652216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56D975CA" w14:textId="0D4B0B04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(12)</w:t>
            </w:r>
          </w:p>
        </w:tc>
        <w:tc>
          <w:tcPr>
            <w:tcW w:w="79" w:type="dxa"/>
            <w:shd w:val="clear" w:color="auto" w:fill="auto"/>
          </w:tcPr>
          <w:p w14:paraId="6F88B161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A09BEC3" w14:textId="12F25B5E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2E827AB" w14:textId="77777777" w:rsidR="00616BF1" w:rsidRPr="00EE6360" w:rsidRDefault="00616BF1" w:rsidP="00616BF1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34DD5BAB" w14:textId="024277A1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4E798659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6F468304" w14:textId="0F586DD0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(12)</w:t>
            </w:r>
          </w:p>
        </w:tc>
        <w:tc>
          <w:tcPr>
            <w:tcW w:w="81" w:type="dxa"/>
            <w:vAlign w:val="center"/>
          </w:tcPr>
          <w:p w14:paraId="7F1D1D9F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center"/>
          </w:tcPr>
          <w:p w14:paraId="1B064FA1" w14:textId="2FFFA81E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5C29987F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42CC2524" w14:textId="6B5B2E91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</w:t>
            </w:r>
          </w:p>
        </w:tc>
      </w:tr>
      <w:tr w:rsidR="00616BF1" w:rsidRPr="00EE6360" w14:paraId="67A28E63" w14:textId="77777777" w:rsidTr="00D573F1">
        <w:trPr>
          <w:trHeight w:hRule="exact" w:val="282"/>
        </w:trPr>
        <w:tc>
          <w:tcPr>
            <w:tcW w:w="1710" w:type="dxa"/>
            <w:shd w:val="clear" w:color="auto" w:fill="auto"/>
          </w:tcPr>
          <w:p w14:paraId="04847C62" w14:textId="27BE789D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สาขา</w:t>
            </w:r>
          </w:p>
        </w:tc>
        <w:tc>
          <w:tcPr>
            <w:tcW w:w="979" w:type="dxa"/>
            <w:gridSpan w:val="2"/>
          </w:tcPr>
          <w:p w14:paraId="313A2173" w14:textId="6566DD2D" w:rsidR="00616BF1" w:rsidRPr="00EE6360" w:rsidRDefault="00616BF1" w:rsidP="00CA772A">
            <w:pPr>
              <w:tabs>
                <w:tab w:val="decimal" w:pos="63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0" w:type="dxa"/>
          </w:tcPr>
          <w:p w14:paraId="55DE7F3B" w14:textId="7777777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69A46123" w14:textId="169045B1" w:rsidR="00616BF1" w:rsidRPr="00EE6360" w:rsidRDefault="00616BF1" w:rsidP="00CA772A">
            <w:pPr>
              <w:tabs>
                <w:tab w:val="decimal" w:pos="8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142</w:t>
            </w:r>
          </w:p>
        </w:tc>
        <w:tc>
          <w:tcPr>
            <w:tcW w:w="79" w:type="dxa"/>
            <w:shd w:val="clear" w:color="auto" w:fill="auto"/>
          </w:tcPr>
          <w:p w14:paraId="622F7BFE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</w:tcPr>
          <w:p w14:paraId="52B497EA" w14:textId="37CE50C6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142</w:t>
            </w:r>
          </w:p>
        </w:tc>
        <w:tc>
          <w:tcPr>
            <w:tcW w:w="79" w:type="dxa"/>
          </w:tcPr>
          <w:p w14:paraId="7534C146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03E78F66" w14:textId="7193725A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574DDFF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4F756457" w14:textId="01FE7386" w:rsidR="00616BF1" w:rsidRPr="00EE6360" w:rsidRDefault="00616BF1" w:rsidP="00616BF1">
            <w:pPr>
              <w:tabs>
                <w:tab w:val="decimal" w:pos="70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5973C3D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75EED9CE" w14:textId="36297C59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726B862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537C6DE1" w14:textId="6F9CAB0C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2,142</w:t>
            </w:r>
          </w:p>
        </w:tc>
        <w:tc>
          <w:tcPr>
            <w:tcW w:w="79" w:type="dxa"/>
            <w:shd w:val="clear" w:color="auto" w:fill="auto"/>
          </w:tcPr>
          <w:p w14:paraId="67902841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20652573" w14:textId="36E4E950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35A6C77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shd w:val="clear" w:color="auto" w:fill="auto"/>
          </w:tcPr>
          <w:p w14:paraId="1EFFFA35" w14:textId="6F70FDAA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(72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D2E8916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4DF5EB" w14:textId="64CD3117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2E02BEA" w14:textId="77777777" w:rsidR="00616BF1" w:rsidRPr="00EE6360" w:rsidRDefault="00616BF1" w:rsidP="00616BF1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</w:tcPr>
          <w:p w14:paraId="6756CE9D" w14:textId="4AF3FA0F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790C0456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</w:tcPr>
          <w:p w14:paraId="3D0166EE" w14:textId="211254ED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(72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81" w:type="dxa"/>
            <w:vAlign w:val="center"/>
          </w:tcPr>
          <w:p w14:paraId="79D697C4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vAlign w:val="center"/>
          </w:tcPr>
          <w:p w14:paraId="38893C34" w14:textId="7DE14AC8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03D7766E" w14:textId="77777777" w:rsidR="00616BF1" w:rsidRPr="00EE6360" w:rsidRDefault="00616BF1" w:rsidP="00616BF1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</w:tcPr>
          <w:p w14:paraId="7BE6FDC6" w14:textId="6C0B42F8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1,41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9</w:t>
            </w:r>
          </w:p>
        </w:tc>
      </w:tr>
      <w:tr w:rsidR="00616BF1" w:rsidRPr="00EE6360" w14:paraId="05464404" w14:textId="77777777" w:rsidTr="00D573F1">
        <w:trPr>
          <w:trHeight w:hRule="exact" w:val="282"/>
        </w:trPr>
        <w:tc>
          <w:tcPr>
            <w:tcW w:w="1710" w:type="dxa"/>
            <w:shd w:val="clear" w:color="auto" w:fill="auto"/>
            <w:vAlign w:val="bottom"/>
          </w:tcPr>
          <w:p w14:paraId="5FB12614" w14:textId="7E2C90B2" w:rsidR="00616BF1" w:rsidRPr="00EE6360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  </w:t>
            </w: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อื่น ๆ </w:t>
            </w: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</w:tcPr>
          <w:p w14:paraId="18B0316C" w14:textId="363FE994" w:rsidR="00616BF1" w:rsidRPr="00EE6360" w:rsidRDefault="00616BF1" w:rsidP="00CA772A">
            <w:pPr>
              <w:tabs>
                <w:tab w:val="decimal" w:pos="63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0" w:type="dxa"/>
          </w:tcPr>
          <w:p w14:paraId="1A969466" w14:textId="77777777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A0EB1F9" w14:textId="53C3D386" w:rsidR="00616BF1" w:rsidRPr="00EE6360" w:rsidRDefault="00616BF1" w:rsidP="00CA772A">
            <w:pPr>
              <w:tabs>
                <w:tab w:val="decimal" w:pos="828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9" w:type="dxa"/>
            <w:shd w:val="clear" w:color="auto" w:fill="auto"/>
          </w:tcPr>
          <w:p w14:paraId="10CE55BB" w14:textId="77777777" w:rsidR="00616BF1" w:rsidRPr="00EE6360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14:paraId="1E4F4B88" w14:textId="1B3643A9" w:rsidR="00616BF1" w:rsidRPr="00EE6360" w:rsidRDefault="00616BF1" w:rsidP="00616BF1">
            <w:pPr>
              <w:tabs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9" w:type="dxa"/>
          </w:tcPr>
          <w:p w14:paraId="0768651B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14:paraId="7965BB27" w14:textId="4096CE3F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EC9B5D6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tcBorders>
              <w:bottom w:val="single" w:sz="4" w:space="0" w:color="000000"/>
            </w:tcBorders>
            <w:shd w:val="clear" w:color="auto" w:fill="auto"/>
          </w:tcPr>
          <w:p w14:paraId="56BBAA38" w14:textId="19A29946" w:rsidR="00616BF1" w:rsidRPr="00EE6360" w:rsidRDefault="00616BF1" w:rsidP="00616BF1">
            <w:pPr>
              <w:tabs>
                <w:tab w:val="decimal" w:pos="70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87E0487" w14:textId="77777777" w:rsidR="00616BF1" w:rsidRPr="00EE6360" w:rsidRDefault="00616BF1" w:rsidP="00616BF1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tcBorders>
              <w:bottom w:val="single" w:sz="4" w:space="0" w:color="000000"/>
            </w:tcBorders>
            <w:shd w:val="clear" w:color="auto" w:fill="auto"/>
          </w:tcPr>
          <w:p w14:paraId="15809540" w14:textId="70943F04" w:rsidR="00616BF1" w:rsidRPr="00EE6360" w:rsidRDefault="00616BF1" w:rsidP="00616BF1">
            <w:pPr>
              <w:tabs>
                <w:tab w:val="decimal" w:pos="511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0EA6270" w14:textId="77777777" w:rsidR="00616BF1" w:rsidRPr="00EE6360" w:rsidRDefault="00616BF1" w:rsidP="00616BF1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3ACF2047" w14:textId="685AE8B6" w:rsidR="00616BF1" w:rsidRPr="00EE6360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9" w:type="dxa"/>
            <w:shd w:val="clear" w:color="auto" w:fill="auto"/>
          </w:tcPr>
          <w:p w14:paraId="37162979" w14:textId="77777777" w:rsidR="00616BF1" w:rsidRPr="00EE6360" w:rsidRDefault="00616BF1" w:rsidP="00616BF1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tcBorders>
              <w:bottom w:val="single" w:sz="4" w:space="0" w:color="000000"/>
            </w:tcBorders>
            <w:shd w:val="clear" w:color="auto" w:fill="auto"/>
          </w:tcPr>
          <w:p w14:paraId="6841D88D" w14:textId="76217D7A" w:rsidR="00616BF1" w:rsidRPr="00EE6360" w:rsidRDefault="00616BF1" w:rsidP="00616BF1">
            <w:pPr>
              <w:tabs>
                <w:tab w:val="decimal" w:pos="45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11D9202" w14:textId="77777777" w:rsidR="00616BF1" w:rsidRPr="00EE6360" w:rsidRDefault="00616BF1" w:rsidP="00616BF1">
            <w:pPr>
              <w:tabs>
                <w:tab w:val="decimal" w:pos="546"/>
                <w:tab w:val="decimal" w:pos="628"/>
                <w:tab w:val="decimal" w:pos="684"/>
              </w:tabs>
              <w:suppressAutoHyphens/>
              <w:snapToGrid w:val="0"/>
              <w:spacing w:after="0" w:line="240" w:lineRule="exact"/>
              <w:ind w:left="-108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772913" w14:textId="11C348F6" w:rsidR="00616BF1" w:rsidRPr="00EE6360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79" w:type="dxa"/>
            <w:shd w:val="clear" w:color="auto" w:fill="auto"/>
          </w:tcPr>
          <w:p w14:paraId="446F8948" w14:textId="77777777" w:rsidR="00616BF1" w:rsidRPr="00EE6360" w:rsidRDefault="00616BF1" w:rsidP="00616BF1">
            <w:pPr>
              <w:tabs>
                <w:tab w:val="decimal" w:pos="546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5F25EA9" w14:textId="0BD2C283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262228" w14:textId="77777777" w:rsidR="00616BF1" w:rsidRPr="00EE6360" w:rsidRDefault="00616BF1" w:rsidP="00616BF1">
            <w:pPr>
              <w:tabs>
                <w:tab w:val="decimal" w:pos="546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tcBorders>
              <w:bottom w:val="single" w:sz="4" w:space="0" w:color="000000"/>
            </w:tcBorders>
          </w:tcPr>
          <w:p w14:paraId="6B45D080" w14:textId="0CCCEF7D" w:rsidR="00616BF1" w:rsidRPr="00EE6360" w:rsidRDefault="00616BF1" w:rsidP="00616BF1">
            <w:pPr>
              <w:tabs>
                <w:tab w:val="decimal" w:pos="51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7" w:type="dxa"/>
          </w:tcPr>
          <w:p w14:paraId="52C78FFD" w14:textId="77777777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vAlign w:val="center"/>
          </w:tcPr>
          <w:p w14:paraId="57F92B2D" w14:textId="65A70068" w:rsidR="00616BF1" w:rsidRPr="00EE6360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81" w:type="dxa"/>
            <w:vAlign w:val="center"/>
          </w:tcPr>
          <w:p w14:paraId="0CFA449A" w14:textId="77777777" w:rsidR="00616BF1" w:rsidRPr="00EE6360" w:rsidRDefault="00616BF1" w:rsidP="00616BF1">
            <w:pPr>
              <w:tabs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vAlign w:val="center"/>
          </w:tcPr>
          <w:p w14:paraId="782686F5" w14:textId="46FECA39" w:rsidR="00616BF1" w:rsidRPr="00EE6360" w:rsidRDefault="00616BF1" w:rsidP="00616BF1">
            <w:pPr>
              <w:tabs>
                <w:tab w:val="decimal" w:pos="57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3" w:type="dxa"/>
            <w:vAlign w:val="center"/>
          </w:tcPr>
          <w:p w14:paraId="79145BFD" w14:textId="77777777" w:rsidR="00616BF1" w:rsidRPr="00EE6360" w:rsidRDefault="00616BF1" w:rsidP="00616BF1">
            <w:pPr>
              <w:tabs>
                <w:tab w:val="decimal" w:pos="682"/>
                <w:tab w:val="decimal" w:pos="714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</w:tcPr>
          <w:p w14:paraId="1D19E3D6" w14:textId="2C316641" w:rsidR="00616BF1" w:rsidRPr="00EE6360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E636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</w:p>
        </w:tc>
      </w:tr>
      <w:tr w:rsidR="00616BF1" w:rsidRPr="00A920D7" w14:paraId="5A765A77" w14:textId="77777777" w:rsidTr="00D573F1">
        <w:trPr>
          <w:trHeight w:hRule="exact" w:val="260"/>
        </w:trPr>
        <w:tc>
          <w:tcPr>
            <w:tcW w:w="1710" w:type="dxa"/>
            <w:shd w:val="clear" w:color="auto" w:fill="auto"/>
            <w:vAlign w:val="bottom"/>
          </w:tcPr>
          <w:p w14:paraId="73ABF490" w14:textId="28D5C69E" w:rsidR="00616BF1" w:rsidRPr="00A920D7" w:rsidRDefault="00616BF1" w:rsidP="00616BF1">
            <w:pPr>
              <w:suppressAutoHyphens/>
              <w:spacing w:after="0" w:line="240" w:lineRule="exac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9B496C" w14:textId="30B1899C" w:rsidR="00616BF1" w:rsidRPr="00A920D7" w:rsidRDefault="00616BF1" w:rsidP="00CA772A">
            <w:pPr>
              <w:tabs>
                <w:tab w:val="decimal" w:pos="814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66,013</w:t>
            </w:r>
          </w:p>
        </w:tc>
        <w:tc>
          <w:tcPr>
            <w:tcW w:w="80" w:type="dxa"/>
          </w:tcPr>
          <w:p w14:paraId="138DEEF1" w14:textId="77777777" w:rsidR="00616BF1" w:rsidRPr="00A920D7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1" w:type="dxa"/>
            <w:gridSpan w:val="3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26D23179" w14:textId="6FF566D0" w:rsidR="00616BF1" w:rsidRPr="00A920D7" w:rsidRDefault="00616BF1" w:rsidP="00CA772A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4,046</w:t>
            </w:r>
          </w:p>
        </w:tc>
        <w:tc>
          <w:tcPr>
            <w:tcW w:w="79" w:type="dxa"/>
            <w:shd w:val="clear" w:color="auto" w:fill="auto"/>
          </w:tcPr>
          <w:p w14:paraId="68C0BDDB" w14:textId="77777777" w:rsidR="00616BF1" w:rsidRPr="00A920D7" w:rsidRDefault="00616BF1" w:rsidP="00616BF1">
            <w:pPr>
              <w:tabs>
                <w:tab w:val="decimal" w:pos="0"/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2" w:type="dxa"/>
            <w:gridSpan w:val="4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2DC59481" w14:textId="198733D8" w:rsidR="00616BF1" w:rsidRPr="00A920D7" w:rsidRDefault="00616BF1" w:rsidP="00616BF1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70,059</w:t>
            </w:r>
          </w:p>
        </w:tc>
        <w:tc>
          <w:tcPr>
            <w:tcW w:w="79" w:type="dxa"/>
          </w:tcPr>
          <w:p w14:paraId="2B7F5F29" w14:textId="77777777" w:rsidR="00616BF1" w:rsidRPr="00A920D7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A4EEB" w14:textId="6DB834FE" w:rsidR="00616BF1" w:rsidRPr="00A920D7" w:rsidRDefault="00616BF1" w:rsidP="00616BF1">
            <w:pPr>
              <w:tabs>
                <w:tab w:val="decimal" w:pos="670"/>
              </w:tabs>
              <w:suppressAutoHyphens/>
              <w:snapToGrid w:val="0"/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49</w:t>
            </w: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9" w:type="dxa"/>
            <w:shd w:val="clear" w:color="auto" w:fill="auto"/>
          </w:tcPr>
          <w:p w14:paraId="35B272E6" w14:textId="77777777" w:rsidR="00616BF1" w:rsidRPr="00A920D7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tcBorders>
              <w:bottom w:val="double" w:sz="6" w:space="0" w:color="000000"/>
            </w:tcBorders>
            <w:shd w:val="clear" w:color="auto" w:fill="auto"/>
          </w:tcPr>
          <w:p w14:paraId="45405EAA" w14:textId="541F26A5" w:rsidR="00616BF1" w:rsidRPr="00A920D7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(1,3</w:t>
            </w: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93</w:t>
            </w: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17C6D02" w14:textId="77777777" w:rsidR="00616BF1" w:rsidRPr="00A920D7" w:rsidRDefault="00616BF1" w:rsidP="00616BF1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tcBorders>
              <w:bottom w:val="double" w:sz="6" w:space="0" w:color="000000"/>
            </w:tcBorders>
            <w:shd w:val="clear" w:color="auto" w:fill="auto"/>
          </w:tcPr>
          <w:p w14:paraId="2D6EC9FB" w14:textId="683F97D6" w:rsidR="00616BF1" w:rsidRPr="00407D67" w:rsidRDefault="00616BF1" w:rsidP="00616BF1">
            <w:pPr>
              <w:tabs>
                <w:tab w:val="decimal" w:pos="61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407D6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(301)</w:t>
            </w:r>
          </w:p>
        </w:tc>
        <w:tc>
          <w:tcPr>
            <w:tcW w:w="79" w:type="dxa"/>
            <w:shd w:val="clear" w:color="auto" w:fill="auto"/>
          </w:tcPr>
          <w:p w14:paraId="0E477D60" w14:textId="77777777" w:rsidR="00616BF1" w:rsidRPr="00407D67" w:rsidRDefault="00616BF1" w:rsidP="00616BF1">
            <w:pPr>
              <w:tabs>
                <w:tab w:val="decimal" w:pos="610"/>
                <w:tab w:val="decimal" w:pos="682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8" w:type="dxa"/>
            <w:tcBorders>
              <w:bottom w:val="double" w:sz="6" w:space="0" w:color="000000"/>
            </w:tcBorders>
            <w:shd w:val="clear" w:color="auto" w:fill="auto"/>
          </w:tcPr>
          <w:p w14:paraId="67A18186" w14:textId="3316D8F2" w:rsidR="00616BF1" w:rsidRPr="00A920D7" w:rsidRDefault="00616BF1" w:rsidP="00616BF1">
            <w:pPr>
              <w:tabs>
                <w:tab w:val="decimal" w:pos="710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68,862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9F2CD9E" w14:textId="77777777" w:rsidR="00616BF1" w:rsidRPr="00A920D7" w:rsidRDefault="00616BF1" w:rsidP="00616BF1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tcBorders>
              <w:bottom w:val="double" w:sz="6" w:space="0" w:color="000000"/>
            </w:tcBorders>
            <w:shd w:val="clear" w:color="auto" w:fill="auto"/>
          </w:tcPr>
          <w:p w14:paraId="32C6FB5E" w14:textId="03218902" w:rsidR="00616BF1" w:rsidRPr="009964BF" w:rsidRDefault="00616BF1" w:rsidP="00616BF1">
            <w:pPr>
              <w:tabs>
                <w:tab w:val="decimal" w:pos="630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9964B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(25,816)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6A61E3E" w14:textId="77777777" w:rsidR="00616BF1" w:rsidRPr="009964BF" w:rsidRDefault="00616BF1" w:rsidP="00616BF1">
            <w:pPr>
              <w:tabs>
                <w:tab w:val="decimal" w:pos="630"/>
                <w:tab w:val="decimal" w:pos="684"/>
              </w:tabs>
              <w:suppressAutoHyphens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01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14:paraId="7DE2E2DF" w14:textId="00347CD7" w:rsidR="00616BF1" w:rsidRPr="00A920D7" w:rsidRDefault="00616BF1" w:rsidP="00616BF1">
            <w:pPr>
              <w:tabs>
                <w:tab w:val="decimal" w:pos="729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(2,90</w:t>
            </w:r>
            <w:r w:rsidR="00C42C5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6</w:t>
            </w: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0426879E" w14:textId="77777777" w:rsidR="00616BF1" w:rsidRPr="00A920D7" w:rsidRDefault="00616BF1" w:rsidP="00616BF1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80" w:type="dxa"/>
            <w:tcBorders>
              <w:bottom w:val="double" w:sz="6" w:space="0" w:color="000000"/>
            </w:tcBorders>
            <w:shd w:val="clear" w:color="auto" w:fill="auto"/>
          </w:tcPr>
          <w:p w14:paraId="552D5C96" w14:textId="0FB67C39" w:rsidR="00616BF1" w:rsidRPr="00A920D7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41</w:t>
            </w:r>
            <w:r w:rsidR="00C42C52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79" w:type="dxa"/>
            <w:shd w:val="clear" w:color="auto" w:fill="auto"/>
          </w:tcPr>
          <w:p w14:paraId="4845DC6E" w14:textId="77777777" w:rsidR="00616BF1" w:rsidRPr="00A920D7" w:rsidRDefault="00616BF1" w:rsidP="00616BF1">
            <w:pPr>
              <w:tabs>
                <w:tab w:val="decimal" w:pos="470"/>
                <w:tab w:val="decimal" w:pos="567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000000"/>
              <w:bottom w:val="double" w:sz="4" w:space="0" w:color="000000"/>
            </w:tcBorders>
          </w:tcPr>
          <w:p w14:paraId="29B46D23" w14:textId="01A79F0B" w:rsidR="00616BF1" w:rsidRPr="00A920D7" w:rsidRDefault="00616BF1" w:rsidP="00616BF1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 xml:space="preserve">                 8</w:t>
            </w:r>
          </w:p>
        </w:tc>
        <w:tc>
          <w:tcPr>
            <w:tcW w:w="97" w:type="dxa"/>
          </w:tcPr>
          <w:p w14:paraId="4DDAD7E9" w14:textId="77777777" w:rsidR="00616BF1" w:rsidRPr="00A920D7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0" w:type="dxa"/>
            <w:tcBorders>
              <w:bottom w:val="double" w:sz="6" w:space="0" w:color="000000"/>
            </w:tcBorders>
          </w:tcPr>
          <w:p w14:paraId="3B263E0E" w14:textId="481AF94D" w:rsidR="00616BF1" w:rsidRPr="00A920D7" w:rsidRDefault="00616BF1" w:rsidP="00616BF1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(28,301)</w:t>
            </w:r>
          </w:p>
        </w:tc>
        <w:tc>
          <w:tcPr>
            <w:tcW w:w="81" w:type="dxa"/>
            <w:vAlign w:val="center"/>
          </w:tcPr>
          <w:p w14:paraId="45276D9C" w14:textId="77777777" w:rsidR="00616BF1" w:rsidRPr="00A920D7" w:rsidRDefault="00616BF1" w:rsidP="00616BF1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21" w:type="dxa"/>
            <w:tcBorders>
              <w:bottom w:val="double" w:sz="6" w:space="0" w:color="000000"/>
            </w:tcBorders>
          </w:tcPr>
          <w:p w14:paraId="14A4E14D" w14:textId="72498E7A" w:rsidR="00616BF1" w:rsidRPr="00A920D7" w:rsidRDefault="00616BF1" w:rsidP="00616BF1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(258)</w:t>
            </w:r>
          </w:p>
        </w:tc>
        <w:tc>
          <w:tcPr>
            <w:tcW w:w="83" w:type="dxa"/>
            <w:vAlign w:val="center"/>
          </w:tcPr>
          <w:p w14:paraId="14640278" w14:textId="77777777" w:rsidR="00616BF1" w:rsidRPr="00A920D7" w:rsidRDefault="00616BF1" w:rsidP="00616BF1">
            <w:pPr>
              <w:tabs>
                <w:tab w:val="decimal" w:pos="682"/>
                <w:tab w:val="decimal" w:pos="80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tcBorders>
              <w:bottom w:val="double" w:sz="6" w:space="0" w:color="000000"/>
            </w:tcBorders>
          </w:tcPr>
          <w:p w14:paraId="5BBF719C" w14:textId="1F009F93" w:rsidR="00616BF1" w:rsidRPr="00A920D7" w:rsidRDefault="00616BF1" w:rsidP="00616BF1">
            <w:pPr>
              <w:tabs>
                <w:tab w:val="decimal" w:pos="896"/>
              </w:tabs>
              <w:suppressAutoHyphens/>
              <w:snapToGrid w:val="0"/>
              <w:spacing w:after="0" w:line="24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A920D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40,303</w:t>
            </w:r>
          </w:p>
        </w:tc>
      </w:tr>
    </w:tbl>
    <w:p w14:paraId="59CFBF71" w14:textId="77777777" w:rsidR="00A920D7" w:rsidRDefault="00922B0D" w:rsidP="00F7035F">
      <w:pPr>
        <w:tabs>
          <w:tab w:val="left" w:pos="810"/>
        </w:tabs>
        <w:suppressAutoHyphens/>
        <w:spacing w:after="0" w:line="240" w:lineRule="exact"/>
        <w:ind w:left="540" w:right="141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 xml:space="preserve"> </w:t>
      </w:r>
    </w:p>
    <w:p w14:paraId="75AE7B9B" w14:textId="4A00CB43" w:rsidR="00C63653" w:rsidRPr="007A5235" w:rsidRDefault="00A920D7" w:rsidP="00F7035F">
      <w:pPr>
        <w:tabs>
          <w:tab w:val="left" w:pos="810"/>
        </w:tabs>
        <w:suppressAutoHyphens/>
        <w:spacing w:after="0" w:line="240" w:lineRule="exact"/>
        <w:ind w:left="540" w:right="141"/>
        <w:rPr>
          <w:rFonts w:asciiTheme="majorBidi" w:hAnsiTheme="majorBidi" w:cstheme="majorBidi"/>
        </w:rPr>
      </w:pPr>
      <w:r>
        <w:rPr>
          <w:rFonts w:asciiTheme="majorBidi" w:eastAsia="Times New Roman" w:hAnsiTheme="majorBidi" w:cstheme="majorBidi" w:hint="cs"/>
          <w:sz w:val="20"/>
          <w:szCs w:val="20"/>
          <w:vertAlign w:val="superscript"/>
          <w:cs/>
          <w:lang w:eastAsia="zh-CN"/>
        </w:rPr>
        <w:t xml:space="preserve">  </w:t>
      </w:r>
      <w:r w:rsidR="00922B0D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 xml:space="preserve"> </w:t>
      </w:r>
      <w:r w:rsidR="004D566E" w:rsidRPr="00EE6360">
        <w:rPr>
          <w:rFonts w:asciiTheme="majorBidi" w:eastAsia="Times New Roman" w:hAnsiTheme="majorBidi" w:cstheme="majorBidi"/>
          <w:sz w:val="20"/>
          <w:szCs w:val="20"/>
          <w:vertAlign w:val="superscript"/>
          <w:cs/>
          <w:lang w:eastAsia="zh-CN"/>
        </w:rPr>
        <w:t xml:space="preserve">* </w:t>
      </w:r>
      <w:r w:rsidR="004D566E" w:rsidRPr="00EE6360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ab/>
      </w:r>
      <w:r w:rsidR="004D566E" w:rsidRPr="00EE6360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ธนาคารตีราคาเพิ่มในปี </w:t>
      </w:r>
      <w:r w:rsidR="004D566E" w:rsidRPr="00EE6360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  <w:r w:rsidR="00C63653" w:rsidRPr="007A5235">
        <w:rPr>
          <w:rFonts w:asciiTheme="majorBidi" w:hAnsiTheme="majorBidi" w:cstheme="majorBidi"/>
        </w:rPr>
        <w:br w:type="page"/>
      </w:r>
    </w:p>
    <w:tbl>
      <w:tblPr>
        <w:tblW w:w="1392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990"/>
        <w:gridCol w:w="270"/>
        <w:gridCol w:w="990"/>
      </w:tblGrid>
      <w:tr w:rsidR="00C63653" w:rsidRPr="002A007A" w14:paraId="3BC6DBA8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4DA85C1" w14:textId="30959629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3E4A19A6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C63653" w:rsidRPr="002A007A" w14:paraId="712B812F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6E59A8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416595AA" w14:textId="70B9A7A2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C63653" w:rsidRPr="002A007A" w14:paraId="6C2ECCAB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D07CD87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14:paraId="1F648BC9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536C6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14:paraId="6E723861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9CB6A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5A2D63D1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1A5B3F9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9A43916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C63653" w:rsidRPr="002A007A" w14:paraId="2BAD16C8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A6EA77E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21C71DA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848934E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4812BF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3E328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2E5118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E9DE37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0FE84F2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F3F3520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E5C4BF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9AF19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F3882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A7B8AE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64C2CE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921946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8E0745D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CD6C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4282C3E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270" w:type="dxa"/>
            <w:vAlign w:val="bottom"/>
          </w:tcPr>
          <w:p w14:paraId="543616D8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A1751E2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C63653" w:rsidRPr="002A007A" w14:paraId="1BA5E259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A4FBBAB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FDF4DC3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B705FC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6D6DB6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6BEC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A29696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7E9B6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74DB048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A70605F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2DE86A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A046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87BE0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515A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5C37ED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A68E6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8F70550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93AC0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73B3379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3532AC4F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4091635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C63653" w:rsidRPr="002A007A" w14:paraId="1BC27D67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5E923CF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1885" w:type="dxa"/>
            <w:gridSpan w:val="21"/>
            <w:shd w:val="clear" w:color="auto" w:fill="auto"/>
            <w:vAlign w:val="bottom"/>
          </w:tcPr>
          <w:p w14:paraId="1C0F8DE0" w14:textId="77777777" w:rsidR="00C63653" w:rsidRPr="007A5235" w:rsidRDefault="00C63653" w:rsidP="00C6365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C63653" w:rsidRPr="002A007A" w14:paraId="77E103BD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0F51A6A5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A72D3B2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32301FA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3AB77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69CFE6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D7F19C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5CB8C0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22877BE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866D45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1AC138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A7329F4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1D60B7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514213A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4B7241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96B0CB1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D2BD6B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1B9608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FB9E148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29045BC1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2740B15D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C63653" w:rsidRPr="002A007A" w14:paraId="7C143C27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0E596A64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17533434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5,512</w:t>
            </w:r>
          </w:p>
        </w:tc>
        <w:tc>
          <w:tcPr>
            <w:tcW w:w="268" w:type="dxa"/>
            <w:shd w:val="clear" w:color="auto" w:fill="auto"/>
          </w:tcPr>
          <w:p w14:paraId="6E06795E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6AFA1F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680A2B2F" w14:textId="77777777" w:rsidR="00C63653" w:rsidRPr="007A5235" w:rsidRDefault="00C63653" w:rsidP="00C63653">
            <w:pPr>
              <w:tabs>
                <w:tab w:val="decimal" w:pos="0"/>
                <w:tab w:val="decimal" w:pos="682"/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6927A58E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(210)</w:t>
            </w:r>
          </w:p>
        </w:tc>
        <w:tc>
          <w:tcPr>
            <w:tcW w:w="270" w:type="dxa"/>
            <w:shd w:val="clear" w:color="auto" w:fill="auto"/>
          </w:tcPr>
          <w:p w14:paraId="31071F9D" w14:textId="77777777" w:rsidR="00C63653" w:rsidRPr="007A5235" w:rsidRDefault="00C63653" w:rsidP="00C63653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9549A81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5,648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B84A37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03E37D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3B2580" w14:textId="77777777" w:rsidR="00C63653" w:rsidRPr="007A5235" w:rsidRDefault="00C63653" w:rsidP="00C63653">
            <w:pPr>
              <w:tabs>
                <w:tab w:val="decimal" w:pos="546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A1A7956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ADD047" w14:textId="77777777" w:rsidR="00C63653" w:rsidRPr="007A5235" w:rsidRDefault="00C63653" w:rsidP="00C63653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B1C0D2E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32924C" w14:textId="77777777" w:rsidR="00C63653" w:rsidRPr="007A5235" w:rsidRDefault="00C63653" w:rsidP="00C63653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55235FB9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C2E8C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593291BE" w14:textId="77777777" w:rsidR="00C63653" w:rsidRPr="007A5235" w:rsidRDefault="00C63653" w:rsidP="00C63653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(142)</w:t>
            </w:r>
          </w:p>
        </w:tc>
        <w:tc>
          <w:tcPr>
            <w:tcW w:w="270" w:type="dxa"/>
            <w:vAlign w:val="center"/>
          </w:tcPr>
          <w:p w14:paraId="040DFA8C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  <w:tab w:val="decimal" w:pos="89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27517C24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5,506</w:t>
            </w:r>
          </w:p>
        </w:tc>
      </w:tr>
      <w:tr w:rsidR="00C63653" w:rsidRPr="002A007A" w14:paraId="56CF13F1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F54A485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ส่วนที่ตีราคาเพิ่ม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5D386200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12,144</w:t>
            </w:r>
          </w:p>
        </w:tc>
        <w:tc>
          <w:tcPr>
            <w:tcW w:w="268" w:type="dxa"/>
            <w:shd w:val="clear" w:color="auto" w:fill="auto"/>
          </w:tcPr>
          <w:p w14:paraId="5714721D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6AB3C0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EB833" w14:textId="77777777" w:rsidR="00C63653" w:rsidRPr="007A5235" w:rsidRDefault="00C63653" w:rsidP="00C63653">
            <w:pPr>
              <w:tabs>
                <w:tab w:val="decimal" w:pos="0"/>
                <w:tab w:val="decimal" w:pos="546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66D4223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688F08BC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4F1433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12,142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C6C4B1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747DCF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B614B" w14:textId="77777777" w:rsidR="00C63653" w:rsidRPr="007A5235" w:rsidRDefault="00C63653" w:rsidP="00C63653">
            <w:pPr>
              <w:tabs>
                <w:tab w:val="decimal" w:pos="546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9A02DB8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06E3E0" w14:textId="77777777" w:rsidR="00C63653" w:rsidRPr="007A5235" w:rsidRDefault="00C63653" w:rsidP="00C63653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30610821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1A84B" w14:textId="77777777" w:rsidR="00C63653" w:rsidRPr="007A5235" w:rsidRDefault="00C63653" w:rsidP="00C63653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2A21F19B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3E8F29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42071F84" w14:textId="77777777" w:rsidR="00C63653" w:rsidRPr="007A5235" w:rsidRDefault="00C63653" w:rsidP="00C63653">
            <w:pPr>
              <w:tabs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2650DC1A" w14:textId="77777777" w:rsidR="00C63653" w:rsidRPr="007A5235" w:rsidRDefault="00C63653" w:rsidP="00C63653">
            <w:pPr>
              <w:tabs>
                <w:tab w:val="decimal" w:pos="53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0718A06C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12,142</w:t>
            </w:r>
          </w:p>
        </w:tc>
      </w:tr>
      <w:tr w:rsidR="00C63653" w:rsidRPr="002A007A" w14:paraId="7E637FD2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13CF40B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A6B2E9F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CE887CA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AE3E4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A98FBCB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008346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0B8D6D1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E15E738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9541A45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80BB7C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7A5459C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6C490B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3AD687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44E757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6BB678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443E678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ED715E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6F2312F0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F9A81B1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 w14:paraId="556E2A8E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C63653" w:rsidRPr="002A007A" w14:paraId="048D9986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A2B8D4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03D6DB19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19,731</w:t>
            </w:r>
          </w:p>
        </w:tc>
        <w:tc>
          <w:tcPr>
            <w:tcW w:w="268" w:type="dxa"/>
            <w:shd w:val="clear" w:color="auto" w:fill="auto"/>
          </w:tcPr>
          <w:p w14:paraId="649FF172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66FE986D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502A6AA8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064A9FCD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(296)</w:t>
            </w:r>
          </w:p>
        </w:tc>
        <w:tc>
          <w:tcPr>
            <w:tcW w:w="270" w:type="dxa"/>
            <w:shd w:val="clear" w:color="auto" w:fill="auto"/>
          </w:tcPr>
          <w:p w14:paraId="77E13D1B" w14:textId="77777777" w:rsidR="00C63653" w:rsidRPr="007A5235" w:rsidRDefault="00C63653" w:rsidP="00C63653">
            <w:pPr>
              <w:tabs>
                <w:tab w:val="decimal" w:pos="617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6F23982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19,754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94FE13" w14:textId="77777777" w:rsidR="00C63653" w:rsidRPr="007A5235" w:rsidRDefault="00C63653" w:rsidP="00C63653">
            <w:pPr>
              <w:tabs>
                <w:tab w:val="decimal" w:pos="772"/>
              </w:tabs>
              <w:suppressAutoHyphens/>
              <w:snapToGrid w:val="0"/>
              <w:spacing w:after="0" w:line="240" w:lineRule="auto"/>
              <w:ind w:left="-108" w:right="2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1FE4148B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(8,411)</w:t>
            </w:r>
          </w:p>
        </w:tc>
        <w:tc>
          <w:tcPr>
            <w:tcW w:w="270" w:type="dxa"/>
            <w:shd w:val="clear" w:color="auto" w:fill="auto"/>
          </w:tcPr>
          <w:p w14:paraId="0BF4D2B8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A44957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(698)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27C28A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45EF1B6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096BBB32" w14:textId="77777777" w:rsidR="00C63653" w:rsidRPr="007A5235" w:rsidRDefault="00C63653" w:rsidP="00C63653">
            <w:pPr>
              <w:tabs>
                <w:tab w:val="decimal" w:pos="682"/>
                <w:tab w:val="decimal" w:pos="740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04F92C1C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(8,970)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1DD176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20F98AEA" w14:textId="77777777" w:rsidR="00C63653" w:rsidRPr="007A5235" w:rsidRDefault="00C63653" w:rsidP="00C63653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(144)</w:t>
            </w:r>
          </w:p>
        </w:tc>
        <w:tc>
          <w:tcPr>
            <w:tcW w:w="270" w:type="dxa"/>
            <w:vAlign w:val="center"/>
          </w:tcPr>
          <w:p w14:paraId="2052EDD4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  <w:tab w:val="decimal" w:pos="8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287AA80C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10,640</w:t>
            </w:r>
          </w:p>
        </w:tc>
      </w:tr>
      <w:tr w:rsidR="00C63653" w:rsidRPr="002A007A" w14:paraId="751007FB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7474FE5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ส่วนที่ตีราคาเพิ่ม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15D0D019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8,961</w:t>
            </w:r>
          </w:p>
        </w:tc>
        <w:tc>
          <w:tcPr>
            <w:tcW w:w="268" w:type="dxa"/>
            <w:shd w:val="clear" w:color="auto" w:fill="auto"/>
          </w:tcPr>
          <w:p w14:paraId="06CC02A3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8DD97E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DD8C0A" w14:textId="77777777" w:rsidR="00C63653" w:rsidRPr="007A5235" w:rsidRDefault="00C63653" w:rsidP="00C63653">
            <w:pPr>
              <w:tabs>
                <w:tab w:val="decimal" w:pos="0"/>
                <w:tab w:val="decimal" w:pos="546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D525099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14:paraId="49EAC5E3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EB67A2B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8,906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79A241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A528143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(2,468)</w:t>
            </w:r>
          </w:p>
        </w:tc>
        <w:tc>
          <w:tcPr>
            <w:tcW w:w="270" w:type="dxa"/>
            <w:shd w:val="clear" w:color="auto" w:fill="auto"/>
          </w:tcPr>
          <w:p w14:paraId="2A35C587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BE78BE1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(333)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EE2DA7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85A1D55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4243286" w14:textId="77777777" w:rsidR="00C63653" w:rsidRPr="007A5235" w:rsidRDefault="00C63653" w:rsidP="00C63653">
            <w:pPr>
              <w:tabs>
                <w:tab w:val="decimal" w:pos="510"/>
                <w:tab w:val="decimal" w:pos="612"/>
                <w:tab w:val="decimal" w:pos="682"/>
                <w:tab w:val="decimal" w:pos="8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3BB3270E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(2,784)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EE1EE6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64243D16" w14:textId="77777777" w:rsidR="00C63653" w:rsidRPr="007A5235" w:rsidRDefault="00C63653" w:rsidP="00C63653">
            <w:pPr>
              <w:tabs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5D486588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3D6C0BDE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6,122</w:t>
            </w:r>
          </w:p>
        </w:tc>
      </w:tr>
      <w:tr w:rsidR="00C63653" w:rsidRPr="002A007A" w14:paraId="2827EAD8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030F1B34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14:paraId="75934678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19,198</w:t>
            </w:r>
          </w:p>
        </w:tc>
        <w:tc>
          <w:tcPr>
            <w:tcW w:w="268" w:type="dxa"/>
            <w:shd w:val="clear" w:color="auto" w:fill="auto"/>
          </w:tcPr>
          <w:p w14:paraId="2E036CB9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46EBAD1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3701B3F3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7614AD1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(1,039)</w:t>
            </w:r>
          </w:p>
        </w:tc>
        <w:tc>
          <w:tcPr>
            <w:tcW w:w="270" w:type="dxa"/>
            <w:shd w:val="clear" w:color="auto" w:fill="auto"/>
          </w:tcPr>
          <w:p w14:paraId="4A801016" w14:textId="77777777" w:rsidR="00C63653" w:rsidRPr="007A5235" w:rsidRDefault="00C63653" w:rsidP="00C63653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F605DE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18,777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4BE260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43856B7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(13,105)</w:t>
            </w:r>
          </w:p>
        </w:tc>
        <w:tc>
          <w:tcPr>
            <w:tcW w:w="270" w:type="dxa"/>
            <w:shd w:val="clear" w:color="auto" w:fill="auto"/>
          </w:tcPr>
          <w:p w14:paraId="40637C27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39EBD8F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(1,986)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AE52D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796BB19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1,029</w:t>
            </w:r>
          </w:p>
        </w:tc>
        <w:tc>
          <w:tcPr>
            <w:tcW w:w="270" w:type="dxa"/>
            <w:shd w:val="clear" w:color="auto" w:fill="auto"/>
          </w:tcPr>
          <w:p w14:paraId="4C94A06C" w14:textId="77777777" w:rsidR="00C63653" w:rsidRPr="007A5235" w:rsidRDefault="00C63653" w:rsidP="00C63653">
            <w:pPr>
              <w:tabs>
                <w:tab w:val="decimal" w:pos="567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shd w:val="clear" w:color="auto" w:fill="auto"/>
          </w:tcPr>
          <w:p w14:paraId="7CDB301D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(14,062)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D1C36A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2D42B584" w14:textId="77777777" w:rsidR="00C63653" w:rsidRPr="007A5235" w:rsidRDefault="00C63653" w:rsidP="00C63653">
            <w:pPr>
              <w:tabs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733A541A" w14:textId="77777777" w:rsidR="00C63653" w:rsidRPr="007A5235" w:rsidRDefault="00C63653" w:rsidP="00C63653">
            <w:pPr>
              <w:tabs>
                <w:tab w:val="decimal" w:pos="0"/>
                <w:tab w:val="decimal" w:pos="612"/>
                <w:tab w:val="decimal" w:pos="682"/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14:paraId="1FB970C5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4,715</w:t>
            </w:r>
          </w:p>
        </w:tc>
      </w:tr>
      <w:tr w:rsidR="00C63653" w:rsidRPr="002A007A" w14:paraId="0291BE8B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E69199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14:paraId="410692E3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440</w:t>
            </w:r>
          </w:p>
        </w:tc>
        <w:tc>
          <w:tcPr>
            <w:tcW w:w="268" w:type="dxa"/>
            <w:shd w:val="clear" w:color="auto" w:fill="auto"/>
          </w:tcPr>
          <w:p w14:paraId="343DE5AF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45A12E89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830</w:t>
            </w:r>
          </w:p>
        </w:tc>
        <w:tc>
          <w:tcPr>
            <w:tcW w:w="270" w:type="dxa"/>
            <w:shd w:val="clear" w:color="auto" w:fill="auto"/>
          </w:tcPr>
          <w:p w14:paraId="53830DF1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5BABE06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(484)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8E676" w14:textId="77777777" w:rsidR="00C63653" w:rsidRPr="007A5235" w:rsidRDefault="00C63653" w:rsidP="00C63653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E4E277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4DD276" w14:textId="77777777" w:rsidR="00C63653" w:rsidRPr="007A5235" w:rsidRDefault="00C63653" w:rsidP="00C63653">
            <w:pPr>
              <w:tabs>
                <w:tab w:val="decimal" w:pos="612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F8FA9A6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6C024B" w14:textId="77777777" w:rsidR="00C63653" w:rsidRPr="007A5235" w:rsidRDefault="00C63653" w:rsidP="00C63653">
            <w:pPr>
              <w:tabs>
                <w:tab w:val="decimal" w:pos="546"/>
                <w:tab w:val="decimal" w:pos="628"/>
                <w:tab w:val="decimal" w:pos="68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7BA0F1E6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6D1204" w14:textId="77777777" w:rsidR="00C63653" w:rsidRPr="007A5235" w:rsidRDefault="00C63653" w:rsidP="00C63653">
            <w:pPr>
              <w:tabs>
                <w:tab w:val="decimal" w:pos="546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3B592142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5DB9D7" w14:textId="77777777" w:rsidR="00C63653" w:rsidRPr="007A5235" w:rsidRDefault="00C63653" w:rsidP="00C63653">
            <w:pPr>
              <w:tabs>
                <w:tab w:val="decimal" w:pos="546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</w:tcPr>
          <w:p w14:paraId="57AF5747" w14:textId="77777777" w:rsidR="00C63653" w:rsidRPr="007A5235" w:rsidRDefault="00C63653" w:rsidP="00C63653">
            <w:pPr>
              <w:tabs>
                <w:tab w:val="decimal" w:pos="54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42764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2658170C" w14:textId="77777777" w:rsidR="00C63653" w:rsidRPr="007A5235" w:rsidRDefault="00C63653" w:rsidP="00C63653">
            <w:pPr>
              <w:tabs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1C78FA9B" w14:textId="77777777" w:rsidR="00C63653" w:rsidRPr="007A5235" w:rsidRDefault="00C63653" w:rsidP="00C63653">
            <w:pPr>
              <w:tabs>
                <w:tab w:val="decimal" w:pos="682"/>
                <w:tab w:val="decimal" w:pos="71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832DE94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786</w:t>
            </w:r>
          </w:p>
        </w:tc>
      </w:tr>
      <w:tr w:rsidR="00C63653" w:rsidRPr="002A007A" w14:paraId="60A80C29" w14:textId="77777777" w:rsidTr="00C63653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C4787C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14:paraId="4F2FC5D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65,986</w:t>
            </w:r>
          </w:p>
        </w:tc>
        <w:tc>
          <w:tcPr>
            <w:tcW w:w="268" w:type="dxa"/>
            <w:shd w:val="clear" w:color="auto" w:fill="auto"/>
          </w:tcPr>
          <w:p w14:paraId="76C69C74" w14:textId="77777777" w:rsidR="00C63653" w:rsidRPr="007A5235" w:rsidRDefault="00C63653" w:rsidP="00C63653">
            <w:pPr>
              <w:tabs>
                <w:tab w:val="decimal" w:pos="0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3C6D00EE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2,113</w:t>
            </w:r>
          </w:p>
        </w:tc>
        <w:tc>
          <w:tcPr>
            <w:tcW w:w="270" w:type="dxa"/>
            <w:shd w:val="clear" w:color="auto" w:fill="auto"/>
          </w:tcPr>
          <w:p w14:paraId="3CC98ECA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1B77BD8B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(2,086)</w:t>
            </w:r>
          </w:p>
        </w:tc>
        <w:tc>
          <w:tcPr>
            <w:tcW w:w="270" w:type="dxa"/>
            <w:shd w:val="clear" w:color="auto" w:fill="auto"/>
          </w:tcPr>
          <w:p w14:paraId="5BAF2F06" w14:textId="77777777" w:rsidR="00C63653" w:rsidRPr="007A5235" w:rsidRDefault="00C63653" w:rsidP="00C63653">
            <w:pPr>
              <w:tabs>
                <w:tab w:val="decimal" w:pos="612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14:paraId="6AABD57D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66,013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2A1438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32569331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(23,984)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99964" w14:textId="77777777" w:rsidR="00C63653" w:rsidRPr="007A5235" w:rsidRDefault="00C63653" w:rsidP="00C63653">
            <w:pPr>
              <w:tabs>
                <w:tab w:val="decimal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0E5E5BF6" w14:textId="77777777" w:rsidR="00C63653" w:rsidRPr="007A5235" w:rsidRDefault="00C63653" w:rsidP="00C63653">
            <w:pPr>
              <w:tabs>
                <w:tab w:val="decimal" w:pos="80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(3,017)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FA9C8C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2D5478D5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1,185</w:t>
            </w:r>
          </w:p>
        </w:tc>
        <w:tc>
          <w:tcPr>
            <w:tcW w:w="270" w:type="dxa"/>
            <w:shd w:val="clear" w:color="auto" w:fill="auto"/>
          </w:tcPr>
          <w:p w14:paraId="1CAC5248" w14:textId="77777777" w:rsidR="00C63653" w:rsidRPr="007A5235" w:rsidRDefault="00C63653" w:rsidP="00C63653">
            <w:pPr>
              <w:tabs>
                <w:tab w:val="decimal" w:pos="470"/>
                <w:tab w:val="decimal" w:pos="567"/>
                <w:tab w:val="decimal" w:pos="68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</w:tcPr>
          <w:p w14:paraId="19DD51E6" w14:textId="77777777" w:rsidR="00C63653" w:rsidRPr="007A5235" w:rsidRDefault="00C63653" w:rsidP="00C63653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(25,816)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9BB1CE" w14:textId="77777777" w:rsidR="00C63653" w:rsidRPr="007A5235" w:rsidRDefault="00C63653" w:rsidP="00C63653">
            <w:pPr>
              <w:tabs>
                <w:tab w:val="decimal" w:pos="6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22011018" w14:textId="77777777" w:rsidR="00C63653" w:rsidRPr="007A5235" w:rsidRDefault="00C63653" w:rsidP="00C63653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(286)</w:t>
            </w:r>
          </w:p>
        </w:tc>
        <w:tc>
          <w:tcPr>
            <w:tcW w:w="270" w:type="dxa"/>
            <w:vAlign w:val="center"/>
          </w:tcPr>
          <w:p w14:paraId="1DD31D8C" w14:textId="77777777" w:rsidR="00C63653" w:rsidRPr="007A5235" w:rsidRDefault="00C63653" w:rsidP="00C63653">
            <w:pPr>
              <w:tabs>
                <w:tab w:val="decimal" w:pos="682"/>
                <w:tab w:val="decimal" w:pos="80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</w:tcPr>
          <w:p w14:paraId="47213982" w14:textId="77777777" w:rsidR="00C63653" w:rsidRPr="007A5235" w:rsidRDefault="00C63653" w:rsidP="00C6365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39,911</w:t>
            </w:r>
          </w:p>
        </w:tc>
      </w:tr>
    </w:tbl>
    <w:p w14:paraId="00A205BC" w14:textId="77777777" w:rsidR="004D566E" w:rsidRPr="002269CC" w:rsidRDefault="004D566E" w:rsidP="004D566E">
      <w:pPr>
        <w:suppressAutoHyphens/>
        <w:spacing w:after="0" w:line="240" w:lineRule="auto"/>
        <w:ind w:left="547" w:right="321"/>
        <w:jc w:val="thaiDistribute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62C2BDBC" w14:textId="77777777" w:rsidR="004D566E" w:rsidRPr="007A5235" w:rsidRDefault="004D566E" w:rsidP="00F6369B">
      <w:pPr>
        <w:tabs>
          <w:tab w:val="left" w:pos="810"/>
        </w:tabs>
        <w:suppressAutoHyphens/>
        <w:spacing w:after="0" w:line="240" w:lineRule="auto"/>
        <w:ind w:left="585" w:right="141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 xml:space="preserve">* </w:t>
      </w: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ธนาคารตีราคาเพิ่มในปี </w:t>
      </w:r>
      <w:r w:rsidRPr="007A5235">
        <w:rPr>
          <w:rFonts w:asciiTheme="majorBidi" w:eastAsia="Times New Roman" w:hAnsiTheme="majorBidi" w:cstheme="majorBidi"/>
          <w:sz w:val="20"/>
          <w:szCs w:val="20"/>
          <w:lang w:eastAsia="zh-CN"/>
        </w:rPr>
        <w:t>2558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</w:t>
      </w:r>
    </w:p>
    <w:p w14:paraId="63F5B73A" w14:textId="77777777" w:rsidR="004D566E" w:rsidRPr="002269CC" w:rsidRDefault="004D566E" w:rsidP="004D566E">
      <w:pPr>
        <w:suppressAutoHyphens/>
        <w:spacing w:after="0" w:line="240" w:lineRule="auto"/>
        <w:ind w:left="547" w:right="32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648320E2" w14:textId="6E0607B4" w:rsidR="004D566E" w:rsidRPr="007A5235" w:rsidRDefault="004D566E" w:rsidP="004D566E">
      <w:pPr>
        <w:suppressAutoHyphens/>
        <w:spacing w:after="0" w:line="240" w:lineRule="auto"/>
        <w:ind w:left="547" w:right="32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อาคารและอุปกรณ์ของธนาคาร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</w:t>
      </w:r>
      <w:r w:rsidRPr="007A5235"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C63653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C63653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C63653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C63653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B601AC" w:rsidRPr="00B601AC">
        <w:rPr>
          <w:rFonts w:asciiTheme="majorBidi" w:eastAsia="Times New Roman" w:hAnsiTheme="majorBidi" w:cstheme="majorBidi"/>
          <w:sz w:val="30"/>
          <w:szCs w:val="30"/>
          <w:lang w:eastAsia="zh-CN"/>
        </w:rPr>
        <w:t>17,553</w:t>
      </w:r>
      <w:r w:rsidR="00860CD6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C6365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="00C63653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ธันวาคม </w:t>
      </w:r>
      <w:r w:rsidR="00C6365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</w:t>
      </w:r>
      <w:r w:rsidR="00C6365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,</w:t>
      </w:r>
      <w:r w:rsidR="00C6365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700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</w:p>
    <w:p w14:paraId="61606D25" w14:textId="4B481223" w:rsidR="003D502D" w:rsidRPr="002269CC" w:rsidRDefault="003D502D" w:rsidP="004D566E">
      <w:pPr>
        <w:suppressAutoHyphens/>
        <w:spacing w:after="0" w:line="240" w:lineRule="auto"/>
        <w:ind w:left="547" w:right="321"/>
        <w:jc w:val="thaiDistribute"/>
        <w:rPr>
          <w:rFonts w:asciiTheme="majorBidi" w:eastAsia="Times New Roman" w:hAnsiTheme="majorBidi" w:cstheme="majorBidi"/>
          <w:i/>
          <w:iCs/>
          <w:sz w:val="18"/>
          <w:szCs w:val="18"/>
          <w:lang w:eastAsia="zh-CN"/>
        </w:rPr>
      </w:pPr>
    </w:p>
    <w:p w14:paraId="26EC9F8F" w14:textId="5C8FE335" w:rsidR="003D502D" w:rsidRPr="007A5235" w:rsidRDefault="00865728" w:rsidP="004D566E">
      <w:pPr>
        <w:suppressAutoHyphens/>
        <w:spacing w:after="0" w:line="240" w:lineRule="auto"/>
        <w:ind w:left="547" w:right="321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ณ</w:t>
      </w:r>
      <w:r w:rsidRPr="007A5235"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D20208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สิทธิการใช้ที่เกี่ยวข้องกับสัญญาเช่า </w:t>
      </w:r>
      <w:r w:rsidR="00D2020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จำนวน </w:t>
      </w:r>
      <w:r w:rsidR="003E4EEB">
        <w:rPr>
          <w:rFonts w:asciiTheme="majorBidi" w:eastAsia="Times New Roman" w:hAnsiTheme="majorBidi" w:cstheme="majorBidi"/>
          <w:sz w:val="30"/>
          <w:szCs w:val="30"/>
          <w:lang w:eastAsia="zh-CN"/>
        </w:rPr>
        <w:t>2,885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ล้านบาท และ </w:t>
      </w:r>
      <w:r w:rsidR="003E4EEB">
        <w:rPr>
          <w:rFonts w:asciiTheme="majorBidi" w:eastAsia="Times New Roman" w:hAnsiTheme="majorBidi" w:cstheme="majorBidi"/>
          <w:sz w:val="30"/>
          <w:szCs w:val="30"/>
          <w:lang w:eastAsia="zh-CN"/>
        </w:rPr>
        <w:t>2,63</w:t>
      </w:r>
      <w:r w:rsidR="001E7584">
        <w:rPr>
          <w:rFonts w:asciiTheme="majorBidi" w:eastAsia="Times New Roman" w:hAnsiTheme="majorBidi" w:cstheme="majorBidi"/>
          <w:sz w:val="30"/>
          <w:szCs w:val="30"/>
          <w:lang w:eastAsia="zh-CN"/>
        </w:rPr>
        <w:t>6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ล้าน</w:t>
      </w:r>
      <w:r w:rsidR="003D502D" w:rsidRPr="007A5235">
        <w:rPr>
          <w:rFonts w:asciiTheme="majorBidi" w:eastAsia="Times New Roman" w:hAnsiTheme="majorBidi" w:cstheme="majorBidi"/>
          <w:sz w:val="30"/>
          <w:szCs w:val="30"/>
          <w:cs/>
        </w:rPr>
        <w:t>บาท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</w:rPr>
        <w:t xml:space="preserve"> ในงบการเงินรวมและงบการเงินเฉพาะธนาคาร ตามลำดับ</w:t>
      </w:r>
    </w:p>
    <w:p w14:paraId="15915EC3" w14:textId="77777777" w:rsidR="004D566E" w:rsidRPr="002269CC" w:rsidRDefault="004D566E" w:rsidP="004D566E">
      <w:pPr>
        <w:suppressAutoHyphens/>
        <w:spacing w:after="0" w:line="240" w:lineRule="auto"/>
        <w:ind w:left="547" w:right="32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04ED1E75" w14:textId="05D6CCAE" w:rsidR="004D566E" w:rsidRPr="007A5235" w:rsidRDefault="004D566E" w:rsidP="007A5235">
      <w:pPr>
        <w:suppressAutoHyphens/>
        <w:spacing w:after="0" w:line="240" w:lineRule="auto"/>
        <w:ind w:left="567"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มูลค่ายุติธรรมของที่ดินและอาคาร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ถูกประเมินโดยใช้วิธีการเปรียบเทียบราคาตลาดสำหรับที่ดินและวิธีต้นทุนทดแทนสำหรับอาคาร ทั้งนี้มูลค่ายุติธรรม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ประเมินโดยผู้ประเมินราคาอิสระ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ซึ่งเป็นผู้เชี่ยวชาญที่มีคุณสมบัติทางวิชาชีพ และประสบการณ์การประเมินที่เหมาะสม</w:t>
      </w:r>
      <w:r w:rsidR="00673F9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0547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ระดับของมูลค่ายุติธรรมของที่ดินและอาคารจัดอยู่ในระดับ </w:t>
      </w:r>
      <w:r w:rsidR="00005473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</w:p>
    <w:p w14:paraId="427BBDC2" w14:textId="77777777" w:rsidR="004D566E" w:rsidRPr="007A5235" w:rsidRDefault="004D566E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ค่าความนิยมและสินทรัพย์ไม่มีตัวตนอื่นสุทธิ</w:t>
      </w:r>
    </w:p>
    <w:p w14:paraId="5B0DBCD6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4D566E" w:rsidRPr="002A007A" w14:paraId="268A0C9E" w14:textId="77777777" w:rsidTr="007A5235">
        <w:trPr>
          <w:gridAfter w:val="1"/>
          <w:wAfter w:w="20" w:type="dxa"/>
          <w:trHeight w:hRule="exact" w:val="284"/>
        </w:trPr>
        <w:tc>
          <w:tcPr>
            <w:tcW w:w="3330" w:type="dxa"/>
            <w:shd w:val="clear" w:color="auto" w:fill="auto"/>
          </w:tcPr>
          <w:p w14:paraId="39123B2E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0B751A9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437D6175" w14:textId="77777777" w:rsidTr="007A5235">
        <w:trPr>
          <w:gridAfter w:val="1"/>
          <w:wAfter w:w="20" w:type="dxa"/>
          <w:trHeight w:hRule="exact" w:val="284"/>
        </w:trPr>
        <w:tc>
          <w:tcPr>
            <w:tcW w:w="3330" w:type="dxa"/>
            <w:shd w:val="clear" w:color="auto" w:fill="auto"/>
          </w:tcPr>
          <w:p w14:paraId="1912C33F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7FD9040D" w14:textId="5600667F" w:rsidR="004D566E" w:rsidRPr="007A5235" w:rsidRDefault="00C63653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2563</w:t>
            </w:r>
          </w:p>
        </w:tc>
      </w:tr>
      <w:tr w:rsidR="004D566E" w:rsidRPr="002A007A" w14:paraId="4E017EF1" w14:textId="77777777" w:rsidTr="007A5235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3C108D5C" w14:textId="77777777" w:rsidR="004D566E" w:rsidRPr="007A5235" w:rsidRDefault="004D566E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620BE3AD" w14:textId="77777777" w:rsidR="004D566E" w:rsidRPr="007A5235" w:rsidRDefault="004D566E" w:rsidP="004D566E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D2A5B34" w14:textId="77777777" w:rsidR="004D566E" w:rsidRPr="007A5235" w:rsidRDefault="004D566E" w:rsidP="004D566E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5CF9E7A7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38E4FB" w14:textId="77777777" w:rsidR="004D566E" w:rsidRPr="007A5235" w:rsidRDefault="004D566E" w:rsidP="004D566E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3B55FED" w14:textId="77777777" w:rsidR="004D566E" w:rsidRPr="007A5235" w:rsidRDefault="004D566E" w:rsidP="004D566E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2DF2EC" w14:textId="77777777" w:rsidR="004D566E" w:rsidRPr="007A5235" w:rsidRDefault="004D566E" w:rsidP="004D566E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DCD09E5" w14:textId="77777777" w:rsidR="004D566E" w:rsidRPr="007A5235" w:rsidRDefault="004D566E" w:rsidP="004D566E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65728" w:rsidRPr="002A007A" w14:paraId="06D4431D" w14:textId="77777777" w:rsidTr="007A5235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578E6173" w14:textId="77777777" w:rsidR="00865728" w:rsidRPr="007A5235" w:rsidRDefault="00865728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3D5F0F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2974739B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83BAC7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FA14A59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9ADFB19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72869B7C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2C09AD8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2010273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BC7AF2B" w14:textId="77777777" w:rsidR="00865728" w:rsidRPr="007A5235" w:rsidRDefault="00865728" w:rsidP="007A5235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36980A12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1C73247" w14:textId="77777777" w:rsidR="00865728" w:rsidRPr="007A5235" w:rsidRDefault="00865728" w:rsidP="007A5235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1E08A2F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22165A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6CC04D0A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71B55BF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B5246D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6435199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9E38EB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13FA5D26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865728" w:rsidRPr="002A007A" w14:paraId="2608F29F" w14:textId="77777777" w:rsidTr="007A5235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181F6DE1" w14:textId="77777777" w:rsidR="00865728" w:rsidRPr="007A5235" w:rsidRDefault="00865728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C70903" w14:textId="2F978F2F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00547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6B17B60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D6F00F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DC455A6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016B837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12A5F9F0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61B4614" w14:textId="645CB7C4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00547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F5C29F5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DC27AC9" w14:textId="5402D529" w:rsidR="00865728" w:rsidRPr="007A5235" w:rsidRDefault="00865728" w:rsidP="007A523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00547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8ED689B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6D2D841" w14:textId="77777777" w:rsidR="00865728" w:rsidRPr="007A5235" w:rsidRDefault="00865728" w:rsidP="007A523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BEF633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F7F266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</w:tcPr>
          <w:p w14:paraId="341AEDCD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0D05FEE" w14:textId="3BA7DC2F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00547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FCD685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2BE9AD7" w14:textId="77777777" w:rsidR="00865728" w:rsidRPr="007A5235" w:rsidRDefault="00865728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46E5F9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BF16051" w14:textId="77777777" w:rsidR="00865728" w:rsidRPr="007A5235" w:rsidRDefault="00865728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865728" w:rsidRPr="002A007A" w14:paraId="35AB9D32" w14:textId="77777777" w:rsidTr="007A5235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19622F41" w14:textId="74E66EE0" w:rsidR="00865728" w:rsidRPr="007A5235" w:rsidRDefault="00865728" w:rsidP="004D56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5CD6C0B4" w14:textId="473885C7" w:rsidR="00865728" w:rsidRPr="007A5235" w:rsidRDefault="00865728" w:rsidP="007A5235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3E4EEB" w:rsidRPr="002A007A" w14:paraId="6E60EEB5" w14:textId="77777777" w:rsidTr="00CC5886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4A271374" w14:textId="6ECC6E3F" w:rsidR="003E4EEB" w:rsidRPr="007A5235" w:rsidRDefault="003E4EEB" w:rsidP="003E4EE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22192A" w14:textId="782691A0" w:rsidR="003E4EEB" w:rsidRPr="003E4EEB" w:rsidRDefault="003E4EEB" w:rsidP="003E4EE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F2C39CC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EB22345" w14:textId="44EA66CD" w:rsidR="003E4EEB" w:rsidRPr="003E4EEB" w:rsidRDefault="003E4EEB" w:rsidP="003E4EEB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2FFF7F1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0D7A547" w14:textId="6B17478B" w:rsidR="003E4EEB" w:rsidRPr="003E4EEB" w:rsidRDefault="008B5168" w:rsidP="003E4EEB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</w:tcPr>
          <w:p w14:paraId="7BEC6EA1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3FC5B482" w14:textId="6F76AD7F" w:rsidR="003E4EEB" w:rsidRPr="003E4EEB" w:rsidRDefault="003E4EEB" w:rsidP="003E4EE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EAAA2BD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331F964" w14:textId="77777777" w:rsidR="003E4EEB" w:rsidRPr="003E4EEB" w:rsidRDefault="003E4EEB" w:rsidP="00AA135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F3924CD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4E45C482" w14:textId="084C15E0" w:rsidR="003E4EEB" w:rsidRPr="003E4EEB" w:rsidRDefault="003E4EEB" w:rsidP="00AA135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088C4" w14:textId="77777777" w:rsidR="003E4EEB" w:rsidRPr="003E4EEB" w:rsidRDefault="003E4EEB" w:rsidP="003E4EEB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DBA35D" w14:textId="69EFF057" w:rsidR="003E4EEB" w:rsidRPr="003E4EEB" w:rsidRDefault="003E4EEB" w:rsidP="00AA135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91710A9" w14:textId="77777777" w:rsidR="003E4EEB" w:rsidRPr="003E4EEB" w:rsidRDefault="003E4EEB" w:rsidP="003E4EE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00EB402" w14:textId="34E41BC3" w:rsidR="003E4EEB" w:rsidRPr="003E4EEB" w:rsidRDefault="003E4EEB" w:rsidP="003E4EEB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1C8A7D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64F9CE7A" w14:textId="2E09DFBB" w:rsidR="003E4EEB" w:rsidRPr="003E4EEB" w:rsidRDefault="003E4EEB" w:rsidP="003E4EEB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72FBD4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7C33E83A" w14:textId="4579DAD1" w:rsidR="003E4EEB" w:rsidRPr="003E4EEB" w:rsidRDefault="003E4EEB" w:rsidP="003E4EE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3E4EEB" w:rsidRPr="002A007A" w14:paraId="6137E3D0" w14:textId="77777777" w:rsidTr="00CC5886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17B2767D" w14:textId="4ECA6462" w:rsidR="003E4EEB" w:rsidRPr="007A5235" w:rsidRDefault="003E4EEB" w:rsidP="003E4EE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786012" w14:textId="70CE4C4B" w:rsidR="003E4EEB" w:rsidRPr="003E4EEB" w:rsidRDefault="003E4EEB" w:rsidP="003E4EE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23,407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90A5108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D3661D" w14:textId="34B8351A" w:rsidR="003E4EEB" w:rsidRPr="003E4EEB" w:rsidRDefault="00051A5A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1,9</w:t>
            </w:r>
            <w:r w:rsidR="0080120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108" w:type="dxa"/>
            <w:shd w:val="clear" w:color="auto" w:fill="auto"/>
          </w:tcPr>
          <w:p w14:paraId="280147F2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5431C77C" w14:textId="59FB7536" w:rsidR="003E4EEB" w:rsidRPr="003E4EEB" w:rsidRDefault="00801203" w:rsidP="00801203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</w:tcPr>
          <w:p w14:paraId="14BEBF35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0363736F" w14:textId="5E3D47F5" w:rsidR="003E4EEB" w:rsidRPr="003E4EEB" w:rsidRDefault="003E4EEB" w:rsidP="003E4EE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25,</w:t>
            </w:r>
            <w:r w:rsidR="00051A5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347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9502139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2174E84" w14:textId="14CC47DD" w:rsidR="003E4EEB" w:rsidRPr="003E4EEB" w:rsidRDefault="003E4EEB" w:rsidP="003E4EE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(9,918)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32BEA61" w14:textId="77777777" w:rsidR="003E4EEB" w:rsidRPr="003E4EEB" w:rsidRDefault="003E4EEB" w:rsidP="003E4EEB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06CB6F92" w14:textId="02540CF0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(1,95</w:t>
            </w:r>
            <w:r w:rsidR="00C9437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83EFD5" w14:textId="77777777" w:rsidR="003E4EEB" w:rsidRPr="003E4EEB" w:rsidRDefault="003E4EEB" w:rsidP="003E4EE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949644" w14:textId="7388592C" w:rsidR="003E4EEB" w:rsidRPr="003E4EEB" w:rsidRDefault="00051A5A" w:rsidP="00051A5A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" w:type="dxa"/>
          </w:tcPr>
          <w:p w14:paraId="6C55B160" w14:textId="77777777" w:rsidR="003E4EEB" w:rsidRPr="003E4EEB" w:rsidRDefault="003E4EEB" w:rsidP="003E4EE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A901CB1" w14:textId="18A7E145" w:rsidR="003E4EEB" w:rsidRPr="003E4EEB" w:rsidRDefault="003E4EEB" w:rsidP="003E4EE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(11,8</w:t>
            </w:r>
            <w:r w:rsidR="00051A5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67</w:t>
            </w: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A99F2B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374C31E7" w14:textId="5B7F039B" w:rsidR="003E4EEB" w:rsidRPr="003E4EEB" w:rsidRDefault="003E4EEB" w:rsidP="003E4EEB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="00051A5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</w:t>
            </w: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23395F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F5CABCE" w14:textId="4F787721" w:rsidR="003E4EEB" w:rsidRPr="003E4EEB" w:rsidRDefault="003E4EEB" w:rsidP="003E4EE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="00051A5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3,468</w:t>
            </w:r>
          </w:p>
        </w:tc>
      </w:tr>
      <w:tr w:rsidR="003E4EEB" w:rsidRPr="002A007A" w14:paraId="5DA2399A" w14:textId="77777777" w:rsidTr="00CC5886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382B9009" w14:textId="2EBD03DF" w:rsidR="003E4EEB" w:rsidRPr="007A5235" w:rsidRDefault="003E4EEB" w:rsidP="003E4EE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416B34" w14:textId="208E5CD6" w:rsidR="003E4EEB" w:rsidRPr="003E4EEB" w:rsidRDefault="003E4EEB" w:rsidP="003E4EE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4,409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ABAA419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53636D0" w14:textId="37AF8B18" w:rsidR="003E4EEB" w:rsidRPr="003E4EEB" w:rsidRDefault="00051A5A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08" w:type="dxa"/>
            <w:shd w:val="clear" w:color="auto" w:fill="auto"/>
          </w:tcPr>
          <w:p w14:paraId="2BE19A56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08EAA7BE" w14:textId="29BDE4E6" w:rsidR="003E4EEB" w:rsidRPr="003E4EEB" w:rsidRDefault="003E4EEB" w:rsidP="003E4EEB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="00051A5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565</w:t>
            </w: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17" w:type="dxa"/>
          </w:tcPr>
          <w:p w14:paraId="2D31D6FA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FEC3FD5" w14:textId="4F23925E" w:rsidR="003E4EEB" w:rsidRPr="003E4EEB" w:rsidRDefault="00801203" w:rsidP="003E4EE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</w:t>
            </w:r>
            <w:r w:rsidR="00051A5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870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5599A5C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298375F1" w14:textId="6D8A6CF4" w:rsidR="003E4EEB" w:rsidRPr="003E4EEB" w:rsidRDefault="003E4EEB" w:rsidP="00AA135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3507312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305B4F2F" w14:textId="03DE7C2C" w:rsidR="003E4EEB" w:rsidRPr="003E4EEB" w:rsidRDefault="003E4EEB" w:rsidP="00AA135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F98927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0F7728" w14:textId="094E4B40" w:rsidR="003E4EEB" w:rsidRPr="003E4EEB" w:rsidRDefault="003E4EEB" w:rsidP="00AA135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2D5B1924" w14:textId="77777777" w:rsidR="003E4EEB" w:rsidRPr="003E4EEB" w:rsidRDefault="003E4EEB" w:rsidP="003E4EE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4957F412" w14:textId="1BA9909F" w:rsidR="003E4EEB" w:rsidRPr="003E4EEB" w:rsidRDefault="003E4EEB" w:rsidP="003E4EEB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3B1FAB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D3AC7C0" w14:textId="531DEA58" w:rsidR="003E4EEB" w:rsidRPr="003E4EEB" w:rsidRDefault="003E4EEB" w:rsidP="003E4EEB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0DE86A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79A1848" w14:textId="1FC6656C" w:rsidR="003E4EEB" w:rsidRPr="003E4EEB" w:rsidRDefault="00C744C4" w:rsidP="003E4EE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</w:t>
            </w:r>
            <w:r w:rsidR="00051A5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870</w:t>
            </w:r>
          </w:p>
        </w:tc>
      </w:tr>
      <w:tr w:rsidR="003E4EEB" w:rsidRPr="002A007A" w14:paraId="59ED74D3" w14:textId="77777777" w:rsidTr="00CC5886">
        <w:trPr>
          <w:trHeight w:hRule="exact" w:val="284"/>
        </w:trPr>
        <w:tc>
          <w:tcPr>
            <w:tcW w:w="3330" w:type="dxa"/>
            <w:shd w:val="clear" w:color="auto" w:fill="auto"/>
          </w:tcPr>
          <w:p w14:paraId="3388B2AC" w14:textId="44CF7E48" w:rsidR="003E4EEB" w:rsidRPr="007A5235" w:rsidRDefault="003E4EEB" w:rsidP="003E4EE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3B2F47" w14:textId="6FD585A8" w:rsidR="003E4EEB" w:rsidRPr="003E4EEB" w:rsidRDefault="003E4EEB" w:rsidP="003E4EE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F917282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9E2DC83" w14:textId="25BF79FC" w:rsidR="003E4EEB" w:rsidRPr="003E4EEB" w:rsidRDefault="003E4EEB" w:rsidP="00AA135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F326E06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0CB3AD41" w14:textId="3DB76C3F" w:rsidR="003E4EEB" w:rsidRPr="003E4EEB" w:rsidRDefault="003E4EEB" w:rsidP="003E4EEB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117" w:type="dxa"/>
            <w:vAlign w:val="bottom"/>
          </w:tcPr>
          <w:p w14:paraId="640A5E9E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00E57DB0" w14:textId="40C09377" w:rsidR="003E4EEB" w:rsidRPr="003E4EEB" w:rsidRDefault="003E4EEB" w:rsidP="003E4EE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122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F136F72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A7768E" w14:textId="2DADE5FD" w:rsidR="003E4EEB" w:rsidRPr="003E4EEB" w:rsidRDefault="003E4EEB" w:rsidP="003E4EE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(19)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E7BFAA1" w14:textId="77777777" w:rsidR="003E4EEB" w:rsidRPr="003E4EEB" w:rsidRDefault="003E4EEB" w:rsidP="003E4EEB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4AD28C" w14:textId="7902C928" w:rsidR="003E4EEB" w:rsidRPr="003E4EEB" w:rsidRDefault="003E4EEB" w:rsidP="003E4EEB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</w:t>
            </w:r>
            <w:r w:rsidR="00051A5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</w:t>
            </w: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7C1974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E953C0" w14:textId="55A11997" w:rsidR="003E4EEB" w:rsidRPr="00AA1356" w:rsidRDefault="003E4EEB" w:rsidP="00AA1356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B3EDA12" w14:textId="77777777" w:rsidR="003E4EEB" w:rsidRPr="003E4EEB" w:rsidRDefault="003E4EEB" w:rsidP="003E4EEB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838945" w14:textId="0CA091E0" w:rsidR="003E4EEB" w:rsidRPr="003E4EEB" w:rsidRDefault="003E4EEB" w:rsidP="003E4EE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(3</w:t>
            </w:r>
            <w:r w:rsidR="00051A5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</w:t>
            </w: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35ECEA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CEA679" w14:textId="10FB0498" w:rsidR="003E4EEB" w:rsidRPr="003E4EEB" w:rsidRDefault="003E4EEB" w:rsidP="003E4EEB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D54527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6BCAB0CC" w14:textId="192DA8FE" w:rsidR="003E4EEB" w:rsidRPr="003E4EEB" w:rsidRDefault="00C744C4" w:rsidP="003E4EE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</w:t>
            </w:r>
            <w:r w:rsidR="003E4EEB" w:rsidRPr="003E4EEB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</w:t>
            </w:r>
          </w:p>
        </w:tc>
      </w:tr>
      <w:tr w:rsidR="003E4EEB" w:rsidRPr="002A007A" w14:paraId="6EE06B8F" w14:textId="77777777" w:rsidTr="00CC5886">
        <w:trPr>
          <w:trHeight w:hRule="exact" w:val="334"/>
        </w:trPr>
        <w:tc>
          <w:tcPr>
            <w:tcW w:w="3330" w:type="dxa"/>
            <w:shd w:val="clear" w:color="auto" w:fill="auto"/>
            <w:vAlign w:val="bottom"/>
          </w:tcPr>
          <w:p w14:paraId="05A7A018" w14:textId="6061F775" w:rsidR="003E4EEB" w:rsidRPr="007A5235" w:rsidRDefault="003E4EEB" w:rsidP="003E4EE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AB5593E" w14:textId="4D310FB9" w:rsidR="003E4EEB" w:rsidRPr="003E4EEB" w:rsidRDefault="003E4EEB" w:rsidP="003E4EEB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29,209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A2D4C8E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66DEC3CB" w14:textId="4BE6BCEA" w:rsidR="003E4EEB" w:rsidRPr="003E4EEB" w:rsidRDefault="00051A5A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1,96</w:t>
            </w:r>
            <w:r w:rsidR="008012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8" w:type="dxa"/>
            <w:shd w:val="clear" w:color="auto" w:fill="auto"/>
          </w:tcPr>
          <w:p w14:paraId="0B0A2548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1F44E92A" w14:textId="430AE16C" w:rsidR="003E4EEB" w:rsidRPr="003E4EEB" w:rsidRDefault="003E4EEB" w:rsidP="003E4EEB">
            <w:pPr>
              <w:tabs>
                <w:tab w:val="decimal" w:pos="51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</w:t>
            </w:r>
            <w:r w:rsidR="00051A5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56</w:t>
            </w:r>
            <w:r w:rsidR="008012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</w:t>
            </w: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17" w:type="dxa"/>
          </w:tcPr>
          <w:p w14:paraId="31B1B7F7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5500E505" w14:textId="5A9123EA" w:rsidR="003E4EEB" w:rsidRPr="003E4EEB" w:rsidRDefault="003E4EEB" w:rsidP="003E4EEB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30,6</w:t>
            </w:r>
            <w:r w:rsidR="00051A5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09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E5EC4D0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4B12ACB" w14:textId="797C0007" w:rsidR="003E4EEB" w:rsidRPr="003E4EEB" w:rsidRDefault="003E4EEB" w:rsidP="003E4EE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(9,937)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BC36F50" w14:textId="77777777" w:rsidR="003E4EEB" w:rsidRPr="003E4EEB" w:rsidRDefault="003E4EEB" w:rsidP="003E4EEB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63920110" w14:textId="47DCFD22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(1,96</w:t>
            </w:r>
            <w:r w:rsidR="00051A5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</w:t>
            </w: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3FBB12" w14:textId="77777777" w:rsidR="003E4EEB" w:rsidRPr="003E4EEB" w:rsidRDefault="003E4EEB" w:rsidP="003E4EE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6EF88FD5" w14:textId="20799CB4" w:rsidR="003E4EEB" w:rsidRPr="00AA1356" w:rsidRDefault="00051A5A" w:rsidP="00051A5A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" w:type="dxa"/>
          </w:tcPr>
          <w:p w14:paraId="50B2C69A" w14:textId="77777777" w:rsidR="003E4EEB" w:rsidRPr="003E4EEB" w:rsidRDefault="003E4EEB" w:rsidP="003E4EEB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674125AA" w14:textId="7B1C3208" w:rsidR="003E4EEB" w:rsidRPr="003E4EEB" w:rsidRDefault="003E4EEB" w:rsidP="003E4EEB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(11,</w:t>
            </w:r>
            <w:r w:rsidR="00051A5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897</w:t>
            </w: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4ED335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70097A08" w14:textId="32BA2A40" w:rsidR="003E4EEB" w:rsidRPr="003E4EEB" w:rsidRDefault="003E4EEB" w:rsidP="003E4EEB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</w:t>
            </w:r>
            <w:r w:rsidR="00051A5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12</w:t>
            </w: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9B86AF" w14:textId="77777777" w:rsidR="003E4EEB" w:rsidRPr="003E4EEB" w:rsidRDefault="003E4EEB" w:rsidP="003E4EEB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078AB222" w14:textId="2CF22429" w:rsidR="003E4EEB" w:rsidRPr="003E4EEB" w:rsidRDefault="003E4EEB" w:rsidP="003E4EEB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E4EE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18,700</w:t>
            </w:r>
          </w:p>
        </w:tc>
      </w:tr>
    </w:tbl>
    <w:p w14:paraId="328B4968" w14:textId="77777777" w:rsidR="004D566E" w:rsidRPr="00AF1221" w:rsidRDefault="004D566E" w:rsidP="004D566E">
      <w:pPr>
        <w:tabs>
          <w:tab w:val="decimal" w:pos="13860"/>
        </w:tabs>
        <w:suppressAutoHyphens/>
        <w:spacing w:after="0" w:line="240" w:lineRule="auto"/>
        <w:ind w:left="540" w:right="595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308FBFE6" w14:textId="77777777" w:rsidR="00C63653" w:rsidRPr="007A5235" w:rsidRDefault="00C63653" w:rsidP="00C63653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1394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5"/>
        <w:gridCol w:w="888"/>
        <w:gridCol w:w="98"/>
        <w:gridCol w:w="888"/>
        <w:gridCol w:w="106"/>
        <w:gridCol w:w="896"/>
        <w:gridCol w:w="115"/>
        <w:gridCol w:w="914"/>
        <w:gridCol w:w="88"/>
        <w:gridCol w:w="785"/>
        <w:gridCol w:w="106"/>
        <w:gridCol w:w="949"/>
        <w:gridCol w:w="97"/>
        <w:gridCol w:w="905"/>
        <w:gridCol w:w="88"/>
        <w:gridCol w:w="887"/>
        <w:gridCol w:w="88"/>
        <w:gridCol w:w="976"/>
        <w:gridCol w:w="88"/>
        <w:gridCol w:w="980"/>
        <w:gridCol w:w="88"/>
        <w:gridCol w:w="887"/>
        <w:gridCol w:w="88"/>
        <w:gridCol w:w="1065"/>
        <w:gridCol w:w="12"/>
      </w:tblGrid>
      <w:tr w:rsidR="00C63653" w:rsidRPr="002A007A" w14:paraId="2F502FCE" w14:textId="77777777" w:rsidTr="00AF1221">
        <w:trPr>
          <w:trHeight w:hRule="exact" w:val="296"/>
        </w:trPr>
        <w:tc>
          <w:tcPr>
            <w:tcW w:w="1865" w:type="dxa"/>
            <w:shd w:val="clear" w:color="auto" w:fill="auto"/>
          </w:tcPr>
          <w:p w14:paraId="15C19B4C" w14:textId="64688C4D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82" w:type="dxa"/>
            <w:gridSpan w:val="24"/>
            <w:shd w:val="clear" w:color="auto" w:fill="auto"/>
            <w:vAlign w:val="center"/>
          </w:tcPr>
          <w:p w14:paraId="3F6F63B0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63653" w:rsidRPr="002A007A" w14:paraId="45FE94DA" w14:textId="77777777" w:rsidTr="00AF1221">
        <w:trPr>
          <w:trHeight w:hRule="exact" w:val="296"/>
        </w:trPr>
        <w:tc>
          <w:tcPr>
            <w:tcW w:w="1865" w:type="dxa"/>
            <w:shd w:val="clear" w:color="auto" w:fill="auto"/>
          </w:tcPr>
          <w:p w14:paraId="3246B5A6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82" w:type="dxa"/>
            <w:gridSpan w:val="24"/>
            <w:shd w:val="clear" w:color="auto" w:fill="auto"/>
            <w:vAlign w:val="center"/>
          </w:tcPr>
          <w:p w14:paraId="5DB3638A" w14:textId="687C4595" w:rsidR="00C63653" w:rsidRPr="007A5235" w:rsidRDefault="00C63653" w:rsidP="00C63653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C63653" w:rsidRPr="002A007A" w14:paraId="0487077D" w14:textId="77777777" w:rsidTr="00AF1221">
        <w:trPr>
          <w:trHeight w:hRule="exact" w:val="296"/>
        </w:trPr>
        <w:tc>
          <w:tcPr>
            <w:tcW w:w="1865" w:type="dxa"/>
            <w:shd w:val="clear" w:color="auto" w:fill="auto"/>
          </w:tcPr>
          <w:p w14:paraId="52A1425D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779" w:type="dxa"/>
            <w:gridSpan w:val="9"/>
            <w:shd w:val="clear" w:color="auto" w:fill="auto"/>
            <w:vAlign w:val="center"/>
          </w:tcPr>
          <w:p w14:paraId="0F7BDB74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D9EB9A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063" w:type="dxa"/>
            <w:gridSpan w:val="9"/>
            <w:shd w:val="clear" w:color="auto" w:fill="auto"/>
            <w:vAlign w:val="center"/>
          </w:tcPr>
          <w:p w14:paraId="6D45CEBA" w14:textId="77777777" w:rsidR="00C63653" w:rsidRPr="007A5235" w:rsidRDefault="00C63653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A18AE35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FDFEBD1" w14:textId="77777777" w:rsidR="00C63653" w:rsidRPr="007A5235" w:rsidRDefault="00C63653" w:rsidP="00C63653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1C666C1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204EA7C6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63653" w:rsidRPr="002A007A" w14:paraId="2A12F97E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4B36EE7F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5685ECC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600977B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642D636" w14:textId="77777777" w:rsidR="00C63653" w:rsidRPr="007A5235" w:rsidRDefault="00C63653" w:rsidP="00C6365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D20C5F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D564660" w14:textId="77777777" w:rsidR="00C63653" w:rsidRPr="007A5235" w:rsidRDefault="00C63653" w:rsidP="00C63653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15" w:type="dxa"/>
          </w:tcPr>
          <w:p w14:paraId="51D6C7E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37C10DB7" w14:textId="77777777" w:rsidR="00C63653" w:rsidRPr="007A5235" w:rsidRDefault="00C63653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ลดลงจาก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43802E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73D4B840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2AD6902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1A25203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1B31003A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41E28152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2987EED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E3B0CF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</w:tcPr>
          <w:p w14:paraId="6002E032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</w:tcPr>
          <w:p w14:paraId="695FC6B0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ลดลงจาก</w:t>
            </w:r>
          </w:p>
        </w:tc>
        <w:tc>
          <w:tcPr>
            <w:tcW w:w="88" w:type="dxa"/>
          </w:tcPr>
          <w:p w14:paraId="1A5636B1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787CD53A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680D035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646D2D6" w14:textId="77777777" w:rsidR="00C63653" w:rsidRPr="007A5235" w:rsidRDefault="00C63653" w:rsidP="00C63653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7613439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5C14EE9E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63653" w:rsidRPr="002A007A" w14:paraId="4B615DC1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34FA254D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B75BC3B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6EC32BA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06E8833" w14:textId="77777777" w:rsidR="00C63653" w:rsidRPr="007A5235" w:rsidRDefault="00C63653" w:rsidP="00C6365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B6BE0F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4A27F22" w14:textId="77777777" w:rsidR="00C63653" w:rsidRPr="007A5235" w:rsidRDefault="00C63653" w:rsidP="00C63653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5" w:type="dxa"/>
          </w:tcPr>
          <w:p w14:paraId="58F40A8D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25459CD7" w14:textId="77777777" w:rsidR="00C63653" w:rsidRPr="007A5235" w:rsidRDefault="00C63653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การขาย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A9EA0DE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328E70C4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D88DC75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267E3266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" w:type="dxa"/>
            <w:shd w:val="clear" w:color="auto" w:fill="auto"/>
            <w:vAlign w:val="center"/>
          </w:tcPr>
          <w:p w14:paraId="526027E1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4DE6BEC0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2830A7B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D9DDFE7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</w:tcPr>
          <w:p w14:paraId="5CA3A05F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</w:tcPr>
          <w:p w14:paraId="0C4C354E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การขาย</w:t>
            </w:r>
          </w:p>
        </w:tc>
        <w:tc>
          <w:tcPr>
            <w:tcW w:w="88" w:type="dxa"/>
          </w:tcPr>
          <w:p w14:paraId="62A5AE2D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917E113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7422388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FDF1D02" w14:textId="77777777" w:rsidR="00C63653" w:rsidRPr="007A5235" w:rsidRDefault="00C63653" w:rsidP="00C63653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D68B5B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050FD4BF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C63653" w:rsidRPr="002A007A" w14:paraId="28E94AB6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7156A20E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393F756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7E8468A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8AF69F1" w14:textId="77777777" w:rsidR="00C63653" w:rsidRPr="007A5235" w:rsidRDefault="00C63653" w:rsidP="00C6365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C8020E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1A7A723E" w14:textId="77777777" w:rsidR="00C63653" w:rsidRPr="007A5235" w:rsidRDefault="00C63653" w:rsidP="00C63653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5" w:type="dxa"/>
          </w:tcPr>
          <w:p w14:paraId="667D7CD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772AB5B7" w14:textId="77777777" w:rsidR="00C63653" w:rsidRPr="007A5235" w:rsidRDefault="00C63653" w:rsidP="00C63653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บริษัทย่อย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3C8A327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1CBF5C0C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43AF725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5284EE4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46672B7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7EFB3544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-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637650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62B3946" w14:textId="77777777" w:rsidR="00C63653" w:rsidRPr="007A5235" w:rsidRDefault="00C63653" w:rsidP="00C63653">
            <w:pPr>
              <w:tabs>
                <w:tab w:val="decimal" w:pos="72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88" w:type="dxa"/>
          </w:tcPr>
          <w:p w14:paraId="1340FEB6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</w:tcPr>
          <w:p w14:paraId="3F783C26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บริษัทย่อย</w:t>
            </w:r>
          </w:p>
        </w:tc>
        <w:tc>
          <w:tcPr>
            <w:tcW w:w="88" w:type="dxa"/>
          </w:tcPr>
          <w:p w14:paraId="02A841D8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BF2AC40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7C6D03E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12FC5D0" w14:textId="77777777" w:rsidR="00C63653" w:rsidRPr="007A5235" w:rsidRDefault="00C63653" w:rsidP="00C63653">
            <w:pPr>
              <w:tabs>
                <w:tab w:val="decimal" w:pos="54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40C48B7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4F2711F9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C63653" w:rsidRPr="002A007A" w14:paraId="487EAE05" w14:textId="77777777" w:rsidTr="00AF1221">
        <w:trPr>
          <w:trHeight w:hRule="exact" w:val="296"/>
        </w:trPr>
        <w:tc>
          <w:tcPr>
            <w:tcW w:w="1865" w:type="dxa"/>
            <w:shd w:val="clear" w:color="auto" w:fill="auto"/>
          </w:tcPr>
          <w:p w14:paraId="18E3E603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082" w:type="dxa"/>
            <w:gridSpan w:val="24"/>
            <w:shd w:val="clear" w:color="auto" w:fill="auto"/>
            <w:vAlign w:val="center"/>
          </w:tcPr>
          <w:p w14:paraId="79FBB5E9" w14:textId="77777777" w:rsidR="00C63653" w:rsidRPr="007A5235" w:rsidRDefault="00C63653" w:rsidP="00C63653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C63653" w:rsidRPr="002A007A" w14:paraId="6C925FA9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3EE6D1C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809AE15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10,135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666834B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6BB4F8F" w14:textId="77777777" w:rsidR="00C63653" w:rsidRPr="007A5235" w:rsidRDefault="00C63653" w:rsidP="00C63653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AE7FD3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0E8E4EA" w14:textId="77777777" w:rsidR="00C63653" w:rsidRPr="007A5235" w:rsidRDefault="00C63653" w:rsidP="00C63653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5" w:type="dxa"/>
          </w:tcPr>
          <w:p w14:paraId="11A2D3F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2EAAF80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(8,865)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FFA3F6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6E5FD704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C8AB1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46577355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23F05AB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56D532B0" w14:textId="77777777" w:rsidR="00C63653" w:rsidRPr="007A5235" w:rsidRDefault="00C63653" w:rsidP="00C63653">
            <w:pPr>
              <w:tabs>
                <w:tab w:val="decimal" w:pos="1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4C066EB7" w14:textId="77777777" w:rsidR="00C63653" w:rsidRPr="007A5235" w:rsidRDefault="00C63653" w:rsidP="00C63653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DD24816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77243327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2CB6417" w14:textId="77777777" w:rsidR="00C63653" w:rsidRPr="007A5235" w:rsidRDefault="00C63653" w:rsidP="00C63653">
            <w:pPr>
              <w:tabs>
                <w:tab w:val="decimal" w:pos="9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0FCBA930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13266052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4249E10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74A04E9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5DAB29C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0A6F5812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</w:tr>
      <w:tr w:rsidR="00C63653" w:rsidRPr="002A007A" w14:paraId="441C01A6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466CCE48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7326B9C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15,904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4457162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BF92E1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8,140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169AEA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E5DFA09" w14:textId="77777777" w:rsidR="00C63653" w:rsidRPr="007A5235" w:rsidRDefault="00C63653" w:rsidP="00C63653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(72)</w:t>
            </w:r>
          </w:p>
        </w:tc>
        <w:tc>
          <w:tcPr>
            <w:tcW w:w="115" w:type="dxa"/>
          </w:tcPr>
          <w:p w14:paraId="064DFC0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78CB0FF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(565)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12FFB4E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48C895F5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23,407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22DC1CD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4070C198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(7,377)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40BFC22E" w14:textId="77777777" w:rsidR="00C63653" w:rsidRPr="007A5235" w:rsidRDefault="00C63653" w:rsidP="00C63653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789300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(2,852)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050399A4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629E50B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8" w:type="dxa"/>
          </w:tcPr>
          <w:p w14:paraId="4044C73D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299C4CE6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303</w:t>
            </w:r>
          </w:p>
        </w:tc>
        <w:tc>
          <w:tcPr>
            <w:tcW w:w="88" w:type="dxa"/>
          </w:tcPr>
          <w:p w14:paraId="6C3ECFF2" w14:textId="77777777" w:rsidR="00C63653" w:rsidRPr="007A5235" w:rsidRDefault="00C63653" w:rsidP="00C63653">
            <w:pPr>
              <w:tabs>
                <w:tab w:val="decimal" w:pos="765"/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0BC6030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(9,918)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15C2F33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2F986C1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(85)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9B38B0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27E9818F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13,404</w:t>
            </w:r>
          </w:p>
        </w:tc>
      </w:tr>
      <w:tr w:rsidR="00C63653" w:rsidRPr="002A007A" w14:paraId="6AF45C60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017807B6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4CC92C0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6,838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6726D472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7B1192A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01F54D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D06D497" w14:textId="77777777" w:rsidR="00C63653" w:rsidRPr="007A5235" w:rsidRDefault="00C63653" w:rsidP="00C63653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(2,253)</w:t>
            </w:r>
          </w:p>
        </w:tc>
        <w:tc>
          <w:tcPr>
            <w:tcW w:w="115" w:type="dxa"/>
          </w:tcPr>
          <w:p w14:paraId="5A164A78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</w:tcPr>
          <w:p w14:paraId="2433BE7A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(267)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01F22D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shd w:val="clear" w:color="auto" w:fill="auto"/>
            <w:vAlign w:val="center"/>
          </w:tcPr>
          <w:p w14:paraId="758867BF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4,409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D00FBE8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79CCADF2" w14:textId="77777777" w:rsidR="00C63653" w:rsidRPr="007A5235" w:rsidRDefault="00C63653" w:rsidP="00C63653">
            <w:pPr>
              <w:tabs>
                <w:tab w:val="decimal" w:pos="724"/>
              </w:tabs>
              <w:suppressAutoHyphens/>
              <w:spacing w:after="0" w:line="240" w:lineRule="auto"/>
              <w:ind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3C3A25B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DC66ADA" w14:textId="77777777" w:rsidR="00C63653" w:rsidRPr="007A5235" w:rsidRDefault="00C63653" w:rsidP="00C63653">
            <w:pPr>
              <w:tabs>
                <w:tab w:val="decimal" w:pos="1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5FFDE098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9E184A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31168608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820AEC2" w14:textId="77777777" w:rsidR="00C63653" w:rsidRPr="007A5235" w:rsidRDefault="00C63653" w:rsidP="00C63653">
            <w:pPr>
              <w:tabs>
                <w:tab w:val="decimal" w:pos="9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28DD17C1" w14:textId="77777777" w:rsidR="00C63653" w:rsidRPr="007A5235" w:rsidRDefault="00C63653" w:rsidP="00C63653">
            <w:pPr>
              <w:tabs>
                <w:tab w:val="decimal" w:pos="9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44E50155" w14:textId="77777777" w:rsidR="00C63653" w:rsidRPr="007A5235" w:rsidRDefault="00C63653" w:rsidP="00C63653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070F8E4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090298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59B54AC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vAlign w:val="center"/>
          </w:tcPr>
          <w:p w14:paraId="1B035C30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4,409</w:t>
            </w:r>
          </w:p>
        </w:tc>
      </w:tr>
      <w:tr w:rsidR="00C63653" w:rsidRPr="002A007A" w14:paraId="2C8DC181" w14:textId="77777777" w:rsidTr="00AF1221">
        <w:trPr>
          <w:gridAfter w:val="1"/>
          <w:wAfter w:w="12" w:type="dxa"/>
          <w:trHeight w:hRule="exact" w:val="296"/>
        </w:trPr>
        <w:tc>
          <w:tcPr>
            <w:tcW w:w="1865" w:type="dxa"/>
            <w:shd w:val="clear" w:color="auto" w:fill="auto"/>
          </w:tcPr>
          <w:p w14:paraId="3B88BEE5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8101FF3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6DA66F1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4FFA51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115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E6D0299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099DF8" w14:textId="77777777" w:rsidR="00C63653" w:rsidRPr="007A5235" w:rsidRDefault="00C63653" w:rsidP="00C63653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(2)</w:t>
            </w:r>
          </w:p>
        </w:tc>
        <w:tc>
          <w:tcPr>
            <w:tcW w:w="115" w:type="dxa"/>
          </w:tcPr>
          <w:p w14:paraId="06FE0CA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B377F03" w14:textId="77777777" w:rsidR="00C63653" w:rsidRPr="007A5235" w:rsidRDefault="00C63653" w:rsidP="00C63653">
            <w:pPr>
              <w:tabs>
                <w:tab w:val="decimal" w:pos="12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7B107FF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09F375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FCDA95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E666A4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(9)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04FC7B1F" w14:textId="77777777" w:rsidR="00C63653" w:rsidRPr="007A5235" w:rsidRDefault="00C63653" w:rsidP="00C63653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50C0A0F" w14:textId="77777777" w:rsidR="00C63653" w:rsidRPr="007A5235" w:rsidRDefault="00C63653" w:rsidP="00C63653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(12)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19EACB5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86FBE1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8" w:type="dxa"/>
          </w:tcPr>
          <w:p w14:paraId="5879C093" w14:textId="77777777" w:rsidR="00C63653" w:rsidRPr="007A5235" w:rsidRDefault="00C63653" w:rsidP="00C63653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DBF70" w14:textId="77777777" w:rsidR="00C63653" w:rsidRPr="007A5235" w:rsidRDefault="00C63653" w:rsidP="00C63653">
            <w:pPr>
              <w:tabs>
                <w:tab w:val="decimal" w:pos="9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</w:tcPr>
          <w:p w14:paraId="43060514" w14:textId="77777777" w:rsidR="00C63653" w:rsidRPr="007A5235" w:rsidRDefault="00C63653" w:rsidP="00C63653">
            <w:pPr>
              <w:tabs>
                <w:tab w:val="decimal" w:pos="90"/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FD9E7D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(19)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14B61387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17EE06" w14:textId="77777777" w:rsidR="00C63653" w:rsidRPr="007A5235" w:rsidRDefault="00C63653" w:rsidP="00C63653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391316B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tcBorders>
              <w:bottom w:val="single" w:sz="4" w:space="0" w:color="000000"/>
            </w:tcBorders>
            <w:vAlign w:val="center"/>
          </w:tcPr>
          <w:p w14:paraId="2C5AA58C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</w:tr>
      <w:tr w:rsidR="00C63653" w:rsidRPr="002A007A" w14:paraId="181A71A1" w14:textId="77777777" w:rsidTr="00AF1221">
        <w:trPr>
          <w:gridAfter w:val="1"/>
          <w:wAfter w:w="12" w:type="dxa"/>
          <w:trHeight w:hRule="exact" w:val="348"/>
        </w:trPr>
        <w:tc>
          <w:tcPr>
            <w:tcW w:w="1865" w:type="dxa"/>
            <w:shd w:val="clear" w:color="auto" w:fill="auto"/>
            <w:vAlign w:val="bottom"/>
          </w:tcPr>
          <w:p w14:paraId="55453CF1" w14:textId="77777777" w:rsidR="00C63653" w:rsidRPr="007A5235" w:rsidRDefault="00C63653" w:rsidP="00C6365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88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C3FC38A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32,887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153D64B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6F4E9E2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8,346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616CCF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23C1BE3A" w14:textId="77777777" w:rsidR="00C63653" w:rsidRPr="007A5235" w:rsidRDefault="00C63653" w:rsidP="00C63653">
            <w:pPr>
              <w:tabs>
                <w:tab w:val="decimal" w:pos="51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(2,327)</w:t>
            </w:r>
          </w:p>
        </w:tc>
        <w:tc>
          <w:tcPr>
            <w:tcW w:w="115" w:type="dxa"/>
          </w:tcPr>
          <w:p w14:paraId="5AAB8E23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0278B11B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(9,697)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B2F0ADC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81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6C080A8" w14:textId="77777777" w:rsidR="00C63653" w:rsidRPr="007A5235" w:rsidRDefault="00C63653" w:rsidP="00C63653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29,209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2145246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5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0A50579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(7,386)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55CFB5B8" w14:textId="77777777" w:rsidR="00C63653" w:rsidRPr="007A5235" w:rsidRDefault="00C63653" w:rsidP="00C63653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C7B279E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(2,864)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3BAB9A30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146E959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8" w:type="dxa"/>
          </w:tcPr>
          <w:p w14:paraId="5872C0DD" w14:textId="77777777" w:rsidR="00C63653" w:rsidRPr="007A5235" w:rsidRDefault="00C63653" w:rsidP="00C63653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5DCDB4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303</w:t>
            </w:r>
          </w:p>
        </w:tc>
        <w:tc>
          <w:tcPr>
            <w:tcW w:w="88" w:type="dxa"/>
          </w:tcPr>
          <w:p w14:paraId="3AA9500D" w14:textId="77777777" w:rsidR="00C63653" w:rsidRPr="007A5235" w:rsidRDefault="00C63653" w:rsidP="00C63653">
            <w:pPr>
              <w:tabs>
                <w:tab w:val="decimal" w:pos="765"/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C70DE83" w14:textId="77777777" w:rsidR="00C63653" w:rsidRPr="007A5235" w:rsidRDefault="00C63653" w:rsidP="00C6365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(9,937)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61150E9F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14:paraId="7FDECB17" w14:textId="77777777" w:rsidR="00C63653" w:rsidRPr="007A5235" w:rsidRDefault="00C63653" w:rsidP="00C63653">
            <w:pPr>
              <w:tabs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(85)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1222FB0" w14:textId="77777777" w:rsidR="00C63653" w:rsidRPr="007A5235" w:rsidRDefault="00C63653" w:rsidP="00C6365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tcBorders>
              <w:bottom w:val="double" w:sz="6" w:space="0" w:color="000000"/>
            </w:tcBorders>
            <w:vAlign w:val="center"/>
          </w:tcPr>
          <w:p w14:paraId="378C3001" w14:textId="77777777" w:rsidR="00C63653" w:rsidRPr="007A5235" w:rsidRDefault="00C63653" w:rsidP="00C6365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19,187</w:t>
            </w:r>
          </w:p>
        </w:tc>
      </w:tr>
    </w:tbl>
    <w:p w14:paraId="65D8C8AD" w14:textId="77777777" w:rsidR="004D566E" w:rsidRPr="007A5235" w:rsidRDefault="004D566E" w:rsidP="004D566E">
      <w:pPr>
        <w:tabs>
          <w:tab w:val="left" w:pos="54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spacing w:val="-4"/>
          <w:sz w:val="2"/>
          <w:szCs w:val="2"/>
          <w:lang w:eastAsia="zh-CN"/>
        </w:rPr>
      </w:pPr>
    </w:p>
    <w:p w14:paraId="4897701C" w14:textId="0934CF3D" w:rsidR="004D566E" w:rsidRPr="007A5235" w:rsidRDefault="004D566E" w:rsidP="007A5235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ราคาทรัพย์สินของสินทรัพย์ไม่มีตัวตนของ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ก่อนหักค่าตัดจำหน่ายสะสมของสินทรัพย์ไม่มีตัวตนซึ่งได้คิดค่าตัดจำหน่ายเต็มจำนวนแล้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ว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แต่ยังคงใช้งานจนถึง ณ วันที่ </w:t>
      </w:r>
      <w:r w:rsidR="0055581D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="0055581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55581D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55581D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3E4EEB">
        <w:rPr>
          <w:rFonts w:asciiTheme="majorBidi" w:eastAsia="Times New Roman" w:hAnsiTheme="majorBidi" w:cstheme="majorBidi"/>
          <w:sz w:val="30"/>
          <w:szCs w:val="30"/>
          <w:lang w:eastAsia="zh-CN"/>
        </w:rPr>
        <w:t>5,164</w:t>
      </w:r>
      <w:r w:rsidR="00B955E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55581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="0055581D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ธันวาคม </w:t>
      </w:r>
      <w:r w:rsidR="0055581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55581D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5,014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30861A72" w14:textId="77777777" w:rsidR="004D566E" w:rsidRPr="00AF1221" w:rsidRDefault="004D566E" w:rsidP="004D566E">
      <w:pPr>
        <w:suppressAutoHyphens/>
        <w:spacing w:after="0" w:line="240" w:lineRule="auto"/>
        <w:ind w:left="547" w:right="591" w:hanging="7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p w14:paraId="23B14741" w14:textId="77777777" w:rsidR="004D566E" w:rsidRPr="007A5235" w:rsidRDefault="004D566E" w:rsidP="004D566E">
      <w:pPr>
        <w:suppressAutoHyphens/>
        <w:spacing w:after="0" w:line="240" w:lineRule="auto"/>
        <w:ind w:left="547" w:right="591" w:hanging="7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4D566E" w:rsidRPr="002A007A" w14:paraId="58C13382" w14:textId="77777777" w:rsidTr="0089441E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6307592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2BF45DDA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4D566E" w:rsidRPr="002A007A" w14:paraId="44CEE1FF" w14:textId="77777777" w:rsidTr="0089441E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6E1EEB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249009A6" w14:textId="6A3B57AA" w:rsidR="004D566E" w:rsidRPr="007A5235" w:rsidRDefault="00AE5C13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2563</w:t>
            </w:r>
          </w:p>
        </w:tc>
      </w:tr>
      <w:tr w:rsidR="004D566E" w:rsidRPr="002A007A" w14:paraId="170906DA" w14:textId="77777777" w:rsidTr="0089441E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4FC0D26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33554A75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16407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72B33C5D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11FABA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4D566E" w:rsidRPr="002A007A" w14:paraId="6A557FC6" w14:textId="77777777" w:rsidTr="0089441E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058A339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AAD3A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4547D0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4CA824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DB54E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5FF03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24D3A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D99FE3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D7B3F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FBECF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E7C7E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C549D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976F34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335F1E3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3170BC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2ADAE9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1CD06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D74866B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4D566E" w:rsidRPr="002A007A" w14:paraId="24005EF0" w14:textId="77777777" w:rsidTr="0089441E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6D13C50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A0E7C" w14:textId="5756BDD5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 w:rsidR="0000547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8A716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2D6BC4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8BEE8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4AB751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67651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DBB7C" w14:textId="35BD7C9B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00547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2E4A4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E38105" w14:textId="4162132F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 w:rsidR="0000547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D97BC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6D5F60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6DF0AB8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44F263F1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21F0EA0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4F8B81" w14:textId="6A86D9D9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 w:rsidR="0000547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งวด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A78FBB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741D7CB" w14:textId="77777777" w:rsidR="004D566E" w:rsidRPr="007A5235" w:rsidRDefault="004D566E" w:rsidP="004D566E">
            <w:pPr>
              <w:tabs>
                <w:tab w:val="left" w:pos="855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4D566E" w:rsidRPr="002A007A" w14:paraId="30B76A12" w14:textId="77777777" w:rsidTr="0089441E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3D46EF0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654C070D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624816" w:rsidRPr="002A007A" w14:paraId="382E5893" w14:textId="77777777" w:rsidTr="0089441E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076D010B" w14:textId="7CD9F86B" w:rsidR="00624816" w:rsidRPr="007A5235" w:rsidRDefault="00624816" w:rsidP="0062481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CDC7ED" w14:textId="4DD5D497" w:rsidR="00624816" w:rsidRPr="00624816" w:rsidRDefault="00624816" w:rsidP="0062481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7BD380" w14:textId="77777777" w:rsidR="00624816" w:rsidRPr="00624816" w:rsidRDefault="00624816" w:rsidP="0062481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6D877A" w14:textId="2AFB2238" w:rsidR="00624816" w:rsidRPr="00624816" w:rsidRDefault="00624816" w:rsidP="00624816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F33315" w14:textId="77777777" w:rsidR="00624816" w:rsidRPr="00624816" w:rsidRDefault="00624816" w:rsidP="0062481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FB6559" w14:textId="7F5C7D5B" w:rsidR="00624816" w:rsidRPr="00624816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6BF46E" w14:textId="77777777" w:rsidR="00624816" w:rsidRPr="00624816" w:rsidRDefault="00624816" w:rsidP="00624816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8CE56C" w14:textId="1A42030C" w:rsidR="00624816" w:rsidRPr="00624816" w:rsidRDefault="00624816" w:rsidP="0062481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4A2252" w14:textId="77777777" w:rsidR="00624816" w:rsidRPr="00624816" w:rsidRDefault="00624816" w:rsidP="0062481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138593" w14:textId="05EAD8DD" w:rsidR="00624816" w:rsidRPr="00624816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F80D73" w14:textId="77777777" w:rsidR="00624816" w:rsidRPr="00624816" w:rsidRDefault="00624816" w:rsidP="00624816">
            <w:pPr>
              <w:tabs>
                <w:tab w:val="decimal" w:pos="6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28E5B3" w14:textId="71AFAD3D" w:rsidR="00624816" w:rsidRPr="00624816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00AD3E" w14:textId="77777777" w:rsidR="00624816" w:rsidRPr="00624816" w:rsidRDefault="00624816" w:rsidP="00624816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E02D340" w14:textId="7B95F771" w:rsidR="00624816" w:rsidRPr="00624816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6F3322" w14:textId="77777777" w:rsidR="00624816" w:rsidRPr="00624816" w:rsidRDefault="00624816" w:rsidP="00624816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09AD58" w14:textId="434294AD" w:rsidR="00624816" w:rsidRPr="00624816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4BC489" w14:textId="77777777" w:rsidR="00624816" w:rsidRPr="00624816" w:rsidRDefault="00624816" w:rsidP="00624816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29BFA51F" w14:textId="070F9BD5" w:rsidR="00624816" w:rsidRPr="00624816" w:rsidRDefault="00624816" w:rsidP="0062481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</w:tr>
      <w:tr w:rsidR="00AE1157" w:rsidRPr="002A007A" w14:paraId="536BCC52" w14:textId="77777777" w:rsidTr="0089441E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6508CFB9" w14:textId="1D6D5982" w:rsidR="00AE1157" w:rsidRPr="007A5235" w:rsidRDefault="00AE1157" w:rsidP="00AE115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15E19F" w14:textId="64DB5E50" w:rsidR="00AE1157" w:rsidRPr="00624816" w:rsidRDefault="00AE1157" w:rsidP="00AE1157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22,427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7D5C70" w14:textId="77777777" w:rsidR="00AE1157" w:rsidRPr="00624816" w:rsidRDefault="00AE1157" w:rsidP="00AE115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502010" w14:textId="5EB1B312" w:rsidR="00AE1157" w:rsidRPr="00624816" w:rsidRDefault="00AE1157" w:rsidP="00AE1157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1,840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EAC473" w14:textId="77777777" w:rsidR="00AE1157" w:rsidRPr="00624816" w:rsidRDefault="00AE1157" w:rsidP="00AE115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7F6A49" w14:textId="553298C2" w:rsidR="00AE1157" w:rsidRPr="00216C7E" w:rsidRDefault="00AE1157" w:rsidP="00AE1157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1D4BC2" w14:textId="77777777" w:rsidR="00AE1157" w:rsidRPr="00624816" w:rsidRDefault="00AE1157" w:rsidP="00AE1157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F03821" w14:textId="4FCC12E4" w:rsidR="00AE1157" w:rsidRPr="00624816" w:rsidRDefault="00AE1157" w:rsidP="00AE1157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24,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A61E22" w14:textId="77777777" w:rsidR="00AE1157" w:rsidRPr="00624816" w:rsidRDefault="00AE1157" w:rsidP="00AE115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FDED785" w14:textId="76857173" w:rsidR="00AE1157" w:rsidRPr="00624816" w:rsidRDefault="00AE1157" w:rsidP="00AE1157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2FEC2A2" w14:textId="77777777" w:rsidR="00AE1157" w:rsidRPr="00624816" w:rsidRDefault="00AE1157" w:rsidP="00AE115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7DBF55" w14:textId="537C8683" w:rsidR="00AE1157" w:rsidRPr="00624816" w:rsidRDefault="00AE1157" w:rsidP="00AE1157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(1,814)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21EABC" w14:textId="77777777" w:rsidR="00AE1157" w:rsidRPr="00624816" w:rsidRDefault="00AE1157" w:rsidP="00AE1157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936F362" w14:textId="6B413A6F" w:rsidR="00AE1157" w:rsidRPr="00216C7E" w:rsidRDefault="00AE1157" w:rsidP="00AE1157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23BC37" w14:textId="77777777" w:rsidR="00AE1157" w:rsidRPr="00624816" w:rsidRDefault="00AE1157" w:rsidP="00AE1157">
            <w:pPr>
              <w:tabs>
                <w:tab w:val="decimal" w:pos="424"/>
                <w:tab w:val="decimal" w:pos="626"/>
                <w:tab w:val="decimal" w:pos="67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F833A4" w14:textId="406BB547" w:rsidR="00AE1157" w:rsidRPr="00624816" w:rsidRDefault="00AE1157" w:rsidP="00AE1157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(11,421)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E1F41E" w14:textId="77777777" w:rsidR="00AE1157" w:rsidRPr="00624816" w:rsidRDefault="00AE1157" w:rsidP="00AE1157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2C5EFF10" w14:textId="0F22A211" w:rsidR="00AE1157" w:rsidRPr="00624816" w:rsidRDefault="00AE1157" w:rsidP="00AE1157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2,846</w:t>
            </w:r>
          </w:p>
        </w:tc>
      </w:tr>
      <w:tr w:rsidR="00624816" w:rsidRPr="002A007A" w14:paraId="482537BA" w14:textId="77777777" w:rsidTr="0089441E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698A58E0" w14:textId="14B5B968" w:rsidR="00624816" w:rsidRPr="007A5235" w:rsidRDefault="00624816" w:rsidP="0062481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808993" w14:textId="6BF1E0B0" w:rsidR="00624816" w:rsidRPr="00624816" w:rsidRDefault="00624816" w:rsidP="0062481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4,361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2AC471" w14:textId="77777777" w:rsidR="00624816" w:rsidRPr="00624816" w:rsidRDefault="00624816" w:rsidP="0062481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BED63A" w14:textId="65CD8BC0" w:rsidR="00624816" w:rsidRPr="00624816" w:rsidRDefault="00624816" w:rsidP="00624816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2D4B3D" w14:textId="77777777" w:rsidR="00624816" w:rsidRPr="00624816" w:rsidRDefault="00624816" w:rsidP="00624816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AC004E" w14:textId="0A31F3C5" w:rsidR="00624816" w:rsidRPr="00624816" w:rsidRDefault="00624816" w:rsidP="00624816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051A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544</w:t>
            </w: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94A36E" w14:textId="77777777" w:rsidR="00624816" w:rsidRPr="00624816" w:rsidRDefault="00624816" w:rsidP="00624816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4E74D3" w14:textId="57EA2AF8" w:rsidR="00624816" w:rsidRPr="00624816" w:rsidRDefault="00624816" w:rsidP="0062481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</w:t>
            </w:r>
            <w:r w:rsidR="00051A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E48F88" w14:textId="77777777" w:rsidR="00624816" w:rsidRPr="00624816" w:rsidRDefault="00624816" w:rsidP="0062481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6315D1" w14:textId="51D55184" w:rsidR="00624816" w:rsidRPr="00624816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8E2B7" w14:textId="77777777" w:rsidR="00624816" w:rsidRPr="00624816" w:rsidRDefault="00624816" w:rsidP="00624816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2E86FC" w14:textId="6BD7C627" w:rsidR="00624816" w:rsidRPr="00624816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FD38BB" w14:textId="77777777" w:rsidR="00624816" w:rsidRPr="00624816" w:rsidRDefault="00624816" w:rsidP="00624816">
            <w:pPr>
              <w:tabs>
                <w:tab w:val="decimal" w:pos="279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626D8" w14:textId="4FD9BBCE" w:rsidR="00624816" w:rsidRPr="00624816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BCD5D4" w14:textId="77777777" w:rsidR="00624816" w:rsidRPr="00624816" w:rsidRDefault="00624816" w:rsidP="0062481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A640A0C" w14:textId="6F06AE91" w:rsidR="00624816" w:rsidRPr="00624816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E2401C" w14:textId="77777777" w:rsidR="00624816" w:rsidRPr="00624816" w:rsidRDefault="00624816" w:rsidP="00624816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24C22C2B" w14:textId="0742C69C" w:rsidR="00624816" w:rsidRPr="00624816" w:rsidRDefault="00624816" w:rsidP="0062481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3,</w:t>
            </w:r>
            <w:r w:rsidR="00051A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817</w:t>
            </w:r>
          </w:p>
        </w:tc>
      </w:tr>
      <w:tr w:rsidR="00624816" w:rsidRPr="002A007A" w14:paraId="3A47BF2B" w14:textId="77777777" w:rsidTr="00AF1221">
        <w:trPr>
          <w:trHeight w:val="172"/>
        </w:trPr>
        <w:tc>
          <w:tcPr>
            <w:tcW w:w="4410" w:type="dxa"/>
            <w:shd w:val="clear" w:color="auto" w:fill="auto"/>
          </w:tcPr>
          <w:p w14:paraId="56D7A6B2" w14:textId="2F210854" w:rsidR="00624816" w:rsidRPr="007A5235" w:rsidRDefault="00624816" w:rsidP="0062481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22E97C" w14:textId="41DDCE5D" w:rsidR="00624816" w:rsidRPr="00624816" w:rsidRDefault="00624816" w:rsidP="0062481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28,058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640654" w14:textId="77777777" w:rsidR="00624816" w:rsidRPr="00624816" w:rsidRDefault="00624816" w:rsidP="0062481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53748B" w14:textId="1DC76632" w:rsidR="00624816" w:rsidRPr="00624816" w:rsidRDefault="00051A5A" w:rsidP="0062481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1,8</w:t>
            </w:r>
            <w:r w:rsidR="00AE115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AAE2E5" w14:textId="77777777" w:rsidR="00624816" w:rsidRPr="00624816" w:rsidRDefault="00624816" w:rsidP="00624816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2CF4256" w14:textId="081710C5" w:rsidR="00624816" w:rsidRPr="00624816" w:rsidRDefault="00624816" w:rsidP="00624816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</w:t>
            </w:r>
            <w:r w:rsidR="00051A5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54</w:t>
            </w:r>
            <w:r w:rsidR="00AE115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Pr="006248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54309A3C" w14:textId="77777777" w:rsidR="00624816" w:rsidRPr="00624816" w:rsidRDefault="00624816" w:rsidP="00624816">
            <w:pPr>
              <w:tabs>
                <w:tab w:val="decimal" w:pos="626"/>
                <w:tab w:val="decimal" w:pos="70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799C417" w14:textId="17555B3A" w:rsidR="00624816" w:rsidRPr="00624816" w:rsidRDefault="00624816" w:rsidP="00624816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29,354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1048D76" w14:textId="77777777" w:rsidR="00624816" w:rsidRPr="00624816" w:rsidRDefault="00624816" w:rsidP="00624816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1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6B398F1" w14:textId="7C5D3A96" w:rsidR="00624816" w:rsidRPr="00624816" w:rsidRDefault="00624816" w:rsidP="00624816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2FF54C7" w14:textId="77777777" w:rsidR="00624816" w:rsidRPr="00624816" w:rsidRDefault="00624816" w:rsidP="0062481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64409D" w14:textId="33573C73" w:rsidR="00624816" w:rsidRPr="00624816" w:rsidRDefault="00624816" w:rsidP="0062481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(1,814)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390FBD93" w14:textId="77777777" w:rsidR="00624816" w:rsidRPr="00624816" w:rsidRDefault="00624816" w:rsidP="0062481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E871AB" w14:textId="34B6E789" w:rsidR="00624816" w:rsidRPr="00216C7E" w:rsidRDefault="00624816" w:rsidP="00216C7E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216C7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0F5D689E" w14:textId="77777777" w:rsidR="00624816" w:rsidRPr="00624816" w:rsidRDefault="00624816" w:rsidP="00624816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0D83316B" w14:textId="67DD51DA" w:rsidR="00624816" w:rsidRPr="00624816" w:rsidRDefault="00624816" w:rsidP="00624816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(11,421)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D0B9C4D" w14:textId="77777777" w:rsidR="00624816" w:rsidRPr="00624816" w:rsidRDefault="00624816" w:rsidP="00624816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41782C49" w14:textId="091CC0E7" w:rsidR="00624816" w:rsidRPr="00624816" w:rsidRDefault="00624816" w:rsidP="00624816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62481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17,933</w:t>
            </w:r>
          </w:p>
        </w:tc>
      </w:tr>
    </w:tbl>
    <w:p w14:paraId="40B7A645" w14:textId="77777777" w:rsidR="0055581D" w:rsidRPr="00AF1221" w:rsidRDefault="0055581D" w:rsidP="004D566E">
      <w:pPr>
        <w:suppressAutoHyphens/>
        <w:spacing w:after="0" w:line="240" w:lineRule="auto"/>
        <w:ind w:left="540" w:right="325"/>
        <w:jc w:val="thaiDistribute"/>
        <w:rPr>
          <w:rFonts w:asciiTheme="majorBidi" w:eastAsia="Times New Roman" w:hAnsiTheme="majorBidi" w:cstheme="majorBidi"/>
          <w:spacing w:val="-4"/>
          <w:sz w:val="10"/>
          <w:szCs w:val="10"/>
          <w:lang w:eastAsia="zh-CN"/>
        </w:rPr>
      </w:pP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55581D" w:rsidRPr="002A007A" w14:paraId="67CB763E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845BC6F" w14:textId="4C258572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065AE337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55581D" w:rsidRPr="002A007A" w14:paraId="3A0A5332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3840A62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7B8F0D9E" w14:textId="72B0E1A7" w:rsidR="0055581D" w:rsidRPr="007A5235" w:rsidRDefault="00AE5C13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55581D" w:rsidRPr="002A007A" w14:paraId="4A37C548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3926751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1367AC1C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426818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0DA023DC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38C58CE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55581D" w:rsidRPr="002A007A" w14:paraId="717F704F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8982AF4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B4BDA3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0DBFEBE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C88168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197070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FB439F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5DD073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2B3A1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81F7E3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0F957B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8E67D9A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D68B1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9562FC9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1A73F1A3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D09B5DB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282E1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B3B002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373EE07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55581D" w:rsidRPr="002A007A" w14:paraId="76528DEE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41048ADF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5076BC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7EF73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D9F0DB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F9F8D8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CC56E7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2EACF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AF5448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4116F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1BB0AA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5551E9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41DB5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016455D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013EC01B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5F5C747D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EDBE53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AB5D2E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0227E42" w14:textId="77777777" w:rsidR="0055581D" w:rsidRPr="007A5235" w:rsidRDefault="0055581D" w:rsidP="001377D8">
            <w:pPr>
              <w:tabs>
                <w:tab w:val="left" w:pos="855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สุทธิ</w:t>
            </w:r>
          </w:p>
        </w:tc>
      </w:tr>
      <w:tr w:rsidR="0055581D" w:rsidRPr="002A007A" w14:paraId="27D615B6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81BC94A" w14:textId="77777777" w:rsidR="0055581D" w:rsidRPr="007A5235" w:rsidRDefault="0055581D" w:rsidP="001377D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3D05F007" w14:textId="77777777" w:rsidR="0055581D" w:rsidRPr="007A5235" w:rsidRDefault="0055581D" w:rsidP="001377D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55581D" w:rsidRPr="002A007A" w14:paraId="6E9511AA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5B0BA070" w14:textId="77777777" w:rsidR="0055581D" w:rsidRPr="007A5235" w:rsidRDefault="0055581D" w:rsidP="001377D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16C0CD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EF69B0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B67063" w14:textId="77777777" w:rsidR="0055581D" w:rsidRPr="007A5235" w:rsidRDefault="0055581D" w:rsidP="001377D8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024B94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71A166C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DB2D22" w14:textId="77777777" w:rsidR="0055581D" w:rsidRPr="007A5235" w:rsidRDefault="0055581D" w:rsidP="001377D8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5F73E0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ED4267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191DB7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95ED70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C2DA79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44264E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17E49B7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DEC0FC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9E2C4E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16A557" w14:textId="77777777" w:rsidR="0055581D" w:rsidRPr="007A5235" w:rsidRDefault="0055581D" w:rsidP="001377D8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22D2084C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1,270</w:t>
            </w:r>
          </w:p>
        </w:tc>
      </w:tr>
      <w:tr w:rsidR="0055581D" w:rsidRPr="002A007A" w14:paraId="2DFC75C7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67D3A097" w14:textId="77777777" w:rsidR="0055581D" w:rsidRPr="007A5235" w:rsidRDefault="0055581D" w:rsidP="001377D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C4A82F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14,736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74D90E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B7E0F4" w14:textId="77777777" w:rsidR="0055581D" w:rsidRPr="007A5235" w:rsidRDefault="0055581D" w:rsidP="001377D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7,761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3DB593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6BA670" w14:textId="77777777" w:rsidR="0055581D" w:rsidRPr="007A5235" w:rsidRDefault="0055581D" w:rsidP="001377D8">
            <w:pPr>
              <w:tabs>
                <w:tab w:val="decimal" w:pos="54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(70)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DCEEF4" w14:textId="77777777" w:rsidR="0055581D" w:rsidRPr="007A5235" w:rsidRDefault="0055581D" w:rsidP="001377D8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C7DF6F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22,427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D3622B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69D1FA" w14:textId="77777777" w:rsidR="0055581D" w:rsidRPr="007A5235" w:rsidRDefault="0055581D" w:rsidP="001377D8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(6,916)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A9532B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E8491A" w14:textId="77777777" w:rsidR="0055581D" w:rsidRPr="007A5235" w:rsidRDefault="0055581D" w:rsidP="001377D8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(2,698)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4931ED" w14:textId="77777777" w:rsidR="0055581D" w:rsidRPr="007A5235" w:rsidRDefault="0055581D" w:rsidP="001377D8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0D35E0" w14:textId="77777777" w:rsidR="0055581D" w:rsidRPr="007A5235" w:rsidRDefault="0055581D" w:rsidP="001377D8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D8B7FB" w14:textId="77777777" w:rsidR="0055581D" w:rsidRPr="007A5235" w:rsidRDefault="0055581D" w:rsidP="001377D8">
            <w:pPr>
              <w:tabs>
                <w:tab w:val="decimal" w:pos="424"/>
                <w:tab w:val="decimal" w:pos="626"/>
                <w:tab w:val="decimal" w:pos="67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16D758" w14:textId="77777777" w:rsidR="0055581D" w:rsidRPr="007A5235" w:rsidRDefault="0055581D" w:rsidP="001377D8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504FE4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3115D796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12,820</w:t>
            </w:r>
          </w:p>
        </w:tc>
      </w:tr>
      <w:tr w:rsidR="0055581D" w:rsidRPr="002A007A" w14:paraId="0C25F728" w14:textId="77777777" w:rsidTr="001377D8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493F166E" w14:textId="77777777" w:rsidR="0055581D" w:rsidRPr="007A5235" w:rsidRDefault="0055581D" w:rsidP="001377D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4C4A36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6,607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C7C1B3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5EBFD4" w14:textId="77777777" w:rsidR="0055581D" w:rsidRPr="007A5235" w:rsidRDefault="0055581D" w:rsidP="001377D8">
            <w:pPr>
              <w:tabs>
                <w:tab w:val="decimal" w:pos="18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F1ECA6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1084D5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(2,246)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C4A1C5" w14:textId="77777777" w:rsidR="0055581D" w:rsidRPr="007A5235" w:rsidRDefault="0055581D" w:rsidP="001377D8">
            <w:pPr>
              <w:tabs>
                <w:tab w:val="decimal" w:pos="626"/>
                <w:tab w:val="decimal" w:pos="70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7EB380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4,361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B8DA11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928A3A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CDBAED" w14:textId="77777777" w:rsidR="0055581D" w:rsidRPr="007A5235" w:rsidRDefault="0055581D" w:rsidP="001377D8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88C022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3FAE5E" w14:textId="77777777" w:rsidR="0055581D" w:rsidRPr="007A5235" w:rsidRDefault="0055581D" w:rsidP="001377D8">
            <w:pPr>
              <w:tabs>
                <w:tab w:val="decimal" w:pos="279"/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13A12" w14:textId="77777777" w:rsidR="0055581D" w:rsidRPr="007A5235" w:rsidRDefault="0055581D" w:rsidP="001377D8">
            <w:pPr>
              <w:tabs>
                <w:tab w:val="decimal" w:pos="6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CED89EC" w14:textId="77777777" w:rsidR="0055581D" w:rsidRPr="007A5235" w:rsidRDefault="0055581D" w:rsidP="001377D8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D10437" w14:textId="77777777" w:rsidR="0055581D" w:rsidRPr="007A5235" w:rsidRDefault="0055581D" w:rsidP="001377D8">
            <w:pPr>
              <w:tabs>
                <w:tab w:val="decimal" w:pos="27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9B97E3" w14:textId="77777777" w:rsidR="0055581D" w:rsidRPr="007A5235" w:rsidRDefault="0055581D" w:rsidP="001377D8">
            <w:pPr>
              <w:tabs>
                <w:tab w:val="decimal" w:pos="279"/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0C1E9425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4,361</w:t>
            </w:r>
          </w:p>
        </w:tc>
      </w:tr>
      <w:tr w:rsidR="0055581D" w:rsidRPr="002A007A" w14:paraId="5C49E03B" w14:textId="77777777" w:rsidTr="001377D8">
        <w:trPr>
          <w:trHeight w:val="298"/>
        </w:trPr>
        <w:tc>
          <w:tcPr>
            <w:tcW w:w="4410" w:type="dxa"/>
            <w:shd w:val="clear" w:color="auto" w:fill="auto"/>
          </w:tcPr>
          <w:p w14:paraId="27877759" w14:textId="77777777" w:rsidR="0055581D" w:rsidRPr="007A5235" w:rsidRDefault="0055581D" w:rsidP="001377D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2FA658E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22,613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16B25B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C528A0" w14:textId="77777777" w:rsidR="0055581D" w:rsidRPr="007A5235" w:rsidRDefault="0055581D" w:rsidP="001377D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7,761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B43440" w14:textId="77777777" w:rsidR="0055581D" w:rsidRPr="007A5235" w:rsidRDefault="0055581D" w:rsidP="001377D8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4568F3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(2,316)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3D7E2C2" w14:textId="77777777" w:rsidR="0055581D" w:rsidRPr="007A5235" w:rsidRDefault="0055581D" w:rsidP="001377D8">
            <w:pPr>
              <w:tabs>
                <w:tab w:val="decimal" w:pos="626"/>
                <w:tab w:val="decimal" w:pos="706"/>
                <w:tab w:val="decimal" w:pos="774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22F3F6" w14:textId="77777777" w:rsidR="0055581D" w:rsidRPr="007A5235" w:rsidRDefault="0055581D" w:rsidP="001377D8">
            <w:pPr>
              <w:tabs>
                <w:tab w:val="decimal" w:pos="699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28,058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53F5E2C8" w14:textId="77777777" w:rsidR="0055581D" w:rsidRPr="007A5235" w:rsidRDefault="0055581D" w:rsidP="001377D8">
            <w:pPr>
              <w:tabs>
                <w:tab w:val="decimal" w:pos="626"/>
                <w:tab w:val="decimal" w:pos="774"/>
              </w:tabs>
              <w:suppressAutoHyphens/>
              <w:snapToGrid w:val="0"/>
              <w:spacing w:after="0" w:line="240" w:lineRule="auto"/>
              <w:ind w:left="-108" w:right="1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B09F843" w14:textId="77777777" w:rsidR="0055581D" w:rsidRPr="007A5235" w:rsidRDefault="0055581D" w:rsidP="001377D8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(6,916)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885E181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328F06C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(2,698)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049C41EB" w14:textId="77777777" w:rsidR="0055581D" w:rsidRPr="007A5235" w:rsidRDefault="0055581D" w:rsidP="001377D8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999063" w14:textId="77777777" w:rsidR="0055581D" w:rsidRPr="007A5235" w:rsidRDefault="0055581D" w:rsidP="001377D8">
            <w:pPr>
              <w:tabs>
                <w:tab w:val="decimal" w:pos="67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34512C4" w14:textId="77777777" w:rsidR="0055581D" w:rsidRPr="007A5235" w:rsidRDefault="0055581D" w:rsidP="001377D8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BED92C9" w14:textId="77777777" w:rsidR="0055581D" w:rsidRPr="007A5235" w:rsidRDefault="0055581D" w:rsidP="001377D8">
            <w:pPr>
              <w:tabs>
                <w:tab w:val="decimal" w:pos="717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(9,607)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442521F4" w14:textId="77777777" w:rsidR="0055581D" w:rsidRPr="007A5235" w:rsidRDefault="0055581D" w:rsidP="001377D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5F946DEC" w14:textId="77777777" w:rsidR="0055581D" w:rsidRPr="007A5235" w:rsidRDefault="0055581D" w:rsidP="001377D8">
            <w:pPr>
              <w:tabs>
                <w:tab w:val="decimal" w:pos="54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18,451</w:t>
            </w:r>
          </w:p>
        </w:tc>
      </w:tr>
    </w:tbl>
    <w:p w14:paraId="08EA53EB" w14:textId="77777777" w:rsidR="00AF1221" w:rsidRPr="00AF1221" w:rsidRDefault="00AF1221" w:rsidP="002269CC">
      <w:pPr>
        <w:suppressAutoHyphens/>
        <w:spacing w:after="0" w:line="240" w:lineRule="auto"/>
        <w:ind w:left="540" w:right="591"/>
        <w:jc w:val="thaiDistribute"/>
        <w:rPr>
          <w:rFonts w:asciiTheme="majorBidi" w:eastAsia="Times New Roman" w:hAnsiTheme="majorBidi" w:cstheme="majorBidi"/>
          <w:sz w:val="12"/>
          <w:szCs w:val="12"/>
          <w:lang w:eastAsia="zh-CN"/>
        </w:rPr>
      </w:pPr>
    </w:p>
    <w:p w14:paraId="18C6FBEE" w14:textId="43A48263" w:rsidR="004D566E" w:rsidRPr="007A5235" w:rsidRDefault="00AF1221" w:rsidP="00AE1157">
      <w:pPr>
        <w:suppressAutoHyphens/>
        <w:spacing w:after="0" w:line="240" w:lineRule="auto"/>
        <w:ind w:left="540" w:right="44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าคาทรัพย์สินของสินทรัพย์ไม่มีตัวตนของธนาคาร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ณ วันที่</w:t>
      </w:r>
      <w:r w:rsidR="00AE5C13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30</w:t>
      </w:r>
      <w:r w:rsidR="00AE5C13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="00AE5C13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="00AE5C13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มีจำนวน </w:t>
      </w:r>
      <w:r w:rsidR="00624816">
        <w:rPr>
          <w:rFonts w:asciiTheme="majorBidi" w:eastAsia="Times New Roman" w:hAnsiTheme="majorBidi" w:cstheme="majorBidi"/>
          <w:sz w:val="30"/>
          <w:szCs w:val="30"/>
          <w:lang w:eastAsia="zh-CN"/>
        </w:rPr>
        <w:t>5,025</w:t>
      </w:r>
      <w:r w:rsidR="00FE1F69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AE5C1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="00AE5C13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ธันวาคม </w:t>
      </w:r>
      <w:r w:rsidR="00AE5C1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2562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4,</w:t>
      </w:r>
      <w:r w:rsidR="00AE5C13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854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</w:p>
    <w:p w14:paraId="24BB8D8A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sectPr w:rsidR="004D566E" w:rsidRPr="007A5235" w:rsidSect="00AE5C13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38" w:h="11906" w:orient="landscape"/>
          <w:pgMar w:top="691" w:right="1152" w:bottom="576" w:left="1152" w:header="720" w:footer="720" w:gutter="0"/>
          <w:cols w:space="720"/>
          <w:docGrid w:linePitch="490"/>
        </w:sectPr>
      </w:pPr>
    </w:p>
    <w:p w14:paraId="4A31A3D3" w14:textId="6DB0F530" w:rsidR="004D566E" w:rsidRPr="007A5235" w:rsidRDefault="008830A4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ภาษีเงินได้รอตัดบัญชี</w:t>
      </w: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  <w:t xml:space="preserve"> </w:t>
      </w:r>
    </w:p>
    <w:p w14:paraId="3978717E" w14:textId="77777777" w:rsidR="008830A4" w:rsidRPr="007A5235" w:rsidRDefault="008830A4" w:rsidP="007A5235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332"/>
        <w:gridCol w:w="270"/>
        <w:gridCol w:w="1080"/>
        <w:gridCol w:w="270"/>
        <w:gridCol w:w="1264"/>
      </w:tblGrid>
      <w:tr w:rsidR="008830A4" w:rsidRPr="002A007A" w14:paraId="48BB7C46" w14:textId="77777777" w:rsidTr="00760124">
        <w:tc>
          <w:tcPr>
            <w:tcW w:w="3600" w:type="dxa"/>
            <w:shd w:val="clear" w:color="auto" w:fill="auto"/>
          </w:tcPr>
          <w:p w14:paraId="5CA6B25B" w14:textId="77777777" w:rsidR="008830A4" w:rsidRPr="006E7404" w:rsidRDefault="008830A4" w:rsidP="00A03779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772" w:type="dxa"/>
            <w:gridSpan w:val="3"/>
            <w:shd w:val="clear" w:color="auto" w:fill="auto"/>
          </w:tcPr>
          <w:p w14:paraId="0215471F" w14:textId="77777777" w:rsidR="008830A4" w:rsidRPr="006E7404" w:rsidRDefault="008830A4" w:rsidP="00A03779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5561F9F" w14:textId="77777777" w:rsidR="008830A4" w:rsidRPr="006E7404" w:rsidRDefault="008830A4" w:rsidP="00A03779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</w:p>
        </w:tc>
        <w:tc>
          <w:tcPr>
            <w:tcW w:w="2614" w:type="dxa"/>
            <w:gridSpan w:val="3"/>
            <w:shd w:val="clear" w:color="auto" w:fill="auto"/>
          </w:tcPr>
          <w:p w14:paraId="5407C272" w14:textId="77777777" w:rsidR="008830A4" w:rsidRPr="006E7404" w:rsidRDefault="008830A4" w:rsidP="00A03779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22C6C" w:rsidRPr="002A007A" w14:paraId="2EED6840" w14:textId="77777777" w:rsidTr="00760124">
        <w:tc>
          <w:tcPr>
            <w:tcW w:w="3600" w:type="dxa"/>
            <w:shd w:val="clear" w:color="auto" w:fill="auto"/>
          </w:tcPr>
          <w:p w14:paraId="5B9B776C" w14:textId="77777777" w:rsidR="00822C6C" w:rsidRPr="006E7404" w:rsidRDefault="00822C6C" w:rsidP="00822C6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415CF2" w14:textId="78186E8B" w:rsidR="00822C6C" w:rsidRPr="006E7404" w:rsidRDefault="00822C6C" w:rsidP="00822C6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6E740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97B3A3" w14:textId="77777777" w:rsidR="00822C6C" w:rsidRPr="006E7404" w:rsidRDefault="00822C6C" w:rsidP="00822C6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AD35AA5" w14:textId="5C55BDBC" w:rsidR="00822C6C" w:rsidRPr="006E7404" w:rsidRDefault="00822C6C" w:rsidP="00822C6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6E740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492B07" w14:textId="77777777" w:rsidR="00822C6C" w:rsidRPr="006E7404" w:rsidRDefault="00822C6C" w:rsidP="00822C6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04A980" w14:textId="0F57E1EA" w:rsidR="00822C6C" w:rsidRPr="006E7404" w:rsidRDefault="00822C6C" w:rsidP="00822C6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6E740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753F0" w14:textId="77777777" w:rsidR="00822C6C" w:rsidRPr="006E7404" w:rsidRDefault="00822C6C" w:rsidP="00822C6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D8C001E" w14:textId="3134E87C" w:rsidR="00822C6C" w:rsidRPr="006E7404" w:rsidRDefault="00822C6C" w:rsidP="00822C6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6E740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</w:p>
        </w:tc>
      </w:tr>
      <w:tr w:rsidR="00822C6C" w:rsidRPr="002A007A" w14:paraId="329C5B78" w14:textId="77777777" w:rsidTr="00760124">
        <w:tc>
          <w:tcPr>
            <w:tcW w:w="3600" w:type="dxa"/>
            <w:shd w:val="clear" w:color="auto" w:fill="auto"/>
          </w:tcPr>
          <w:p w14:paraId="4183EA25" w14:textId="77777777" w:rsidR="00822C6C" w:rsidRPr="006E7404" w:rsidRDefault="00822C6C" w:rsidP="00822C6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BA5F56" w14:textId="2D00402F" w:rsidR="00822C6C" w:rsidRPr="006E7404" w:rsidRDefault="00822C6C" w:rsidP="00822C6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8548A" w14:textId="77777777" w:rsidR="00822C6C" w:rsidRPr="006E7404" w:rsidRDefault="00822C6C" w:rsidP="00822C6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FFFF3FF" w14:textId="7DAB1BEB" w:rsidR="00822C6C" w:rsidRPr="006E7404" w:rsidRDefault="00822C6C" w:rsidP="00822C6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404A84" w14:textId="77777777" w:rsidR="00822C6C" w:rsidRPr="006E7404" w:rsidRDefault="00822C6C" w:rsidP="00822C6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776B5F" w14:textId="285B0633" w:rsidR="00822C6C" w:rsidRPr="006E7404" w:rsidRDefault="00822C6C" w:rsidP="00822C6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EBE94" w14:textId="77777777" w:rsidR="00822C6C" w:rsidRPr="006E7404" w:rsidRDefault="00822C6C" w:rsidP="00822C6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FC20DE8" w14:textId="4709A7DF" w:rsidR="00822C6C" w:rsidRPr="006E7404" w:rsidRDefault="00822C6C" w:rsidP="00822C6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E7404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822C6C" w:rsidRPr="002A007A" w14:paraId="352C4D0C" w14:textId="77777777" w:rsidTr="00760124">
        <w:tc>
          <w:tcPr>
            <w:tcW w:w="3600" w:type="dxa"/>
            <w:shd w:val="clear" w:color="auto" w:fill="auto"/>
          </w:tcPr>
          <w:p w14:paraId="64C521B6" w14:textId="77777777" w:rsidR="00822C6C" w:rsidRPr="007A5235" w:rsidRDefault="00822C6C" w:rsidP="00822C6C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5656" w:type="dxa"/>
            <w:gridSpan w:val="7"/>
            <w:shd w:val="clear" w:color="auto" w:fill="auto"/>
          </w:tcPr>
          <w:p w14:paraId="79AB2160" w14:textId="77777777" w:rsidR="00822C6C" w:rsidRPr="007A5235" w:rsidRDefault="00822C6C" w:rsidP="00822C6C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9C31AB" w:rsidRPr="002A007A" w14:paraId="18E12983" w14:textId="77777777" w:rsidTr="00760124">
        <w:tc>
          <w:tcPr>
            <w:tcW w:w="3600" w:type="dxa"/>
            <w:shd w:val="clear" w:color="auto" w:fill="auto"/>
          </w:tcPr>
          <w:p w14:paraId="7F9491DC" w14:textId="7176C2EB" w:rsidR="009C31AB" w:rsidRPr="007A5235" w:rsidRDefault="009C31AB" w:rsidP="009C31AB">
            <w:pPr>
              <w:suppressAutoHyphens/>
              <w:spacing w:after="0" w:line="240" w:lineRule="auto"/>
              <w:ind w:left="-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รอ</w:t>
            </w:r>
            <w:r w:rsidRPr="007A5235">
              <w:rPr>
                <w:rFonts w:asciiTheme="majorBidi" w:hAnsiTheme="majorBidi" w:cstheme="majorBidi"/>
                <w:sz w:val="28"/>
                <w:cs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C9039" w14:textId="3FFAAD46" w:rsidR="009C31AB" w:rsidRPr="009C31AB" w:rsidRDefault="009C31AB" w:rsidP="00C94370">
            <w:pPr>
              <w:tabs>
                <w:tab w:val="decimal" w:pos="104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1A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2,022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59261" w14:textId="77777777" w:rsidR="009C31AB" w:rsidRPr="009C31AB" w:rsidRDefault="009C31AB" w:rsidP="00C943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06D6B82" w14:textId="77777777" w:rsidR="009C31AB" w:rsidRPr="009C31AB" w:rsidRDefault="009C31AB" w:rsidP="00C94370">
            <w:pPr>
              <w:tabs>
                <w:tab w:val="decimal" w:pos="1044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1AB">
              <w:rPr>
                <w:rFonts w:asciiTheme="majorBidi" w:hAnsiTheme="majorBidi" w:cstheme="majorBidi"/>
                <w:sz w:val="28"/>
              </w:rPr>
              <w:t>2,005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C223A8" w14:textId="77777777" w:rsidR="009C31AB" w:rsidRPr="009C31AB" w:rsidRDefault="009C31AB" w:rsidP="00C943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DEBE2B" w14:textId="424F967B" w:rsidR="009C31AB" w:rsidRPr="009C31AB" w:rsidRDefault="009C31AB" w:rsidP="00C94370">
            <w:pPr>
              <w:tabs>
                <w:tab w:val="decimal" w:pos="96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1A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2652A" w14:textId="77777777" w:rsidR="009C31AB" w:rsidRPr="007A5235" w:rsidRDefault="009C31AB" w:rsidP="00C943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65FEBAD" w14:textId="315DAB06" w:rsidR="009C31AB" w:rsidRPr="007A5235" w:rsidRDefault="009C31AB" w:rsidP="00C94370">
            <w:pPr>
              <w:tabs>
                <w:tab w:val="decimal" w:pos="97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28"/>
              </w:rPr>
              <w:t>1,809</w:t>
            </w:r>
          </w:p>
        </w:tc>
      </w:tr>
      <w:tr w:rsidR="009C31AB" w:rsidRPr="002A007A" w14:paraId="39C7F7DC" w14:textId="77777777" w:rsidTr="00760124">
        <w:tc>
          <w:tcPr>
            <w:tcW w:w="3600" w:type="dxa"/>
            <w:shd w:val="clear" w:color="auto" w:fill="auto"/>
          </w:tcPr>
          <w:p w14:paraId="11023C04" w14:textId="2DA86CAB" w:rsidR="009C31AB" w:rsidRPr="007A5235" w:rsidRDefault="009C31AB" w:rsidP="009C31A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C52C7D" w14:textId="0ED6391D" w:rsidR="009C31AB" w:rsidRPr="009C31AB" w:rsidRDefault="009C31AB" w:rsidP="00C94370">
            <w:pPr>
              <w:tabs>
                <w:tab w:val="decimal" w:pos="9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C31A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7261" w14:textId="77777777" w:rsidR="009C31AB" w:rsidRPr="009C31AB" w:rsidRDefault="009C31AB" w:rsidP="00C94370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658CB34" w14:textId="77777777" w:rsidR="009C31AB" w:rsidRPr="009C31AB" w:rsidRDefault="009C31AB" w:rsidP="00C94370">
            <w:pPr>
              <w:tabs>
                <w:tab w:val="decimal" w:pos="1061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C31AB">
              <w:rPr>
                <w:rFonts w:asciiTheme="majorBidi" w:hAnsiTheme="majorBidi" w:cstheme="majorBidi"/>
                <w:sz w:val="28"/>
              </w:rPr>
              <w:t>(139)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86D2B" w14:textId="77777777" w:rsidR="009C31AB" w:rsidRPr="009C31AB" w:rsidRDefault="009C31AB" w:rsidP="00C94370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0FE4F" w14:textId="024CB871" w:rsidR="009C31AB" w:rsidRPr="009C31AB" w:rsidRDefault="009C31AB" w:rsidP="004269D0">
            <w:pPr>
              <w:tabs>
                <w:tab w:val="decimal" w:pos="71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C31AB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907EC" w14:textId="77777777" w:rsidR="009C31AB" w:rsidRPr="007A5235" w:rsidRDefault="009C31AB" w:rsidP="00C94370">
            <w:pPr>
              <w:tabs>
                <w:tab w:val="decimal" w:pos="1054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21BFCD" w14:textId="4FE8B65A" w:rsidR="009C31AB" w:rsidRPr="007A5235" w:rsidRDefault="009C31AB" w:rsidP="00C94370">
            <w:pPr>
              <w:tabs>
                <w:tab w:val="decimal" w:pos="775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C31AB" w:rsidRPr="002A007A" w14:paraId="3809C4E7" w14:textId="77777777" w:rsidTr="00760124">
        <w:trPr>
          <w:trHeight w:val="100"/>
        </w:trPr>
        <w:tc>
          <w:tcPr>
            <w:tcW w:w="3600" w:type="dxa"/>
            <w:shd w:val="clear" w:color="auto" w:fill="auto"/>
          </w:tcPr>
          <w:p w14:paraId="477C8B56" w14:textId="3891E41B" w:rsidR="009C31AB" w:rsidRPr="007A5235" w:rsidRDefault="009C31AB" w:rsidP="009C31A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FA48F9" w14:textId="4B59C97A" w:rsidR="009C31AB" w:rsidRPr="009C31AB" w:rsidRDefault="009C31AB" w:rsidP="00C94370">
            <w:pPr>
              <w:tabs>
                <w:tab w:val="decimal" w:pos="96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31AB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1,884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CE2D0F" w14:textId="77777777" w:rsidR="009C31AB" w:rsidRPr="009C31AB" w:rsidRDefault="009C31AB" w:rsidP="00C943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73A35F8E" w14:textId="77777777" w:rsidR="009C31AB" w:rsidRPr="009C31AB" w:rsidRDefault="009C31AB" w:rsidP="00C94370">
            <w:pPr>
              <w:tabs>
                <w:tab w:val="decimal" w:pos="1061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31AB">
              <w:rPr>
                <w:rFonts w:asciiTheme="majorBidi" w:hAnsiTheme="majorBidi" w:cstheme="majorBidi"/>
                <w:b/>
                <w:bCs/>
                <w:sz w:val="28"/>
              </w:rPr>
              <w:t>1,866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5B2E2" w14:textId="77777777" w:rsidR="009C31AB" w:rsidRPr="009C31AB" w:rsidRDefault="009C31AB" w:rsidP="00C943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52FC824F" w14:textId="544C6CAA" w:rsidR="009C31AB" w:rsidRPr="009C31AB" w:rsidRDefault="009C31AB" w:rsidP="00C94370">
            <w:pPr>
              <w:tabs>
                <w:tab w:val="decimal" w:pos="88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C31A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FF45B" w14:textId="77777777" w:rsidR="009C31AB" w:rsidRPr="007A5235" w:rsidRDefault="009C31AB" w:rsidP="00C943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bottom"/>
          </w:tcPr>
          <w:p w14:paraId="30EE10DD" w14:textId="766FC2D2" w:rsidR="009C31AB" w:rsidRPr="007A5235" w:rsidRDefault="009C31AB" w:rsidP="00C94370">
            <w:pPr>
              <w:tabs>
                <w:tab w:val="decimal" w:pos="97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28"/>
              </w:rPr>
              <w:t>1,809</w:t>
            </w:r>
          </w:p>
        </w:tc>
      </w:tr>
    </w:tbl>
    <w:p w14:paraId="5079653A" w14:textId="77777777" w:rsidR="005C759F" w:rsidRPr="007A5235" w:rsidRDefault="005C759F" w:rsidP="007A5235">
      <w:pPr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23"/>
        <w:gridCol w:w="322"/>
        <w:gridCol w:w="1211"/>
        <w:gridCol w:w="322"/>
        <w:gridCol w:w="1214"/>
        <w:gridCol w:w="312"/>
        <w:gridCol w:w="10"/>
        <w:gridCol w:w="1018"/>
        <w:gridCol w:w="101"/>
        <w:gridCol w:w="14"/>
      </w:tblGrid>
      <w:tr w:rsidR="00AF1221" w:rsidRPr="002A007A" w14:paraId="2AF70E93" w14:textId="77777777" w:rsidTr="00760124">
        <w:trPr>
          <w:gridAfter w:val="1"/>
          <w:wAfter w:w="11" w:type="dxa"/>
          <w:trHeight w:val="272"/>
          <w:tblHeader/>
        </w:trPr>
        <w:tc>
          <w:tcPr>
            <w:tcW w:w="3574" w:type="dxa"/>
            <w:shd w:val="clear" w:color="auto" w:fill="auto"/>
          </w:tcPr>
          <w:p w14:paraId="5C2D49C5" w14:textId="77777777" w:rsidR="00AF1221" w:rsidRPr="007A5235" w:rsidRDefault="00AF1221" w:rsidP="005C759F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734" w:type="dxa"/>
            <w:gridSpan w:val="9"/>
            <w:vAlign w:val="bottom"/>
          </w:tcPr>
          <w:p w14:paraId="290E64AA" w14:textId="292B75A6" w:rsidR="00AF1221" w:rsidRPr="007A5235" w:rsidRDefault="00AF1221" w:rsidP="00AF1221">
            <w:pPr>
              <w:tabs>
                <w:tab w:val="left" w:pos="540"/>
                <w:tab w:val="left" w:pos="1320"/>
              </w:tabs>
              <w:suppressAutoHyphens/>
              <w:spacing w:after="0" w:line="192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760124" w:rsidRPr="002A007A" w14:paraId="59EE0948" w14:textId="77777777" w:rsidTr="00760124">
        <w:trPr>
          <w:gridAfter w:val="1"/>
          <w:wAfter w:w="14" w:type="dxa"/>
          <w:trHeight w:val="254"/>
          <w:tblHeader/>
        </w:trPr>
        <w:tc>
          <w:tcPr>
            <w:tcW w:w="3574" w:type="dxa"/>
            <w:shd w:val="clear" w:color="auto" w:fill="auto"/>
          </w:tcPr>
          <w:p w14:paraId="62F6F54B" w14:textId="77777777" w:rsidR="00760124" w:rsidRPr="007A5235" w:rsidRDefault="00760124" w:rsidP="005C759F">
            <w:pPr>
              <w:tabs>
                <w:tab w:val="left" w:pos="540"/>
              </w:tabs>
              <w:suppressAutoHyphens/>
              <w:spacing w:after="0" w:line="1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372D1A8F" w14:textId="77777777" w:rsidR="00760124" w:rsidRPr="007A5235" w:rsidRDefault="00760124" w:rsidP="005C759F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2" w:type="dxa"/>
            <w:vAlign w:val="bottom"/>
          </w:tcPr>
          <w:p w14:paraId="5860B165" w14:textId="77777777" w:rsidR="00760124" w:rsidRPr="007A5235" w:rsidRDefault="00760124" w:rsidP="005C759F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059" w:type="dxa"/>
            <w:gridSpan w:val="4"/>
            <w:tcBorders>
              <w:bottom w:val="single" w:sz="4" w:space="0" w:color="auto"/>
            </w:tcBorders>
            <w:vAlign w:val="bottom"/>
          </w:tcPr>
          <w:p w14:paraId="08803C2E" w14:textId="22592628" w:rsidR="00760124" w:rsidRPr="007A5235" w:rsidRDefault="00760124" w:rsidP="00AF1221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126" w:type="dxa"/>
            <w:gridSpan w:val="3"/>
            <w:vAlign w:val="bottom"/>
          </w:tcPr>
          <w:p w14:paraId="10825A8B" w14:textId="1541607E" w:rsidR="00760124" w:rsidRPr="00D1554F" w:rsidRDefault="00760124" w:rsidP="00D1554F">
            <w:pPr>
              <w:tabs>
                <w:tab w:val="left" w:pos="540"/>
              </w:tabs>
              <w:suppressAutoHyphens/>
              <w:spacing w:after="0" w:line="140" w:lineRule="atLeast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60124" w:rsidRPr="002A007A" w14:paraId="1A2AEFF9" w14:textId="77777777" w:rsidTr="00760124">
        <w:trPr>
          <w:trHeight w:val="913"/>
          <w:tblHeader/>
        </w:trPr>
        <w:tc>
          <w:tcPr>
            <w:tcW w:w="3574" w:type="dxa"/>
            <w:shd w:val="clear" w:color="auto" w:fill="auto"/>
          </w:tcPr>
          <w:p w14:paraId="1BE7077E" w14:textId="77777777" w:rsidR="00760124" w:rsidRPr="007A5235" w:rsidRDefault="00760124" w:rsidP="005C759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24" w:type="dxa"/>
            <w:vAlign w:val="bottom"/>
          </w:tcPr>
          <w:p w14:paraId="09173BAD" w14:textId="77777777" w:rsidR="00760124" w:rsidRPr="007A5235" w:rsidRDefault="00760124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5B591996" w14:textId="6B19BAC9" w:rsidR="00760124" w:rsidRPr="007A5235" w:rsidRDefault="00760124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3D2DA1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322" w:type="dxa"/>
            <w:vAlign w:val="bottom"/>
          </w:tcPr>
          <w:p w14:paraId="0437831C" w14:textId="77777777" w:rsidR="00760124" w:rsidRPr="007A5235" w:rsidRDefault="00760124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60AD8710" w14:textId="77777777" w:rsidR="00760124" w:rsidRPr="007A5235" w:rsidRDefault="00760124" w:rsidP="005C759F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22" w:type="dxa"/>
            <w:tcBorders>
              <w:top w:val="single" w:sz="4" w:space="0" w:color="auto"/>
            </w:tcBorders>
            <w:vAlign w:val="bottom"/>
          </w:tcPr>
          <w:p w14:paraId="7C234BFF" w14:textId="77777777" w:rsidR="00760124" w:rsidRPr="007A5235" w:rsidRDefault="00760124" w:rsidP="005C759F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1277802" w14:textId="77777777" w:rsidR="00760124" w:rsidRPr="007A5235" w:rsidRDefault="00760124" w:rsidP="005C759F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22" w:type="dxa"/>
            <w:gridSpan w:val="2"/>
          </w:tcPr>
          <w:p w14:paraId="1233E708" w14:textId="77777777" w:rsidR="00760124" w:rsidRPr="007A5235" w:rsidRDefault="00760124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  <w:vAlign w:val="bottom"/>
          </w:tcPr>
          <w:p w14:paraId="31AC139E" w14:textId="77777777" w:rsidR="00760124" w:rsidRPr="007A5235" w:rsidRDefault="00760124" w:rsidP="005C759F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31796BD7" w14:textId="724AAE86" w:rsidR="00760124" w:rsidRPr="007A5235" w:rsidRDefault="00760124" w:rsidP="005C759F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760124" w:rsidRPr="002A007A" w14:paraId="109C53E0" w14:textId="77777777" w:rsidTr="00760124">
        <w:trPr>
          <w:gridAfter w:val="1"/>
          <w:wAfter w:w="11" w:type="dxa"/>
          <w:trHeight w:val="70"/>
        </w:trPr>
        <w:tc>
          <w:tcPr>
            <w:tcW w:w="3574" w:type="dxa"/>
          </w:tcPr>
          <w:p w14:paraId="2CEB0AE0" w14:textId="77777777" w:rsidR="00760124" w:rsidRPr="007A5235" w:rsidRDefault="00760124" w:rsidP="005C759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34" w:type="dxa"/>
            <w:gridSpan w:val="9"/>
          </w:tcPr>
          <w:p w14:paraId="22B9E610" w14:textId="77777777" w:rsidR="00760124" w:rsidRPr="007A5235" w:rsidRDefault="00760124" w:rsidP="007A5235">
            <w:pPr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760124" w:rsidRPr="002A007A" w14:paraId="4BC1277C" w14:textId="77777777" w:rsidTr="00760124">
        <w:trPr>
          <w:trHeight w:val="70"/>
        </w:trPr>
        <w:tc>
          <w:tcPr>
            <w:tcW w:w="3574" w:type="dxa"/>
          </w:tcPr>
          <w:p w14:paraId="3569728C" w14:textId="77777777" w:rsidR="00760124" w:rsidRPr="007A5235" w:rsidRDefault="00760124" w:rsidP="005C759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224" w:type="dxa"/>
          </w:tcPr>
          <w:p w14:paraId="295C3722" w14:textId="77777777" w:rsidR="00760124" w:rsidRPr="007A5235" w:rsidRDefault="00760124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1BBD7C3" w14:textId="77777777" w:rsidR="00760124" w:rsidRPr="007A5235" w:rsidRDefault="00760124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E512776" w14:textId="77777777" w:rsidR="00760124" w:rsidRPr="007A5235" w:rsidRDefault="00760124" w:rsidP="005C759F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22" w:type="dxa"/>
          </w:tcPr>
          <w:p w14:paraId="7A63A89D" w14:textId="77777777" w:rsidR="00760124" w:rsidRPr="007A5235" w:rsidRDefault="00760124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5C488B91" w14:textId="77777777" w:rsidR="00760124" w:rsidRPr="007A5235" w:rsidRDefault="00760124" w:rsidP="005C759F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661F0F51" w14:textId="77777777" w:rsidR="00760124" w:rsidRPr="007A5235" w:rsidRDefault="00760124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0" w:type="dxa"/>
            <w:gridSpan w:val="3"/>
          </w:tcPr>
          <w:p w14:paraId="2BCF5373" w14:textId="77777777" w:rsidR="00760124" w:rsidRPr="007A5235" w:rsidRDefault="00760124" w:rsidP="005C759F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60124" w:rsidRPr="002A007A" w14:paraId="06D52C9E" w14:textId="77777777" w:rsidTr="00760124">
        <w:trPr>
          <w:trHeight w:val="70"/>
        </w:trPr>
        <w:tc>
          <w:tcPr>
            <w:tcW w:w="3574" w:type="dxa"/>
          </w:tcPr>
          <w:p w14:paraId="654022AB" w14:textId="51D6EDD1" w:rsidR="00760124" w:rsidRPr="00335DA4" w:rsidRDefault="00760124" w:rsidP="00F7035F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</w:tcPr>
          <w:p w14:paraId="67F5E3A2" w14:textId="281050F1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687EE411" w14:textId="5C6C7481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29</w:t>
            </w:r>
          </w:p>
        </w:tc>
        <w:tc>
          <w:tcPr>
            <w:tcW w:w="322" w:type="dxa"/>
          </w:tcPr>
          <w:p w14:paraId="67005A3B" w14:textId="77777777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3721C79D" w14:textId="27E83929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  <w:p w14:paraId="13928585" w14:textId="0C265F46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34</w:t>
            </w:r>
          </w:p>
        </w:tc>
        <w:tc>
          <w:tcPr>
            <w:tcW w:w="322" w:type="dxa"/>
          </w:tcPr>
          <w:p w14:paraId="7718EAFF" w14:textId="77777777" w:rsidR="00760124" w:rsidRPr="00335DA4" w:rsidRDefault="00760124" w:rsidP="00F7035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4EB289C5" w14:textId="77777777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11FC34DF" w14:textId="325C2D66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138508C9" w14:textId="77777777" w:rsidR="00760124" w:rsidRPr="00335DA4" w:rsidRDefault="00760124" w:rsidP="00F7035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0" w:type="dxa"/>
            <w:gridSpan w:val="3"/>
          </w:tcPr>
          <w:p w14:paraId="5191ED3C" w14:textId="2C2AF73D" w:rsidR="00760124" w:rsidRPr="00335DA4" w:rsidRDefault="00760124" w:rsidP="00F7035F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1FC94127" w14:textId="3A971874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63</w:t>
            </w:r>
          </w:p>
        </w:tc>
      </w:tr>
      <w:tr w:rsidR="00760124" w:rsidRPr="002A007A" w14:paraId="35EF7262" w14:textId="77777777" w:rsidTr="00760124">
        <w:trPr>
          <w:trHeight w:val="375"/>
        </w:trPr>
        <w:tc>
          <w:tcPr>
            <w:tcW w:w="3574" w:type="dxa"/>
          </w:tcPr>
          <w:p w14:paraId="4C14AF8A" w14:textId="507540D3" w:rsidR="00760124" w:rsidRPr="007A5235" w:rsidRDefault="00760124" w:rsidP="00F7035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24" w:type="dxa"/>
          </w:tcPr>
          <w:p w14:paraId="509F25C3" w14:textId="23F87DFC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144</w:t>
            </w:r>
          </w:p>
        </w:tc>
        <w:tc>
          <w:tcPr>
            <w:tcW w:w="322" w:type="dxa"/>
          </w:tcPr>
          <w:p w14:paraId="04788183" w14:textId="77777777" w:rsidR="00760124" w:rsidRPr="00335DA4" w:rsidRDefault="00760124" w:rsidP="00F7035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1" w:type="dxa"/>
          </w:tcPr>
          <w:p w14:paraId="1E0D1FA3" w14:textId="0F05E499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(66)</w:t>
            </w:r>
          </w:p>
        </w:tc>
        <w:tc>
          <w:tcPr>
            <w:tcW w:w="322" w:type="dxa"/>
          </w:tcPr>
          <w:p w14:paraId="788367A9" w14:textId="77777777" w:rsidR="00760124" w:rsidRPr="00335DA4" w:rsidRDefault="00760124" w:rsidP="00F7035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214" w:type="dxa"/>
          </w:tcPr>
          <w:p w14:paraId="642CA81E" w14:textId="49A78D69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203A6C21" w14:textId="77777777" w:rsidR="00760124" w:rsidRPr="00335DA4" w:rsidRDefault="00760124" w:rsidP="00F7035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30" w:type="dxa"/>
            <w:gridSpan w:val="3"/>
          </w:tcPr>
          <w:p w14:paraId="3AE673A6" w14:textId="0D13ECEF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78</w:t>
            </w:r>
          </w:p>
        </w:tc>
      </w:tr>
      <w:tr w:rsidR="00760124" w:rsidRPr="002A007A" w14:paraId="333A4C3F" w14:textId="77777777" w:rsidTr="00760124">
        <w:trPr>
          <w:trHeight w:val="358"/>
        </w:trPr>
        <w:tc>
          <w:tcPr>
            <w:tcW w:w="3574" w:type="dxa"/>
          </w:tcPr>
          <w:p w14:paraId="3E03F397" w14:textId="67784C4C" w:rsidR="00760124" w:rsidRPr="007A5235" w:rsidRDefault="00760124" w:rsidP="00F7035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4" w:type="dxa"/>
          </w:tcPr>
          <w:p w14:paraId="38A4C777" w14:textId="7D4F932B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</w:p>
        </w:tc>
        <w:tc>
          <w:tcPr>
            <w:tcW w:w="322" w:type="dxa"/>
          </w:tcPr>
          <w:p w14:paraId="2484F161" w14:textId="77777777" w:rsidR="00760124" w:rsidRPr="00335DA4" w:rsidRDefault="00760124" w:rsidP="00F7035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1B2CE537" w14:textId="70CDDEBD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2" w:type="dxa"/>
          </w:tcPr>
          <w:p w14:paraId="246233B1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665D66E" w14:textId="6C98D3E2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6BE01E96" w14:textId="77777777" w:rsidR="00760124" w:rsidRPr="00335DA4" w:rsidRDefault="00760124" w:rsidP="00F7035F">
            <w:pPr>
              <w:tabs>
                <w:tab w:val="decimal" w:pos="521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0CCD18BA" w14:textId="78C2E280" w:rsidR="00760124" w:rsidRPr="00335DA4" w:rsidRDefault="00760124" w:rsidP="00F7035F">
            <w:pPr>
              <w:tabs>
                <w:tab w:val="decimal" w:pos="45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760124" w:rsidRPr="002A007A" w14:paraId="1F27D608" w14:textId="77777777" w:rsidTr="00760124">
        <w:trPr>
          <w:trHeight w:val="358"/>
        </w:trPr>
        <w:tc>
          <w:tcPr>
            <w:tcW w:w="3574" w:type="dxa"/>
          </w:tcPr>
          <w:p w14:paraId="5E8BDAF6" w14:textId="20D3CF42" w:rsidR="00760124" w:rsidRPr="007A5235" w:rsidRDefault="00760124" w:rsidP="00F7035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224" w:type="dxa"/>
          </w:tcPr>
          <w:p w14:paraId="365BF38C" w14:textId="51AF48E5" w:rsidR="00760124" w:rsidRPr="00335DA4" w:rsidRDefault="00760124" w:rsidP="00F7035F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159</w:t>
            </w:r>
          </w:p>
        </w:tc>
        <w:tc>
          <w:tcPr>
            <w:tcW w:w="322" w:type="dxa"/>
          </w:tcPr>
          <w:p w14:paraId="009B1615" w14:textId="77777777" w:rsidR="00760124" w:rsidRPr="00335DA4" w:rsidRDefault="00760124" w:rsidP="00F7035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58AADD66" w14:textId="4C8C4E3C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(114)</w:t>
            </w:r>
          </w:p>
        </w:tc>
        <w:tc>
          <w:tcPr>
            <w:tcW w:w="322" w:type="dxa"/>
          </w:tcPr>
          <w:p w14:paraId="2DFC6D9F" w14:textId="77777777" w:rsidR="00760124" w:rsidRPr="00335DA4" w:rsidRDefault="00760124" w:rsidP="00F7035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8062A5A" w14:textId="70292915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F93A460" w14:textId="77777777" w:rsidR="00760124" w:rsidRPr="00335DA4" w:rsidRDefault="00760124" w:rsidP="00F7035F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7240130D" w14:textId="3E962344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45</w:t>
            </w:r>
          </w:p>
        </w:tc>
      </w:tr>
      <w:tr w:rsidR="00760124" w:rsidRPr="002A007A" w14:paraId="25995203" w14:textId="77777777" w:rsidTr="00760124">
        <w:trPr>
          <w:trHeight w:val="358"/>
        </w:trPr>
        <w:tc>
          <w:tcPr>
            <w:tcW w:w="3574" w:type="dxa"/>
          </w:tcPr>
          <w:p w14:paraId="564AB191" w14:textId="026A2EE8" w:rsidR="00760124" w:rsidRPr="007A5235" w:rsidRDefault="00760124" w:rsidP="00F7035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24" w:type="dxa"/>
          </w:tcPr>
          <w:p w14:paraId="0A8AFE84" w14:textId="66F87A03" w:rsidR="00760124" w:rsidRPr="00335DA4" w:rsidRDefault="00760124" w:rsidP="00F7035F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4,409</w:t>
            </w:r>
          </w:p>
        </w:tc>
        <w:tc>
          <w:tcPr>
            <w:tcW w:w="322" w:type="dxa"/>
          </w:tcPr>
          <w:p w14:paraId="1152C494" w14:textId="77777777" w:rsidR="00760124" w:rsidRPr="00335DA4" w:rsidRDefault="00760124" w:rsidP="00F7035F">
            <w:pPr>
              <w:tabs>
                <w:tab w:val="decimal" w:pos="829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F4C2534" w14:textId="3A349999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(919)</w:t>
            </w:r>
          </w:p>
        </w:tc>
        <w:tc>
          <w:tcPr>
            <w:tcW w:w="322" w:type="dxa"/>
          </w:tcPr>
          <w:p w14:paraId="173C01A7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74181B43" w14:textId="60F5F580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5BDAD100" w14:textId="77777777" w:rsidR="00760124" w:rsidRPr="00335DA4" w:rsidRDefault="00760124" w:rsidP="00F7035F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0F4D5A99" w14:textId="2FBD0B60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3,490</w:t>
            </w:r>
          </w:p>
        </w:tc>
      </w:tr>
      <w:tr w:rsidR="00760124" w:rsidRPr="002A007A" w14:paraId="176ACE6F" w14:textId="77777777" w:rsidTr="00760124">
        <w:trPr>
          <w:trHeight w:val="358"/>
        </w:trPr>
        <w:tc>
          <w:tcPr>
            <w:tcW w:w="3574" w:type="dxa"/>
          </w:tcPr>
          <w:p w14:paraId="05EBF9EF" w14:textId="57A3533C" w:rsidR="00760124" w:rsidRPr="007A5235" w:rsidRDefault="00760124" w:rsidP="00F7035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24" w:type="dxa"/>
          </w:tcPr>
          <w:p w14:paraId="48E00C2F" w14:textId="1507CDA3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151</w:t>
            </w:r>
          </w:p>
        </w:tc>
        <w:tc>
          <w:tcPr>
            <w:tcW w:w="322" w:type="dxa"/>
          </w:tcPr>
          <w:p w14:paraId="5640300E" w14:textId="77777777" w:rsidR="00760124" w:rsidRPr="00335DA4" w:rsidRDefault="00760124" w:rsidP="00F7035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77805FC6" w14:textId="676899C3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(26)</w:t>
            </w:r>
          </w:p>
        </w:tc>
        <w:tc>
          <w:tcPr>
            <w:tcW w:w="322" w:type="dxa"/>
          </w:tcPr>
          <w:p w14:paraId="12E73534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AF0D28C" w14:textId="3AA00C9F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13CA29B7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01683FF8" w14:textId="2648F31C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125</w:t>
            </w:r>
          </w:p>
        </w:tc>
      </w:tr>
      <w:tr w:rsidR="00760124" w:rsidRPr="002A007A" w14:paraId="71ACAA6F" w14:textId="77777777" w:rsidTr="00760124">
        <w:trPr>
          <w:trHeight w:val="366"/>
        </w:trPr>
        <w:tc>
          <w:tcPr>
            <w:tcW w:w="3574" w:type="dxa"/>
          </w:tcPr>
          <w:p w14:paraId="693F4A4D" w14:textId="235E0405" w:rsidR="00760124" w:rsidRPr="007A5235" w:rsidRDefault="00760124" w:rsidP="00F7035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4" w:type="dxa"/>
            <w:vAlign w:val="bottom"/>
          </w:tcPr>
          <w:p w14:paraId="3C126B20" w14:textId="6B55AE3F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18</w:t>
            </w:r>
          </w:p>
        </w:tc>
        <w:tc>
          <w:tcPr>
            <w:tcW w:w="322" w:type="dxa"/>
          </w:tcPr>
          <w:p w14:paraId="29A48DD5" w14:textId="77777777" w:rsidR="00760124" w:rsidRPr="00335DA4" w:rsidRDefault="00760124" w:rsidP="00F7035F">
            <w:pPr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8E1EABD" w14:textId="510AA6F0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2" w:type="dxa"/>
          </w:tcPr>
          <w:p w14:paraId="7DF71DA3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C38F346" w14:textId="57123853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7FD97E0C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062FC531" w14:textId="6D48F7F9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</w:t>
            </w:r>
          </w:p>
        </w:tc>
      </w:tr>
      <w:tr w:rsidR="00760124" w:rsidRPr="002A007A" w14:paraId="33CEA80F" w14:textId="77777777" w:rsidTr="00760124">
        <w:trPr>
          <w:trHeight w:val="358"/>
        </w:trPr>
        <w:tc>
          <w:tcPr>
            <w:tcW w:w="3574" w:type="dxa"/>
          </w:tcPr>
          <w:p w14:paraId="08136907" w14:textId="6575A507" w:rsidR="00760124" w:rsidRPr="007A5235" w:rsidRDefault="00760124" w:rsidP="00F7035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4" w:type="dxa"/>
          </w:tcPr>
          <w:p w14:paraId="6BB0D907" w14:textId="1563DB02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40</w:t>
            </w:r>
          </w:p>
        </w:tc>
        <w:tc>
          <w:tcPr>
            <w:tcW w:w="322" w:type="dxa"/>
          </w:tcPr>
          <w:p w14:paraId="7A82D72D" w14:textId="77777777" w:rsidR="00760124" w:rsidRPr="00335DA4" w:rsidRDefault="00760124" w:rsidP="00F7035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0885E072" w14:textId="32D58BD5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(35)</w:t>
            </w:r>
          </w:p>
        </w:tc>
        <w:tc>
          <w:tcPr>
            <w:tcW w:w="322" w:type="dxa"/>
          </w:tcPr>
          <w:p w14:paraId="13003C13" w14:textId="77777777" w:rsidR="00760124" w:rsidRPr="00335DA4" w:rsidRDefault="00760124" w:rsidP="00F7035F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B0D6365" w14:textId="505976DB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1BAADFE7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7B3ED06C" w14:textId="0C02E0C5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</w:p>
        </w:tc>
      </w:tr>
      <w:tr w:rsidR="00760124" w:rsidRPr="002A007A" w14:paraId="24B0C2F6" w14:textId="77777777" w:rsidTr="00760124">
        <w:trPr>
          <w:trHeight w:val="358"/>
        </w:trPr>
        <w:tc>
          <w:tcPr>
            <w:tcW w:w="3574" w:type="dxa"/>
          </w:tcPr>
          <w:p w14:paraId="1F028ED7" w14:textId="65E81E65" w:rsidR="00760124" w:rsidRPr="007A5235" w:rsidRDefault="00760124" w:rsidP="00F7035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224" w:type="dxa"/>
          </w:tcPr>
          <w:p w14:paraId="402E9D3B" w14:textId="503B9697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2,273</w:t>
            </w:r>
          </w:p>
        </w:tc>
        <w:tc>
          <w:tcPr>
            <w:tcW w:w="322" w:type="dxa"/>
          </w:tcPr>
          <w:p w14:paraId="5752B314" w14:textId="77777777" w:rsidR="00760124" w:rsidRPr="00335DA4" w:rsidRDefault="00760124" w:rsidP="00F7035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</w:tcPr>
          <w:p w14:paraId="1AACED85" w14:textId="190CF2A1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973</w:t>
            </w:r>
          </w:p>
        </w:tc>
        <w:tc>
          <w:tcPr>
            <w:tcW w:w="322" w:type="dxa"/>
          </w:tcPr>
          <w:p w14:paraId="7720C654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F657B81" w14:textId="60DC7A39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333FC86C" w14:textId="77777777" w:rsidR="00760124" w:rsidRPr="00335DA4" w:rsidRDefault="00760124" w:rsidP="00F7035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49322B37" w14:textId="59031276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3,246</w:t>
            </w:r>
          </w:p>
        </w:tc>
      </w:tr>
      <w:tr w:rsidR="00760124" w:rsidRPr="002A007A" w14:paraId="3EC83E22" w14:textId="77777777" w:rsidTr="00760124">
        <w:trPr>
          <w:trHeight w:val="358"/>
        </w:trPr>
        <w:tc>
          <w:tcPr>
            <w:tcW w:w="3574" w:type="dxa"/>
          </w:tcPr>
          <w:p w14:paraId="7BFFFA2B" w14:textId="6F84E99D" w:rsidR="00760124" w:rsidRPr="007A5235" w:rsidRDefault="00760124" w:rsidP="00F7035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62D3789" w14:textId="67A1BE5F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1,163</w:t>
            </w:r>
          </w:p>
        </w:tc>
        <w:tc>
          <w:tcPr>
            <w:tcW w:w="322" w:type="dxa"/>
          </w:tcPr>
          <w:p w14:paraId="2FB85C9C" w14:textId="77777777" w:rsidR="00760124" w:rsidRPr="00335DA4" w:rsidRDefault="00760124" w:rsidP="00F7035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4EC59E58" w14:textId="4311251E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(453)</w:t>
            </w:r>
          </w:p>
        </w:tc>
        <w:tc>
          <w:tcPr>
            <w:tcW w:w="322" w:type="dxa"/>
          </w:tcPr>
          <w:p w14:paraId="0E586F5D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1B4EAA5" w14:textId="7ACFA94B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449AAE0F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</w:tcPr>
          <w:p w14:paraId="0101D801" w14:textId="17ECB914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335DA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710</w:t>
            </w:r>
          </w:p>
        </w:tc>
      </w:tr>
      <w:tr w:rsidR="00760124" w:rsidRPr="002A007A" w14:paraId="186E4C64" w14:textId="77777777" w:rsidTr="00760124">
        <w:trPr>
          <w:trHeight w:val="375"/>
        </w:trPr>
        <w:tc>
          <w:tcPr>
            <w:tcW w:w="3574" w:type="dxa"/>
          </w:tcPr>
          <w:p w14:paraId="230478CB" w14:textId="55A78D83" w:rsidR="00760124" w:rsidRPr="007A5235" w:rsidRDefault="00760124" w:rsidP="00F7035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9ACBE6" w14:textId="3AF0C040" w:rsidR="00760124" w:rsidRPr="00335DA4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8,387</w:t>
            </w:r>
          </w:p>
        </w:tc>
        <w:tc>
          <w:tcPr>
            <w:tcW w:w="322" w:type="dxa"/>
          </w:tcPr>
          <w:p w14:paraId="368D33B0" w14:textId="77777777" w:rsidR="00760124" w:rsidRPr="00335DA4" w:rsidRDefault="00760124" w:rsidP="00F7035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204A799" w14:textId="410C28FF" w:rsidR="00760124" w:rsidRPr="00335DA4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(608)</w:t>
            </w:r>
          </w:p>
        </w:tc>
        <w:tc>
          <w:tcPr>
            <w:tcW w:w="322" w:type="dxa"/>
          </w:tcPr>
          <w:p w14:paraId="679E8F6B" w14:textId="77777777" w:rsidR="00760124" w:rsidRPr="00335DA4" w:rsidRDefault="00760124" w:rsidP="00F7035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8F0D8DB" w14:textId="5C3BB098" w:rsidR="00760124" w:rsidRPr="00335DA4" w:rsidRDefault="00760124" w:rsidP="00F7035F">
            <w:pPr>
              <w:tabs>
                <w:tab w:val="decimal" w:pos="5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5ABC335B" w14:textId="77777777" w:rsidR="00760124" w:rsidRPr="00335DA4" w:rsidRDefault="00760124" w:rsidP="00F7035F">
            <w:pPr>
              <w:tabs>
                <w:tab w:val="decimal" w:pos="60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AA899E" w14:textId="4E595F3D" w:rsidR="00760124" w:rsidRPr="00335DA4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35DA4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7,779</w:t>
            </w:r>
          </w:p>
        </w:tc>
      </w:tr>
      <w:tr w:rsidR="00760124" w:rsidRPr="002A007A" w14:paraId="64217A0B" w14:textId="77777777" w:rsidTr="00760124">
        <w:trPr>
          <w:trHeight w:val="375"/>
        </w:trPr>
        <w:tc>
          <w:tcPr>
            <w:tcW w:w="3574" w:type="dxa"/>
          </w:tcPr>
          <w:p w14:paraId="1408885D" w14:textId="61427A44" w:rsidR="00760124" w:rsidRPr="007A5235" w:rsidRDefault="00760124" w:rsidP="00F7035F">
            <w:pPr>
              <w:suppressAutoHyphens/>
              <w:spacing w:after="0" w:line="228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64068B" w14:textId="77777777" w:rsidR="00760124" w:rsidRPr="007A5235" w:rsidRDefault="00760124" w:rsidP="00F7035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665BC328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95ACC5E" w14:textId="77777777" w:rsidR="00760124" w:rsidRPr="007A5235" w:rsidRDefault="00760124" w:rsidP="00F7035F">
            <w:pPr>
              <w:tabs>
                <w:tab w:val="decimal" w:pos="744"/>
              </w:tabs>
              <w:suppressAutoHyphens/>
              <w:spacing w:after="0" w:line="228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B5F0F22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8D47526" w14:textId="77777777" w:rsidR="00760124" w:rsidRPr="007A5235" w:rsidRDefault="00760124" w:rsidP="00F7035F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399F1EED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</w:tcBorders>
          </w:tcPr>
          <w:p w14:paraId="01819AEF" w14:textId="3E5F18AD" w:rsidR="00760124" w:rsidRPr="007A5235" w:rsidRDefault="00760124" w:rsidP="00F7035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60124" w:rsidRPr="002A007A" w14:paraId="30DFB5B7" w14:textId="77777777" w:rsidTr="00760124">
        <w:trPr>
          <w:gridAfter w:val="2"/>
          <w:wAfter w:w="112" w:type="dxa"/>
          <w:trHeight w:val="266"/>
        </w:trPr>
        <w:tc>
          <w:tcPr>
            <w:tcW w:w="9207" w:type="dxa"/>
            <w:gridSpan w:val="9"/>
          </w:tcPr>
          <w:p w14:paraId="68CB32A2" w14:textId="6D74236A" w:rsidR="00760124" w:rsidRPr="003D2DA1" w:rsidRDefault="00760124" w:rsidP="003D2DA1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jc w:val="both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D2DA1">
              <w:rPr>
                <w:rFonts w:asciiTheme="majorBidi" w:eastAsia="Times New Roman" w:hAnsiTheme="majorBidi" w:cstheme="majorBidi"/>
                <w:sz w:val="20"/>
                <w:szCs w:val="20"/>
                <w:vertAlign w:val="superscript"/>
                <w:lang w:eastAsia="zh-CN"/>
              </w:rPr>
              <w:t>*</w:t>
            </w:r>
            <w:r w:rsidRPr="003D2DA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</w:t>
            </w:r>
            <w:r w:rsidRPr="003D2DA1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 รวมผลกระทบจากการเปลี่ยนแปลงนโยบายการบัญชีจำนวน </w:t>
            </w:r>
            <w:r w:rsidRPr="003D2DA1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425 </w:t>
            </w:r>
            <w:r w:rsidRPr="003D2DA1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ล้านบาท </w:t>
            </w:r>
            <w:r w:rsidRPr="003D2DA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lang w:eastAsia="zh-CN"/>
              </w:rPr>
              <w:t>(</w:t>
            </w:r>
            <w:r w:rsidRPr="003D2DA1">
              <w:rPr>
                <w:rFonts w:asciiTheme="majorBidi" w:eastAsia="Times New Roman" w:hAnsiTheme="majorBidi" w:cstheme="majorBidi" w:hint="cs"/>
                <w:i/>
                <w:iCs/>
                <w:sz w:val="20"/>
                <w:szCs w:val="20"/>
                <w:cs/>
                <w:lang w:eastAsia="zh-CN"/>
              </w:rPr>
              <w:t xml:space="preserve">หมายเหตุข้อ </w:t>
            </w:r>
            <w:r w:rsidRPr="003D2DA1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lang w:eastAsia="zh-CN"/>
              </w:rPr>
              <w:t>3)</w:t>
            </w:r>
          </w:p>
        </w:tc>
      </w:tr>
      <w:tr w:rsidR="00760124" w:rsidRPr="002A007A" w14:paraId="7E4E4C3A" w14:textId="77777777" w:rsidTr="00760124">
        <w:trPr>
          <w:trHeight w:val="401"/>
        </w:trPr>
        <w:tc>
          <w:tcPr>
            <w:tcW w:w="3574" w:type="dxa"/>
          </w:tcPr>
          <w:p w14:paraId="0FFDA2E8" w14:textId="5297D3A4" w:rsidR="00760124" w:rsidRPr="007A5235" w:rsidRDefault="00760124" w:rsidP="00F7035F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4" w:type="dxa"/>
          </w:tcPr>
          <w:p w14:paraId="105F5C8D" w14:textId="77777777" w:rsidR="00760124" w:rsidRPr="007A5235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356E3E87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1618873" w14:textId="77777777" w:rsidR="00760124" w:rsidRPr="007A5235" w:rsidRDefault="00760124" w:rsidP="00F7035F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75BC8196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BC44137" w14:textId="77777777" w:rsidR="00760124" w:rsidRPr="007A5235" w:rsidRDefault="00760124" w:rsidP="00F7035F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1306C036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48F87286" w14:textId="56BAAD51" w:rsidR="00760124" w:rsidRPr="007A5235" w:rsidRDefault="00760124" w:rsidP="00F7035F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60124" w:rsidRPr="002A007A" w14:paraId="6CFD4A50" w14:textId="77777777" w:rsidTr="00760124">
        <w:trPr>
          <w:trHeight w:val="401"/>
        </w:trPr>
        <w:tc>
          <w:tcPr>
            <w:tcW w:w="3574" w:type="dxa"/>
          </w:tcPr>
          <w:p w14:paraId="3D1F5527" w14:textId="77777777" w:rsidR="00760124" w:rsidRPr="007A5235" w:rsidRDefault="00760124" w:rsidP="00F7035F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4" w:type="dxa"/>
          </w:tcPr>
          <w:p w14:paraId="76128C2F" w14:textId="77777777" w:rsidR="00760124" w:rsidRPr="007A5235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098F12B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4668CF78" w14:textId="77777777" w:rsidR="00760124" w:rsidRPr="007A5235" w:rsidRDefault="00760124" w:rsidP="00F7035F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3DEC080F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22FDFCA5" w14:textId="77777777" w:rsidR="00760124" w:rsidRPr="007A5235" w:rsidRDefault="00760124" w:rsidP="00F7035F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04D20D94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0783F93D" w14:textId="77777777" w:rsidR="00760124" w:rsidRPr="007A5235" w:rsidRDefault="00760124" w:rsidP="00F7035F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60124" w:rsidRPr="002A007A" w14:paraId="49AE3407" w14:textId="77777777" w:rsidTr="00760124">
        <w:trPr>
          <w:trHeight w:val="392"/>
        </w:trPr>
        <w:tc>
          <w:tcPr>
            <w:tcW w:w="3574" w:type="dxa"/>
          </w:tcPr>
          <w:p w14:paraId="67154C6B" w14:textId="77777777" w:rsidR="00760124" w:rsidRPr="007A5235" w:rsidRDefault="00760124" w:rsidP="00F7035F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224" w:type="dxa"/>
          </w:tcPr>
          <w:p w14:paraId="3721872E" w14:textId="77777777" w:rsidR="00760124" w:rsidRPr="007A5235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1C4BAF2D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E8C256B" w14:textId="77777777" w:rsidR="00760124" w:rsidRPr="007A5235" w:rsidRDefault="00760124" w:rsidP="00F7035F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01844C12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B670BFB" w14:textId="77777777" w:rsidR="00760124" w:rsidRPr="007A5235" w:rsidRDefault="00760124" w:rsidP="00F7035F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4B4373ED" w14:textId="77777777" w:rsidR="00760124" w:rsidRPr="007A5235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1D61BD77" w14:textId="77777777" w:rsidR="00760124" w:rsidRPr="007A5235" w:rsidRDefault="00760124" w:rsidP="00F7035F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60124" w:rsidRPr="002A007A" w14:paraId="39860629" w14:textId="77777777" w:rsidTr="00760124">
        <w:trPr>
          <w:gridAfter w:val="1"/>
          <w:wAfter w:w="11" w:type="dxa"/>
          <w:trHeight w:val="401"/>
        </w:trPr>
        <w:tc>
          <w:tcPr>
            <w:tcW w:w="3574" w:type="dxa"/>
          </w:tcPr>
          <w:p w14:paraId="7388EEA8" w14:textId="43455AD6" w:rsidR="00760124" w:rsidRPr="007A5235" w:rsidRDefault="00760124" w:rsidP="00F7035F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34" w:type="dxa"/>
            <w:gridSpan w:val="9"/>
          </w:tcPr>
          <w:p w14:paraId="1745E822" w14:textId="77777777" w:rsidR="00760124" w:rsidRPr="007A5235" w:rsidRDefault="00760124" w:rsidP="00F7035F">
            <w:pPr>
              <w:suppressAutoHyphens/>
              <w:spacing w:after="0" w:line="240" w:lineRule="auto"/>
              <w:ind w:left="-110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760124" w:rsidRPr="00F7035F" w14:paraId="0BEC70F0" w14:textId="77777777" w:rsidTr="00760124">
        <w:trPr>
          <w:trHeight w:val="392"/>
        </w:trPr>
        <w:tc>
          <w:tcPr>
            <w:tcW w:w="3574" w:type="dxa"/>
          </w:tcPr>
          <w:p w14:paraId="2471EF80" w14:textId="231CD2DB" w:rsidR="00760124" w:rsidRPr="00F7035F" w:rsidRDefault="00760124" w:rsidP="00F7035F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224" w:type="dxa"/>
          </w:tcPr>
          <w:p w14:paraId="41FDC144" w14:textId="77777777" w:rsidR="00760124" w:rsidRPr="00F7035F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3EEC1748" w14:textId="77777777" w:rsidR="00760124" w:rsidRPr="00F7035F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02460D3C" w14:textId="77777777" w:rsidR="00760124" w:rsidRPr="00F7035F" w:rsidRDefault="00760124" w:rsidP="00F7035F">
            <w:pPr>
              <w:tabs>
                <w:tab w:val="decimal" w:pos="600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547675BC" w14:textId="77777777" w:rsidR="00760124" w:rsidRPr="00F7035F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5F8F9D51" w14:textId="77777777" w:rsidR="00760124" w:rsidRPr="00F7035F" w:rsidRDefault="00760124" w:rsidP="00F7035F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23930C1C" w14:textId="77777777" w:rsidR="00760124" w:rsidRPr="00F7035F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5A7314A9" w14:textId="1AAE1308" w:rsidR="00760124" w:rsidRPr="00F7035F" w:rsidRDefault="00760124" w:rsidP="00F7035F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60124" w:rsidRPr="00F7035F" w14:paraId="7044DA3D" w14:textId="77777777" w:rsidTr="00760124">
        <w:trPr>
          <w:trHeight w:val="759"/>
        </w:trPr>
        <w:tc>
          <w:tcPr>
            <w:tcW w:w="3574" w:type="dxa"/>
          </w:tcPr>
          <w:p w14:paraId="7E6F1FCD" w14:textId="2741D984" w:rsidR="00760124" w:rsidRPr="00F7035F" w:rsidRDefault="00760124" w:rsidP="00F7035F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มูลค่ายุติธรรมผ่านกำไร</w:t>
            </w:r>
            <w:r w:rsidR="00EB574E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หรือ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</w:t>
            </w:r>
          </w:p>
        </w:tc>
        <w:tc>
          <w:tcPr>
            <w:tcW w:w="1224" w:type="dxa"/>
          </w:tcPr>
          <w:p w14:paraId="5CCD2658" w14:textId="77777777" w:rsidR="00760124" w:rsidRPr="00F7035F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8240259" w14:textId="03AE0C21" w:rsidR="00760124" w:rsidRPr="00F7035F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322" w:type="dxa"/>
          </w:tcPr>
          <w:p w14:paraId="687AC202" w14:textId="77777777" w:rsidR="00760124" w:rsidRPr="00F7035F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63D6DCEA" w14:textId="77777777" w:rsidR="00760124" w:rsidRPr="00F7035F" w:rsidRDefault="00760124" w:rsidP="00F7035F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4871B0FA" w14:textId="6549C6BF" w:rsidR="00760124" w:rsidRPr="00F7035F" w:rsidRDefault="00760124" w:rsidP="00F7035F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(29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</w:t>
            </w: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322" w:type="dxa"/>
          </w:tcPr>
          <w:p w14:paraId="4C9F3006" w14:textId="77777777" w:rsidR="00760124" w:rsidRPr="00F7035F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07D99F35" w14:textId="77777777" w:rsidR="00760124" w:rsidRPr="00F7035F" w:rsidRDefault="00760124" w:rsidP="00F7035F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120241C8" w14:textId="64FE38E5" w:rsidR="00760124" w:rsidRPr="00F7035F" w:rsidRDefault="00760124" w:rsidP="00F7035F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7BA242D6" w14:textId="77777777" w:rsidR="00760124" w:rsidRPr="00F7035F" w:rsidRDefault="00760124" w:rsidP="00F7035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66AE2E45" w14:textId="77777777" w:rsidR="00760124" w:rsidRPr="00F7035F" w:rsidRDefault="00760124" w:rsidP="00F7035F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537CA7F9" w14:textId="733F83BF" w:rsidR="00760124" w:rsidRPr="00F7035F" w:rsidRDefault="00760124" w:rsidP="00F7035F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(422)</w:t>
            </w:r>
          </w:p>
        </w:tc>
      </w:tr>
      <w:tr w:rsidR="00760124" w:rsidRPr="00F7035F" w14:paraId="6D858594" w14:textId="77777777" w:rsidTr="00760124">
        <w:trPr>
          <w:trHeight w:val="375"/>
        </w:trPr>
        <w:tc>
          <w:tcPr>
            <w:tcW w:w="3574" w:type="dxa"/>
          </w:tcPr>
          <w:p w14:paraId="2A1E5EC7" w14:textId="30260B64" w:rsidR="00760124" w:rsidRPr="00F7035F" w:rsidRDefault="00760124" w:rsidP="00F7035F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24" w:type="dxa"/>
          </w:tcPr>
          <w:p w14:paraId="6A26D461" w14:textId="3FA60B99" w:rsidR="00760124" w:rsidRPr="00F7035F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(1,005)</w:t>
            </w:r>
          </w:p>
        </w:tc>
        <w:tc>
          <w:tcPr>
            <w:tcW w:w="322" w:type="dxa"/>
          </w:tcPr>
          <w:p w14:paraId="6EAE7024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  <w:vAlign w:val="bottom"/>
          </w:tcPr>
          <w:p w14:paraId="35110C4A" w14:textId="6017BEA0" w:rsidR="00760124" w:rsidRPr="00F7035F" w:rsidRDefault="00760124" w:rsidP="00F7035F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436</w:t>
            </w:r>
          </w:p>
        </w:tc>
        <w:tc>
          <w:tcPr>
            <w:tcW w:w="322" w:type="dxa"/>
          </w:tcPr>
          <w:p w14:paraId="6A114C6B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34ADA766" w14:textId="09F8FC5C" w:rsidR="00760124" w:rsidRPr="00F7035F" w:rsidRDefault="00760124" w:rsidP="00F7035F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(19)</w:t>
            </w:r>
          </w:p>
        </w:tc>
        <w:tc>
          <w:tcPr>
            <w:tcW w:w="322" w:type="dxa"/>
            <w:gridSpan w:val="2"/>
          </w:tcPr>
          <w:p w14:paraId="04FBB792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3549DBE4" w14:textId="0DABE6A0" w:rsidR="00760124" w:rsidRPr="00F7035F" w:rsidRDefault="00760124" w:rsidP="00F7035F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(588)</w:t>
            </w:r>
          </w:p>
        </w:tc>
      </w:tr>
      <w:tr w:rsidR="00760124" w:rsidRPr="00F7035F" w14:paraId="51E1AEE8" w14:textId="77777777" w:rsidTr="00760124">
        <w:trPr>
          <w:trHeight w:val="335"/>
        </w:trPr>
        <w:tc>
          <w:tcPr>
            <w:tcW w:w="3574" w:type="dxa"/>
          </w:tcPr>
          <w:p w14:paraId="3662711B" w14:textId="2F7FC486" w:rsidR="00760124" w:rsidRPr="00F7035F" w:rsidRDefault="00760124" w:rsidP="00F7035F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24" w:type="dxa"/>
          </w:tcPr>
          <w:p w14:paraId="7999F9D6" w14:textId="16BB427F" w:rsidR="00760124" w:rsidRPr="00F7035F" w:rsidRDefault="00760124" w:rsidP="00760124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(649)</w:t>
            </w:r>
          </w:p>
        </w:tc>
        <w:tc>
          <w:tcPr>
            <w:tcW w:w="322" w:type="dxa"/>
          </w:tcPr>
          <w:p w14:paraId="23128F90" w14:textId="77777777" w:rsidR="00760124" w:rsidRPr="00F7035F" w:rsidRDefault="00760124" w:rsidP="00760124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A1A54DE" w14:textId="050B18BC" w:rsidR="00760124" w:rsidRPr="00F7035F" w:rsidRDefault="00760124" w:rsidP="00760124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649</w:t>
            </w:r>
          </w:p>
        </w:tc>
        <w:tc>
          <w:tcPr>
            <w:tcW w:w="322" w:type="dxa"/>
          </w:tcPr>
          <w:p w14:paraId="7F367C0C" w14:textId="77777777" w:rsidR="00760124" w:rsidRPr="00F7035F" w:rsidRDefault="00760124" w:rsidP="00760124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841C96D" w14:textId="16385360" w:rsidR="00760124" w:rsidRPr="00F7035F" w:rsidRDefault="00760124" w:rsidP="00760124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3ED9382F" w14:textId="77777777" w:rsidR="00760124" w:rsidRPr="00F7035F" w:rsidRDefault="00760124" w:rsidP="00760124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470CD204" w14:textId="6F52BBF6" w:rsidR="00760124" w:rsidRPr="00F7035F" w:rsidRDefault="00760124" w:rsidP="00760124">
            <w:pPr>
              <w:tabs>
                <w:tab w:val="decimal" w:pos="54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760124" w:rsidRPr="00F7035F" w14:paraId="30F910CA" w14:textId="77777777" w:rsidTr="00760124">
        <w:trPr>
          <w:trHeight w:val="383"/>
        </w:trPr>
        <w:tc>
          <w:tcPr>
            <w:tcW w:w="3574" w:type="dxa"/>
          </w:tcPr>
          <w:p w14:paraId="59FFD0BF" w14:textId="0BFB03A9" w:rsidR="00760124" w:rsidRPr="00F7035F" w:rsidRDefault="00760124" w:rsidP="00F7035F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224" w:type="dxa"/>
          </w:tcPr>
          <w:p w14:paraId="45F820C1" w14:textId="5401C5AD" w:rsidR="00760124" w:rsidRPr="00F7035F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(4,927)</w:t>
            </w:r>
          </w:p>
        </w:tc>
        <w:tc>
          <w:tcPr>
            <w:tcW w:w="322" w:type="dxa"/>
          </w:tcPr>
          <w:p w14:paraId="5B0D5F22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B077F15" w14:textId="122FE804" w:rsidR="00760124" w:rsidRPr="00F7035F" w:rsidRDefault="00760124" w:rsidP="00F7035F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210</w:t>
            </w:r>
          </w:p>
        </w:tc>
        <w:tc>
          <w:tcPr>
            <w:tcW w:w="322" w:type="dxa"/>
          </w:tcPr>
          <w:p w14:paraId="59A31966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611256EA" w14:textId="78E8C76F" w:rsidR="00760124" w:rsidRPr="00F7035F" w:rsidRDefault="00760124" w:rsidP="00F7035F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322" w:type="dxa"/>
            <w:gridSpan w:val="2"/>
          </w:tcPr>
          <w:p w14:paraId="179D2853" w14:textId="77777777" w:rsidR="00760124" w:rsidRPr="00F7035F" w:rsidRDefault="00760124" w:rsidP="00F7035F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08FEC5DB" w14:textId="0FA36F8C" w:rsidR="00760124" w:rsidRPr="00F7035F" w:rsidRDefault="00760124" w:rsidP="00F7035F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(4,717)</w:t>
            </w:r>
          </w:p>
        </w:tc>
      </w:tr>
      <w:tr w:rsidR="00760124" w:rsidRPr="00F7035F" w14:paraId="442C8E5F" w14:textId="77777777" w:rsidTr="00760124">
        <w:trPr>
          <w:trHeight w:val="375"/>
        </w:trPr>
        <w:tc>
          <w:tcPr>
            <w:tcW w:w="3574" w:type="dxa"/>
          </w:tcPr>
          <w:p w14:paraId="1B3FC5F8" w14:textId="3D7D6BF5" w:rsidR="00760124" w:rsidRPr="00F7035F" w:rsidRDefault="00760124" w:rsidP="00F7035F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24" w:type="dxa"/>
          </w:tcPr>
          <w:p w14:paraId="789A6CB1" w14:textId="14613C05" w:rsidR="00760124" w:rsidRPr="00F7035F" w:rsidRDefault="00760124" w:rsidP="00F7035F">
            <w:pPr>
              <w:tabs>
                <w:tab w:val="decimal" w:pos="60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2" w:type="dxa"/>
          </w:tcPr>
          <w:p w14:paraId="5748CBF1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1EC4D051" w14:textId="28B3434B" w:rsidR="00760124" w:rsidRPr="00F7035F" w:rsidRDefault="00760124" w:rsidP="00F7035F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(1)</w:t>
            </w:r>
          </w:p>
        </w:tc>
        <w:tc>
          <w:tcPr>
            <w:tcW w:w="322" w:type="dxa"/>
          </w:tcPr>
          <w:p w14:paraId="7F787F40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CB6B38F" w14:textId="7BF5EED0" w:rsidR="00760124" w:rsidRPr="00F7035F" w:rsidRDefault="00760124" w:rsidP="00F7035F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181351CA" w14:textId="77777777" w:rsidR="00760124" w:rsidRPr="00F7035F" w:rsidRDefault="00760124" w:rsidP="00F7035F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50861DA8" w14:textId="36718EBB" w:rsidR="00760124" w:rsidRPr="00F7035F" w:rsidRDefault="00760124" w:rsidP="00F7035F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(1)</w:t>
            </w:r>
          </w:p>
        </w:tc>
      </w:tr>
      <w:tr w:rsidR="00760124" w:rsidRPr="00F7035F" w14:paraId="72E7F808" w14:textId="77777777" w:rsidTr="00760124">
        <w:trPr>
          <w:trHeight w:val="383"/>
        </w:trPr>
        <w:tc>
          <w:tcPr>
            <w:tcW w:w="3574" w:type="dxa"/>
          </w:tcPr>
          <w:p w14:paraId="5E05F1FE" w14:textId="0A533DAB" w:rsidR="00760124" w:rsidRPr="00F7035F" w:rsidRDefault="00760124" w:rsidP="00F7035F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24" w:type="dxa"/>
          </w:tcPr>
          <w:p w14:paraId="25218A99" w14:textId="404B0C70" w:rsidR="00760124" w:rsidRPr="00F7035F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(238)</w:t>
            </w:r>
          </w:p>
        </w:tc>
        <w:tc>
          <w:tcPr>
            <w:tcW w:w="322" w:type="dxa"/>
          </w:tcPr>
          <w:p w14:paraId="12CEC396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1" w:type="dxa"/>
          </w:tcPr>
          <w:p w14:paraId="21320738" w14:textId="50A1F177" w:rsidR="00760124" w:rsidRPr="00F7035F" w:rsidRDefault="00760124" w:rsidP="00F7035F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71</w:t>
            </w:r>
          </w:p>
        </w:tc>
        <w:tc>
          <w:tcPr>
            <w:tcW w:w="322" w:type="dxa"/>
          </w:tcPr>
          <w:p w14:paraId="174BABE3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4" w:type="dxa"/>
          </w:tcPr>
          <w:p w14:paraId="4D0DF450" w14:textId="2FCAE8F6" w:rsidR="00760124" w:rsidRPr="00F7035F" w:rsidRDefault="00760124" w:rsidP="00F7035F">
            <w:pPr>
              <w:tabs>
                <w:tab w:val="decimal" w:pos="573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2" w:type="dxa"/>
            <w:gridSpan w:val="2"/>
          </w:tcPr>
          <w:p w14:paraId="2B627A87" w14:textId="77777777" w:rsidR="00760124" w:rsidRPr="00F7035F" w:rsidRDefault="00760124" w:rsidP="00F7035F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</w:tcPr>
          <w:p w14:paraId="1FCC1255" w14:textId="7B5516A9" w:rsidR="00760124" w:rsidRPr="00F7035F" w:rsidRDefault="00760124" w:rsidP="00F7035F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(167)</w:t>
            </w:r>
          </w:p>
        </w:tc>
      </w:tr>
      <w:tr w:rsidR="00760124" w:rsidRPr="00F7035F" w14:paraId="1F1A3F54" w14:textId="77777777" w:rsidTr="00760124">
        <w:trPr>
          <w:trHeight w:val="363"/>
        </w:trPr>
        <w:tc>
          <w:tcPr>
            <w:tcW w:w="3574" w:type="dxa"/>
          </w:tcPr>
          <w:p w14:paraId="704CA53A" w14:textId="4524A6D5" w:rsidR="00760124" w:rsidRPr="00F7035F" w:rsidRDefault="00760124" w:rsidP="00F7035F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76B9815" w14:textId="5B3C5676" w:rsidR="00760124" w:rsidRPr="00F7035F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(6,94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6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  <w:tc>
          <w:tcPr>
            <w:tcW w:w="322" w:type="dxa"/>
          </w:tcPr>
          <w:p w14:paraId="05B63AC5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AF94293" w14:textId="322F28DC" w:rsidR="00760124" w:rsidRPr="00F7035F" w:rsidRDefault="00760124" w:rsidP="00F7035F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70</w:t>
            </w:r>
          </w:p>
        </w:tc>
        <w:tc>
          <w:tcPr>
            <w:tcW w:w="322" w:type="dxa"/>
          </w:tcPr>
          <w:p w14:paraId="077BE549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3717D9DE" w14:textId="21694F09" w:rsidR="00760124" w:rsidRPr="00F7035F" w:rsidRDefault="00760124" w:rsidP="00F7035F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(19)</w:t>
            </w:r>
          </w:p>
        </w:tc>
        <w:tc>
          <w:tcPr>
            <w:tcW w:w="322" w:type="dxa"/>
            <w:gridSpan w:val="2"/>
          </w:tcPr>
          <w:p w14:paraId="290DE3E7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F5CF31" w14:textId="24A766EF" w:rsidR="00760124" w:rsidRPr="00F7035F" w:rsidRDefault="00760124" w:rsidP="00F7035F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(5,895)</w:t>
            </w:r>
          </w:p>
        </w:tc>
      </w:tr>
      <w:tr w:rsidR="00760124" w:rsidRPr="00F7035F" w14:paraId="1B6D4FC2" w14:textId="77777777" w:rsidTr="00760124">
        <w:trPr>
          <w:trHeight w:val="179"/>
        </w:trPr>
        <w:tc>
          <w:tcPr>
            <w:tcW w:w="3574" w:type="dxa"/>
          </w:tcPr>
          <w:p w14:paraId="4CFC39A7" w14:textId="2EAC578C" w:rsidR="00760124" w:rsidRPr="00F7035F" w:rsidRDefault="00760124" w:rsidP="00F7035F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3CA818" w14:textId="77777777" w:rsidR="00760124" w:rsidRPr="00F7035F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49094DD3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04FB7ED6" w14:textId="77777777" w:rsidR="00760124" w:rsidRPr="00F7035F" w:rsidRDefault="00760124" w:rsidP="00F7035F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</w:tcPr>
          <w:p w14:paraId="3F3D806E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3574C7A4" w14:textId="77777777" w:rsidR="00760124" w:rsidRPr="00F7035F" w:rsidRDefault="00760124" w:rsidP="00F7035F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2" w:type="dxa"/>
            <w:gridSpan w:val="2"/>
          </w:tcPr>
          <w:p w14:paraId="5C1BA396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</w:tcBorders>
          </w:tcPr>
          <w:p w14:paraId="63219C12" w14:textId="08EE07C2" w:rsidR="00760124" w:rsidRPr="00F7035F" w:rsidRDefault="00760124" w:rsidP="00F7035F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760124" w:rsidRPr="00F7035F" w14:paraId="52CC0893" w14:textId="77777777" w:rsidTr="00760124">
        <w:trPr>
          <w:trHeight w:val="179"/>
        </w:trPr>
        <w:tc>
          <w:tcPr>
            <w:tcW w:w="3574" w:type="dxa"/>
          </w:tcPr>
          <w:p w14:paraId="4B998A8F" w14:textId="55145AD9" w:rsidR="00760124" w:rsidRPr="00F7035F" w:rsidRDefault="00760124" w:rsidP="00F7035F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5C657BEB" w14:textId="51226086" w:rsidR="00760124" w:rsidRPr="00F7035F" w:rsidRDefault="00760124" w:rsidP="00F7035F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1,44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</w:t>
            </w:r>
          </w:p>
        </w:tc>
        <w:tc>
          <w:tcPr>
            <w:tcW w:w="322" w:type="dxa"/>
          </w:tcPr>
          <w:p w14:paraId="3C4FDCC2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5ED4D804" w14:textId="11F48BB4" w:rsidR="00760124" w:rsidRPr="00F7035F" w:rsidRDefault="00760124" w:rsidP="00F7035F">
            <w:pPr>
              <w:tabs>
                <w:tab w:val="decimal" w:pos="72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</w:t>
            </w:r>
          </w:p>
        </w:tc>
        <w:tc>
          <w:tcPr>
            <w:tcW w:w="322" w:type="dxa"/>
          </w:tcPr>
          <w:p w14:paraId="266FED9E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2EFB89E9" w14:textId="0647687D" w:rsidR="00760124" w:rsidRPr="00F7035F" w:rsidRDefault="00760124" w:rsidP="00F7035F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(19)</w:t>
            </w:r>
          </w:p>
        </w:tc>
        <w:tc>
          <w:tcPr>
            <w:tcW w:w="322" w:type="dxa"/>
            <w:gridSpan w:val="2"/>
          </w:tcPr>
          <w:p w14:paraId="02E67C60" w14:textId="77777777" w:rsidR="00760124" w:rsidRPr="00F7035F" w:rsidRDefault="00760124" w:rsidP="00F7035F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0" w:type="dxa"/>
            <w:gridSpan w:val="3"/>
            <w:tcBorders>
              <w:bottom w:val="double" w:sz="4" w:space="0" w:color="auto"/>
            </w:tcBorders>
          </w:tcPr>
          <w:p w14:paraId="08918C9D" w14:textId="2CABC795" w:rsidR="00760124" w:rsidRPr="00F7035F" w:rsidRDefault="00760124" w:rsidP="00F7035F">
            <w:pPr>
              <w:tabs>
                <w:tab w:val="decimal" w:pos="73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1,884</w:t>
            </w:r>
          </w:p>
        </w:tc>
      </w:tr>
    </w:tbl>
    <w:p w14:paraId="7A66B80A" w14:textId="77777777" w:rsidR="003D2DA1" w:rsidRDefault="003D2DA1" w:rsidP="003D2DA1">
      <w:pPr>
        <w:tabs>
          <w:tab w:val="decimal" w:pos="645"/>
        </w:tabs>
        <w:suppressAutoHyphens/>
        <w:spacing w:after="0" w:line="240" w:lineRule="auto"/>
        <w:ind w:right="-83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</w:p>
    <w:p w14:paraId="5CF9726C" w14:textId="68A76F53" w:rsidR="003D2DA1" w:rsidRPr="003D2DA1" w:rsidRDefault="003D2DA1" w:rsidP="003D2DA1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3D2DA1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Pr="003D2DA1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3D2DA1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รวมผลกระทบจากการเปลี่ยนแปลงนโยบายการบัญชีจำนวน </w:t>
      </w:r>
      <w:r w:rsidRPr="003D2DA1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425 </w:t>
      </w:r>
      <w:r w:rsidRPr="003D2DA1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ล้านบาท </w:t>
      </w:r>
      <w:r w:rsidRPr="003D2DA1"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  <w:t>(</w:t>
      </w:r>
      <w:r w:rsidRPr="003D2DA1">
        <w:rPr>
          <w:rFonts w:asciiTheme="majorBidi" w:eastAsia="Times New Roman" w:hAnsiTheme="majorBidi" w:cstheme="majorBidi" w:hint="cs"/>
          <w:i/>
          <w:iCs/>
          <w:sz w:val="20"/>
          <w:szCs w:val="20"/>
          <w:cs/>
          <w:lang w:eastAsia="zh-CN"/>
        </w:rPr>
        <w:t xml:space="preserve">หมายเหตุข้อ </w:t>
      </w:r>
      <w:r w:rsidRPr="003D2DA1"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  <w:t>3)</w:t>
      </w:r>
    </w:p>
    <w:p w14:paraId="56E7E039" w14:textId="1891CD2A" w:rsidR="003D2DA1" w:rsidRPr="003D2DA1" w:rsidRDefault="003D2DA1" w:rsidP="005C759F">
      <w:pPr>
        <w:rPr>
          <w:rFonts w:asciiTheme="majorBidi" w:hAnsiTheme="majorBidi" w:cstheme="majorBidi"/>
          <w:sz w:val="30"/>
          <w:szCs w:val="30"/>
        </w:rPr>
      </w:pPr>
    </w:p>
    <w:p w14:paraId="7871C950" w14:textId="03F486E6" w:rsidR="005C759F" w:rsidRPr="007A5235" w:rsidRDefault="005C759F" w:rsidP="005C759F">
      <w:pPr>
        <w:rPr>
          <w:rFonts w:asciiTheme="majorBidi" w:hAnsiTheme="majorBidi" w:cstheme="majorBidi"/>
          <w:sz w:val="30"/>
          <w:szCs w:val="30"/>
        </w:rPr>
      </w:pPr>
      <w:r w:rsidRPr="007A5235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86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44"/>
        <w:gridCol w:w="992"/>
        <w:gridCol w:w="284"/>
        <w:gridCol w:w="850"/>
        <w:gridCol w:w="284"/>
        <w:gridCol w:w="708"/>
        <w:gridCol w:w="284"/>
        <w:gridCol w:w="709"/>
        <w:gridCol w:w="283"/>
        <w:gridCol w:w="992"/>
        <w:gridCol w:w="236"/>
        <w:gridCol w:w="898"/>
      </w:tblGrid>
      <w:tr w:rsidR="005C759F" w:rsidRPr="00F7035F" w14:paraId="78D5C151" w14:textId="77777777" w:rsidTr="00151E27">
        <w:trPr>
          <w:trHeight w:val="272"/>
          <w:tblHeader/>
        </w:trPr>
        <w:tc>
          <w:tcPr>
            <w:tcW w:w="3344" w:type="dxa"/>
            <w:shd w:val="clear" w:color="auto" w:fill="auto"/>
          </w:tcPr>
          <w:p w14:paraId="40450111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3246BE85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5F07C9E2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110" w:type="dxa"/>
            <w:gridSpan w:val="7"/>
            <w:vAlign w:val="bottom"/>
          </w:tcPr>
          <w:p w14:paraId="48D8CD93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92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0535E83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92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595DA6D3" w14:textId="77777777" w:rsidR="005C759F" w:rsidRPr="00F7035F" w:rsidRDefault="005C759F" w:rsidP="005C759F">
            <w:pPr>
              <w:suppressAutoHyphens/>
              <w:spacing w:after="0" w:line="192" w:lineRule="auto"/>
              <w:ind w:right="-9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5C759F" w:rsidRPr="00F7035F" w14:paraId="35E6FEF4" w14:textId="77777777" w:rsidTr="00151E27">
        <w:trPr>
          <w:trHeight w:val="254"/>
          <w:tblHeader/>
        </w:trPr>
        <w:tc>
          <w:tcPr>
            <w:tcW w:w="3344" w:type="dxa"/>
            <w:shd w:val="clear" w:color="auto" w:fill="auto"/>
          </w:tcPr>
          <w:p w14:paraId="3B664A5F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5E3FE16C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53B7CDF1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110" w:type="dxa"/>
            <w:gridSpan w:val="7"/>
            <w:tcBorders>
              <w:bottom w:val="single" w:sz="4" w:space="0" w:color="auto"/>
            </w:tcBorders>
            <w:vAlign w:val="bottom"/>
          </w:tcPr>
          <w:p w14:paraId="4D646AFF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236" w:type="dxa"/>
            <w:vAlign w:val="bottom"/>
          </w:tcPr>
          <w:p w14:paraId="20698750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1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B78D744" w14:textId="77777777" w:rsidR="005C759F" w:rsidRPr="00F7035F" w:rsidRDefault="005C759F" w:rsidP="005C759F">
            <w:pPr>
              <w:suppressAutoHyphens/>
              <w:spacing w:after="0" w:line="1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5C759F" w:rsidRPr="00F7035F" w14:paraId="6CF49CC8" w14:textId="77777777" w:rsidTr="00151E27">
        <w:trPr>
          <w:trHeight w:val="910"/>
          <w:tblHeader/>
        </w:trPr>
        <w:tc>
          <w:tcPr>
            <w:tcW w:w="3344" w:type="dxa"/>
            <w:shd w:val="clear" w:color="auto" w:fill="auto"/>
          </w:tcPr>
          <w:p w14:paraId="79CFB9C4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2" w:type="dxa"/>
            <w:vAlign w:val="bottom"/>
          </w:tcPr>
          <w:p w14:paraId="3116A052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4C11370A" w14:textId="077D5C0A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84" w:type="dxa"/>
            <w:vAlign w:val="bottom"/>
          </w:tcPr>
          <w:p w14:paraId="4B795EE3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A3A05A8" w14:textId="77777777" w:rsidR="005C759F" w:rsidRPr="00F7035F" w:rsidRDefault="005C759F" w:rsidP="005C759F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F7B3AD" w14:textId="77777777" w:rsidR="005C759F" w:rsidRPr="00F7035F" w:rsidRDefault="005C759F" w:rsidP="005C759F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FB4F626" w14:textId="77777777" w:rsidR="005C759F" w:rsidRPr="00F7035F" w:rsidRDefault="005C759F" w:rsidP="005C759F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4C53E4D9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97F38E4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0B6576C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E44A6D8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AC199CB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035B4BF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กำไรสะสม</w:t>
            </w:r>
          </w:p>
        </w:tc>
        <w:tc>
          <w:tcPr>
            <w:tcW w:w="283" w:type="dxa"/>
          </w:tcPr>
          <w:p w14:paraId="6763DF79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7D8107DC" w14:textId="77777777" w:rsidR="005C759F" w:rsidRPr="00F7035F" w:rsidRDefault="005C759F" w:rsidP="005C759F">
            <w:pPr>
              <w:suppressAutoHyphens/>
              <w:spacing w:after="0" w:line="2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โอนไปหนี้สินที่เกี่ยวข้องโดยตรงกับสินทรัพย์ที่ถือไว้เพื่อขาย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236" w:type="dxa"/>
            <w:vAlign w:val="bottom"/>
          </w:tcPr>
          <w:p w14:paraId="5A177A22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80" w:lineRule="exac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51B543E4" w14:textId="77777777" w:rsidR="005C759F" w:rsidRPr="00F7035F" w:rsidRDefault="005C759F" w:rsidP="005C759F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31FA5DFE" w14:textId="0C1EE1A6" w:rsidR="005C759F" w:rsidRPr="00F7035F" w:rsidRDefault="0095758E" w:rsidP="005C759F">
            <w:pPr>
              <w:suppressAutoHyphens/>
              <w:spacing w:after="0" w:line="280" w:lineRule="exac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="005C759F"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  <w:r w:rsidR="005C759F"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</w:tr>
      <w:tr w:rsidR="005C759F" w:rsidRPr="00F7035F" w14:paraId="48F506D1" w14:textId="77777777" w:rsidTr="00151E27">
        <w:trPr>
          <w:trHeight w:val="70"/>
        </w:trPr>
        <w:tc>
          <w:tcPr>
            <w:tcW w:w="3344" w:type="dxa"/>
          </w:tcPr>
          <w:p w14:paraId="7F2F97BE" w14:textId="77777777" w:rsidR="005C759F" w:rsidRPr="00F7035F" w:rsidRDefault="005C759F" w:rsidP="005C759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6520" w:type="dxa"/>
            <w:gridSpan w:val="11"/>
          </w:tcPr>
          <w:p w14:paraId="5FDD5439" w14:textId="77777777" w:rsidR="005C759F" w:rsidRPr="00F7035F" w:rsidRDefault="005C759F" w:rsidP="005C759F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5C759F" w:rsidRPr="00F7035F" w14:paraId="604DFB3A" w14:textId="77777777" w:rsidTr="00151E27">
        <w:trPr>
          <w:trHeight w:val="70"/>
        </w:trPr>
        <w:tc>
          <w:tcPr>
            <w:tcW w:w="3344" w:type="dxa"/>
          </w:tcPr>
          <w:p w14:paraId="7B136048" w14:textId="77777777" w:rsidR="005C759F" w:rsidRPr="00F7035F" w:rsidRDefault="005C759F" w:rsidP="005C759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992" w:type="dxa"/>
          </w:tcPr>
          <w:p w14:paraId="31619AA0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0875B855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</w:tcPr>
          <w:p w14:paraId="272D3DF1" w14:textId="77777777" w:rsidR="005C759F" w:rsidRPr="00F7035F" w:rsidRDefault="005C759F" w:rsidP="005C759F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84" w:type="dxa"/>
          </w:tcPr>
          <w:p w14:paraId="0DAE0EB6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708" w:type="dxa"/>
          </w:tcPr>
          <w:p w14:paraId="69770C85" w14:textId="77777777" w:rsidR="005C759F" w:rsidRPr="00F7035F" w:rsidRDefault="005C759F" w:rsidP="005C759F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17283132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709" w:type="dxa"/>
          </w:tcPr>
          <w:p w14:paraId="7BF40DB2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283" w:type="dxa"/>
          </w:tcPr>
          <w:p w14:paraId="5CBE7141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992" w:type="dxa"/>
          </w:tcPr>
          <w:p w14:paraId="110BB3BE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236" w:type="dxa"/>
          </w:tcPr>
          <w:p w14:paraId="08FB2D6F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898" w:type="dxa"/>
          </w:tcPr>
          <w:p w14:paraId="270AB1A6" w14:textId="77777777" w:rsidR="005C759F" w:rsidRPr="00F7035F" w:rsidRDefault="005C759F" w:rsidP="005C759F">
            <w:pPr>
              <w:tabs>
                <w:tab w:val="decimal" w:pos="86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C759F" w:rsidRPr="00F7035F" w14:paraId="733841D0" w14:textId="77777777" w:rsidTr="00151E27">
        <w:tc>
          <w:tcPr>
            <w:tcW w:w="3344" w:type="dxa"/>
          </w:tcPr>
          <w:p w14:paraId="2AABDCAD" w14:textId="4ADECC1F" w:rsidR="005C759F" w:rsidRPr="00F7035F" w:rsidRDefault="005C759F" w:rsidP="005C759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92" w:type="dxa"/>
          </w:tcPr>
          <w:p w14:paraId="1E3DB550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43</w:t>
            </w:r>
          </w:p>
        </w:tc>
        <w:tc>
          <w:tcPr>
            <w:tcW w:w="284" w:type="dxa"/>
          </w:tcPr>
          <w:p w14:paraId="40617715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850" w:type="dxa"/>
          </w:tcPr>
          <w:p w14:paraId="7622433B" w14:textId="77777777" w:rsidR="005C759F" w:rsidRPr="00F7035F" w:rsidRDefault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</w:p>
        </w:tc>
        <w:tc>
          <w:tcPr>
            <w:tcW w:w="284" w:type="dxa"/>
          </w:tcPr>
          <w:p w14:paraId="1B7A3023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708" w:type="dxa"/>
          </w:tcPr>
          <w:p w14:paraId="39957260" w14:textId="77777777" w:rsidR="005C759F" w:rsidRPr="00F7035F" w:rsidRDefault="005C759F" w:rsidP="00350428">
            <w:pPr>
              <w:tabs>
                <w:tab w:val="decimal" w:pos="341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3551A78A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709" w:type="dxa"/>
          </w:tcPr>
          <w:p w14:paraId="18952ABC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2D951A5B" w14:textId="77777777" w:rsidR="005C759F" w:rsidRPr="00F7035F" w:rsidRDefault="005C759F" w:rsidP="005C759F">
            <w:pPr>
              <w:tabs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992" w:type="dxa"/>
          </w:tcPr>
          <w:p w14:paraId="4C20E768" w14:textId="77777777" w:rsidR="005C759F" w:rsidRPr="00F7035F" w:rsidRDefault="005C759F" w:rsidP="005C759F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255A4C29" w14:textId="77777777" w:rsidR="005C759F" w:rsidRPr="00F7035F" w:rsidRDefault="005C759F" w:rsidP="005C759F">
            <w:pPr>
              <w:tabs>
                <w:tab w:val="decimal" w:pos="610"/>
                <w:tab w:val="decimal" w:pos="95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898" w:type="dxa"/>
          </w:tcPr>
          <w:p w14:paraId="14289065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56</w:t>
            </w:r>
          </w:p>
        </w:tc>
      </w:tr>
      <w:tr w:rsidR="005C759F" w:rsidRPr="00F7035F" w14:paraId="5C2C7701" w14:textId="77777777" w:rsidTr="00151E27">
        <w:tc>
          <w:tcPr>
            <w:tcW w:w="3344" w:type="dxa"/>
          </w:tcPr>
          <w:p w14:paraId="5041C192" w14:textId="77777777" w:rsidR="005C759F" w:rsidRPr="00F7035F" w:rsidRDefault="005C759F" w:rsidP="005C759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992" w:type="dxa"/>
          </w:tcPr>
          <w:p w14:paraId="05ABE55E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194</w:t>
            </w:r>
          </w:p>
        </w:tc>
        <w:tc>
          <w:tcPr>
            <w:tcW w:w="284" w:type="dxa"/>
          </w:tcPr>
          <w:p w14:paraId="2E8B0D22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50" w:type="dxa"/>
          </w:tcPr>
          <w:p w14:paraId="27839DDB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7F4B9F7D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133282D0" w14:textId="77777777" w:rsidR="005C759F" w:rsidRPr="00F7035F" w:rsidRDefault="005C759F" w:rsidP="005C759F">
            <w:pPr>
              <w:tabs>
                <w:tab w:val="decimal" w:pos="52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94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13D1178B" w14:textId="77777777" w:rsidR="005C759F" w:rsidRPr="00F7035F" w:rsidRDefault="005C759F" w:rsidP="005C759F">
            <w:pPr>
              <w:tabs>
                <w:tab w:val="decimal" w:pos="521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5780E8E4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077351EA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992" w:type="dxa"/>
          </w:tcPr>
          <w:p w14:paraId="6E1A44BD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16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14:paraId="00CBF27C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2B224136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79</w:t>
            </w:r>
          </w:p>
        </w:tc>
      </w:tr>
      <w:tr w:rsidR="005C759F" w:rsidRPr="00F7035F" w14:paraId="4C5CA1ED" w14:textId="77777777" w:rsidTr="00151E27">
        <w:tc>
          <w:tcPr>
            <w:tcW w:w="3344" w:type="dxa"/>
          </w:tcPr>
          <w:p w14:paraId="30DE4428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992" w:type="dxa"/>
          </w:tcPr>
          <w:p w14:paraId="59E98C25" w14:textId="77777777" w:rsidR="005C759F" w:rsidRPr="00F7035F" w:rsidRDefault="005C759F" w:rsidP="005C759F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454</w:t>
            </w:r>
          </w:p>
        </w:tc>
        <w:tc>
          <w:tcPr>
            <w:tcW w:w="284" w:type="dxa"/>
          </w:tcPr>
          <w:p w14:paraId="6FB24A92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50" w:type="dxa"/>
          </w:tcPr>
          <w:p w14:paraId="25E3A8CB" w14:textId="77777777" w:rsidR="005C759F" w:rsidRPr="00F7035F" w:rsidRDefault="005C759F" w:rsidP="00350428">
            <w:pPr>
              <w:tabs>
                <w:tab w:val="decimal" w:pos="41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29CF4100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0EFD5AE5" w14:textId="77777777" w:rsidR="005C759F" w:rsidRPr="00F7035F" w:rsidRDefault="005C759F" w:rsidP="00350428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2894B805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6C644D76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5EFCAA2A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1E1908AB" w14:textId="77777777" w:rsidR="005C759F" w:rsidRPr="00F7035F" w:rsidRDefault="005C759F" w:rsidP="005C759F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416E41D1" w14:textId="77777777" w:rsidR="005C759F" w:rsidRPr="00F7035F" w:rsidRDefault="005C759F" w:rsidP="005C759F">
            <w:pPr>
              <w:tabs>
                <w:tab w:val="center" w:pos="571"/>
                <w:tab w:val="decimal" w:pos="610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898" w:type="dxa"/>
          </w:tcPr>
          <w:p w14:paraId="3DDFC385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454</w:t>
            </w:r>
          </w:p>
        </w:tc>
      </w:tr>
      <w:tr w:rsidR="005C759F" w:rsidRPr="00F7035F" w14:paraId="07EBC0E1" w14:textId="77777777" w:rsidTr="00151E27">
        <w:tc>
          <w:tcPr>
            <w:tcW w:w="3344" w:type="dxa"/>
          </w:tcPr>
          <w:p w14:paraId="18BCEE6C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992" w:type="dxa"/>
          </w:tcPr>
          <w:p w14:paraId="2313593D" w14:textId="77777777" w:rsidR="005C759F" w:rsidRPr="00F7035F" w:rsidRDefault="005C759F" w:rsidP="005C759F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2,508</w:t>
            </w:r>
          </w:p>
        </w:tc>
        <w:tc>
          <w:tcPr>
            <w:tcW w:w="284" w:type="dxa"/>
          </w:tcPr>
          <w:p w14:paraId="38532EE2" w14:textId="77777777" w:rsidR="005C759F" w:rsidRPr="00F7035F" w:rsidRDefault="005C759F" w:rsidP="005C759F">
            <w:pPr>
              <w:tabs>
                <w:tab w:val="decimal" w:pos="829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</w:tcPr>
          <w:p w14:paraId="6A3A7701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323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5FF45893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3BF6D8DE" w14:textId="77777777" w:rsidR="005C759F" w:rsidRPr="00F7035F" w:rsidRDefault="005C759F" w:rsidP="00350428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07EA91D8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CE9D31A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415458CC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5BDF6778" w14:textId="77777777" w:rsidR="005C759F" w:rsidRPr="00F7035F" w:rsidRDefault="005C759F" w:rsidP="005C759F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24914CDF" w14:textId="77777777" w:rsidR="005C759F" w:rsidRPr="00F7035F" w:rsidRDefault="005C759F" w:rsidP="005C759F">
            <w:pPr>
              <w:tabs>
                <w:tab w:val="center" w:pos="571"/>
                <w:tab w:val="decimal" w:pos="610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898" w:type="dxa"/>
          </w:tcPr>
          <w:p w14:paraId="753EDE86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2,185</w:t>
            </w:r>
          </w:p>
        </w:tc>
      </w:tr>
      <w:tr w:rsidR="005C759F" w:rsidRPr="00F7035F" w14:paraId="33A46FC3" w14:textId="77777777" w:rsidTr="00151E27">
        <w:tc>
          <w:tcPr>
            <w:tcW w:w="3344" w:type="dxa"/>
          </w:tcPr>
          <w:p w14:paraId="7A533780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992" w:type="dxa"/>
          </w:tcPr>
          <w:p w14:paraId="65851971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112</w:t>
            </w:r>
          </w:p>
        </w:tc>
        <w:tc>
          <w:tcPr>
            <w:tcW w:w="284" w:type="dxa"/>
          </w:tcPr>
          <w:p w14:paraId="3E2DEC47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50" w:type="dxa"/>
          </w:tcPr>
          <w:p w14:paraId="02CE2CAC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27</w:t>
            </w:r>
          </w:p>
        </w:tc>
        <w:tc>
          <w:tcPr>
            <w:tcW w:w="284" w:type="dxa"/>
          </w:tcPr>
          <w:p w14:paraId="3A9483E6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6E94D7FC" w14:textId="77777777" w:rsidR="005C759F" w:rsidRPr="00F7035F" w:rsidRDefault="005C759F" w:rsidP="00350428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5F2ECFB0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21E27791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0811CD58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2DFF7060" w14:textId="0B6981A1" w:rsidR="005C759F" w:rsidRPr="00F7035F" w:rsidRDefault="00151E27" w:rsidP="00151E27">
            <w:pPr>
              <w:tabs>
                <w:tab w:val="decimal" w:pos="613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3B86F0B0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42CC534C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139</w:t>
            </w:r>
          </w:p>
        </w:tc>
      </w:tr>
      <w:tr w:rsidR="005C759F" w:rsidRPr="00F7035F" w14:paraId="3CB6F151" w14:textId="77777777" w:rsidTr="00151E27">
        <w:tc>
          <w:tcPr>
            <w:tcW w:w="3344" w:type="dxa"/>
          </w:tcPr>
          <w:p w14:paraId="46606DEC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7C65C7A7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84" w:type="dxa"/>
          </w:tcPr>
          <w:p w14:paraId="67A95876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50" w:type="dxa"/>
          </w:tcPr>
          <w:p w14:paraId="66B39E60" w14:textId="77777777" w:rsidR="005C759F" w:rsidRPr="00F7035F" w:rsidRDefault="005C759F" w:rsidP="00350428">
            <w:pPr>
              <w:tabs>
                <w:tab w:val="decimal" w:pos="41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13CFBE37" w14:textId="77777777" w:rsidR="005C759F" w:rsidRPr="00F7035F" w:rsidRDefault="005C759F" w:rsidP="005C759F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23C108B1" w14:textId="77777777" w:rsidR="005C759F" w:rsidRPr="00F7035F" w:rsidRDefault="005C759F" w:rsidP="00350428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3F77376E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5B965B97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32448786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0A0FE717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14:paraId="1F2114CE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5327E632" w14:textId="77777777" w:rsidR="005C759F" w:rsidRPr="00F7035F" w:rsidRDefault="005C759F" w:rsidP="00DC40EA">
            <w:pPr>
              <w:tabs>
                <w:tab w:val="decimal" w:pos="49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-</w:t>
            </w:r>
            <w:r w:rsidRPr="00F7035F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 xml:space="preserve"> </w:t>
            </w:r>
          </w:p>
        </w:tc>
      </w:tr>
      <w:tr w:rsidR="005C759F" w:rsidRPr="00F7035F" w14:paraId="0C6C02A7" w14:textId="77777777" w:rsidTr="00151E27">
        <w:tc>
          <w:tcPr>
            <w:tcW w:w="3344" w:type="dxa"/>
          </w:tcPr>
          <w:p w14:paraId="51549282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992" w:type="dxa"/>
          </w:tcPr>
          <w:p w14:paraId="34855626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11</w:t>
            </w:r>
          </w:p>
        </w:tc>
        <w:tc>
          <w:tcPr>
            <w:tcW w:w="284" w:type="dxa"/>
            <w:vAlign w:val="bottom"/>
          </w:tcPr>
          <w:p w14:paraId="7A46D03C" w14:textId="77777777" w:rsidR="005C759F" w:rsidRPr="00F7035F" w:rsidRDefault="005C759F" w:rsidP="005C759F">
            <w:pPr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</w:tcPr>
          <w:p w14:paraId="09AF853C" w14:textId="77777777" w:rsidR="005C759F" w:rsidRPr="00F7035F" w:rsidRDefault="005C759F" w:rsidP="00350428">
            <w:pPr>
              <w:tabs>
                <w:tab w:val="decimal" w:pos="41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  <w:vAlign w:val="bottom"/>
          </w:tcPr>
          <w:p w14:paraId="2D9716F4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18586569" w14:textId="77777777" w:rsidR="005C759F" w:rsidRPr="00F7035F" w:rsidRDefault="005C759F" w:rsidP="00350428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12372DA9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69DF6EEE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3BAF85B1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57A899FC" w14:textId="77777777" w:rsidR="005C759F" w:rsidRPr="00F7035F" w:rsidRDefault="005C759F" w:rsidP="005C759F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A284BB5" w14:textId="77777777" w:rsidR="005C759F" w:rsidRPr="00F7035F" w:rsidRDefault="005C759F" w:rsidP="005C759F">
            <w:pPr>
              <w:tabs>
                <w:tab w:val="decimal" w:pos="61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898" w:type="dxa"/>
            <w:vAlign w:val="bottom"/>
          </w:tcPr>
          <w:p w14:paraId="76ED65EC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11</w:t>
            </w:r>
          </w:p>
        </w:tc>
      </w:tr>
      <w:tr w:rsidR="005C759F" w:rsidRPr="00F7035F" w14:paraId="089F3A7E" w14:textId="77777777" w:rsidTr="00151E27">
        <w:tc>
          <w:tcPr>
            <w:tcW w:w="3344" w:type="dxa"/>
          </w:tcPr>
          <w:p w14:paraId="26AE7425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992" w:type="dxa"/>
            <w:vAlign w:val="bottom"/>
          </w:tcPr>
          <w:p w14:paraId="0DAA811E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77</w:t>
            </w:r>
          </w:p>
        </w:tc>
        <w:tc>
          <w:tcPr>
            <w:tcW w:w="284" w:type="dxa"/>
          </w:tcPr>
          <w:p w14:paraId="61280EEC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50" w:type="dxa"/>
          </w:tcPr>
          <w:p w14:paraId="58D16852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749C03E7" w14:textId="77777777" w:rsidR="005C759F" w:rsidRPr="00F7035F" w:rsidRDefault="005C759F" w:rsidP="005C759F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204EA743" w14:textId="77777777" w:rsidR="005C759F" w:rsidRPr="00F7035F" w:rsidRDefault="005C759F" w:rsidP="00350428">
            <w:pPr>
              <w:tabs>
                <w:tab w:val="decimal" w:pos="350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04737003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5B9CDF2E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2C2ADB7A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0332A327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22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14:paraId="48A9BBC0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32949184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45</w:t>
            </w:r>
          </w:p>
        </w:tc>
      </w:tr>
      <w:tr w:rsidR="005C759F" w:rsidRPr="00F7035F" w14:paraId="31FCD069" w14:textId="77777777" w:rsidTr="00151E27">
        <w:tc>
          <w:tcPr>
            <w:tcW w:w="3344" w:type="dxa"/>
          </w:tcPr>
          <w:p w14:paraId="5F939677" w14:textId="60499FAB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992" w:type="dxa"/>
          </w:tcPr>
          <w:p w14:paraId="3C0030E4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69</w:t>
            </w:r>
          </w:p>
        </w:tc>
        <w:tc>
          <w:tcPr>
            <w:tcW w:w="284" w:type="dxa"/>
          </w:tcPr>
          <w:p w14:paraId="6E60769D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50" w:type="dxa"/>
          </w:tcPr>
          <w:p w14:paraId="05B3526F" w14:textId="77777777" w:rsidR="005C759F" w:rsidRPr="00F7035F" w:rsidRDefault="005C759F" w:rsidP="00A827E3">
            <w:pPr>
              <w:tabs>
                <w:tab w:val="decimal" w:pos="41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4B6E274B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5BE64036" w14:textId="77777777" w:rsidR="005C759F" w:rsidRPr="00F7035F" w:rsidRDefault="005C759F" w:rsidP="005C759F">
            <w:pPr>
              <w:tabs>
                <w:tab w:val="decimal" w:pos="52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136</w:t>
            </w:r>
          </w:p>
        </w:tc>
        <w:tc>
          <w:tcPr>
            <w:tcW w:w="284" w:type="dxa"/>
          </w:tcPr>
          <w:p w14:paraId="2B3A3AE6" w14:textId="77777777" w:rsidR="005C759F" w:rsidRPr="00F7035F" w:rsidRDefault="005C759F" w:rsidP="005C759F">
            <w:pPr>
              <w:tabs>
                <w:tab w:val="decimal" w:pos="521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73F256E1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32FBE0F6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03F21483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205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14:paraId="7909A294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01AF026D" w14:textId="70E4F3B9" w:rsidR="005C759F" w:rsidRPr="00F7035F" w:rsidRDefault="00DC40EA" w:rsidP="00DC40EA">
            <w:pPr>
              <w:tabs>
                <w:tab w:val="decimal" w:pos="466"/>
              </w:tabs>
              <w:suppressAutoHyphens/>
              <w:spacing w:after="0" w:line="228" w:lineRule="auto"/>
              <w:ind w:right="-75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-</w:t>
            </w:r>
          </w:p>
        </w:tc>
      </w:tr>
      <w:tr w:rsidR="005C759F" w:rsidRPr="00F7035F" w14:paraId="4D3CE726" w14:textId="77777777" w:rsidTr="00151E27">
        <w:tc>
          <w:tcPr>
            <w:tcW w:w="3344" w:type="dxa"/>
          </w:tcPr>
          <w:p w14:paraId="4AD42A8E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992" w:type="dxa"/>
          </w:tcPr>
          <w:p w14:paraId="48717555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1,890</w:t>
            </w:r>
          </w:p>
        </w:tc>
        <w:tc>
          <w:tcPr>
            <w:tcW w:w="284" w:type="dxa"/>
          </w:tcPr>
          <w:p w14:paraId="43AF1F5C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50" w:type="dxa"/>
          </w:tcPr>
          <w:p w14:paraId="3052F253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346</w:t>
            </w:r>
          </w:p>
        </w:tc>
        <w:tc>
          <w:tcPr>
            <w:tcW w:w="284" w:type="dxa"/>
          </w:tcPr>
          <w:p w14:paraId="79273530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703066E0" w14:textId="77777777" w:rsidR="005C759F" w:rsidRPr="00F7035F" w:rsidRDefault="005C759F" w:rsidP="00350428">
            <w:pPr>
              <w:tabs>
                <w:tab w:val="decimal" w:pos="368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0BE783B5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BB4729F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649E1C9E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20BCD7F4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48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14:paraId="07B57D77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589AFF31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2,188</w:t>
            </w:r>
          </w:p>
        </w:tc>
      </w:tr>
      <w:tr w:rsidR="005C759F" w:rsidRPr="00F7035F" w14:paraId="6AF84EC0" w14:textId="77777777" w:rsidTr="00151E27">
        <w:tc>
          <w:tcPr>
            <w:tcW w:w="3344" w:type="dxa"/>
          </w:tcPr>
          <w:p w14:paraId="347C694F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หนี้สินจากสัญญาประกันภัย</w:t>
            </w:r>
          </w:p>
        </w:tc>
        <w:tc>
          <w:tcPr>
            <w:tcW w:w="992" w:type="dxa"/>
          </w:tcPr>
          <w:p w14:paraId="23E0C0A3" w14:textId="77777777" w:rsidR="005C759F" w:rsidRPr="00F7035F" w:rsidRDefault="005C759F" w:rsidP="005C759F">
            <w:pPr>
              <w:tabs>
                <w:tab w:val="decimal" w:pos="8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42</w:t>
            </w:r>
          </w:p>
        </w:tc>
        <w:tc>
          <w:tcPr>
            <w:tcW w:w="284" w:type="dxa"/>
          </w:tcPr>
          <w:p w14:paraId="004AE4E4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</w:tcPr>
          <w:p w14:paraId="543BB0BB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19</w:t>
            </w:r>
          </w:p>
        </w:tc>
        <w:tc>
          <w:tcPr>
            <w:tcW w:w="284" w:type="dxa"/>
          </w:tcPr>
          <w:p w14:paraId="10F7CEBA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0DC280CD" w14:textId="77777777" w:rsidR="005C759F" w:rsidRPr="00F7035F" w:rsidRDefault="005C759F" w:rsidP="00350428">
            <w:pPr>
              <w:tabs>
                <w:tab w:val="decimal" w:pos="368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79D3FA08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542C02A3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376DF943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11005536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61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14:paraId="54D1B23C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0BAF9BCA" w14:textId="054F992C" w:rsidR="005C759F" w:rsidRPr="00F7035F" w:rsidRDefault="00DC40EA" w:rsidP="00DC40EA">
            <w:pPr>
              <w:tabs>
                <w:tab w:val="decimal" w:pos="466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-</w:t>
            </w:r>
          </w:p>
        </w:tc>
      </w:tr>
      <w:tr w:rsidR="005C759F" w:rsidRPr="00F7035F" w14:paraId="7D2A87A7" w14:textId="77777777" w:rsidTr="00151E27">
        <w:tc>
          <w:tcPr>
            <w:tcW w:w="3344" w:type="dxa"/>
          </w:tcPr>
          <w:p w14:paraId="52F208B2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4472B3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812</w:t>
            </w:r>
          </w:p>
        </w:tc>
        <w:tc>
          <w:tcPr>
            <w:tcW w:w="284" w:type="dxa"/>
          </w:tcPr>
          <w:p w14:paraId="1EF1154C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1CAB70A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328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78DCB779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67789AE" w14:textId="77777777" w:rsidR="005C759F" w:rsidRPr="00F7035F" w:rsidRDefault="005C759F" w:rsidP="00350428">
            <w:pPr>
              <w:tabs>
                <w:tab w:val="decimal" w:pos="368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72E9A143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DC8B5E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32DB4AB9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CE702E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14:paraId="07B24771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D6B6C67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476</w:t>
            </w:r>
          </w:p>
        </w:tc>
      </w:tr>
      <w:tr w:rsidR="005C759F" w:rsidRPr="00F7035F" w14:paraId="6BB502DC" w14:textId="77777777" w:rsidTr="00151E27">
        <w:tc>
          <w:tcPr>
            <w:tcW w:w="3344" w:type="dxa"/>
          </w:tcPr>
          <w:p w14:paraId="63A30282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FA42457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6,213</w:t>
            </w:r>
          </w:p>
        </w:tc>
        <w:tc>
          <w:tcPr>
            <w:tcW w:w="284" w:type="dxa"/>
          </w:tcPr>
          <w:p w14:paraId="57132C1E" w14:textId="77777777" w:rsidR="005C759F" w:rsidRPr="00F7035F" w:rsidRDefault="005C759F" w:rsidP="005C759F">
            <w:pPr>
              <w:suppressAutoHyphens/>
              <w:spacing w:after="0" w:line="228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906753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261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5FD88842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F03328" w14:textId="77777777" w:rsidR="005C759F" w:rsidRPr="00F7035F" w:rsidRDefault="005C759F" w:rsidP="005C759F">
            <w:pPr>
              <w:tabs>
                <w:tab w:val="decimal" w:pos="52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42</w:t>
            </w:r>
          </w:p>
        </w:tc>
        <w:tc>
          <w:tcPr>
            <w:tcW w:w="284" w:type="dxa"/>
          </w:tcPr>
          <w:p w14:paraId="69E73D93" w14:textId="77777777" w:rsidR="005C759F" w:rsidRPr="00F7035F" w:rsidRDefault="005C759F" w:rsidP="005C759F">
            <w:pPr>
              <w:tabs>
                <w:tab w:val="decimal" w:pos="60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322B82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0ABC04C7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100501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361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14:paraId="039CF8D8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8032526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5,633</w:t>
            </w:r>
          </w:p>
        </w:tc>
      </w:tr>
      <w:tr w:rsidR="005C759F" w:rsidRPr="00F7035F" w14:paraId="21E517CD" w14:textId="77777777" w:rsidTr="00151E27">
        <w:trPr>
          <w:trHeight w:val="64"/>
        </w:trPr>
        <w:tc>
          <w:tcPr>
            <w:tcW w:w="3344" w:type="dxa"/>
          </w:tcPr>
          <w:p w14:paraId="1A3BACE2" w14:textId="77777777" w:rsidR="005C759F" w:rsidRPr="00F7035F" w:rsidRDefault="005C759F" w:rsidP="005C759F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64106C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84" w:type="dxa"/>
          </w:tcPr>
          <w:p w14:paraId="5FD6F385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44931EC" w14:textId="77777777" w:rsidR="005C759F" w:rsidRPr="00F7035F" w:rsidRDefault="005C759F" w:rsidP="005C759F">
            <w:pPr>
              <w:tabs>
                <w:tab w:val="decimal" w:pos="600"/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170D0733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9D9E88C" w14:textId="77777777" w:rsidR="005C759F" w:rsidRPr="00F7035F" w:rsidRDefault="005C759F" w:rsidP="005C759F">
            <w:pPr>
              <w:suppressAutoHyphens/>
              <w:spacing w:after="0" w:line="240" w:lineRule="atLeast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67BB2577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1992192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</w:tcPr>
          <w:p w14:paraId="3AA9A1A0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8AA4AD3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58053002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A0F8EC6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C759F" w:rsidRPr="00F7035F" w14:paraId="35597DD3" w14:textId="77777777" w:rsidTr="00151E27">
        <w:tc>
          <w:tcPr>
            <w:tcW w:w="3344" w:type="dxa"/>
          </w:tcPr>
          <w:p w14:paraId="6CCECD17" w14:textId="77777777" w:rsidR="005C759F" w:rsidRPr="00F7035F" w:rsidRDefault="005C759F" w:rsidP="005C759F">
            <w:pPr>
              <w:suppressAutoHyphens/>
              <w:spacing w:after="0" w:line="228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992" w:type="dxa"/>
          </w:tcPr>
          <w:p w14:paraId="549EDF58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6DEB13B3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</w:tcPr>
          <w:p w14:paraId="6E5FA6F8" w14:textId="77777777" w:rsidR="005C759F" w:rsidRPr="00F7035F" w:rsidRDefault="005C759F" w:rsidP="005C759F">
            <w:pPr>
              <w:tabs>
                <w:tab w:val="decimal" w:pos="600"/>
                <w:tab w:val="decimal" w:pos="70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66957C7D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0FD5C61E" w14:textId="77777777" w:rsidR="005C759F" w:rsidRPr="00F7035F" w:rsidRDefault="005C759F" w:rsidP="005C759F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171E264C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7AAFEA54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</w:tcPr>
          <w:p w14:paraId="49BD859C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06BB9D7F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6695D339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1CD5137E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C759F" w:rsidRPr="00F7035F" w14:paraId="3009734D" w14:textId="77777777" w:rsidTr="00151E27">
        <w:tc>
          <w:tcPr>
            <w:tcW w:w="3344" w:type="dxa"/>
          </w:tcPr>
          <w:p w14:paraId="453CD235" w14:textId="037F5E3B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92" w:type="dxa"/>
          </w:tcPr>
          <w:p w14:paraId="49590AD4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229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78013D1B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</w:tcPr>
          <w:p w14:paraId="629229B2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1C56794B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3C77EDBD" w14:textId="77777777" w:rsidR="005C759F" w:rsidRPr="00F7035F" w:rsidRDefault="005C759F" w:rsidP="005C759F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340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5FE84E0A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6E06C26D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145DC5EA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6C7E4E4A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578</w:t>
            </w:r>
          </w:p>
        </w:tc>
        <w:tc>
          <w:tcPr>
            <w:tcW w:w="236" w:type="dxa"/>
          </w:tcPr>
          <w:p w14:paraId="448E5422" w14:textId="77777777" w:rsidR="005C759F" w:rsidRPr="00F7035F" w:rsidRDefault="005C759F" w:rsidP="005C759F">
            <w:pPr>
              <w:tabs>
                <w:tab w:val="left" w:pos="540"/>
              </w:tabs>
              <w:suppressAutoHyphens/>
              <w:spacing w:after="0" w:line="228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233E81E2" w14:textId="77777777" w:rsidR="005C759F" w:rsidRPr="00F7035F" w:rsidRDefault="005C759F" w:rsidP="005C759F">
            <w:pPr>
              <w:tabs>
                <w:tab w:val="decimal" w:pos="49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-</w:t>
            </w:r>
          </w:p>
        </w:tc>
      </w:tr>
      <w:tr w:rsidR="005C759F" w:rsidRPr="00F7035F" w14:paraId="4646FB25" w14:textId="77777777" w:rsidTr="00151E27">
        <w:tc>
          <w:tcPr>
            <w:tcW w:w="3344" w:type="dxa"/>
          </w:tcPr>
          <w:p w14:paraId="75990D49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992" w:type="dxa"/>
          </w:tcPr>
          <w:p w14:paraId="0B9FB231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685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0883C145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</w:tcPr>
          <w:p w14:paraId="419A21C6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35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510E7B20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33965E6E" w14:textId="77777777" w:rsidR="005C759F" w:rsidRPr="00F7035F" w:rsidRDefault="005C759F" w:rsidP="005C759F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1,792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2AB179B4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7596BCC3" w14:textId="77777777" w:rsidR="005C759F" w:rsidRPr="00F7035F" w:rsidRDefault="005C759F" w:rsidP="005C759F">
            <w:pPr>
              <w:tabs>
                <w:tab w:val="left" w:pos="350"/>
              </w:tabs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</w:tcPr>
          <w:p w14:paraId="32D484E5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1DFB0901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1,970</w:t>
            </w:r>
          </w:p>
        </w:tc>
        <w:tc>
          <w:tcPr>
            <w:tcW w:w="236" w:type="dxa"/>
          </w:tcPr>
          <w:p w14:paraId="42952D9A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7003364C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542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5C759F" w:rsidRPr="00F7035F" w14:paraId="5AC0BA75" w14:textId="77777777" w:rsidTr="00151E27">
        <w:tc>
          <w:tcPr>
            <w:tcW w:w="3344" w:type="dxa"/>
          </w:tcPr>
          <w:p w14:paraId="2C1D85E5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2" w:type="dxa"/>
          </w:tcPr>
          <w:p w14:paraId="03A678AA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503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  <w:vAlign w:val="bottom"/>
          </w:tcPr>
          <w:p w14:paraId="246FB666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  <w:vAlign w:val="bottom"/>
          </w:tcPr>
          <w:p w14:paraId="6CB53A13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82</w:t>
            </w:r>
          </w:p>
        </w:tc>
        <w:tc>
          <w:tcPr>
            <w:tcW w:w="284" w:type="dxa"/>
            <w:vAlign w:val="bottom"/>
          </w:tcPr>
          <w:p w14:paraId="7F81CEA1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31E0EDB3" w14:textId="77777777" w:rsidR="005C759F" w:rsidRPr="00F7035F" w:rsidRDefault="005C759F" w:rsidP="00350428">
            <w:pPr>
              <w:tabs>
                <w:tab w:val="decimal" w:pos="37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1D0BC592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67A727D6" w14:textId="77777777" w:rsidR="005C759F" w:rsidRPr="00F7035F" w:rsidRDefault="005C759F" w:rsidP="005C759F">
            <w:pPr>
              <w:suppressAutoHyphens/>
              <w:spacing w:after="0" w:line="228" w:lineRule="auto"/>
              <w:ind w:right="-9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83" w:type="dxa"/>
            <w:vAlign w:val="bottom"/>
          </w:tcPr>
          <w:p w14:paraId="12B0269E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0AC64821" w14:textId="77777777" w:rsidR="005C759F" w:rsidRPr="00F7035F" w:rsidRDefault="005C759F" w:rsidP="005C759F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3C9CD76" w14:textId="77777777" w:rsidR="005C759F" w:rsidRPr="00F7035F" w:rsidRDefault="005C759F" w:rsidP="005C759F">
            <w:pPr>
              <w:tabs>
                <w:tab w:val="decimal" w:pos="741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898" w:type="dxa"/>
            <w:vAlign w:val="bottom"/>
          </w:tcPr>
          <w:p w14:paraId="1FDC1FE8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421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5C759F" w:rsidRPr="00F7035F" w14:paraId="15366363" w14:textId="77777777" w:rsidTr="00151E27">
        <w:tc>
          <w:tcPr>
            <w:tcW w:w="3344" w:type="dxa"/>
          </w:tcPr>
          <w:p w14:paraId="2EBDF6AB" w14:textId="77777777" w:rsidR="005C759F" w:rsidRPr="00F7035F" w:rsidRDefault="005C759F" w:rsidP="005C759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48ACC1A2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4,983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268D3094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</w:tcPr>
          <w:p w14:paraId="118D779C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84" w:type="dxa"/>
          </w:tcPr>
          <w:p w14:paraId="7B3246FA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52D9E492" w14:textId="77777777" w:rsidR="005C759F" w:rsidRPr="00F7035F" w:rsidRDefault="005C759F" w:rsidP="00350428">
            <w:pPr>
              <w:tabs>
                <w:tab w:val="decimal" w:pos="37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0C22A9B5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28D5311D" w14:textId="77777777" w:rsidR="005C759F" w:rsidRPr="00F7035F" w:rsidRDefault="005C759F" w:rsidP="005C759F">
            <w:pPr>
              <w:tabs>
                <w:tab w:val="decimal" w:pos="4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83" w:type="dxa"/>
          </w:tcPr>
          <w:p w14:paraId="15C9ED65" w14:textId="77777777" w:rsidR="005C759F" w:rsidRPr="00F7035F" w:rsidRDefault="005C759F" w:rsidP="005C759F">
            <w:pPr>
              <w:tabs>
                <w:tab w:val="decimal" w:pos="4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7EA4F695" w14:textId="77777777" w:rsidR="005C759F" w:rsidRPr="00F7035F" w:rsidRDefault="005C759F" w:rsidP="005C759F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1994A97E" w14:textId="77777777" w:rsidR="005C759F" w:rsidRPr="00F7035F" w:rsidRDefault="005C759F" w:rsidP="005C759F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898" w:type="dxa"/>
          </w:tcPr>
          <w:p w14:paraId="773707E2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4,975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5C759F" w:rsidRPr="00F7035F" w14:paraId="64B13DA1" w14:textId="77777777" w:rsidTr="00151E27">
        <w:tc>
          <w:tcPr>
            <w:tcW w:w="3344" w:type="dxa"/>
          </w:tcPr>
          <w:p w14:paraId="628F9139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992" w:type="dxa"/>
          </w:tcPr>
          <w:p w14:paraId="38C323C1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17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313F7A1B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</w:tcPr>
          <w:p w14:paraId="6B3C3339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47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7F86149A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</w:tcPr>
          <w:p w14:paraId="55D164BC" w14:textId="77777777" w:rsidR="005C759F" w:rsidRPr="00F7035F" w:rsidRDefault="005C759F" w:rsidP="00350428">
            <w:pPr>
              <w:tabs>
                <w:tab w:val="decimal" w:pos="37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5D1265D3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25D92E37" w14:textId="77777777" w:rsidR="005C759F" w:rsidRPr="00F7035F" w:rsidRDefault="005C759F" w:rsidP="005C759F">
            <w:pPr>
              <w:tabs>
                <w:tab w:val="center" w:pos="440"/>
              </w:tabs>
              <w:suppressAutoHyphens/>
              <w:spacing w:after="0" w:line="228" w:lineRule="auto"/>
              <w:ind w:left="-108" w:right="-2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3" w:type="dxa"/>
          </w:tcPr>
          <w:p w14:paraId="17CEB04D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6F4E35EA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36" w:type="dxa"/>
          </w:tcPr>
          <w:p w14:paraId="267737D6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46A5E0E3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63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5C759F" w:rsidRPr="00F7035F" w14:paraId="5AA7CA8C" w14:textId="77777777" w:rsidTr="00151E27">
        <w:tc>
          <w:tcPr>
            <w:tcW w:w="3344" w:type="dxa"/>
          </w:tcPr>
          <w:p w14:paraId="7E96292B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B65519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2AEB914D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31FC0F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</w:p>
        </w:tc>
        <w:tc>
          <w:tcPr>
            <w:tcW w:w="284" w:type="dxa"/>
          </w:tcPr>
          <w:p w14:paraId="5A9F910E" w14:textId="77777777" w:rsidR="005C759F" w:rsidRPr="00F7035F" w:rsidRDefault="005C759F" w:rsidP="005C759F">
            <w:pPr>
              <w:tabs>
                <w:tab w:val="decimal" w:pos="760"/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68CBC79" w14:textId="77777777" w:rsidR="005C759F" w:rsidRPr="00F7035F" w:rsidRDefault="005C759F" w:rsidP="00350428">
            <w:pPr>
              <w:tabs>
                <w:tab w:val="decimal" w:pos="377"/>
              </w:tabs>
              <w:suppressAutoHyphens/>
              <w:spacing w:after="0" w:line="228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4" w:type="dxa"/>
          </w:tcPr>
          <w:p w14:paraId="5027477F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EEAF4D" w14:textId="77777777" w:rsidR="005C759F" w:rsidRPr="00F7035F" w:rsidRDefault="005C759F" w:rsidP="005C759F">
            <w:pPr>
              <w:tabs>
                <w:tab w:val="center" w:pos="440"/>
              </w:tabs>
              <w:suppressAutoHyphens/>
              <w:spacing w:after="0" w:line="228" w:lineRule="auto"/>
              <w:ind w:left="-108" w:right="-2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83" w:type="dxa"/>
          </w:tcPr>
          <w:p w14:paraId="18C7E07C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FBC1C6" w14:textId="77777777" w:rsidR="005C759F" w:rsidRPr="00F7035F" w:rsidRDefault="005C759F" w:rsidP="005C759F">
            <w:pPr>
              <w:tabs>
                <w:tab w:val="decimal" w:pos="610"/>
              </w:tabs>
              <w:suppressAutoHyphens/>
              <w:spacing w:after="0" w:line="228" w:lineRule="auto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4345A2C5" w14:textId="77777777" w:rsidR="005C759F" w:rsidRPr="00F7035F" w:rsidRDefault="005C759F" w:rsidP="005C759F">
            <w:pPr>
              <w:tabs>
                <w:tab w:val="center" w:pos="571"/>
                <w:tab w:val="decimal" w:pos="610"/>
              </w:tabs>
              <w:suppressAutoHyphens/>
              <w:spacing w:after="0" w:line="228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182313D" w14:textId="77777777" w:rsidR="005C759F" w:rsidRPr="00F7035F" w:rsidRDefault="005C759F" w:rsidP="005C759F">
            <w:pPr>
              <w:tabs>
                <w:tab w:val="decimal" w:pos="49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-</w:t>
            </w:r>
          </w:p>
        </w:tc>
      </w:tr>
      <w:tr w:rsidR="005C759F" w:rsidRPr="00F7035F" w14:paraId="61E53E0C" w14:textId="77777777" w:rsidTr="00151E27">
        <w:trPr>
          <w:trHeight w:val="363"/>
        </w:trPr>
        <w:tc>
          <w:tcPr>
            <w:tcW w:w="3344" w:type="dxa"/>
          </w:tcPr>
          <w:p w14:paraId="72125172" w14:textId="77777777" w:rsidR="005C759F" w:rsidRPr="00F7035F" w:rsidRDefault="005C759F" w:rsidP="005C759F">
            <w:pPr>
              <w:suppressAutoHyphens/>
              <w:spacing w:after="0" w:line="228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CB7488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  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6,438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6F425175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E3BDD5A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19</w:t>
            </w:r>
          </w:p>
        </w:tc>
        <w:tc>
          <w:tcPr>
            <w:tcW w:w="284" w:type="dxa"/>
          </w:tcPr>
          <w:p w14:paraId="39A7BC9B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FB6A43" w14:textId="77777777" w:rsidR="005C759F" w:rsidRPr="00F7035F" w:rsidRDefault="005C759F" w:rsidP="005C759F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2,132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32287205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AAF006" w14:textId="77777777" w:rsidR="005C759F" w:rsidRPr="00F7035F" w:rsidRDefault="005C759F" w:rsidP="005C759F">
            <w:pPr>
              <w:tabs>
                <w:tab w:val="decimal" w:pos="4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83" w:type="dxa"/>
          </w:tcPr>
          <w:p w14:paraId="3CC6F796" w14:textId="77777777" w:rsidR="005C759F" w:rsidRPr="00F7035F" w:rsidRDefault="005C759F" w:rsidP="005C759F">
            <w:pPr>
              <w:tabs>
                <w:tab w:val="decimal" w:pos="4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815146D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2,549</w:t>
            </w:r>
          </w:p>
        </w:tc>
        <w:tc>
          <w:tcPr>
            <w:tcW w:w="236" w:type="dxa"/>
          </w:tcPr>
          <w:p w14:paraId="1BBD78C2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4ECE782D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6,001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</w:tr>
      <w:tr w:rsidR="005C759F" w:rsidRPr="00F7035F" w14:paraId="3503FC5E" w14:textId="77777777" w:rsidTr="00151E27">
        <w:trPr>
          <w:trHeight w:val="179"/>
        </w:trPr>
        <w:tc>
          <w:tcPr>
            <w:tcW w:w="3344" w:type="dxa"/>
          </w:tcPr>
          <w:p w14:paraId="328A3B2F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0D5855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2702A20D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B0F993A" w14:textId="77777777" w:rsidR="005C759F" w:rsidRPr="00F7035F" w:rsidRDefault="005C759F" w:rsidP="005C759F">
            <w:pPr>
              <w:tabs>
                <w:tab w:val="decimal" w:pos="600"/>
                <w:tab w:val="decimal" w:pos="707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10760B02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B910367" w14:textId="77777777" w:rsidR="005C759F" w:rsidRPr="00F7035F" w:rsidRDefault="005C759F" w:rsidP="005C759F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</w:tcPr>
          <w:p w14:paraId="253C3852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2497A95" w14:textId="77777777" w:rsidR="005C759F" w:rsidRPr="00F7035F" w:rsidRDefault="005C759F" w:rsidP="005C759F">
            <w:pPr>
              <w:tabs>
                <w:tab w:val="center" w:pos="571"/>
              </w:tabs>
              <w:suppressAutoHyphens/>
              <w:spacing w:after="0" w:line="228" w:lineRule="auto"/>
              <w:ind w:left="-108"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</w:tcPr>
          <w:p w14:paraId="27F062F9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11B0D0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</w:tcPr>
          <w:p w14:paraId="5DB90AE8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EE43CFA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5C759F" w:rsidRPr="00F7035F" w14:paraId="240776E1" w14:textId="77777777" w:rsidTr="00151E27">
        <w:trPr>
          <w:trHeight w:val="179"/>
        </w:trPr>
        <w:tc>
          <w:tcPr>
            <w:tcW w:w="3344" w:type="dxa"/>
          </w:tcPr>
          <w:p w14:paraId="74F568CE" w14:textId="77777777" w:rsidR="005C759F" w:rsidRPr="00F7035F" w:rsidRDefault="005C759F" w:rsidP="005C759F">
            <w:pPr>
              <w:suppressAutoHyphens/>
              <w:spacing w:after="0" w:line="228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5C28BB1" w14:textId="77777777" w:rsidR="005C759F" w:rsidRPr="00F7035F" w:rsidRDefault="005C759F" w:rsidP="005C759F">
            <w:pPr>
              <w:tabs>
                <w:tab w:val="decimal" w:pos="808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225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1375CBA9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2912DB60" w14:textId="77777777" w:rsidR="005C759F" w:rsidRPr="00F7035F" w:rsidRDefault="005C759F" w:rsidP="005C759F">
            <w:pPr>
              <w:tabs>
                <w:tab w:val="decimal" w:pos="60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242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5376C891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0EF94296" w14:textId="77777777" w:rsidR="005C759F" w:rsidRPr="00F7035F" w:rsidRDefault="005C759F" w:rsidP="005C759F">
            <w:pPr>
              <w:suppressAutoHyphens/>
              <w:spacing w:after="0" w:line="228" w:lineRule="auto"/>
              <w:ind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2,090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</w:tcPr>
          <w:p w14:paraId="0B7C3B27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37F605A9" w14:textId="77777777" w:rsidR="005C759F" w:rsidRPr="00F7035F" w:rsidRDefault="005C759F" w:rsidP="005C759F">
            <w:pPr>
              <w:tabs>
                <w:tab w:val="decimal" w:pos="4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83" w:type="dxa"/>
          </w:tcPr>
          <w:p w14:paraId="7443EA99" w14:textId="77777777" w:rsidR="005C759F" w:rsidRPr="00F7035F" w:rsidRDefault="005C759F" w:rsidP="005C759F">
            <w:pPr>
              <w:tabs>
                <w:tab w:val="decimal" w:pos="4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C8BF75A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2,188</w:t>
            </w:r>
          </w:p>
        </w:tc>
        <w:tc>
          <w:tcPr>
            <w:tcW w:w="236" w:type="dxa"/>
          </w:tcPr>
          <w:p w14:paraId="509D16A1" w14:textId="77777777" w:rsidR="005C759F" w:rsidRPr="00F7035F" w:rsidRDefault="005C759F" w:rsidP="005C759F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3579FDB9" w14:textId="77777777" w:rsidR="005C759F" w:rsidRPr="00F7035F" w:rsidRDefault="005C759F" w:rsidP="005C759F">
            <w:pPr>
              <w:tabs>
                <w:tab w:val="decimal" w:pos="645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368</w:t>
            </w:r>
            <w:r w:rsidRPr="00F7035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</w:tr>
    </w:tbl>
    <w:p w14:paraId="4D6852F4" w14:textId="77777777" w:rsidR="005C759F" w:rsidRPr="007A5235" w:rsidRDefault="005C759F" w:rsidP="005C759F">
      <w:pPr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99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85"/>
        <w:gridCol w:w="1152"/>
        <w:gridCol w:w="328"/>
        <w:gridCol w:w="989"/>
        <w:gridCol w:w="328"/>
        <w:gridCol w:w="1153"/>
        <w:gridCol w:w="305"/>
        <w:gridCol w:w="23"/>
        <w:gridCol w:w="1163"/>
        <w:gridCol w:w="169"/>
      </w:tblGrid>
      <w:tr w:rsidR="00151E27" w:rsidRPr="00350428" w14:paraId="58D261CF" w14:textId="77777777" w:rsidTr="00151E27">
        <w:trPr>
          <w:trHeight w:val="147"/>
          <w:tblHeader/>
        </w:trPr>
        <w:tc>
          <w:tcPr>
            <w:tcW w:w="4385" w:type="dxa"/>
            <w:shd w:val="clear" w:color="auto" w:fill="auto"/>
          </w:tcPr>
          <w:p w14:paraId="364343D7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4D8E69D8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8" w:type="dxa"/>
            <w:vAlign w:val="bottom"/>
          </w:tcPr>
          <w:p w14:paraId="6B7F5C08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75" w:type="dxa"/>
            <w:gridSpan w:val="4"/>
            <w:vAlign w:val="bottom"/>
          </w:tcPr>
          <w:p w14:paraId="6FB4FFE1" w14:textId="19F4D7E2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  <w:tc>
          <w:tcPr>
            <w:tcW w:w="1355" w:type="dxa"/>
            <w:gridSpan w:val="3"/>
            <w:vAlign w:val="bottom"/>
          </w:tcPr>
          <w:p w14:paraId="549E5291" w14:textId="77777777" w:rsidR="00151E27" w:rsidRPr="00350428" w:rsidRDefault="00151E27" w:rsidP="005C759F">
            <w:pPr>
              <w:suppressAutoHyphens/>
              <w:spacing w:after="0" w:line="240" w:lineRule="atLeast"/>
              <w:ind w:left="-124" w:right="-9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151E27" w:rsidRPr="00350428" w14:paraId="5B0E62D9" w14:textId="77777777" w:rsidTr="00151E27">
        <w:trPr>
          <w:trHeight w:val="63"/>
          <w:tblHeader/>
        </w:trPr>
        <w:tc>
          <w:tcPr>
            <w:tcW w:w="4385" w:type="dxa"/>
            <w:shd w:val="clear" w:color="auto" w:fill="auto"/>
          </w:tcPr>
          <w:p w14:paraId="19FF39F0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6F5E69B3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8" w:type="dxa"/>
            <w:vAlign w:val="bottom"/>
          </w:tcPr>
          <w:p w14:paraId="1409FD1A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75" w:type="dxa"/>
            <w:gridSpan w:val="4"/>
            <w:tcBorders>
              <w:bottom w:val="single" w:sz="4" w:space="0" w:color="auto"/>
            </w:tcBorders>
            <w:vAlign w:val="bottom"/>
          </w:tcPr>
          <w:p w14:paraId="1055F8E9" w14:textId="0978B51A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355" w:type="dxa"/>
            <w:gridSpan w:val="3"/>
            <w:vAlign w:val="bottom"/>
          </w:tcPr>
          <w:p w14:paraId="374E89EF" w14:textId="77777777" w:rsidR="00151E27" w:rsidRPr="00350428" w:rsidRDefault="00151E27" w:rsidP="005C759F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151E27" w:rsidRPr="00350428" w14:paraId="1A5F35CA" w14:textId="77777777" w:rsidTr="00151E27">
        <w:trPr>
          <w:gridAfter w:val="1"/>
          <w:wAfter w:w="169" w:type="dxa"/>
          <w:trHeight w:val="920"/>
          <w:tblHeader/>
        </w:trPr>
        <w:tc>
          <w:tcPr>
            <w:tcW w:w="4385" w:type="dxa"/>
            <w:shd w:val="clear" w:color="auto" w:fill="auto"/>
          </w:tcPr>
          <w:p w14:paraId="51F3148B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152" w:type="dxa"/>
            <w:vAlign w:val="bottom"/>
          </w:tcPr>
          <w:p w14:paraId="7568000B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31D6A740" w14:textId="5DE33BC3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</w:t>
            </w: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3C0554">
              <w:rPr>
                <w:rFonts w:asciiTheme="majorBidi" w:eastAsia="Times New Roman" w:hAnsiTheme="majorBidi" w:cstheme="majorBidi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328" w:type="dxa"/>
            <w:vAlign w:val="bottom"/>
          </w:tcPr>
          <w:p w14:paraId="12DB0277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6FA5C41" w14:textId="77777777" w:rsidR="00151E27" w:rsidRPr="00350428" w:rsidRDefault="00151E27" w:rsidP="005C759F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328" w:type="dxa"/>
            <w:tcBorders>
              <w:top w:val="single" w:sz="4" w:space="0" w:color="auto"/>
            </w:tcBorders>
            <w:vAlign w:val="bottom"/>
          </w:tcPr>
          <w:p w14:paraId="7DB21F52" w14:textId="77777777" w:rsidR="00151E27" w:rsidRPr="00350428" w:rsidRDefault="00151E27" w:rsidP="005C759F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5689AC7" w14:textId="77777777" w:rsidR="00151E27" w:rsidRPr="00350428" w:rsidRDefault="00151E27" w:rsidP="005C759F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328" w:type="dxa"/>
            <w:gridSpan w:val="2"/>
          </w:tcPr>
          <w:p w14:paraId="0906A63A" w14:textId="77777777" w:rsidR="00151E27" w:rsidRPr="00350428" w:rsidRDefault="00151E27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7975F24E" w14:textId="77777777" w:rsidR="00151E27" w:rsidRPr="00350428" w:rsidRDefault="00151E27" w:rsidP="005C759F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3CDD8C61" w14:textId="3AF07AFA" w:rsidR="00151E27" w:rsidRPr="00350428" w:rsidRDefault="00151E27" w:rsidP="005C759F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151E27" w:rsidRPr="00350428" w14:paraId="223380B4" w14:textId="77777777" w:rsidTr="00151E27">
        <w:trPr>
          <w:gridAfter w:val="1"/>
          <w:wAfter w:w="169" w:type="dxa"/>
          <w:trHeight w:val="405"/>
        </w:trPr>
        <w:tc>
          <w:tcPr>
            <w:tcW w:w="4385" w:type="dxa"/>
          </w:tcPr>
          <w:p w14:paraId="6A41E99E" w14:textId="77777777" w:rsidR="00151E27" w:rsidRPr="00350428" w:rsidRDefault="00151E27" w:rsidP="00EB23D7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441" w:type="dxa"/>
            <w:gridSpan w:val="8"/>
          </w:tcPr>
          <w:p w14:paraId="1911EE58" w14:textId="29FA4AEF" w:rsidR="00151E27" w:rsidRPr="00350428" w:rsidRDefault="00151E27" w:rsidP="007A5235">
            <w:pPr>
              <w:suppressAutoHyphens/>
              <w:spacing w:after="0" w:line="240" w:lineRule="atLeast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151E27" w:rsidRPr="00350428" w14:paraId="459789A4" w14:textId="77777777" w:rsidTr="00151E27">
        <w:trPr>
          <w:gridAfter w:val="1"/>
          <w:wAfter w:w="169" w:type="dxa"/>
          <w:trHeight w:val="394"/>
        </w:trPr>
        <w:tc>
          <w:tcPr>
            <w:tcW w:w="4385" w:type="dxa"/>
          </w:tcPr>
          <w:p w14:paraId="519F43F9" w14:textId="77777777" w:rsidR="00151E27" w:rsidRPr="00350428" w:rsidRDefault="00151E27" w:rsidP="00EB23D7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152" w:type="dxa"/>
          </w:tcPr>
          <w:p w14:paraId="65FF8D22" w14:textId="77777777" w:rsidR="00151E27" w:rsidRPr="00350428" w:rsidRDefault="00151E27" w:rsidP="00EB23D7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28" w:type="dxa"/>
          </w:tcPr>
          <w:p w14:paraId="17D63DDA" w14:textId="77777777" w:rsidR="00151E27" w:rsidRPr="00350428" w:rsidRDefault="00151E2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89" w:type="dxa"/>
          </w:tcPr>
          <w:p w14:paraId="110F8846" w14:textId="77777777" w:rsidR="00151E27" w:rsidRPr="00350428" w:rsidRDefault="00151E27" w:rsidP="00EB23D7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328" w:type="dxa"/>
          </w:tcPr>
          <w:p w14:paraId="1BEBA220" w14:textId="77777777" w:rsidR="00151E27" w:rsidRPr="00350428" w:rsidRDefault="00151E2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153" w:type="dxa"/>
          </w:tcPr>
          <w:p w14:paraId="39B75E0C" w14:textId="77777777" w:rsidR="00151E27" w:rsidRPr="00350428" w:rsidRDefault="00151E27" w:rsidP="00EB23D7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  <w:gridSpan w:val="2"/>
          </w:tcPr>
          <w:p w14:paraId="4A9FC395" w14:textId="77777777" w:rsidR="00151E27" w:rsidRPr="00350428" w:rsidRDefault="00151E2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63" w:type="dxa"/>
          </w:tcPr>
          <w:p w14:paraId="5995096D" w14:textId="77777777" w:rsidR="00151E27" w:rsidRPr="00350428" w:rsidRDefault="00151E27" w:rsidP="00EB23D7">
            <w:pPr>
              <w:tabs>
                <w:tab w:val="decimal" w:pos="789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51E27" w:rsidRPr="00350428" w14:paraId="4A384920" w14:textId="77777777" w:rsidTr="00151E27">
        <w:trPr>
          <w:gridAfter w:val="1"/>
          <w:wAfter w:w="169" w:type="dxa"/>
          <w:trHeight w:val="394"/>
        </w:trPr>
        <w:tc>
          <w:tcPr>
            <w:tcW w:w="4385" w:type="dxa"/>
          </w:tcPr>
          <w:p w14:paraId="618839C2" w14:textId="484EC19E" w:rsidR="00151E27" w:rsidRPr="00350428" w:rsidRDefault="00151E27" w:rsidP="007553D6">
            <w:pPr>
              <w:suppressAutoHyphens/>
              <w:spacing w:after="0" w:line="240" w:lineRule="atLeast"/>
              <w:ind w:left="-18"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152" w:type="dxa"/>
          </w:tcPr>
          <w:p w14:paraId="421CB7DF" w14:textId="0757AA90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144</w:t>
            </w:r>
          </w:p>
        </w:tc>
        <w:tc>
          <w:tcPr>
            <w:tcW w:w="328" w:type="dxa"/>
          </w:tcPr>
          <w:p w14:paraId="62C6AB2B" w14:textId="77777777" w:rsidR="00151E27" w:rsidRPr="00350428" w:rsidRDefault="00151E27" w:rsidP="007553D6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89" w:type="dxa"/>
          </w:tcPr>
          <w:p w14:paraId="7AA1838F" w14:textId="4937079D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(66)</w:t>
            </w:r>
          </w:p>
        </w:tc>
        <w:tc>
          <w:tcPr>
            <w:tcW w:w="328" w:type="dxa"/>
          </w:tcPr>
          <w:p w14:paraId="2140F738" w14:textId="77777777" w:rsidR="00151E27" w:rsidRPr="00350428" w:rsidRDefault="00151E27" w:rsidP="007553D6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153" w:type="dxa"/>
          </w:tcPr>
          <w:p w14:paraId="5458D2F8" w14:textId="5F2BFFCE" w:rsidR="00151E27" w:rsidRPr="00350428" w:rsidRDefault="00151E27" w:rsidP="00350428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6EA253B3" w14:textId="77777777" w:rsidR="00151E27" w:rsidRPr="00350428" w:rsidRDefault="00151E27" w:rsidP="007553D6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63" w:type="dxa"/>
          </w:tcPr>
          <w:p w14:paraId="3A2F78C1" w14:textId="6DBF26AA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78</w:t>
            </w:r>
          </w:p>
        </w:tc>
      </w:tr>
      <w:tr w:rsidR="00151E27" w:rsidRPr="00350428" w14:paraId="4F626FE5" w14:textId="77777777" w:rsidTr="00151E27">
        <w:trPr>
          <w:gridAfter w:val="1"/>
          <w:wAfter w:w="169" w:type="dxa"/>
          <w:trHeight w:val="378"/>
        </w:trPr>
        <w:tc>
          <w:tcPr>
            <w:tcW w:w="4385" w:type="dxa"/>
          </w:tcPr>
          <w:p w14:paraId="212811E8" w14:textId="77777777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152" w:type="dxa"/>
          </w:tcPr>
          <w:p w14:paraId="1943AC67" w14:textId="56579142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159</w:t>
            </w:r>
          </w:p>
        </w:tc>
        <w:tc>
          <w:tcPr>
            <w:tcW w:w="328" w:type="dxa"/>
          </w:tcPr>
          <w:p w14:paraId="5439AAF5" w14:textId="77777777" w:rsidR="00151E27" w:rsidRPr="00350428" w:rsidRDefault="00151E27" w:rsidP="007553D6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4360540B" w14:textId="786C7D52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eastAsia="zh-CN"/>
              </w:rPr>
              <w:t>(114)</w:t>
            </w:r>
          </w:p>
        </w:tc>
        <w:tc>
          <w:tcPr>
            <w:tcW w:w="328" w:type="dxa"/>
          </w:tcPr>
          <w:p w14:paraId="6184F812" w14:textId="77777777" w:rsidR="00151E27" w:rsidRPr="00350428" w:rsidRDefault="00151E27" w:rsidP="007553D6">
            <w:pPr>
              <w:tabs>
                <w:tab w:val="decimal" w:pos="494"/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452DAEB8" w14:textId="7510A5A7" w:rsidR="00151E27" w:rsidRPr="00350428" w:rsidRDefault="00151E27" w:rsidP="00350428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04949D11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5F0EA1CF" w14:textId="68A5DBB5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45</w:t>
            </w:r>
          </w:p>
        </w:tc>
      </w:tr>
      <w:tr w:rsidR="00151E27" w:rsidRPr="00350428" w14:paraId="3C15ABDF" w14:textId="77777777" w:rsidTr="00151E27">
        <w:trPr>
          <w:gridAfter w:val="1"/>
          <w:wAfter w:w="169" w:type="dxa"/>
          <w:trHeight w:val="299"/>
        </w:trPr>
        <w:tc>
          <w:tcPr>
            <w:tcW w:w="4385" w:type="dxa"/>
          </w:tcPr>
          <w:p w14:paraId="0E6B7B09" w14:textId="77777777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152" w:type="dxa"/>
          </w:tcPr>
          <w:p w14:paraId="4C5BCFC0" w14:textId="6F779C7A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4,386</w:t>
            </w:r>
          </w:p>
        </w:tc>
        <w:tc>
          <w:tcPr>
            <w:tcW w:w="328" w:type="dxa"/>
          </w:tcPr>
          <w:p w14:paraId="793DDD86" w14:textId="77777777" w:rsidR="00151E27" w:rsidRPr="00350428" w:rsidRDefault="00151E27" w:rsidP="007553D6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556869A5" w14:textId="4C7261FB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(917)</w:t>
            </w:r>
          </w:p>
        </w:tc>
        <w:tc>
          <w:tcPr>
            <w:tcW w:w="328" w:type="dxa"/>
          </w:tcPr>
          <w:p w14:paraId="21A9C479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08E30E28" w14:textId="52F91F03" w:rsidR="00151E27" w:rsidRPr="00350428" w:rsidRDefault="00151E27" w:rsidP="00350428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09A2D0DA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296FAB91" w14:textId="62A04EB2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3,469</w:t>
            </w:r>
          </w:p>
        </w:tc>
      </w:tr>
      <w:tr w:rsidR="00151E27" w:rsidRPr="00350428" w14:paraId="477ED4F5" w14:textId="77777777" w:rsidTr="00151E27">
        <w:trPr>
          <w:gridAfter w:val="1"/>
          <w:wAfter w:w="169" w:type="dxa"/>
          <w:trHeight w:val="378"/>
        </w:trPr>
        <w:tc>
          <w:tcPr>
            <w:tcW w:w="4385" w:type="dxa"/>
          </w:tcPr>
          <w:p w14:paraId="266F6DD1" w14:textId="77777777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152" w:type="dxa"/>
          </w:tcPr>
          <w:p w14:paraId="1BD4C2AB" w14:textId="3AF7DF4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150</w:t>
            </w:r>
          </w:p>
        </w:tc>
        <w:tc>
          <w:tcPr>
            <w:tcW w:w="328" w:type="dxa"/>
          </w:tcPr>
          <w:p w14:paraId="4C3CE87F" w14:textId="77777777" w:rsidR="00151E27" w:rsidRPr="00350428" w:rsidRDefault="00151E27" w:rsidP="007553D6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57B029D3" w14:textId="523D6DC0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(26)</w:t>
            </w:r>
          </w:p>
        </w:tc>
        <w:tc>
          <w:tcPr>
            <w:tcW w:w="328" w:type="dxa"/>
          </w:tcPr>
          <w:p w14:paraId="1C416DC1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vAlign w:val="bottom"/>
          </w:tcPr>
          <w:p w14:paraId="151C4062" w14:textId="19A8391E" w:rsidR="00151E27" w:rsidRPr="00350428" w:rsidRDefault="00151E27" w:rsidP="00350428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77DEBD13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6EDDA138" w14:textId="5C465BAA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124</w:t>
            </w:r>
          </w:p>
        </w:tc>
      </w:tr>
      <w:tr w:rsidR="00151E27" w:rsidRPr="00350428" w14:paraId="25E65C7F" w14:textId="77777777" w:rsidTr="00151E27">
        <w:trPr>
          <w:gridAfter w:val="1"/>
          <w:wAfter w:w="169" w:type="dxa"/>
          <w:trHeight w:val="386"/>
        </w:trPr>
        <w:tc>
          <w:tcPr>
            <w:tcW w:w="4385" w:type="dxa"/>
          </w:tcPr>
          <w:p w14:paraId="67BC9F55" w14:textId="77777777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152" w:type="dxa"/>
            <w:vAlign w:val="bottom"/>
          </w:tcPr>
          <w:p w14:paraId="4A396209" w14:textId="12377FF9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</w:t>
            </w:r>
          </w:p>
        </w:tc>
        <w:tc>
          <w:tcPr>
            <w:tcW w:w="328" w:type="dxa"/>
          </w:tcPr>
          <w:p w14:paraId="1672CB2A" w14:textId="77777777" w:rsidR="00151E27" w:rsidRPr="00350428" w:rsidRDefault="00151E27" w:rsidP="007553D6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4CE8C035" w14:textId="7635268E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8" w:type="dxa"/>
          </w:tcPr>
          <w:p w14:paraId="182282B4" w14:textId="77777777" w:rsidR="00151E27" w:rsidRPr="00350428" w:rsidRDefault="00151E27" w:rsidP="007553D6">
            <w:pPr>
              <w:tabs>
                <w:tab w:val="decimal" w:pos="494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7EFCF7DF" w14:textId="70151124" w:rsidR="00151E27" w:rsidRPr="00350428" w:rsidRDefault="00151E27" w:rsidP="00350428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49BE26F7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77557E97" w14:textId="66240533" w:rsidR="00151E27" w:rsidRPr="00350428" w:rsidRDefault="00151E27" w:rsidP="00350428">
            <w:pPr>
              <w:tabs>
                <w:tab w:val="decimal" w:pos="61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151E27" w:rsidRPr="00350428" w14:paraId="5328F1AD" w14:textId="77777777" w:rsidTr="00151E27">
        <w:trPr>
          <w:gridAfter w:val="1"/>
          <w:wAfter w:w="169" w:type="dxa"/>
          <w:trHeight w:val="378"/>
        </w:trPr>
        <w:tc>
          <w:tcPr>
            <w:tcW w:w="4385" w:type="dxa"/>
          </w:tcPr>
          <w:p w14:paraId="11774570" w14:textId="77777777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152" w:type="dxa"/>
            <w:vAlign w:val="bottom"/>
          </w:tcPr>
          <w:p w14:paraId="27AF903D" w14:textId="0EE855D0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40</w:t>
            </w:r>
          </w:p>
        </w:tc>
        <w:tc>
          <w:tcPr>
            <w:tcW w:w="328" w:type="dxa"/>
          </w:tcPr>
          <w:p w14:paraId="153D30A1" w14:textId="77777777" w:rsidR="00151E27" w:rsidRPr="00350428" w:rsidRDefault="00151E27" w:rsidP="007553D6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  <w:vAlign w:val="bottom"/>
          </w:tcPr>
          <w:p w14:paraId="677F5A5E" w14:textId="0230CFB4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(40)</w:t>
            </w:r>
          </w:p>
        </w:tc>
        <w:tc>
          <w:tcPr>
            <w:tcW w:w="328" w:type="dxa"/>
          </w:tcPr>
          <w:p w14:paraId="1BBAA5BD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6274F21D" w14:textId="259CD647" w:rsidR="00151E27" w:rsidRPr="00350428" w:rsidRDefault="00151E27" w:rsidP="00350428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3B79340D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1308C98D" w14:textId="68B45D2D" w:rsidR="00151E27" w:rsidRPr="00350428" w:rsidRDefault="00151E27" w:rsidP="00350428">
            <w:pPr>
              <w:tabs>
                <w:tab w:val="decimal" w:pos="61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151E27" w:rsidRPr="00350428" w14:paraId="445B1FC0" w14:textId="77777777" w:rsidTr="00151E27">
        <w:trPr>
          <w:gridAfter w:val="1"/>
          <w:wAfter w:w="169" w:type="dxa"/>
          <w:trHeight w:val="386"/>
        </w:trPr>
        <w:tc>
          <w:tcPr>
            <w:tcW w:w="4385" w:type="dxa"/>
          </w:tcPr>
          <w:p w14:paraId="64CC5050" w14:textId="77777777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152" w:type="dxa"/>
          </w:tcPr>
          <w:p w14:paraId="0D31FE6F" w14:textId="6A67694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2,200</w:t>
            </w:r>
          </w:p>
        </w:tc>
        <w:tc>
          <w:tcPr>
            <w:tcW w:w="328" w:type="dxa"/>
          </w:tcPr>
          <w:p w14:paraId="51FA94FB" w14:textId="77777777" w:rsidR="00151E27" w:rsidRPr="00350428" w:rsidRDefault="00151E27" w:rsidP="007553D6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</w:tcPr>
          <w:p w14:paraId="153244EB" w14:textId="1C3EB225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969</w:t>
            </w:r>
          </w:p>
        </w:tc>
        <w:tc>
          <w:tcPr>
            <w:tcW w:w="328" w:type="dxa"/>
          </w:tcPr>
          <w:p w14:paraId="448A95C8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13A0EC28" w14:textId="2C44F7C1" w:rsidR="00151E27" w:rsidRPr="00350428" w:rsidRDefault="00151E27" w:rsidP="00350428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1F906D7C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7680C038" w14:textId="20AFD2BD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3,169</w:t>
            </w:r>
          </w:p>
        </w:tc>
      </w:tr>
      <w:tr w:rsidR="00151E27" w:rsidRPr="00350428" w14:paraId="0C5BD2DE" w14:textId="77777777" w:rsidTr="00151E27">
        <w:trPr>
          <w:gridAfter w:val="1"/>
          <w:wAfter w:w="169" w:type="dxa"/>
          <w:trHeight w:val="378"/>
        </w:trPr>
        <w:tc>
          <w:tcPr>
            <w:tcW w:w="4385" w:type="dxa"/>
          </w:tcPr>
          <w:p w14:paraId="76DDE8E1" w14:textId="77777777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3C01AA" w14:textId="1434686A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1,088</w:t>
            </w:r>
          </w:p>
        </w:tc>
        <w:tc>
          <w:tcPr>
            <w:tcW w:w="328" w:type="dxa"/>
          </w:tcPr>
          <w:p w14:paraId="2B18AF66" w14:textId="77777777" w:rsidR="00151E27" w:rsidRPr="00350428" w:rsidRDefault="00151E27" w:rsidP="007553D6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D0DB152" w14:textId="3996767C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(425)</w:t>
            </w:r>
          </w:p>
        </w:tc>
        <w:tc>
          <w:tcPr>
            <w:tcW w:w="328" w:type="dxa"/>
          </w:tcPr>
          <w:p w14:paraId="41588BC1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7CF6336A" w14:textId="5C4C53EE" w:rsidR="00151E27" w:rsidRPr="00350428" w:rsidRDefault="00151E27" w:rsidP="00350428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0C1F7494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49BE98F" w14:textId="6CB863D3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663</w:t>
            </w:r>
          </w:p>
        </w:tc>
      </w:tr>
      <w:tr w:rsidR="00151E27" w:rsidRPr="00350428" w14:paraId="0FA75C9F" w14:textId="77777777" w:rsidTr="00151E27">
        <w:trPr>
          <w:gridAfter w:val="1"/>
          <w:wAfter w:w="169" w:type="dxa"/>
          <w:trHeight w:val="394"/>
        </w:trPr>
        <w:tc>
          <w:tcPr>
            <w:tcW w:w="4385" w:type="dxa"/>
          </w:tcPr>
          <w:p w14:paraId="39B53FCD" w14:textId="77777777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5D7B4E" w14:textId="78DA872A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8,168</w:t>
            </w:r>
          </w:p>
        </w:tc>
        <w:tc>
          <w:tcPr>
            <w:tcW w:w="328" w:type="dxa"/>
          </w:tcPr>
          <w:p w14:paraId="12504564" w14:textId="77777777" w:rsidR="00151E27" w:rsidRPr="00350428" w:rsidRDefault="00151E27" w:rsidP="007553D6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C82D017" w14:textId="72805DA7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(620)</w:t>
            </w:r>
          </w:p>
        </w:tc>
        <w:tc>
          <w:tcPr>
            <w:tcW w:w="328" w:type="dxa"/>
          </w:tcPr>
          <w:p w14:paraId="3175D620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10A46651" w14:textId="4195B233" w:rsidR="00151E27" w:rsidRPr="00350428" w:rsidRDefault="00151E27" w:rsidP="00350428">
            <w:pPr>
              <w:tabs>
                <w:tab w:val="decimal" w:pos="46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0DF5D8FE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28CE5BE0" w14:textId="4C647922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7,548</w:t>
            </w:r>
          </w:p>
        </w:tc>
      </w:tr>
      <w:tr w:rsidR="00151E27" w:rsidRPr="00350428" w14:paraId="537CE9FA" w14:textId="77777777" w:rsidTr="00151E27">
        <w:trPr>
          <w:gridAfter w:val="1"/>
          <w:wAfter w:w="169" w:type="dxa"/>
          <w:trHeight w:val="378"/>
        </w:trPr>
        <w:tc>
          <w:tcPr>
            <w:tcW w:w="4385" w:type="dxa"/>
          </w:tcPr>
          <w:p w14:paraId="2298F4BD" w14:textId="77777777" w:rsidR="00151E27" w:rsidRPr="00350428" w:rsidRDefault="00151E27" w:rsidP="007553D6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F1BA3E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3482D695" w14:textId="77777777" w:rsidR="00151E27" w:rsidRPr="00350428" w:rsidRDefault="00151E27" w:rsidP="007553D6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A6EE7D9" w14:textId="77777777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2BC141E1" w14:textId="77777777" w:rsidR="00151E27" w:rsidRPr="00350428" w:rsidRDefault="00151E27" w:rsidP="007553D6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30092A9B" w14:textId="77777777" w:rsidR="00151E27" w:rsidRPr="00350428" w:rsidRDefault="00151E27" w:rsidP="007553D6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  <w:gridSpan w:val="2"/>
          </w:tcPr>
          <w:p w14:paraId="6AB45C4A" w14:textId="77777777" w:rsidR="00151E27" w:rsidRPr="00350428" w:rsidRDefault="00151E27" w:rsidP="007553D6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26C44AF9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51E27" w:rsidRPr="00350428" w14:paraId="46AAE922" w14:textId="77777777" w:rsidTr="00151E27">
        <w:trPr>
          <w:gridAfter w:val="1"/>
          <w:wAfter w:w="169" w:type="dxa"/>
          <w:trHeight w:val="405"/>
        </w:trPr>
        <w:tc>
          <w:tcPr>
            <w:tcW w:w="4385" w:type="dxa"/>
          </w:tcPr>
          <w:p w14:paraId="7A290C82" w14:textId="77777777" w:rsidR="00151E27" w:rsidRPr="00350428" w:rsidRDefault="00151E27" w:rsidP="007553D6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152" w:type="dxa"/>
          </w:tcPr>
          <w:p w14:paraId="13D1DEA0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75565C4A" w14:textId="77777777" w:rsidR="00151E27" w:rsidRPr="00350428" w:rsidRDefault="00151E27" w:rsidP="007553D6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0D1F7D9E" w14:textId="77777777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0C22DE42" w14:textId="77777777" w:rsidR="00151E27" w:rsidRPr="00350428" w:rsidRDefault="00151E27" w:rsidP="007553D6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30B544DF" w14:textId="77777777" w:rsidR="00151E27" w:rsidRPr="00350428" w:rsidRDefault="00151E27" w:rsidP="007553D6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  <w:gridSpan w:val="2"/>
          </w:tcPr>
          <w:p w14:paraId="351FF003" w14:textId="77777777" w:rsidR="00151E27" w:rsidRPr="00350428" w:rsidRDefault="00151E27" w:rsidP="007553D6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28B86FEF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51E27" w:rsidRPr="00350428" w14:paraId="73DD82C4" w14:textId="77777777" w:rsidTr="00151E27">
        <w:trPr>
          <w:gridAfter w:val="1"/>
          <w:wAfter w:w="169" w:type="dxa"/>
          <w:trHeight w:val="765"/>
        </w:trPr>
        <w:tc>
          <w:tcPr>
            <w:tcW w:w="4385" w:type="dxa"/>
          </w:tcPr>
          <w:p w14:paraId="0DE6B120" w14:textId="600371CB" w:rsidR="00151E27" w:rsidRPr="00350428" w:rsidRDefault="00151E27" w:rsidP="007553D6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สินทรัพย์ทางการเงินที่วัดมูลค่าด้วย        มูลค่ายุติธรรมผ่านกำไรขาดทุน</w:t>
            </w:r>
          </w:p>
        </w:tc>
        <w:tc>
          <w:tcPr>
            <w:tcW w:w="1152" w:type="dxa"/>
          </w:tcPr>
          <w:p w14:paraId="04889336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6625D876" w14:textId="6D41F00D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(12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</w:t>
            </w: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)</w:t>
            </w:r>
          </w:p>
        </w:tc>
        <w:tc>
          <w:tcPr>
            <w:tcW w:w="328" w:type="dxa"/>
          </w:tcPr>
          <w:p w14:paraId="54EE1DC7" w14:textId="77777777" w:rsidR="00151E27" w:rsidRPr="00350428" w:rsidRDefault="00151E27" w:rsidP="007553D6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3C8A2024" w14:textId="77777777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4DF93F3F" w14:textId="2B29F655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(29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)</w:t>
            </w:r>
          </w:p>
        </w:tc>
        <w:tc>
          <w:tcPr>
            <w:tcW w:w="328" w:type="dxa"/>
          </w:tcPr>
          <w:p w14:paraId="6DFC3990" w14:textId="77777777" w:rsidR="00151E27" w:rsidRPr="00350428" w:rsidRDefault="00151E27" w:rsidP="007553D6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147638BA" w14:textId="77777777" w:rsidR="00151E27" w:rsidRPr="00350428" w:rsidRDefault="00151E27" w:rsidP="007553D6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003935D0" w14:textId="12A9BAF6" w:rsidR="00151E27" w:rsidRPr="00350428" w:rsidRDefault="00151E27" w:rsidP="00350428">
            <w:pPr>
              <w:tabs>
                <w:tab w:val="decimal" w:pos="48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2DD220A4" w14:textId="77777777" w:rsidR="00151E27" w:rsidRPr="00350428" w:rsidRDefault="00151E27" w:rsidP="007553D6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7D7D1BA5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611814A9" w14:textId="3853AF69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(422)</w:t>
            </w:r>
          </w:p>
        </w:tc>
      </w:tr>
      <w:tr w:rsidR="00151E27" w:rsidRPr="00350428" w14:paraId="2B32E684" w14:textId="77777777" w:rsidTr="00151E27">
        <w:trPr>
          <w:gridAfter w:val="1"/>
          <w:wAfter w:w="169" w:type="dxa"/>
          <w:trHeight w:val="378"/>
        </w:trPr>
        <w:tc>
          <w:tcPr>
            <w:tcW w:w="4385" w:type="dxa"/>
          </w:tcPr>
          <w:p w14:paraId="25BE97DE" w14:textId="75D90118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152" w:type="dxa"/>
          </w:tcPr>
          <w:p w14:paraId="1BD4E350" w14:textId="48B1490F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(997)</w:t>
            </w:r>
          </w:p>
        </w:tc>
        <w:tc>
          <w:tcPr>
            <w:tcW w:w="328" w:type="dxa"/>
          </w:tcPr>
          <w:p w14:paraId="5121285D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00164963" w14:textId="544C90A6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428</w:t>
            </w:r>
          </w:p>
        </w:tc>
        <w:tc>
          <w:tcPr>
            <w:tcW w:w="328" w:type="dxa"/>
          </w:tcPr>
          <w:p w14:paraId="720A0705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05BC4388" w14:textId="18562618" w:rsidR="00151E27" w:rsidRPr="00350428" w:rsidRDefault="00151E27" w:rsidP="007553D6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(19)</w:t>
            </w:r>
          </w:p>
        </w:tc>
        <w:tc>
          <w:tcPr>
            <w:tcW w:w="328" w:type="dxa"/>
            <w:gridSpan w:val="2"/>
          </w:tcPr>
          <w:p w14:paraId="22776B23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3115C4FD" w14:textId="36084201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(588)</w:t>
            </w:r>
          </w:p>
        </w:tc>
      </w:tr>
      <w:tr w:rsidR="00151E27" w:rsidRPr="00350428" w14:paraId="31C7F389" w14:textId="77777777" w:rsidTr="00151E27">
        <w:trPr>
          <w:gridAfter w:val="1"/>
          <w:wAfter w:w="169" w:type="dxa"/>
          <w:trHeight w:val="386"/>
        </w:trPr>
        <w:tc>
          <w:tcPr>
            <w:tcW w:w="4385" w:type="dxa"/>
          </w:tcPr>
          <w:p w14:paraId="5AC2302A" w14:textId="7F352CE5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52" w:type="dxa"/>
            <w:vAlign w:val="bottom"/>
          </w:tcPr>
          <w:p w14:paraId="66BEAFC5" w14:textId="1421469E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(649)</w:t>
            </w:r>
          </w:p>
        </w:tc>
        <w:tc>
          <w:tcPr>
            <w:tcW w:w="328" w:type="dxa"/>
          </w:tcPr>
          <w:p w14:paraId="3C6A03B7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  <w:vAlign w:val="bottom"/>
          </w:tcPr>
          <w:p w14:paraId="4A1D5394" w14:textId="5B9EE14E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649</w:t>
            </w:r>
          </w:p>
        </w:tc>
        <w:tc>
          <w:tcPr>
            <w:tcW w:w="328" w:type="dxa"/>
          </w:tcPr>
          <w:p w14:paraId="621C3546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vAlign w:val="bottom"/>
          </w:tcPr>
          <w:p w14:paraId="6F349678" w14:textId="7936593B" w:rsidR="00151E27" w:rsidRPr="00350428" w:rsidRDefault="00151E27" w:rsidP="00350428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4F7D63D7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  <w:vAlign w:val="bottom"/>
          </w:tcPr>
          <w:p w14:paraId="742104F4" w14:textId="7C450747" w:rsidR="00151E27" w:rsidRPr="00350428" w:rsidRDefault="00151E27" w:rsidP="00350428">
            <w:pPr>
              <w:tabs>
                <w:tab w:val="decimal" w:pos="629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151E27" w:rsidRPr="00350428" w14:paraId="650A0518" w14:textId="77777777" w:rsidTr="00151E27">
        <w:trPr>
          <w:gridAfter w:val="1"/>
          <w:wAfter w:w="169" w:type="dxa"/>
          <w:trHeight w:val="378"/>
        </w:trPr>
        <w:tc>
          <w:tcPr>
            <w:tcW w:w="4385" w:type="dxa"/>
          </w:tcPr>
          <w:p w14:paraId="5ED6A203" w14:textId="3D9445C2" w:rsidR="00151E27" w:rsidRPr="00350428" w:rsidRDefault="00151E27" w:rsidP="007553D6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152" w:type="dxa"/>
          </w:tcPr>
          <w:p w14:paraId="6B1245B9" w14:textId="5782281A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(4,782)</w:t>
            </w:r>
          </w:p>
        </w:tc>
        <w:tc>
          <w:tcPr>
            <w:tcW w:w="328" w:type="dxa"/>
          </w:tcPr>
          <w:p w14:paraId="3709B4FB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0A70D4E2" w14:textId="37495E5D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212</w:t>
            </w:r>
          </w:p>
        </w:tc>
        <w:tc>
          <w:tcPr>
            <w:tcW w:w="328" w:type="dxa"/>
          </w:tcPr>
          <w:p w14:paraId="25A39175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vAlign w:val="bottom"/>
          </w:tcPr>
          <w:p w14:paraId="0F10078E" w14:textId="14B5E55D" w:rsidR="00151E27" w:rsidRPr="00350428" w:rsidRDefault="00151E27" w:rsidP="00350428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74FE8216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8489F0A" w14:textId="3BF4E8D0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(4,570)</w:t>
            </w:r>
          </w:p>
        </w:tc>
      </w:tr>
      <w:tr w:rsidR="00151E27" w:rsidRPr="00350428" w14:paraId="0B062E11" w14:textId="77777777" w:rsidTr="00151E27">
        <w:trPr>
          <w:gridAfter w:val="1"/>
          <w:wAfter w:w="169" w:type="dxa"/>
          <w:trHeight w:val="386"/>
        </w:trPr>
        <w:tc>
          <w:tcPr>
            <w:tcW w:w="4385" w:type="dxa"/>
          </w:tcPr>
          <w:p w14:paraId="69923203" w14:textId="2D01DFD6" w:rsidR="00151E27" w:rsidRPr="00350428" w:rsidRDefault="00151E27" w:rsidP="007553D6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152" w:type="dxa"/>
          </w:tcPr>
          <w:p w14:paraId="289584F1" w14:textId="74330EC4" w:rsidR="00151E27" w:rsidRPr="00350428" w:rsidRDefault="00151E27" w:rsidP="00350428">
            <w:pPr>
              <w:tabs>
                <w:tab w:val="decimal" w:pos="586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328" w:type="dxa"/>
          </w:tcPr>
          <w:p w14:paraId="0B19E1F4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7AFDFD4B" w14:textId="65CA7DF2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  <w:tc>
          <w:tcPr>
            <w:tcW w:w="328" w:type="dxa"/>
          </w:tcPr>
          <w:p w14:paraId="7CEB142A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  <w:vAlign w:val="bottom"/>
          </w:tcPr>
          <w:p w14:paraId="61717B14" w14:textId="244E99C9" w:rsidR="00151E27" w:rsidRPr="00350428" w:rsidRDefault="00151E27" w:rsidP="00350428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598B96CA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10EA63DF" w14:textId="0D08FDEB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(1)</w:t>
            </w:r>
          </w:p>
        </w:tc>
      </w:tr>
      <w:tr w:rsidR="00151E27" w:rsidRPr="00350428" w14:paraId="0C5F40DB" w14:textId="77777777" w:rsidTr="00151E27">
        <w:trPr>
          <w:gridAfter w:val="1"/>
          <w:wAfter w:w="169" w:type="dxa"/>
          <w:trHeight w:val="378"/>
        </w:trPr>
        <w:tc>
          <w:tcPr>
            <w:tcW w:w="4385" w:type="dxa"/>
          </w:tcPr>
          <w:p w14:paraId="4C7247FA" w14:textId="6F0E275D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152" w:type="dxa"/>
          </w:tcPr>
          <w:p w14:paraId="57402EFD" w14:textId="40E088DC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(238)</w:t>
            </w:r>
          </w:p>
        </w:tc>
        <w:tc>
          <w:tcPr>
            <w:tcW w:w="328" w:type="dxa"/>
          </w:tcPr>
          <w:p w14:paraId="545792B3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9" w:type="dxa"/>
          </w:tcPr>
          <w:p w14:paraId="3EA3C15B" w14:textId="00EF3DD0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71</w:t>
            </w:r>
          </w:p>
        </w:tc>
        <w:tc>
          <w:tcPr>
            <w:tcW w:w="328" w:type="dxa"/>
          </w:tcPr>
          <w:p w14:paraId="2B3DA237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3" w:type="dxa"/>
          </w:tcPr>
          <w:p w14:paraId="7684EFDE" w14:textId="7522F886" w:rsidR="00151E27" w:rsidRPr="00350428" w:rsidRDefault="00151E27" w:rsidP="00350428">
            <w:pPr>
              <w:tabs>
                <w:tab w:val="decimal" w:pos="471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328" w:type="dxa"/>
            <w:gridSpan w:val="2"/>
          </w:tcPr>
          <w:p w14:paraId="64F31A52" w14:textId="77777777" w:rsidR="00151E27" w:rsidRPr="00350428" w:rsidRDefault="00151E27" w:rsidP="007553D6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3" w:type="dxa"/>
          </w:tcPr>
          <w:p w14:paraId="0713598E" w14:textId="77F437D0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(167)</w:t>
            </w:r>
          </w:p>
        </w:tc>
      </w:tr>
      <w:tr w:rsidR="00151E27" w:rsidRPr="00350428" w14:paraId="5554BFDD" w14:textId="77777777" w:rsidTr="00151E27">
        <w:trPr>
          <w:gridAfter w:val="1"/>
          <w:wAfter w:w="169" w:type="dxa"/>
          <w:trHeight w:val="394"/>
        </w:trPr>
        <w:tc>
          <w:tcPr>
            <w:tcW w:w="4385" w:type="dxa"/>
          </w:tcPr>
          <w:p w14:paraId="525C2E6F" w14:textId="1DBA4162" w:rsidR="00151E27" w:rsidRPr="00350428" w:rsidRDefault="00151E27" w:rsidP="007553D6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56E2C52" w14:textId="2400D9CA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(6,79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</w:t>
            </w: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)</w:t>
            </w:r>
          </w:p>
        </w:tc>
        <w:tc>
          <w:tcPr>
            <w:tcW w:w="328" w:type="dxa"/>
          </w:tcPr>
          <w:p w14:paraId="5EA71104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A44AE61" w14:textId="2BBD65F1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1,06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328" w:type="dxa"/>
          </w:tcPr>
          <w:p w14:paraId="47E2969B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5AB88A34" w14:textId="04ED959C" w:rsidR="00151E27" w:rsidRPr="00350428" w:rsidRDefault="00151E27" w:rsidP="007553D6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(19)</w:t>
            </w:r>
          </w:p>
        </w:tc>
        <w:tc>
          <w:tcPr>
            <w:tcW w:w="328" w:type="dxa"/>
            <w:gridSpan w:val="2"/>
          </w:tcPr>
          <w:p w14:paraId="749ADB2F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1CFA9C8E" w14:textId="0499DCDA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(5,748)</w:t>
            </w:r>
          </w:p>
        </w:tc>
      </w:tr>
      <w:tr w:rsidR="00151E27" w:rsidRPr="00350428" w14:paraId="71935CE2" w14:textId="77777777" w:rsidTr="00151E27">
        <w:trPr>
          <w:gridAfter w:val="1"/>
          <w:wAfter w:w="169" w:type="dxa"/>
          <w:trHeight w:val="180"/>
        </w:trPr>
        <w:tc>
          <w:tcPr>
            <w:tcW w:w="4385" w:type="dxa"/>
          </w:tcPr>
          <w:p w14:paraId="2F5157AE" w14:textId="7AD97CE8" w:rsidR="00151E27" w:rsidRPr="00350428" w:rsidRDefault="00151E27" w:rsidP="007553D6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9D723F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5934B207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59E99E6" w14:textId="77777777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328" w:type="dxa"/>
          </w:tcPr>
          <w:p w14:paraId="4082E0D9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77F8CBEE" w14:textId="77777777" w:rsidR="00151E27" w:rsidRPr="00350428" w:rsidRDefault="00151E27" w:rsidP="007553D6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28" w:type="dxa"/>
            <w:gridSpan w:val="2"/>
          </w:tcPr>
          <w:p w14:paraId="1EB46745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61A7F52" w14:textId="23547A03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151E27" w:rsidRPr="00350428" w14:paraId="703A6537" w14:textId="77777777" w:rsidTr="00151E27">
        <w:trPr>
          <w:gridAfter w:val="1"/>
          <w:wAfter w:w="169" w:type="dxa"/>
          <w:trHeight w:val="386"/>
        </w:trPr>
        <w:tc>
          <w:tcPr>
            <w:tcW w:w="4385" w:type="dxa"/>
          </w:tcPr>
          <w:p w14:paraId="3D5F30D4" w14:textId="6DB2C7B9" w:rsidR="00151E27" w:rsidRPr="00350428" w:rsidRDefault="00151E27" w:rsidP="007553D6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7E1100F" w14:textId="292BACCD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1,37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  <w:tc>
          <w:tcPr>
            <w:tcW w:w="328" w:type="dxa"/>
          </w:tcPr>
          <w:p w14:paraId="6031B729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6E4C8412" w14:textId="44930FFF" w:rsidR="00151E27" w:rsidRPr="00350428" w:rsidRDefault="00151E27" w:rsidP="00350428">
            <w:pPr>
              <w:tabs>
                <w:tab w:val="decimal" w:pos="58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</w:t>
            </w:r>
          </w:p>
        </w:tc>
        <w:tc>
          <w:tcPr>
            <w:tcW w:w="328" w:type="dxa"/>
          </w:tcPr>
          <w:p w14:paraId="0873A120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3" w:type="dxa"/>
            <w:tcBorders>
              <w:bottom w:val="double" w:sz="4" w:space="0" w:color="auto"/>
            </w:tcBorders>
          </w:tcPr>
          <w:p w14:paraId="56F90265" w14:textId="11F4DD48" w:rsidR="00151E27" w:rsidRPr="00350428" w:rsidRDefault="00151E27" w:rsidP="007553D6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(19)</w:t>
            </w:r>
          </w:p>
        </w:tc>
        <w:tc>
          <w:tcPr>
            <w:tcW w:w="328" w:type="dxa"/>
            <w:gridSpan w:val="2"/>
          </w:tcPr>
          <w:p w14:paraId="29DDB841" w14:textId="777777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7C0F40EB" w14:textId="713DDF77" w:rsidR="00151E27" w:rsidRPr="00350428" w:rsidRDefault="00151E27" w:rsidP="007553D6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35042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1,800</w:t>
            </w:r>
          </w:p>
        </w:tc>
      </w:tr>
    </w:tbl>
    <w:p w14:paraId="030EB076" w14:textId="77777777" w:rsidR="00CE19F0" w:rsidRDefault="00CE19F0" w:rsidP="00CE19F0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</w:pPr>
    </w:p>
    <w:p w14:paraId="7158B83C" w14:textId="64C58B81" w:rsidR="00CE19F0" w:rsidRPr="003D2DA1" w:rsidRDefault="00CE19F0" w:rsidP="00CE19F0">
      <w:pPr>
        <w:tabs>
          <w:tab w:val="decimal" w:pos="645"/>
        </w:tabs>
        <w:suppressAutoHyphens/>
        <w:spacing w:after="0" w:line="240" w:lineRule="auto"/>
        <w:ind w:left="540" w:right="-83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3D2DA1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</w:t>
      </w:r>
      <w:r w:rsidRPr="003D2DA1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3D2DA1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  รวมผลกระทบจากการเปลี่ยนแปลงนโยบายการบัญชีจำนวน </w:t>
      </w:r>
      <w:r w:rsidRPr="003D2DA1">
        <w:rPr>
          <w:rFonts w:asciiTheme="majorBidi" w:eastAsia="Times New Roman" w:hAnsiTheme="majorBidi" w:cstheme="majorBidi"/>
          <w:sz w:val="20"/>
          <w:szCs w:val="20"/>
          <w:lang w:eastAsia="zh-CN"/>
        </w:rPr>
        <w:t>4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34</w:t>
      </w:r>
      <w:r w:rsidRPr="003D2DA1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Pr="003D2DA1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ล้านบาท </w:t>
      </w:r>
      <w:r w:rsidRPr="003D2DA1"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  <w:t>(</w:t>
      </w:r>
      <w:r w:rsidRPr="003D2DA1">
        <w:rPr>
          <w:rFonts w:asciiTheme="majorBidi" w:eastAsia="Times New Roman" w:hAnsiTheme="majorBidi" w:cstheme="majorBidi" w:hint="cs"/>
          <w:i/>
          <w:iCs/>
          <w:sz w:val="20"/>
          <w:szCs w:val="20"/>
          <w:cs/>
          <w:lang w:eastAsia="zh-CN"/>
        </w:rPr>
        <w:t xml:space="preserve">หมายเหตุข้อ </w:t>
      </w:r>
      <w:r w:rsidRPr="003D2DA1"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  <w:t>3)</w:t>
      </w:r>
    </w:p>
    <w:tbl>
      <w:tblPr>
        <w:tblW w:w="973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596"/>
        <w:gridCol w:w="1023"/>
        <w:gridCol w:w="292"/>
        <w:gridCol w:w="878"/>
        <w:gridCol w:w="292"/>
        <w:gridCol w:w="1024"/>
        <w:gridCol w:w="292"/>
        <w:gridCol w:w="1024"/>
        <w:gridCol w:w="293"/>
        <w:gridCol w:w="1024"/>
      </w:tblGrid>
      <w:tr w:rsidR="005C759F" w:rsidRPr="002A007A" w14:paraId="68A9C77F" w14:textId="77777777" w:rsidTr="0097465B">
        <w:trPr>
          <w:trHeight w:val="147"/>
          <w:tblHeader/>
        </w:trPr>
        <w:tc>
          <w:tcPr>
            <w:tcW w:w="3596" w:type="dxa"/>
            <w:shd w:val="clear" w:color="auto" w:fill="auto"/>
          </w:tcPr>
          <w:p w14:paraId="5B6C5B72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66FCFF9A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2" w:type="dxa"/>
            <w:vAlign w:val="bottom"/>
          </w:tcPr>
          <w:p w14:paraId="12E692F6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32A09CF1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  <w:tc>
          <w:tcPr>
            <w:tcW w:w="293" w:type="dxa"/>
            <w:vAlign w:val="bottom"/>
          </w:tcPr>
          <w:p w14:paraId="56B19E85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771B2D67" w14:textId="77777777" w:rsidR="005C759F" w:rsidRPr="007A5235" w:rsidRDefault="005C759F" w:rsidP="005C759F">
            <w:pPr>
              <w:suppressAutoHyphens/>
              <w:spacing w:after="0" w:line="240" w:lineRule="atLeast"/>
              <w:ind w:left="-124" w:right="-9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5C759F" w:rsidRPr="002A007A" w14:paraId="355B91C1" w14:textId="77777777" w:rsidTr="0097465B">
        <w:trPr>
          <w:trHeight w:val="63"/>
          <w:tblHeader/>
        </w:trPr>
        <w:tc>
          <w:tcPr>
            <w:tcW w:w="3596" w:type="dxa"/>
            <w:shd w:val="clear" w:color="auto" w:fill="auto"/>
          </w:tcPr>
          <w:p w14:paraId="54572F5F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2FC1405B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2" w:type="dxa"/>
            <w:vAlign w:val="bottom"/>
          </w:tcPr>
          <w:p w14:paraId="23CEABAB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4A9C72F9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293" w:type="dxa"/>
            <w:vAlign w:val="bottom"/>
          </w:tcPr>
          <w:p w14:paraId="6EF3889B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0FCC8D76" w14:textId="77777777" w:rsidR="005C759F" w:rsidRPr="007A5235" w:rsidRDefault="005C759F" w:rsidP="005C759F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5C759F" w:rsidRPr="002A007A" w14:paraId="7F86418B" w14:textId="77777777" w:rsidTr="0097465B">
        <w:trPr>
          <w:trHeight w:val="917"/>
          <w:tblHeader/>
        </w:trPr>
        <w:tc>
          <w:tcPr>
            <w:tcW w:w="3596" w:type="dxa"/>
            <w:shd w:val="clear" w:color="auto" w:fill="auto"/>
          </w:tcPr>
          <w:p w14:paraId="14F36132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57E48AF6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75B3EA5D" w14:textId="5FD19AD5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92" w:type="dxa"/>
            <w:vAlign w:val="bottom"/>
          </w:tcPr>
          <w:p w14:paraId="1232DA50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43EDF186" w14:textId="77777777" w:rsidR="005C759F" w:rsidRPr="007A5235" w:rsidRDefault="005C759F" w:rsidP="005C759F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92" w:type="dxa"/>
            <w:tcBorders>
              <w:top w:val="single" w:sz="4" w:space="0" w:color="auto"/>
            </w:tcBorders>
            <w:vAlign w:val="bottom"/>
          </w:tcPr>
          <w:p w14:paraId="1A577FF1" w14:textId="77777777" w:rsidR="005C759F" w:rsidRPr="007A5235" w:rsidRDefault="005C759F" w:rsidP="005C759F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9D4075C" w14:textId="77777777" w:rsidR="005C759F" w:rsidRPr="007A5235" w:rsidRDefault="005C759F" w:rsidP="005C759F">
            <w:pPr>
              <w:suppressAutoHyphens/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92" w:type="dxa"/>
          </w:tcPr>
          <w:p w14:paraId="462B20D9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7F980928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6A44C0E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กำไรสะสม</w:t>
            </w:r>
          </w:p>
        </w:tc>
        <w:tc>
          <w:tcPr>
            <w:tcW w:w="293" w:type="dxa"/>
            <w:vAlign w:val="bottom"/>
          </w:tcPr>
          <w:p w14:paraId="680666C3" w14:textId="77777777" w:rsidR="005C759F" w:rsidRPr="007A5235" w:rsidRDefault="005C759F" w:rsidP="005C759F">
            <w:pPr>
              <w:tabs>
                <w:tab w:val="left" w:pos="540"/>
              </w:tabs>
              <w:suppressAutoHyphens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vAlign w:val="bottom"/>
          </w:tcPr>
          <w:p w14:paraId="58A13116" w14:textId="77777777" w:rsidR="005C759F" w:rsidRPr="007A5235" w:rsidRDefault="005C759F" w:rsidP="005C759F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3AE50890" w14:textId="48747E7E" w:rsidR="005C759F" w:rsidRPr="007A5235" w:rsidRDefault="0095758E" w:rsidP="005C759F">
            <w:pPr>
              <w:suppressAutoHyphens/>
              <w:spacing w:after="0" w:line="240" w:lineRule="atLeast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="005C759F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25</w:t>
            </w:r>
            <w:r w:rsidR="005C759F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</w:tr>
      <w:tr w:rsidR="00EB23D7" w:rsidRPr="002A007A" w14:paraId="6D411C80" w14:textId="77777777" w:rsidTr="0097465B">
        <w:trPr>
          <w:trHeight w:val="394"/>
        </w:trPr>
        <w:tc>
          <w:tcPr>
            <w:tcW w:w="3596" w:type="dxa"/>
          </w:tcPr>
          <w:p w14:paraId="19BBBA1B" w14:textId="77777777" w:rsidR="00EB23D7" w:rsidRPr="007A5235" w:rsidRDefault="00EB23D7" w:rsidP="00EB23D7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6142" w:type="dxa"/>
            <w:gridSpan w:val="9"/>
          </w:tcPr>
          <w:p w14:paraId="79487F1B" w14:textId="5972B963" w:rsidR="00EB23D7" w:rsidRPr="007A5235" w:rsidRDefault="00EB23D7" w:rsidP="007A5235">
            <w:pPr>
              <w:suppressAutoHyphens/>
              <w:spacing w:after="0" w:line="240" w:lineRule="atLeast"/>
              <w:ind w:right="-8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EB23D7" w:rsidRPr="002A007A" w14:paraId="5A7CCE6F" w14:textId="77777777" w:rsidTr="0097465B">
        <w:trPr>
          <w:trHeight w:val="403"/>
        </w:trPr>
        <w:tc>
          <w:tcPr>
            <w:tcW w:w="3596" w:type="dxa"/>
          </w:tcPr>
          <w:p w14:paraId="5C8D6B67" w14:textId="77777777" w:rsidR="00EB23D7" w:rsidRPr="007A5235" w:rsidRDefault="00EB23D7" w:rsidP="00EB23D7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023" w:type="dxa"/>
          </w:tcPr>
          <w:p w14:paraId="385E3CA3" w14:textId="77777777" w:rsidR="00EB23D7" w:rsidRPr="007A5235" w:rsidRDefault="00EB23D7" w:rsidP="00EB23D7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2" w:type="dxa"/>
          </w:tcPr>
          <w:p w14:paraId="12491A7A" w14:textId="77777777" w:rsidR="00EB23D7" w:rsidRPr="007A5235" w:rsidRDefault="00EB23D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878" w:type="dxa"/>
          </w:tcPr>
          <w:p w14:paraId="198964F5" w14:textId="77777777" w:rsidR="00EB23D7" w:rsidRPr="007A5235" w:rsidRDefault="00EB23D7" w:rsidP="00EB23D7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92" w:type="dxa"/>
          </w:tcPr>
          <w:p w14:paraId="46F2CC0B" w14:textId="77777777" w:rsidR="00EB23D7" w:rsidRPr="007A5235" w:rsidRDefault="00EB23D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24" w:type="dxa"/>
          </w:tcPr>
          <w:p w14:paraId="6B8A8EF2" w14:textId="77777777" w:rsidR="00EB23D7" w:rsidRPr="007A5235" w:rsidRDefault="00EB23D7" w:rsidP="00EB23D7">
            <w:pPr>
              <w:tabs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3D9AC8A9" w14:textId="77777777" w:rsidR="00EB23D7" w:rsidRPr="007A5235" w:rsidRDefault="00EB23D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23" w:type="dxa"/>
          </w:tcPr>
          <w:p w14:paraId="7610C0DA" w14:textId="77777777" w:rsidR="00EB23D7" w:rsidRPr="007A5235" w:rsidRDefault="00EB23D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293" w:type="dxa"/>
          </w:tcPr>
          <w:p w14:paraId="7BC353A4" w14:textId="77777777" w:rsidR="00EB23D7" w:rsidRPr="007A5235" w:rsidRDefault="00EB23D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23" w:type="dxa"/>
          </w:tcPr>
          <w:p w14:paraId="0F6CC2E0" w14:textId="77777777" w:rsidR="00EB23D7" w:rsidRPr="007A5235" w:rsidRDefault="00EB23D7" w:rsidP="00EB23D7">
            <w:pPr>
              <w:tabs>
                <w:tab w:val="decimal" w:pos="789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B23D7" w:rsidRPr="002A007A" w14:paraId="69B76215" w14:textId="77777777" w:rsidTr="0097465B">
        <w:trPr>
          <w:trHeight w:val="386"/>
        </w:trPr>
        <w:tc>
          <w:tcPr>
            <w:tcW w:w="3596" w:type="dxa"/>
          </w:tcPr>
          <w:p w14:paraId="010867F9" w14:textId="1066AF7B" w:rsidR="00EB23D7" w:rsidRPr="007A5235" w:rsidRDefault="00EB23D7" w:rsidP="00EB23D7">
            <w:pPr>
              <w:suppressAutoHyphens/>
              <w:spacing w:after="0" w:line="240" w:lineRule="atLeast"/>
              <w:ind w:left="-18"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23" w:type="dxa"/>
          </w:tcPr>
          <w:p w14:paraId="3A89614C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43</w:t>
            </w:r>
          </w:p>
        </w:tc>
        <w:tc>
          <w:tcPr>
            <w:tcW w:w="292" w:type="dxa"/>
          </w:tcPr>
          <w:p w14:paraId="43667009" w14:textId="77777777" w:rsidR="00EB23D7" w:rsidRPr="007A5235" w:rsidRDefault="00EB23D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878" w:type="dxa"/>
          </w:tcPr>
          <w:p w14:paraId="4BE4DCE4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</w:p>
        </w:tc>
        <w:tc>
          <w:tcPr>
            <w:tcW w:w="292" w:type="dxa"/>
          </w:tcPr>
          <w:p w14:paraId="25FAE594" w14:textId="77777777" w:rsidR="00EB23D7" w:rsidRPr="007A5235" w:rsidRDefault="00EB23D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24" w:type="dxa"/>
          </w:tcPr>
          <w:p w14:paraId="254634EF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11698A52" w14:textId="77777777" w:rsidR="00EB23D7" w:rsidRPr="007A5235" w:rsidRDefault="00EB23D7" w:rsidP="00EB23D7">
            <w:pPr>
              <w:tabs>
                <w:tab w:val="decimal" w:pos="951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23" w:type="dxa"/>
          </w:tcPr>
          <w:p w14:paraId="18EC28EF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</w:tcPr>
          <w:p w14:paraId="36EB14B1" w14:textId="77777777" w:rsidR="00EB23D7" w:rsidRPr="007A5235" w:rsidRDefault="00EB23D7" w:rsidP="00EB23D7">
            <w:pPr>
              <w:tabs>
                <w:tab w:val="decimal" w:pos="78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23" w:type="dxa"/>
          </w:tcPr>
          <w:p w14:paraId="7385A928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56</w:t>
            </w:r>
          </w:p>
        </w:tc>
      </w:tr>
      <w:tr w:rsidR="00EB23D7" w:rsidRPr="002A007A" w14:paraId="5A084D8C" w14:textId="77777777" w:rsidTr="0097465B">
        <w:trPr>
          <w:trHeight w:val="386"/>
        </w:trPr>
        <w:tc>
          <w:tcPr>
            <w:tcW w:w="3596" w:type="dxa"/>
          </w:tcPr>
          <w:p w14:paraId="3B3AB7E4" w14:textId="77777777" w:rsidR="00EB23D7" w:rsidRPr="007A5235" w:rsidRDefault="00EB23D7" w:rsidP="00EB23D7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23" w:type="dxa"/>
          </w:tcPr>
          <w:p w14:paraId="56AD6DC2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172</w:t>
            </w:r>
          </w:p>
        </w:tc>
        <w:tc>
          <w:tcPr>
            <w:tcW w:w="292" w:type="dxa"/>
          </w:tcPr>
          <w:p w14:paraId="565893B3" w14:textId="77777777" w:rsidR="00EB23D7" w:rsidRPr="007A5235" w:rsidRDefault="00EB23D7" w:rsidP="00EB23D7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78" w:type="dxa"/>
          </w:tcPr>
          <w:p w14:paraId="1F272D45" w14:textId="77777777" w:rsidR="00EB23D7" w:rsidRPr="007A5235" w:rsidRDefault="00EB23D7" w:rsidP="00EB23D7">
            <w:pPr>
              <w:tabs>
                <w:tab w:val="decimal" w:pos="49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3D00717B" w14:textId="77777777" w:rsidR="00EB23D7" w:rsidRPr="007A5235" w:rsidRDefault="00EB23D7" w:rsidP="00EB23D7">
            <w:pPr>
              <w:tabs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550E451D" w14:textId="77777777" w:rsidR="00EB23D7" w:rsidRPr="007A5235" w:rsidRDefault="00EB23D7" w:rsidP="00EB23D7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95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1F7E43AD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49F70B07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</w:tcPr>
          <w:p w14:paraId="256EFAD0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</w:tcPr>
          <w:p w14:paraId="2D98CD4A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77</w:t>
            </w:r>
          </w:p>
        </w:tc>
      </w:tr>
      <w:tr w:rsidR="00EB23D7" w:rsidRPr="002A007A" w14:paraId="6F23D6DE" w14:textId="77777777" w:rsidTr="0097465B">
        <w:trPr>
          <w:trHeight w:val="377"/>
        </w:trPr>
        <w:tc>
          <w:tcPr>
            <w:tcW w:w="3596" w:type="dxa"/>
          </w:tcPr>
          <w:p w14:paraId="0B93E082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เงินลงทุนในบริษัทย่อยและบริษัทร่วม</w:t>
            </w:r>
          </w:p>
        </w:tc>
        <w:tc>
          <w:tcPr>
            <w:tcW w:w="1023" w:type="dxa"/>
          </w:tcPr>
          <w:p w14:paraId="43189D3D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454</w:t>
            </w:r>
          </w:p>
        </w:tc>
        <w:tc>
          <w:tcPr>
            <w:tcW w:w="292" w:type="dxa"/>
          </w:tcPr>
          <w:p w14:paraId="225507FA" w14:textId="77777777" w:rsidR="00EB23D7" w:rsidRPr="007A5235" w:rsidRDefault="00EB23D7" w:rsidP="00EB23D7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78" w:type="dxa"/>
          </w:tcPr>
          <w:p w14:paraId="331FBAFE" w14:textId="77777777" w:rsidR="00EB23D7" w:rsidRPr="007A5235" w:rsidRDefault="00EB23D7" w:rsidP="00EB23D7">
            <w:pPr>
              <w:tabs>
                <w:tab w:val="decimal" w:pos="49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63556C73" w14:textId="77777777" w:rsidR="00EB23D7" w:rsidRPr="007A5235" w:rsidRDefault="00EB23D7" w:rsidP="00EB23D7">
            <w:pPr>
              <w:tabs>
                <w:tab w:val="decimal" w:pos="494"/>
                <w:tab w:val="decimal" w:pos="95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5F2E713C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13BAF57F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0668D5CB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  <w:vAlign w:val="bottom"/>
          </w:tcPr>
          <w:p w14:paraId="7EDE7940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</w:tcPr>
          <w:p w14:paraId="37DE8868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454</w:t>
            </w:r>
          </w:p>
        </w:tc>
      </w:tr>
      <w:tr w:rsidR="00EB23D7" w:rsidRPr="002A007A" w14:paraId="21162D29" w14:textId="77777777" w:rsidTr="0097465B">
        <w:trPr>
          <w:trHeight w:val="386"/>
        </w:trPr>
        <w:tc>
          <w:tcPr>
            <w:tcW w:w="3596" w:type="dxa"/>
          </w:tcPr>
          <w:p w14:paraId="4CF701BA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23" w:type="dxa"/>
          </w:tcPr>
          <w:p w14:paraId="3B0A18CF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2,503</w:t>
            </w:r>
          </w:p>
        </w:tc>
        <w:tc>
          <w:tcPr>
            <w:tcW w:w="292" w:type="dxa"/>
          </w:tcPr>
          <w:p w14:paraId="0D6687AE" w14:textId="77777777" w:rsidR="00EB23D7" w:rsidRPr="007A5235" w:rsidRDefault="00EB23D7" w:rsidP="00EB23D7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78" w:type="dxa"/>
          </w:tcPr>
          <w:p w14:paraId="316FE6D1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333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2CF6BA24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104FC53B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5F4E2D37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55298D71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  <w:vAlign w:val="bottom"/>
          </w:tcPr>
          <w:p w14:paraId="3624088F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</w:tcPr>
          <w:p w14:paraId="1F692DFE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2,170</w:t>
            </w:r>
          </w:p>
        </w:tc>
      </w:tr>
      <w:tr w:rsidR="00EB23D7" w:rsidRPr="002A007A" w14:paraId="79116B73" w14:textId="77777777" w:rsidTr="0097465B">
        <w:trPr>
          <w:trHeight w:val="377"/>
        </w:trPr>
        <w:tc>
          <w:tcPr>
            <w:tcW w:w="3596" w:type="dxa"/>
          </w:tcPr>
          <w:p w14:paraId="6ACF4719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23" w:type="dxa"/>
          </w:tcPr>
          <w:p w14:paraId="2CE775AE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111</w:t>
            </w:r>
          </w:p>
        </w:tc>
        <w:tc>
          <w:tcPr>
            <w:tcW w:w="292" w:type="dxa"/>
          </w:tcPr>
          <w:p w14:paraId="469A67C2" w14:textId="77777777" w:rsidR="00EB23D7" w:rsidRPr="007A5235" w:rsidRDefault="00EB23D7" w:rsidP="00EB23D7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78" w:type="dxa"/>
          </w:tcPr>
          <w:p w14:paraId="2C8B4542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27</w:t>
            </w:r>
          </w:p>
        </w:tc>
        <w:tc>
          <w:tcPr>
            <w:tcW w:w="292" w:type="dxa"/>
          </w:tcPr>
          <w:p w14:paraId="75ECCF43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18D838D3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3A08B751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7B6D6EE5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  <w:vAlign w:val="bottom"/>
          </w:tcPr>
          <w:p w14:paraId="30444A8B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</w:tcPr>
          <w:p w14:paraId="46EC7A02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138</w:t>
            </w:r>
          </w:p>
        </w:tc>
      </w:tr>
      <w:tr w:rsidR="00EB23D7" w:rsidRPr="002A007A" w14:paraId="76A26942" w14:textId="77777777" w:rsidTr="0097465B">
        <w:trPr>
          <w:trHeight w:val="377"/>
        </w:trPr>
        <w:tc>
          <w:tcPr>
            <w:tcW w:w="3596" w:type="dxa"/>
          </w:tcPr>
          <w:p w14:paraId="2C541AFB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23" w:type="dxa"/>
            <w:vAlign w:val="bottom"/>
          </w:tcPr>
          <w:p w14:paraId="319BE0EE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</w:p>
        </w:tc>
        <w:tc>
          <w:tcPr>
            <w:tcW w:w="292" w:type="dxa"/>
            <w:vAlign w:val="bottom"/>
          </w:tcPr>
          <w:p w14:paraId="4410EAD2" w14:textId="77777777" w:rsidR="00EB23D7" w:rsidRPr="007A5235" w:rsidRDefault="00EB23D7" w:rsidP="00EB23D7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78" w:type="dxa"/>
          </w:tcPr>
          <w:p w14:paraId="580D4464" w14:textId="77777777" w:rsidR="00EB23D7" w:rsidRPr="007A5235" w:rsidRDefault="00EB23D7" w:rsidP="00EB23D7">
            <w:pPr>
              <w:tabs>
                <w:tab w:val="decimal" w:pos="494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  <w:vAlign w:val="bottom"/>
          </w:tcPr>
          <w:p w14:paraId="1005A2D2" w14:textId="77777777" w:rsidR="00EB23D7" w:rsidRPr="007A5235" w:rsidRDefault="00EB23D7" w:rsidP="00EB23D7">
            <w:pPr>
              <w:tabs>
                <w:tab w:val="decimal" w:pos="494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43441ABF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26C2DDAA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1CBE9927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  <w:vAlign w:val="bottom"/>
          </w:tcPr>
          <w:p w14:paraId="57063134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  <w:vAlign w:val="bottom"/>
          </w:tcPr>
          <w:p w14:paraId="239A6F09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</w:p>
        </w:tc>
      </w:tr>
      <w:tr w:rsidR="00EB23D7" w:rsidRPr="002A007A" w14:paraId="7547A23E" w14:textId="77777777" w:rsidTr="0097465B">
        <w:trPr>
          <w:trHeight w:val="386"/>
        </w:trPr>
        <w:tc>
          <w:tcPr>
            <w:tcW w:w="3596" w:type="dxa"/>
          </w:tcPr>
          <w:p w14:paraId="4FAD03A2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23" w:type="dxa"/>
            <w:vAlign w:val="bottom"/>
          </w:tcPr>
          <w:p w14:paraId="3B714507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56</w:t>
            </w:r>
          </w:p>
        </w:tc>
        <w:tc>
          <w:tcPr>
            <w:tcW w:w="292" w:type="dxa"/>
            <w:vAlign w:val="bottom"/>
          </w:tcPr>
          <w:p w14:paraId="0371FBF5" w14:textId="77777777" w:rsidR="00EB23D7" w:rsidRPr="007A5235" w:rsidRDefault="00EB23D7" w:rsidP="00EB23D7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78" w:type="dxa"/>
            <w:vAlign w:val="bottom"/>
          </w:tcPr>
          <w:p w14:paraId="46DB9462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  <w:vAlign w:val="bottom"/>
          </w:tcPr>
          <w:p w14:paraId="70D85E26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37A0BCE2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2C7B054A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0686C3E6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  <w:vAlign w:val="bottom"/>
          </w:tcPr>
          <w:p w14:paraId="7B160420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  <w:vAlign w:val="bottom"/>
          </w:tcPr>
          <w:p w14:paraId="16A93AF6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45</w:t>
            </w:r>
          </w:p>
        </w:tc>
      </w:tr>
      <w:tr w:rsidR="00EB23D7" w:rsidRPr="002A007A" w14:paraId="74B8F2FB" w14:textId="77777777" w:rsidTr="0097465B">
        <w:trPr>
          <w:trHeight w:val="377"/>
        </w:trPr>
        <w:tc>
          <w:tcPr>
            <w:tcW w:w="3596" w:type="dxa"/>
          </w:tcPr>
          <w:p w14:paraId="58280B2D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023" w:type="dxa"/>
          </w:tcPr>
          <w:p w14:paraId="1341917F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1,785</w:t>
            </w:r>
          </w:p>
        </w:tc>
        <w:tc>
          <w:tcPr>
            <w:tcW w:w="292" w:type="dxa"/>
          </w:tcPr>
          <w:p w14:paraId="557767F0" w14:textId="77777777" w:rsidR="00EB23D7" w:rsidRPr="007A5235" w:rsidRDefault="00EB23D7" w:rsidP="00EB23D7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78" w:type="dxa"/>
          </w:tcPr>
          <w:p w14:paraId="60DB41DF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324</w:t>
            </w:r>
          </w:p>
        </w:tc>
        <w:tc>
          <w:tcPr>
            <w:tcW w:w="292" w:type="dxa"/>
          </w:tcPr>
          <w:p w14:paraId="567AE020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42F51CD7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50604F8D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19D8C032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  <w:vAlign w:val="bottom"/>
          </w:tcPr>
          <w:p w14:paraId="2B520E30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</w:tcPr>
          <w:p w14:paraId="05F720FB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2,109</w:t>
            </w:r>
          </w:p>
        </w:tc>
      </w:tr>
      <w:tr w:rsidR="00EB23D7" w:rsidRPr="002A007A" w14:paraId="4024E0E7" w14:textId="77777777" w:rsidTr="0097465B">
        <w:trPr>
          <w:trHeight w:val="386"/>
        </w:trPr>
        <w:tc>
          <w:tcPr>
            <w:tcW w:w="3596" w:type="dxa"/>
          </w:tcPr>
          <w:p w14:paraId="764E710E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A541940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759</w:t>
            </w:r>
          </w:p>
        </w:tc>
        <w:tc>
          <w:tcPr>
            <w:tcW w:w="292" w:type="dxa"/>
          </w:tcPr>
          <w:p w14:paraId="47598D22" w14:textId="77777777" w:rsidR="00EB23D7" w:rsidRPr="007A5235" w:rsidRDefault="00EB23D7" w:rsidP="00EB23D7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518825DF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312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6F21B1A7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AA9451B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4ACD1D4F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9EA4D52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  <w:vAlign w:val="bottom"/>
          </w:tcPr>
          <w:p w14:paraId="6CA512A9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3C9CF5D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447</w:t>
            </w:r>
          </w:p>
        </w:tc>
      </w:tr>
      <w:tr w:rsidR="00EB23D7" w:rsidRPr="002A007A" w14:paraId="5DE4CF1C" w14:textId="77777777" w:rsidTr="0097465B">
        <w:trPr>
          <w:trHeight w:val="394"/>
        </w:trPr>
        <w:tc>
          <w:tcPr>
            <w:tcW w:w="3596" w:type="dxa"/>
          </w:tcPr>
          <w:p w14:paraId="61D4C7A5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3AFBFAF4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5,892</w:t>
            </w:r>
          </w:p>
        </w:tc>
        <w:tc>
          <w:tcPr>
            <w:tcW w:w="292" w:type="dxa"/>
          </w:tcPr>
          <w:p w14:paraId="6FD73FB3" w14:textId="77777777" w:rsidR="00EB23D7" w:rsidRPr="007A5235" w:rsidRDefault="00EB23D7" w:rsidP="00EB23D7">
            <w:pPr>
              <w:suppressAutoHyphens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2FB3A6CC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292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1A12A1D3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7D6DA97" w14:textId="77777777" w:rsidR="00EB23D7" w:rsidRPr="007A5235" w:rsidRDefault="00EB23D7" w:rsidP="00EB23D7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95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688CC2DF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7B1CD40D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</w:tcPr>
          <w:p w14:paraId="1BFFFE45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46CA672C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5,505</w:t>
            </w:r>
          </w:p>
        </w:tc>
      </w:tr>
      <w:tr w:rsidR="00EB23D7" w:rsidRPr="002A007A" w14:paraId="4D1A9210" w14:textId="77777777" w:rsidTr="0097465B">
        <w:trPr>
          <w:trHeight w:val="403"/>
        </w:trPr>
        <w:tc>
          <w:tcPr>
            <w:tcW w:w="3596" w:type="dxa"/>
          </w:tcPr>
          <w:p w14:paraId="2DEA53FE" w14:textId="77777777" w:rsidR="00EB23D7" w:rsidRPr="007A5235" w:rsidRDefault="00EB23D7" w:rsidP="00EB23D7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11A5038E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02860E9E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6BEB876E" w14:textId="77777777" w:rsidR="00EB23D7" w:rsidRPr="007A5235" w:rsidRDefault="00EB23D7" w:rsidP="00EB23D7">
            <w:pPr>
              <w:tabs>
                <w:tab w:val="decimal" w:pos="640"/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2" w:type="dxa"/>
          </w:tcPr>
          <w:p w14:paraId="45B78478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C61C397" w14:textId="77777777" w:rsidR="00EB23D7" w:rsidRPr="007A5235" w:rsidRDefault="00EB23D7" w:rsidP="00EB23D7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3D994315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3BAF648E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3" w:type="dxa"/>
          </w:tcPr>
          <w:p w14:paraId="52B172F4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C93CC89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B23D7" w:rsidRPr="002A007A" w14:paraId="42EE096B" w14:textId="77777777" w:rsidTr="0097465B">
        <w:trPr>
          <w:trHeight w:val="403"/>
        </w:trPr>
        <w:tc>
          <w:tcPr>
            <w:tcW w:w="3596" w:type="dxa"/>
          </w:tcPr>
          <w:p w14:paraId="0F62580B" w14:textId="77777777" w:rsidR="00EB23D7" w:rsidRPr="007A5235" w:rsidRDefault="00EB23D7" w:rsidP="00EB23D7">
            <w:pPr>
              <w:suppressAutoHyphens/>
              <w:spacing w:after="0" w:line="240" w:lineRule="atLeast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023" w:type="dxa"/>
          </w:tcPr>
          <w:p w14:paraId="4AD84482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65C91700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78" w:type="dxa"/>
          </w:tcPr>
          <w:p w14:paraId="6E844ACA" w14:textId="77777777" w:rsidR="00EB23D7" w:rsidRPr="007A5235" w:rsidRDefault="00EB23D7" w:rsidP="00EB23D7">
            <w:pPr>
              <w:tabs>
                <w:tab w:val="decimal" w:pos="640"/>
                <w:tab w:val="decimal" w:pos="954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643627E2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0CA4F6BA" w14:textId="77777777" w:rsidR="00EB23D7" w:rsidRPr="007A5235" w:rsidRDefault="00EB23D7" w:rsidP="00EB23D7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2F99E715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3E42DC3B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3" w:type="dxa"/>
          </w:tcPr>
          <w:p w14:paraId="2607A7D7" w14:textId="77777777" w:rsidR="00EB23D7" w:rsidRPr="007A5235" w:rsidRDefault="00EB23D7" w:rsidP="00EB23D7">
            <w:pPr>
              <w:tabs>
                <w:tab w:val="left" w:pos="5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0EBEA5DF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B23D7" w:rsidRPr="002A007A" w14:paraId="1B64BB0C" w14:textId="77777777" w:rsidTr="0097465B">
        <w:trPr>
          <w:trHeight w:val="377"/>
        </w:trPr>
        <w:tc>
          <w:tcPr>
            <w:tcW w:w="3596" w:type="dxa"/>
          </w:tcPr>
          <w:p w14:paraId="40EC2A8F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23" w:type="dxa"/>
          </w:tcPr>
          <w:p w14:paraId="3F297DE0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408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35CED09E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78" w:type="dxa"/>
          </w:tcPr>
          <w:p w14:paraId="5A2619DC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02BAEC4F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58084EF1" w14:textId="77777777" w:rsidR="00EB23D7" w:rsidRPr="007A5235" w:rsidRDefault="00EB23D7" w:rsidP="00EB23D7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49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51C94EE4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32E45B6B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</w:tcPr>
          <w:p w14:paraId="7D93E27F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</w:tcPr>
          <w:p w14:paraId="2D651F0B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518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EB23D7" w:rsidRPr="002A007A" w14:paraId="74F88199" w14:textId="77777777" w:rsidTr="0097465B">
        <w:trPr>
          <w:trHeight w:val="386"/>
        </w:trPr>
        <w:tc>
          <w:tcPr>
            <w:tcW w:w="3596" w:type="dxa"/>
          </w:tcPr>
          <w:p w14:paraId="02686ADE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23" w:type="dxa"/>
            <w:vAlign w:val="bottom"/>
          </w:tcPr>
          <w:p w14:paraId="7AD88044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503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  <w:vAlign w:val="bottom"/>
          </w:tcPr>
          <w:p w14:paraId="5EBDA4B1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78" w:type="dxa"/>
            <w:vAlign w:val="bottom"/>
          </w:tcPr>
          <w:p w14:paraId="2C64121D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82</w:t>
            </w:r>
          </w:p>
        </w:tc>
        <w:tc>
          <w:tcPr>
            <w:tcW w:w="292" w:type="dxa"/>
            <w:vAlign w:val="bottom"/>
          </w:tcPr>
          <w:p w14:paraId="1617A706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246F4568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5BC67169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66F99FAF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  <w:vAlign w:val="bottom"/>
          </w:tcPr>
          <w:p w14:paraId="116FF4EA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  <w:vAlign w:val="bottom"/>
          </w:tcPr>
          <w:p w14:paraId="0F135D8C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421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EB23D7" w:rsidRPr="002A007A" w14:paraId="7D618B84" w14:textId="77777777" w:rsidTr="0097465B">
        <w:trPr>
          <w:trHeight w:val="377"/>
        </w:trPr>
        <w:tc>
          <w:tcPr>
            <w:tcW w:w="3596" w:type="dxa"/>
          </w:tcPr>
          <w:p w14:paraId="7C90BE31" w14:textId="77777777" w:rsidR="00EB23D7" w:rsidRPr="007A5235" w:rsidRDefault="00EB23D7" w:rsidP="00EB23D7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023" w:type="dxa"/>
          </w:tcPr>
          <w:p w14:paraId="57DD687E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4,836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63FE8C01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78" w:type="dxa"/>
          </w:tcPr>
          <w:p w14:paraId="374DE139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92" w:type="dxa"/>
          </w:tcPr>
          <w:p w14:paraId="41C61FE6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68C28C60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0A902634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57165EDF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93" w:type="dxa"/>
            <w:vAlign w:val="bottom"/>
          </w:tcPr>
          <w:p w14:paraId="104283E1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62CA13AC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4,829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EB23D7" w:rsidRPr="002A007A" w14:paraId="251B567A" w14:textId="77777777" w:rsidTr="0097465B">
        <w:trPr>
          <w:trHeight w:val="386"/>
        </w:trPr>
        <w:tc>
          <w:tcPr>
            <w:tcW w:w="3596" w:type="dxa"/>
          </w:tcPr>
          <w:p w14:paraId="22324596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23" w:type="dxa"/>
          </w:tcPr>
          <w:p w14:paraId="7DA43E11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20EE0352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78" w:type="dxa"/>
          </w:tcPr>
          <w:p w14:paraId="66021F0D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7A6E33C0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70C43A84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3305DE34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</w:tcPr>
          <w:p w14:paraId="032A3B4C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  <w:vAlign w:val="bottom"/>
          </w:tcPr>
          <w:p w14:paraId="06319440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</w:tcPr>
          <w:p w14:paraId="3711133A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63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EB23D7" w:rsidRPr="002A007A" w14:paraId="57FBB941" w14:textId="77777777" w:rsidTr="0097465B">
        <w:trPr>
          <w:trHeight w:val="377"/>
        </w:trPr>
        <w:tc>
          <w:tcPr>
            <w:tcW w:w="3596" w:type="dxa"/>
          </w:tcPr>
          <w:p w14:paraId="24D15CA4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23" w:type="dxa"/>
          </w:tcPr>
          <w:p w14:paraId="0EDBBCA6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1EE0E135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78" w:type="dxa"/>
          </w:tcPr>
          <w:p w14:paraId="342C6ADF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21</w:t>
            </w:r>
          </w:p>
        </w:tc>
        <w:tc>
          <w:tcPr>
            <w:tcW w:w="292" w:type="dxa"/>
          </w:tcPr>
          <w:p w14:paraId="270CC4D4" w14:textId="77777777" w:rsidR="00EB23D7" w:rsidRPr="007A5235" w:rsidRDefault="00EB23D7" w:rsidP="00EB23D7">
            <w:pPr>
              <w:tabs>
                <w:tab w:val="decimal" w:pos="760"/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4" w:type="dxa"/>
          </w:tcPr>
          <w:p w14:paraId="2FE7CE5C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92" w:type="dxa"/>
          </w:tcPr>
          <w:p w14:paraId="6AE474FD" w14:textId="77777777" w:rsidR="00EB23D7" w:rsidRPr="007A5235" w:rsidRDefault="00EB23D7" w:rsidP="00EB23D7">
            <w:pPr>
              <w:tabs>
                <w:tab w:val="decimal" w:pos="64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968F862" w14:textId="77777777" w:rsidR="00EB23D7" w:rsidRPr="007A5235" w:rsidRDefault="00EB23D7" w:rsidP="00EB23D7">
            <w:pPr>
              <w:tabs>
                <w:tab w:val="decimal" w:pos="550"/>
              </w:tabs>
              <w:suppressAutoHyphens/>
              <w:spacing w:after="0" w:line="240" w:lineRule="atLeast"/>
              <w:ind w:right="-9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93" w:type="dxa"/>
          </w:tcPr>
          <w:p w14:paraId="2B0DA5CA" w14:textId="77777777" w:rsidR="00EB23D7" w:rsidRPr="007A5235" w:rsidRDefault="00EB23D7" w:rsidP="00EB23D7">
            <w:pPr>
              <w:tabs>
                <w:tab w:val="decimal" w:pos="550"/>
                <w:tab w:val="decimal" w:pos="792"/>
              </w:tabs>
              <w:suppressAutoHyphens/>
              <w:spacing w:after="0" w:line="228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23" w:type="dxa"/>
          </w:tcPr>
          <w:p w14:paraId="459DF639" w14:textId="77777777" w:rsidR="00EB23D7" w:rsidRPr="007A5235" w:rsidRDefault="00EB23D7" w:rsidP="00EB23D7">
            <w:pPr>
              <w:tabs>
                <w:tab w:val="decimal" w:pos="62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EB23D7" w:rsidRPr="002A007A" w14:paraId="5488180A" w14:textId="77777777" w:rsidTr="0097465B">
        <w:trPr>
          <w:trHeight w:val="394"/>
        </w:trPr>
        <w:tc>
          <w:tcPr>
            <w:tcW w:w="3596" w:type="dxa"/>
          </w:tcPr>
          <w:p w14:paraId="6EFED691" w14:textId="77777777" w:rsidR="00EB23D7" w:rsidRPr="007A5235" w:rsidRDefault="00EB23D7" w:rsidP="00EB23D7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417A5E5B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5,785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0E828F45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41BF051C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</w:t>
            </w:r>
          </w:p>
        </w:tc>
        <w:tc>
          <w:tcPr>
            <w:tcW w:w="292" w:type="dxa"/>
          </w:tcPr>
          <w:p w14:paraId="5833E21B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97604F7" w14:textId="77777777" w:rsidR="00EB23D7" w:rsidRPr="007A5235" w:rsidRDefault="00EB23D7" w:rsidP="00EB23D7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1FA96BCC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41993272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93" w:type="dxa"/>
          </w:tcPr>
          <w:p w14:paraId="2D31283D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51E18A6B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5,831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</w:tr>
      <w:tr w:rsidR="00EB23D7" w:rsidRPr="002A007A" w14:paraId="2F6B27DF" w14:textId="77777777" w:rsidTr="0097465B">
        <w:trPr>
          <w:trHeight w:val="180"/>
        </w:trPr>
        <w:tc>
          <w:tcPr>
            <w:tcW w:w="3596" w:type="dxa"/>
          </w:tcPr>
          <w:p w14:paraId="040F2A6D" w14:textId="77777777" w:rsidR="00EB23D7" w:rsidRPr="007A5235" w:rsidRDefault="00EB23D7" w:rsidP="00EB23D7">
            <w:pPr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4DB5590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7D6E5777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0D1E6E7D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6381676E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669E5BD" w14:textId="77777777" w:rsidR="00EB23D7" w:rsidRPr="007A5235" w:rsidRDefault="00EB23D7" w:rsidP="00EB23D7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2" w:type="dxa"/>
          </w:tcPr>
          <w:p w14:paraId="579F6A63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19C13301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93" w:type="dxa"/>
          </w:tcPr>
          <w:p w14:paraId="23CE7B71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43625BDE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B23D7" w:rsidRPr="002A007A" w14:paraId="62C5D93B" w14:textId="77777777" w:rsidTr="0097465B">
        <w:trPr>
          <w:trHeight w:val="386"/>
        </w:trPr>
        <w:tc>
          <w:tcPr>
            <w:tcW w:w="3596" w:type="dxa"/>
          </w:tcPr>
          <w:p w14:paraId="3CE54FC8" w14:textId="77777777" w:rsidR="00EB23D7" w:rsidRPr="007A5235" w:rsidRDefault="00EB23D7" w:rsidP="00EB23D7">
            <w:pPr>
              <w:suppressAutoHyphens/>
              <w:spacing w:after="0" w:line="240" w:lineRule="atLeast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44328738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107</w:t>
            </w:r>
          </w:p>
        </w:tc>
        <w:tc>
          <w:tcPr>
            <w:tcW w:w="292" w:type="dxa"/>
          </w:tcPr>
          <w:p w14:paraId="617A47D5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14:paraId="2B22A413" w14:textId="77777777" w:rsidR="00EB23D7" w:rsidRPr="007A5235" w:rsidRDefault="00EB23D7" w:rsidP="00EB23D7">
            <w:pPr>
              <w:tabs>
                <w:tab w:val="decimal" w:pos="64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290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6AFD43BE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11CBDDF" w14:textId="77777777" w:rsidR="00EB23D7" w:rsidRPr="007A5235" w:rsidRDefault="00EB23D7" w:rsidP="00EB23D7">
            <w:pPr>
              <w:tabs>
                <w:tab w:val="decimal" w:pos="770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292" w:type="dxa"/>
          </w:tcPr>
          <w:p w14:paraId="16ACD294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F1744F0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93" w:type="dxa"/>
          </w:tcPr>
          <w:p w14:paraId="3ABCAED6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40" w:lineRule="atLeast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38C2720" w14:textId="77777777" w:rsidR="00EB23D7" w:rsidRPr="007A5235" w:rsidRDefault="00EB23D7" w:rsidP="00EB23D7">
            <w:pPr>
              <w:tabs>
                <w:tab w:val="decimal" w:pos="792"/>
              </w:tabs>
              <w:suppressAutoHyphens/>
              <w:spacing w:after="0" w:line="228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326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)</w:t>
            </w:r>
          </w:p>
        </w:tc>
      </w:tr>
    </w:tbl>
    <w:p w14:paraId="5B2B87C5" w14:textId="77777777" w:rsidR="005C759F" w:rsidRPr="007A5235" w:rsidRDefault="005C759F" w:rsidP="005C759F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C7C441C" w14:textId="7EEC04C2" w:rsidR="009E2C8A" w:rsidRPr="007A5235" w:rsidRDefault="009E2C8A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39D032A6" w14:textId="4E66B66F" w:rsidR="009E2C8A" w:rsidRPr="007A5235" w:rsidRDefault="00EB23D7" w:rsidP="0097465B">
      <w:pPr>
        <w:suppressAutoHyphens/>
        <w:spacing w:after="0" w:line="240" w:lineRule="atLeast"/>
        <w:ind w:left="90" w:right="-28" w:hanging="9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  <w:t>ภาษีเงินได้ที่รับรู้ในกำไรหรือขาดทุน</w:t>
      </w:r>
    </w:p>
    <w:p w14:paraId="0333CF9E" w14:textId="77777777" w:rsidR="009E2C8A" w:rsidRPr="007A5235" w:rsidRDefault="009E2C8A" w:rsidP="007A5235">
      <w:pPr>
        <w:suppressAutoHyphens/>
        <w:spacing w:after="0" w:line="240" w:lineRule="auto"/>
        <w:ind w:left="547" w:right="-29"/>
        <w:jc w:val="both"/>
        <w:rPr>
          <w:rFonts w:asciiTheme="majorBidi" w:eastAsia="Times New Roman" w:hAnsiTheme="majorBidi" w:cstheme="majorBidi"/>
          <w:sz w:val="28"/>
          <w:lang w:val="x-none" w:eastAsia="zh-CN"/>
        </w:rPr>
      </w:pPr>
    </w:p>
    <w:tbl>
      <w:tblPr>
        <w:tblW w:w="978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8"/>
        <w:gridCol w:w="1140"/>
        <w:gridCol w:w="285"/>
        <w:gridCol w:w="1140"/>
        <w:gridCol w:w="285"/>
        <w:gridCol w:w="1151"/>
        <w:gridCol w:w="268"/>
        <w:gridCol w:w="1158"/>
      </w:tblGrid>
      <w:tr w:rsidR="009E2C8A" w:rsidRPr="002A007A" w14:paraId="2714B754" w14:textId="77777777" w:rsidTr="0097465B">
        <w:trPr>
          <w:cantSplit/>
          <w:trHeight w:val="399"/>
          <w:tblHeader/>
        </w:trPr>
        <w:tc>
          <w:tcPr>
            <w:tcW w:w="4358" w:type="dxa"/>
            <w:shd w:val="clear" w:color="auto" w:fill="auto"/>
          </w:tcPr>
          <w:p w14:paraId="75B0948C" w14:textId="77777777" w:rsidR="009E2C8A" w:rsidRPr="007A5235" w:rsidRDefault="009E2C8A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123FA8E3" w14:textId="5571955E" w:rsidR="009E2C8A" w:rsidRPr="007A5235" w:rsidRDefault="00EB23D7" w:rsidP="007A5235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5" w:type="dxa"/>
            <w:shd w:val="clear" w:color="auto" w:fill="auto"/>
          </w:tcPr>
          <w:p w14:paraId="2F3ED7C5" w14:textId="77777777" w:rsidR="009E2C8A" w:rsidRPr="007A5235" w:rsidRDefault="009E2C8A" w:rsidP="007A5235">
            <w:pPr>
              <w:suppressAutoHyphens/>
              <w:snapToGrid w:val="0"/>
              <w:spacing w:after="0" w:line="240" w:lineRule="auto"/>
              <w:ind w:left="360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576" w:type="dxa"/>
            <w:gridSpan w:val="3"/>
            <w:shd w:val="clear" w:color="auto" w:fill="auto"/>
          </w:tcPr>
          <w:p w14:paraId="18E8691A" w14:textId="109320DA" w:rsidR="009E2C8A" w:rsidRPr="007A5235" w:rsidRDefault="00EB23D7" w:rsidP="007A5235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EB23D7" w:rsidRPr="002A007A" w14:paraId="6D31877A" w14:textId="77777777" w:rsidTr="0097465B">
        <w:trPr>
          <w:cantSplit/>
          <w:trHeight w:val="399"/>
          <w:tblHeader/>
        </w:trPr>
        <w:tc>
          <w:tcPr>
            <w:tcW w:w="4358" w:type="dxa"/>
            <w:shd w:val="clear" w:color="auto" w:fill="auto"/>
          </w:tcPr>
          <w:p w14:paraId="60C9E3C9" w14:textId="3B0BFA7C" w:rsidR="00EB23D7" w:rsidRPr="007A5235" w:rsidRDefault="00EB23D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40" w:type="dxa"/>
            <w:shd w:val="clear" w:color="auto" w:fill="auto"/>
          </w:tcPr>
          <w:p w14:paraId="3C3480CB" w14:textId="559543BB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285" w:type="dxa"/>
            <w:shd w:val="clear" w:color="auto" w:fill="auto"/>
          </w:tcPr>
          <w:p w14:paraId="453DBF5E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</w:tcPr>
          <w:p w14:paraId="6CE347E5" w14:textId="5A545139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  <w:tc>
          <w:tcPr>
            <w:tcW w:w="285" w:type="dxa"/>
            <w:shd w:val="clear" w:color="auto" w:fill="auto"/>
          </w:tcPr>
          <w:p w14:paraId="664A18B8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43A346DA" w14:textId="6FBCCDF2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69E1E445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57" w:type="dxa"/>
            <w:shd w:val="clear" w:color="auto" w:fill="auto"/>
          </w:tcPr>
          <w:p w14:paraId="19FF2B6C" w14:textId="3935BFBD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</w:tr>
      <w:tr w:rsidR="00EB23D7" w:rsidRPr="002A007A" w14:paraId="1473F3A4" w14:textId="77777777" w:rsidTr="0097465B">
        <w:trPr>
          <w:cantSplit/>
          <w:trHeight w:val="399"/>
        </w:trPr>
        <w:tc>
          <w:tcPr>
            <w:tcW w:w="4358" w:type="dxa"/>
            <w:shd w:val="clear" w:color="auto" w:fill="auto"/>
          </w:tcPr>
          <w:p w14:paraId="20274AD5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427" w:type="dxa"/>
            <w:gridSpan w:val="7"/>
            <w:shd w:val="clear" w:color="auto" w:fill="auto"/>
          </w:tcPr>
          <w:p w14:paraId="1E6E9C6E" w14:textId="07AF2811" w:rsidR="00EB23D7" w:rsidRPr="007A5235" w:rsidRDefault="00EB23D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EB23D7" w:rsidRPr="002A007A" w14:paraId="741CDB3B" w14:textId="77777777" w:rsidTr="0097465B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3F569F96" w14:textId="78F3AB64" w:rsidR="00EB23D7" w:rsidRPr="007A5235" w:rsidRDefault="00EB23D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ภาษีเงินได้ของ</w:t>
            </w:r>
            <w:r w:rsidR="008741F7"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งวด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1140" w:type="dxa"/>
            <w:shd w:val="clear" w:color="auto" w:fill="auto"/>
          </w:tcPr>
          <w:p w14:paraId="7935227E" w14:textId="77777777" w:rsidR="00EB23D7" w:rsidRPr="007A5235" w:rsidRDefault="00EB23D7" w:rsidP="007A5235">
            <w:pPr>
              <w:tabs>
                <w:tab w:val="decimal" w:pos="461"/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06793649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</w:tcPr>
          <w:p w14:paraId="73244165" w14:textId="77777777" w:rsidR="00EB23D7" w:rsidRPr="007A5235" w:rsidRDefault="00EB23D7" w:rsidP="007A52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50EDA658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4813521D" w14:textId="77777777" w:rsidR="00EB23D7" w:rsidRPr="007A5235" w:rsidRDefault="00EB23D7" w:rsidP="007A52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2841FBB4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57" w:type="dxa"/>
            <w:shd w:val="clear" w:color="auto" w:fill="auto"/>
          </w:tcPr>
          <w:p w14:paraId="0661E1B7" w14:textId="77777777" w:rsidR="00EB23D7" w:rsidRPr="007A5235" w:rsidRDefault="00EB23D7" w:rsidP="007A5235">
            <w:pPr>
              <w:tabs>
                <w:tab w:val="decimal" w:pos="894"/>
              </w:tabs>
              <w:suppressAutoHyphens/>
              <w:snapToGrid w:val="0"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CC5886" w:rsidRPr="002A007A" w14:paraId="51356FB3" w14:textId="77777777" w:rsidTr="0097465B">
        <w:trPr>
          <w:cantSplit/>
          <w:trHeight w:val="225"/>
        </w:trPr>
        <w:tc>
          <w:tcPr>
            <w:tcW w:w="4358" w:type="dxa"/>
            <w:shd w:val="clear" w:color="auto" w:fill="auto"/>
          </w:tcPr>
          <w:p w14:paraId="121357A7" w14:textId="2686D016" w:rsidR="00CC5886" w:rsidRPr="007A5235" w:rsidRDefault="00CC5886" w:rsidP="00CC588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สำหรับงวดปัจจุบัน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B1666D5" w14:textId="4DFA9A75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3,130</w:t>
            </w:r>
          </w:p>
        </w:tc>
        <w:tc>
          <w:tcPr>
            <w:tcW w:w="285" w:type="dxa"/>
            <w:shd w:val="clear" w:color="auto" w:fill="auto"/>
          </w:tcPr>
          <w:p w14:paraId="75739F97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6FBE561E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2,705</w:t>
            </w:r>
          </w:p>
        </w:tc>
        <w:tc>
          <w:tcPr>
            <w:tcW w:w="285" w:type="dxa"/>
            <w:shd w:val="clear" w:color="auto" w:fill="auto"/>
          </w:tcPr>
          <w:p w14:paraId="73FABD3F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53B1FEE" w14:textId="1B7BB7B3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/>
              </w:rPr>
              <w:t>2,923</w:t>
            </w:r>
          </w:p>
        </w:tc>
        <w:tc>
          <w:tcPr>
            <w:tcW w:w="268" w:type="dxa"/>
            <w:shd w:val="clear" w:color="auto" w:fill="auto"/>
          </w:tcPr>
          <w:p w14:paraId="7844EC03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71F275B" w14:textId="134A5AB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/>
              </w:rPr>
              <w:t>2,281</w:t>
            </w:r>
          </w:p>
        </w:tc>
      </w:tr>
      <w:tr w:rsidR="00CC5886" w:rsidRPr="002A007A" w14:paraId="7C72D37F" w14:textId="77777777" w:rsidTr="0097465B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0A0B1539" w14:textId="45DEE6D5" w:rsidR="00CC5886" w:rsidRPr="007A5235" w:rsidRDefault="00CC5886" w:rsidP="00CC588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639F476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58643B04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1838F4BA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5C11491A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1E2E59DE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733A50F1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F402FB4" w14:textId="4AB96830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CC5886" w:rsidRPr="002A007A" w14:paraId="5A0F18A1" w14:textId="77777777" w:rsidTr="0097465B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5C28976F" w14:textId="60DE4993" w:rsidR="00CC5886" w:rsidRPr="007A5235" w:rsidRDefault="00CC5886" w:rsidP="00CC588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การเปลี่ยนแปลงของผลต่างชั่วคราว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67789" w14:textId="220462E2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(1,020)</w:t>
            </w:r>
          </w:p>
        </w:tc>
        <w:tc>
          <w:tcPr>
            <w:tcW w:w="285" w:type="dxa"/>
            <w:shd w:val="clear" w:color="auto" w:fill="auto"/>
          </w:tcPr>
          <w:p w14:paraId="5664800F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1AF9D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175</w:t>
            </w:r>
            <w:r w:rsidRPr="00CC588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380B1704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ECD65" w14:textId="7443101C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/>
              </w:rPr>
              <w:t>(979)</w:t>
            </w:r>
          </w:p>
        </w:tc>
        <w:tc>
          <w:tcPr>
            <w:tcW w:w="268" w:type="dxa"/>
            <w:shd w:val="clear" w:color="auto" w:fill="auto"/>
          </w:tcPr>
          <w:p w14:paraId="479A6678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9EE14" w14:textId="523F48F2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CC5886">
              <w:rPr>
                <w:rFonts w:asciiTheme="majorBidi" w:eastAsia="Times New Roman" w:hAnsiTheme="majorBidi" w:cstheme="majorBidi"/>
                <w:sz w:val="28"/>
                <w:lang w:eastAsia="zh-CN"/>
              </w:rPr>
              <w:t>134</w:t>
            </w:r>
            <w:r w:rsidRPr="00CC588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CC5886" w:rsidRPr="002A007A" w14:paraId="2BCE4B86" w14:textId="77777777" w:rsidTr="0097465B">
        <w:trPr>
          <w:cantSplit/>
          <w:trHeight w:val="391"/>
        </w:trPr>
        <w:tc>
          <w:tcPr>
            <w:tcW w:w="4358" w:type="dxa"/>
            <w:shd w:val="clear" w:color="auto" w:fill="auto"/>
          </w:tcPr>
          <w:p w14:paraId="1030CE81" w14:textId="3F203934" w:rsidR="00CC5886" w:rsidRPr="007A5235" w:rsidRDefault="00CC5886" w:rsidP="00CC588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รวมภาษีเงินได้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3B6EE190" w14:textId="1D522C8E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2,110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7D01BB8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75C4237A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2,530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0920406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7CB101AA" w14:textId="4BCE0A51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1,944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99CC66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00432AD1" w14:textId="6BC351A6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2,147</w:t>
            </w:r>
          </w:p>
        </w:tc>
      </w:tr>
    </w:tbl>
    <w:p w14:paraId="243424FB" w14:textId="77777777" w:rsidR="009E2C8A" w:rsidRPr="007A5235" w:rsidRDefault="009E2C8A" w:rsidP="007A5235">
      <w:pPr>
        <w:suppressAutoHyphens/>
        <w:spacing w:after="0" w:line="240" w:lineRule="auto"/>
        <w:ind w:left="540" w:right="-28"/>
        <w:jc w:val="both"/>
        <w:rPr>
          <w:rFonts w:asciiTheme="majorBidi" w:eastAsia="Times New Roman" w:hAnsiTheme="majorBidi" w:cstheme="majorBidi"/>
          <w:sz w:val="28"/>
          <w:lang w:eastAsia="zh-CN"/>
        </w:rPr>
      </w:pPr>
    </w:p>
    <w:tbl>
      <w:tblPr>
        <w:tblW w:w="979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66"/>
        <w:gridCol w:w="1142"/>
        <w:gridCol w:w="285"/>
        <w:gridCol w:w="1142"/>
        <w:gridCol w:w="37"/>
        <w:gridCol w:w="248"/>
        <w:gridCol w:w="1142"/>
        <w:gridCol w:w="285"/>
        <w:gridCol w:w="1144"/>
      </w:tblGrid>
      <w:tr w:rsidR="00EB23D7" w:rsidRPr="002A007A" w14:paraId="11DBEA8A" w14:textId="77777777" w:rsidTr="0097465B">
        <w:trPr>
          <w:cantSplit/>
          <w:trHeight w:val="395"/>
          <w:tblHeader/>
        </w:trPr>
        <w:tc>
          <w:tcPr>
            <w:tcW w:w="4366" w:type="dxa"/>
            <w:shd w:val="clear" w:color="auto" w:fill="auto"/>
          </w:tcPr>
          <w:p w14:paraId="7F7B761D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569" w:type="dxa"/>
            <w:gridSpan w:val="3"/>
            <w:shd w:val="clear" w:color="auto" w:fill="auto"/>
          </w:tcPr>
          <w:p w14:paraId="3E6F3AEF" w14:textId="5C506301" w:rsidR="00EB23D7" w:rsidRPr="007A5235" w:rsidRDefault="00EB23D7" w:rsidP="007A5235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5" w:type="dxa"/>
            <w:gridSpan w:val="2"/>
            <w:shd w:val="clear" w:color="auto" w:fill="auto"/>
          </w:tcPr>
          <w:p w14:paraId="4C34BB2A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360" w:right="-88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2569" w:type="dxa"/>
            <w:gridSpan w:val="3"/>
            <w:shd w:val="clear" w:color="auto" w:fill="auto"/>
          </w:tcPr>
          <w:p w14:paraId="1DFD1A05" w14:textId="12F30C56" w:rsidR="00EB23D7" w:rsidRPr="007A5235" w:rsidRDefault="00EB23D7" w:rsidP="007A5235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eastAsia="zh-CN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EB23D7" w:rsidRPr="002A007A" w14:paraId="4A34BB93" w14:textId="77777777" w:rsidTr="0097465B">
        <w:trPr>
          <w:cantSplit/>
          <w:trHeight w:val="395"/>
          <w:tblHeader/>
        </w:trPr>
        <w:tc>
          <w:tcPr>
            <w:tcW w:w="4366" w:type="dxa"/>
            <w:shd w:val="clear" w:color="auto" w:fill="auto"/>
          </w:tcPr>
          <w:p w14:paraId="3CC176DE" w14:textId="57F908CB" w:rsidR="00EB23D7" w:rsidRPr="007A5235" w:rsidRDefault="00EB23D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สำหรับงวดหกเดือนสิ้นสุดวันที่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142" w:type="dxa"/>
            <w:shd w:val="clear" w:color="auto" w:fill="auto"/>
          </w:tcPr>
          <w:p w14:paraId="64F9E81B" w14:textId="07D34A36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285" w:type="dxa"/>
            <w:shd w:val="clear" w:color="auto" w:fill="auto"/>
          </w:tcPr>
          <w:p w14:paraId="624A3C42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4F691C2" w14:textId="4FD2B3C3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  <w:tc>
          <w:tcPr>
            <w:tcW w:w="248" w:type="dxa"/>
            <w:shd w:val="clear" w:color="auto" w:fill="auto"/>
          </w:tcPr>
          <w:p w14:paraId="12429AE4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203CE762" w14:textId="614717E1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285" w:type="dxa"/>
            <w:shd w:val="clear" w:color="auto" w:fill="auto"/>
          </w:tcPr>
          <w:p w14:paraId="5B856A2D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28471671" w14:textId="7F6BFCFC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</w:tr>
      <w:tr w:rsidR="00EB23D7" w:rsidRPr="002A007A" w14:paraId="307FEF70" w14:textId="77777777" w:rsidTr="0097465B">
        <w:trPr>
          <w:cantSplit/>
          <w:trHeight w:val="395"/>
        </w:trPr>
        <w:tc>
          <w:tcPr>
            <w:tcW w:w="4366" w:type="dxa"/>
            <w:shd w:val="clear" w:color="auto" w:fill="auto"/>
          </w:tcPr>
          <w:p w14:paraId="640CDE07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5425" w:type="dxa"/>
            <w:gridSpan w:val="8"/>
            <w:shd w:val="clear" w:color="auto" w:fill="auto"/>
          </w:tcPr>
          <w:p w14:paraId="5CAE9466" w14:textId="6463F6D7" w:rsidR="00EB23D7" w:rsidRPr="007A5235" w:rsidRDefault="00EB23D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8741F7" w:rsidRPr="002A007A" w14:paraId="5A2218B0" w14:textId="77777777" w:rsidTr="0097465B">
        <w:trPr>
          <w:cantSplit/>
          <w:trHeight w:val="387"/>
        </w:trPr>
        <w:tc>
          <w:tcPr>
            <w:tcW w:w="4366" w:type="dxa"/>
            <w:shd w:val="clear" w:color="auto" w:fill="auto"/>
          </w:tcPr>
          <w:p w14:paraId="3711621F" w14:textId="7B26EC18" w:rsidR="008741F7" w:rsidRPr="007A5235" w:rsidRDefault="008741F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ภาษีเงินได้ของงวดปัจจุบัน</w:t>
            </w:r>
          </w:p>
        </w:tc>
        <w:tc>
          <w:tcPr>
            <w:tcW w:w="1142" w:type="dxa"/>
            <w:shd w:val="clear" w:color="auto" w:fill="auto"/>
          </w:tcPr>
          <w:p w14:paraId="30EE0F36" w14:textId="77777777" w:rsidR="008741F7" w:rsidRPr="007A5235" w:rsidRDefault="008741F7" w:rsidP="007A5235">
            <w:pPr>
              <w:tabs>
                <w:tab w:val="decimal" w:pos="461"/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37CA5D30" w14:textId="77777777" w:rsidR="008741F7" w:rsidRPr="007A5235" w:rsidRDefault="008741F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965DAB8" w14:textId="77777777" w:rsidR="008741F7" w:rsidRPr="007A5235" w:rsidRDefault="008741F7" w:rsidP="007A52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8" w:type="dxa"/>
            <w:shd w:val="clear" w:color="auto" w:fill="auto"/>
          </w:tcPr>
          <w:p w14:paraId="0384AE59" w14:textId="77777777" w:rsidR="008741F7" w:rsidRPr="007A5235" w:rsidRDefault="008741F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14213638" w14:textId="77777777" w:rsidR="008741F7" w:rsidRPr="007A5235" w:rsidRDefault="008741F7" w:rsidP="007A523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5929CA6C" w14:textId="77777777" w:rsidR="008741F7" w:rsidRPr="007A5235" w:rsidRDefault="008741F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2" w:type="dxa"/>
            <w:shd w:val="clear" w:color="auto" w:fill="auto"/>
          </w:tcPr>
          <w:p w14:paraId="33478766" w14:textId="77777777" w:rsidR="008741F7" w:rsidRPr="007A5235" w:rsidRDefault="008741F7" w:rsidP="007A5235">
            <w:pPr>
              <w:tabs>
                <w:tab w:val="decimal" w:pos="894"/>
              </w:tabs>
              <w:suppressAutoHyphens/>
              <w:snapToGrid w:val="0"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CC5886" w:rsidRPr="002A007A" w14:paraId="39AAC208" w14:textId="77777777" w:rsidTr="0097465B">
        <w:trPr>
          <w:cantSplit/>
          <w:trHeight w:val="223"/>
        </w:trPr>
        <w:tc>
          <w:tcPr>
            <w:tcW w:w="4366" w:type="dxa"/>
            <w:shd w:val="clear" w:color="auto" w:fill="auto"/>
          </w:tcPr>
          <w:p w14:paraId="691A0076" w14:textId="47ABC6CB" w:rsidR="00CC5886" w:rsidRPr="007A5235" w:rsidRDefault="00CC5886" w:rsidP="00CC588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สำหรับงวดปัจจุบัน</w:t>
            </w:r>
          </w:p>
        </w:tc>
        <w:tc>
          <w:tcPr>
            <w:tcW w:w="1142" w:type="dxa"/>
            <w:shd w:val="clear" w:color="auto" w:fill="auto"/>
          </w:tcPr>
          <w:p w14:paraId="2590979E" w14:textId="519AC163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4,88</w:t>
            </w:r>
            <w:r w:rsidR="00CE19F0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8</w:t>
            </w:r>
          </w:p>
        </w:tc>
        <w:tc>
          <w:tcPr>
            <w:tcW w:w="285" w:type="dxa"/>
            <w:shd w:val="clear" w:color="auto" w:fill="auto"/>
          </w:tcPr>
          <w:p w14:paraId="37155FB1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A04D43B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4,443</w:t>
            </w:r>
          </w:p>
        </w:tc>
        <w:tc>
          <w:tcPr>
            <w:tcW w:w="248" w:type="dxa"/>
            <w:shd w:val="clear" w:color="auto" w:fill="auto"/>
          </w:tcPr>
          <w:p w14:paraId="364EA77D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</w:tcPr>
          <w:p w14:paraId="027C27E7" w14:textId="04893D0A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4,52</w:t>
            </w:r>
            <w:r w:rsidR="00CE19F0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3</w:t>
            </w:r>
          </w:p>
        </w:tc>
        <w:tc>
          <w:tcPr>
            <w:tcW w:w="285" w:type="dxa"/>
            <w:shd w:val="clear" w:color="auto" w:fill="auto"/>
          </w:tcPr>
          <w:p w14:paraId="701372F3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</w:tcPr>
          <w:p w14:paraId="352DD0A9" w14:textId="74A70D0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/>
              </w:rPr>
              <w:t>3,612</w:t>
            </w:r>
          </w:p>
        </w:tc>
      </w:tr>
      <w:tr w:rsidR="00CC5886" w:rsidRPr="002A007A" w14:paraId="225260B7" w14:textId="77777777" w:rsidTr="0097465B">
        <w:trPr>
          <w:cantSplit/>
          <w:trHeight w:val="387"/>
        </w:trPr>
        <w:tc>
          <w:tcPr>
            <w:tcW w:w="4366" w:type="dxa"/>
            <w:shd w:val="clear" w:color="auto" w:fill="auto"/>
          </w:tcPr>
          <w:p w14:paraId="66E27031" w14:textId="24FC0DB8" w:rsidR="00CC5886" w:rsidRPr="007A5235" w:rsidRDefault="00CC5886" w:rsidP="00CC588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1142" w:type="dxa"/>
            <w:shd w:val="clear" w:color="auto" w:fill="auto"/>
          </w:tcPr>
          <w:p w14:paraId="17F6E5FD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75E1DABF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7491C84C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48" w:type="dxa"/>
            <w:shd w:val="clear" w:color="auto" w:fill="auto"/>
          </w:tcPr>
          <w:p w14:paraId="17BDEFA4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</w:tcPr>
          <w:p w14:paraId="6C9F2CEF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85" w:type="dxa"/>
            <w:shd w:val="clear" w:color="auto" w:fill="auto"/>
          </w:tcPr>
          <w:p w14:paraId="318BBC2B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shd w:val="clear" w:color="auto" w:fill="auto"/>
          </w:tcPr>
          <w:p w14:paraId="58BE9476" w14:textId="556BD5F5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CC5886" w:rsidRPr="002A007A" w14:paraId="61E032BA" w14:textId="77777777" w:rsidTr="0097465B">
        <w:trPr>
          <w:cantSplit/>
          <w:trHeight w:val="387"/>
        </w:trPr>
        <w:tc>
          <w:tcPr>
            <w:tcW w:w="4366" w:type="dxa"/>
            <w:shd w:val="clear" w:color="auto" w:fill="auto"/>
          </w:tcPr>
          <w:p w14:paraId="4D550AE5" w14:textId="3EB8DFBB" w:rsidR="00CC5886" w:rsidRPr="007A5235" w:rsidRDefault="00CC5886" w:rsidP="00CC588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การเปลี่ยนแปลงของผลต่างชั่วคราว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FD8CB" w14:textId="003061F3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(46</w:t>
            </w:r>
            <w:r w:rsidR="00CE19F0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2</w:t>
            </w: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737CC945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260FE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242</w:t>
            </w:r>
          </w:p>
        </w:tc>
        <w:tc>
          <w:tcPr>
            <w:tcW w:w="248" w:type="dxa"/>
            <w:shd w:val="clear" w:color="auto" w:fill="auto"/>
          </w:tcPr>
          <w:p w14:paraId="2E8FACBE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2BEE7" w14:textId="6E5C1DF0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(44</w:t>
            </w:r>
            <w:r w:rsidR="00CE19F0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</w:t>
            </w:r>
            <w:r w:rsidRPr="00CC5886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0DC28182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F06AE" w14:textId="39F31D54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eastAsia="zh-CN"/>
              </w:rPr>
              <w:t>290</w:t>
            </w:r>
          </w:p>
        </w:tc>
      </w:tr>
      <w:tr w:rsidR="00CC5886" w:rsidRPr="002A007A" w14:paraId="32C3EE3B" w14:textId="77777777" w:rsidTr="0097465B">
        <w:trPr>
          <w:cantSplit/>
          <w:trHeight w:val="387"/>
        </w:trPr>
        <w:tc>
          <w:tcPr>
            <w:tcW w:w="4366" w:type="dxa"/>
            <w:shd w:val="clear" w:color="auto" w:fill="auto"/>
          </w:tcPr>
          <w:p w14:paraId="7106EA9A" w14:textId="3152361F" w:rsidR="00CC5886" w:rsidRPr="007A5235" w:rsidRDefault="00CC5886" w:rsidP="00CC588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รวมภาษีเงินได้</w:t>
            </w: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3162F867" w14:textId="2D5FE952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4,426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CE054F8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052887DD" w14:textId="77777777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4,685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EF0CD9F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770D50A2" w14:textId="23E0740E" w:rsidR="00CC5886" w:rsidRPr="00CC5886" w:rsidRDefault="00CC5886" w:rsidP="00CC5886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4,079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4DB4B10" w14:textId="777777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7BDB9A86" w14:textId="06ACE177" w:rsidR="00CC5886" w:rsidRPr="00CC5886" w:rsidRDefault="00CC5886" w:rsidP="00CC5886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3,902</w:t>
            </w:r>
          </w:p>
        </w:tc>
      </w:tr>
    </w:tbl>
    <w:p w14:paraId="21972879" w14:textId="77777777" w:rsidR="009E2C8A" w:rsidRPr="007A5235" w:rsidRDefault="009E2C8A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16"/>
          <w:szCs w:val="16"/>
          <w:cs/>
          <w:lang w:eastAsia="zh-CN"/>
        </w:rPr>
      </w:pPr>
    </w:p>
    <w:p w14:paraId="57823EBD" w14:textId="77777777" w:rsidR="00350428" w:rsidRDefault="00350428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zh-CN"/>
        </w:rPr>
        <w:br w:type="page"/>
      </w:r>
    </w:p>
    <w:p w14:paraId="3EF87808" w14:textId="4795C3B8" w:rsidR="009E2C8A" w:rsidRPr="007A5235" w:rsidRDefault="00EB23D7" w:rsidP="0097465B">
      <w:pPr>
        <w:suppressAutoHyphens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i/>
          <w:iCs/>
          <w:sz w:val="28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zh-CN"/>
        </w:rPr>
        <w:t>ภาษีเงินได้ที่รับรู้ในกำไรขาดทุนเบ็ดเสร็จอื่น</w:t>
      </w:r>
    </w:p>
    <w:p w14:paraId="5D21AF15" w14:textId="77777777" w:rsidR="009E2C8A" w:rsidRPr="007A5235" w:rsidRDefault="009E2C8A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76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1012"/>
        <w:gridCol w:w="187"/>
        <w:gridCol w:w="1022"/>
        <w:gridCol w:w="187"/>
        <w:gridCol w:w="1025"/>
        <w:gridCol w:w="187"/>
        <w:gridCol w:w="1022"/>
        <w:gridCol w:w="187"/>
        <w:gridCol w:w="1022"/>
        <w:gridCol w:w="186"/>
        <w:gridCol w:w="1026"/>
      </w:tblGrid>
      <w:tr w:rsidR="009E2C8A" w:rsidRPr="002A007A" w14:paraId="751AE762" w14:textId="77777777" w:rsidTr="0097465B">
        <w:trPr>
          <w:cantSplit/>
          <w:trHeight w:val="399"/>
        </w:trPr>
        <w:tc>
          <w:tcPr>
            <w:tcW w:w="2699" w:type="dxa"/>
            <w:shd w:val="clear" w:color="auto" w:fill="auto"/>
          </w:tcPr>
          <w:p w14:paraId="7046B335" w14:textId="7FD5C10A" w:rsidR="009E2C8A" w:rsidRPr="007A5235" w:rsidRDefault="00EB23D7" w:rsidP="007A5235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สำหรับงวดสามเดือนสิ้นสุด</w:t>
            </w:r>
          </w:p>
        </w:tc>
        <w:tc>
          <w:tcPr>
            <w:tcW w:w="7063" w:type="dxa"/>
            <w:gridSpan w:val="11"/>
            <w:shd w:val="clear" w:color="auto" w:fill="auto"/>
          </w:tcPr>
          <w:p w14:paraId="6355FEC0" w14:textId="465B8755" w:rsidR="009E2C8A" w:rsidRPr="007A5235" w:rsidRDefault="00EB23D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9E2C8A" w:rsidRPr="002A007A" w14:paraId="3BAE4BF5" w14:textId="77777777" w:rsidTr="0097465B">
        <w:trPr>
          <w:cantSplit/>
          <w:trHeight w:val="390"/>
        </w:trPr>
        <w:tc>
          <w:tcPr>
            <w:tcW w:w="2699" w:type="dxa"/>
            <w:shd w:val="clear" w:color="auto" w:fill="auto"/>
          </w:tcPr>
          <w:p w14:paraId="242BA06D" w14:textId="10903FBC" w:rsidR="009E2C8A" w:rsidRPr="007A5235" w:rsidRDefault="00EB23D7" w:rsidP="007A5235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  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3433" w:type="dxa"/>
            <w:gridSpan w:val="5"/>
            <w:shd w:val="clear" w:color="auto" w:fill="auto"/>
            <w:vAlign w:val="bottom"/>
          </w:tcPr>
          <w:p w14:paraId="38B638F5" w14:textId="08E9DBCD" w:rsidR="009E2C8A" w:rsidRPr="007A5235" w:rsidRDefault="00EB23D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B3F428" w14:textId="77777777" w:rsidR="009E2C8A" w:rsidRPr="007A5235" w:rsidRDefault="009E2C8A" w:rsidP="007A5235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443" w:type="dxa"/>
            <w:gridSpan w:val="5"/>
            <w:shd w:val="clear" w:color="auto" w:fill="auto"/>
            <w:vAlign w:val="bottom"/>
          </w:tcPr>
          <w:p w14:paraId="2FAA849D" w14:textId="0EA20C69" w:rsidR="009E2C8A" w:rsidRPr="007A5235" w:rsidRDefault="00EB23D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2562</w:t>
            </w:r>
          </w:p>
        </w:tc>
      </w:tr>
      <w:tr w:rsidR="008B7166" w:rsidRPr="002A007A" w14:paraId="59577574" w14:textId="77777777" w:rsidTr="0097465B">
        <w:trPr>
          <w:cantSplit/>
          <w:trHeight w:val="382"/>
        </w:trPr>
        <w:tc>
          <w:tcPr>
            <w:tcW w:w="2699" w:type="dxa"/>
            <w:shd w:val="clear" w:color="auto" w:fill="auto"/>
          </w:tcPr>
          <w:p w14:paraId="48B1C3F5" w14:textId="77777777" w:rsidR="008B7166" w:rsidRPr="007A5235" w:rsidRDefault="008B7166" w:rsidP="007A5235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6B77C25" w14:textId="77777777" w:rsidR="008B7166" w:rsidRPr="007A5235" w:rsidRDefault="008B7166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28229818" w14:textId="77777777" w:rsidR="008B7166" w:rsidRPr="007A5235" w:rsidRDefault="008B7166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5231A5D6" w14:textId="68D13D2E" w:rsidR="008B7166" w:rsidRPr="007A5235" w:rsidRDefault="0041296C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7" w:type="dxa"/>
            <w:shd w:val="clear" w:color="auto" w:fill="auto"/>
          </w:tcPr>
          <w:p w14:paraId="55B3E9C5" w14:textId="77777777" w:rsidR="008B7166" w:rsidRPr="007A5235" w:rsidRDefault="008B7166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721BFB09" w14:textId="77777777" w:rsidR="008B7166" w:rsidRPr="007A5235" w:rsidRDefault="008B7166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367A8B9F" w14:textId="77777777" w:rsidR="008B7166" w:rsidRPr="007A5235" w:rsidRDefault="008B7166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164B1646" w14:textId="77777777" w:rsidR="008B7166" w:rsidRPr="007A5235" w:rsidRDefault="008B7166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59A24828" w14:textId="77777777" w:rsidR="008B7166" w:rsidRPr="007A5235" w:rsidRDefault="008B7166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41B7005F" w14:textId="77777777" w:rsidR="008B7166" w:rsidRPr="007A5235" w:rsidRDefault="008B7166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6" w:type="dxa"/>
            <w:shd w:val="clear" w:color="auto" w:fill="auto"/>
          </w:tcPr>
          <w:p w14:paraId="24960E30" w14:textId="77777777" w:rsidR="008B7166" w:rsidRPr="007A5235" w:rsidRDefault="008B7166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2BAAFA77" w14:textId="77777777" w:rsidR="008B7166" w:rsidRPr="007A5235" w:rsidRDefault="008B7166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EB23D7" w:rsidRPr="002A007A" w14:paraId="1C247630" w14:textId="77777777" w:rsidTr="0097465B">
        <w:trPr>
          <w:cantSplit/>
          <w:trHeight w:val="374"/>
        </w:trPr>
        <w:tc>
          <w:tcPr>
            <w:tcW w:w="2699" w:type="dxa"/>
            <w:shd w:val="clear" w:color="auto" w:fill="auto"/>
          </w:tcPr>
          <w:p w14:paraId="28A4D670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56C357C2" w14:textId="79C2CFD0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7" w:type="dxa"/>
            <w:shd w:val="clear" w:color="auto" w:fill="auto"/>
          </w:tcPr>
          <w:p w14:paraId="1F0A9BD9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75099CA9" w14:textId="2DFB50EC" w:rsidR="00EB23D7" w:rsidRPr="007A5235" w:rsidRDefault="0041296C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="00EB23D7"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0CCBEE84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0689FFD2" w14:textId="6622F9BD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7" w:type="dxa"/>
            <w:shd w:val="clear" w:color="auto" w:fill="auto"/>
          </w:tcPr>
          <w:p w14:paraId="7727C1CD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4B42BD3F" w14:textId="66D3B8CD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7" w:type="dxa"/>
            <w:shd w:val="clear" w:color="auto" w:fill="auto"/>
          </w:tcPr>
          <w:p w14:paraId="5A6309C1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47A1239" w14:textId="636574F3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</w:p>
        </w:tc>
        <w:tc>
          <w:tcPr>
            <w:tcW w:w="186" w:type="dxa"/>
            <w:shd w:val="clear" w:color="auto" w:fill="auto"/>
          </w:tcPr>
          <w:p w14:paraId="7A19D7C4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4C7769D9" w14:textId="46447E5F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EB23D7" w:rsidRPr="002A007A" w14:paraId="0840A43F" w14:textId="77777777" w:rsidTr="0097465B">
        <w:trPr>
          <w:cantSplit/>
          <w:trHeight w:val="374"/>
        </w:trPr>
        <w:tc>
          <w:tcPr>
            <w:tcW w:w="2699" w:type="dxa"/>
            <w:shd w:val="clear" w:color="auto" w:fill="auto"/>
          </w:tcPr>
          <w:p w14:paraId="3DD6C66F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73877699" w14:textId="4CB0D229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7" w:type="dxa"/>
            <w:shd w:val="clear" w:color="auto" w:fill="auto"/>
          </w:tcPr>
          <w:p w14:paraId="2EDDC977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0D8693B4" w14:textId="367B4BF5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shd w:val="clear" w:color="auto" w:fill="auto"/>
          </w:tcPr>
          <w:p w14:paraId="7EDD2013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0424883F" w14:textId="331DC069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shd w:val="clear" w:color="auto" w:fill="auto"/>
          </w:tcPr>
          <w:p w14:paraId="088B786F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6997FFDB" w14:textId="176B3DC9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7" w:type="dxa"/>
            <w:shd w:val="clear" w:color="auto" w:fill="auto"/>
          </w:tcPr>
          <w:p w14:paraId="073F63FB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5EB4B7C" w14:textId="082DFFFF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6" w:type="dxa"/>
            <w:shd w:val="clear" w:color="auto" w:fill="auto"/>
          </w:tcPr>
          <w:p w14:paraId="4EBB8978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0B95ADFE" w14:textId="67C2810C" w:rsidR="00EB23D7" w:rsidRPr="007A5235" w:rsidRDefault="00EB23D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EB23D7" w:rsidRPr="002A007A" w14:paraId="75F59FA0" w14:textId="77777777" w:rsidTr="0097465B">
        <w:trPr>
          <w:cantSplit/>
          <w:trHeight w:val="382"/>
        </w:trPr>
        <w:tc>
          <w:tcPr>
            <w:tcW w:w="2699" w:type="dxa"/>
            <w:shd w:val="clear" w:color="auto" w:fill="auto"/>
          </w:tcPr>
          <w:p w14:paraId="32E9B67E" w14:textId="77777777" w:rsidR="00EB23D7" w:rsidRPr="007A5235" w:rsidRDefault="00EB23D7" w:rsidP="007A5235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7063" w:type="dxa"/>
            <w:gridSpan w:val="11"/>
            <w:shd w:val="clear" w:color="auto" w:fill="auto"/>
          </w:tcPr>
          <w:p w14:paraId="4B0ABCB1" w14:textId="73213485" w:rsidR="00EB23D7" w:rsidRPr="007A5235" w:rsidRDefault="00EB23D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CC5886" w:rsidRPr="002A007A" w14:paraId="2BEE190B" w14:textId="77777777" w:rsidTr="0097465B">
        <w:trPr>
          <w:cantSplit/>
          <w:trHeight w:val="1513"/>
        </w:trPr>
        <w:tc>
          <w:tcPr>
            <w:tcW w:w="2699" w:type="dxa"/>
            <w:shd w:val="clear" w:color="auto" w:fill="auto"/>
          </w:tcPr>
          <w:p w14:paraId="6AF9A858" w14:textId="2D2B3F9C" w:rsidR="00CC5886" w:rsidRPr="00A827E3" w:rsidRDefault="00F718B4" w:rsidP="00A827E3">
            <w:pPr>
              <w:tabs>
                <w:tab w:val="left" w:pos="370"/>
              </w:tabs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 w:rsidR="0097465B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97465B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 w:rsidR="00A827E3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 w:rsidR="0097465B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="0097465B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97465B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 w:rsidR="0097465B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97465B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6BC357A" w14:textId="327A243F" w:rsidR="00CC5886" w:rsidRPr="00CC5886" w:rsidRDefault="00CC5886" w:rsidP="00CC588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(209)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5C4662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8051F3A" w14:textId="12CD6673" w:rsidR="00CC5886" w:rsidRPr="00CC5886" w:rsidRDefault="00CC5886" w:rsidP="00CC588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78BD733" w14:textId="77777777" w:rsidR="00CC5886" w:rsidRPr="00CC5886" w:rsidRDefault="00CC5886" w:rsidP="00CC588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ACBA548" w14:textId="6CDFF56C" w:rsidR="00CC5886" w:rsidRPr="00CC5886" w:rsidRDefault="00CC5886" w:rsidP="00CC588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(167)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1908841" w14:textId="77777777" w:rsidR="00CC5886" w:rsidRPr="007A5235" w:rsidRDefault="00CC5886" w:rsidP="00CC588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0C8224C" w14:textId="49039762" w:rsidR="00CC5886" w:rsidRPr="007A5235" w:rsidRDefault="009F3333" w:rsidP="009F3333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8D87AAE" w14:textId="77777777" w:rsidR="00CC5886" w:rsidRPr="007A5235" w:rsidRDefault="00CC5886" w:rsidP="00CC588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3E71A1D" w14:textId="044656E1" w:rsidR="00CC5886" w:rsidRPr="007A5235" w:rsidRDefault="00340996" w:rsidP="00340996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3E192A8" w14:textId="77777777" w:rsidR="00CC5886" w:rsidRPr="007A5235" w:rsidRDefault="00CC5886" w:rsidP="00CC588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C3F72B" w14:textId="7B527945" w:rsidR="00CC5886" w:rsidRPr="007A5235" w:rsidRDefault="00E33CE4" w:rsidP="00E33CE4">
            <w:pPr>
              <w:tabs>
                <w:tab w:val="decimal" w:pos="55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BA0FE5" w:rsidRPr="002A007A" w14:paraId="424AA1B1" w14:textId="77777777" w:rsidTr="0097465B">
        <w:trPr>
          <w:cantSplit/>
          <w:trHeight w:val="756"/>
        </w:trPr>
        <w:tc>
          <w:tcPr>
            <w:tcW w:w="2699" w:type="dxa"/>
            <w:shd w:val="clear" w:color="auto" w:fill="auto"/>
          </w:tcPr>
          <w:p w14:paraId="7DCD19BE" w14:textId="434E4C98" w:rsidR="00BA0FE5" w:rsidRPr="00BD1423" w:rsidRDefault="00BA0FE5" w:rsidP="00BA0FE5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จากการวัดมูลค่า</w:t>
            </w:r>
            <w:r w:rsidR="0097465B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 w:rsidR="0097465B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เผื่อขาย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061908D" w14:textId="7B8B582A" w:rsidR="00BA0FE5" w:rsidRPr="00CC5886" w:rsidRDefault="00BA0FE5" w:rsidP="0019300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9F334E1" w14:textId="77777777" w:rsidR="00BA0FE5" w:rsidRPr="00CC5886" w:rsidRDefault="00BA0FE5" w:rsidP="00BA0FE5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2409CC5" w14:textId="2BC23826" w:rsidR="00BA0FE5" w:rsidRPr="00CC5886" w:rsidRDefault="00BA0FE5" w:rsidP="00193004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3CADCF4" w14:textId="77777777" w:rsidR="00BA0FE5" w:rsidRPr="00CC5886" w:rsidRDefault="00BA0FE5" w:rsidP="00BA0FE5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88B36A4" w14:textId="54F0CB11" w:rsidR="00BA0FE5" w:rsidRPr="00CC5886" w:rsidRDefault="00BA0FE5" w:rsidP="00193004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FBBEC50" w14:textId="77777777" w:rsidR="00BA0FE5" w:rsidRPr="007A5235" w:rsidRDefault="00BA0FE5" w:rsidP="00BA0FE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765933D" w14:textId="1DDCBBDB" w:rsidR="00BA0FE5" w:rsidRPr="007A5235" w:rsidRDefault="009F3333" w:rsidP="009F3333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6,775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CE6901" w14:textId="77777777" w:rsidR="00BA0FE5" w:rsidRPr="007A5235" w:rsidRDefault="00BA0FE5" w:rsidP="00BA0FE5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F9F4BC9" w14:textId="7FA87F0A" w:rsidR="00BA0FE5" w:rsidRPr="007A5235" w:rsidRDefault="00340996" w:rsidP="00340996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1,355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D2B6B1D" w14:textId="77777777" w:rsidR="00BA0FE5" w:rsidRPr="007A5235" w:rsidRDefault="00BA0FE5" w:rsidP="00BA0FE5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5B8EC36" w14:textId="38FD2694" w:rsidR="00BA0FE5" w:rsidRPr="007A5235" w:rsidRDefault="00E33CE4" w:rsidP="00E33CE4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5,420</w:t>
            </w:r>
          </w:p>
        </w:tc>
      </w:tr>
      <w:tr w:rsidR="00DB07CB" w:rsidRPr="002A007A" w14:paraId="6104D02A" w14:textId="77777777" w:rsidTr="0097465B">
        <w:trPr>
          <w:cantSplit/>
          <w:trHeight w:val="374"/>
        </w:trPr>
        <w:tc>
          <w:tcPr>
            <w:tcW w:w="2699" w:type="dxa"/>
            <w:shd w:val="clear" w:color="auto" w:fill="auto"/>
          </w:tcPr>
          <w:p w14:paraId="213401C2" w14:textId="137B69D6" w:rsidR="00DB07CB" w:rsidRPr="00BD1423" w:rsidRDefault="00DB07CB" w:rsidP="00BA0FE5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การเปลี่ยนแปลงในสำรอง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33425CC" w14:textId="77777777" w:rsidR="00DB07CB" w:rsidRDefault="00DB07CB" w:rsidP="0019300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29AF765" w14:textId="77777777" w:rsidR="00DB07CB" w:rsidRPr="00CC5886" w:rsidRDefault="00DB07CB" w:rsidP="00BA0FE5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E11DA4B" w14:textId="77777777" w:rsidR="00DB07CB" w:rsidRDefault="00DB07CB" w:rsidP="00193004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DF07212" w14:textId="77777777" w:rsidR="00DB07CB" w:rsidRPr="00CC5886" w:rsidRDefault="00DB07CB" w:rsidP="00BA0FE5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C54FC12" w14:textId="77777777" w:rsidR="00DB07CB" w:rsidRDefault="00DB07CB" w:rsidP="00193004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3572F14" w14:textId="77777777" w:rsidR="00DB07CB" w:rsidRPr="007A5235" w:rsidRDefault="00DB07CB" w:rsidP="00BA0FE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B60BB9" w14:textId="77777777" w:rsidR="00DB07CB" w:rsidRPr="007A5235" w:rsidRDefault="00DB07CB" w:rsidP="009F3333">
            <w:pPr>
              <w:tabs>
                <w:tab w:val="decimal" w:pos="74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CECA2FB" w14:textId="77777777" w:rsidR="00DB07CB" w:rsidRPr="007A5235" w:rsidRDefault="00DB07CB" w:rsidP="00BA0FE5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D354AE1" w14:textId="77777777" w:rsidR="00DB07CB" w:rsidRPr="007A5235" w:rsidRDefault="00DB07CB" w:rsidP="00340996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0866F74" w14:textId="77777777" w:rsidR="00DB07CB" w:rsidRPr="007A5235" w:rsidRDefault="00DB07CB" w:rsidP="00BA0FE5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6EAD8C" w14:textId="77777777" w:rsidR="00DB07CB" w:rsidRPr="007A5235" w:rsidRDefault="00DB07CB" w:rsidP="00E33CE4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C443F0" w:rsidRPr="002A007A" w14:paraId="273B87EE" w14:textId="77777777" w:rsidTr="0097465B">
        <w:trPr>
          <w:cantSplit/>
          <w:trHeight w:val="374"/>
        </w:trPr>
        <w:tc>
          <w:tcPr>
            <w:tcW w:w="2699" w:type="dxa"/>
            <w:shd w:val="clear" w:color="auto" w:fill="auto"/>
          </w:tcPr>
          <w:p w14:paraId="2DC944ED" w14:textId="078FA033" w:rsidR="00C443F0" w:rsidRPr="00BD1423" w:rsidRDefault="00DB07CB" w:rsidP="00455D0A">
            <w:pPr>
              <w:suppressAutoHyphens/>
              <w:spacing w:after="0" w:line="240" w:lineRule="auto"/>
              <w:ind w:left="163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รายการ</w:t>
            </w:r>
            <w:r w:rsidR="00ED2FBC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ป้องกันความเสี่ยง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D65F40B" w14:textId="0EFDD8D5" w:rsidR="00C443F0" w:rsidRPr="00CC5886" w:rsidRDefault="00C443F0" w:rsidP="00C443F0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B5014F6" w14:textId="77777777" w:rsidR="00C443F0" w:rsidRPr="00CC5886" w:rsidRDefault="00C443F0" w:rsidP="00C443F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A410415" w14:textId="3B7419A1" w:rsidR="00C443F0" w:rsidRPr="00CC5886" w:rsidRDefault="00C443F0" w:rsidP="00C443F0">
            <w:pPr>
              <w:tabs>
                <w:tab w:val="decimal" w:pos="56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B4692A4" w14:textId="77777777" w:rsidR="00C443F0" w:rsidRPr="00CC5886" w:rsidRDefault="00C443F0" w:rsidP="00C443F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745E8A" w14:textId="7007FC71" w:rsidR="00C443F0" w:rsidRPr="00CC5886" w:rsidRDefault="00C443F0" w:rsidP="00C443F0">
            <w:pPr>
              <w:tabs>
                <w:tab w:val="decimal" w:pos="55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45BC07C" w14:textId="77777777" w:rsidR="00C443F0" w:rsidRPr="007A5235" w:rsidRDefault="00C443F0" w:rsidP="00C443F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EF3FB2F" w14:textId="15ACB090" w:rsidR="00C443F0" w:rsidRPr="007A5235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808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0F82560" w14:textId="77777777" w:rsidR="00C443F0" w:rsidRPr="007A5235" w:rsidRDefault="00C443F0" w:rsidP="00C443F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ABE8B8C" w14:textId="388FFAEA" w:rsidR="00C443F0" w:rsidRPr="007A5235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162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AFC5221" w14:textId="77777777" w:rsidR="00C443F0" w:rsidRPr="007A5235" w:rsidRDefault="00C443F0" w:rsidP="00C443F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E779E2" w14:textId="12A9D73C" w:rsidR="00C443F0" w:rsidRPr="0034343D" w:rsidRDefault="0034343D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646</w:t>
            </w:r>
          </w:p>
        </w:tc>
      </w:tr>
      <w:tr w:rsidR="00C443F0" w:rsidRPr="002A007A" w14:paraId="6AF30DD6" w14:textId="77777777" w:rsidTr="0097465B">
        <w:trPr>
          <w:cantSplit/>
          <w:trHeight w:val="1138"/>
        </w:trPr>
        <w:tc>
          <w:tcPr>
            <w:tcW w:w="2699" w:type="dxa"/>
            <w:shd w:val="clear" w:color="auto" w:fill="auto"/>
          </w:tcPr>
          <w:p w14:paraId="68438E77" w14:textId="036F3436" w:rsidR="00C443F0" w:rsidRPr="007A5235" w:rsidRDefault="00C443F0" w:rsidP="00C443F0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กำไรจากเงินลงทุนที่กำหนดให้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วัดมูลค่าด้วยมูลค่ายุติธรรมผ่าน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2BD5269" w14:textId="66D715CC" w:rsidR="00C443F0" w:rsidRPr="00CC5886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40F3E31" w14:textId="77777777" w:rsidR="00C443F0" w:rsidRPr="00CC5886" w:rsidRDefault="00C443F0" w:rsidP="00C443F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7D1B28C" w14:textId="646C285F" w:rsidR="00C443F0" w:rsidRPr="00CC5886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2BB800C" w14:textId="77777777" w:rsidR="00C443F0" w:rsidRPr="00CC5886" w:rsidRDefault="00C443F0" w:rsidP="00C443F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E2C285E" w14:textId="2455A89E" w:rsidR="00C443F0" w:rsidRPr="00CC5886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F15A072" w14:textId="77777777" w:rsidR="00C443F0" w:rsidRPr="007A5235" w:rsidRDefault="00C443F0" w:rsidP="00C443F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BB930D1" w14:textId="622E46F1" w:rsidR="00C443F0" w:rsidRPr="007A5235" w:rsidRDefault="00C443F0" w:rsidP="00C443F0">
            <w:pPr>
              <w:tabs>
                <w:tab w:val="decimal" w:pos="564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A92C86D" w14:textId="77777777" w:rsidR="00C443F0" w:rsidRPr="007A5235" w:rsidRDefault="00C443F0" w:rsidP="00C443F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C1FB2DF" w14:textId="1FC50392" w:rsidR="00C443F0" w:rsidRPr="007A5235" w:rsidRDefault="00C443F0" w:rsidP="00C443F0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71DF479" w14:textId="77777777" w:rsidR="00C443F0" w:rsidRPr="007A5235" w:rsidRDefault="00C443F0" w:rsidP="00C443F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38892B" w14:textId="7C88D593" w:rsidR="00C443F0" w:rsidRPr="007A5235" w:rsidRDefault="0034343D" w:rsidP="0034343D">
            <w:pPr>
              <w:tabs>
                <w:tab w:val="decimal" w:pos="55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C443F0" w:rsidRPr="002A007A" w14:paraId="67B57A35" w14:textId="77777777" w:rsidTr="0097465B">
        <w:trPr>
          <w:cantSplit/>
          <w:trHeight w:val="69"/>
        </w:trPr>
        <w:tc>
          <w:tcPr>
            <w:tcW w:w="2699" w:type="dxa"/>
            <w:shd w:val="clear" w:color="auto" w:fill="auto"/>
          </w:tcPr>
          <w:p w14:paraId="0966B512" w14:textId="52C7D0F8" w:rsidR="00C443F0" w:rsidRPr="007A5235" w:rsidRDefault="00C443F0" w:rsidP="00C443F0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3D1D6D" w14:textId="053282A7" w:rsidR="00C443F0" w:rsidRPr="00CC5886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(107)</w:t>
            </w:r>
          </w:p>
        </w:tc>
        <w:tc>
          <w:tcPr>
            <w:tcW w:w="187" w:type="dxa"/>
            <w:shd w:val="clear" w:color="auto" w:fill="auto"/>
          </w:tcPr>
          <w:p w14:paraId="779EA6AD" w14:textId="77777777" w:rsidR="00C443F0" w:rsidRPr="00CC5886" w:rsidRDefault="00C443F0" w:rsidP="00C443F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6D3103" w14:textId="7DCAFE8E" w:rsidR="00C443F0" w:rsidRPr="00CC5886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22</w:t>
            </w:r>
          </w:p>
        </w:tc>
        <w:tc>
          <w:tcPr>
            <w:tcW w:w="187" w:type="dxa"/>
            <w:shd w:val="clear" w:color="auto" w:fill="auto"/>
          </w:tcPr>
          <w:p w14:paraId="23FE04CD" w14:textId="77777777" w:rsidR="00C443F0" w:rsidRPr="00CC5886" w:rsidRDefault="00C443F0" w:rsidP="00C443F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30AF59A" w14:textId="6F948F22" w:rsidR="00C443F0" w:rsidRPr="00CC5886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C5886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(85)</w:t>
            </w:r>
          </w:p>
        </w:tc>
        <w:tc>
          <w:tcPr>
            <w:tcW w:w="187" w:type="dxa"/>
            <w:shd w:val="clear" w:color="auto" w:fill="auto"/>
          </w:tcPr>
          <w:p w14:paraId="367CF993" w14:textId="77777777" w:rsidR="00C443F0" w:rsidRPr="007A5235" w:rsidRDefault="00C443F0" w:rsidP="00C443F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7F5411" w14:textId="77777777" w:rsidR="00C443F0" w:rsidRPr="007A5235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7,583</w:t>
            </w:r>
          </w:p>
        </w:tc>
        <w:tc>
          <w:tcPr>
            <w:tcW w:w="187" w:type="dxa"/>
            <w:shd w:val="clear" w:color="auto" w:fill="auto"/>
          </w:tcPr>
          <w:p w14:paraId="76C8FDF1" w14:textId="77777777" w:rsidR="00C443F0" w:rsidRPr="007A5235" w:rsidRDefault="00C443F0" w:rsidP="00C443F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7C30ACD" w14:textId="77777777" w:rsidR="00C443F0" w:rsidRPr="007A5235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1,517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308224E1" w14:textId="77777777" w:rsidR="00C443F0" w:rsidRPr="007A5235" w:rsidRDefault="00C443F0" w:rsidP="00C443F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BCD8D61" w14:textId="77777777" w:rsidR="00C443F0" w:rsidRPr="007A5235" w:rsidRDefault="00C443F0" w:rsidP="00C443F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6,066</w:t>
            </w:r>
          </w:p>
        </w:tc>
      </w:tr>
    </w:tbl>
    <w:p w14:paraId="7E8F1E76" w14:textId="46FD1ADA" w:rsidR="001B23B2" w:rsidRDefault="001B23B2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76FBF289" w14:textId="77777777" w:rsidR="001B23B2" w:rsidRDefault="001B23B2">
      <w:pPr>
        <w:rPr>
          <w:rFonts w:asciiTheme="majorBidi" w:eastAsia="Times New Roman" w:hAnsiTheme="majorBidi" w:cstheme="majorBidi"/>
          <w:sz w:val="24"/>
          <w:szCs w:val="24"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lang w:eastAsia="zh-CN"/>
        </w:rPr>
        <w:br w:type="page"/>
      </w:r>
    </w:p>
    <w:tbl>
      <w:tblPr>
        <w:tblW w:w="92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893"/>
        <w:gridCol w:w="181"/>
        <w:gridCol w:w="989"/>
        <w:gridCol w:w="181"/>
        <w:gridCol w:w="989"/>
        <w:gridCol w:w="181"/>
        <w:gridCol w:w="989"/>
        <w:gridCol w:w="181"/>
        <w:gridCol w:w="989"/>
        <w:gridCol w:w="180"/>
        <w:gridCol w:w="990"/>
      </w:tblGrid>
      <w:tr w:rsidR="001B4037" w:rsidRPr="002A007A" w14:paraId="15E8843E" w14:textId="77777777" w:rsidTr="00702A79">
        <w:trPr>
          <w:cantSplit/>
        </w:trPr>
        <w:tc>
          <w:tcPr>
            <w:tcW w:w="2520" w:type="dxa"/>
            <w:shd w:val="clear" w:color="auto" w:fill="auto"/>
          </w:tcPr>
          <w:p w14:paraId="7A3FE5FE" w14:textId="78B0F591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สำหรับงวดสามเดือนสิ้นสุด</w:t>
            </w:r>
          </w:p>
        </w:tc>
        <w:tc>
          <w:tcPr>
            <w:tcW w:w="6743" w:type="dxa"/>
            <w:gridSpan w:val="11"/>
            <w:shd w:val="clear" w:color="auto" w:fill="auto"/>
          </w:tcPr>
          <w:p w14:paraId="00674C58" w14:textId="37C9BBCE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1B4037" w:rsidRPr="002A007A" w14:paraId="66A77674" w14:textId="77777777" w:rsidTr="00702A79">
        <w:trPr>
          <w:cantSplit/>
        </w:trPr>
        <w:tc>
          <w:tcPr>
            <w:tcW w:w="2520" w:type="dxa"/>
            <w:shd w:val="clear" w:color="auto" w:fill="auto"/>
          </w:tcPr>
          <w:p w14:paraId="142601D0" w14:textId="47993293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  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3233" w:type="dxa"/>
            <w:gridSpan w:val="5"/>
            <w:shd w:val="clear" w:color="auto" w:fill="auto"/>
            <w:vAlign w:val="bottom"/>
          </w:tcPr>
          <w:p w14:paraId="11204EC1" w14:textId="5B36016D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7A0502" w14:textId="77777777" w:rsidR="001B4037" w:rsidRPr="007A5235" w:rsidRDefault="001B4037" w:rsidP="007A5235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329" w:type="dxa"/>
            <w:gridSpan w:val="5"/>
            <w:shd w:val="clear" w:color="auto" w:fill="auto"/>
            <w:vAlign w:val="bottom"/>
          </w:tcPr>
          <w:p w14:paraId="271EE0EC" w14:textId="41E18C23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2562</w:t>
            </w:r>
          </w:p>
        </w:tc>
      </w:tr>
      <w:tr w:rsidR="005D7662" w:rsidRPr="002A007A" w14:paraId="078EBF72" w14:textId="77777777" w:rsidTr="00702A79">
        <w:trPr>
          <w:cantSplit/>
        </w:trPr>
        <w:tc>
          <w:tcPr>
            <w:tcW w:w="2520" w:type="dxa"/>
            <w:shd w:val="clear" w:color="auto" w:fill="auto"/>
          </w:tcPr>
          <w:p w14:paraId="4D92EB47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1858D9A3" w14:textId="77777777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23A209B3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A5AD672" w14:textId="2838476D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1" w:type="dxa"/>
            <w:shd w:val="clear" w:color="auto" w:fill="auto"/>
          </w:tcPr>
          <w:p w14:paraId="29E192A8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DC3F632" w14:textId="77777777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71C8BAB9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CB02DE3" w14:textId="77777777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4DDD3FD8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BE72E44" w14:textId="77777777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2EE6B6A7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3F9F73D" w14:textId="77777777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5D7662" w:rsidRPr="002A007A" w14:paraId="08C3BFE0" w14:textId="77777777" w:rsidTr="00702A79">
        <w:trPr>
          <w:cantSplit/>
        </w:trPr>
        <w:tc>
          <w:tcPr>
            <w:tcW w:w="2520" w:type="dxa"/>
            <w:shd w:val="clear" w:color="auto" w:fill="auto"/>
          </w:tcPr>
          <w:p w14:paraId="41782D3D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3A6C429F" w14:textId="04C9F6E1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66448FD9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F4F599C" w14:textId="60586E5F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522DB772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EE38155" w14:textId="486B38FA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1" w:type="dxa"/>
            <w:shd w:val="clear" w:color="auto" w:fill="auto"/>
          </w:tcPr>
          <w:p w14:paraId="38E56974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40B5D3B" w14:textId="5475A8A9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53049552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1E1526A" w14:textId="40D42D11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</w:p>
        </w:tc>
        <w:tc>
          <w:tcPr>
            <w:tcW w:w="180" w:type="dxa"/>
            <w:shd w:val="clear" w:color="auto" w:fill="auto"/>
          </w:tcPr>
          <w:p w14:paraId="6C238E5D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B196851" w14:textId="26D1BE91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5D7662" w:rsidRPr="002A007A" w14:paraId="58ABC30F" w14:textId="77777777" w:rsidTr="00702A79">
        <w:trPr>
          <w:cantSplit/>
        </w:trPr>
        <w:tc>
          <w:tcPr>
            <w:tcW w:w="2520" w:type="dxa"/>
            <w:shd w:val="clear" w:color="auto" w:fill="auto"/>
          </w:tcPr>
          <w:p w14:paraId="58A49CAF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3E1BDB23" w14:textId="57888EE6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4DB2A754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9CA24A5" w14:textId="7B3B3A75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3AECB3B2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5B680C4" w14:textId="02033577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6576B585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61E92C0" w14:textId="5026D0C0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2DF084A7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F1DB748" w14:textId="7C232A45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320D4356" w14:textId="77777777" w:rsidR="005D7662" w:rsidRPr="007A5235" w:rsidRDefault="005D7662" w:rsidP="005D766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1DD0F96" w14:textId="6C1985B6" w:rsidR="005D7662" w:rsidRPr="007A5235" w:rsidRDefault="005D7662" w:rsidP="005D766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1B4037" w:rsidRPr="002A007A" w14:paraId="5053ACB4" w14:textId="77777777" w:rsidTr="00702A79">
        <w:trPr>
          <w:cantSplit/>
        </w:trPr>
        <w:tc>
          <w:tcPr>
            <w:tcW w:w="2520" w:type="dxa"/>
            <w:shd w:val="clear" w:color="auto" w:fill="auto"/>
          </w:tcPr>
          <w:p w14:paraId="506700EC" w14:textId="77777777" w:rsidR="001B4037" w:rsidRPr="007A5235" w:rsidRDefault="001B403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6743" w:type="dxa"/>
            <w:gridSpan w:val="11"/>
            <w:shd w:val="clear" w:color="auto" w:fill="auto"/>
          </w:tcPr>
          <w:p w14:paraId="1A9B3BD9" w14:textId="020C10AF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692E47" w:rsidRPr="002A007A" w14:paraId="796D382E" w14:textId="77777777" w:rsidTr="00702A79">
        <w:trPr>
          <w:cantSplit/>
          <w:trHeight w:val="434"/>
        </w:trPr>
        <w:tc>
          <w:tcPr>
            <w:tcW w:w="2520" w:type="dxa"/>
            <w:shd w:val="clear" w:color="auto" w:fill="auto"/>
          </w:tcPr>
          <w:p w14:paraId="35154A10" w14:textId="1A8382B6" w:rsidR="00692E47" w:rsidRPr="007A5235" w:rsidRDefault="00692E47" w:rsidP="00692E4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CC70508" w14:textId="7D7E7D9E" w:rsidR="00692E47" w:rsidRPr="00BD1423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18C6BE" w14:textId="77777777" w:rsidR="00692E47" w:rsidRPr="00BD1423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38D41C3" w14:textId="78A60D3B" w:rsidR="00692E47" w:rsidRPr="00BD1423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20AE68" w14:textId="77777777" w:rsidR="00692E47" w:rsidRPr="00BD1423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9CF9A14" w14:textId="155693F0" w:rsidR="00692E47" w:rsidRPr="00BD1423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(167)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56EA5A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D69468E" w14:textId="092DDEDA" w:rsidR="00692E47" w:rsidRPr="007A5235" w:rsidRDefault="00692E47" w:rsidP="00692E47">
            <w:pPr>
              <w:tabs>
                <w:tab w:val="decimal" w:pos="55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C4707A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D1BEFAF" w14:textId="3FCAFA68" w:rsidR="00692E47" w:rsidRPr="007A5235" w:rsidRDefault="00692E47" w:rsidP="00692E47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C6CDB1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CDACDB" w14:textId="68F53DDF" w:rsidR="00692E47" w:rsidRPr="007A5235" w:rsidRDefault="00692E47" w:rsidP="00692E47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692E47" w:rsidRPr="002A007A" w14:paraId="41D2F616" w14:textId="77777777" w:rsidTr="00702A79">
        <w:trPr>
          <w:cantSplit/>
        </w:trPr>
        <w:tc>
          <w:tcPr>
            <w:tcW w:w="2520" w:type="dxa"/>
            <w:shd w:val="clear" w:color="auto" w:fill="auto"/>
          </w:tcPr>
          <w:p w14:paraId="7FD78B97" w14:textId="7C6ED7B9" w:rsidR="00692E47" w:rsidRPr="00BD1423" w:rsidRDefault="00692E47" w:rsidP="00692E47">
            <w:pPr>
              <w:suppressAutoHyphens/>
              <w:spacing w:after="0" w:line="240" w:lineRule="auto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จากการวัดมูลค่า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เผื่อขาย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B1310C7" w14:textId="1596F62B" w:rsidR="00692E47" w:rsidRPr="00BD1423" w:rsidRDefault="00692E47" w:rsidP="00692E47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774B93" w14:textId="77777777" w:rsidR="00692E47" w:rsidRPr="00BD1423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C9B49D3" w14:textId="5B6E8BCA" w:rsidR="00692E47" w:rsidRPr="00BD1423" w:rsidRDefault="00692E47" w:rsidP="00692E47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6C1491" w14:textId="77777777" w:rsidR="00692E47" w:rsidRPr="00BD1423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95DF4B1" w14:textId="3AF598C1" w:rsidR="00692E47" w:rsidRPr="00BD1423" w:rsidRDefault="00692E47" w:rsidP="00692E47">
            <w:pPr>
              <w:tabs>
                <w:tab w:val="decimal" w:pos="55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80E112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F476747" w14:textId="5CFB98DC" w:rsidR="00692E47" w:rsidRDefault="00692E47" w:rsidP="00692E47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151CC76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A1D9126" w14:textId="3C4474DD" w:rsidR="00692E47" w:rsidRDefault="00692E47" w:rsidP="00692E47">
            <w:pPr>
              <w:tabs>
                <w:tab w:val="decimal" w:pos="739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67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56472E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58A9A" w14:textId="01B7AB2E" w:rsidR="00692E47" w:rsidRDefault="00692E47" w:rsidP="00692E47">
            <w:pPr>
              <w:tabs>
                <w:tab w:val="decimal" w:pos="735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266</w:t>
            </w:r>
          </w:p>
        </w:tc>
      </w:tr>
      <w:tr w:rsidR="00A73ABA" w:rsidRPr="002A007A" w14:paraId="504F32AD" w14:textId="77777777" w:rsidTr="00702A79">
        <w:trPr>
          <w:cantSplit/>
        </w:trPr>
        <w:tc>
          <w:tcPr>
            <w:tcW w:w="2520" w:type="dxa"/>
            <w:shd w:val="clear" w:color="auto" w:fill="auto"/>
          </w:tcPr>
          <w:p w14:paraId="236871FA" w14:textId="007CC98D" w:rsidR="00A73ABA" w:rsidRPr="007A5235" w:rsidRDefault="00A73ABA" w:rsidP="00A73AB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กำไรจากเงินลงทุนที่กำหนดให้</w:t>
            </w: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br/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วัดมูลค่าด้วยมูลค่ายุติธรร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ม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ผ่าน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8E945E7" w14:textId="35760946" w:rsidR="00A73ABA" w:rsidRPr="00BD1423" w:rsidRDefault="00A73ABA" w:rsidP="008417A0">
            <w:pPr>
              <w:tabs>
                <w:tab w:val="decimal" w:pos="67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2BB711" w14:textId="77777777" w:rsidR="00A73ABA" w:rsidRPr="00BD1423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01ABC4D" w14:textId="0C4E86EB" w:rsidR="00A73ABA" w:rsidRPr="00BD1423" w:rsidRDefault="00A73ABA" w:rsidP="00A73ABA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B6A780" w14:textId="77777777" w:rsidR="00A73ABA" w:rsidRPr="00BD1423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6447E97" w14:textId="3B9A9999" w:rsidR="00A73ABA" w:rsidRPr="00BD1423" w:rsidRDefault="00A73ABA" w:rsidP="00A73ABA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CB93D53" w14:textId="77777777" w:rsidR="00A73ABA" w:rsidRPr="007A5235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9726429" w14:textId="235872AB" w:rsidR="00A73ABA" w:rsidRPr="007A5235" w:rsidRDefault="00A73ABA" w:rsidP="00A73ABA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479258E" w14:textId="77777777" w:rsidR="00A73ABA" w:rsidRPr="007A5235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6A275F4" w14:textId="287E58C5" w:rsidR="00A73ABA" w:rsidRPr="007A5235" w:rsidRDefault="00A73ABA" w:rsidP="00A73ABA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3E26B" w14:textId="77777777" w:rsidR="00A73ABA" w:rsidRPr="007A5235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61CF00" w14:textId="7AFFB613" w:rsidR="00A73ABA" w:rsidRPr="007A5235" w:rsidRDefault="00A73ABA" w:rsidP="00A73ABA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A73ABA" w:rsidRPr="002A007A" w14:paraId="4854B56D" w14:textId="77777777" w:rsidTr="00702A79">
        <w:trPr>
          <w:cantSplit/>
          <w:trHeight w:val="70"/>
        </w:trPr>
        <w:tc>
          <w:tcPr>
            <w:tcW w:w="2520" w:type="dxa"/>
            <w:shd w:val="clear" w:color="auto" w:fill="auto"/>
          </w:tcPr>
          <w:p w14:paraId="6E1128D4" w14:textId="2FCF4E3F" w:rsidR="00A73ABA" w:rsidRPr="007A5235" w:rsidRDefault="00A73ABA" w:rsidP="00A73AB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358516A" w14:textId="35034D36" w:rsidR="00A73ABA" w:rsidRPr="00BD1423" w:rsidRDefault="00A73ABA" w:rsidP="008417A0">
            <w:pPr>
              <w:tabs>
                <w:tab w:val="decimal" w:pos="71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(107)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E3827DA" w14:textId="77777777" w:rsidR="00A73ABA" w:rsidRPr="00BD1423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5D8F98" w14:textId="5AB5E728" w:rsidR="00A73ABA" w:rsidRPr="00BD1423" w:rsidRDefault="00A73ABA" w:rsidP="00A73ABA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F5A72F0" w14:textId="77777777" w:rsidR="00A73ABA" w:rsidRPr="00BD1423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F84E48" w14:textId="0F71E1DF" w:rsidR="00A73ABA" w:rsidRPr="00BD1423" w:rsidRDefault="00A73ABA" w:rsidP="00A73ABA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D142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(85)</w:t>
            </w:r>
          </w:p>
        </w:tc>
        <w:tc>
          <w:tcPr>
            <w:tcW w:w="181" w:type="dxa"/>
            <w:shd w:val="clear" w:color="auto" w:fill="auto"/>
          </w:tcPr>
          <w:p w14:paraId="7FE00BF9" w14:textId="77777777" w:rsidR="00A73ABA" w:rsidRPr="007A5235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1385E58" w14:textId="77777777" w:rsidR="00A73ABA" w:rsidRPr="007A5235" w:rsidRDefault="00A73ABA" w:rsidP="00A73ABA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A883ECA" w14:textId="77777777" w:rsidR="00A73ABA" w:rsidRPr="007A5235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7DDD001" w14:textId="77777777" w:rsidR="00A73ABA" w:rsidRPr="007A5235" w:rsidRDefault="00A73ABA" w:rsidP="00A73ABA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67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1A3AE" w14:textId="77777777" w:rsidR="00A73ABA" w:rsidRPr="007A5235" w:rsidRDefault="00A73ABA" w:rsidP="00A73ABA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714AF0" w14:textId="77777777" w:rsidR="00A73ABA" w:rsidRPr="007A5235" w:rsidRDefault="00A73ABA" w:rsidP="00A73ABA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266</w:t>
            </w:r>
          </w:p>
        </w:tc>
      </w:tr>
    </w:tbl>
    <w:p w14:paraId="74C0E113" w14:textId="1A23970F" w:rsidR="009E2C8A" w:rsidRDefault="009E2C8A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28"/>
          <w:lang w:eastAsia="zh-CN"/>
        </w:rPr>
      </w:pPr>
    </w:p>
    <w:p w14:paraId="6266E779" w14:textId="44A60A5A" w:rsidR="001B23B2" w:rsidRDefault="001B23B2">
      <w:pPr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tbl>
      <w:tblPr>
        <w:tblW w:w="9533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93"/>
        <w:gridCol w:w="181"/>
        <w:gridCol w:w="989"/>
        <w:gridCol w:w="181"/>
        <w:gridCol w:w="989"/>
        <w:gridCol w:w="181"/>
        <w:gridCol w:w="989"/>
        <w:gridCol w:w="181"/>
        <w:gridCol w:w="989"/>
        <w:gridCol w:w="180"/>
        <w:gridCol w:w="990"/>
      </w:tblGrid>
      <w:tr w:rsidR="001B4037" w:rsidRPr="002A007A" w14:paraId="22001418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268784DF" w14:textId="718C520D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สำหรับงวดหกเดือนสิ้นสุด</w:t>
            </w:r>
          </w:p>
        </w:tc>
        <w:tc>
          <w:tcPr>
            <w:tcW w:w="6743" w:type="dxa"/>
            <w:gridSpan w:val="11"/>
            <w:shd w:val="clear" w:color="auto" w:fill="auto"/>
          </w:tcPr>
          <w:p w14:paraId="3801394D" w14:textId="2F34AD91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1B4037" w:rsidRPr="002A007A" w14:paraId="226E0A65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780F9D61" w14:textId="1D2DD01D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  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มิถุนายน </w:t>
            </w:r>
          </w:p>
        </w:tc>
        <w:tc>
          <w:tcPr>
            <w:tcW w:w="3233" w:type="dxa"/>
            <w:gridSpan w:val="5"/>
            <w:shd w:val="clear" w:color="auto" w:fill="auto"/>
            <w:vAlign w:val="bottom"/>
          </w:tcPr>
          <w:p w14:paraId="0A158914" w14:textId="0195AE73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7387B09" w14:textId="77777777" w:rsidR="001B4037" w:rsidRPr="007A5235" w:rsidRDefault="001B4037" w:rsidP="007A5235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329" w:type="dxa"/>
            <w:gridSpan w:val="5"/>
            <w:shd w:val="clear" w:color="auto" w:fill="auto"/>
            <w:vAlign w:val="bottom"/>
          </w:tcPr>
          <w:p w14:paraId="4CD50001" w14:textId="665210F2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2562</w:t>
            </w:r>
          </w:p>
        </w:tc>
      </w:tr>
      <w:tr w:rsidR="006455CD" w:rsidRPr="002A007A" w14:paraId="6F535D1B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47EBC094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3A47CF06" w14:textId="77777777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6FDDEA2D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F6DA7C0" w14:textId="57173ACE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1" w:type="dxa"/>
            <w:shd w:val="clear" w:color="auto" w:fill="auto"/>
          </w:tcPr>
          <w:p w14:paraId="1CC93DB4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F50EAC5" w14:textId="77777777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0E4B733E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F90C5BF" w14:textId="77777777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6FFF2160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9B05CC8" w14:textId="77777777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6DE436B3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7136D42" w14:textId="77777777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6455CD" w:rsidRPr="002A007A" w14:paraId="3F0B8718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72918AF9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548D5AD5" w14:textId="75610355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4DE27844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42CAF36" w14:textId="43F70590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414A4A50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A11B288" w14:textId="4764A335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1" w:type="dxa"/>
            <w:shd w:val="clear" w:color="auto" w:fill="auto"/>
          </w:tcPr>
          <w:p w14:paraId="73FAF294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D391C89" w14:textId="7AD60BE8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1308AEE1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F29B1FF" w14:textId="0093B374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</w:p>
        </w:tc>
        <w:tc>
          <w:tcPr>
            <w:tcW w:w="180" w:type="dxa"/>
            <w:shd w:val="clear" w:color="auto" w:fill="auto"/>
          </w:tcPr>
          <w:p w14:paraId="0D9E6FB0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2F6392" w14:textId="3D581978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6455CD" w:rsidRPr="002A007A" w14:paraId="15D9FE9F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384A8042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1D2723F8" w14:textId="77D5F080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019B9938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951AEB1" w14:textId="657856FC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5DA7A2BA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31AAA7E" w14:textId="54ADDE62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310B4CFC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99535A5" w14:textId="2D393177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0C37BA1C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0EB7C5E" w14:textId="062B703C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750F04D3" w14:textId="77777777" w:rsidR="006455CD" w:rsidRPr="007A5235" w:rsidRDefault="006455CD" w:rsidP="006455CD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C391B52" w14:textId="4B7D64A5" w:rsidR="006455CD" w:rsidRPr="007A5235" w:rsidRDefault="006455CD" w:rsidP="006455CD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1B4037" w:rsidRPr="002A007A" w14:paraId="1F61E131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6709C777" w14:textId="77777777" w:rsidR="001B4037" w:rsidRPr="007A5235" w:rsidRDefault="001B403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6743" w:type="dxa"/>
            <w:gridSpan w:val="11"/>
            <w:shd w:val="clear" w:color="auto" w:fill="auto"/>
          </w:tcPr>
          <w:p w14:paraId="7D3618C9" w14:textId="4CBAEB17" w:rsidR="001B4037" w:rsidRPr="007A5235" w:rsidRDefault="001B4037" w:rsidP="007A5235">
            <w:pPr>
              <w:suppressAutoHyphens/>
              <w:spacing w:after="0" w:line="240" w:lineRule="auto"/>
              <w:ind w:right="14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692E47" w:rsidRPr="002A007A" w14:paraId="265A9CA7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0908C62F" w14:textId="3593A6B2" w:rsidR="00692E47" w:rsidRPr="007A5235" w:rsidRDefault="00692E47" w:rsidP="00692E4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0A7A116" w14:textId="3921D27D" w:rsidR="00692E47" w:rsidRPr="00E83B5E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9DBA2AF" w14:textId="77777777" w:rsidR="00692E47" w:rsidRPr="00E83B5E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9FCD74F" w14:textId="6194D3B5" w:rsidR="00692E47" w:rsidRPr="00E83B5E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DCD355" w14:textId="77777777" w:rsidR="00692E47" w:rsidRPr="00E83B5E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9A4315A" w14:textId="258ABFD7" w:rsidR="00692E47" w:rsidRPr="00E83B5E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(101)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0642DA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3F9A63" w14:textId="626A8E10" w:rsidR="00692E47" w:rsidRPr="007A5235" w:rsidRDefault="00692E47" w:rsidP="00692E47">
            <w:pPr>
              <w:tabs>
                <w:tab w:val="decimal" w:pos="55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5127EBE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194EA09" w14:textId="2CD8F340" w:rsidR="00692E47" w:rsidRPr="007A5235" w:rsidRDefault="00692E47" w:rsidP="00692E47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318C9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AB5BB" w14:textId="19F8A642" w:rsidR="00692E47" w:rsidRPr="007A5235" w:rsidRDefault="00692E47" w:rsidP="00692E47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692E47" w:rsidRPr="002A007A" w14:paraId="5476B772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09ECF94E" w14:textId="029729B9" w:rsidR="00692E47" w:rsidRPr="00BD1423" w:rsidRDefault="00692E47" w:rsidP="00692E47">
            <w:pPr>
              <w:suppressAutoHyphens/>
              <w:spacing w:after="0" w:line="240" w:lineRule="auto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จากการวัดมูลค่า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เผื่อขาย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324DCDB" w14:textId="1D30AB4F" w:rsidR="00692E47" w:rsidRPr="00E83B5E" w:rsidRDefault="00692E47" w:rsidP="00692E47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39AE41" w14:textId="77777777" w:rsidR="00692E47" w:rsidRPr="00E83B5E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7DEAE47" w14:textId="6F28A93F" w:rsidR="00692E47" w:rsidRPr="00E83B5E" w:rsidRDefault="00692E47" w:rsidP="00692E47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D0E29D" w14:textId="77777777" w:rsidR="00692E47" w:rsidRPr="00E83B5E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926E96" w14:textId="05F1D4E5" w:rsidR="00692E47" w:rsidRPr="00E83B5E" w:rsidRDefault="00692E47" w:rsidP="00692E47">
            <w:pPr>
              <w:tabs>
                <w:tab w:val="decimal" w:pos="55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A94A42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19290AF" w14:textId="2D557511" w:rsidR="00692E47" w:rsidRPr="007A5235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9,434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C540B8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050C710" w14:textId="4278D28F" w:rsidR="00692E47" w:rsidRPr="007A5235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1,886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F16556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C97ABF" w14:textId="3032996F" w:rsidR="00692E47" w:rsidRPr="007A5235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7,548</w:t>
            </w:r>
          </w:p>
        </w:tc>
      </w:tr>
      <w:tr w:rsidR="004C16B0" w:rsidRPr="002A007A" w14:paraId="0BD9B367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19CA6DDB" w14:textId="3BF0E4C1" w:rsidR="004C16B0" w:rsidRPr="00BD1423" w:rsidRDefault="004C16B0" w:rsidP="004C16B0">
            <w:pPr>
              <w:suppressAutoHyphens/>
              <w:spacing w:after="0" w:line="240" w:lineRule="auto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การเปลี่ยนแปลงในสำรอง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5E52ED2" w14:textId="77777777" w:rsidR="004C16B0" w:rsidRDefault="004C16B0" w:rsidP="004C16B0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441F3F9" w14:textId="77777777" w:rsidR="004C16B0" w:rsidRPr="00E83B5E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396E73" w14:textId="77777777" w:rsidR="004C16B0" w:rsidRDefault="004C16B0" w:rsidP="004C16B0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4F0733" w14:textId="77777777" w:rsidR="004C16B0" w:rsidRPr="00E83B5E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9D3E5B4" w14:textId="77777777" w:rsidR="004C16B0" w:rsidRDefault="004C16B0" w:rsidP="004C16B0">
            <w:pPr>
              <w:tabs>
                <w:tab w:val="decimal" w:pos="55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11FEA62" w14:textId="77777777" w:rsidR="004C16B0" w:rsidRPr="007A5235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06F80B7" w14:textId="77777777" w:rsidR="004C16B0" w:rsidRPr="007A5235" w:rsidRDefault="004C16B0" w:rsidP="004C16B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0A9D63E" w14:textId="77777777" w:rsidR="004C16B0" w:rsidRPr="007A5235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E8CDDF0" w14:textId="77777777" w:rsidR="004C16B0" w:rsidRPr="007A5235" w:rsidRDefault="004C16B0" w:rsidP="004C16B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2B4315" w14:textId="77777777" w:rsidR="004C16B0" w:rsidRPr="007A5235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B9896A" w14:textId="77777777" w:rsidR="004C16B0" w:rsidRPr="007A5235" w:rsidRDefault="004C16B0" w:rsidP="004C16B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4C16B0" w:rsidRPr="002A007A" w14:paraId="26982FAE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4BFCC8AF" w14:textId="307D7E0A" w:rsidR="004C16B0" w:rsidRPr="00BD1423" w:rsidRDefault="004C16B0" w:rsidP="004C16B0">
            <w:pPr>
              <w:suppressAutoHyphens/>
              <w:spacing w:after="0" w:line="240" w:lineRule="auto"/>
              <w:ind w:left="172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รายการป้องกันความเสี่ยง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BABBFAF" w14:textId="17D83302" w:rsidR="004C16B0" w:rsidRPr="00E83B5E" w:rsidRDefault="004C16B0" w:rsidP="004C16B0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6E57BCF" w14:textId="77777777" w:rsidR="004C16B0" w:rsidRPr="00E83B5E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CCB88DE" w14:textId="5C2999DC" w:rsidR="004C16B0" w:rsidRPr="00E83B5E" w:rsidRDefault="004C16B0" w:rsidP="004C16B0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74E903A" w14:textId="77777777" w:rsidR="004C16B0" w:rsidRPr="00E83B5E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BFFEA57" w14:textId="4300675C" w:rsidR="004C16B0" w:rsidRPr="00E83B5E" w:rsidRDefault="004C16B0" w:rsidP="004C16B0">
            <w:pPr>
              <w:tabs>
                <w:tab w:val="decimal" w:pos="55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CE13AD" w14:textId="77777777" w:rsidR="004C16B0" w:rsidRPr="007A5235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3D5A84B" w14:textId="162615E5" w:rsidR="004C16B0" w:rsidRPr="007A5235" w:rsidRDefault="004C16B0" w:rsidP="004C16B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1,018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6A613EC" w14:textId="77777777" w:rsidR="004C16B0" w:rsidRPr="007A5235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5713EF" w14:textId="4E22A897" w:rsidR="004C16B0" w:rsidRPr="007A5235" w:rsidRDefault="004C16B0" w:rsidP="004C16B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204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A49170" w14:textId="77777777" w:rsidR="004C16B0" w:rsidRPr="007A5235" w:rsidRDefault="004C16B0" w:rsidP="004C16B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6C58D2" w14:textId="22AA7DC0" w:rsidR="004C16B0" w:rsidRPr="007A5235" w:rsidRDefault="004C16B0" w:rsidP="004C16B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814</w:t>
            </w:r>
          </w:p>
        </w:tc>
      </w:tr>
      <w:tr w:rsidR="009E5226" w:rsidRPr="002A007A" w14:paraId="585E85AC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7D3884B6" w14:textId="20769F75" w:rsidR="009E5226" w:rsidRPr="007A5235" w:rsidRDefault="009E5226" w:rsidP="009E52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กำไรจากเงินลงทุนที่กำหนดให้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วัดมูลค่าด้วยมูลค่ายุติธรรมผ่าน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C483658" w14:textId="56EE62F6" w:rsidR="009E5226" w:rsidRPr="00E83B5E" w:rsidRDefault="009E5226" w:rsidP="009E522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59D476" w14:textId="77777777" w:rsidR="009E5226" w:rsidRPr="00E83B5E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638B4DF" w14:textId="125758A1" w:rsidR="009E5226" w:rsidRPr="00E83B5E" w:rsidRDefault="009E5226" w:rsidP="009E522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7F882F" w14:textId="77777777" w:rsidR="009E5226" w:rsidRPr="00E83B5E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983D40" w14:textId="3BEFC320" w:rsidR="009E5226" w:rsidRPr="00E83B5E" w:rsidRDefault="009E5226" w:rsidP="009E522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72B9B5" w14:textId="77777777" w:rsidR="009E5226" w:rsidRPr="007A5235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24B3F74" w14:textId="27E4A15B" w:rsidR="009E5226" w:rsidRPr="007A5235" w:rsidRDefault="009E5226" w:rsidP="009E5226">
            <w:pPr>
              <w:tabs>
                <w:tab w:val="decimal" w:pos="55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CE11CA" w14:textId="77777777" w:rsidR="009E5226" w:rsidRPr="007A5235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B8D6B9F" w14:textId="090EE05A" w:rsidR="009E5226" w:rsidRPr="007A5235" w:rsidRDefault="009E5226" w:rsidP="009E5226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666231" w14:textId="77777777" w:rsidR="009E5226" w:rsidRPr="007A5235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D1CAD1" w14:textId="1AC18A54" w:rsidR="009E5226" w:rsidRPr="007A5235" w:rsidRDefault="009E5226" w:rsidP="009E5226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9E5226" w:rsidRPr="002A007A" w14:paraId="11947A08" w14:textId="77777777" w:rsidTr="00702A79">
        <w:trPr>
          <w:cantSplit/>
          <w:trHeight w:val="70"/>
        </w:trPr>
        <w:tc>
          <w:tcPr>
            <w:tcW w:w="2790" w:type="dxa"/>
            <w:shd w:val="clear" w:color="auto" w:fill="auto"/>
          </w:tcPr>
          <w:p w14:paraId="3D3AF7D8" w14:textId="4C6498EC" w:rsidR="009E5226" w:rsidRPr="007A5235" w:rsidRDefault="009E5226" w:rsidP="009E522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42E393" w14:textId="781D63A9" w:rsidR="009E5226" w:rsidRPr="00E83B5E" w:rsidRDefault="009E5226" w:rsidP="009E522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rtl/>
                <w:cs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93</w:t>
            </w:r>
          </w:p>
        </w:tc>
        <w:tc>
          <w:tcPr>
            <w:tcW w:w="181" w:type="dxa"/>
            <w:shd w:val="clear" w:color="auto" w:fill="auto"/>
          </w:tcPr>
          <w:p w14:paraId="13214A88" w14:textId="77777777" w:rsidR="009E5226" w:rsidRPr="00E83B5E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F350BDC" w14:textId="1A853DB6" w:rsidR="009E5226" w:rsidRPr="00E83B5E" w:rsidRDefault="009E5226" w:rsidP="009E522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(19)</w:t>
            </w:r>
          </w:p>
        </w:tc>
        <w:tc>
          <w:tcPr>
            <w:tcW w:w="181" w:type="dxa"/>
            <w:shd w:val="clear" w:color="auto" w:fill="auto"/>
          </w:tcPr>
          <w:p w14:paraId="3114E990" w14:textId="77777777" w:rsidR="009E5226" w:rsidRPr="00E83B5E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A510FDC" w14:textId="049D3794" w:rsidR="009E5226" w:rsidRPr="00E83B5E" w:rsidRDefault="009E5226" w:rsidP="009E522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83B5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74</w:t>
            </w:r>
          </w:p>
        </w:tc>
        <w:tc>
          <w:tcPr>
            <w:tcW w:w="181" w:type="dxa"/>
            <w:shd w:val="clear" w:color="auto" w:fill="auto"/>
          </w:tcPr>
          <w:p w14:paraId="62DA1687" w14:textId="77777777" w:rsidR="009E5226" w:rsidRPr="007A5235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39F2E4E" w14:textId="77777777" w:rsidR="009E5226" w:rsidRPr="007A5235" w:rsidRDefault="009E5226" w:rsidP="009E522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rtl/>
                <w:cs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10,452</w:t>
            </w:r>
          </w:p>
        </w:tc>
        <w:tc>
          <w:tcPr>
            <w:tcW w:w="181" w:type="dxa"/>
            <w:shd w:val="clear" w:color="auto" w:fill="auto"/>
          </w:tcPr>
          <w:p w14:paraId="6CC04A70" w14:textId="77777777" w:rsidR="009E5226" w:rsidRPr="007A5235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F49E4E" w14:textId="77777777" w:rsidR="009E5226" w:rsidRPr="007A5235" w:rsidRDefault="009E5226" w:rsidP="009E522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2,090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69D44D" w14:textId="77777777" w:rsidR="009E5226" w:rsidRPr="007A5235" w:rsidRDefault="009E5226" w:rsidP="009E522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D027020" w14:textId="77777777" w:rsidR="009E5226" w:rsidRPr="007A5235" w:rsidRDefault="009E5226" w:rsidP="009E522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8,362</w:t>
            </w:r>
          </w:p>
        </w:tc>
      </w:tr>
    </w:tbl>
    <w:p w14:paraId="57393A83" w14:textId="77777777" w:rsidR="004B30D6" w:rsidRDefault="004B30D6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28"/>
          <w:lang w:eastAsia="zh-CN"/>
        </w:rPr>
      </w:pPr>
    </w:p>
    <w:p w14:paraId="6BC3C317" w14:textId="77777777" w:rsidR="004B30D6" w:rsidRDefault="004B30D6">
      <w:pPr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tbl>
      <w:tblPr>
        <w:tblW w:w="9533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93"/>
        <w:gridCol w:w="181"/>
        <w:gridCol w:w="989"/>
        <w:gridCol w:w="181"/>
        <w:gridCol w:w="989"/>
        <w:gridCol w:w="181"/>
        <w:gridCol w:w="989"/>
        <w:gridCol w:w="181"/>
        <w:gridCol w:w="989"/>
        <w:gridCol w:w="180"/>
        <w:gridCol w:w="990"/>
      </w:tblGrid>
      <w:tr w:rsidR="001B4037" w:rsidRPr="002A007A" w14:paraId="69E7B9C1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4DAC2BC4" w14:textId="38EA020C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สำหรับงวดหกเดือนสิ้นสุด</w:t>
            </w:r>
          </w:p>
        </w:tc>
        <w:tc>
          <w:tcPr>
            <w:tcW w:w="6743" w:type="dxa"/>
            <w:gridSpan w:val="11"/>
            <w:shd w:val="clear" w:color="auto" w:fill="auto"/>
          </w:tcPr>
          <w:p w14:paraId="6117D232" w14:textId="045D582F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1B4037" w:rsidRPr="002A007A" w14:paraId="64A438EC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79CE0909" w14:textId="2C4B6EE7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   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มิถุนายน </w:t>
            </w:r>
          </w:p>
        </w:tc>
        <w:tc>
          <w:tcPr>
            <w:tcW w:w="3233" w:type="dxa"/>
            <w:gridSpan w:val="5"/>
            <w:shd w:val="clear" w:color="auto" w:fill="auto"/>
            <w:vAlign w:val="bottom"/>
          </w:tcPr>
          <w:p w14:paraId="703D9BFF" w14:textId="64EA58DA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967E0D" w14:textId="77777777" w:rsidR="001B4037" w:rsidRPr="007A5235" w:rsidRDefault="001B4037" w:rsidP="007A5235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3329" w:type="dxa"/>
            <w:gridSpan w:val="5"/>
            <w:shd w:val="clear" w:color="auto" w:fill="auto"/>
            <w:vAlign w:val="bottom"/>
          </w:tcPr>
          <w:p w14:paraId="566E684D" w14:textId="0D5F813C" w:rsidR="001B4037" w:rsidRPr="007A5235" w:rsidRDefault="001B4037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2562</w:t>
            </w:r>
          </w:p>
        </w:tc>
      </w:tr>
      <w:tr w:rsidR="001134F8" w:rsidRPr="002A007A" w14:paraId="3E16AB6F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299B7C0D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4CF2D677" w14:textId="77777777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1B1A619C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E1F50FF" w14:textId="1D353B42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รายได้</w:t>
            </w:r>
          </w:p>
        </w:tc>
        <w:tc>
          <w:tcPr>
            <w:tcW w:w="181" w:type="dxa"/>
            <w:shd w:val="clear" w:color="auto" w:fill="auto"/>
          </w:tcPr>
          <w:p w14:paraId="727330BC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8217DEE" w14:textId="77777777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47E8E103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C0D09DB" w14:textId="77777777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2B3FE144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CB1A4DA" w14:textId="77777777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560E0D0B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41754A1" w14:textId="77777777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</w:tr>
      <w:tr w:rsidR="001134F8" w:rsidRPr="002A007A" w14:paraId="0289510D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0B28A59B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3165E60E" w14:textId="23ED8CB3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2D376A26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1EFFD16" w14:textId="11F129F2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2ECD0132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9B3AA97" w14:textId="65D64021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  <w:tc>
          <w:tcPr>
            <w:tcW w:w="181" w:type="dxa"/>
            <w:shd w:val="clear" w:color="auto" w:fill="auto"/>
          </w:tcPr>
          <w:p w14:paraId="4CA42B03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112E8DB" w14:textId="67671EB5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5D7C006F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9298B38" w14:textId="7A11F518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ค่าใช้จ่าย</w:t>
            </w:r>
          </w:p>
        </w:tc>
        <w:tc>
          <w:tcPr>
            <w:tcW w:w="180" w:type="dxa"/>
            <w:shd w:val="clear" w:color="auto" w:fill="auto"/>
          </w:tcPr>
          <w:p w14:paraId="49CEEEEF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2B12FF3" w14:textId="1DF496C7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สุทธิจาก</w:t>
            </w:r>
          </w:p>
        </w:tc>
      </w:tr>
      <w:tr w:rsidR="001134F8" w:rsidRPr="002A007A" w14:paraId="52234C47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68F7160B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893" w:type="dxa"/>
            <w:shd w:val="clear" w:color="auto" w:fill="auto"/>
          </w:tcPr>
          <w:p w14:paraId="6A159849" w14:textId="4B4909EA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598015C4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1CFD39A" w14:textId="4C0E23A2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3CF574CA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F8E4BEA" w14:textId="5579DE95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1" w:type="dxa"/>
            <w:shd w:val="clear" w:color="auto" w:fill="auto"/>
          </w:tcPr>
          <w:p w14:paraId="01032462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09764F1" w14:textId="3F5CE713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7B086B3B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D06C194" w14:textId="6A19A1C9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573D0A14" w14:textId="77777777" w:rsidR="001134F8" w:rsidRPr="007A5235" w:rsidRDefault="001134F8" w:rsidP="001134F8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BB88DC3" w14:textId="74608CB5" w:rsidR="001134F8" w:rsidRPr="007A5235" w:rsidRDefault="001134F8" w:rsidP="001134F8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ภาษีเงินได้</w:t>
            </w:r>
          </w:p>
        </w:tc>
      </w:tr>
      <w:tr w:rsidR="00F70EAC" w:rsidRPr="002A007A" w14:paraId="26CA279F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2F3222D9" w14:textId="77777777" w:rsidR="00F70EAC" w:rsidRPr="007A5235" w:rsidRDefault="00F70EAC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shd w:val="clear" w:color="auto" w:fill="00FFFF"/>
                <w:lang w:eastAsia="zh-CN"/>
              </w:rPr>
            </w:pPr>
          </w:p>
        </w:tc>
        <w:tc>
          <w:tcPr>
            <w:tcW w:w="6743" w:type="dxa"/>
            <w:gridSpan w:val="11"/>
            <w:shd w:val="clear" w:color="auto" w:fill="auto"/>
          </w:tcPr>
          <w:p w14:paraId="316FBD9E" w14:textId="5A65D69C" w:rsidR="00F70EAC" w:rsidRPr="007A5235" w:rsidRDefault="00F70EAC" w:rsidP="007A523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6279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692E47" w:rsidRPr="002A007A" w14:paraId="5AD832AD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345ED4B5" w14:textId="4AAEB508" w:rsidR="00692E47" w:rsidRPr="007A5235" w:rsidRDefault="00692E47" w:rsidP="00692E4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ขาดทุนจากการวัดมูลค่า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ลงทุนในตราสารหนี้ด้วย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มูลค่ายุติธรรมผ่านกำไร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512E458" w14:textId="03A74F94" w:rsidR="00692E47" w:rsidRPr="008C6D7E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CECD7A" w14:textId="77777777" w:rsidR="00692E47" w:rsidRPr="008C6D7E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8AD7C11" w14:textId="44A486D4" w:rsidR="00692E47" w:rsidRPr="008C6D7E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27D5B3E" w14:textId="77777777" w:rsidR="00692E47" w:rsidRPr="008C6D7E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E21FC71" w14:textId="76D55757" w:rsidR="00692E47" w:rsidRPr="008C6D7E" w:rsidRDefault="00692E47" w:rsidP="00692E47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(101)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DE4742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2606F0B" w14:textId="157941A7" w:rsidR="00692E47" w:rsidRPr="007A5235" w:rsidRDefault="00692E47" w:rsidP="00692E47">
            <w:pPr>
              <w:tabs>
                <w:tab w:val="decimal" w:pos="55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90B815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2F2FB96" w14:textId="67D85D23" w:rsidR="00692E47" w:rsidRPr="007A5235" w:rsidRDefault="00692E47" w:rsidP="00692E47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A69EF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EB165" w14:textId="7279EDC4" w:rsidR="00692E47" w:rsidRPr="007A5235" w:rsidRDefault="00692E47" w:rsidP="00692E47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692E47" w:rsidRPr="002A007A" w14:paraId="772581CA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01242396" w14:textId="2CC2421D" w:rsidR="00692E47" w:rsidRPr="00BD1423" w:rsidRDefault="00692E47" w:rsidP="00692E47">
            <w:pPr>
              <w:suppressAutoHyphens/>
              <w:spacing w:after="0" w:line="240" w:lineRule="auto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จากการวัดมูลค่า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เงิ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น</w:t>
            </w:r>
            <w:r w:rsidRPr="00F718B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ลงทุน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เผื่อขาย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275D7EE" w14:textId="5037961A" w:rsidR="00692E47" w:rsidRPr="008C6D7E" w:rsidRDefault="00692E47" w:rsidP="00692E47">
            <w:pPr>
              <w:tabs>
                <w:tab w:val="decimal" w:pos="46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E9A645" w14:textId="77777777" w:rsidR="00692E47" w:rsidRPr="008C6D7E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79C7E14" w14:textId="7F8651E3" w:rsidR="00692E47" w:rsidRPr="008C6D7E" w:rsidRDefault="00692E47" w:rsidP="00692E47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9DBD5F" w14:textId="77777777" w:rsidR="00692E47" w:rsidRPr="008C6D7E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376EC3C" w14:textId="5F0067A0" w:rsidR="00692E47" w:rsidRPr="008C6D7E" w:rsidRDefault="00692E47" w:rsidP="00692E47">
            <w:pPr>
              <w:tabs>
                <w:tab w:val="decimal" w:pos="55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51840C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643C0C9" w14:textId="3391A647" w:rsidR="00692E47" w:rsidRDefault="00692E47" w:rsidP="00692E47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047C5C0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C7A0B6C" w14:textId="75A4C389" w:rsidR="00692E47" w:rsidRDefault="00692E47" w:rsidP="00692E47">
            <w:pPr>
              <w:tabs>
                <w:tab w:val="decimal" w:pos="739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144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522AC" w14:textId="77777777" w:rsidR="00692E47" w:rsidRPr="007A5235" w:rsidRDefault="00692E47" w:rsidP="00692E47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004D0" w14:textId="4CEE657D" w:rsidR="00692E47" w:rsidRDefault="00692E47" w:rsidP="00692E47">
            <w:pPr>
              <w:tabs>
                <w:tab w:val="decimal" w:pos="73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575</w:t>
            </w:r>
          </w:p>
        </w:tc>
      </w:tr>
      <w:tr w:rsidR="00F32781" w:rsidRPr="002A007A" w14:paraId="7E4443A7" w14:textId="77777777" w:rsidTr="00702A79">
        <w:trPr>
          <w:cantSplit/>
        </w:trPr>
        <w:tc>
          <w:tcPr>
            <w:tcW w:w="2790" w:type="dxa"/>
            <w:shd w:val="clear" w:color="auto" w:fill="auto"/>
          </w:tcPr>
          <w:p w14:paraId="4370BE6F" w14:textId="52E93666" w:rsidR="00F32781" w:rsidRDefault="00F32781" w:rsidP="00F3278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กำไรจากเงินลงทุนที่กำหนดให้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วัดมูลค่าด้วยมูลค่ายุติธรรมผ่าน</w:t>
            </w:r>
            <w:r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 xml:space="preserve">   </w:t>
            </w:r>
            <w:r w:rsidRPr="00BD142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7467AAB" w14:textId="7184AD1F" w:rsidR="00F32781" w:rsidRPr="008C6D7E" w:rsidRDefault="00F32781" w:rsidP="00F3278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5DCE3DD" w14:textId="77777777" w:rsidR="00F32781" w:rsidRPr="008C6D7E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61E64C9" w14:textId="09F27CAB" w:rsidR="00F32781" w:rsidRPr="008C6D7E" w:rsidRDefault="00F32781" w:rsidP="00F3278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0D4226" w14:textId="77777777" w:rsidR="00F32781" w:rsidRPr="008C6D7E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AF5816" w14:textId="36A57015" w:rsidR="00F32781" w:rsidRPr="008C6D7E" w:rsidRDefault="00F32781" w:rsidP="00F3278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175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BD32B3E" w14:textId="77777777" w:rsidR="00F32781" w:rsidRPr="007A5235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F2ECF0C" w14:textId="52C2B905" w:rsidR="00F32781" w:rsidRPr="007A5235" w:rsidRDefault="00F32781" w:rsidP="00F32781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1CA0448" w14:textId="77777777" w:rsidR="00F32781" w:rsidRPr="007A5235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E1320FC" w14:textId="5BFB3AED" w:rsidR="00F32781" w:rsidRPr="007A5235" w:rsidRDefault="00F32781" w:rsidP="00F32781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553CA" w14:textId="77777777" w:rsidR="00F32781" w:rsidRPr="007A5235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CC4A1D" w14:textId="13E37BBB" w:rsidR="00F32781" w:rsidRPr="007A5235" w:rsidRDefault="00F32781" w:rsidP="00F32781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F32781" w:rsidRPr="002A007A" w14:paraId="7D9E1FC1" w14:textId="77777777" w:rsidTr="00702A79">
        <w:trPr>
          <w:cantSplit/>
          <w:trHeight w:val="70"/>
        </w:trPr>
        <w:tc>
          <w:tcPr>
            <w:tcW w:w="2790" w:type="dxa"/>
            <w:shd w:val="clear" w:color="auto" w:fill="auto"/>
          </w:tcPr>
          <w:p w14:paraId="331CFF86" w14:textId="2DE0A858" w:rsidR="00F32781" w:rsidRPr="007A5235" w:rsidRDefault="00F32781" w:rsidP="00F3278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A838800" w14:textId="03C9A5CE" w:rsidR="00F32781" w:rsidRPr="008C6D7E" w:rsidRDefault="00F32781" w:rsidP="00F3278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93</w:t>
            </w:r>
          </w:p>
        </w:tc>
        <w:tc>
          <w:tcPr>
            <w:tcW w:w="181" w:type="dxa"/>
            <w:shd w:val="clear" w:color="auto" w:fill="auto"/>
          </w:tcPr>
          <w:p w14:paraId="23055D6A" w14:textId="77777777" w:rsidR="00F32781" w:rsidRPr="008C6D7E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FDD7743" w14:textId="69EA90F2" w:rsidR="00F32781" w:rsidRPr="008C6D7E" w:rsidRDefault="00F32781" w:rsidP="00F3278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(19)</w:t>
            </w:r>
          </w:p>
        </w:tc>
        <w:tc>
          <w:tcPr>
            <w:tcW w:w="181" w:type="dxa"/>
            <w:shd w:val="clear" w:color="auto" w:fill="auto"/>
          </w:tcPr>
          <w:p w14:paraId="0E351152" w14:textId="77777777" w:rsidR="00F32781" w:rsidRPr="008C6D7E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4E6314F" w14:textId="66C78E32" w:rsidR="00F32781" w:rsidRPr="008C6D7E" w:rsidRDefault="00F32781" w:rsidP="00F3278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74</w:t>
            </w:r>
          </w:p>
        </w:tc>
        <w:tc>
          <w:tcPr>
            <w:tcW w:w="181" w:type="dxa"/>
            <w:shd w:val="clear" w:color="auto" w:fill="auto"/>
          </w:tcPr>
          <w:p w14:paraId="2DFE7838" w14:textId="77777777" w:rsidR="00F32781" w:rsidRPr="007A5235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56D1FD" w14:textId="77777777" w:rsidR="00F32781" w:rsidRPr="007A5235" w:rsidRDefault="00F32781" w:rsidP="00F3278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719</w:t>
            </w:r>
          </w:p>
        </w:tc>
        <w:tc>
          <w:tcPr>
            <w:tcW w:w="181" w:type="dxa"/>
            <w:shd w:val="clear" w:color="auto" w:fill="auto"/>
          </w:tcPr>
          <w:p w14:paraId="1BC2A1FE" w14:textId="77777777" w:rsidR="00F32781" w:rsidRPr="007A5235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4CD40E7" w14:textId="77777777" w:rsidR="00F32781" w:rsidRPr="007A5235" w:rsidRDefault="00F32781" w:rsidP="00F3278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144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3F972A" w14:textId="77777777" w:rsidR="00F32781" w:rsidRPr="007A5235" w:rsidRDefault="00F32781" w:rsidP="00F3278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F96F768" w14:textId="77777777" w:rsidR="00F32781" w:rsidRPr="007A5235" w:rsidRDefault="00F32781" w:rsidP="00F32781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575</w:t>
            </w:r>
          </w:p>
        </w:tc>
      </w:tr>
    </w:tbl>
    <w:p w14:paraId="36351A30" w14:textId="77777777" w:rsidR="009E2C8A" w:rsidRPr="007A5235" w:rsidRDefault="009E2C8A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2E501F48" w14:textId="77777777" w:rsidR="00F70EAC" w:rsidRDefault="00F70EAC">
      <w:pPr>
        <w:rPr>
          <w:rFonts w:asciiTheme="majorBidi" w:eastAsia="Times New Roman" w:hAnsiTheme="majorBidi" w:cstheme="majorBidi"/>
          <w:b/>
          <w:bCs/>
          <w:i/>
          <w:iCs/>
          <w:sz w:val="28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28"/>
          <w:lang w:eastAsia="zh-CN"/>
        </w:rPr>
        <w:br w:type="page"/>
      </w:r>
    </w:p>
    <w:p w14:paraId="2E3A6CA5" w14:textId="1EA71136" w:rsidR="009E2C8A" w:rsidRPr="007A5235" w:rsidRDefault="001B4037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sz w:val="28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zh-CN"/>
        </w:rPr>
        <w:t>การกระทบยอดเพื่อหาอัตราภาษีที่แท้จริ</w:t>
      </w:r>
      <w:r w:rsidR="00F70EAC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  <w:lang w:eastAsia="zh-CN"/>
        </w:rPr>
        <w:t>ง</w:t>
      </w:r>
    </w:p>
    <w:p w14:paraId="1266BB2E" w14:textId="77777777" w:rsidR="009E2C8A" w:rsidRPr="007A5235" w:rsidRDefault="009E2C8A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2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8"/>
        <w:gridCol w:w="990"/>
        <w:gridCol w:w="181"/>
        <w:gridCol w:w="1079"/>
        <w:gridCol w:w="181"/>
        <w:gridCol w:w="989"/>
        <w:gridCol w:w="181"/>
        <w:gridCol w:w="1079"/>
      </w:tblGrid>
      <w:tr w:rsidR="009E2C8A" w:rsidRPr="002A007A" w14:paraId="1B6162C0" w14:textId="77777777" w:rsidTr="00EA0BAF">
        <w:trPr>
          <w:cantSplit/>
          <w:tblHeader/>
        </w:trPr>
        <w:tc>
          <w:tcPr>
            <w:tcW w:w="4608" w:type="dxa"/>
            <w:shd w:val="clear" w:color="auto" w:fill="auto"/>
          </w:tcPr>
          <w:p w14:paraId="0A2780E5" w14:textId="77777777" w:rsidR="009E2C8A" w:rsidRPr="007A5235" w:rsidRDefault="009E2C8A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288898F9" w14:textId="0A4C04E9" w:rsidR="009E2C8A" w:rsidRPr="007A5235" w:rsidRDefault="001B4037" w:rsidP="007A5235">
            <w:pPr>
              <w:suppressAutoHyphens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9E2C8A" w:rsidRPr="002A007A" w14:paraId="0C33CF1A" w14:textId="77777777" w:rsidTr="00EA0BAF">
        <w:trPr>
          <w:cantSplit/>
          <w:tblHeader/>
        </w:trPr>
        <w:tc>
          <w:tcPr>
            <w:tcW w:w="4608" w:type="dxa"/>
            <w:shd w:val="clear" w:color="auto" w:fill="auto"/>
          </w:tcPr>
          <w:p w14:paraId="02160E82" w14:textId="333D66BE" w:rsidR="009E2C8A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33751E4" w14:textId="559B5E64" w:rsidR="009E2C8A" w:rsidRPr="007A5235" w:rsidRDefault="001B403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C4D684E" w14:textId="77777777" w:rsidR="009E2C8A" w:rsidRPr="007A5235" w:rsidRDefault="009E2C8A" w:rsidP="007A5235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60A745F6" w14:textId="4480F43A" w:rsidR="009E2C8A" w:rsidRPr="007A5235" w:rsidRDefault="001B403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</w:tr>
      <w:tr w:rsidR="001B4037" w:rsidRPr="002A007A" w14:paraId="2961BD4F" w14:textId="77777777" w:rsidTr="00EA0BAF">
        <w:trPr>
          <w:cantSplit/>
          <w:tblHeader/>
        </w:trPr>
        <w:tc>
          <w:tcPr>
            <w:tcW w:w="4608" w:type="dxa"/>
            <w:shd w:val="clear" w:color="auto" w:fill="auto"/>
          </w:tcPr>
          <w:p w14:paraId="3A9CDF07" w14:textId="77777777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E65D623" w14:textId="575E4DB0" w:rsidR="001B4037" w:rsidRPr="007A5235" w:rsidRDefault="001B4037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36B55F4A" w14:textId="53B634D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67157AEA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3E194577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C123334" w14:textId="77777777" w:rsidR="001B4037" w:rsidRPr="007A5235" w:rsidRDefault="001B4037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6A8AB3A1" w14:textId="24B5CD2D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661A19AD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1257FB29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400F97E" w14:textId="77777777" w:rsidR="001B4037" w:rsidRPr="007A5235" w:rsidRDefault="001B4037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5DD6B423" w14:textId="30C530F0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6D7B2DF6" w14:textId="77777777" w:rsidR="001B4037" w:rsidRPr="007A5235" w:rsidRDefault="001B4037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2153D05E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63292A1" w14:textId="77777777" w:rsidR="001B4037" w:rsidRPr="007A5235" w:rsidRDefault="001B4037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276D5BA6" w14:textId="198AA719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8C6D7E" w:rsidRPr="002A007A" w14:paraId="0DFA50A1" w14:textId="77777777" w:rsidTr="00EA0BAF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25A8368C" w14:textId="77391EAE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1417133" w14:textId="26DFF84F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6A0914A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58F27C9A" w14:textId="42E986A8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10,402</w:t>
            </w:r>
          </w:p>
        </w:tc>
        <w:tc>
          <w:tcPr>
            <w:tcW w:w="181" w:type="dxa"/>
            <w:shd w:val="clear" w:color="auto" w:fill="auto"/>
          </w:tcPr>
          <w:p w14:paraId="69A30D0A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F382475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7DB5E98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55C8A8A3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13,475</w:t>
            </w:r>
          </w:p>
        </w:tc>
      </w:tr>
      <w:tr w:rsidR="008C6D7E" w:rsidRPr="002A007A" w14:paraId="5F69047E" w14:textId="77777777" w:rsidTr="00EA0BAF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56F3FB0A" w14:textId="77777777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8F2A491" w14:textId="77777777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FA04B22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036F25E1" w14:textId="77777777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A0CEA00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C79E3DB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B272AF1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18A725FC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8C6D7E" w:rsidRPr="002A007A" w14:paraId="09671E28" w14:textId="77777777" w:rsidTr="00EA0BAF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5ADE4EB5" w14:textId="655AE6AE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D7E560A" w14:textId="615D8F9D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12B780C6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4D3D5D1" w14:textId="13DFB014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2,080</w:t>
            </w:r>
          </w:p>
        </w:tc>
        <w:tc>
          <w:tcPr>
            <w:tcW w:w="181" w:type="dxa"/>
            <w:shd w:val="clear" w:color="auto" w:fill="auto"/>
          </w:tcPr>
          <w:p w14:paraId="6DBE7B01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F81CB87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0</w:t>
            </w:r>
          </w:p>
        </w:tc>
        <w:tc>
          <w:tcPr>
            <w:tcW w:w="181" w:type="dxa"/>
            <w:shd w:val="clear" w:color="auto" w:fill="auto"/>
          </w:tcPr>
          <w:p w14:paraId="7169BEC0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0C7BB3F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2,695</w:t>
            </w:r>
          </w:p>
        </w:tc>
      </w:tr>
      <w:tr w:rsidR="008C6D7E" w:rsidRPr="002A007A" w14:paraId="3A62F577" w14:textId="77777777" w:rsidTr="00EA0BAF">
        <w:trPr>
          <w:cantSplit/>
        </w:trPr>
        <w:tc>
          <w:tcPr>
            <w:tcW w:w="4608" w:type="dxa"/>
            <w:shd w:val="clear" w:color="auto" w:fill="auto"/>
          </w:tcPr>
          <w:p w14:paraId="53FC95D6" w14:textId="1E15508F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 w:rsidR="00E53A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1C0D05A7" w14:textId="77777777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A9E9DCD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72189BE9" w14:textId="77777777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5221CB3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78B3DDF5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7570587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07BD9E5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8C6D7E" w:rsidRPr="002A007A" w14:paraId="58F08155" w14:textId="77777777" w:rsidTr="00EA0BAF">
        <w:trPr>
          <w:cantSplit/>
        </w:trPr>
        <w:tc>
          <w:tcPr>
            <w:tcW w:w="4608" w:type="dxa"/>
            <w:shd w:val="clear" w:color="auto" w:fill="auto"/>
          </w:tcPr>
          <w:p w14:paraId="7D24B7E1" w14:textId="32C04D00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</w:t>
            </w:r>
            <w:r w:rsidR="00E53A51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เป็น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04AF3C03" w14:textId="77777777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19DE993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321685DE" w14:textId="014BB919" w:rsidR="008C6D7E" w:rsidRPr="008C6D7E" w:rsidRDefault="008C6D7E" w:rsidP="008C6D7E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</w:t>
            </w:r>
          </w:p>
        </w:tc>
        <w:tc>
          <w:tcPr>
            <w:tcW w:w="181" w:type="dxa"/>
            <w:shd w:val="clear" w:color="auto" w:fill="auto"/>
          </w:tcPr>
          <w:p w14:paraId="251A6AD8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181A81B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61AB9CC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A56A479" w14:textId="20A3E528" w:rsidR="008C6D7E" w:rsidRPr="007A5235" w:rsidRDefault="008C6D7E" w:rsidP="008C6D7E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165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</w:tr>
      <w:tr w:rsidR="008C6D7E" w:rsidRPr="002A007A" w14:paraId="5B048388" w14:textId="77777777" w:rsidTr="00EA0BAF">
        <w:trPr>
          <w:cantSplit/>
        </w:trPr>
        <w:tc>
          <w:tcPr>
            <w:tcW w:w="4608" w:type="dxa"/>
            <w:shd w:val="clear" w:color="auto" w:fill="auto"/>
          </w:tcPr>
          <w:p w14:paraId="1D9E8FBE" w14:textId="7C609793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6FD3B25" w14:textId="51089978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20.3</w:t>
            </w:r>
          </w:p>
        </w:tc>
        <w:tc>
          <w:tcPr>
            <w:tcW w:w="181" w:type="dxa"/>
            <w:shd w:val="clear" w:color="auto" w:fill="auto"/>
          </w:tcPr>
          <w:p w14:paraId="1BD2F374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6D26A08" w14:textId="51F482EF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2,110</w:t>
            </w:r>
          </w:p>
        </w:tc>
        <w:tc>
          <w:tcPr>
            <w:tcW w:w="181" w:type="dxa"/>
            <w:shd w:val="clear" w:color="auto" w:fill="auto"/>
          </w:tcPr>
          <w:p w14:paraId="513A73EC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A7DF55B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</w:t>
            </w:r>
          </w:p>
        </w:tc>
        <w:tc>
          <w:tcPr>
            <w:tcW w:w="181" w:type="dxa"/>
            <w:shd w:val="clear" w:color="auto" w:fill="auto"/>
          </w:tcPr>
          <w:p w14:paraId="5D3A8EFB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A8C14BE" w14:textId="7B51636F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2,530</w:t>
            </w:r>
          </w:p>
        </w:tc>
      </w:tr>
    </w:tbl>
    <w:p w14:paraId="161A0187" w14:textId="1CC1C3B7" w:rsidR="009E2C8A" w:rsidRPr="007A5235" w:rsidRDefault="009E2C8A" w:rsidP="007A5235">
      <w:pPr>
        <w:spacing w:after="0" w:line="240" w:lineRule="auto"/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8"/>
        <w:gridCol w:w="990"/>
        <w:gridCol w:w="181"/>
        <w:gridCol w:w="1079"/>
        <w:gridCol w:w="18"/>
        <w:gridCol w:w="163"/>
        <w:gridCol w:w="15"/>
        <w:gridCol w:w="974"/>
        <w:gridCol w:w="181"/>
        <w:gridCol w:w="1079"/>
      </w:tblGrid>
      <w:tr w:rsidR="009E2C8A" w:rsidRPr="002A007A" w14:paraId="2F923D7C" w14:textId="77777777" w:rsidTr="00EA0BAF">
        <w:trPr>
          <w:cantSplit/>
          <w:tblHeader/>
        </w:trPr>
        <w:tc>
          <w:tcPr>
            <w:tcW w:w="4608" w:type="dxa"/>
            <w:shd w:val="clear" w:color="auto" w:fill="auto"/>
          </w:tcPr>
          <w:p w14:paraId="145F019B" w14:textId="66C7B28F" w:rsidR="009E2C8A" w:rsidRPr="007A5235" w:rsidRDefault="009E2C8A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0" w:type="dxa"/>
            <w:gridSpan w:val="9"/>
            <w:shd w:val="clear" w:color="auto" w:fill="auto"/>
          </w:tcPr>
          <w:p w14:paraId="1BCD5713" w14:textId="507E17ED" w:rsidR="009E2C8A" w:rsidRPr="007A5235" w:rsidRDefault="001B4037" w:rsidP="007A5235">
            <w:pPr>
              <w:suppressAutoHyphens/>
              <w:spacing w:after="0" w:line="240" w:lineRule="auto"/>
              <w:ind w:left="360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1B4037" w:rsidRPr="002A007A" w14:paraId="0F5D9F14" w14:textId="77777777" w:rsidTr="00EA0BAF">
        <w:trPr>
          <w:cantSplit/>
          <w:tblHeader/>
        </w:trPr>
        <w:tc>
          <w:tcPr>
            <w:tcW w:w="4608" w:type="dxa"/>
            <w:shd w:val="clear" w:color="auto" w:fill="auto"/>
          </w:tcPr>
          <w:p w14:paraId="184D7FC3" w14:textId="04AB4F9B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702B1AC7" w14:textId="3B19AA13" w:rsidR="001B4037" w:rsidRPr="007A5235" w:rsidRDefault="00F70EAC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  <w:t>2563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0AF3450" w14:textId="77777777" w:rsidR="001B4037" w:rsidRPr="007A5235" w:rsidRDefault="001B4037" w:rsidP="007A5235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1C76A9D2" w14:textId="629E80A7" w:rsidR="001B4037" w:rsidRPr="007A5235" w:rsidRDefault="00F70EAC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</w:tr>
      <w:tr w:rsidR="001B4037" w:rsidRPr="002A007A" w14:paraId="6C84E08B" w14:textId="77777777" w:rsidTr="00EA0BAF">
        <w:trPr>
          <w:cantSplit/>
          <w:tblHeader/>
        </w:trPr>
        <w:tc>
          <w:tcPr>
            <w:tcW w:w="4608" w:type="dxa"/>
            <w:shd w:val="clear" w:color="auto" w:fill="auto"/>
          </w:tcPr>
          <w:p w14:paraId="15AC882D" w14:textId="77777777" w:rsidR="001B4037" w:rsidRPr="007A5235" w:rsidRDefault="001B4037" w:rsidP="007A523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B26C44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33960628" w14:textId="16711F08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0E5C7C72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ACED596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7EEBDB2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6BE4C8E3" w14:textId="3425CEBE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3DC61C5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477BA326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6ADF3468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3863894B" w14:textId="1E82A0F3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56DC42BC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C726D19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15C37F0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4CD0421B" w14:textId="061408A8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8C6D7E" w:rsidRPr="002A007A" w14:paraId="111F722D" w14:textId="77777777" w:rsidTr="00EA0BAF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40A7336D" w14:textId="499CDB50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96CAB0C" w14:textId="6072FBDE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8EACC05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32A19B6F" w14:textId="4861E1B7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10,987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7CD4ACF7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05FC700D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06360FD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3F8CA194" w14:textId="28B182A1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12,40</w:t>
            </w:r>
            <w:r w:rsidR="00CE64D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</w:p>
        </w:tc>
      </w:tr>
      <w:tr w:rsidR="008C6D7E" w:rsidRPr="002A007A" w14:paraId="71055F90" w14:textId="77777777" w:rsidTr="00EA0BAF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7E6BDFCB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B755879" w14:textId="77777777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FCFD8D3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53BDD956" w14:textId="77777777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3547AB68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9879597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1828F69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08C4628D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8C6D7E" w:rsidRPr="002A007A" w14:paraId="7893615D" w14:textId="77777777" w:rsidTr="00EA0BAF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76300052" w14:textId="21967471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A894CB1" w14:textId="6802901B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704FE25D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43ABEF3D" w14:textId="6E1D1227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2,197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3605CEE7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7DF424C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0</w:t>
            </w:r>
          </w:p>
        </w:tc>
        <w:tc>
          <w:tcPr>
            <w:tcW w:w="181" w:type="dxa"/>
            <w:shd w:val="clear" w:color="auto" w:fill="auto"/>
          </w:tcPr>
          <w:p w14:paraId="6AFF10EF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6398AEC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2,481</w:t>
            </w:r>
          </w:p>
        </w:tc>
      </w:tr>
      <w:tr w:rsidR="00E53A51" w:rsidRPr="002A007A" w14:paraId="753BC4BD" w14:textId="77777777" w:rsidTr="00EA0BAF">
        <w:trPr>
          <w:cantSplit/>
        </w:trPr>
        <w:tc>
          <w:tcPr>
            <w:tcW w:w="4608" w:type="dxa"/>
            <w:shd w:val="clear" w:color="auto" w:fill="auto"/>
          </w:tcPr>
          <w:p w14:paraId="490B20A0" w14:textId="72698875" w:rsidR="00E53A51" w:rsidRPr="007A5235" w:rsidRDefault="00E53A51" w:rsidP="00E5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4AEF6D12" w14:textId="77777777" w:rsidR="00E53A51" w:rsidRPr="008C6D7E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E38284C" w14:textId="77777777" w:rsidR="00E53A51" w:rsidRPr="008C6D7E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B6EE6DE" w14:textId="77777777" w:rsidR="00E53A51" w:rsidRPr="008C6D7E" w:rsidRDefault="00E53A51" w:rsidP="00E53A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89BA4C5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660CF667" w14:textId="77777777" w:rsidR="00E53A51" w:rsidRPr="007A5235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A55A948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634BFD28" w14:textId="77777777" w:rsidR="00E53A51" w:rsidRPr="007A5235" w:rsidRDefault="00E53A51" w:rsidP="00E53A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E53A51" w:rsidRPr="002A007A" w14:paraId="0D4F4F33" w14:textId="77777777" w:rsidTr="00EA0BAF">
        <w:trPr>
          <w:cantSplit/>
        </w:trPr>
        <w:tc>
          <w:tcPr>
            <w:tcW w:w="4608" w:type="dxa"/>
            <w:shd w:val="clear" w:color="auto" w:fill="auto"/>
          </w:tcPr>
          <w:p w14:paraId="3692AB78" w14:textId="340C3D91" w:rsidR="00E53A51" w:rsidRPr="007A5235" w:rsidRDefault="00E53A51" w:rsidP="00E5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33C8D976" w14:textId="77777777" w:rsidR="00E53A51" w:rsidRPr="008C6D7E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B4B468E" w14:textId="77777777" w:rsidR="00E53A51" w:rsidRPr="008C6D7E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1DE8263" w14:textId="0F46F1FB" w:rsidR="00E53A51" w:rsidRPr="008C6D7E" w:rsidRDefault="00E53A51" w:rsidP="00E53A51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(253)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603CF0C5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CEDA97C" w14:textId="77777777" w:rsidR="00E53A51" w:rsidRPr="007A5235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48BAD72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D89DF7B" w14:textId="3206CF95" w:rsidR="00E53A51" w:rsidRPr="007A5235" w:rsidRDefault="00E53A51" w:rsidP="00E53A51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334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</w:tr>
      <w:tr w:rsidR="008C6D7E" w:rsidRPr="002A007A" w14:paraId="5C53F858" w14:textId="77777777" w:rsidTr="00EA0BAF">
        <w:trPr>
          <w:cantSplit/>
        </w:trPr>
        <w:tc>
          <w:tcPr>
            <w:tcW w:w="4608" w:type="dxa"/>
            <w:shd w:val="clear" w:color="auto" w:fill="auto"/>
          </w:tcPr>
          <w:p w14:paraId="369DFF04" w14:textId="4055AE26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64D0BBA" w14:textId="2FBDE65A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17.7</w:t>
            </w:r>
          </w:p>
        </w:tc>
        <w:tc>
          <w:tcPr>
            <w:tcW w:w="181" w:type="dxa"/>
            <w:shd w:val="clear" w:color="auto" w:fill="auto"/>
          </w:tcPr>
          <w:p w14:paraId="34C7BF27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DFD1A2D" w14:textId="233ADF11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1,944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21E2167A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9850FF9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17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00C2B281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846B9D5" w14:textId="49BF05FE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2,147</w:t>
            </w:r>
          </w:p>
        </w:tc>
      </w:tr>
    </w:tbl>
    <w:p w14:paraId="1C6B36B7" w14:textId="2F2B8CA6" w:rsidR="009E2C8A" w:rsidRDefault="009E2C8A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34BF8416" w14:textId="323B1A48" w:rsidR="00F70EAC" w:rsidRDefault="00F70EA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206C1147" w14:textId="6CDF9174" w:rsidR="00F70EAC" w:rsidRDefault="00F70EA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57DC05FA" w14:textId="2EDE24F5" w:rsidR="00F70EAC" w:rsidRDefault="00F70EA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1B3C9C61" w14:textId="7F47F2C0" w:rsidR="00F70EAC" w:rsidRDefault="00F70EA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0638B4D4" w14:textId="487DCCE8" w:rsidR="00F70EAC" w:rsidRDefault="00F70EA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1D2ABA59" w14:textId="77777777" w:rsidR="00F70EAC" w:rsidRPr="007A5235" w:rsidRDefault="00F70EA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tbl>
      <w:tblPr>
        <w:tblW w:w="92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8"/>
        <w:gridCol w:w="990"/>
        <w:gridCol w:w="181"/>
        <w:gridCol w:w="1079"/>
        <w:gridCol w:w="181"/>
        <w:gridCol w:w="989"/>
        <w:gridCol w:w="181"/>
        <w:gridCol w:w="1079"/>
      </w:tblGrid>
      <w:tr w:rsidR="001B4037" w:rsidRPr="002A007A" w14:paraId="40770537" w14:textId="77777777" w:rsidTr="00EA0BAF">
        <w:trPr>
          <w:cantSplit/>
          <w:tblHeader/>
        </w:trPr>
        <w:tc>
          <w:tcPr>
            <w:tcW w:w="4608" w:type="dxa"/>
            <w:shd w:val="clear" w:color="auto" w:fill="auto"/>
          </w:tcPr>
          <w:p w14:paraId="581ECFCA" w14:textId="77777777" w:rsidR="001B4037" w:rsidRPr="007A5235" w:rsidRDefault="001B403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 w:type="page"/>
            </w:r>
          </w:p>
        </w:tc>
        <w:tc>
          <w:tcPr>
            <w:tcW w:w="4680" w:type="dxa"/>
            <w:gridSpan w:val="7"/>
            <w:shd w:val="clear" w:color="auto" w:fill="auto"/>
          </w:tcPr>
          <w:p w14:paraId="311652E6" w14:textId="358866FE" w:rsidR="001B4037" w:rsidRPr="007A5235" w:rsidRDefault="001B4037" w:rsidP="007A5235">
            <w:pPr>
              <w:suppressAutoHyphens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1B4037" w:rsidRPr="002A007A" w14:paraId="11272135" w14:textId="77777777" w:rsidTr="00EA0BAF">
        <w:trPr>
          <w:cantSplit/>
          <w:tblHeader/>
        </w:trPr>
        <w:tc>
          <w:tcPr>
            <w:tcW w:w="4608" w:type="dxa"/>
            <w:shd w:val="clear" w:color="auto" w:fill="auto"/>
          </w:tcPr>
          <w:p w14:paraId="310FE9A5" w14:textId="4BD1B6C2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สำหรับงวดหกเดือนสิ้นสุดวันที่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A83308A" w14:textId="475CFCE7" w:rsidR="001B4037" w:rsidRPr="007A5235" w:rsidRDefault="001B403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5E9F08E" w14:textId="77777777" w:rsidR="001B4037" w:rsidRPr="007A5235" w:rsidRDefault="001B4037" w:rsidP="007A5235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1ABE49EF" w14:textId="555F0E3F" w:rsidR="001B4037" w:rsidRPr="007A5235" w:rsidRDefault="001B4037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</w:tr>
      <w:tr w:rsidR="001B4037" w:rsidRPr="002A007A" w14:paraId="7F297868" w14:textId="77777777" w:rsidTr="00EA0BAF">
        <w:trPr>
          <w:cantSplit/>
          <w:tblHeader/>
        </w:trPr>
        <w:tc>
          <w:tcPr>
            <w:tcW w:w="4608" w:type="dxa"/>
            <w:shd w:val="clear" w:color="auto" w:fill="auto"/>
          </w:tcPr>
          <w:p w14:paraId="25319764" w14:textId="77777777" w:rsidR="001B4037" w:rsidRPr="007A5235" w:rsidRDefault="001B4037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EBCC1F7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0DC382CA" w14:textId="14DD7E83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570F0726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001A5C52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36BBDDB5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0E545BEE" w14:textId="6A71A844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62F8BCC0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1898D519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1D79A0C2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71816408" w14:textId="74209CFA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54034B57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4B4B5986" w14:textId="77777777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0ACEDCC" w14:textId="77777777" w:rsidR="001B4037" w:rsidRPr="007A5235" w:rsidRDefault="001B4037" w:rsidP="001B4037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24B642B2" w14:textId="53EF371C" w:rsidR="001B4037" w:rsidRPr="007A5235" w:rsidRDefault="001B4037" w:rsidP="007A5235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8C6D7E" w:rsidRPr="002A007A" w14:paraId="79739965" w14:textId="77777777" w:rsidTr="00EA0BAF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74FD3480" w14:textId="1B2203DE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D4031E" w14:textId="77777777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0887009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1D3EF6D1" w14:textId="7D9E3EAD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21,923</w:t>
            </w:r>
          </w:p>
        </w:tc>
        <w:tc>
          <w:tcPr>
            <w:tcW w:w="181" w:type="dxa"/>
            <w:shd w:val="clear" w:color="auto" w:fill="auto"/>
          </w:tcPr>
          <w:p w14:paraId="138F78D6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21B531B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D4FF079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2EC93E9B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24,789</w:t>
            </w:r>
          </w:p>
        </w:tc>
      </w:tr>
      <w:tr w:rsidR="008C6D7E" w:rsidRPr="002A007A" w14:paraId="020852B3" w14:textId="77777777" w:rsidTr="00EA0BAF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62D0B6C5" w14:textId="77777777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C007FCD" w14:textId="77777777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A33CC51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7032082E" w14:textId="77777777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A70B4DC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0D74857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DFF2B70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01324EDE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8C6D7E" w:rsidRPr="002A007A" w14:paraId="3D1FD220" w14:textId="77777777" w:rsidTr="00EA0BAF">
        <w:trPr>
          <w:cantSplit/>
          <w:trHeight w:val="64"/>
        </w:trPr>
        <w:tc>
          <w:tcPr>
            <w:tcW w:w="4608" w:type="dxa"/>
            <w:shd w:val="clear" w:color="auto" w:fill="auto"/>
          </w:tcPr>
          <w:p w14:paraId="14594B6A" w14:textId="02FB1533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0AECAD4" w14:textId="7548F832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0CA803BE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4A44E37" w14:textId="0B6687E9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4,385</w:t>
            </w:r>
          </w:p>
        </w:tc>
        <w:tc>
          <w:tcPr>
            <w:tcW w:w="181" w:type="dxa"/>
            <w:shd w:val="clear" w:color="auto" w:fill="auto"/>
          </w:tcPr>
          <w:p w14:paraId="4E5964AD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67832BD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0</w:t>
            </w:r>
          </w:p>
        </w:tc>
        <w:tc>
          <w:tcPr>
            <w:tcW w:w="181" w:type="dxa"/>
            <w:shd w:val="clear" w:color="auto" w:fill="auto"/>
          </w:tcPr>
          <w:p w14:paraId="5C3F5A18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57037F8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4,958</w:t>
            </w:r>
          </w:p>
        </w:tc>
      </w:tr>
      <w:tr w:rsidR="00E53A51" w:rsidRPr="002A007A" w14:paraId="21311315" w14:textId="77777777" w:rsidTr="00EA0BAF">
        <w:trPr>
          <w:cantSplit/>
        </w:trPr>
        <w:tc>
          <w:tcPr>
            <w:tcW w:w="4608" w:type="dxa"/>
            <w:shd w:val="clear" w:color="auto" w:fill="auto"/>
          </w:tcPr>
          <w:p w14:paraId="08CCF5D6" w14:textId="2EC1B07A" w:rsidR="00E53A51" w:rsidRPr="007A5235" w:rsidRDefault="00E53A51" w:rsidP="00E5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39FFCEE9" w14:textId="77777777" w:rsidR="00E53A51" w:rsidRPr="008C6D7E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5B19504" w14:textId="77777777" w:rsidR="00E53A51" w:rsidRPr="008C6D7E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8AE8229" w14:textId="77777777" w:rsidR="00E53A51" w:rsidRPr="008C6D7E" w:rsidRDefault="00E53A51" w:rsidP="00E53A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9C43237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6C74139" w14:textId="77777777" w:rsidR="00E53A51" w:rsidRPr="007A5235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51DE7FF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759F5A3" w14:textId="77777777" w:rsidR="00E53A51" w:rsidRPr="007A5235" w:rsidRDefault="00E53A51" w:rsidP="00E53A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E53A51" w:rsidRPr="002A007A" w14:paraId="3408A3F1" w14:textId="77777777" w:rsidTr="00EA0BAF">
        <w:trPr>
          <w:cantSplit/>
        </w:trPr>
        <w:tc>
          <w:tcPr>
            <w:tcW w:w="4608" w:type="dxa"/>
            <w:shd w:val="clear" w:color="auto" w:fill="auto"/>
          </w:tcPr>
          <w:p w14:paraId="6FAC32F8" w14:textId="17F611A4" w:rsidR="00E53A51" w:rsidRPr="007A5235" w:rsidRDefault="00E53A51" w:rsidP="00E5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3C2C3FD7" w14:textId="77777777" w:rsidR="00E53A51" w:rsidRPr="008C6D7E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899FCBE" w14:textId="77777777" w:rsidR="00E53A51" w:rsidRPr="008C6D7E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681AC24" w14:textId="3C6B5835" w:rsidR="00E53A51" w:rsidRPr="008C6D7E" w:rsidRDefault="00E53A51" w:rsidP="00E53A51">
            <w:pPr>
              <w:tabs>
                <w:tab w:val="decimal" w:pos="910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41</w:t>
            </w:r>
          </w:p>
        </w:tc>
        <w:tc>
          <w:tcPr>
            <w:tcW w:w="181" w:type="dxa"/>
            <w:shd w:val="clear" w:color="auto" w:fill="auto"/>
          </w:tcPr>
          <w:p w14:paraId="07B58D84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B02A96A" w14:textId="77777777" w:rsidR="00E53A51" w:rsidRPr="007A5235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02A24A6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3BCC9F50" w14:textId="7BBECF25" w:rsidR="00E53A51" w:rsidRPr="007A5235" w:rsidRDefault="00E53A51" w:rsidP="00E53A51">
            <w:pPr>
              <w:tabs>
                <w:tab w:val="decimal" w:pos="910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273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</w:tr>
      <w:tr w:rsidR="008C6D7E" w:rsidRPr="002A007A" w14:paraId="79FFF9E9" w14:textId="77777777" w:rsidTr="00EA0BAF">
        <w:trPr>
          <w:cantSplit/>
        </w:trPr>
        <w:tc>
          <w:tcPr>
            <w:tcW w:w="4608" w:type="dxa"/>
            <w:shd w:val="clear" w:color="auto" w:fill="auto"/>
          </w:tcPr>
          <w:p w14:paraId="4A863343" w14:textId="0CBAF7BD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695B99" w14:textId="7D23CEC7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20.2</w:t>
            </w:r>
          </w:p>
        </w:tc>
        <w:tc>
          <w:tcPr>
            <w:tcW w:w="181" w:type="dxa"/>
            <w:shd w:val="clear" w:color="auto" w:fill="auto"/>
          </w:tcPr>
          <w:p w14:paraId="79EBB048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1D6A0BB" w14:textId="61C0AD37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4,426</w:t>
            </w:r>
          </w:p>
        </w:tc>
        <w:tc>
          <w:tcPr>
            <w:tcW w:w="181" w:type="dxa"/>
            <w:shd w:val="clear" w:color="auto" w:fill="auto"/>
          </w:tcPr>
          <w:p w14:paraId="01E11967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3983460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</w:t>
            </w:r>
          </w:p>
        </w:tc>
        <w:tc>
          <w:tcPr>
            <w:tcW w:w="181" w:type="dxa"/>
            <w:shd w:val="clear" w:color="auto" w:fill="auto"/>
          </w:tcPr>
          <w:p w14:paraId="711E03F1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8A26D1" w14:textId="5AC9D9F2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4,685</w:t>
            </w:r>
          </w:p>
        </w:tc>
      </w:tr>
    </w:tbl>
    <w:p w14:paraId="6C23659D" w14:textId="77777777" w:rsidR="009E2C8A" w:rsidRPr="007A5235" w:rsidRDefault="009E2C8A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sz w:val="28"/>
          <w:lang w:eastAsia="zh-CN"/>
        </w:rPr>
      </w:pPr>
    </w:p>
    <w:tbl>
      <w:tblPr>
        <w:tblW w:w="92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5"/>
        <w:gridCol w:w="990"/>
        <w:gridCol w:w="181"/>
        <w:gridCol w:w="1081"/>
        <w:gridCol w:w="181"/>
        <w:gridCol w:w="989"/>
        <w:gridCol w:w="181"/>
        <w:gridCol w:w="1082"/>
      </w:tblGrid>
      <w:tr w:rsidR="001B4037" w:rsidRPr="002A007A" w14:paraId="405610A4" w14:textId="77777777" w:rsidTr="00EA0BAF">
        <w:trPr>
          <w:cantSplit/>
          <w:tblHeader/>
        </w:trPr>
        <w:tc>
          <w:tcPr>
            <w:tcW w:w="4605" w:type="dxa"/>
            <w:shd w:val="clear" w:color="auto" w:fill="auto"/>
          </w:tcPr>
          <w:p w14:paraId="49FB776A" w14:textId="77777777" w:rsidR="001B4037" w:rsidRPr="007A5235" w:rsidRDefault="001B4037" w:rsidP="007A523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5" w:type="dxa"/>
            <w:gridSpan w:val="7"/>
            <w:shd w:val="clear" w:color="auto" w:fill="auto"/>
          </w:tcPr>
          <w:p w14:paraId="4F2101FC" w14:textId="1E34A4A0" w:rsidR="001B4037" w:rsidRPr="007A5235" w:rsidRDefault="001B4037" w:rsidP="007A5235">
            <w:pPr>
              <w:suppressAutoHyphens/>
              <w:spacing w:after="0" w:line="240" w:lineRule="auto"/>
              <w:ind w:left="360" w:hanging="36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 w:bidi="ar-SA"/>
              </w:rPr>
            </w:pPr>
            <w:r w:rsidRPr="002A007A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F70EAC" w:rsidRPr="002A007A" w14:paraId="61C32CDF" w14:textId="77777777" w:rsidTr="00EA0BAF">
        <w:trPr>
          <w:cantSplit/>
          <w:tblHeader/>
        </w:trPr>
        <w:tc>
          <w:tcPr>
            <w:tcW w:w="4605" w:type="dxa"/>
            <w:shd w:val="clear" w:color="auto" w:fill="auto"/>
          </w:tcPr>
          <w:p w14:paraId="40C9333A" w14:textId="43E29358" w:rsidR="00F70EAC" w:rsidRPr="007A5235" w:rsidRDefault="00F70EAC" w:rsidP="007A523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สำหรับงวดหกเดือนสิ้นสุดวันที่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30 </w:t>
            </w:r>
            <w:r w:rsidRPr="002A007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01BF1523" w14:textId="663B7680" w:rsidR="00F70EAC" w:rsidRPr="007A5235" w:rsidRDefault="00F70EAC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A62792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9A83C2" w14:textId="77777777" w:rsidR="00F70EAC" w:rsidRPr="007A5235" w:rsidRDefault="00F70EAC" w:rsidP="007A5235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34BD6B1E" w14:textId="123DFD0C" w:rsidR="00F70EAC" w:rsidRPr="007A5235" w:rsidRDefault="00F70EAC" w:rsidP="007A5235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A62792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2562</w:t>
            </w:r>
          </w:p>
        </w:tc>
      </w:tr>
      <w:tr w:rsidR="00F70EAC" w:rsidRPr="002A007A" w14:paraId="69F7ACCB" w14:textId="77777777" w:rsidTr="00EA0BAF">
        <w:trPr>
          <w:cantSplit/>
          <w:tblHeader/>
        </w:trPr>
        <w:tc>
          <w:tcPr>
            <w:tcW w:w="4605" w:type="dxa"/>
            <w:shd w:val="clear" w:color="auto" w:fill="auto"/>
          </w:tcPr>
          <w:p w14:paraId="179D5216" w14:textId="77777777" w:rsidR="00F70EAC" w:rsidRPr="007A5235" w:rsidRDefault="00F70EAC" w:rsidP="007A523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EFAF990" w14:textId="77777777" w:rsidR="00F70EAC" w:rsidRPr="007A5235" w:rsidRDefault="00F70EAC" w:rsidP="00F70EAC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31168CE4" w14:textId="0D002813" w:rsidR="00F70EAC" w:rsidRPr="007A5235" w:rsidRDefault="00F70EAC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3E5F8E4A" w14:textId="77777777" w:rsidR="00F70EAC" w:rsidRPr="007A5235" w:rsidRDefault="00F70EAC" w:rsidP="00F70EAC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198F758C" w14:textId="77777777" w:rsidR="00F70EAC" w:rsidRPr="007A5235" w:rsidRDefault="00F70EAC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3DBCC4E2" w14:textId="77777777" w:rsidR="00F70EAC" w:rsidRPr="007A5235" w:rsidRDefault="00F70EAC" w:rsidP="00F70EAC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2F9D334F" w14:textId="6F2E7288" w:rsidR="00F70EAC" w:rsidRPr="007A5235" w:rsidRDefault="00F70EAC" w:rsidP="007A5235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68A85034" w14:textId="77777777" w:rsidR="00F70EAC" w:rsidRPr="007A5235" w:rsidRDefault="00F70EAC" w:rsidP="00F70EAC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17EF219B" w14:textId="77777777" w:rsidR="00F70EAC" w:rsidRPr="007A5235" w:rsidRDefault="00F70EAC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AEF22A0" w14:textId="77777777" w:rsidR="00F70EAC" w:rsidRPr="007A5235" w:rsidRDefault="00F70EAC" w:rsidP="00F70EAC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42C02477" w14:textId="7C5CBB30" w:rsidR="00F70EAC" w:rsidRPr="007A5235" w:rsidRDefault="00F70EAC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72DCD4E0" w14:textId="77777777" w:rsidR="00F70EAC" w:rsidRPr="007A5235" w:rsidRDefault="00F70EAC" w:rsidP="00F70EAC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239C4FD5" w14:textId="77777777" w:rsidR="00F70EAC" w:rsidRPr="007A5235" w:rsidRDefault="00F70EAC" w:rsidP="007A5235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2F2C898B" w14:textId="77777777" w:rsidR="00F70EAC" w:rsidRPr="007A5235" w:rsidRDefault="00F70EAC" w:rsidP="00F70EAC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3EAF6663" w14:textId="0DF25D75" w:rsidR="00F70EAC" w:rsidRPr="007A5235" w:rsidRDefault="00F70EAC" w:rsidP="007A5235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8C6D7E" w:rsidRPr="002A007A" w14:paraId="193EE238" w14:textId="77777777" w:rsidTr="00EA0BAF">
        <w:trPr>
          <w:cantSplit/>
          <w:trHeight w:val="64"/>
        </w:trPr>
        <w:tc>
          <w:tcPr>
            <w:tcW w:w="4605" w:type="dxa"/>
            <w:shd w:val="clear" w:color="auto" w:fill="auto"/>
          </w:tcPr>
          <w:p w14:paraId="5DACD6DD" w14:textId="25F816F7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ABBC46F" w14:textId="77777777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06BC299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tcBorders>
              <w:bottom w:val="double" w:sz="4" w:space="0" w:color="000000"/>
            </w:tcBorders>
            <w:shd w:val="clear" w:color="auto" w:fill="auto"/>
          </w:tcPr>
          <w:p w14:paraId="61152D1D" w14:textId="3637377F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22,281</w:t>
            </w:r>
          </w:p>
        </w:tc>
        <w:tc>
          <w:tcPr>
            <w:tcW w:w="181" w:type="dxa"/>
            <w:shd w:val="clear" w:color="auto" w:fill="auto"/>
          </w:tcPr>
          <w:p w14:paraId="0470A0F5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FDB8E4C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4EEFBC2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tcBorders>
              <w:bottom w:val="double" w:sz="4" w:space="0" w:color="000000"/>
            </w:tcBorders>
            <w:shd w:val="clear" w:color="auto" w:fill="auto"/>
          </w:tcPr>
          <w:p w14:paraId="6F3D2EF2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21,735</w:t>
            </w:r>
          </w:p>
        </w:tc>
      </w:tr>
      <w:tr w:rsidR="008C6D7E" w:rsidRPr="002A007A" w14:paraId="0D99E426" w14:textId="77777777" w:rsidTr="00EA0BAF">
        <w:trPr>
          <w:cantSplit/>
          <w:trHeight w:val="64"/>
        </w:trPr>
        <w:tc>
          <w:tcPr>
            <w:tcW w:w="4605" w:type="dxa"/>
            <w:shd w:val="clear" w:color="auto" w:fill="auto"/>
          </w:tcPr>
          <w:p w14:paraId="1C792BD4" w14:textId="77777777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F93214E" w14:textId="77777777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A719D80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tcBorders>
              <w:top w:val="double" w:sz="4" w:space="0" w:color="000000"/>
            </w:tcBorders>
            <w:shd w:val="clear" w:color="auto" w:fill="auto"/>
          </w:tcPr>
          <w:p w14:paraId="73B4348D" w14:textId="77777777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3510B91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735ADBE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157135D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tcBorders>
              <w:top w:val="double" w:sz="4" w:space="0" w:color="000000"/>
            </w:tcBorders>
            <w:shd w:val="clear" w:color="auto" w:fill="auto"/>
          </w:tcPr>
          <w:p w14:paraId="248E9940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8C6D7E" w:rsidRPr="002A007A" w14:paraId="36CFDCA4" w14:textId="77777777" w:rsidTr="00EA0BAF">
        <w:trPr>
          <w:cantSplit/>
          <w:trHeight w:val="64"/>
        </w:trPr>
        <w:tc>
          <w:tcPr>
            <w:tcW w:w="4605" w:type="dxa"/>
            <w:shd w:val="clear" w:color="auto" w:fill="auto"/>
          </w:tcPr>
          <w:p w14:paraId="63D24C9C" w14:textId="41860AB5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5D1EF77" w14:textId="7F58CAEA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31DC6633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6F496E51" w14:textId="0C6D73AA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4,456</w:t>
            </w:r>
          </w:p>
        </w:tc>
        <w:tc>
          <w:tcPr>
            <w:tcW w:w="181" w:type="dxa"/>
            <w:shd w:val="clear" w:color="auto" w:fill="auto"/>
          </w:tcPr>
          <w:p w14:paraId="6F1A17AD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70B4A99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0</w:t>
            </w:r>
          </w:p>
        </w:tc>
        <w:tc>
          <w:tcPr>
            <w:tcW w:w="181" w:type="dxa"/>
            <w:shd w:val="clear" w:color="auto" w:fill="auto"/>
          </w:tcPr>
          <w:p w14:paraId="6739A812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29F1A83C" w14:textId="77777777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4,347</w:t>
            </w:r>
          </w:p>
        </w:tc>
      </w:tr>
      <w:tr w:rsidR="00E53A51" w:rsidRPr="002A007A" w14:paraId="65505C3F" w14:textId="77777777" w:rsidTr="00EA0BAF">
        <w:trPr>
          <w:cantSplit/>
        </w:trPr>
        <w:tc>
          <w:tcPr>
            <w:tcW w:w="4605" w:type="dxa"/>
            <w:shd w:val="clear" w:color="auto" w:fill="auto"/>
          </w:tcPr>
          <w:p w14:paraId="5F50470F" w14:textId="24C327EC" w:rsidR="00E53A51" w:rsidRPr="007A5235" w:rsidRDefault="00E53A51" w:rsidP="00E5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25C2EF3B" w14:textId="77777777" w:rsidR="00E53A51" w:rsidRPr="008C6D7E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26069AC" w14:textId="77777777" w:rsidR="00E53A51" w:rsidRPr="008C6D7E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07C2D104" w14:textId="77777777" w:rsidR="00E53A51" w:rsidRPr="008C6D7E" w:rsidRDefault="00E53A51" w:rsidP="00E53A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7D93EA6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444548FC" w14:textId="77777777" w:rsidR="00E53A51" w:rsidRPr="007A5235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10DCDDB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799F0A05" w14:textId="77777777" w:rsidR="00E53A51" w:rsidRPr="007A5235" w:rsidRDefault="00E53A51" w:rsidP="00E53A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E53A51" w:rsidRPr="002A007A" w14:paraId="23AF585D" w14:textId="77777777" w:rsidTr="007A5235">
        <w:trPr>
          <w:cantSplit/>
          <w:trHeight w:val="146"/>
        </w:trPr>
        <w:tc>
          <w:tcPr>
            <w:tcW w:w="4605" w:type="dxa"/>
            <w:shd w:val="clear" w:color="auto" w:fill="auto"/>
          </w:tcPr>
          <w:p w14:paraId="6DC657A5" w14:textId="2DBB943D" w:rsidR="00E53A51" w:rsidRPr="007A5235" w:rsidRDefault="00E53A51" w:rsidP="00E5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6D1D45EE" w14:textId="77777777" w:rsidR="00E53A51" w:rsidRPr="008C6D7E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710B85F" w14:textId="77777777" w:rsidR="00E53A51" w:rsidRPr="008C6D7E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777DC031" w14:textId="470F5635" w:rsidR="00E53A51" w:rsidRPr="008C6D7E" w:rsidRDefault="00E53A51" w:rsidP="00E53A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8C6D7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(377)</w:t>
            </w:r>
          </w:p>
        </w:tc>
        <w:tc>
          <w:tcPr>
            <w:tcW w:w="181" w:type="dxa"/>
            <w:shd w:val="clear" w:color="auto" w:fill="auto"/>
          </w:tcPr>
          <w:p w14:paraId="2E431409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5E64570A" w14:textId="77777777" w:rsidR="00E53A51" w:rsidRPr="007A5235" w:rsidRDefault="00E53A51" w:rsidP="00E53A51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A6BF632" w14:textId="77777777" w:rsidR="00E53A51" w:rsidRPr="007A5235" w:rsidRDefault="00E53A51" w:rsidP="00E53A51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tcBorders>
              <w:bottom w:val="single" w:sz="4" w:space="0" w:color="000000"/>
            </w:tcBorders>
            <w:shd w:val="clear" w:color="auto" w:fill="auto"/>
          </w:tcPr>
          <w:p w14:paraId="2AD0B4A8" w14:textId="02631DCE" w:rsidR="00E53A51" w:rsidRPr="007A5235" w:rsidRDefault="00E53A51" w:rsidP="00E53A51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445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)</w:t>
            </w:r>
          </w:p>
        </w:tc>
      </w:tr>
      <w:tr w:rsidR="008C6D7E" w:rsidRPr="002A007A" w14:paraId="0EFCA224" w14:textId="77777777" w:rsidTr="007A5235">
        <w:trPr>
          <w:cantSplit/>
        </w:trPr>
        <w:tc>
          <w:tcPr>
            <w:tcW w:w="4605" w:type="dxa"/>
            <w:shd w:val="clear" w:color="auto" w:fill="auto"/>
          </w:tcPr>
          <w:p w14:paraId="18DDBEA1" w14:textId="02C2B33F" w:rsidR="008C6D7E" w:rsidRPr="007A5235" w:rsidRDefault="008C6D7E" w:rsidP="008C6D7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007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DE6EDF9" w14:textId="326AF77C" w:rsidR="008C6D7E" w:rsidRPr="008C6D7E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18.3</w:t>
            </w:r>
          </w:p>
        </w:tc>
        <w:tc>
          <w:tcPr>
            <w:tcW w:w="181" w:type="dxa"/>
            <w:shd w:val="clear" w:color="auto" w:fill="auto"/>
          </w:tcPr>
          <w:p w14:paraId="6F4427DF" w14:textId="77777777" w:rsidR="008C6D7E" w:rsidRPr="008C6D7E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4BA7B9E" w14:textId="4CA52DC8" w:rsidR="008C6D7E" w:rsidRPr="008C6D7E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8C6D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4,079</w:t>
            </w:r>
          </w:p>
        </w:tc>
        <w:tc>
          <w:tcPr>
            <w:tcW w:w="181" w:type="dxa"/>
            <w:shd w:val="clear" w:color="auto" w:fill="auto"/>
          </w:tcPr>
          <w:p w14:paraId="21251B91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79F41E0" w14:textId="77777777" w:rsidR="008C6D7E" w:rsidRPr="007A5235" w:rsidRDefault="008C6D7E" w:rsidP="008C6D7E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0</w:t>
            </w:r>
          </w:p>
        </w:tc>
        <w:tc>
          <w:tcPr>
            <w:tcW w:w="181" w:type="dxa"/>
            <w:shd w:val="clear" w:color="auto" w:fill="auto"/>
          </w:tcPr>
          <w:p w14:paraId="23AEEAB2" w14:textId="77777777" w:rsidR="008C6D7E" w:rsidRPr="007A5235" w:rsidRDefault="008C6D7E" w:rsidP="008C6D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86E6A9C" w14:textId="5272375C" w:rsidR="008C6D7E" w:rsidRPr="007A5235" w:rsidRDefault="008C6D7E" w:rsidP="008C6D7E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3,902</w:t>
            </w:r>
          </w:p>
        </w:tc>
      </w:tr>
    </w:tbl>
    <w:p w14:paraId="6081ADB5" w14:textId="089CF1EE" w:rsidR="001B4037" w:rsidRDefault="001B4037">
      <w:pPr>
        <w:rPr>
          <w:rFonts w:asciiTheme="majorBidi" w:hAnsiTheme="majorBidi" w:cstheme="majorBidi"/>
        </w:rPr>
      </w:pPr>
    </w:p>
    <w:p w14:paraId="07F9F67B" w14:textId="1B7176F2" w:rsidR="00F70EAC" w:rsidRDefault="00F70EAC">
      <w:pPr>
        <w:rPr>
          <w:rFonts w:asciiTheme="majorBidi" w:hAnsiTheme="majorBidi" w:cstheme="majorBidi"/>
        </w:rPr>
      </w:pPr>
    </w:p>
    <w:p w14:paraId="6AECE679" w14:textId="1D529184" w:rsidR="00F70EAC" w:rsidRDefault="00F70EAC">
      <w:pPr>
        <w:rPr>
          <w:rFonts w:asciiTheme="majorBidi" w:hAnsiTheme="majorBidi" w:cstheme="majorBidi"/>
        </w:rPr>
      </w:pPr>
    </w:p>
    <w:p w14:paraId="03A53B9D" w14:textId="74ECB486" w:rsidR="00F70EAC" w:rsidRDefault="00F70EAC">
      <w:pPr>
        <w:rPr>
          <w:rFonts w:asciiTheme="majorBidi" w:hAnsiTheme="majorBidi" w:cstheme="majorBidi"/>
        </w:rPr>
      </w:pPr>
    </w:p>
    <w:p w14:paraId="37D66540" w14:textId="36F729BC" w:rsidR="00F70EAC" w:rsidRDefault="00F70EAC">
      <w:pPr>
        <w:rPr>
          <w:rFonts w:asciiTheme="majorBidi" w:hAnsiTheme="majorBidi" w:cstheme="majorBidi"/>
        </w:rPr>
      </w:pPr>
    </w:p>
    <w:p w14:paraId="4308D0D6" w14:textId="44407CC8" w:rsidR="00F70EAC" w:rsidRDefault="00F70EAC">
      <w:pPr>
        <w:rPr>
          <w:rFonts w:asciiTheme="majorBidi" w:hAnsiTheme="majorBidi" w:cstheme="majorBidi"/>
        </w:rPr>
      </w:pPr>
    </w:p>
    <w:p w14:paraId="78FFD2BA" w14:textId="0944341E" w:rsidR="00F70EAC" w:rsidRDefault="00F70EAC">
      <w:pPr>
        <w:rPr>
          <w:rFonts w:asciiTheme="majorBidi" w:hAnsiTheme="majorBidi" w:cstheme="majorBidi"/>
        </w:rPr>
      </w:pPr>
    </w:p>
    <w:p w14:paraId="189010D5" w14:textId="69E27C1D" w:rsidR="00F70EAC" w:rsidRDefault="00F70EAC">
      <w:pPr>
        <w:rPr>
          <w:rFonts w:asciiTheme="majorBidi" w:hAnsiTheme="majorBidi" w:cstheme="majorBidi"/>
        </w:rPr>
      </w:pPr>
    </w:p>
    <w:p w14:paraId="30C06257" w14:textId="5F897C78" w:rsidR="00F70EAC" w:rsidRDefault="00F70EAC">
      <w:pPr>
        <w:rPr>
          <w:rFonts w:asciiTheme="majorBidi" w:hAnsiTheme="majorBidi" w:cstheme="majorBidi"/>
        </w:rPr>
      </w:pPr>
    </w:p>
    <w:p w14:paraId="3878F1C5" w14:textId="77777777" w:rsidR="00F70EAC" w:rsidRPr="007A5235" w:rsidRDefault="00F70EAC">
      <w:pPr>
        <w:rPr>
          <w:rFonts w:asciiTheme="majorBidi" w:hAnsiTheme="majorBidi" w:cstheme="majorBidi"/>
        </w:rPr>
      </w:pPr>
    </w:p>
    <w:p w14:paraId="3F80D688" w14:textId="0E9FB1DB" w:rsidR="004D566E" w:rsidRDefault="004D566E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สินทรัพย์อื่นสุทธิ</w:t>
      </w:r>
    </w:p>
    <w:p w14:paraId="1F76D376" w14:textId="77777777" w:rsidR="0028489E" w:rsidRPr="007A5235" w:rsidRDefault="0028489E" w:rsidP="0028489E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20"/>
        <w:gridCol w:w="990"/>
        <w:gridCol w:w="270"/>
        <w:gridCol w:w="990"/>
        <w:gridCol w:w="270"/>
        <w:gridCol w:w="990"/>
        <w:gridCol w:w="270"/>
        <w:gridCol w:w="1060"/>
      </w:tblGrid>
      <w:tr w:rsidR="004D566E" w:rsidRPr="002A007A" w14:paraId="6C32B3A5" w14:textId="77777777" w:rsidTr="0089441E">
        <w:tc>
          <w:tcPr>
            <w:tcW w:w="4520" w:type="dxa"/>
            <w:shd w:val="clear" w:color="auto" w:fill="auto"/>
            <w:vAlign w:val="bottom"/>
          </w:tcPr>
          <w:p w14:paraId="06C591D1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477ADFB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A52B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20" w:type="dxa"/>
            <w:gridSpan w:val="3"/>
            <w:shd w:val="clear" w:color="auto" w:fill="auto"/>
            <w:vAlign w:val="bottom"/>
          </w:tcPr>
          <w:p w14:paraId="4A244332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AE5C13" w:rsidRPr="002A007A" w14:paraId="708E8AFF" w14:textId="77777777" w:rsidTr="0089441E">
        <w:tc>
          <w:tcPr>
            <w:tcW w:w="4520" w:type="dxa"/>
            <w:shd w:val="clear" w:color="auto" w:fill="auto"/>
            <w:vAlign w:val="bottom"/>
          </w:tcPr>
          <w:p w14:paraId="7022C304" w14:textId="77777777" w:rsidR="00AE5C13" w:rsidRPr="007A5235" w:rsidRDefault="00AE5C13" w:rsidP="00AE5C1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A056E2" w14:textId="767F2BB1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2231DB45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59E43" w14:textId="55489671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55E85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880561" w14:textId="5B3ADEA8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5B435E30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2812C55" w14:textId="594AF2CA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</w:tr>
      <w:tr w:rsidR="00AE5C13" w:rsidRPr="002A007A" w14:paraId="091C2879" w14:textId="77777777" w:rsidTr="0089441E">
        <w:tc>
          <w:tcPr>
            <w:tcW w:w="4520" w:type="dxa"/>
            <w:shd w:val="clear" w:color="auto" w:fill="auto"/>
            <w:vAlign w:val="bottom"/>
          </w:tcPr>
          <w:p w14:paraId="6EE535FB" w14:textId="77777777" w:rsidR="00AE5C13" w:rsidRPr="007A5235" w:rsidRDefault="00AE5C13" w:rsidP="00AE5C1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54E3B4" w14:textId="2B511D01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B0649A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105D95" w14:textId="61D27F3C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2FDB6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2C0E34" w14:textId="636812C3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D29A7B4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2134A75" w14:textId="2AA4A73F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258C742E" w14:textId="77777777" w:rsidTr="0089441E">
        <w:tc>
          <w:tcPr>
            <w:tcW w:w="4520" w:type="dxa"/>
            <w:shd w:val="clear" w:color="auto" w:fill="auto"/>
            <w:vAlign w:val="bottom"/>
          </w:tcPr>
          <w:p w14:paraId="27775BD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840" w:type="dxa"/>
            <w:gridSpan w:val="7"/>
            <w:shd w:val="clear" w:color="auto" w:fill="auto"/>
            <w:vAlign w:val="bottom"/>
          </w:tcPr>
          <w:p w14:paraId="290AFCAE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E422A2" w:rsidRPr="002A007A" w14:paraId="24AAD716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1851E1CE" w14:textId="77777777" w:rsidR="00E422A2" w:rsidRPr="007A5235" w:rsidRDefault="00E422A2" w:rsidP="00E422A2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 xml:space="preserve">หลักประกันตามสัญญา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504E31" w14:textId="7EEA4843" w:rsidR="00E422A2" w:rsidRPr="007A5235" w:rsidRDefault="0095758E" w:rsidP="00E422A2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13</w:t>
            </w:r>
            <w:r w:rsidR="00157908"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463AC" w14:textId="77777777" w:rsidR="00E422A2" w:rsidRPr="007A5235" w:rsidRDefault="00E422A2" w:rsidP="00E422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0AE53" w14:textId="7BC95D03" w:rsidR="00E422A2" w:rsidRPr="007A5235" w:rsidRDefault="0095758E" w:rsidP="00E422A2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C951E" w14:textId="77777777" w:rsidR="00E422A2" w:rsidRPr="007A5235" w:rsidRDefault="00E422A2" w:rsidP="00E422A2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1A08C" w14:textId="55858D30" w:rsidR="00E422A2" w:rsidRPr="007A5235" w:rsidRDefault="00157908" w:rsidP="00E422A2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13,300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9166A" w14:textId="77777777" w:rsidR="00E422A2" w:rsidRPr="007A5235" w:rsidRDefault="00E422A2" w:rsidP="00E422A2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BDCE93" w14:textId="2B06A40C" w:rsidR="00E422A2" w:rsidRPr="007A5235" w:rsidRDefault="0095758E" w:rsidP="00E422A2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40</w:t>
            </w:r>
          </w:p>
        </w:tc>
      </w:tr>
      <w:tr w:rsidR="00E422A2" w:rsidRPr="002A007A" w14:paraId="70DF11FB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1AAFB09E" w14:textId="1B98D60A" w:rsidR="00E422A2" w:rsidRPr="007A5235" w:rsidRDefault="00E422A2" w:rsidP="00E422A2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ลูกหนี้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ธุรกิจหลักทรัพย์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174E7A" w14:textId="7E68CDE8" w:rsidR="00E422A2" w:rsidRPr="007A5235" w:rsidRDefault="00157908" w:rsidP="00E422A2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3,315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A772F" w14:textId="77777777" w:rsidR="00E422A2" w:rsidRPr="007A5235" w:rsidRDefault="00E422A2" w:rsidP="00E422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2B3040" w14:textId="69A583EA" w:rsidR="00E422A2" w:rsidRPr="007A5235" w:rsidRDefault="0095758E" w:rsidP="00E422A2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6C97D" w14:textId="77777777" w:rsidR="00E422A2" w:rsidRPr="007A5235" w:rsidRDefault="00E422A2" w:rsidP="00E422A2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C89C3" w14:textId="71F5470E" w:rsidR="00E422A2" w:rsidRPr="007A5235" w:rsidRDefault="00157908" w:rsidP="00E422A2">
            <w:pPr>
              <w:tabs>
                <w:tab w:val="decimal" w:pos="59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DF760" w14:textId="77777777" w:rsidR="00E422A2" w:rsidRPr="007A5235" w:rsidRDefault="00E422A2" w:rsidP="00E422A2">
            <w:pPr>
              <w:tabs>
                <w:tab w:val="decimal" w:pos="792"/>
              </w:tabs>
              <w:suppressAutoHyphens/>
              <w:spacing w:after="0" w:line="240" w:lineRule="auto"/>
              <w:ind w:left="11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A97E954" w14:textId="2D150CCD" w:rsidR="00E422A2" w:rsidRPr="007A5235" w:rsidRDefault="00E422A2" w:rsidP="00E422A2">
            <w:pPr>
              <w:suppressAutoHyphens/>
              <w:spacing w:after="0" w:line="240" w:lineRule="auto"/>
              <w:ind w:left="503" w:right="-41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E422A2" w:rsidRPr="002A007A" w14:paraId="6F4F85A3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38C1BB8D" w14:textId="59D3CAB9" w:rsidR="00E422A2" w:rsidRPr="007A5235" w:rsidRDefault="00E422A2" w:rsidP="00E422A2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44E351" w14:textId="5F5EE005" w:rsidR="00E422A2" w:rsidRPr="007A5235" w:rsidRDefault="00157908" w:rsidP="00E422A2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3,269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18520" w14:textId="77777777" w:rsidR="00E422A2" w:rsidRPr="007A5235" w:rsidRDefault="00E422A2" w:rsidP="00E422A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CE947" w14:textId="7E5D4110" w:rsidR="00E422A2" w:rsidRPr="007A5235" w:rsidRDefault="0095758E" w:rsidP="00E422A2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E1BAB" w14:textId="77777777" w:rsidR="00E422A2" w:rsidRPr="007A5235" w:rsidRDefault="00E422A2" w:rsidP="00E422A2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381E8C" w14:textId="5B34D094" w:rsidR="00E422A2" w:rsidRPr="007A5235" w:rsidRDefault="00157908" w:rsidP="00E422A2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3,35</w:t>
            </w:r>
            <w:r w:rsidR="00CE19F0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8E03D" w14:textId="77777777" w:rsidR="00E422A2" w:rsidRPr="007A5235" w:rsidRDefault="00E422A2" w:rsidP="00E422A2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BF55E8" w14:textId="360DD6C3" w:rsidR="00E422A2" w:rsidRPr="007A5235" w:rsidRDefault="0095758E" w:rsidP="00E422A2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07</w:t>
            </w:r>
            <w:r w:rsidR="00E422A2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</w:tr>
      <w:tr w:rsidR="00CE19F0" w:rsidRPr="002A007A" w14:paraId="11EE7DAF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2E1CB1C9" w14:textId="661D3029" w:rsidR="00CE19F0" w:rsidRPr="007A5235" w:rsidRDefault="00CE19F0" w:rsidP="00706503">
            <w:pPr>
              <w:tabs>
                <w:tab w:val="left" w:pos="72"/>
              </w:tabs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DD3514" w14:textId="08CD8404" w:rsidR="00CE19F0" w:rsidRPr="00157908" w:rsidRDefault="00CE19F0" w:rsidP="00CE19F0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9F790" w14:textId="77777777" w:rsidR="00CE19F0" w:rsidRPr="007A5235" w:rsidRDefault="00CE19F0" w:rsidP="00CE19F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AB2B1A" w14:textId="72A5B68E" w:rsidR="00CE19F0" w:rsidRPr="007A5235" w:rsidRDefault="0095758E" w:rsidP="00CE19F0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="00CE19F0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99</w:t>
            </w:r>
            <w:r w:rsidR="00CE19F0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14B7A" w14:textId="77777777" w:rsidR="00CE19F0" w:rsidRPr="007A5235" w:rsidRDefault="00CE19F0" w:rsidP="00CE19F0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D968A8" w14:textId="077B3178" w:rsidR="00CE19F0" w:rsidRPr="00157908" w:rsidRDefault="0095758E" w:rsidP="00CE19F0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2</w:t>
            </w:r>
            <w:r w:rsidR="00CE19F0"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701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0A6A3" w14:textId="77777777" w:rsidR="00CE19F0" w:rsidRPr="007A5235" w:rsidRDefault="00CE19F0" w:rsidP="00CE19F0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8557822" w14:textId="336BFF14" w:rsidR="00CE19F0" w:rsidRPr="007A5235" w:rsidRDefault="0095758E" w:rsidP="00CE19F0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="00CE19F0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196</w:t>
            </w:r>
          </w:p>
        </w:tc>
      </w:tr>
      <w:tr w:rsidR="00CE19F0" w:rsidRPr="002A007A" w14:paraId="161CD09E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7D1D50C5" w14:textId="278846FB" w:rsidR="00CE19F0" w:rsidRPr="007A5235" w:rsidRDefault="00CE19F0" w:rsidP="00CE19F0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B0916C" w14:textId="3217C27B" w:rsidR="00CE19F0" w:rsidRPr="00157908" w:rsidRDefault="00CE19F0" w:rsidP="00CE19F0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7BFD0" w14:textId="77777777" w:rsidR="00CE19F0" w:rsidRPr="007A5235" w:rsidRDefault="00CE19F0" w:rsidP="00CE19F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677C4" w14:textId="548CC478" w:rsidR="00CE19F0" w:rsidRPr="007A5235" w:rsidRDefault="00CE19F0" w:rsidP="005B1EFE">
            <w:pPr>
              <w:tabs>
                <w:tab w:val="decimal" w:pos="5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D4E94" w14:textId="77777777" w:rsidR="00CE19F0" w:rsidRPr="007A5235" w:rsidRDefault="00CE19F0" w:rsidP="00CE19F0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BC5C55" w14:textId="375A1CFD" w:rsidR="00CE19F0" w:rsidRPr="00157908" w:rsidRDefault="00CE19F0" w:rsidP="00CE19F0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F0E2E" w14:textId="77777777" w:rsidR="00CE19F0" w:rsidRPr="007A5235" w:rsidRDefault="00CE19F0" w:rsidP="00CE19F0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33FEABB" w14:textId="1716F73F" w:rsidR="00CE19F0" w:rsidRPr="007A5235" w:rsidRDefault="00CE19F0" w:rsidP="005B1EFE">
            <w:pPr>
              <w:tabs>
                <w:tab w:val="decimal" w:pos="59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706503" w:rsidRPr="002A007A" w14:paraId="187556C7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5F83873E" w14:textId="4A51F335" w:rsidR="00706503" w:rsidRPr="007A5235" w:rsidRDefault="00706503" w:rsidP="00706503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th-TH"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E83941" w14:textId="6AF3054D" w:rsidR="00706503" w:rsidRPr="00157908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1,415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94364" w14:textId="77777777" w:rsidR="00706503" w:rsidRPr="007A5235" w:rsidRDefault="00706503" w:rsidP="0070650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AFF76" w14:textId="76158D98" w:rsidR="00706503" w:rsidRPr="007A5235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1,436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72B2E" w14:textId="77777777" w:rsidR="00706503" w:rsidRPr="007A5235" w:rsidRDefault="00706503" w:rsidP="00706503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007155" w14:textId="5EA02F9D" w:rsidR="00706503" w:rsidRPr="00157908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899D4" w14:textId="77777777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2022C96" w14:textId="424F8D5A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1,544</w:t>
            </w:r>
          </w:p>
        </w:tc>
      </w:tr>
      <w:tr w:rsidR="00706503" w:rsidRPr="002A007A" w14:paraId="7161D076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58C6AEAE" w14:textId="17C6C2DF" w:rsidR="00706503" w:rsidRPr="007A5235" w:rsidRDefault="00706503" w:rsidP="00706503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ดอกเบี้ยค้างรับจากเงินลงทุนและ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283BC6" w14:textId="77777777" w:rsidR="00706503" w:rsidRPr="007A5235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8A10B7" w14:textId="77777777" w:rsidR="00706503" w:rsidRPr="007A5235" w:rsidRDefault="00706503" w:rsidP="0070650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02B01" w14:textId="77777777" w:rsidR="00706503" w:rsidRPr="007A5235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6E75D8" w14:textId="77777777" w:rsidR="00706503" w:rsidRPr="007A5235" w:rsidRDefault="00706503" w:rsidP="00706503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BA6F3" w14:textId="77777777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309D0E" w14:textId="77777777" w:rsidR="00706503" w:rsidRPr="007A5235" w:rsidRDefault="00706503" w:rsidP="00706503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0607B0" w14:textId="2124B1D3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06503" w:rsidRPr="002A007A" w14:paraId="77FBE308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508743CA" w14:textId="1CE1E541" w:rsidR="00706503" w:rsidRPr="007A5235" w:rsidRDefault="00706503" w:rsidP="00706503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 xml:space="preserve">   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407F36" w14:textId="044FFDDD" w:rsidR="00706503" w:rsidRPr="007A5235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D2ADB" w14:textId="77777777" w:rsidR="00706503" w:rsidRPr="007A5235" w:rsidRDefault="00706503" w:rsidP="0070650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4217A9" w14:textId="750E988E" w:rsidR="00706503" w:rsidRPr="007A5235" w:rsidRDefault="0095758E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706503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26ADD" w14:textId="77777777" w:rsidR="00706503" w:rsidRPr="007A5235" w:rsidRDefault="00706503" w:rsidP="00706503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1A6A2A" w14:textId="0F9F1F35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1,129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67AAD8" w14:textId="77777777" w:rsidR="00706503" w:rsidRPr="007A5235" w:rsidRDefault="00706503" w:rsidP="00706503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C11F54A" w14:textId="22608AF2" w:rsidR="00706503" w:rsidRPr="007A5235" w:rsidRDefault="0095758E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706503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300</w:t>
            </w:r>
          </w:p>
        </w:tc>
      </w:tr>
      <w:tr w:rsidR="00706503" w:rsidRPr="002A007A" w14:paraId="5C3300AC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1541B13B" w14:textId="4277F6F4" w:rsidR="00706503" w:rsidRPr="007A5235" w:rsidRDefault="00706503" w:rsidP="00706503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ยอดดุลสุทธิบัญชีระหว่างกัน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38D9B6" w14:textId="65792E1F" w:rsidR="00706503" w:rsidRPr="007A5235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634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04D436" w14:textId="77777777" w:rsidR="00706503" w:rsidRPr="007A5235" w:rsidRDefault="00706503" w:rsidP="0070650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E0531" w14:textId="12714FA2" w:rsidR="00706503" w:rsidRPr="007A5235" w:rsidRDefault="0095758E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706503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A0004" w14:textId="77777777" w:rsidR="00706503" w:rsidRPr="007A5235" w:rsidRDefault="00706503" w:rsidP="00706503">
            <w:pPr>
              <w:tabs>
                <w:tab w:val="decimal" w:pos="546"/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4F83C6" w14:textId="745B28FE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F3978" w14:textId="77777777" w:rsidR="00706503" w:rsidRPr="007A5235" w:rsidRDefault="00706503" w:rsidP="00706503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6CC71B5" w14:textId="3B7BD612" w:rsidR="00706503" w:rsidRPr="007A5235" w:rsidRDefault="0095758E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706503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087</w:t>
            </w:r>
          </w:p>
        </w:tc>
      </w:tr>
      <w:tr w:rsidR="00706503" w:rsidRPr="002A007A" w14:paraId="5D33871E" w14:textId="77777777" w:rsidTr="0089441E">
        <w:trPr>
          <w:trHeight w:val="407"/>
        </w:trPr>
        <w:tc>
          <w:tcPr>
            <w:tcW w:w="4520" w:type="dxa"/>
            <w:shd w:val="clear" w:color="auto" w:fill="auto"/>
            <w:vAlign w:val="bottom"/>
          </w:tcPr>
          <w:p w14:paraId="2BADB11C" w14:textId="7A496D32" w:rsidR="00706503" w:rsidRPr="007A5235" w:rsidRDefault="00706503" w:rsidP="00706503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อื่น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th-TH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7044DB" w14:textId="031A7AA7" w:rsidR="00706503" w:rsidRPr="007A5235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5,192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E5C8E" w14:textId="77777777" w:rsidR="00706503" w:rsidRPr="007A5235" w:rsidRDefault="00706503" w:rsidP="0070650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0162A4" w14:textId="42F90CD2" w:rsidR="00706503" w:rsidRPr="007A5235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5,046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20A1D" w14:textId="77777777" w:rsidR="00706503" w:rsidRPr="007A5235" w:rsidRDefault="00706503" w:rsidP="00706503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BAE0E3" w14:textId="4F76A453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3,797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2431A" w14:textId="77777777" w:rsidR="00706503" w:rsidRPr="007A5235" w:rsidRDefault="00706503" w:rsidP="00706503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4FFBC" w14:textId="6D974128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3,560</w:t>
            </w:r>
          </w:p>
        </w:tc>
      </w:tr>
      <w:tr w:rsidR="00706503" w:rsidRPr="002A007A" w14:paraId="3F8598BE" w14:textId="77777777" w:rsidTr="0089441E">
        <w:tc>
          <w:tcPr>
            <w:tcW w:w="4520" w:type="dxa"/>
            <w:shd w:val="clear" w:color="auto" w:fill="auto"/>
            <w:vAlign w:val="bottom"/>
          </w:tcPr>
          <w:p w14:paraId="1CD3701A" w14:textId="25815499" w:rsidR="00706503" w:rsidRPr="007A5235" w:rsidRDefault="00706503" w:rsidP="00706503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8065FD" w14:textId="7230385D" w:rsidR="00706503" w:rsidRPr="007A5235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32,966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D5A53B" w14:textId="77777777" w:rsidR="00706503" w:rsidRPr="007A5235" w:rsidRDefault="00706503" w:rsidP="0070650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3087E6" w14:textId="74704128" w:rsidR="00706503" w:rsidRPr="007A5235" w:rsidRDefault="00706503" w:rsidP="00706503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26,27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A56A1" w14:textId="77777777" w:rsidR="00706503" w:rsidRPr="007A5235" w:rsidRDefault="00706503" w:rsidP="00706503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3A0A53" w14:textId="715E77D8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29,866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ACF99" w14:textId="77777777" w:rsidR="00706503" w:rsidRPr="007A5235" w:rsidRDefault="00706503" w:rsidP="00706503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4EAD1F7" w14:textId="015E9B88" w:rsidR="00706503" w:rsidRPr="007A5235" w:rsidRDefault="00706503" w:rsidP="00706503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22,498</w:t>
            </w:r>
          </w:p>
        </w:tc>
      </w:tr>
    </w:tbl>
    <w:p w14:paraId="03418AB7" w14:textId="5977EC9C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lang w:eastAsia="zh-CN"/>
        </w:rPr>
      </w:pPr>
    </w:p>
    <w:p w14:paraId="04735238" w14:textId="77777777" w:rsidR="004D566E" w:rsidRPr="007A5235" w:rsidRDefault="004D566E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เงินรับฝาก</w:t>
      </w:r>
    </w:p>
    <w:p w14:paraId="5725E99D" w14:textId="77777777" w:rsidR="004D566E" w:rsidRPr="007A5235" w:rsidRDefault="004D566E" w:rsidP="004D566E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4801081" w14:textId="59DD0143" w:rsidR="004D566E" w:rsidRPr="007A5235" w:rsidRDefault="004D566E" w:rsidP="00720CAF">
      <w:pPr>
        <w:numPr>
          <w:ilvl w:val="0"/>
          <w:numId w:val="18"/>
        </w:numPr>
        <w:suppressAutoHyphens/>
        <w:spacing w:after="0" w:line="240" w:lineRule="auto"/>
        <w:ind w:left="540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จำแนกตามประเภทเงินรับฝาก </w:t>
      </w:r>
    </w:p>
    <w:p w14:paraId="2214650A" w14:textId="77777777" w:rsidR="004D566E" w:rsidRPr="007A5235" w:rsidRDefault="004D566E" w:rsidP="004D566E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4"/>
          <w:szCs w:val="4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8"/>
        <w:gridCol w:w="990"/>
        <w:gridCol w:w="270"/>
        <w:gridCol w:w="990"/>
        <w:gridCol w:w="270"/>
        <w:gridCol w:w="1080"/>
        <w:gridCol w:w="262"/>
        <w:gridCol w:w="990"/>
      </w:tblGrid>
      <w:tr w:rsidR="004D566E" w:rsidRPr="002A007A" w14:paraId="2568F631" w14:textId="77777777" w:rsidTr="006121A2">
        <w:tc>
          <w:tcPr>
            <w:tcW w:w="4418" w:type="dxa"/>
            <w:shd w:val="clear" w:color="auto" w:fill="auto"/>
            <w:vAlign w:val="bottom"/>
          </w:tcPr>
          <w:p w14:paraId="0374E40A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65CF7F9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1E8F8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30" w:type="dxa"/>
            <w:gridSpan w:val="3"/>
            <w:shd w:val="clear" w:color="auto" w:fill="auto"/>
            <w:vAlign w:val="bottom"/>
          </w:tcPr>
          <w:p w14:paraId="09733FF3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AE5C13" w:rsidRPr="002A007A" w14:paraId="2A135A9F" w14:textId="77777777" w:rsidTr="006121A2">
        <w:tc>
          <w:tcPr>
            <w:tcW w:w="4418" w:type="dxa"/>
            <w:shd w:val="clear" w:color="auto" w:fill="auto"/>
            <w:vAlign w:val="bottom"/>
          </w:tcPr>
          <w:p w14:paraId="46B97005" w14:textId="77777777" w:rsidR="00AE5C13" w:rsidRPr="007A5235" w:rsidRDefault="00AE5C13" w:rsidP="00AE5C1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0B4ED3" w14:textId="02332EFC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73DBDAC7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64F43C" w14:textId="50B33F86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A8A06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DD50F" w14:textId="0DC706B8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62" w:type="dxa"/>
            <w:shd w:val="clear" w:color="auto" w:fill="auto"/>
          </w:tcPr>
          <w:p w14:paraId="213361DD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3E24B7" w14:textId="2E03FD22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</w:tr>
      <w:tr w:rsidR="00AE5C13" w:rsidRPr="002A007A" w14:paraId="268A86A8" w14:textId="77777777" w:rsidTr="006121A2">
        <w:tc>
          <w:tcPr>
            <w:tcW w:w="4418" w:type="dxa"/>
            <w:shd w:val="clear" w:color="auto" w:fill="auto"/>
            <w:vAlign w:val="bottom"/>
          </w:tcPr>
          <w:p w14:paraId="3A336B3E" w14:textId="77777777" w:rsidR="00AE5C13" w:rsidRPr="007A5235" w:rsidRDefault="00AE5C13" w:rsidP="00AE5C13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A5F6FF" w14:textId="6A12DD49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018DCC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A999EF" w14:textId="70C034D9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342F5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ACA8BE" w14:textId="18B8684A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AD23EB0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BBD296" w14:textId="7585914E" w:rsidR="00AE5C13" w:rsidRPr="007A5235" w:rsidRDefault="00AE5C13" w:rsidP="00AE5C13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1DE55004" w14:textId="77777777" w:rsidTr="006121A2">
        <w:trPr>
          <w:trHeight w:val="353"/>
        </w:trPr>
        <w:tc>
          <w:tcPr>
            <w:tcW w:w="4418" w:type="dxa"/>
            <w:shd w:val="clear" w:color="auto" w:fill="auto"/>
            <w:vAlign w:val="bottom"/>
          </w:tcPr>
          <w:p w14:paraId="43884CF2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850" w:type="dxa"/>
            <w:gridSpan w:val="7"/>
            <w:shd w:val="clear" w:color="auto" w:fill="auto"/>
            <w:vAlign w:val="bottom"/>
          </w:tcPr>
          <w:p w14:paraId="5EFCA8D1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E5C13" w:rsidRPr="006121A2" w14:paraId="10458130" w14:textId="77777777" w:rsidTr="006121A2">
        <w:tc>
          <w:tcPr>
            <w:tcW w:w="4418" w:type="dxa"/>
            <w:shd w:val="clear" w:color="auto" w:fill="auto"/>
            <w:vAlign w:val="bottom"/>
          </w:tcPr>
          <w:p w14:paraId="013B6720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จ่ายคืนเมื่อทวงถาม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EFD68B" w14:textId="04CD2B38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87,700</w:t>
            </w:r>
          </w:p>
        </w:tc>
        <w:tc>
          <w:tcPr>
            <w:tcW w:w="270" w:type="dxa"/>
            <w:shd w:val="clear" w:color="auto" w:fill="auto"/>
          </w:tcPr>
          <w:p w14:paraId="32067AE0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A4A34A" w14:textId="7E8BBED2" w:rsidR="00AE5C13" w:rsidRPr="007A5235" w:rsidRDefault="00AE5C13" w:rsidP="00AE5C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77,549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192565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BC99E4" w14:textId="0EBA30B6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86,759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1687F97" w14:textId="77777777" w:rsidR="00AE5C13" w:rsidRPr="007A5235" w:rsidRDefault="00AE5C13" w:rsidP="00AE5C13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0F3B3CD" w14:textId="77CE33C7" w:rsidR="00AE5C13" w:rsidRPr="007A5235" w:rsidRDefault="00AE5C13" w:rsidP="006121A2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76,201</w:t>
            </w:r>
          </w:p>
        </w:tc>
      </w:tr>
      <w:tr w:rsidR="00AE5C13" w:rsidRPr="006121A2" w14:paraId="41BB5706" w14:textId="77777777" w:rsidTr="006121A2">
        <w:tc>
          <w:tcPr>
            <w:tcW w:w="4418" w:type="dxa"/>
            <w:shd w:val="clear" w:color="auto" w:fill="auto"/>
            <w:vAlign w:val="bottom"/>
          </w:tcPr>
          <w:p w14:paraId="5579CD60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CC8CBE5" w14:textId="08C23109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1,577,688</w:t>
            </w:r>
          </w:p>
        </w:tc>
        <w:tc>
          <w:tcPr>
            <w:tcW w:w="270" w:type="dxa"/>
            <w:shd w:val="clear" w:color="auto" w:fill="auto"/>
          </w:tcPr>
          <w:p w14:paraId="7E42D8DE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86C431" w14:textId="5E3D8C46" w:rsidR="00AE5C13" w:rsidRPr="007A5235" w:rsidRDefault="00AE5C13" w:rsidP="00AE5C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1,376,942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217C44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A92F31" w14:textId="23BA68DD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1,577,457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684599F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6EF50A" w14:textId="5AA36DB9" w:rsidR="00AE5C13" w:rsidRPr="007A5235" w:rsidRDefault="00AE5C13" w:rsidP="006121A2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1,375,084</w:t>
            </w:r>
          </w:p>
        </w:tc>
      </w:tr>
      <w:tr w:rsidR="00AE5C13" w:rsidRPr="002A007A" w14:paraId="45381430" w14:textId="77777777" w:rsidTr="006121A2">
        <w:tc>
          <w:tcPr>
            <w:tcW w:w="4418" w:type="dxa"/>
            <w:shd w:val="clear" w:color="auto" w:fill="auto"/>
            <w:vAlign w:val="bottom"/>
          </w:tcPr>
          <w:p w14:paraId="4B066B94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จ่ายคืนเมื่อสิ้นระยะเวลา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59E3E8" w14:textId="77777777" w:rsidR="00AE5C13" w:rsidRPr="007A5235" w:rsidRDefault="00AE5C13" w:rsidP="00AE5C13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3891EA3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692782" w14:textId="77777777" w:rsidR="00AE5C13" w:rsidRPr="007A5235" w:rsidRDefault="00AE5C13" w:rsidP="00AE5C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1D8D55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C3A6F6" w14:textId="77777777" w:rsidR="00AE5C13" w:rsidRPr="007A5235" w:rsidRDefault="00AE5C13" w:rsidP="00AE5C13">
            <w:pPr>
              <w:tabs>
                <w:tab w:val="decimal" w:pos="828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FE8DDDF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948ED4" w14:textId="77777777" w:rsidR="00AE5C13" w:rsidRPr="007A5235" w:rsidRDefault="00AE5C13" w:rsidP="006121A2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E5C13" w:rsidRPr="002A007A" w14:paraId="628C3617" w14:textId="77777777" w:rsidTr="006121A2">
        <w:tc>
          <w:tcPr>
            <w:tcW w:w="4418" w:type="dxa"/>
            <w:shd w:val="clear" w:color="auto" w:fill="auto"/>
            <w:vAlign w:val="bottom"/>
          </w:tcPr>
          <w:p w14:paraId="136B3F9F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ไม่ถึง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6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74637F" w14:textId="05EF1092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130,321</w:t>
            </w:r>
          </w:p>
        </w:tc>
        <w:tc>
          <w:tcPr>
            <w:tcW w:w="270" w:type="dxa"/>
            <w:shd w:val="clear" w:color="auto" w:fill="auto"/>
          </w:tcPr>
          <w:p w14:paraId="5019C378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6CC59D" w14:textId="4DD13CBA" w:rsidR="00AE5C13" w:rsidRPr="007A5235" w:rsidRDefault="00AE5C13" w:rsidP="00AE5C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110,568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E5C48A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B1DE49" w14:textId="37729580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130,618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9A995FA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EB4A3F" w14:textId="25B7BF64" w:rsidR="00AE5C13" w:rsidRPr="007A5235" w:rsidRDefault="00AE5C13" w:rsidP="006121A2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111,037</w:t>
            </w:r>
          </w:p>
        </w:tc>
      </w:tr>
      <w:tr w:rsidR="00AE5C13" w:rsidRPr="002A007A" w14:paraId="6AEF72EC" w14:textId="77777777" w:rsidTr="006121A2">
        <w:tc>
          <w:tcPr>
            <w:tcW w:w="4418" w:type="dxa"/>
            <w:shd w:val="clear" w:color="auto" w:fill="auto"/>
            <w:vAlign w:val="bottom"/>
          </w:tcPr>
          <w:p w14:paraId="3803FD14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6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เดือนไม่ถึง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10B140" w14:textId="2ECEC55C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125,330</w:t>
            </w:r>
          </w:p>
        </w:tc>
        <w:tc>
          <w:tcPr>
            <w:tcW w:w="270" w:type="dxa"/>
            <w:shd w:val="clear" w:color="auto" w:fill="auto"/>
          </w:tcPr>
          <w:p w14:paraId="776C9493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8CD1AD" w14:textId="5C1711A0" w:rsidR="00AE5C13" w:rsidRPr="007A5235" w:rsidRDefault="00AE5C13" w:rsidP="00AE5C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244,694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54A082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9E59B8" w14:textId="33ED8CB9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124,864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EE4AE0C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F60A22" w14:textId="5B6D019A" w:rsidR="00AE5C13" w:rsidRPr="007A5235" w:rsidRDefault="00AE5C13" w:rsidP="006121A2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244,495</w:t>
            </w:r>
          </w:p>
        </w:tc>
      </w:tr>
      <w:tr w:rsidR="00AE5C13" w:rsidRPr="002A007A" w14:paraId="39558281" w14:textId="77777777" w:rsidTr="006121A2">
        <w:tc>
          <w:tcPr>
            <w:tcW w:w="4418" w:type="dxa"/>
            <w:shd w:val="clear" w:color="auto" w:fill="auto"/>
            <w:vAlign w:val="bottom"/>
          </w:tcPr>
          <w:p w14:paraId="7F18A6E4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ab/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ปีขึ้นไป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C76D0A" w14:textId="0871A962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333,699</w:t>
            </w:r>
          </w:p>
        </w:tc>
        <w:tc>
          <w:tcPr>
            <w:tcW w:w="270" w:type="dxa"/>
            <w:shd w:val="clear" w:color="auto" w:fill="auto"/>
          </w:tcPr>
          <w:p w14:paraId="50AF0E58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C62D98" w14:textId="73BBD355" w:rsidR="00AE5C13" w:rsidRPr="007A5235" w:rsidRDefault="00AE5C13" w:rsidP="00AE5C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349,672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D00213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EC7548" w14:textId="2A542486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333,699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B5C37F3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DB5B97" w14:textId="51E062D7" w:rsidR="00AE5C13" w:rsidRPr="007A5235" w:rsidRDefault="00AE5C13" w:rsidP="006121A2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349,672</w:t>
            </w:r>
          </w:p>
        </w:tc>
      </w:tr>
      <w:tr w:rsidR="00AE5C13" w:rsidRPr="002A007A" w14:paraId="565D92F3" w14:textId="77777777" w:rsidTr="006121A2">
        <w:tc>
          <w:tcPr>
            <w:tcW w:w="4418" w:type="dxa"/>
            <w:shd w:val="clear" w:color="auto" w:fill="auto"/>
            <w:vAlign w:val="bottom"/>
          </w:tcPr>
          <w:p w14:paraId="207C4FC1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0C5E20" w14:textId="439BE12A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2,254,738</w:t>
            </w:r>
          </w:p>
        </w:tc>
        <w:tc>
          <w:tcPr>
            <w:tcW w:w="270" w:type="dxa"/>
            <w:shd w:val="clear" w:color="auto" w:fill="auto"/>
          </w:tcPr>
          <w:p w14:paraId="6183E89C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7F9399" w14:textId="3789FB7C" w:rsidR="00AE5C13" w:rsidRPr="007A5235" w:rsidRDefault="00AE5C13" w:rsidP="00AE5C13">
            <w:pPr>
              <w:tabs>
                <w:tab w:val="decimal" w:pos="7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2,159,425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4E0FC6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EC00BCC" w14:textId="2B4272EE" w:rsidR="00AE5C13" w:rsidRPr="007A5235" w:rsidRDefault="00157908" w:rsidP="00AE5C13">
            <w:pPr>
              <w:tabs>
                <w:tab w:val="decimal" w:pos="82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2,253,397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8918E64" w14:textId="77777777" w:rsidR="00AE5C13" w:rsidRPr="007A5235" w:rsidRDefault="00AE5C13" w:rsidP="00AE5C1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31060C6" w14:textId="3C01A48D" w:rsidR="00AE5C13" w:rsidRPr="00BA23F4" w:rsidRDefault="00AE5C13" w:rsidP="006121A2">
            <w:pPr>
              <w:tabs>
                <w:tab w:val="decimal" w:pos="7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A23F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2,156,489</w:t>
            </w:r>
          </w:p>
        </w:tc>
      </w:tr>
    </w:tbl>
    <w:p w14:paraId="2028115D" w14:textId="4231F7D6" w:rsidR="004D566E" w:rsidRPr="007A5235" w:rsidRDefault="004D566E" w:rsidP="00720CAF">
      <w:pPr>
        <w:numPr>
          <w:ilvl w:val="0"/>
          <w:numId w:val="18"/>
        </w:numPr>
        <w:suppressAutoHyphens/>
        <w:spacing w:after="0" w:line="240" w:lineRule="auto"/>
        <w:ind w:left="531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จำแนกตามสกุลเงินและถิ่นที่อยู่ของผู้ฝากเงิน </w:t>
      </w:r>
    </w:p>
    <w:p w14:paraId="3C2EDE7F" w14:textId="77777777" w:rsidR="004D566E" w:rsidRPr="007A5235" w:rsidRDefault="004D566E" w:rsidP="004D566E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981"/>
        <w:gridCol w:w="247"/>
        <w:gridCol w:w="980"/>
        <w:gridCol w:w="240"/>
        <w:gridCol w:w="980"/>
        <w:gridCol w:w="240"/>
        <w:gridCol w:w="980"/>
        <w:gridCol w:w="240"/>
        <w:gridCol w:w="980"/>
        <w:gridCol w:w="240"/>
        <w:gridCol w:w="980"/>
      </w:tblGrid>
      <w:tr w:rsidR="004D566E" w:rsidRPr="002A007A" w14:paraId="53A82B82" w14:textId="77777777" w:rsidTr="00122CA6">
        <w:tc>
          <w:tcPr>
            <w:tcW w:w="2160" w:type="dxa"/>
            <w:shd w:val="clear" w:color="auto" w:fill="auto"/>
            <w:vAlign w:val="bottom"/>
          </w:tcPr>
          <w:p w14:paraId="6D1A937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2F971FB5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171E80F3" w14:textId="77777777" w:rsidTr="00122CA6">
        <w:tc>
          <w:tcPr>
            <w:tcW w:w="2160" w:type="dxa"/>
            <w:shd w:val="clear" w:color="auto" w:fill="auto"/>
            <w:vAlign w:val="bottom"/>
          </w:tcPr>
          <w:p w14:paraId="759A026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428" w:type="dxa"/>
            <w:gridSpan w:val="5"/>
            <w:shd w:val="clear" w:color="auto" w:fill="auto"/>
            <w:vAlign w:val="bottom"/>
          </w:tcPr>
          <w:p w14:paraId="305A0926" w14:textId="68492DE0" w:rsidR="004D566E" w:rsidRPr="007A5235" w:rsidRDefault="00AE5C13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1DBC6B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14:paraId="54D1FE88" w14:textId="19178C08" w:rsidR="004D566E" w:rsidRPr="007A5235" w:rsidRDefault="00AE5C13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D566E" w:rsidRPr="002A007A" w14:paraId="2B26FCB5" w14:textId="77777777" w:rsidTr="00122CA6">
        <w:tc>
          <w:tcPr>
            <w:tcW w:w="2160" w:type="dxa"/>
            <w:shd w:val="clear" w:color="auto" w:fill="auto"/>
            <w:vAlign w:val="bottom"/>
          </w:tcPr>
          <w:p w14:paraId="0845A014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1AE2C6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7AB906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B18CEA7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BCD4B4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438D6C8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9484E2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3BA9DDA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946A68A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66FB6A6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BEF930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76A7C14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4D566E" w:rsidRPr="002A007A" w14:paraId="39147D00" w14:textId="77777777" w:rsidTr="00122CA6">
        <w:tc>
          <w:tcPr>
            <w:tcW w:w="2160" w:type="dxa"/>
            <w:shd w:val="clear" w:color="auto" w:fill="auto"/>
            <w:vAlign w:val="bottom"/>
          </w:tcPr>
          <w:p w14:paraId="11B985BF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154CA9A3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E5C13" w:rsidRPr="002A007A" w14:paraId="693E63E2" w14:textId="77777777" w:rsidTr="00122CA6">
        <w:tc>
          <w:tcPr>
            <w:tcW w:w="2160" w:type="dxa"/>
            <w:shd w:val="clear" w:color="auto" w:fill="auto"/>
            <w:vAlign w:val="center"/>
          </w:tcPr>
          <w:p w14:paraId="620C37F9" w14:textId="77777777" w:rsidR="00AE5C13" w:rsidRPr="007A5235" w:rsidRDefault="00AE5C13" w:rsidP="007A5235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เงินบาท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09CC3688" w14:textId="2DE2272E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2,215,241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7A54C888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19E1467" w14:textId="364ECFA4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748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88164CC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704B47C" w14:textId="4DE9B855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2,215,989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8CD2BC" w14:textId="77777777" w:rsidR="00AE5C13" w:rsidRPr="007A5235" w:rsidRDefault="00AE5C13" w:rsidP="00AE5C13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szCs w:val="20"/>
                <w:cs/>
                <w:lang w:val="th-TH"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77D6066" w14:textId="32DF8C90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2,121,405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FE7E452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E2F11A1" w14:textId="0253B125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971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EC4206F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51D1F16" w14:textId="54A94E0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2,122,376</w:t>
            </w:r>
          </w:p>
        </w:tc>
      </w:tr>
      <w:tr w:rsidR="00AE5C13" w:rsidRPr="002A007A" w14:paraId="248E844F" w14:textId="77777777" w:rsidTr="00122CA6">
        <w:tc>
          <w:tcPr>
            <w:tcW w:w="2160" w:type="dxa"/>
            <w:shd w:val="clear" w:color="auto" w:fill="auto"/>
            <w:vAlign w:val="center"/>
          </w:tcPr>
          <w:p w14:paraId="198ACD97" w14:textId="77777777" w:rsidR="00AE5C13" w:rsidRPr="007A5235" w:rsidRDefault="00AE5C13" w:rsidP="007A5235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เงินดอลลาร์สหรัฐ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7CFDD053" w14:textId="55433EE7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19,689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02E0261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01E1163" w14:textId="1295C5D4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14,138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8DEE1D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BF49EC8" w14:textId="08DBDA15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33,827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7C4D19" w14:textId="77777777" w:rsidR="00AE5C13" w:rsidRPr="007A5235" w:rsidRDefault="00AE5C13" w:rsidP="00AE5C13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szCs w:val="20"/>
                <w:cs/>
                <w:lang w:val="th-TH"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25A6AE65" w14:textId="4B49003E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19,739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7D2B57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AF4697F" w14:textId="3DF9C802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12,893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D7FEC26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F9364CB" w14:textId="2B452E81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32,632</w:t>
            </w:r>
          </w:p>
        </w:tc>
      </w:tr>
      <w:tr w:rsidR="00AE5C13" w:rsidRPr="002A007A" w14:paraId="5FEB2A65" w14:textId="77777777" w:rsidTr="00122CA6">
        <w:tc>
          <w:tcPr>
            <w:tcW w:w="2160" w:type="dxa"/>
            <w:shd w:val="clear" w:color="auto" w:fill="auto"/>
            <w:vAlign w:val="center"/>
          </w:tcPr>
          <w:p w14:paraId="0A7685E5" w14:textId="77777777" w:rsidR="00AE5C13" w:rsidRPr="007A5235" w:rsidRDefault="00AE5C13" w:rsidP="007A5235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เงินสกุลอื่น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FB68B2" w14:textId="275623DB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2,494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6AEC71F1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DC1F5E" w14:textId="1D463CBB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2,428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6AC1385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759BE6" w14:textId="1284E07E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4,922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EAA470" w14:textId="77777777" w:rsidR="00AE5C13" w:rsidRPr="007A5235" w:rsidRDefault="00AE5C13" w:rsidP="00AE5C13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B34D61" w14:textId="1B721960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2,298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1AC6346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693085" w14:textId="6AC11C09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7775214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94BB88" w14:textId="55807688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4,417</w:t>
            </w:r>
          </w:p>
        </w:tc>
      </w:tr>
      <w:tr w:rsidR="00AE5C13" w:rsidRPr="002A007A" w14:paraId="55394580" w14:textId="77777777" w:rsidTr="00122CA6">
        <w:tc>
          <w:tcPr>
            <w:tcW w:w="2160" w:type="dxa"/>
            <w:shd w:val="clear" w:color="auto" w:fill="auto"/>
            <w:vAlign w:val="center"/>
          </w:tcPr>
          <w:p w14:paraId="5BC6444C" w14:textId="77777777" w:rsidR="00AE5C13" w:rsidRPr="007A5235" w:rsidRDefault="00AE5C13" w:rsidP="007A5235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370F1E" w14:textId="56D7B87F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2,237,424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B4BE73D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F2D3DE" w14:textId="37277A85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17,314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3B6DB25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01D8B5" w14:textId="59A66C02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2,254,738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E36F6C" w14:textId="77777777" w:rsidR="00AE5C13" w:rsidRPr="007A5235" w:rsidRDefault="00AE5C13" w:rsidP="00AE5C13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E3649A4" w14:textId="68723138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2,143,442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3B3F663" w14:textId="77777777" w:rsidR="00AE5C13" w:rsidRPr="007A5235" w:rsidRDefault="00AE5C13" w:rsidP="00AE5C13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A001DB0" w14:textId="7BFF4BC3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15,983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17FCE2A" w14:textId="77777777" w:rsidR="00AE5C13" w:rsidRPr="007A5235" w:rsidRDefault="00AE5C13" w:rsidP="00AE5C13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150A4F" w14:textId="097546B2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2,159,425</w:t>
            </w:r>
          </w:p>
        </w:tc>
      </w:tr>
    </w:tbl>
    <w:p w14:paraId="64E04440" w14:textId="3D089A0C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36"/>
          <w:szCs w:val="32"/>
          <w:lang w:eastAsia="zh-CN"/>
        </w:rPr>
      </w:pPr>
    </w:p>
    <w:tbl>
      <w:tblPr>
        <w:tblW w:w="925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160"/>
        <w:gridCol w:w="982"/>
        <w:gridCol w:w="247"/>
        <w:gridCol w:w="982"/>
        <w:gridCol w:w="240"/>
        <w:gridCol w:w="982"/>
        <w:gridCol w:w="240"/>
        <w:gridCol w:w="982"/>
        <w:gridCol w:w="240"/>
        <w:gridCol w:w="982"/>
        <w:gridCol w:w="240"/>
        <w:gridCol w:w="982"/>
      </w:tblGrid>
      <w:tr w:rsidR="004D566E" w:rsidRPr="002A007A" w14:paraId="4A553D0B" w14:textId="77777777" w:rsidTr="00122CA6">
        <w:tc>
          <w:tcPr>
            <w:tcW w:w="2160" w:type="dxa"/>
            <w:shd w:val="clear" w:color="auto" w:fill="auto"/>
            <w:vAlign w:val="bottom"/>
          </w:tcPr>
          <w:p w14:paraId="0AA7250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4943D528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AE5C13" w:rsidRPr="002A007A" w14:paraId="3D88A45F" w14:textId="77777777" w:rsidTr="00122CA6">
        <w:tc>
          <w:tcPr>
            <w:tcW w:w="2160" w:type="dxa"/>
            <w:shd w:val="clear" w:color="auto" w:fill="auto"/>
            <w:vAlign w:val="bottom"/>
          </w:tcPr>
          <w:p w14:paraId="43139CD9" w14:textId="77777777" w:rsidR="00AE5C13" w:rsidRPr="007A5235" w:rsidRDefault="00AE5C13" w:rsidP="00AE5C13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433" w:type="dxa"/>
            <w:gridSpan w:val="5"/>
            <w:shd w:val="clear" w:color="auto" w:fill="auto"/>
            <w:vAlign w:val="bottom"/>
          </w:tcPr>
          <w:p w14:paraId="6275001B" w14:textId="720A2CBE" w:rsidR="00AE5C13" w:rsidRPr="007A5235" w:rsidRDefault="00AE5C13" w:rsidP="00AE5C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1EC64" w14:textId="77777777" w:rsidR="00AE5C13" w:rsidRPr="007A5235" w:rsidRDefault="00AE5C13" w:rsidP="00AE5C13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3426" w:type="dxa"/>
            <w:gridSpan w:val="5"/>
            <w:shd w:val="clear" w:color="auto" w:fill="auto"/>
            <w:vAlign w:val="bottom"/>
          </w:tcPr>
          <w:p w14:paraId="22269757" w14:textId="7E47E9D6" w:rsidR="00AE5C13" w:rsidRPr="007A5235" w:rsidRDefault="00AE5C13" w:rsidP="00AE5C13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D566E" w:rsidRPr="002A007A" w14:paraId="165E40DC" w14:textId="77777777" w:rsidTr="00122CA6">
        <w:tc>
          <w:tcPr>
            <w:tcW w:w="2160" w:type="dxa"/>
            <w:shd w:val="clear" w:color="auto" w:fill="auto"/>
            <w:vAlign w:val="bottom"/>
          </w:tcPr>
          <w:p w14:paraId="3E169A17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4224C6F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2DAFD44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632E35C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949091A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1EF0BA1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A9DE985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67145879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2930CE6" w14:textId="77777777" w:rsidR="004D566E" w:rsidRPr="007A5235" w:rsidRDefault="004D566E" w:rsidP="004D566E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E629F75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88C256C" w14:textId="77777777" w:rsidR="004D566E" w:rsidRPr="007A5235" w:rsidRDefault="004D566E" w:rsidP="004D566E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3845283" w14:textId="77777777" w:rsidR="004D566E" w:rsidRPr="007A5235" w:rsidRDefault="004D566E" w:rsidP="004D566E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4D566E" w:rsidRPr="002A007A" w14:paraId="04BD6A62" w14:textId="77777777" w:rsidTr="00122CA6">
        <w:tc>
          <w:tcPr>
            <w:tcW w:w="2160" w:type="dxa"/>
            <w:shd w:val="clear" w:color="auto" w:fill="auto"/>
            <w:vAlign w:val="bottom"/>
          </w:tcPr>
          <w:p w14:paraId="38EB068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2B660AEA" w14:textId="77777777" w:rsidR="004D566E" w:rsidRPr="007A5235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E5C13" w:rsidRPr="002A007A" w14:paraId="04E5E5E9" w14:textId="77777777" w:rsidTr="00122CA6">
        <w:tc>
          <w:tcPr>
            <w:tcW w:w="2160" w:type="dxa"/>
            <w:shd w:val="clear" w:color="auto" w:fill="auto"/>
            <w:vAlign w:val="center"/>
          </w:tcPr>
          <w:p w14:paraId="71A6EDFE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เงินบาท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C05128D" w14:textId="24C8DC22" w:rsidR="00AE5C13" w:rsidRPr="007A5235" w:rsidRDefault="00157908" w:rsidP="00AE5C13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2,220,405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9A566A4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95F7CFE" w14:textId="6C8B9F80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716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F4AE6D4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7862298" w14:textId="45BF7F50" w:rsidR="00AE5C13" w:rsidRPr="007A5235" w:rsidRDefault="00157908" w:rsidP="00AE5C13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2,221,121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E9D0F4" w14:textId="77777777" w:rsidR="00AE5C13" w:rsidRPr="007A5235" w:rsidRDefault="00AE5C13" w:rsidP="00AE5C1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szCs w:val="20"/>
                <w:cs/>
                <w:lang w:val="th-TH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801C8CE" w14:textId="510981C6" w:rsidR="00AE5C13" w:rsidRPr="007A5235" w:rsidRDefault="00AE5C13" w:rsidP="00AE5C13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2,125,045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81481A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5B7C8F0" w14:textId="30A0081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936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A48192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00B8478" w14:textId="4857B1ED" w:rsidR="00AE5C13" w:rsidRPr="007A5235" w:rsidRDefault="00AE5C13" w:rsidP="00AE5C13">
            <w:pPr>
              <w:tabs>
                <w:tab w:val="decimal" w:pos="79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2,125,981</w:t>
            </w:r>
          </w:p>
        </w:tc>
      </w:tr>
      <w:tr w:rsidR="00AE5C13" w:rsidRPr="002A007A" w14:paraId="01283F2D" w14:textId="77777777" w:rsidTr="00122CA6">
        <w:tc>
          <w:tcPr>
            <w:tcW w:w="2160" w:type="dxa"/>
            <w:shd w:val="clear" w:color="auto" w:fill="auto"/>
            <w:vAlign w:val="center"/>
          </w:tcPr>
          <w:p w14:paraId="02B1C7EE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เงินดอลลาร์สหรัฐ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94FB658" w14:textId="5ABF2C9E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19,689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21359B7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B6582BE" w14:textId="4D2B58B5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7,669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05594E2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E3D7520" w14:textId="1E0BF958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27,358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C309FF" w14:textId="77777777" w:rsidR="00AE5C13" w:rsidRPr="007A5235" w:rsidRDefault="00AE5C13" w:rsidP="00AE5C1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28"/>
                <w:szCs w:val="20"/>
                <w:cs/>
                <w:lang w:val="th-TH"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363260D" w14:textId="45A12DA2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19,739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DB76CDC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0D7E6DF" w14:textId="357FE01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6,355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5C0E6A3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szCs w:val="20"/>
                <w:lang w:eastAsia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45CA4B9" w14:textId="06E6860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26,094</w:t>
            </w:r>
          </w:p>
        </w:tc>
      </w:tr>
      <w:tr w:rsidR="00AE5C13" w:rsidRPr="002A007A" w14:paraId="700ABAC4" w14:textId="77777777" w:rsidTr="00122CA6">
        <w:tc>
          <w:tcPr>
            <w:tcW w:w="2160" w:type="dxa"/>
            <w:shd w:val="clear" w:color="auto" w:fill="auto"/>
            <w:vAlign w:val="center"/>
          </w:tcPr>
          <w:p w14:paraId="000C5F64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เงินสกุลอื่น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44216" w14:textId="7668CD83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2,494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F584BA1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5A0FAB" w14:textId="5EAA07A1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2,424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F17E518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BC989E" w14:textId="2FC8ADA3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sz w:val="28"/>
                <w:lang w:eastAsia="zh-CN"/>
              </w:rPr>
              <w:t>4,918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837C980" w14:textId="77777777" w:rsidR="00AE5C13" w:rsidRPr="007A5235" w:rsidRDefault="00AE5C13" w:rsidP="00AE5C1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3A271D" w14:textId="3339EBB7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2,298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4FB67CB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C98BB8" w14:textId="42D7CF4E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2,116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E01FBCA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256E72" w14:textId="59C3A1BD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4,414</w:t>
            </w:r>
          </w:p>
        </w:tc>
      </w:tr>
      <w:tr w:rsidR="00AE5C13" w:rsidRPr="002A007A" w14:paraId="65E5881C" w14:textId="77777777" w:rsidTr="00122CA6">
        <w:tc>
          <w:tcPr>
            <w:tcW w:w="2160" w:type="dxa"/>
            <w:shd w:val="clear" w:color="auto" w:fill="auto"/>
            <w:vAlign w:val="center"/>
          </w:tcPr>
          <w:p w14:paraId="66ABE99C" w14:textId="77777777" w:rsidR="00AE5C13" w:rsidRPr="007A5235" w:rsidRDefault="00AE5C13" w:rsidP="007A5235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C2E01FA" w14:textId="63AF3384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2,242,588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3C0EBAC6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200796" w14:textId="0287108B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10,809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3CFCE2D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254F2B" w14:textId="29EEAB32" w:rsidR="00AE5C13" w:rsidRPr="007A5235" w:rsidRDefault="00157908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5790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2,253,397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05AEEA8" w14:textId="77777777" w:rsidR="00AE5C13" w:rsidRPr="007A5235" w:rsidRDefault="00AE5C13" w:rsidP="00AE5C13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B8241D4" w14:textId="20D939B8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2,147,082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242E99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1C5781" w14:textId="28E5CF3B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9,407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C55EB59" w14:textId="77777777" w:rsidR="00AE5C13" w:rsidRPr="007A5235" w:rsidRDefault="00AE5C13" w:rsidP="00AE5C13">
            <w:pPr>
              <w:tabs>
                <w:tab w:val="decimal" w:pos="792"/>
                <w:tab w:val="decimal" w:pos="9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zh-CN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3275FE" w14:textId="604AB111" w:rsidR="00AE5C13" w:rsidRPr="007A5235" w:rsidRDefault="00AE5C13" w:rsidP="00AE5C13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2,156,489</w:t>
            </w:r>
          </w:p>
        </w:tc>
      </w:tr>
    </w:tbl>
    <w:p w14:paraId="0CB2E8B0" w14:textId="19FD3EA1" w:rsidR="00CE19F0" w:rsidRDefault="00CE19F0" w:rsidP="004D566E">
      <w:pPr>
        <w:tabs>
          <w:tab w:val="left" w:pos="540"/>
        </w:tabs>
        <w:suppressAutoHyphens/>
        <w:spacing w:after="0" w:line="240" w:lineRule="auto"/>
        <w:ind w:right="-25"/>
        <w:jc w:val="both"/>
        <w:rPr>
          <w:rFonts w:asciiTheme="majorBidi" w:eastAsia="Times New Roman" w:hAnsiTheme="majorBidi" w:cstheme="majorBidi"/>
          <w:b/>
          <w:bCs/>
          <w:spacing w:val="-2"/>
          <w:sz w:val="28"/>
          <w:lang w:eastAsia="zh-CN"/>
        </w:rPr>
      </w:pPr>
    </w:p>
    <w:p w14:paraId="23586B59" w14:textId="77777777" w:rsidR="00CE19F0" w:rsidRDefault="00CE19F0">
      <w:pPr>
        <w:rPr>
          <w:rFonts w:asciiTheme="majorBidi" w:eastAsia="Times New Roman" w:hAnsiTheme="majorBidi" w:cstheme="majorBidi"/>
          <w:b/>
          <w:bCs/>
          <w:spacing w:val="-2"/>
          <w:sz w:val="28"/>
          <w:lang w:eastAsia="zh-CN"/>
        </w:rPr>
      </w:pPr>
      <w:r>
        <w:rPr>
          <w:rFonts w:asciiTheme="majorBidi" w:eastAsia="Times New Roman" w:hAnsiTheme="majorBidi" w:cstheme="majorBidi"/>
          <w:b/>
          <w:bCs/>
          <w:spacing w:val="-2"/>
          <w:sz w:val="28"/>
          <w:lang w:eastAsia="zh-CN"/>
        </w:rPr>
        <w:br w:type="page"/>
      </w:r>
    </w:p>
    <w:p w14:paraId="6724E312" w14:textId="77777777" w:rsidR="004D566E" w:rsidRPr="007A5235" w:rsidRDefault="004D566E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รายการระหว่างธนาคารและตลาดเงิน (หนี้สิน)</w:t>
      </w:r>
    </w:p>
    <w:p w14:paraId="4ACA1694" w14:textId="77777777" w:rsidR="00712650" w:rsidRPr="007A5235" w:rsidRDefault="00712650" w:rsidP="00712650">
      <w:pPr>
        <w:suppressAutoHyphens/>
        <w:spacing w:after="0" w:line="240" w:lineRule="atLeast"/>
        <w:ind w:right="-29"/>
        <w:jc w:val="both"/>
        <w:rPr>
          <w:rFonts w:asciiTheme="majorBidi" w:eastAsia="Times New Roman" w:hAnsiTheme="majorBidi" w:cstheme="majorBidi"/>
          <w:szCs w:val="22"/>
          <w:highlight w:val="yellow"/>
          <w:lang w:val="en-GB" w:eastAsia="zh-CN" w:bidi="ar-SA"/>
        </w:rPr>
      </w:pPr>
    </w:p>
    <w:tbl>
      <w:tblPr>
        <w:tblStyle w:val="TableGrid6"/>
        <w:tblW w:w="91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24"/>
        <w:gridCol w:w="1495"/>
        <w:gridCol w:w="227"/>
        <w:gridCol w:w="9"/>
        <w:gridCol w:w="1298"/>
        <w:gridCol w:w="9"/>
        <w:gridCol w:w="44"/>
        <w:gridCol w:w="184"/>
        <w:gridCol w:w="9"/>
        <w:gridCol w:w="1346"/>
        <w:gridCol w:w="9"/>
        <w:gridCol w:w="220"/>
        <w:gridCol w:w="9"/>
        <w:gridCol w:w="1345"/>
        <w:gridCol w:w="9"/>
      </w:tblGrid>
      <w:tr w:rsidR="00455E24" w:rsidRPr="002A007A" w14:paraId="6C22106B" w14:textId="43410981" w:rsidTr="00455E24">
        <w:trPr>
          <w:gridAfter w:val="1"/>
          <w:wAfter w:w="9" w:type="dxa"/>
        </w:trPr>
        <w:tc>
          <w:tcPr>
            <w:tcW w:w="2700" w:type="dxa"/>
          </w:tcPr>
          <w:p w14:paraId="45D0FF16" w14:textId="77777777" w:rsidR="00455E24" w:rsidRPr="007A5235" w:rsidRDefault="00455E24" w:rsidP="007A5235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4" w:type="dxa"/>
          </w:tcPr>
          <w:p w14:paraId="7DD6C83A" w14:textId="77777777" w:rsidR="00455E24" w:rsidRPr="007A5235" w:rsidRDefault="00455E24" w:rsidP="007A5235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029" w:type="dxa"/>
            <w:gridSpan w:val="4"/>
          </w:tcPr>
          <w:p w14:paraId="0177CDE2" w14:textId="48EC3223" w:rsidR="00455E24" w:rsidRPr="007A5235" w:rsidRDefault="00455E24" w:rsidP="007A5235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7" w:type="dxa"/>
            <w:gridSpan w:val="3"/>
          </w:tcPr>
          <w:p w14:paraId="442C242D" w14:textId="77777777" w:rsidR="00455E24" w:rsidRPr="007A5235" w:rsidRDefault="00455E24" w:rsidP="007A5235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38" w:type="dxa"/>
            <w:gridSpan w:val="6"/>
          </w:tcPr>
          <w:p w14:paraId="311681F1" w14:textId="1B0905B1" w:rsidR="00455E24" w:rsidRPr="007A5235" w:rsidRDefault="00455E24" w:rsidP="007A5235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455E24" w:rsidRPr="002A007A" w14:paraId="5302BBD9" w14:textId="1601A4A5" w:rsidTr="00455E24">
        <w:tc>
          <w:tcPr>
            <w:tcW w:w="2700" w:type="dxa"/>
          </w:tcPr>
          <w:p w14:paraId="71DCD759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4" w:type="dxa"/>
          </w:tcPr>
          <w:p w14:paraId="403E6E17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</w:tcPr>
          <w:p w14:paraId="36122C77" w14:textId="60E1C2F5" w:rsidR="00455E24" w:rsidRPr="007A5235" w:rsidRDefault="00455E24" w:rsidP="00431CF7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br/>
            </w:r>
            <w:r w:rsidRPr="007A5235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gridSpan w:val="2"/>
          </w:tcPr>
          <w:p w14:paraId="7240AF56" w14:textId="77777777" w:rsidR="00455E24" w:rsidRPr="007A5235" w:rsidRDefault="00455E24" w:rsidP="00431CF7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</w:tcPr>
          <w:p w14:paraId="36937BD7" w14:textId="50011F5F" w:rsidR="00455E24" w:rsidRPr="007A5235" w:rsidRDefault="00455E24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br/>
            </w:r>
            <w:r w:rsidRPr="007A523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37" w:type="dxa"/>
            <w:gridSpan w:val="3"/>
          </w:tcPr>
          <w:p w14:paraId="5515270E" w14:textId="77777777" w:rsidR="00455E24" w:rsidRPr="007A5235" w:rsidRDefault="00455E24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  <w:tc>
          <w:tcPr>
            <w:tcW w:w="1355" w:type="dxa"/>
            <w:gridSpan w:val="2"/>
          </w:tcPr>
          <w:p w14:paraId="5C6C8A0D" w14:textId="6C74BA1F" w:rsidR="00455E24" w:rsidRPr="007A5235" w:rsidRDefault="00455E24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  <w:r w:rsidRPr="007A5235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br/>
            </w:r>
            <w:r w:rsidRPr="007A5235"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29" w:type="dxa"/>
            <w:gridSpan w:val="2"/>
          </w:tcPr>
          <w:p w14:paraId="2577A6A5" w14:textId="77777777" w:rsidR="00455E24" w:rsidRPr="007A5235" w:rsidRDefault="00455E24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54" w:type="dxa"/>
            <w:gridSpan w:val="2"/>
          </w:tcPr>
          <w:p w14:paraId="581608C2" w14:textId="28AA1C13" w:rsidR="00455E24" w:rsidRPr="007A5235" w:rsidRDefault="00455E24" w:rsidP="00431CF7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br/>
            </w:r>
            <w:r w:rsidRPr="007A523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455E24" w:rsidRPr="002A007A" w14:paraId="5F07425E" w14:textId="321E8E90" w:rsidTr="00455E24">
        <w:trPr>
          <w:gridAfter w:val="1"/>
          <w:wAfter w:w="9" w:type="dxa"/>
        </w:trPr>
        <w:tc>
          <w:tcPr>
            <w:tcW w:w="2700" w:type="dxa"/>
          </w:tcPr>
          <w:p w14:paraId="17EC8769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4" w:type="dxa"/>
          </w:tcPr>
          <w:p w14:paraId="68137560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082" w:type="dxa"/>
            <w:gridSpan w:val="6"/>
          </w:tcPr>
          <w:p w14:paraId="2BFC5E41" w14:textId="77777777" w:rsidR="00455E24" w:rsidRPr="007A5235" w:rsidRDefault="00455E24" w:rsidP="00431CF7">
            <w:pPr>
              <w:suppressAutoHyphens/>
              <w:ind w:right="-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22" w:type="dxa"/>
            <w:gridSpan w:val="7"/>
          </w:tcPr>
          <w:p w14:paraId="594FF637" w14:textId="27881E3A" w:rsidR="00455E24" w:rsidRPr="007A5235" w:rsidRDefault="00455E24" w:rsidP="00431CF7">
            <w:pPr>
              <w:suppressAutoHyphens/>
              <w:ind w:right="-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455E24" w:rsidRPr="002A007A" w14:paraId="0AA41472" w14:textId="72AE82B8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3489EA83" w14:textId="7419F6A4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24" w:type="dxa"/>
          </w:tcPr>
          <w:p w14:paraId="29F67FAE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</w:tcPr>
          <w:p w14:paraId="708CF2C0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7" w:type="dxa"/>
          </w:tcPr>
          <w:p w14:paraId="6A49A6F5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</w:tcPr>
          <w:p w14:paraId="269704E9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7" w:type="dxa"/>
            <w:gridSpan w:val="3"/>
          </w:tcPr>
          <w:p w14:paraId="46BF3A0A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5" w:type="dxa"/>
            <w:gridSpan w:val="2"/>
          </w:tcPr>
          <w:p w14:paraId="1659386F" w14:textId="0BB8AC86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9" w:type="dxa"/>
            <w:gridSpan w:val="2"/>
          </w:tcPr>
          <w:p w14:paraId="214DEACE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4" w:type="dxa"/>
            <w:gridSpan w:val="2"/>
          </w:tcPr>
          <w:p w14:paraId="2BD9C8C7" w14:textId="6F51699F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6416560B" w14:textId="77777777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1E6B0B50" w14:textId="00203659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446013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ธนาคารแห่งประเทศไทยและ</w:t>
            </w:r>
          </w:p>
        </w:tc>
        <w:tc>
          <w:tcPr>
            <w:tcW w:w="224" w:type="dxa"/>
          </w:tcPr>
          <w:p w14:paraId="0B9DCA84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</w:tcPr>
          <w:p w14:paraId="3F6EE43F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7" w:type="dxa"/>
          </w:tcPr>
          <w:p w14:paraId="1C372ADE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</w:tcPr>
          <w:p w14:paraId="0B74424B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7" w:type="dxa"/>
            <w:gridSpan w:val="3"/>
          </w:tcPr>
          <w:p w14:paraId="1208C10B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5" w:type="dxa"/>
            <w:gridSpan w:val="2"/>
          </w:tcPr>
          <w:p w14:paraId="06200134" w14:textId="312275AA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9" w:type="dxa"/>
            <w:gridSpan w:val="2"/>
          </w:tcPr>
          <w:p w14:paraId="14DAE616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4" w:type="dxa"/>
            <w:gridSpan w:val="2"/>
          </w:tcPr>
          <w:p w14:paraId="2CB98454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7F01BECB" w14:textId="77777777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7928DE81" w14:textId="6ED1AE2D" w:rsidR="00455E24" w:rsidRPr="007A5235" w:rsidRDefault="00455E24" w:rsidP="0074284B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446013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กองทุนเพื่อการฟื้นฟูและ</w:t>
            </w:r>
          </w:p>
        </w:tc>
        <w:tc>
          <w:tcPr>
            <w:tcW w:w="224" w:type="dxa"/>
          </w:tcPr>
          <w:p w14:paraId="2FECEF87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</w:tcPr>
          <w:p w14:paraId="2FADE0D7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7" w:type="dxa"/>
          </w:tcPr>
          <w:p w14:paraId="3C9766EE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</w:tcPr>
          <w:p w14:paraId="1754959A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7" w:type="dxa"/>
            <w:gridSpan w:val="3"/>
          </w:tcPr>
          <w:p w14:paraId="3115788A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5" w:type="dxa"/>
            <w:gridSpan w:val="2"/>
          </w:tcPr>
          <w:p w14:paraId="22FBDFF5" w14:textId="74E28501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9" w:type="dxa"/>
            <w:gridSpan w:val="2"/>
          </w:tcPr>
          <w:p w14:paraId="33CB7785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4" w:type="dxa"/>
            <w:gridSpan w:val="2"/>
          </w:tcPr>
          <w:p w14:paraId="1FB50807" w14:textId="77777777" w:rsidR="00455E24" w:rsidRPr="007A5235" w:rsidRDefault="00455E24" w:rsidP="00431CF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164E130A" w14:textId="0B129510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1702A5D7" w14:textId="27DC2A84" w:rsidR="00455E24" w:rsidRPr="00070A07" w:rsidRDefault="00455E24" w:rsidP="0074284B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446013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พัฒนาระบบสถาบันการเงิน</w:t>
            </w:r>
          </w:p>
        </w:tc>
        <w:tc>
          <w:tcPr>
            <w:tcW w:w="224" w:type="dxa"/>
          </w:tcPr>
          <w:p w14:paraId="5BA0EB57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</w:tcPr>
          <w:p w14:paraId="47715853" w14:textId="68813EB1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29,269</w:t>
            </w:r>
          </w:p>
        </w:tc>
        <w:tc>
          <w:tcPr>
            <w:tcW w:w="227" w:type="dxa"/>
          </w:tcPr>
          <w:p w14:paraId="62563B52" w14:textId="77777777" w:rsidR="00455E24" w:rsidRPr="00070A07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</w:tcPr>
          <w:p w14:paraId="212EAA75" w14:textId="4E14B81E" w:rsidR="00455E24" w:rsidRPr="00070A07" w:rsidRDefault="00455E24" w:rsidP="00937488">
            <w:pPr>
              <w:tabs>
                <w:tab w:val="decimal" w:pos="84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7" w:type="dxa"/>
            <w:gridSpan w:val="3"/>
          </w:tcPr>
          <w:p w14:paraId="5CB7DB4C" w14:textId="77777777" w:rsidR="00455E24" w:rsidRPr="000326EF" w:rsidRDefault="00455E24" w:rsidP="000326EF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</w:tcPr>
          <w:p w14:paraId="1ACA75FE" w14:textId="1FBE25AB" w:rsidR="00455E24" w:rsidRPr="000326EF" w:rsidRDefault="00455E24" w:rsidP="000326EF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0326EF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29,269</w:t>
            </w:r>
          </w:p>
        </w:tc>
        <w:tc>
          <w:tcPr>
            <w:tcW w:w="229" w:type="dxa"/>
            <w:gridSpan w:val="2"/>
          </w:tcPr>
          <w:p w14:paraId="14619105" w14:textId="77777777" w:rsidR="00455E24" w:rsidRDefault="00455E24" w:rsidP="000326EF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4" w:type="dxa"/>
            <w:gridSpan w:val="2"/>
          </w:tcPr>
          <w:p w14:paraId="62ED35DE" w14:textId="0BC41413" w:rsidR="00455E24" w:rsidRDefault="00455E24" w:rsidP="00937488">
            <w:pPr>
              <w:tabs>
                <w:tab w:val="decimal" w:pos="1003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86502F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-</w:t>
            </w:r>
          </w:p>
        </w:tc>
      </w:tr>
      <w:tr w:rsidR="00455E24" w:rsidRPr="002A007A" w14:paraId="78B8AC6B" w14:textId="5AC0B315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14A7E0EE" w14:textId="7033346A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ธนาคารพาณิชย์</w:t>
            </w:r>
          </w:p>
        </w:tc>
        <w:tc>
          <w:tcPr>
            <w:tcW w:w="224" w:type="dxa"/>
          </w:tcPr>
          <w:p w14:paraId="076CD8EA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vAlign w:val="bottom"/>
          </w:tcPr>
          <w:p w14:paraId="75CA434D" w14:textId="0F2DE03D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97,999</w:t>
            </w:r>
          </w:p>
        </w:tc>
        <w:tc>
          <w:tcPr>
            <w:tcW w:w="227" w:type="dxa"/>
          </w:tcPr>
          <w:p w14:paraId="6B84C6F3" w14:textId="77777777" w:rsidR="00455E24" w:rsidRPr="00070A07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FD13A5B" w14:textId="69E4A629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72,176</w:t>
            </w:r>
          </w:p>
        </w:tc>
        <w:tc>
          <w:tcPr>
            <w:tcW w:w="237" w:type="dxa"/>
            <w:gridSpan w:val="3"/>
          </w:tcPr>
          <w:p w14:paraId="7EC132DF" w14:textId="77777777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59B48AC" w14:textId="1464EC12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86502F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97,999</w:t>
            </w:r>
          </w:p>
        </w:tc>
        <w:tc>
          <w:tcPr>
            <w:tcW w:w="229" w:type="dxa"/>
            <w:gridSpan w:val="2"/>
          </w:tcPr>
          <w:p w14:paraId="3A933190" w14:textId="77777777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2DA30858" w14:textId="2ACAE4B4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72,027</w:t>
            </w:r>
          </w:p>
        </w:tc>
      </w:tr>
      <w:tr w:rsidR="00455E24" w:rsidRPr="002A007A" w14:paraId="191AFFDB" w14:textId="5EC5F103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44776873" w14:textId="776EAEA8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สถาบันการเงินเฉพาะกิจ </w:t>
            </w:r>
            <w:r w:rsidRPr="007A523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24" w:type="dxa"/>
          </w:tcPr>
          <w:p w14:paraId="33EED6CD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vAlign w:val="bottom"/>
          </w:tcPr>
          <w:p w14:paraId="6CB333D6" w14:textId="2C519946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48,97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6</w:t>
            </w:r>
          </w:p>
        </w:tc>
        <w:tc>
          <w:tcPr>
            <w:tcW w:w="227" w:type="dxa"/>
          </w:tcPr>
          <w:p w14:paraId="31D88FE1" w14:textId="77777777" w:rsidR="00455E24" w:rsidRPr="00070A07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C147D62" w14:textId="03C762B1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40,483</w:t>
            </w:r>
          </w:p>
        </w:tc>
        <w:tc>
          <w:tcPr>
            <w:tcW w:w="237" w:type="dxa"/>
            <w:gridSpan w:val="3"/>
          </w:tcPr>
          <w:p w14:paraId="5274477D" w14:textId="77777777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02CEB044" w14:textId="54C98807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86502F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48,976</w:t>
            </w:r>
          </w:p>
        </w:tc>
        <w:tc>
          <w:tcPr>
            <w:tcW w:w="229" w:type="dxa"/>
            <w:gridSpan w:val="2"/>
          </w:tcPr>
          <w:p w14:paraId="4DA4AF9A" w14:textId="77777777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6ABBE6F7" w14:textId="608EDEF8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40,483</w:t>
            </w:r>
          </w:p>
        </w:tc>
      </w:tr>
      <w:tr w:rsidR="00455E24" w:rsidRPr="002A007A" w14:paraId="5085EADA" w14:textId="3322F088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76929737" w14:textId="6C2F4F73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สถาบันการเงินอื่น </w:t>
            </w:r>
            <w:r w:rsidRPr="007A523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24" w:type="dxa"/>
          </w:tcPr>
          <w:p w14:paraId="70C019EE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14:paraId="14AFB088" w14:textId="19FB9309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27,599</w:t>
            </w:r>
          </w:p>
        </w:tc>
        <w:tc>
          <w:tcPr>
            <w:tcW w:w="227" w:type="dxa"/>
          </w:tcPr>
          <w:p w14:paraId="331408A1" w14:textId="77777777" w:rsidR="00455E24" w:rsidRPr="00070A07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  <w:vAlign w:val="bottom"/>
          </w:tcPr>
          <w:p w14:paraId="229BDD4F" w14:textId="1321D414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25,386</w:t>
            </w:r>
          </w:p>
        </w:tc>
        <w:tc>
          <w:tcPr>
            <w:tcW w:w="237" w:type="dxa"/>
            <w:gridSpan w:val="3"/>
          </w:tcPr>
          <w:p w14:paraId="34D463E1" w14:textId="77777777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bottom"/>
          </w:tcPr>
          <w:p w14:paraId="20DAD36F" w14:textId="51E7632C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86502F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27,775</w:t>
            </w:r>
          </w:p>
        </w:tc>
        <w:tc>
          <w:tcPr>
            <w:tcW w:w="229" w:type="dxa"/>
            <w:gridSpan w:val="2"/>
          </w:tcPr>
          <w:p w14:paraId="159DE311" w14:textId="77777777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bottom"/>
          </w:tcPr>
          <w:p w14:paraId="5E725E35" w14:textId="54F146B8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25,536</w:t>
            </w:r>
          </w:p>
        </w:tc>
      </w:tr>
      <w:tr w:rsidR="00455E24" w:rsidRPr="002A007A" w14:paraId="27F97A0E" w14:textId="2D41088D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7E63C4F2" w14:textId="6E07E8AF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</w:t>
            </w:r>
          </w:p>
        </w:tc>
        <w:tc>
          <w:tcPr>
            <w:tcW w:w="224" w:type="dxa"/>
          </w:tcPr>
          <w:p w14:paraId="54876143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B302A" w14:textId="63447F22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203,843</w:t>
            </w:r>
          </w:p>
        </w:tc>
        <w:tc>
          <w:tcPr>
            <w:tcW w:w="227" w:type="dxa"/>
          </w:tcPr>
          <w:p w14:paraId="0A639985" w14:textId="77777777" w:rsidR="00455E24" w:rsidRPr="00070A07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54A20" w14:textId="13D1CA73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138,045</w:t>
            </w:r>
          </w:p>
        </w:tc>
        <w:tc>
          <w:tcPr>
            <w:tcW w:w="237" w:type="dxa"/>
            <w:gridSpan w:val="3"/>
          </w:tcPr>
          <w:p w14:paraId="084454C3" w14:textId="77777777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057C1" w14:textId="530880DC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865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204,019</w:t>
            </w:r>
          </w:p>
        </w:tc>
        <w:tc>
          <w:tcPr>
            <w:tcW w:w="229" w:type="dxa"/>
            <w:gridSpan w:val="2"/>
          </w:tcPr>
          <w:p w14:paraId="723D88FD" w14:textId="77777777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1D3ED" w14:textId="06F6267D" w:rsidR="00455E24" w:rsidRPr="00070A07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138,046</w:t>
            </w:r>
          </w:p>
        </w:tc>
      </w:tr>
      <w:tr w:rsidR="00455E24" w:rsidRPr="002A007A" w14:paraId="13B5D352" w14:textId="1A43E1F5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31AF78BA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24" w:type="dxa"/>
          </w:tcPr>
          <w:p w14:paraId="33B74AE4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bottom"/>
          </w:tcPr>
          <w:p w14:paraId="19C0E612" w14:textId="77777777" w:rsidR="00455E24" w:rsidRPr="007A5235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7" w:type="dxa"/>
          </w:tcPr>
          <w:p w14:paraId="184700D5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vAlign w:val="bottom"/>
          </w:tcPr>
          <w:p w14:paraId="76F79902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7" w:type="dxa"/>
            <w:gridSpan w:val="3"/>
          </w:tcPr>
          <w:p w14:paraId="4E53419B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31628050" w14:textId="4074725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9" w:type="dxa"/>
            <w:gridSpan w:val="2"/>
          </w:tcPr>
          <w:p w14:paraId="0702122A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vAlign w:val="bottom"/>
          </w:tcPr>
          <w:p w14:paraId="3940453A" w14:textId="640AA252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300C0A3B" w14:textId="7EFF79A6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1181FEE9" w14:textId="2317E352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24" w:type="dxa"/>
          </w:tcPr>
          <w:p w14:paraId="431CFA4D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vAlign w:val="bottom"/>
          </w:tcPr>
          <w:p w14:paraId="49BB24A7" w14:textId="77777777" w:rsidR="00455E24" w:rsidRPr="007A5235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7" w:type="dxa"/>
          </w:tcPr>
          <w:p w14:paraId="2B79FBDA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01BFA43B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7" w:type="dxa"/>
            <w:gridSpan w:val="3"/>
          </w:tcPr>
          <w:p w14:paraId="48022AA8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248F56A6" w14:textId="6B08B484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9" w:type="dxa"/>
            <w:gridSpan w:val="2"/>
          </w:tcPr>
          <w:p w14:paraId="599ABFC2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29EAC45A" w14:textId="5B0B3FC8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2F2E9954" w14:textId="1A000C7D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02926F46" w14:textId="212DE085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</w:p>
        </w:tc>
        <w:tc>
          <w:tcPr>
            <w:tcW w:w="224" w:type="dxa"/>
          </w:tcPr>
          <w:p w14:paraId="46C39178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vAlign w:val="bottom"/>
          </w:tcPr>
          <w:p w14:paraId="57B0758C" w14:textId="2CD49E90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389</w:t>
            </w:r>
          </w:p>
        </w:tc>
        <w:tc>
          <w:tcPr>
            <w:tcW w:w="227" w:type="dxa"/>
          </w:tcPr>
          <w:p w14:paraId="279A5B3F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67AB3C21" w14:textId="725066AE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4,794</w:t>
            </w:r>
          </w:p>
        </w:tc>
        <w:tc>
          <w:tcPr>
            <w:tcW w:w="237" w:type="dxa"/>
            <w:gridSpan w:val="3"/>
          </w:tcPr>
          <w:p w14:paraId="167D5A57" w14:textId="77777777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14932A6D" w14:textId="162B4EDE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86502F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4,535</w:t>
            </w:r>
          </w:p>
        </w:tc>
        <w:tc>
          <w:tcPr>
            <w:tcW w:w="229" w:type="dxa"/>
            <w:gridSpan w:val="2"/>
          </w:tcPr>
          <w:p w14:paraId="6A1BD5EE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0EEBE4BD" w14:textId="2BB85CB5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4,967</w:t>
            </w:r>
          </w:p>
        </w:tc>
      </w:tr>
      <w:tr w:rsidR="00455E24" w:rsidRPr="002A007A" w14:paraId="314A44F2" w14:textId="263A9FFD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66ED5175" w14:textId="780B0CBB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เงินยูโร</w:t>
            </w:r>
          </w:p>
        </w:tc>
        <w:tc>
          <w:tcPr>
            <w:tcW w:w="224" w:type="dxa"/>
          </w:tcPr>
          <w:p w14:paraId="395AEBE4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vAlign w:val="bottom"/>
          </w:tcPr>
          <w:p w14:paraId="7018635D" w14:textId="64B0B145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1,15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6</w:t>
            </w:r>
          </w:p>
        </w:tc>
        <w:tc>
          <w:tcPr>
            <w:tcW w:w="227" w:type="dxa"/>
          </w:tcPr>
          <w:p w14:paraId="72A8E94F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50B65B9" w14:textId="1180174D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46</w:t>
            </w:r>
          </w:p>
        </w:tc>
        <w:tc>
          <w:tcPr>
            <w:tcW w:w="237" w:type="dxa"/>
            <w:gridSpan w:val="3"/>
          </w:tcPr>
          <w:p w14:paraId="2199F02E" w14:textId="77777777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41CB4B4E" w14:textId="61FF7E3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86502F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1,156</w:t>
            </w:r>
          </w:p>
        </w:tc>
        <w:tc>
          <w:tcPr>
            <w:tcW w:w="229" w:type="dxa"/>
            <w:gridSpan w:val="2"/>
          </w:tcPr>
          <w:p w14:paraId="55580BAC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32188554" w14:textId="7848EC8C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46</w:t>
            </w:r>
          </w:p>
        </w:tc>
      </w:tr>
      <w:tr w:rsidR="00455E24" w:rsidRPr="002A007A" w14:paraId="279FE480" w14:textId="4B83E9A6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23360F6C" w14:textId="5AF44789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  <w:r w:rsidRPr="007A523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224" w:type="dxa"/>
          </w:tcPr>
          <w:p w14:paraId="6BFA78B3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14:paraId="02F55C66" w14:textId="14E231A7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4262C0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3,003</w:t>
            </w:r>
          </w:p>
        </w:tc>
        <w:tc>
          <w:tcPr>
            <w:tcW w:w="227" w:type="dxa"/>
          </w:tcPr>
          <w:p w14:paraId="19E661CA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  <w:vAlign w:val="bottom"/>
          </w:tcPr>
          <w:p w14:paraId="364246B8" w14:textId="7A0AA2A3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2,959</w:t>
            </w:r>
          </w:p>
        </w:tc>
        <w:tc>
          <w:tcPr>
            <w:tcW w:w="237" w:type="dxa"/>
            <w:gridSpan w:val="3"/>
          </w:tcPr>
          <w:p w14:paraId="737917F7" w14:textId="77777777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bottom"/>
          </w:tcPr>
          <w:p w14:paraId="2FA4E67E" w14:textId="299FD34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86502F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2,546</w:t>
            </w:r>
          </w:p>
        </w:tc>
        <w:tc>
          <w:tcPr>
            <w:tcW w:w="229" w:type="dxa"/>
            <w:gridSpan w:val="2"/>
          </w:tcPr>
          <w:p w14:paraId="292959B8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54" w:type="dxa"/>
            <w:gridSpan w:val="2"/>
            <w:tcBorders>
              <w:bottom w:val="single" w:sz="4" w:space="0" w:color="auto"/>
            </w:tcBorders>
            <w:vAlign w:val="bottom"/>
          </w:tcPr>
          <w:p w14:paraId="1EA7552E" w14:textId="5BDF014D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2,812</w:t>
            </w:r>
          </w:p>
        </w:tc>
      </w:tr>
      <w:tr w:rsidR="00455E24" w:rsidRPr="002A007A" w14:paraId="768AEC63" w14:textId="22A0545B" w:rsidTr="00455E24">
        <w:trPr>
          <w:gridAfter w:val="1"/>
          <w:wAfter w:w="9" w:type="dxa"/>
        </w:trPr>
        <w:tc>
          <w:tcPr>
            <w:tcW w:w="2700" w:type="dxa"/>
            <w:vAlign w:val="bottom"/>
          </w:tcPr>
          <w:p w14:paraId="75645C0E" w14:textId="6869384C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รวมต่างประเทศ</w:t>
            </w:r>
          </w:p>
        </w:tc>
        <w:tc>
          <w:tcPr>
            <w:tcW w:w="224" w:type="dxa"/>
          </w:tcPr>
          <w:p w14:paraId="262C8285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ECBB" w14:textId="5D67569E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8,548</w:t>
            </w:r>
          </w:p>
        </w:tc>
        <w:tc>
          <w:tcPr>
            <w:tcW w:w="227" w:type="dxa"/>
          </w:tcPr>
          <w:p w14:paraId="23616F31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3798C" w14:textId="050E33DD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7,799</w:t>
            </w:r>
          </w:p>
        </w:tc>
        <w:tc>
          <w:tcPr>
            <w:tcW w:w="237" w:type="dxa"/>
            <w:gridSpan w:val="3"/>
          </w:tcPr>
          <w:p w14:paraId="226002A0" w14:textId="77777777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E5D79" w14:textId="07996262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865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8,237</w:t>
            </w:r>
          </w:p>
        </w:tc>
        <w:tc>
          <w:tcPr>
            <w:tcW w:w="229" w:type="dxa"/>
            <w:gridSpan w:val="2"/>
          </w:tcPr>
          <w:p w14:paraId="70A4FA56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0FAD3" w14:textId="18F301B1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7,825</w:t>
            </w:r>
          </w:p>
        </w:tc>
      </w:tr>
      <w:tr w:rsidR="00455E24" w:rsidRPr="002A007A" w14:paraId="0A305911" w14:textId="04656F8B" w:rsidTr="00455E24">
        <w:trPr>
          <w:gridAfter w:val="1"/>
          <w:wAfter w:w="9" w:type="dxa"/>
        </w:trPr>
        <w:tc>
          <w:tcPr>
            <w:tcW w:w="2700" w:type="dxa"/>
          </w:tcPr>
          <w:p w14:paraId="53B11CEC" w14:textId="2AA42DF1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4" w:type="dxa"/>
          </w:tcPr>
          <w:p w14:paraId="4CAF7CD3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bottom"/>
          </w:tcPr>
          <w:p w14:paraId="0354847F" w14:textId="77777777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7" w:type="dxa"/>
          </w:tcPr>
          <w:p w14:paraId="5C6BA772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vAlign w:val="bottom"/>
          </w:tcPr>
          <w:p w14:paraId="290399CF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7" w:type="dxa"/>
            <w:gridSpan w:val="3"/>
          </w:tcPr>
          <w:p w14:paraId="4750A17C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7A45EDF6" w14:textId="5851705E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29" w:type="dxa"/>
            <w:gridSpan w:val="2"/>
          </w:tcPr>
          <w:p w14:paraId="3EF64DB2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vAlign w:val="bottom"/>
          </w:tcPr>
          <w:p w14:paraId="4274D979" w14:textId="5C478641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455E24" w:rsidRPr="002A007A" w14:paraId="382695D2" w14:textId="52CCC668" w:rsidTr="00455E24">
        <w:trPr>
          <w:gridAfter w:val="1"/>
          <w:wAfter w:w="9" w:type="dxa"/>
        </w:trPr>
        <w:tc>
          <w:tcPr>
            <w:tcW w:w="2700" w:type="dxa"/>
          </w:tcPr>
          <w:p w14:paraId="7BD5A3DC" w14:textId="0F7A5B85" w:rsidR="00455E24" w:rsidRPr="007A5235" w:rsidRDefault="00455E24" w:rsidP="00455E24">
            <w:pPr>
              <w:suppressAutoHyphens/>
              <w:ind w:left="169" w:right="-29" w:hanging="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224" w:type="dxa"/>
          </w:tcPr>
          <w:p w14:paraId="4DFC2216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495" w:type="dxa"/>
            <w:tcBorders>
              <w:bottom w:val="double" w:sz="4" w:space="0" w:color="auto"/>
            </w:tcBorders>
            <w:vAlign w:val="bottom"/>
          </w:tcPr>
          <w:p w14:paraId="5CB486DF" w14:textId="15038179" w:rsidR="00455E24" w:rsidRPr="00070A07" w:rsidRDefault="00455E24" w:rsidP="00937488">
            <w:pPr>
              <w:tabs>
                <w:tab w:val="decimal" w:pos="1279"/>
              </w:tabs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070A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212,391</w:t>
            </w:r>
          </w:p>
        </w:tc>
        <w:tc>
          <w:tcPr>
            <w:tcW w:w="227" w:type="dxa"/>
          </w:tcPr>
          <w:p w14:paraId="14A713E6" w14:textId="77777777" w:rsidR="00455E24" w:rsidRPr="007A5235" w:rsidRDefault="00455E24" w:rsidP="00937488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bottom w:val="double" w:sz="4" w:space="0" w:color="auto"/>
            </w:tcBorders>
            <w:vAlign w:val="bottom"/>
          </w:tcPr>
          <w:p w14:paraId="68B30DD5" w14:textId="0CE86773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145,844</w:t>
            </w:r>
          </w:p>
        </w:tc>
        <w:tc>
          <w:tcPr>
            <w:tcW w:w="237" w:type="dxa"/>
            <w:gridSpan w:val="3"/>
          </w:tcPr>
          <w:p w14:paraId="04396A81" w14:textId="77777777" w:rsidR="00455E24" w:rsidRPr="0086502F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14:paraId="3AAB7312" w14:textId="333B47AC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865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212,256</w:t>
            </w:r>
          </w:p>
        </w:tc>
        <w:tc>
          <w:tcPr>
            <w:tcW w:w="229" w:type="dxa"/>
            <w:gridSpan w:val="2"/>
          </w:tcPr>
          <w:p w14:paraId="3EF138FE" w14:textId="77777777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54" w:type="dxa"/>
            <w:gridSpan w:val="2"/>
            <w:tcBorders>
              <w:bottom w:val="double" w:sz="4" w:space="0" w:color="auto"/>
            </w:tcBorders>
            <w:vAlign w:val="bottom"/>
          </w:tcPr>
          <w:p w14:paraId="14E46F9B" w14:textId="09073ADB" w:rsidR="00455E24" w:rsidRPr="007A5235" w:rsidRDefault="00455E24" w:rsidP="00937488">
            <w:pPr>
              <w:tabs>
                <w:tab w:val="decimal" w:pos="1080"/>
              </w:tabs>
              <w:suppressAutoHyphens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145,871</w:t>
            </w:r>
          </w:p>
        </w:tc>
      </w:tr>
    </w:tbl>
    <w:p w14:paraId="7726139A" w14:textId="77777777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900" w:right="-25" w:hanging="360"/>
        <w:jc w:val="thaiDistribute"/>
        <w:rPr>
          <w:rFonts w:asciiTheme="majorBidi" w:eastAsia="Times New Roman" w:hAnsiTheme="majorBidi" w:cstheme="majorBidi"/>
          <w:spacing w:val="-4"/>
          <w:szCs w:val="22"/>
          <w:vertAlign w:val="superscript"/>
          <w:lang w:eastAsia="zh-CN"/>
        </w:rPr>
      </w:pPr>
    </w:p>
    <w:p w14:paraId="0ACAF681" w14:textId="3B2EB751" w:rsidR="004D566E" w:rsidRPr="007A5235" w:rsidRDefault="004D566E" w:rsidP="009C148C">
      <w:pPr>
        <w:tabs>
          <w:tab w:val="left" w:pos="900"/>
        </w:tabs>
        <w:suppressAutoHyphens/>
        <w:spacing w:after="0" w:line="240" w:lineRule="auto"/>
        <w:ind w:left="900" w:right="65" w:hanging="36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 xml:space="preserve">  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สถาบันการเงินเฉพาะกิจ หมายถึง สถาบันการเงินที่กฎหมายเฉพาะจัดตั้งขึ้น </w:t>
      </w:r>
      <w:r w:rsidR="00F70EAC" w:rsidRPr="0074172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ได้แก่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ออมสิน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เพื่อการเกษตรและสหกรณ์การเกษตร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อาคารสงเคราะห์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พัฒนาวิสาหกิจขนาดกลางและขนาดย่อมแห่งประเทศไทย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="0074172C"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อิสลามแห่งประเทศไทย </w:t>
      </w:r>
      <w:r w:rsidR="007C1213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1F9A0B83" w14:textId="187C91D2" w:rsidR="0074172C" w:rsidRDefault="004D566E" w:rsidP="00265809">
      <w:pPr>
        <w:tabs>
          <w:tab w:val="left" w:pos="900"/>
        </w:tabs>
        <w:suppressAutoHyphens/>
        <w:spacing w:after="0" w:line="240" w:lineRule="auto"/>
        <w:ind w:left="900" w:right="65" w:hanging="360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 xml:space="preserve">  **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</w:t>
      </w:r>
      <w:r w:rsidR="0074172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สถาบันการเงินที่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นอกเหนือจากรายการที่ปรากฏข้างต้น </w:t>
      </w:r>
      <w:r w:rsidR="0074172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ชุม</w:t>
      </w:r>
      <w:r w:rsidR="0074172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นุม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สหกรณ์ออมทรัพย์ และสหกรณ์เครดิตยูเนี่ยน</w:t>
      </w:r>
    </w:p>
    <w:p w14:paraId="03DC6690" w14:textId="77777777" w:rsidR="0074172C" w:rsidRDefault="0074172C" w:rsidP="004D566E">
      <w:pPr>
        <w:tabs>
          <w:tab w:val="left" w:pos="900"/>
        </w:tabs>
        <w:suppressAutoHyphens/>
        <w:spacing w:after="0" w:line="240" w:lineRule="auto"/>
        <w:ind w:left="900" w:right="-25" w:hanging="360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p w14:paraId="68602296" w14:textId="77777777" w:rsidR="0074172C" w:rsidRDefault="0074172C" w:rsidP="004D566E">
      <w:pPr>
        <w:tabs>
          <w:tab w:val="left" w:pos="900"/>
        </w:tabs>
        <w:suppressAutoHyphens/>
        <w:spacing w:after="0" w:line="240" w:lineRule="auto"/>
        <w:ind w:left="900" w:right="-25" w:hanging="360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p w14:paraId="275F7A92" w14:textId="3957623A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900" w:right="-25" w:hanging="360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br w:type="page"/>
      </w:r>
    </w:p>
    <w:p w14:paraId="03682F7A" w14:textId="77777777" w:rsidR="00A03779" w:rsidRPr="007A5235" w:rsidRDefault="00A03779" w:rsidP="007A5235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sz w:val="2"/>
          <w:szCs w:val="2"/>
          <w:highlight w:val="yellow"/>
          <w:lang w:val="en-GB" w:eastAsia="zh-CN" w:bidi="ar-SA"/>
        </w:rPr>
      </w:pPr>
      <w:bookmarkStart w:id="14" w:name="OLE_LINK9"/>
      <w:bookmarkEnd w:id="14"/>
    </w:p>
    <w:p w14:paraId="21BBBDEB" w14:textId="43617622" w:rsidR="005D517A" w:rsidRPr="007A5235" w:rsidRDefault="005D517A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ตราสารหนี้ที่ออกและเงินกู้ยืม</w:t>
      </w:r>
    </w:p>
    <w:p w14:paraId="3864ED87" w14:textId="77777777" w:rsidR="004D566E" w:rsidRPr="007A5235" w:rsidRDefault="004D566E" w:rsidP="004D566E">
      <w:pPr>
        <w:tabs>
          <w:tab w:val="left" w:pos="720"/>
        </w:tabs>
        <w:suppressAutoHyphens/>
        <w:spacing w:after="0" w:line="240" w:lineRule="auto"/>
        <w:ind w:left="720" w:right="-25" w:hanging="18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6"/>
        <w:gridCol w:w="1071"/>
        <w:gridCol w:w="819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4D566E" w:rsidRPr="0006762A" w14:paraId="70A0B639" w14:textId="77777777" w:rsidTr="0089441E">
        <w:tc>
          <w:tcPr>
            <w:tcW w:w="1656" w:type="dxa"/>
            <w:shd w:val="clear" w:color="auto" w:fill="auto"/>
            <w:vAlign w:val="bottom"/>
          </w:tcPr>
          <w:p w14:paraId="12F925CB" w14:textId="77777777" w:rsidR="004D566E" w:rsidRPr="0006762A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B2B96BD" w14:textId="77777777" w:rsidR="004D566E" w:rsidRPr="0006762A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242C120" w14:textId="77777777" w:rsidR="004D566E" w:rsidRPr="0006762A" w:rsidRDefault="004D566E" w:rsidP="004D566E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65F7DB30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งบการเงินรวม</w:t>
            </w:r>
          </w:p>
        </w:tc>
      </w:tr>
      <w:tr w:rsidR="004D566E" w:rsidRPr="0006762A" w14:paraId="0445608A" w14:textId="77777777" w:rsidTr="0089441E">
        <w:tc>
          <w:tcPr>
            <w:tcW w:w="1656" w:type="dxa"/>
            <w:shd w:val="clear" w:color="auto" w:fill="auto"/>
            <w:vAlign w:val="bottom"/>
          </w:tcPr>
          <w:p w14:paraId="607B973A" w14:textId="77777777" w:rsidR="004D566E" w:rsidRPr="0006762A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06562EB" w14:textId="77777777" w:rsidR="004D566E" w:rsidRPr="0006762A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C90727D" w14:textId="77777777" w:rsidR="004D566E" w:rsidRPr="0006762A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14:paraId="5C850A30" w14:textId="5BA1F7DC" w:rsidR="004D566E" w:rsidRPr="0006762A" w:rsidRDefault="0020732D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30</w:t>
            </w:r>
            <w:r w:rsidRPr="0006762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zh-CN"/>
              </w:rPr>
              <w:t xml:space="preserve"> มิถุนายน </w:t>
            </w:r>
            <w:r w:rsidRPr="0006762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E4C76C" w14:textId="77777777" w:rsidR="004D566E" w:rsidRPr="0006762A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14:paraId="41C38155" w14:textId="0CFFA258" w:rsidR="004D566E" w:rsidRPr="0006762A" w:rsidRDefault="0020732D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4D566E" w:rsidRPr="0006762A" w14:paraId="2EE71A57" w14:textId="77777777" w:rsidTr="0089441E">
        <w:tc>
          <w:tcPr>
            <w:tcW w:w="1656" w:type="dxa"/>
            <w:shd w:val="clear" w:color="auto" w:fill="auto"/>
            <w:vAlign w:val="bottom"/>
          </w:tcPr>
          <w:p w14:paraId="74954C9F" w14:textId="77777777" w:rsidR="004D566E" w:rsidRPr="0006762A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EA95C56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2480A5C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0C25154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B6B831" w14:textId="77777777" w:rsidR="004D566E" w:rsidRPr="0006762A" w:rsidRDefault="004D566E" w:rsidP="004D566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1C4FDE1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4C6A04" w14:textId="77777777" w:rsidR="004D566E" w:rsidRPr="0006762A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78C0E05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02A551" w14:textId="77777777" w:rsidR="004D566E" w:rsidRPr="0006762A" w:rsidRDefault="004D566E" w:rsidP="004D566E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78CE38D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026ADE" w14:textId="77777777" w:rsidR="004D566E" w:rsidRPr="0006762A" w:rsidRDefault="004D566E" w:rsidP="004D566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ECAADE7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7E35EE" w14:textId="77777777" w:rsidR="004D566E" w:rsidRPr="0006762A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4E7E272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4D566E" w:rsidRPr="0006762A" w14:paraId="289342BE" w14:textId="77777777" w:rsidTr="0089441E">
        <w:tc>
          <w:tcPr>
            <w:tcW w:w="1656" w:type="dxa"/>
            <w:shd w:val="clear" w:color="auto" w:fill="auto"/>
            <w:vAlign w:val="bottom"/>
          </w:tcPr>
          <w:p w14:paraId="72EA36CC" w14:textId="77777777" w:rsidR="004D566E" w:rsidRPr="0006762A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E451CFC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(ร้อยละ)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C75A02D" w14:textId="77777777" w:rsidR="004D566E" w:rsidRPr="0006762A" w:rsidRDefault="004D566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278EB3C5" w14:textId="77777777" w:rsidR="004D566E" w:rsidRPr="0006762A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D566E" w:rsidRPr="0006762A" w14:paraId="6BDD8969" w14:textId="77777777" w:rsidTr="0089441E">
        <w:tc>
          <w:tcPr>
            <w:tcW w:w="1656" w:type="dxa"/>
            <w:shd w:val="clear" w:color="auto" w:fill="auto"/>
            <w:vAlign w:val="bottom"/>
          </w:tcPr>
          <w:p w14:paraId="34743303" w14:textId="77777777" w:rsidR="004D566E" w:rsidRPr="0006762A" w:rsidRDefault="004D566E" w:rsidP="004D566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หุ้นกู้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D5D892" w14:textId="77777777" w:rsidR="004D566E" w:rsidRPr="0006762A" w:rsidRDefault="004D566E" w:rsidP="004D566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EE25B1D" w14:textId="77777777" w:rsidR="004D566E" w:rsidRPr="0006762A" w:rsidRDefault="004D566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CCE4DF5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191BBE6" w14:textId="77777777" w:rsidR="004D566E" w:rsidRPr="0006762A" w:rsidRDefault="004D566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EE21ED4" w14:textId="77777777" w:rsidR="004D566E" w:rsidRPr="0006762A" w:rsidRDefault="004D566E" w:rsidP="004D566E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C56E4D" w14:textId="77777777" w:rsidR="004D566E" w:rsidRPr="0006762A" w:rsidRDefault="004D566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8255E29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9A0ABC" w14:textId="77777777" w:rsidR="004D566E" w:rsidRPr="0006762A" w:rsidRDefault="004D566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C9A9ED7" w14:textId="77777777" w:rsidR="004D566E" w:rsidRPr="0006762A" w:rsidRDefault="004D566E" w:rsidP="004D566E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CCA86C" w14:textId="77777777" w:rsidR="004D566E" w:rsidRPr="0006762A" w:rsidRDefault="004D566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0661D11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875C2E2" w14:textId="77777777" w:rsidR="004D566E" w:rsidRPr="0006762A" w:rsidRDefault="004D566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8C22A4D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F1C9A" w:rsidRPr="0006762A" w14:paraId="38AD5C97" w14:textId="77777777" w:rsidTr="000B7531">
        <w:tc>
          <w:tcPr>
            <w:tcW w:w="1656" w:type="dxa"/>
            <w:shd w:val="clear" w:color="auto" w:fill="auto"/>
            <w:vAlign w:val="bottom"/>
          </w:tcPr>
          <w:p w14:paraId="2CED7F40" w14:textId="77777777" w:rsidR="00FF1C9A" w:rsidRPr="0006762A" w:rsidRDefault="00FF1C9A" w:rsidP="00FF1C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- เงินดอลลาร์สหรัฐ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E3788B4" w14:textId="164B6D9D" w:rsidR="00FF1C9A" w:rsidRPr="0006762A" w:rsidRDefault="00FF1C9A" w:rsidP="00FF1C9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2.75 - 4.40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3841BB0" w14:textId="6957DD2A" w:rsidR="00FF1C9A" w:rsidRPr="0006762A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2563 - 2572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1E26EE8E" w14:textId="32B78171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</w:t>
            </w:r>
            <w:r w:rsidR="00CE19F0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9A793A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F299662" w14:textId="04ADA55B" w:rsidR="00FF1C9A" w:rsidRPr="0006762A" w:rsidRDefault="00FF1C9A" w:rsidP="005A4932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58,58</w:t>
            </w:r>
            <w:r w:rsidR="00CE19F0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7B3884" w14:textId="77777777" w:rsidR="00FF1C9A" w:rsidRPr="0006762A" w:rsidRDefault="00FF1C9A" w:rsidP="005A493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734172B" w14:textId="120F93BF" w:rsidR="00FF1C9A" w:rsidRPr="0006762A" w:rsidRDefault="00FF1C9A" w:rsidP="005A4932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59,03</w:t>
            </w:r>
            <w:r w:rsidR="00C96B63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697FCB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E589146" w14:textId="446B6DC8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597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6C9EE16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BBFC305" w14:textId="2CFF9797" w:rsidR="00FF1C9A" w:rsidRPr="0006762A" w:rsidRDefault="00FF1C9A" w:rsidP="00FF1C9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57,171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A96890" w14:textId="77777777" w:rsidR="00FF1C9A" w:rsidRPr="0006762A" w:rsidRDefault="00FF1C9A" w:rsidP="00FF1C9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C1D3CAB" w14:textId="68BFFCD2" w:rsidR="00FF1C9A" w:rsidRPr="0006762A" w:rsidRDefault="00FF1C9A" w:rsidP="00FF1C9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57,768</w:t>
            </w:r>
          </w:p>
        </w:tc>
      </w:tr>
      <w:tr w:rsidR="00FF1C9A" w:rsidRPr="0006762A" w14:paraId="2699AD19" w14:textId="77777777" w:rsidTr="000B7531">
        <w:tc>
          <w:tcPr>
            <w:tcW w:w="1656" w:type="dxa"/>
            <w:shd w:val="clear" w:color="auto" w:fill="auto"/>
            <w:vAlign w:val="bottom"/>
          </w:tcPr>
          <w:p w14:paraId="6DC5D90E" w14:textId="77777777" w:rsidR="00FF1C9A" w:rsidRPr="0006762A" w:rsidRDefault="00FF1C9A" w:rsidP="00FF1C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0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A24E3DF" w14:textId="0700B380" w:rsidR="00FF1C9A" w:rsidRPr="0006762A" w:rsidRDefault="00FF1C9A" w:rsidP="00FF1C9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446D088" w14:textId="588F0866" w:rsidR="00FF1C9A" w:rsidRPr="0006762A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2563 - 2564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BBAC82C" w14:textId="26BE6629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4,037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9E26DD" w14:textId="77777777" w:rsidR="00FF1C9A" w:rsidRPr="0006762A" w:rsidRDefault="00FF1C9A" w:rsidP="005A493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</w:tcPr>
          <w:p w14:paraId="5945AED2" w14:textId="7161EB03" w:rsidR="00FF1C9A" w:rsidRPr="0006762A" w:rsidRDefault="00FF1C9A" w:rsidP="00350428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509384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B381800" w14:textId="5481D42A" w:rsidR="00FF1C9A" w:rsidRPr="0006762A" w:rsidRDefault="00FF1C9A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4,037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FDAB2A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B9C4B24" w14:textId="10E389D9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18,292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FB789A" w14:textId="77777777" w:rsidR="00FF1C9A" w:rsidRPr="0006762A" w:rsidRDefault="00FF1C9A" w:rsidP="00FF1C9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B4E5B39" w14:textId="29DD6C20" w:rsidR="00FF1C9A" w:rsidRPr="0006762A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0E8B26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0FD0AF2" w14:textId="7AE62089" w:rsidR="00FF1C9A" w:rsidRPr="0006762A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18,292</w:t>
            </w:r>
          </w:p>
        </w:tc>
      </w:tr>
      <w:tr w:rsidR="00FF1C9A" w:rsidRPr="0006762A" w14:paraId="21220978" w14:textId="77777777" w:rsidTr="001377D8">
        <w:tc>
          <w:tcPr>
            <w:tcW w:w="1656" w:type="dxa"/>
            <w:shd w:val="clear" w:color="auto" w:fill="auto"/>
            <w:vAlign w:val="bottom"/>
          </w:tcPr>
          <w:p w14:paraId="09694B2A" w14:textId="77777777" w:rsidR="00FF1C9A" w:rsidRPr="0006762A" w:rsidRDefault="00FF1C9A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77532A5" w14:textId="77777777" w:rsidR="00FF1C9A" w:rsidRPr="0006762A" w:rsidRDefault="00FF1C9A" w:rsidP="00FF1C9A">
            <w:pPr>
              <w:suppressAutoHyphens/>
              <w:snapToGrid w:val="0"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624BA1C" w14:textId="3E7126D0" w:rsidR="00FF1C9A" w:rsidRPr="0006762A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A0499AA" w14:textId="77777777" w:rsidR="00FF1C9A" w:rsidRPr="0006762A" w:rsidRDefault="00FF1C9A" w:rsidP="00350428">
            <w:pPr>
              <w:tabs>
                <w:tab w:val="decimal" w:pos="418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87F242" w14:textId="77777777" w:rsidR="00FF1C9A" w:rsidRPr="0006762A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365D692" w14:textId="77777777" w:rsidR="00FF1C9A" w:rsidRPr="0006762A" w:rsidRDefault="00FF1C9A" w:rsidP="00350428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E57DF9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31E989F" w14:textId="77777777" w:rsidR="00FF1C9A" w:rsidRPr="0006762A" w:rsidRDefault="00FF1C9A" w:rsidP="00350428">
            <w:pPr>
              <w:tabs>
                <w:tab w:val="decimal" w:pos="317"/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D1B319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2D0ADC9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A7D17C" w14:textId="77777777" w:rsidR="00FF1C9A" w:rsidRPr="0006762A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31C573F" w14:textId="77777777" w:rsidR="00FF1C9A" w:rsidRPr="0006762A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4BAD27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F3EA3E2" w14:textId="77777777" w:rsidR="00FF1C9A" w:rsidRPr="0006762A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F1C9A" w:rsidRPr="0006762A" w14:paraId="60D2E50C" w14:textId="77777777" w:rsidTr="001377D8">
        <w:tc>
          <w:tcPr>
            <w:tcW w:w="1656" w:type="dxa"/>
            <w:shd w:val="clear" w:color="auto" w:fill="auto"/>
            <w:vAlign w:val="bottom"/>
          </w:tcPr>
          <w:p w14:paraId="31D1F784" w14:textId="77777777" w:rsidR="00FF1C9A" w:rsidRPr="0006762A" w:rsidRDefault="00FF1C9A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Angsana New" w:hAnsiTheme="majorBidi" w:cstheme="majorBidi"/>
                <w:spacing w:val="-4"/>
                <w:sz w:val="24"/>
                <w:szCs w:val="24"/>
                <w:cs/>
                <w:lang w:val="th-TH" w:eastAsia="zh-CN"/>
              </w:rPr>
              <w:t xml:space="preserve">  </w:t>
            </w:r>
            <w:r w:rsidRPr="0006762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th-TH" w:eastAsia="zh-CN"/>
              </w:rPr>
              <w:t>การเงินแฝง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F116243" w14:textId="77777777" w:rsidR="00FF1C9A" w:rsidRPr="0006762A" w:rsidRDefault="00FF1C9A" w:rsidP="00FF1C9A">
            <w:pPr>
              <w:suppressAutoHyphens/>
              <w:snapToGrid w:val="0"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8F37FFA" w14:textId="77777777" w:rsidR="00FF1C9A" w:rsidRPr="0006762A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0817947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16825E" w14:textId="77777777" w:rsidR="00FF1C9A" w:rsidRPr="0006762A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4942771" w14:textId="77777777" w:rsidR="00FF1C9A" w:rsidRPr="0006762A" w:rsidRDefault="00FF1C9A" w:rsidP="00350428">
            <w:pPr>
              <w:tabs>
                <w:tab w:val="decimal" w:pos="399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B9E4FA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0923D3D" w14:textId="77777777" w:rsidR="00FF1C9A" w:rsidRPr="0006762A" w:rsidRDefault="00FF1C9A" w:rsidP="00350428">
            <w:pPr>
              <w:tabs>
                <w:tab w:val="decimal" w:pos="317"/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5440EA6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EF2C6B4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BDBD69" w14:textId="77777777" w:rsidR="00FF1C9A" w:rsidRPr="0006762A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4182CB4" w14:textId="77777777" w:rsidR="00FF1C9A" w:rsidRPr="0006762A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E77BAC7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2451F69" w14:textId="77777777" w:rsidR="00FF1C9A" w:rsidRPr="0006762A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FF1C9A" w:rsidRPr="0006762A" w14:paraId="2F9C8685" w14:textId="77777777" w:rsidTr="000B7531">
        <w:tc>
          <w:tcPr>
            <w:tcW w:w="1656" w:type="dxa"/>
            <w:shd w:val="clear" w:color="auto" w:fill="auto"/>
            <w:vAlign w:val="bottom"/>
          </w:tcPr>
          <w:p w14:paraId="15A9D866" w14:textId="77777777" w:rsidR="00FF1C9A" w:rsidRPr="0006762A" w:rsidRDefault="00FF1C9A" w:rsidP="00FF1C9A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9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FDF8F22" w14:textId="51A8131E" w:rsidR="00FF1C9A" w:rsidRPr="0006762A" w:rsidRDefault="00FF1C9A" w:rsidP="00FF1C9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0.</w:t>
            </w:r>
            <w:r w:rsid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00 </w:t>
            </w:r>
            <w:r w:rsidR="0006762A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  <w:r w:rsid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22.00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E82C92B" w14:textId="0FE9A6D1" w:rsidR="00FF1C9A" w:rsidRPr="0006762A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6A6C4AD7" w14:textId="5522B583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42</w:t>
            </w:r>
            <w:r w:rsidR="00CE19F0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7FFA3D" w14:textId="77777777" w:rsidR="00FF1C9A" w:rsidRPr="0006762A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</w:tcPr>
          <w:p w14:paraId="63AFD1B8" w14:textId="06951C35" w:rsidR="00FF1C9A" w:rsidRPr="0006762A" w:rsidRDefault="00FF1C9A" w:rsidP="00350428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0D7EB2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FC2605B" w14:textId="4F3A4754" w:rsidR="00FF1C9A" w:rsidRPr="0006762A" w:rsidRDefault="00FF1C9A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42</w:t>
            </w:r>
            <w:r w:rsidR="00CE19F0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F78043" w14:textId="77777777" w:rsidR="00FF1C9A" w:rsidRPr="0006762A" w:rsidRDefault="00FF1C9A" w:rsidP="00FF1C9A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8007842" w14:textId="006FAD5E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1,596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51267BA" w14:textId="77777777" w:rsidR="00FF1C9A" w:rsidRPr="0006762A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</w:tcPr>
          <w:p w14:paraId="4E2205B0" w14:textId="4BBBBEAF" w:rsidR="00FF1C9A" w:rsidRPr="0006762A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A4116D8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E161124" w14:textId="1AFC7018" w:rsidR="00FF1C9A" w:rsidRPr="0006762A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1,596</w:t>
            </w:r>
          </w:p>
        </w:tc>
      </w:tr>
      <w:tr w:rsidR="00FF1C9A" w:rsidRPr="0006762A" w14:paraId="40B38793" w14:textId="77777777" w:rsidTr="006801FB">
        <w:tc>
          <w:tcPr>
            <w:tcW w:w="1656" w:type="dxa"/>
            <w:shd w:val="clear" w:color="auto" w:fill="auto"/>
            <w:vAlign w:val="bottom"/>
          </w:tcPr>
          <w:p w14:paraId="22E15A49" w14:textId="77777777" w:rsidR="00FF1C9A" w:rsidRPr="0006762A" w:rsidRDefault="00FF1C9A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A515E50" w14:textId="4AEF71A3" w:rsidR="00FF1C9A" w:rsidRPr="0006762A" w:rsidRDefault="00FF1C9A" w:rsidP="00FF1C9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E9BFAF4" w14:textId="3351F13D" w:rsidR="00FF1C9A" w:rsidRPr="0006762A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F73EF4" w14:textId="2588F593" w:rsidR="00FF1C9A" w:rsidRPr="0006762A" w:rsidRDefault="00FF1C9A" w:rsidP="005A493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36E816" w14:textId="77777777" w:rsidR="00FF1C9A" w:rsidRPr="0006762A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14:paraId="7D727ED6" w14:textId="1241D282" w:rsidR="00FF1C9A" w:rsidRPr="0006762A" w:rsidRDefault="00FF1C9A" w:rsidP="00350428">
            <w:pPr>
              <w:tabs>
                <w:tab w:val="decimal" w:pos="3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78D8B2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1DEF5E" w14:textId="0235915C" w:rsidR="00FF1C9A" w:rsidRPr="0006762A" w:rsidRDefault="00FF1C9A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74C6A9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F60F40" w14:textId="7B065201" w:rsidR="00FF1C9A" w:rsidRPr="0006762A" w:rsidRDefault="00FF1C9A" w:rsidP="00FF1C9A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296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AB3B328" w14:textId="77777777" w:rsidR="00FF1C9A" w:rsidRPr="0006762A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14:paraId="5AED0C7A" w14:textId="520B0810" w:rsidR="00FF1C9A" w:rsidRPr="0006762A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3048EF1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0EC9F98" w14:textId="39AC6E13" w:rsidR="00FF1C9A" w:rsidRPr="0006762A" w:rsidRDefault="00FF1C9A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296</w:t>
            </w:r>
          </w:p>
        </w:tc>
      </w:tr>
      <w:tr w:rsidR="00FF1C9A" w:rsidRPr="0006762A" w14:paraId="5D30975B" w14:textId="77777777" w:rsidTr="006801FB">
        <w:tc>
          <w:tcPr>
            <w:tcW w:w="1656" w:type="dxa"/>
            <w:shd w:val="clear" w:color="auto" w:fill="auto"/>
            <w:vAlign w:val="bottom"/>
          </w:tcPr>
          <w:p w14:paraId="34241A78" w14:textId="27A5BB18" w:rsidR="00FF1C9A" w:rsidRPr="0006762A" w:rsidRDefault="00FF1C9A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182DE1" w14:textId="77777777" w:rsidR="00FF1C9A" w:rsidRPr="0006762A" w:rsidRDefault="00FF1C9A" w:rsidP="00FF1C9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2A50B1A" w14:textId="77777777" w:rsidR="00FF1C9A" w:rsidRPr="0006762A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A78950" w14:textId="5C44C7D6" w:rsidR="00FF1C9A" w:rsidRPr="0006762A" w:rsidRDefault="00FF1C9A" w:rsidP="005A493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5,1</w:t>
            </w:r>
            <w:r w:rsidR="00CE19F0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4B83A2" w14:textId="77777777" w:rsidR="00FF1C9A" w:rsidRPr="0006762A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057F7F" w14:textId="0A06579D" w:rsidR="00FF1C9A" w:rsidRPr="0006762A" w:rsidRDefault="00FF1C9A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58,58</w:t>
            </w:r>
            <w:r w:rsidR="00CE19F0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8F3F7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B439D9" w14:textId="2FEEBD2E" w:rsidR="00FF1C9A" w:rsidRPr="0006762A" w:rsidRDefault="00FF1C9A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63,755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1C21FB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750869B" w14:textId="45C89B73" w:rsidR="00FF1C9A" w:rsidRPr="0006762A" w:rsidRDefault="00FF1C9A" w:rsidP="00FF1C9A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20,781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748BBC7" w14:textId="77777777" w:rsidR="00FF1C9A" w:rsidRPr="0006762A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C58A879" w14:textId="3C006A03" w:rsidR="00FF1C9A" w:rsidRPr="0006762A" w:rsidRDefault="00FF1C9A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043E202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742151C" w14:textId="241460A2" w:rsidR="00FF1C9A" w:rsidRPr="0006762A" w:rsidRDefault="0095758E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77</w:t>
            </w:r>
            <w:r w:rsidR="00FF1C9A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952</w:t>
            </w:r>
          </w:p>
        </w:tc>
      </w:tr>
      <w:tr w:rsidR="00FF1C9A" w:rsidRPr="0006762A" w14:paraId="61DF6AA6" w14:textId="77777777" w:rsidTr="006801FB">
        <w:tc>
          <w:tcPr>
            <w:tcW w:w="1656" w:type="dxa"/>
            <w:shd w:val="clear" w:color="auto" w:fill="auto"/>
            <w:vAlign w:val="bottom"/>
          </w:tcPr>
          <w:p w14:paraId="55AC0968" w14:textId="1CB6031A" w:rsidR="00FF1C9A" w:rsidRPr="0006762A" w:rsidRDefault="005A4932" w:rsidP="00FF1C9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การป้องกันความเสี่ยง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3F1CC4C" w14:textId="77777777" w:rsidR="00FF1C9A" w:rsidRPr="0006762A" w:rsidRDefault="00FF1C9A" w:rsidP="00FF1C9A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E376091" w14:textId="77777777" w:rsidR="00FF1C9A" w:rsidRPr="0006762A" w:rsidRDefault="00FF1C9A" w:rsidP="00FF1C9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0762A" w14:textId="5A58403C" w:rsidR="00FF1C9A" w:rsidRPr="0006762A" w:rsidRDefault="00CE19F0" w:rsidP="00CE19F0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41FAC7" w14:textId="77777777" w:rsidR="00FF1C9A" w:rsidRPr="0006762A" w:rsidRDefault="00FF1C9A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3E961C" w14:textId="272E3ED8" w:rsidR="00FF1C9A" w:rsidRPr="0006762A" w:rsidRDefault="00CE19F0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6,094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1186A4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70C95" w14:textId="736FA808" w:rsidR="00FF1C9A" w:rsidRPr="0006762A" w:rsidRDefault="00FF1C9A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6,094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A8326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662C89" w14:textId="51C95629" w:rsidR="00FF1C9A" w:rsidRPr="0006762A" w:rsidRDefault="00FF1C9A" w:rsidP="00075C77">
            <w:pPr>
              <w:tabs>
                <w:tab w:val="decimal" w:pos="38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2C7549E" w14:textId="77777777" w:rsidR="00FF1C9A" w:rsidRPr="0006762A" w:rsidRDefault="00FF1C9A" w:rsidP="00FF1C9A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14:paraId="74060ADC" w14:textId="5A3E8BEF" w:rsidR="00FF1C9A" w:rsidRPr="0006762A" w:rsidRDefault="00FF1C9A" w:rsidP="00FF1C9A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DB957B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025764" w14:textId="1D7F4265" w:rsidR="00FF1C9A" w:rsidRPr="0006762A" w:rsidRDefault="00FF1C9A" w:rsidP="00075C77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FF1C9A" w:rsidRPr="0006762A" w14:paraId="53C464A4" w14:textId="77777777" w:rsidTr="000B7531">
        <w:tc>
          <w:tcPr>
            <w:tcW w:w="1656" w:type="dxa"/>
            <w:shd w:val="clear" w:color="auto" w:fill="auto"/>
            <w:vAlign w:val="bottom"/>
          </w:tcPr>
          <w:p w14:paraId="4264E7E5" w14:textId="77777777" w:rsidR="00FF1C9A" w:rsidRPr="0006762A" w:rsidRDefault="00FF1C9A" w:rsidP="00FF1C9A">
            <w:pPr>
              <w:tabs>
                <w:tab w:val="left" w:pos="72"/>
                <w:tab w:val="left" w:pos="432"/>
                <w:tab w:val="right" w:pos="306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4211FB2" w14:textId="77777777" w:rsidR="00FF1C9A" w:rsidRPr="0006762A" w:rsidRDefault="00FF1C9A" w:rsidP="00FF1C9A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left="-54" w:right="-99" w:firstLine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5C9D1E4" w14:textId="77777777" w:rsidR="00FF1C9A" w:rsidRPr="0006762A" w:rsidRDefault="00FF1C9A" w:rsidP="00FF1C9A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left="90" w:firstLine="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A861D0D" w14:textId="78D2647B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5,</w:t>
            </w:r>
            <w:r w:rsidR="00CE19F0"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155410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B46C992" w14:textId="67E8F0B5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64,</w:t>
            </w:r>
            <w:r w:rsidR="00CE19F0"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AFC51F" w14:textId="77777777" w:rsidR="00FF1C9A" w:rsidRPr="0006762A" w:rsidRDefault="00FF1C9A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2A235D" w14:textId="20CB802E" w:rsidR="00FF1C9A" w:rsidRPr="0006762A" w:rsidRDefault="00FF1C9A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69,849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9B45E2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D4B131" w14:textId="6B547908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20,781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F9E7738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D506A11" w14:textId="70269D5F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57,171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01E3D7" w14:textId="77777777" w:rsidR="00FF1C9A" w:rsidRPr="0006762A" w:rsidRDefault="00FF1C9A" w:rsidP="00FF1C9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08E7251" w14:textId="74C2ABD4" w:rsidR="00FF1C9A" w:rsidRPr="0006762A" w:rsidRDefault="0095758E" w:rsidP="00FF1C9A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77</w:t>
            </w:r>
            <w:r w:rsidR="00FF1C9A"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952</w:t>
            </w:r>
          </w:p>
        </w:tc>
      </w:tr>
    </w:tbl>
    <w:p w14:paraId="110EEF5D" w14:textId="77777777" w:rsidR="005A4932" w:rsidRPr="007A5235" w:rsidRDefault="005A4932" w:rsidP="004D566E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7625B17" w14:textId="77777777" w:rsidR="004D566E" w:rsidRPr="007A5235" w:rsidRDefault="004D566E" w:rsidP="004D566E">
      <w:pPr>
        <w:tabs>
          <w:tab w:val="left" w:pos="900"/>
        </w:tabs>
        <w:suppressAutoHyphens/>
        <w:spacing w:after="0" w:line="240" w:lineRule="auto"/>
        <w:ind w:left="900" w:hanging="540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2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6"/>
        <w:gridCol w:w="1007"/>
        <w:gridCol w:w="883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4D566E" w:rsidRPr="0006762A" w14:paraId="17C5FDAE" w14:textId="77777777" w:rsidTr="0089441E">
        <w:tc>
          <w:tcPr>
            <w:tcW w:w="1656" w:type="dxa"/>
            <w:shd w:val="clear" w:color="auto" w:fill="auto"/>
            <w:vAlign w:val="bottom"/>
          </w:tcPr>
          <w:p w14:paraId="434D68D5" w14:textId="77777777" w:rsidR="004D566E" w:rsidRPr="0006762A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BBB874D" w14:textId="77777777" w:rsidR="004D566E" w:rsidRPr="0006762A" w:rsidRDefault="004D566E" w:rsidP="004D566E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442593C" w14:textId="77777777" w:rsidR="004D566E" w:rsidRPr="0006762A" w:rsidRDefault="004D566E" w:rsidP="004D566E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7066187A" w14:textId="77777777" w:rsidR="004D566E" w:rsidRPr="0006762A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20732D" w:rsidRPr="0006762A" w14:paraId="7718A779" w14:textId="77777777" w:rsidTr="0089441E">
        <w:tc>
          <w:tcPr>
            <w:tcW w:w="1656" w:type="dxa"/>
            <w:shd w:val="clear" w:color="auto" w:fill="auto"/>
            <w:vAlign w:val="bottom"/>
          </w:tcPr>
          <w:p w14:paraId="21A1AB58" w14:textId="77777777" w:rsidR="0020732D" w:rsidRPr="0006762A" w:rsidRDefault="0020732D" w:rsidP="002073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2370C1C" w14:textId="77777777" w:rsidR="0020732D" w:rsidRPr="0006762A" w:rsidRDefault="0020732D" w:rsidP="0020732D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4D87068" w14:textId="77777777" w:rsidR="0020732D" w:rsidRPr="0006762A" w:rsidRDefault="0020732D" w:rsidP="0020732D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14:paraId="1E5CFE48" w14:textId="078F8D05" w:rsidR="0020732D" w:rsidRPr="0006762A" w:rsidRDefault="0020732D" w:rsidP="0020732D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30</w:t>
            </w:r>
            <w:r w:rsidRPr="0006762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zh-CN"/>
              </w:rPr>
              <w:t xml:space="preserve"> มิถุนายน </w:t>
            </w:r>
            <w:r w:rsidRPr="0006762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93C1FB" w14:textId="77777777" w:rsidR="0020732D" w:rsidRPr="0006762A" w:rsidRDefault="0020732D" w:rsidP="0020732D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14:paraId="6F85B25E" w14:textId="0A183F3A" w:rsidR="0020732D" w:rsidRPr="0006762A" w:rsidRDefault="0020732D" w:rsidP="0020732D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31 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ธันวาคม 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2562</w:t>
            </w:r>
          </w:p>
        </w:tc>
      </w:tr>
      <w:tr w:rsidR="004D566E" w:rsidRPr="0006762A" w14:paraId="2451DEF8" w14:textId="77777777" w:rsidTr="0089441E">
        <w:tc>
          <w:tcPr>
            <w:tcW w:w="1656" w:type="dxa"/>
            <w:shd w:val="clear" w:color="auto" w:fill="auto"/>
            <w:vAlign w:val="bottom"/>
          </w:tcPr>
          <w:p w14:paraId="07DDB962" w14:textId="77777777" w:rsidR="004D566E" w:rsidRPr="0006762A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01D91C8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อัตราดอกเบี้ย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696E93CC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228F9C3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0282F6" w14:textId="77777777" w:rsidR="004D566E" w:rsidRPr="0006762A" w:rsidRDefault="004D566E" w:rsidP="004D566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066D808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7A7B61" w14:textId="77777777" w:rsidR="004D566E" w:rsidRPr="0006762A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9DC153A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71581" w14:textId="77777777" w:rsidR="004D566E" w:rsidRPr="0006762A" w:rsidRDefault="004D566E" w:rsidP="004D566E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570E1FD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9A5E94" w14:textId="77777777" w:rsidR="004D566E" w:rsidRPr="0006762A" w:rsidRDefault="004D566E" w:rsidP="004D566E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B2B5266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04C5A1" w14:textId="77777777" w:rsidR="004D566E" w:rsidRPr="0006762A" w:rsidRDefault="004D566E" w:rsidP="004D566E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A1EA2A2" w14:textId="77777777" w:rsidR="004D566E" w:rsidRPr="0006762A" w:rsidRDefault="004D566E" w:rsidP="004D566E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4D566E" w:rsidRPr="0006762A" w14:paraId="51259D3F" w14:textId="77777777" w:rsidTr="0089441E">
        <w:tc>
          <w:tcPr>
            <w:tcW w:w="1656" w:type="dxa"/>
            <w:shd w:val="clear" w:color="auto" w:fill="auto"/>
            <w:vAlign w:val="bottom"/>
          </w:tcPr>
          <w:p w14:paraId="73E399D2" w14:textId="77777777" w:rsidR="004D566E" w:rsidRPr="0006762A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D91034C" w14:textId="77777777" w:rsidR="004D566E" w:rsidRPr="0006762A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th-TH" w:eastAsia="zh-CN"/>
              </w:rPr>
              <w:t>(ร้อยละ)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3F387E1C" w14:textId="77777777" w:rsidR="004D566E" w:rsidRPr="0006762A" w:rsidRDefault="004D566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754AC99E" w14:textId="77777777" w:rsidR="004D566E" w:rsidRPr="0006762A" w:rsidRDefault="004D566E" w:rsidP="004D566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D566E" w:rsidRPr="0006762A" w14:paraId="5A9493C2" w14:textId="77777777" w:rsidTr="0089441E">
        <w:tc>
          <w:tcPr>
            <w:tcW w:w="1656" w:type="dxa"/>
            <w:shd w:val="clear" w:color="auto" w:fill="auto"/>
            <w:vAlign w:val="bottom"/>
          </w:tcPr>
          <w:p w14:paraId="2B0E54A0" w14:textId="77777777" w:rsidR="004D566E" w:rsidRPr="0006762A" w:rsidRDefault="004D566E" w:rsidP="004D566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หุ้นกู้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FD156B0" w14:textId="77777777" w:rsidR="004D566E" w:rsidRPr="0006762A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CF79299" w14:textId="77777777" w:rsidR="004D566E" w:rsidRPr="0006762A" w:rsidRDefault="004D566E" w:rsidP="004D566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0BFF0AB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E8097FB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6533314" w14:textId="77777777" w:rsidR="004D566E" w:rsidRPr="0006762A" w:rsidRDefault="004D566E" w:rsidP="004D566E">
            <w:pPr>
              <w:tabs>
                <w:tab w:val="decimal" w:pos="369"/>
              </w:tabs>
              <w:suppressAutoHyphens/>
              <w:snapToGrid w:val="0"/>
              <w:spacing w:after="0" w:line="240" w:lineRule="auto"/>
              <w:ind w:left="-72" w:firstLine="1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DB5744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9AF8CBD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B721F9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29F47D1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92E828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5E10818" w14:textId="77777777" w:rsidR="004D566E" w:rsidRPr="0006762A" w:rsidRDefault="004D566E" w:rsidP="004D566E">
            <w:pPr>
              <w:tabs>
                <w:tab w:val="decimal" w:pos="369"/>
              </w:tabs>
              <w:suppressAutoHyphens/>
              <w:snapToGrid w:val="0"/>
              <w:spacing w:after="0" w:line="240" w:lineRule="auto"/>
              <w:ind w:left="-72" w:firstLine="1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005816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127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94015E3" w14:textId="77777777" w:rsidR="004D566E" w:rsidRPr="0006762A" w:rsidRDefault="004D566E" w:rsidP="004D566E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</w:pPr>
          </w:p>
        </w:tc>
      </w:tr>
      <w:tr w:rsidR="005A4932" w:rsidRPr="0006762A" w14:paraId="3B414F3D" w14:textId="77777777" w:rsidTr="000B7531">
        <w:tc>
          <w:tcPr>
            <w:tcW w:w="1656" w:type="dxa"/>
            <w:shd w:val="clear" w:color="auto" w:fill="auto"/>
            <w:vAlign w:val="bottom"/>
          </w:tcPr>
          <w:p w14:paraId="10F561B4" w14:textId="77777777" w:rsidR="005A4932" w:rsidRPr="0006762A" w:rsidRDefault="005A4932" w:rsidP="005A493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84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- เงินดอลลาร์สหรัฐ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0B20345" w14:textId="64C0391B" w:rsidR="005A4932" w:rsidRPr="0006762A" w:rsidRDefault="005A4932" w:rsidP="005A493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2.75</w:t>
            </w:r>
            <w:r w:rsid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  <w:r w:rsid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4.40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38342F7B" w14:textId="30325650" w:rsidR="005A4932" w:rsidRPr="0006762A" w:rsidRDefault="005A4932" w:rsidP="005A493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2563 - 2572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50E4B1D" w14:textId="6F8F136F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4</w:t>
            </w:r>
            <w:r w:rsidR="00CE19F0" w:rsidRPr="0006762A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5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471AC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869C108" w14:textId="268921F9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58,585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F18D0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007B349" w14:textId="3CDF0B37" w:rsidR="005A4932" w:rsidRPr="0006762A" w:rsidRDefault="005A4932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59,038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75DB8D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E747682" w14:textId="1A0CE5C0" w:rsidR="005A4932" w:rsidRPr="0006762A" w:rsidRDefault="0095758E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597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F31B3C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D68CDFA" w14:textId="23135DB7" w:rsidR="005A4932" w:rsidRPr="0006762A" w:rsidRDefault="0095758E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</w:t>
            </w:r>
            <w:r w:rsidR="005A4932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8B2A8FE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909E273" w14:textId="5C962457" w:rsidR="005A4932" w:rsidRPr="0006762A" w:rsidRDefault="005A4932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57,768</w:t>
            </w:r>
          </w:p>
        </w:tc>
      </w:tr>
      <w:tr w:rsidR="005A4932" w:rsidRPr="0006762A" w14:paraId="21157988" w14:textId="77777777" w:rsidTr="000B7531">
        <w:tc>
          <w:tcPr>
            <w:tcW w:w="1656" w:type="dxa"/>
            <w:shd w:val="clear" w:color="auto" w:fill="auto"/>
            <w:vAlign w:val="bottom"/>
          </w:tcPr>
          <w:p w14:paraId="53899B7E" w14:textId="77777777" w:rsidR="005A4932" w:rsidRPr="0006762A" w:rsidRDefault="005A4932" w:rsidP="005A493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84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eastAsia="zh-CN"/>
              </w:rPr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11F23C9" w14:textId="306C1ADA" w:rsidR="005A4932" w:rsidRPr="0006762A" w:rsidRDefault="005A4932" w:rsidP="005A493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02ACCF42" w14:textId="1625F609" w:rsidR="005A4932" w:rsidRPr="0006762A" w:rsidRDefault="005A4932" w:rsidP="005A493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2563 - 2564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A97C668" w14:textId="0B8A0C50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4,037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A35CCC" w14:textId="77777777" w:rsidR="005A4932" w:rsidRPr="0006762A" w:rsidRDefault="005A4932" w:rsidP="005A493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</w:tcPr>
          <w:p w14:paraId="752BE6DB" w14:textId="4A070BCA" w:rsidR="005A4932" w:rsidRPr="0006762A" w:rsidRDefault="005A4932" w:rsidP="005A4932">
            <w:pPr>
              <w:tabs>
                <w:tab w:val="decimal" w:pos="3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445D5D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9BE91BA" w14:textId="0B5C1D1A" w:rsidR="005A4932" w:rsidRPr="0006762A" w:rsidRDefault="005A4932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4,037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E9575A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8C8D5D0" w14:textId="31D8C026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18,292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BF564A" w14:textId="77777777" w:rsidR="005A4932" w:rsidRPr="0006762A" w:rsidRDefault="005A4932" w:rsidP="005A493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65E4AE5" w14:textId="16DDD3DF" w:rsidR="005A4932" w:rsidRPr="0006762A" w:rsidRDefault="005A4932" w:rsidP="005A4932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A6C1040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EB85805" w14:textId="7ABEAD23" w:rsidR="005A4932" w:rsidRPr="0006762A" w:rsidRDefault="005A4932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18,292</w:t>
            </w:r>
          </w:p>
        </w:tc>
      </w:tr>
      <w:tr w:rsidR="005A4932" w:rsidRPr="0006762A" w14:paraId="3937FCB6" w14:textId="77777777" w:rsidTr="001E2E71">
        <w:tc>
          <w:tcPr>
            <w:tcW w:w="1656" w:type="dxa"/>
            <w:shd w:val="clear" w:color="auto" w:fill="auto"/>
            <w:vAlign w:val="bottom"/>
          </w:tcPr>
          <w:p w14:paraId="5620B7B1" w14:textId="77777777" w:rsidR="005A4932" w:rsidRPr="0006762A" w:rsidRDefault="005A4932" w:rsidP="005A493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4033ED1F" w14:textId="4079A71A" w:rsidR="005A4932" w:rsidRPr="0006762A" w:rsidRDefault="005A4932" w:rsidP="005A493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83" w:type="dxa"/>
            <w:shd w:val="clear" w:color="auto" w:fill="auto"/>
          </w:tcPr>
          <w:p w14:paraId="231CA6B7" w14:textId="160C5468" w:rsidR="005A4932" w:rsidRPr="0006762A" w:rsidRDefault="005A4932" w:rsidP="005A493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3475E7" w14:textId="10B36D71" w:rsidR="005A4932" w:rsidRPr="0006762A" w:rsidRDefault="005A4932" w:rsidP="005A493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9BD3F9" w14:textId="77777777" w:rsidR="005A4932" w:rsidRPr="0006762A" w:rsidRDefault="005A4932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14:paraId="751F9BA5" w14:textId="4E7A3ED3" w:rsidR="005A4932" w:rsidRPr="0006762A" w:rsidRDefault="005A4932" w:rsidP="005A4932">
            <w:pPr>
              <w:tabs>
                <w:tab w:val="decimal" w:pos="3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A2FEE1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18DF60" w14:textId="42C8F606" w:rsidR="005A4932" w:rsidRPr="0006762A" w:rsidRDefault="005A4932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3E0CFD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8518B5" w14:textId="7A6D0701" w:rsidR="005A4932" w:rsidRPr="0006762A" w:rsidRDefault="005A4932" w:rsidP="005A493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296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511B437" w14:textId="77777777" w:rsidR="005A4932" w:rsidRPr="0006762A" w:rsidRDefault="005A4932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3B815E" w14:textId="369858C6" w:rsidR="005A4932" w:rsidRPr="0006762A" w:rsidRDefault="005A4932" w:rsidP="005A4932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CDEAF65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FB6AAC" w14:textId="4876DA29" w:rsidR="005A4932" w:rsidRPr="0006762A" w:rsidRDefault="005A4932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296</w:t>
            </w:r>
          </w:p>
        </w:tc>
      </w:tr>
      <w:tr w:rsidR="005A4932" w:rsidRPr="0006762A" w14:paraId="4E5B96D7" w14:textId="77777777" w:rsidTr="001E2E71">
        <w:tc>
          <w:tcPr>
            <w:tcW w:w="1656" w:type="dxa"/>
            <w:shd w:val="clear" w:color="auto" w:fill="auto"/>
            <w:vAlign w:val="bottom"/>
          </w:tcPr>
          <w:p w14:paraId="533F7023" w14:textId="434E8EEC" w:rsidR="005A4932" w:rsidRPr="0006762A" w:rsidRDefault="005A4932" w:rsidP="005A493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07" w:type="dxa"/>
            <w:shd w:val="clear" w:color="auto" w:fill="auto"/>
          </w:tcPr>
          <w:p w14:paraId="43BDDEE2" w14:textId="77777777" w:rsidR="005A4932" w:rsidRPr="0006762A" w:rsidRDefault="005A4932" w:rsidP="005A493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3" w:type="dxa"/>
            <w:shd w:val="clear" w:color="auto" w:fill="auto"/>
          </w:tcPr>
          <w:p w14:paraId="661C5AB7" w14:textId="77777777" w:rsidR="005A4932" w:rsidRPr="0006762A" w:rsidRDefault="005A4932" w:rsidP="005A493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D11DC8" w14:textId="4CBEE390" w:rsidR="005A4932" w:rsidRPr="0006762A" w:rsidRDefault="005A4932" w:rsidP="005A493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4,747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7072CC" w14:textId="77777777" w:rsidR="005A4932" w:rsidRPr="0006762A" w:rsidRDefault="005A4932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F0E097" w14:textId="522CFB2E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58,585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E4CA96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3CAC25" w14:textId="22ACF4D2" w:rsidR="005A4932" w:rsidRPr="0006762A" w:rsidRDefault="005A4932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63,332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A4BE23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11F357B" w14:textId="77DCA741" w:rsidR="005A4932" w:rsidRPr="0006762A" w:rsidRDefault="0095758E" w:rsidP="005A4932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19</w:t>
            </w:r>
            <w:r w:rsidR="005A4932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185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55397AF" w14:textId="77777777" w:rsidR="005A4932" w:rsidRPr="0006762A" w:rsidRDefault="005A4932" w:rsidP="005A4932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2EEF2EA" w14:textId="04364DA9" w:rsidR="005A4932" w:rsidRPr="0006762A" w:rsidRDefault="0095758E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57</w:t>
            </w:r>
            <w:r w:rsidR="005A4932"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3E9A26C" w14:textId="77777777" w:rsidR="005A4932" w:rsidRPr="0006762A" w:rsidRDefault="005A4932" w:rsidP="005A493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508D18B" w14:textId="3F2DE206" w:rsidR="005A4932" w:rsidRPr="0006762A" w:rsidRDefault="005A4932" w:rsidP="005A4932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76,356</w:t>
            </w:r>
          </w:p>
        </w:tc>
      </w:tr>
      <w:tr w:rsidR="00A421FE" w:rsidRPr="0006762A" w14:paraId="57F0EF1E" w14:textId="77777777" w:rsidTr="001E2E71">
        <w:tc>
          <w:tcPr>
            <w:tcW w:w="1656" w:type="dxa"/>
            <w:shd w:val="clear" w:color="auto" w:fill="auto"/>
            <w:vAlign w:val="bottom"/>
          </w:tcPr>
          <w:p w14:paraId="5F65EB26" w14:textId="6D1769DB" w:rsidR="00A421FE" w:rsidRPr="0006762A" w:rsidRDefault="00A421FE" w:rsidP="00A421F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การป้องกันความเสี่ยง</w:t>
            </w:r>
          </w:p>
        </w:tc>
        <w:tc>
          <w:tcPr>
            <w:tcW w:w="1007" w:type="dxa"/>
            <w:shd w:val="clear" w:color="auto" w:fill="auto"/>
          </w:tcPr>
          <w:p w14:paraId="63FAF8E1" w14:textId="77777777" w:rsidR="00A421FE" w:rsidRPr="0006762A" w:rsidRDefault="00A421FE" w:rsidP="00A421FE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3" w:type="dxa"/>
            <w:shd w:val="clear" w:color="auto" w:fill="auto"/>
          </w:tcPr>
          <w:p w14:paraId="2E2AB50B" w14:textId="77777777" w:rsidR="00A421FE" w:rsidRPr="0006762A" w:rsidRDefault="00A421FE" w:rsidP="00A421F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7030A7" w14:textId="3D28F600" w:rsidR="00A421FE" w:rsidRPr="0006762A" w:rsidRDefault="00CE19F0" w:rsidP="00CE19F0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73F59" w14:textId="77777777" w:rsidR="00A421FE" w:rsidRPr="0006762A" w:rsidRDefault="00A421FE" w:rsidP="00A421FE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161A84" w14:textId="301D348E" w:rsidR="00A421FE" w:rsidRPr="0006762A" w:rsidRDefault="00CE19F0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6,094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0403FB" w14:textId="77777777" w:rsidR="00A421FE" w:rsidRPr="0006762A" w:rsidRDefault="00A421F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199FB6" w14:textId="44456B06" w:rsidR="00A421FE" w:rsidRPr="0006762A" w:rsidRDefault="00A421FE" w:rsidP="00A421FE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6,094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10AF54" w14:textId="77777777" w:rsidR="00A421FE" w:rsidRPr="0006762A" w:rsidRDefault="00A421F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231BC8" w14:textId="2B3FA620" w:rsidR="00A421FE" w:rsidRPr="0006762A" w:rsidRDefault="00A421FE" w:rsidP="00A421F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EDA1A5" w14:textId="77777777" w:rsidR="00A421FE" w:rsidRPr="0006762A" w:rsidRDefault="00A421FE" w:rsidP="00A421FE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5F168C" w14:textId="27F88098" w:rsidR="00A421FE" w:rsidRPr="0006762A" w:rsidRDefault="00A421FE" w:rsidP="00A421FE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2F0F05F" w14:textId="77777777" w:rsidR="00A421FE" w:rsidRPr="0006762A" w:rsidRDefault="00A421F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423B7D" w14:textId="10B2AA9B" w:rsidR="00A421FE" w:rsidRPr="0006762A" w:rsidRDefault="00A421FE" w:rsidP="00A421FE">
            <w:pPr>
              <w:tabs>
                <w:tab w:val="decimal" w:pos="180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A421FE" w:rsidRPr="0006762A" w14:paraId="3A43E4A2" w14:textId="77777777" w:rsidTr="000B7531">
        <w:tc>
          <w:tcPr>
            <w:tcW w:w="1656" w:type="dxa"/>
            <w:shd w:val="clear" w:color="auto" w:fill="auto"/>
            <w:vAlign w:val="bottom"/>
          </w:tcPr>
          <w:p w14:paraId="33E69CBF" w14:textId="77777777" w:rsidR="00A421FE" w:rsidRPr="0006762A" w:rsidRDefault="00A421FE" w:rsidP="00A421FE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11821EE" w14:textId="77777777" w:rsidR="00A421FE" w:rsidRPr="0006762A" w:rsidRDefault="00A421FE" w:rsidP="00A421FE">
            <w:pPr>
              <w:tabs>
                <w:tab w:val="decimal" w:pos="819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05DA7970" w14:textId="77777777" w:rsidR="00A421FE" w:rsidRPr="0006762A" w:rsidRDefault="00A421FE" w:rsidP="00A421FE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71663A" w14:textId="22578D45" w:rsidR="00A421FE" w:rsidRPr="0006762A" w:rsidRDefault="00CE19F0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4,747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6B7CCF" w14:textId="77777777" w:rsidR="00A421FE" w:rsidRPr="0006762A" w:rsidRDefault="00A421F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A004CF" w14:textId="4D43F24F" w:rsidR="00A421FE" w:rsidRPr="0006762A" w:rsidRDefault="00A421F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64,</w:t>
            </w:r>
            <w:r w:rsidR="00CE19F0"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E583E5" w14:textId="77777777" w:rsidR="00A421FE" w:rsidRPr="0006762A" w:rsidRDefault="00A421F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01A40E" w14:textId="7A8E6635" w:rsidR="00A421FE" w:rsidRPr="0006762A" w:rsidRDefault="00A421FE" w:rsidP="00A421FE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69,426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FFB24F" w14:textId="77777777" w:rsidR="00A421FE" w:rsidRPr="0006762A" w:rsidRDefault="00A421F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68590A" w14:textId="6C270CC7" w:rsidR="00A421FE" w:rsidRPr="0006762A" w:rsidRDefault="0095758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19</w:t>
            </w:r>
            <w:r w:rsidR="00A421FE"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185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2CB464" w14:textId="77777777" w:rsidR="00A421FE" w:rsidRPr="0006762A" w:rsidRDefault="00A421F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A113F69" w14:textId="48679D35" w:rsidR="00A421FE" w:rsidRPr="0006762A" w:rsidRDefault="0095758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57</w:t>
            </w:r>
            <w:r w:rsidR="00A421FE"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2BA8C3E" w14:textId="77777777" w:rsidR="00A421FE" w:rsidRPr="0006762A" w:rsidRDefault="00A421FE" w:rsidP="00A421FE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x-none" w:eastAsia="zh-CN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9A2EBFC" w14:textId="6327E8D2" w:rsidR="00A421FE" w:rsidRPr="0006762A" w:rsidRDefault="00A421FE" w:rsidP="00A421FE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06762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76,356</w:t>
            </w:r>
          </w:p>
        </w:tc>
      </w:tr>
    </w:tbl>
    <w:p w14:paraId="59A6FCA2" w14:textId="77777777" w:rsidR="004D566E" w:rsidRPr="007A5235" w:rsidRDefault="004D566E" w:rsidP="004D566E">
      <w:pPr>
        <w:tabs>
          <w:tab w:val="left" w:pos="630"/>
        </w:tabs>
        <w:suppressAutoHyphens/>
        <w:spacing w:after="0" w:line="240" w:lineRule="auto"/>
        <w:ind w:left="900" w:hanging="630"/>
        <w:rPr>
          <w:rFonts w:asciiTheme="majorBidi" w:eastAsia="Times New Roman" w:hAnsiTheme="majorBidi" w:cstheme="majorBidi"/>
          <w:sz w:val="4"/>
          <w:szCs w:val="4"/>
          <w:vertAlign w:val="superscript"/>
          <w:lang w:eastAsia="zh-CN"/>
        </w:rPr>
      </w:pPr>
    </w:p>
    <w:p w14:paraId="7636AE43" w14:textId="77777777" w:rsidR="004D566E" w:rsidRPr="007A5235" w:rsidRDefault="004D566E" w:rsidP="004D566E">
      <w:pPr>
        <w:tabs>
          <w:tab w:val="left" w:pos="720"/>
        </w:tabs>
        <w:suppressAutoHyphens/>
        <w:spacing w:after="0" w:line="240" w:lineRule="auto"/>
        <w:ind w:left="720" w:right="-25" w:hanging="18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AC83142" w14:textId="5DE45503" w:rsidR="00376E1A" w:rsidRPr="007A5235" w:rsidRDefault="00376E1A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69C08E4C" w14:textId="39F4E61A" w:rsidR="0087138A" w:rsidRPr="007A5235" w:rsidRDefault="0087138A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ประมาณการหนี้สิน</w:t>
      </w:r>
    </w:p>
    <w:p w14:paraId="39C99E1B" w14:textId="77777777" w:rsidR="004D566E" w:rsidRPr="007A5235" w:rsidRDefault="004D566E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4D566E" w:rsidRPr="002A007A" w14:paraId="1EA7555D" w14:textId="77777777" w:rsidTr="0089441E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06C35026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0DE66938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F51A6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72CC3201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20732D" w:rsidRPr="002A007A" w14:paraId="015DCA5A" w14:textId="77777777" w:rsidTr="0089441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14829426" w14:textId="77777777" w:rsidR="0020732D" w:rsidRPr="007A5235" w:rsidRDefault="0020732D" w:rsidP="002073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07A3498" w14:textId="7B7A172B" w:rsidR="0020732D" w:rsidRPr="007A5235" w:rsidRDefault="0020732D" w:rsidP="0020732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1B408D4D" w14:textId="77777777" w:rsidR="0020732D" w:rsidRPr="007A5235" w:rsidRDefault="0020732D" w:rsidP="0020732D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67993F9" w14:textId="0FA37164" w:rsidR="0020732D" w:rsidRPr="007A5235" w:rsidRDefault="0020732D" w:rsidP="0020732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E787E" w14:textId="77777777" w:rsidR="0020732D" w:rsidRPr="007A5235" w:rsidRDefault="0020732D" w:rsidP="0020732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ED16D16" w14:textId="693CF567" w:rsidR="0020732D" w:rsidRPr="007A5235" w:rsidRDefault="0020732D" w:rsidP="0020732D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4352D3BD" w14:textId="77777777" w:rsidR="0020732D" w:rsidRPr="007A5235" w:rsidRDefault="0020732D" w:rsidP="0020732D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B91BF1E" w14:textId="16BF3752" w:rsidR="0020732D" w:rsidRPr="007A5235" w:rsidRDefault="0020732D" w:rsidP="0020732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</w:tr>
      <w:tr w:rsidR="0020732D" w:rsidRPr="002A007A" w14:paraId="1093A706" w14:textId="77777777" w:rsidTr="0089441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0C68F47F" w14:textId="77777777" w:rsidR="0020732D" w:rsidRPr="007A5235" w:rsidRDefault="0020732D" w:rsidP="0020732D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178684E" w14:textId="0C41B8B0" w:rsidR="0020732D" w:rsidRPr="007A5235" w:rsidRDefault="0020732D" w:rsidP="0020732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3464CB4" w14:textId="77777777" w:rsidR="0020732D" w:rsidRPr="007A5235" w:rsidRDefault="0020732D" w:rsidP="0020732D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AF98375" w14:textId="5056E39F" w:rsidR="0020732D" w:rsidRPr="007A5235" w:rsidRDefault="0020732D" w:rsidP="0020732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351944" w14:textId="77777777" w:rsidR="0020732D" w:rsidRPr="007A5235" w:rsidRDefault="0020732D" w:rsidP="0020732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D16FF9F" w14:textId="40B9FD5C" w:rsidR="0020732D" w:rsidRPr="007A5235" w:rsidRDefault="0020732D" w:rsidP="0020732D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6596044" w14:textId="77777777" w:rsidR="0020732D" w:rsidRPr="007A5235" w:rsidRDefault="0020732D" w:rsidP="0020732D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DCEC620" w14:textId="3A399195" w:rsidR="0020732D" w:rsidRPr="007A5235" w:rsidRDefault="0020732D" w:rsidP="0020732D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4D566E" w:rsidRPr="002A007A" w14:paraId="3395B154" w14:textId="77777777" w:rsidTr="0089441E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06289A1E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5EAD25F3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5A4932" w:rsidRPr="002A007A" w14:paraId="5F6FBE0F" w14:textId="77777777" w:rsidTr="000B7531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1BE8381F" w14:textId="4E5DBB98" w:rsidR="005A4932" w:rsidRPr="007A5235" w:rsidRDefault="005A4932" w:rsidP="005A4932">
            <w:pPr>
              <w:suppressAutoHyphens/>
              <w:spacing w:after="0" w:line="240" w:lineRule="auto"/>
              <w:ind w:left="163" w:hanging="163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070" w:type="dxa"/>
            <w:shd w:val="clear" w:color="auto" w:fill="auto"/>
          </w:tcPr>
          <w:p w14:paraId="1B975D27" w14:textId="77777777" w:rsidR="005A4932" w:rsidRPr="005A4932" w:rsidRDefault="005A4932" w:rsidP="005A4932">
            <w:pPr>
              <w:tabs>
                <w:tab w:val="decimal" w:pos="888"/>
              </w:tabs>
              <w:suppressAutoHyphens/>
              <w:snapToGrid w:val="0"/>
              <w:spacing w:after="0" w:line="240" w:lineRule="atLeast"/>
              <w:ind w:right="-113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6BDABB8" w14:textId="222F4194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5,36</w:t>
            </w:r>
            <w:r w:rsidR="001861A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717D00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DD52399" w14:textId="7CF29D8B" w:rsidR="005A4932" w:rsidRPr="005A4932" w:rsidRDefault="005A4932" w:rsidP="005A4932">
            <w:pPr>
              <w:tabs>
                <w:tab w:val="decimal" w:pos="154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C359B5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</w:tcPr>
          <w:p w14:paraId="7458C2F3" w14:textId="77777777" w:rsidR="005A4932" w:rsidRPr="005A4932" w:rsidRDefault="005A4932" w:rsidP="005A4932">
            <w:pPr>
              <w:tabs>
                <w:tab w:val="decimal" w:pos="888"/>
              </w:tabs>
              <w:suppressAutoHyphens/>
              <w:snapToGrid w:val="0"/>
              <w:spacing w:after="0" w:line="240" w:lineRule="atLeast"/>
              <w:ind w:right="-113"/>
              <w:jc w:val="both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15554647" w14:textId="33F90476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5,32</w:t>
            </w:r>
            <w:r w:rsidR="003D0DF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75DD40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BB5905A" w14:textId="0292C9D9" w:rsidR="005A4932" w:rsidRPr="007A5235" w:rsidRDefault="005A4932" w:rsidP="005A4932">
            <w:pPr>
              <w:tabs>
                <w:tab w:val="decimal" w:pos="355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5A4932" w:rsidRPr="002A007A" w14:paraId="590F0959" w14:textId="77777777" w:rsidTr="000B7531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10C0BA23" w14:textId="77777777" w:rsidR="005A4932" w:rsidRPr="007A5235" w:rsidRDefault="005A4932" w:rsidP="005A493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สำรองบำเหน็จและบำนาญ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CB1834A" w14:textId="003E3603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7,559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069F06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0F8DAA" w14:textId="76043D97" w:rsidR="005A4932" w:rsidRPr="005A4932" w:rsidRDefault="0095758E" w:rsidP="005A4932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="005A4932"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99</w:t>
            </w:r>
            <w:r w:rsidR="005A4932"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BA5620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086D947" w14:textId="70DB92E0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7,173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4A2F7E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90CBF2D" w14:textId="36295313" w:rsidR="005A4932" w:rsidRPr="007A5235" w:rsidRDefault="0095758E" w:rsidP="005A493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635</w:t>
            </w:r>
          </w:p>
        </w:tc>
      </w:tr>
      <w:tr w:rsidR="005A4932" w:rsidRPr="002A007A" w14:paraId="67E970F7" w14:textId="77777777" w:rsidTr="000B7531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30E679AB" w14:textId="77777777" w:rsidR="005A4932" w:rsidRPr="007A5235" w:rsidRDefault="005A4932" w:rsidP="005A493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4D662E6" w14:textId="2636ABAF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3,27</w:t>
            </w:r>
            <w:r w:rsidR="003D0DF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9CD9DB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5EB1A0" w14:textId="63AD8D6F" w:rsidR="005A4932" w:rsidRPr="005A4932" w:rsidRDefault="005A4932" w:rsidP="005A4932">
            <w:pPr>
              <w:tabs>
                <w:tab w:val="decimal" w:pos="69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3,283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D125C3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8A26D21" w14:textId="1EAB4BA7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3,27</w:t>
            </w:r>
            <w:r w:rsidR="003D0DF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4142CE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4ACE567" w14:textId="2DAF7DFC" w:rsidR="005A4932" w:rsidRPr="007A5235" w:rsidRDefault="0095758E" w:rsidP="005A493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280</w:t>
            </w:r>
          </w:p>
        </w:tc>
      </w:tr>
      <w:tr w:rsidR="005A4932" w:rsidRPr="002A007A" w14:paraId="16B60883" w14:textId="77777777" w:rsidTr="000B7531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019F97B0" w14:textId="77777777" w:rsidR="005A4932" w:rsidRPr="007A5235" w:rsidRDefault="005A4932" w:rsidP="005A493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อื่น ๆ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28AFA40" w14:textId="301040BA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</w:t>
            </w:r>
            <w:r w:rsidR="00075C7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F55C0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79664A" w14:textId="0F37C822" w:rsidR="005A4932" w:rsidRPr="005A4932" w:rsidRDefault="0095758E" w:rsidP="005A4932">
            <w:pPr>
              <w:tabs>
                <w:tab w:val="decimal" w:pos="69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55FFEC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B47CECF" w14:textId="3CB87662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  <w:r w:rsidR="00075C77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D5BF61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F1BC088" w14:textId="2CEB0329" w:rsidR="005A4932" w:rsidRPr="007A5235" w:rsidRDefault="0095758E" w:rsidP="005A493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82</w:t>
            </w:r>
          </w:p>
        </w:tc>
      </w:tr>
      <w:tr w:rsidR="005A4932" w:rsidRPr="002A007A" w14:paraId="277B247F" w14:textId="77777777" w:rsidTr="000B7531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60713AAB" w14:textId="77777777" w:rsidR="005A4932" w:rsidRPr="007A5235" w:rsidRDefault="005A4932" w:rsidP="005A493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2E48AFC" w14:textId="799B6DD9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16,279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B4CFB8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91AE84" w14:textId="746CF118" w:rsidR="005A4932" w:rsidRPr="005A4932" w:rsidRDefault="0095758E" w:rsidP="005A4932">
            <w:pPr>
              <w:tabs>
                <w:tab w:val="decimal" w:pos="69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95758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</w:t>
            </w:r>
            <w:r w:rsidR="005A4932"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E0F4A3" w14:textId="77777777" w:rsidR="005A4932" w:rsidRPr="005A4932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1606A2" w14:textId="6EDD5D70" w:rsidR="005A4932" w:rsidRPr="005A4932" w:rsidRDefault="005A4932" w:rsidP="005A4932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15,84</w:t>
            </w:r>
            <w:r w:rsidR="00075C7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091A2A" w14:textId="77777777" w:rsidR="005A4932" w:rsidRPr="007A5235" w:rsidRDefault="005A4932" w:rsidP="005A4932">
            <w:pPr>
              <w:tabs>
                <w:tab w:val="decimal" w:pos="805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B3DA8A3" w14:textId="21BF3FF1" w:rsidR="005A4932" w:rsidRPr="007A5235" w:rsidRDefault="0095758E" w:rsidP="005A4932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</w:t>
            </w:r>
            <w:r w:rsidR="005A4932"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997</w:t>
            </w:r>
          </w:p>
        </w:tc>
      </w:tr>
    </w:tbl>
    <w:p w14:paraId="3A33E737" w14:textId="4F2B727B" w:rsidR="004D566E" w:rsidRPr="007A5235" w:rsidRDefault="004D566E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43A02F7" w14:textId="77777777" w:rsidR="004D566E" w:rsidRPr="007A5235" w:rsidRDefault="004D566E" w:rsidP="004D566E">
      <w:pPr>
        <w:tabs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  <w:lang w:eastAsia="zh-CN"/>
        </w:rPr>
        <w:t>ผลประโยชน์พนักงานเกษียณอายุและผลประโยชน์ภายหลังเกษียณ</w:t>
      </w:r>
    </w:p>
    <w:p w14:paraId="7090C3B3" w14:textId="77777777" w:rsidR="004D566E" w:rsidRPr="007A5235" w:rsidRDefault="004D566E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CB0A189" w14:textId="58573810" w:rsidR="004D566E" w:rsidRPr="007A5235" w:rsidRDefault="005B0DAA" w:rsidP="004D566E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075C7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ธนาคารและบริษัทย่อย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มีโครงการผลประโยชน์พนักงานเกษียณอายุและผลประโยชน์ภายหลังเกษียณ รวมทั้งโครงการสมทบเงินและโครงการผลประโยชน์ที่กำหนดไว้ ซึ่งโครงการผลประโยชน์ที่กำหนดไว้ทั้งหมดไม่ได้จัดให้มีกองทุน</w:t>
      </w:r>
    </w:p>
    <w:p w14:paraId="1F31FA2F" w14:textId="77777777" w:rsidR="004D566E" w:rsidRPr="007A5235" w:rsidRDefault="004D566E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5B57A8D3" w14:textId="45B80F36" w:rsidR="004D566E" w:rsidRPr="007A5235" w:rsidRDefault="004D566E" w:rsidP="004D566E">
      <w:pPr>
        <w:tabs>
          <w:tab w:val="left" w:pos="54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มูลค่าปัจจุบันของประมาณการหนี้สินที่ไม่ได้จัดให้มีกองทุน </w:t>
      </w:r>
    </w:p>
    <w:p w14:paraId="6C715524" w14:textId="77777777" w:rsidR="00075C77" w:rsidRPr="007A5235" w:rsidRDefault="00075C77" w:rsidP="00075C77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7"/>
        <w:gridCol w:w="1070"/>
        <w:gridCol w:w="236"/>
        <w:gridCol w:w="1012"/>
        <w:gridCol w:w="236"/>
        <w:gridCol w:w="1011"/>
        <w:gridCol w:w="236"/>
        <w:gridCol w:w="1014"/>
      </w:tblGrid>
      <w:tr w:rsidR="00075C77" w:rsidRPr="002A007A" w14:paraId="055B40F8" w14:textId="77777777" w:rsidTr="00A421FE">
        <w:trPr>
          <w:trHeight w:val="390"/>
        </w:trPr>
        <w:tc>
          <w:tcPr>
            <w:tcW w:w="4377" w:type="dxa"/>
            <w:shd w:val="clear" w:color="auto" w:fill="auto"/>
            <w:vAlign w:val="bottom"/>
          </w:tcPr>
          <w:p w14:paraId="52DC48FA" w14:textId="77777777" w:rsidR="00075C77" w:rsidRPr="007A5235" w:rsidRDefault="00075C77" w:rsidP="00A421F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67E8853F" w14:textId="77777777" w:rsidR="00075C77" w:rsidRPr="007A5235" w:rsidRDefault="00075C77" w:rsidP="00A421F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CA757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3DBC8C32" w14:textId="77777777" w:rsidR="00075C77" w:rsidRPr="007A5235" w:rsidRDefault="00075C77" w:rsidP="00A421F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75C77" w:rsidRPr="002A007A" w14:paraId="23DB7F6A" w14:textId="77777777" w:rsidTr="00A421F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18D825AA" w14:textId="77777777" w:rsidR="00075C77" w:rsidRPr="007A5235" w:rsidRDefault="00075C77" w:rsidP="00A421F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729ADBF" w14:textId="77777777" w:rsidR="00075C77" w:rsidRPr="007A5235" w:rsidRDefault="00075C77" w:rsidP="00A421F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54FB3AB3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507B55A" w14:textId="77777777" w:rsidR="00075C77" w:rsidRPr="007A5235" w:rsidRDefault="00075C77" w:rsidP="00A421F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C50CBE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986C710" w14:textId="77777777" w:rsidR="00075C77" w:rsidRPr="007A5235" w:rsidRDefault="00075C77" w:rsidP="00A421FE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528F9C2F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A679C13" w14:textId="77777777" w:rsidR="00075C77" w:rsidRPr="007A5235" w:rsidRDefault="00075C77" w:rsidP="00947ED9">
            <w:pPr>
              <w:suppressAutoHyphens/>
              <w:spacing w:after="0" w:line="240" w:lineRule="auto"/>
              <w:ind w:left="-126" w:right="-9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</w:tr>
      <w:tr w:rsidR="00075C77" w:rsidRPr="002A007A" w14:paraId="78174721" w14:textId="77777777" w:rsidTr="00A421FE">
        <w:trPr>
          <w:trHeight w:val="403"/>
        </w:trPr>
        <w:tc>
          <w:tcPr>
            <w:tcW w:w="4377" w:type="dxa"/>
            <w:shd w:val="clear" w:color="auto" w:fill="auto"/>
            <w:vAlign w:val="bottom"/>
          </w:tcPr>
          <w:p w14:paraId="36B3B84F" w14:textId="77777777" w:rsidR="00075C77" w:rsidRPr="007A5235" w:rsidRDefault="00075C77" w:rsidP="00A421F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7B28E62" w14:textId="77777777" w:rsidR="00075C77" w:rsidRPr="007A5235" w:rsidRDefault="00075C77" w:rsidP="00A421F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80D1DB9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A39E6B2" w14:textId="77777777" w:rsidR="00075C77" w:rsidRPr="007A5235" w:rsidRDefault="00075C77" w:rsidP="00A421F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4261D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946EC4C" w14:textId="77777777" w:rsidR="00075C77" w:rsidRPr="007A5235" w:rsidRDefault="00075C77" w:rsidP="00A421FE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0E3D735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FC3DD8D" w14:textId="77777777" w:rsidR="00075C77" w:rsidRPr="007A5235" w:rsidRDefault="00075C77" w:rsidP="00A421F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075C77" w:rsidRPr="002A007A" w14:paraId="3C39C819" w14:textId="77777777" w:rsidTr="00A421FE">
        <w:trPr>
          <w:trHeight w:val="378"/>
        </w:trPr>
        <w:tc>
          <w:tcPr>
            <w:tcW w:w="4377" w:type="dxa"/>
            <w:shd w:val="clear" w:color="auto" w:fill="auto"/>
            <w:vAlign w:val="bottom"/>
          </w:tcPr>
          <w:p w14:paraId="3010C62F" w14:textId="77777777" w:rsidR="00075C77" w:rsidRPr="007A5235" w:rsidRDefault="00075C77" w:rsidP="00A421F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0E8FC308" w14:textId="77777777" w:rsidR="00075C77" w:rsidRPr="007A5235" w:rsidRDefault="00075C77" w:rsidP="00A421F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075C77" w:rsidRPr="002A007A" w14:paraId="598DA135" w14:textId="77777777" w:rsidTr="00A421FE">
        <w:trPr>
          <w:trHeight w:val="390"/>
        </w:trPr>
        <w:tc>
          <w:tcPr>
            <w:tcW w:w="4377" w:type="dxa"/>
            <w:shd w:val="clear" w:color="auto" w:fill="auto"/>
          </w:tcPr>
          <w:p w14:paraId="71D65928" w14:textId="6EDB50A6" w:rsidR="00075C77" w:rsidRPr="007A5235" w:rsidRDefault="00075C77" w:rsidP="00075C7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การจ่ายผลตอบแทนเกษียณอายุ</w:t>
            </w:r>
          </w:p>
        </w:tc>
        <w:tc>
          <w:tcPr>
            <w:tcW w:w="1070" w:type="dxa"/>
            <w:shd w:val="clear" w:color="auto" w:fill="auto"/>
          </w:tcPr>
          <w:p w14:paraId="472746D9" w14:textId="70571F6F" w:rsidR="00075C77" w:rsidRPr="005A4932" w:rsidRDefault="00075C77" w:rsidP="00075C77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6,672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D5BB4A" w14:textId="77777777" w:rsidR="00075C77" w:rsidRPr="005A4932" w:rsidRDefault="00075C77" w:rsidP="00075C7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4A7ED229" w14:textId="595DD531" w:rsidR="00075C77" w:rsidRPr="005A4932" w:rsidRDefault="00075C77" w:rsidP="00075C77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7,131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514549" w14:textId="77777777" w:rsidR="00075C77" w:rsidRPr="005A4932" w:rsidRDefault="00075C77" w:rsidP="00075C7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shd w:val="clear" w:color="auto" w:fill="auto"/>
          </w:tcPr>
          <w:p w14:paraId="0EDBEBEC" w14:textId="7FC899FB" w:rsidR="00075C77" w:rsidRPr="005A4932" w:rsidRDefault="00075C77" w:rsidP="00075C77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6,316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F66D84" w14:textId="77777777" w:rsidR="00075C77" w:rsidRPr="007A5235" w:rsidRDefault="00075C77" w:rsidP="00075C7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79D41DF1" w14:textId="4DC82293" w:rsidR="00075C77" w:rsidRPr="007A5235" w:rsidRDefault="00075C77" w:rsidP="00075C77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6,796</w:t>
            </w:r>
          </w:p>
        </w:tc>
      </w:tr>
      <w:tr w:rsidR="00075C77" w:rsidRPr="002A007A" w14:paraId="3203B6D2" w14:textId="77777777" w:rsidTr="00075C77">
        <w:trPr>
          <w:trHeight w:val="390"/>
        </w:trPr>
        <w:tc>
          <w:tcPr>
            <w:tcW w:w="4377" w:type="dxa"/>
            <w:shd w:val="clear" w:color="auto" w:fill="auto"/>
          </w:tcPr>
          <w:p w14:paraId="0D4FF4E1" w14:textId="538955AD" w:rsidR="00075C77" w:rsidRPr="007A5235" w:rsidRDefault="00075C77" w:rsidP="00075C7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ผลประโยชน์อื่น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4F722312" w14:textId="11E34CED" w:rsidR="00075C77" w:rsidRPr="005A4932" w:rsidRDefault="00075C77" w:rsidP="00075C77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B84061" w14:textId="77777777" w:rsidR="00075C77" w:rsidRPr="005A4932" w:rsidRDefault="00075C77" w:rsidP="00075C7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</w:tcPr>
          <w:p w14:paraId="7F8AB714" w14:textId="580AECAC" w:rsidR="00075C77" w:rsidRPr="005A4932" w:rsidRDefault="00075C77" w:rsidP="00075C77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867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9E8569" w14:textId="77777777" w:rsidR="00075C77" w:rsidRPr="005A4932" w:rsidRDefault="00075C77" w:rsidP="00075C7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770CC75" w14:textId="362674C0" w:rsidR="00075C77" w:rsidRPr="005A4932" w:rsidRDefault="00075C77" w:rsidP="00075C77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6090FF" w14:textId="77777777" w:rsidR="00075C77" w:rsidRPr="007A5235" w:rsidRDefault="00075C77" w:rsidP="00075C7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2CA78771" w14:textId="7C59C3A9" w:rsidR="00075C77" w:rsidRPr="007A5235" w:rsidRDefault="00075C77" w:rsidP="00075C77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839</w:t>
            </w:r>
          </w:p>
        </w:tc>
      </w:tr>
      <w:tr w:rsidR="00075C77" w:rsidRPr="002A007A" w14:paraId="176F453A" w14:textId="77777777" w:rsidTr="00075C77">
        <w:trPr>
          <w:trHeight w:val="390"/>
        </w:trPr>
        <w:tc>
          <w:tcPr>
            <w:tcW w:w="4377" w:type="dxa"/>
            <w:shd w:val="clear" w:color="auto" w:fill="auto"/>
          </w:tcPr>
          <w:p w14:paraId="63E3B91E" w14:textId="22BF813D" w:rsidR="00075C77" w:rsidRPr="007A5235" w:rsidRDefault="00075C77" w:rsidP="00075C7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fr-FR" w:eastAsia="zh-CN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19FF2" w14:textId="1AB42967" w:rsidR="00075C77" w:rsidRPr="005A4932" w:rsidRDefault="00075C77" w:rsidP="00075C77">
            <w:pPr>
              <w:tabs>
                <w:tab w:val="decimal" w:pos="75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7,559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A1DDE9" w14:textId="77777777" w:rsidR="00075C77" w:rsidRPr="005A4932" w:rsidRDefault="00075C77" w:rsidP="00075C7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E2B3" w14:textId="0CA50367" w:rsidR="00075C77" w:rsidRPr="005A4932" w:rsidRDefault="00075C77" w:rsidP="00075C77">
            <w:pPr>
              <w:tabs>
                <w:tab w:val="decimal" w:pos="69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7,998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867C990" w14:textId="77777777" w:rsidR="00075C77" w:rsidRPr="005A4932" w:rsidRDefault="00075C77" w:rsidP="00075C7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C7FAB" w14:textId="318035A0" w:rsidR="00075C77" w:rsidRPr="005A4932" w:rsidRDefault="00075C77" w:rsidP="00075C77">
            <w:pPr>
              <w:tabs>
                <w:tab w:val="decimal" w:pos="75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7,173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AA7B3F" w14:textId="77777777" w:rsidR="00075C77" w:rsidRPr="007A5235" w:rsidRDefault="00075C77" w:rsidP="00075C7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6D53C" w14:textId="1E95FF3D" w:rsidR="00075C77" w:rsidRPr="007A5235" w:rsidRDefault="00075C77" w:rsidP="00075C77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7,635</w:t>
            </w:r>
          </w:p>
        </w:tc>
      </w:tr>
    </w:tbl>
    <w:p w14:paraId="2CD73E38" w14:textId="587AAEE7" w:rsidR="00075C77" w:rsidRDefault="00075C77" w:rsidP="004D566E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060FB2E0" w14:textId="77777777" w:rsidR="00376E1A" w:rsidRPr="007A5235" w:rsidRDefault="00376E1A">
      <w:pPr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br w:type="page"/>
      </w:r>
    </w:p>
    <w:p w14:paraId="14041B6D" w14:textId="25F012D8" w:rsidR="004D566E" w:rsidRPr="007A5235" w:rsidRDefault="004D566E" w:rsidP="00075C77">
      <w:pPr>
        <w:spacing w:after="0" w:line="330" w:lineRule="exact"/>
        <w:ind w:left="540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โครงการผลประโยชน์ที่กำหนดไว้</w:t>
      </w:r>
    </w:p>
    <w:p w14:paraId="7C9CD9B8" w14:textId="77777777" w:rsidR="004D566E" w:rsidRPr="007A5235" w:rsidRDefault="004D566E" w:rsidP="00075C77">
      <w:pPr>
        <w:suppressAutoHyphens/>
        <w:spacing w:after="0" w:line="330" w:lineRule="exact"/>
        <w:ind w:left="1260" w:hanging="720"/>
        <w:jc w:val="both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28595FBB" w14:textId="35BC0BCD" w:rsidR="004D566E" w:rsidRPr="007A5235" w:rsidRDefault="00C843DD" w:rsidP="003848F9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2541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ในการให้ผลประโยชน์เมื่อเกษียณแก่พนักงานตามสิทธิและอายุงาน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848F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="004D566E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ความเสี่ยงจากอัตราดอกเบี้ย และความเสี่ยงจากตลาด (เงินลงทุน)</w:t>
      </w:r>
    </w:p>
    <w:p w14:paraId="07BA5464" w14:textId="77777777" w:rsidR="004D566E" w:rsidRPr="007A5235" w:rsidRDefault="004D566E" w:rsidP="00075C77">
      <w:pPr>
        <w:suppressAutoHyphens/>
        <w:spacing w:after="0" w:line="330" w:lineRule="exact"/>
        <w:ind w:left="1260" w:hanging="720"/>
        <w:jc w:val="both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27"/>
        <w:gridCol w:w="236"/>
        <w:gridCol w:w="982"/>
        <w:gridCol w:w="236"/>
        <w:gridCol w:w="1051"/>
        <w:gridCol w:w="270"/>
        <w:gridCol w:w="990"/>
      </w:tblGrid>
      <w:tr w:rsidR="004D566E" w:rsidRPr="002A007A" w14:paraId="51F1B289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1244306F" w14:textId="77777777" w:rsidR="004D566E" w:rsidRPr="007A5235" w:rsidRDefault="004D566E" w:rsidP="00075C7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30" w:lineRule="exac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5D02DD53" w14:textId="77777777" w:rsidR="004D566E" w:rsidRPr="007A5235" w:rsidRDefault="004D566E" w:rsidP="00075C77">
            <w:pPr>
              <w:suppressAutoHyphens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</w:tr>
      <w:tr w:rsidR="004D566E" w:rsidRPr="002A007A" w14:paraId="26956FED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405B1580" w14:textId="77777777" w:rsidR="004D566E" w:rsidRPr="007A5235" w:rsidRDefault="004D566E" w:rsidP="00075C7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3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0154A047" w14:textId="77777777" w:rsidR="004D566E" w:rsidRPr="007A5235" w:rsidRDefault="004D566E" w:rsidP="00075C77">
            <w:pPr>
              <w:suppressAutoHyphens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</w:tr>
      <w:tr w:rsidR="004D566E" w:rsidRPr="002A007A" w14:paraId="24A80044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4DF3B06A" w14:textId="77777777" w:rsidR="004D566E" w:rsidRPr="007A5235" w:rsidRDefault="004D566E" w:rsidP="00075C77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3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18C3A545" w14:textId="77777777" w:rsidR="004D566E" w:rsidRPr="007A5235" w:rsidRDefault="004D566E" w:rsidP="00075C77">
            <w:pPr>
              <w:suppressAutoHyphens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4D566E" w:rsidRPr="002A007A" w14:paraId="3E3E5FF2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5C1EED05" w14:textId="77777777" w:rsidR="004D566E" w:rsidRPr="007A5235" w:rsidRDefault="004D566E" w:rsidP="00075C77">
            <w:pPr>
              <w:suppressAutoHyphens/>
              <w:spacing w:after="0" w:line="33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2977BB20" w14:textId="08CC6F66" w:rsidR="004D566E" w:rsidRPr="007A5235" w:rsidRDefault="0020732D" w:rsidP="00075C77">
            <w:pPr>
              <w:suppressAutoHyphens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27A16" w14:textId="77777777" w:rsidR="004D566E" w:rsidRPr="007A5235" w:rsidRDefault="004D566E" w:rsidP="00075C77">
            <w:pPr>
              <w:suppressAutoHyphens/>
              <w:snapToGrid w:val="0"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11" w:type="dxa"/>
            <w:gridSpan w:val="3"/>
            <w:shd w:val="clear" w:color="auto" w:fill="auto"/>
            <w:vAlign w:val="bottom"/>
          </w:tcPr>
          <w:p w14:paraId="0422986E" w14:textId="42FB0D42" w:rsidR="004D566E" w:rsidRPr="007A5235" w:rsidRDefault="0020732D" w:rsidP="00075C77">
            <w:pPr>
              <w:suppressAutoHyphens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D566E" w:rsidRPr="002A007A" w14:paraId="0F0A36FB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79F3924A" w14:textId="77777777" w:rsidR="004D566E" w:rsidRPr="007A5235" w:rsidRDefault="004D566E" w:rsidP="00075C77">
            <w:pPr>
              <w:suppressAutoHyphens/>
              <w:spacing w:after="0" w:line="33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   </w:t>
            </w:r>
          </w:p>
        </w:tc>
        <w:tc>
          <w:tcPr>
            <w:tcW w:w="1027" w:type="dxa"/>
            <w:shd w:val="clear" w:color="auto" w:fill="auto"/>
          </w:tcPr>
          <w:p w14:paraId="104016C0" w14:textId="77777777" w:rsidR="004D566E" w:rsidRPr="007A5235" w:rsidRDefault="004D566E" w:rsidP="00075C77">
            <w:pPr>
              <w:suppressAutoHyphens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05B56C97" w14:textId="77777777" w:rsidR="004D566E" w:rsidRPr="007A5235" w:rsidRDefault="004D566E" w:rsidP="00075C77">
            <w:pPr>
              <w:suppressAutoHyphens/>
              <w:snapToGrid w:val="0"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C13901C" w14:textId="77777777" w:rsidR="004D566E" w:rsidRPr="007A5235" w:rsidRDefault="004D566E" w:rsidP="00075C77">
            <w:pPr>
              <w:suppressAutoHyphens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14:paraId="358C3EF1" w14:textId="77777777" w:rsidR="004D566E" w:rsidRPr="007A5235" w:rsidRDefault="004D566E" w:rsidP="00075C77">
            <w:pPr>
              <w:suppressAutoHyphens/>
              <w:snapToGrid w:val="0"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05762F0" w14:textId="77777777" w:rsidR="004D566E" w:rsidRPr="007A5235" w:rsidRDefault="004D566E" w:rsidP="00075C77">
            <w:pPr>
              <w:suppressAutoHyphens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70" w:type="dxa"/>
            <w:shd w:val="clear" w:color="auto" w:fill="auto"/>
          </w:tcPr>
          <w:p w14:paraId="137B84A8" w14:textId="77777777" w:rsidR="004D566E" w:rsidRPr="007A5235" w:rsidRDefault="004D566E" w:rsidP="00075C77">
            <w:pPr>
              <w:suppressAutoHyphens/>
              <w:snapToGrid w:val="0"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49CD0FD" w14:textId="77777777" w:rsidR="004D566E" w:rsidRPr="007A5235" w:rsidRDefault="004D566E" w:rsidP="00075C77">
            <w:pPr>
              <w:suppressAutoHyphens/>
              <w:spacing w:after="0" w:line="33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</w:tr>
      <w:tr w:rsidR="004D566E" w:rsidRPr="002A007A" w14:paraId="4796907D" w14:textId="77777777" w:rsidTr="007A5235">
        <w:trPr>
          <w:tblHeader/>
        </w:trPr>
        <w:tc>
          <w:tcPr>
            <w:tcW w:w="4388" w:type="dxa"/>
            <w:shd w:val="clear" w:color="auto" w:fill="auto"/>
            <w:vAlign w:val="bottom"/>
          </w:tcPr>
          <w:p w14:paraId="15EBF016" w14:textId="77777777" w:rsidR="004D566E" w:rsidRPr="007A5235" w:rsidRDefault="004D566E" w:rsidP="00075C77">
            <w:pPr>
              <w:suppressAutoHyphens/>
              <w:snapToGrid w:val="0"/>
              <w:spacing w:after="0" w:line="330" w:lineRule="exac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4792" w:type="dxa"/>
            <w:gridSpan w:val="7"/>
            <w:shd w:val="clear" w:color="auto" w:fill="auto"/>
            <w:vAlign w:val="bottom"/>
          </w:tcPr>
          <w:p w14:paraId="1766389D" w14:textId="77777777" w:rsidR="004D566E" w:rsidRPr="007A5235" w:rsidRDefault="004D566E" w:rsidP="00075C77">
            <w:pPr>
              <w:suppressAutoHyphens/>
              <w:spacing w:after="0" w:line="330" w:lineRule="exact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F379EF" w:rsidRPr="002A007A" w14:paraId="5F879042" w14:textId="77777777" w:rsidTr="0089441E">
        <w:tc>
          <w:tcPr>
            <w:tcW w:w="4388" w:type="dxa"/>
            <w:shd w:val="clear" w:color="auto" w:fill="auto"/>
          </w:tcPr>
          <w:p w14:paraId="7631E0C0" w14:textId="097CDC6C" w:rsidR="00F379EF" w:rsidRPr="007A5235" w:rsidRDefault="00F379EF" w:rsidP="00075C77">
            <w:pPr>
              <w:suppressAutoHyphens/>
              <w:spacing w:after="0" w:line="330" w:lineRule="exact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ยอดต้นงวด/ปี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28821AE" w14:textId="5A902975" w:rsidR="00F379EF" w:rsidRPr="005A4932" w:rsidRDefault="00F379EF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7,131</w:t>
            </w:r>
          </w:p>
        </w:tc>
        <w:tc>
          <w:tcPr>
            <w:tcW w:w="236" w:type="dxa"/>
            <w:shd w:val="clear" w:color="auto" w:fill="auto"/>
          </w:tcPr>
          <w:p w14:paraId="6B80FAD5" w14:textId="77777777" w:rsidR="00F379EF" w:rsidRPr="005A4932" w:rsidRDefault="00F379EF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E23A980" w14:textId="67935F8B" w:rsidR="00F379EF" w:rsidRPr="005A4932" w:rsidRDefault="00F379EF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eastAsia="zh-CN"/>
              </w:rPr>
              <w:t>867</w:t>
            </w:r>
          </w:p>
        </w:tc>
        <w:tc>
          <w:tcPr>
            <w:tcW w:w="236" w:type="dxa"/>
            <w:shd w:val="clear" w:color="auto" w:fill="auto"/>
          </w:tcPr>
          <w:p w14:paraId="492A7189" w14:textId="77777777" w:rsidR="00F379EF" w:rsidRPr="007A5235" w:rsidRDefault="00F379EF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C526D08" w14:textId="533F0C1C" w:rsidR="00F379EF" w:rsidRPr="007A5235" w:rsidRDefault="00F379EF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5,499</w:t>
            </w:r>
          </w:p>
        </w:tc>
        <w:tc>
          <w:tcPr>
            <w:tcW w:w="270" w:type="dxa"/>
            <w:shd w:val="clear" w:color="auto" w:fill="auto"/>
          </w:tcPr>
          <w:p w14:paraId="012DCB10" w14:textId="77777777" w:rsidR="00F379EF" w:rsidRPr="007A5235" w:rsidRDefault="00F379EF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D3E1BA" w14:textId="53661824" w:rsidR="00F379EF" w:rsidRPr="007A5235" w:rsidRDefault="00F379EF" w:rsidP="00075C77">
            <w:pPr>
              <w:tabs>
                <w:tab w:val="decimal" w:pos="706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861</w:t>
            </w:r>
          </w:p>
        </w:tc>
      </w:tr>
      <w:tr w:rsidR="0020732D" w:rsidRPr="002A007A" w14:paraId="65A5252F" w14:textId="77777777" w:rsidTr="0089441E">
        <w:tc>
          <w:tcPr>
            <w:tcW w:w="4388" w:type="dxa"/>
            <w:shd w:val="clear" w:color="auto" w:fill="auto"/>
          </w:tcPr>
          <w:p w14:paraId="6EB62AA9" w14:textId="77777777" w:rsidR="0020732D" w:rsidRPr="007A5235" w:rsidRDefault="0020732D" w:rsidP="00075C77">
            <w:pPr>
              <w:suppressAutoHyphens/>
              <w:spacing w:after="0" w:line="330" w:lineRule="exact"/>
              <w:ind w:left="72"/>
              <w:rPr>
                <w:rFonts w:asciiTheme="majorBidi" w:eastAsia="Times New Roma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D8F8ACE" w14:textId="77777777" w:rsidR="0020732D" w:rsidRPr="005A4932" w:rsidRDefault="0020732D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6CCF2F3" w14:textId="77777777" w:rsidR="0020732D" w:rsidRPr="005A4932" w:rsidRDefault="0020732D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5F91469E" w14:textId="77777777" w:rsidR="0020732D" w:rsidRPr="005A4932" w:rsidRDefault="0020732D" w:rsidP="00075C77">
            <w:pPr>
              <w:tabs>
                <w:tab w:val="decimal" w:pos="60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34EFC47" w14:textId="77777777" w:rsidR="0020732D" w:rsidRPr="007A5235" w:rsidRDefault="0020732D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8312AAC" w14:textId="77777777" w:rsidR="0020732D" w:rsidRPr="007A5235" w:rsidRDefault="0020732D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13F047E" w14:textId="77777777" w:rsidR="0020732D" w:rsidRPr="007A5235" w:rsidRDefault="0020732D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9C20DA" w14:textId="77777777" w:rsidR="0020732D" w:rsidRPr="007A5235" w:rsidRDefault="0020732D" w:rsidP="00075C77">
            <w:pPr>
              <w:tabs>
                <w:tab w:val="decimal" w:pos="615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20732D" w:rsidRPr="002A007A" w14:paraId="04995B06" w14:textId="77777777" w:rsidTr="0089441E">
        <w:tc>
          <w:tcPr>
            <w:tcW w:w="4388" w:type="dxa"/>
            <w:shd w:val="clear" w:color="auto" w:fill="auto"/>
          </w:tcPr>
          <w:p w14:paraId="0B905BB0" w14:textId="77777777" w:rsidR="0020732D" w:rsidRPr="007A5235" w:rsidRDefault="0020732D" w:rsidP="00075C77">
            <w:pPr>
              <w:suppressAutoHyphens/>
              <w:spacing w:after="0" w:line="330" w:lineRule="exac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27" w:type="dxa"/>
            <w:shd w:val="clear" w:color="auto" w:fill="auto"/>
          </w:tcPr>
          <w:p w14:paraId="3C1A19B9" w14:textId="77777777" w:rsidR="0020732D" w:rsidRPr="005A4932" w:rsidRDefault="0020732D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0599D2E" w14:textId="77777777" w:rsidR="0020732D" w:rsidRPr="005A4932" w:rsidRDefault="0020732D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8EFD8C9" w14:textId="77777777" w:rsidR="0020732D" w:rsidRPr="005A4932" w:rsidRDefault="0020732D" w:rsidP="00075C77">
            <w:pPr>
              <w:tabs>
                <w:tab w:val="decimal" w:pos="60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45C6026" w14:textId="77777777" w:rsidR="0020732D" w:rsidRPr="007A5235" w:rsidRDefault="0020732D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26E1766F" w14:textId="77777777" w:rsidR="0020732D" w:rsidRPr="007A5235" w:rsidRDefault="0020732D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28957FE" w14:textId="77777777" w:rsidR="0020732D" w:rsidRPr="007A5235" w:rsidRDefault="0020732D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A0172AE" w14:textId="77777777" w:rsidR="0020732D" w:rsidRPr="007A5235" w:rsidRDefault="0020732D" w:rsidP="00075C77">
            <w:pPr>
              <w:tabs>
                <w:tab w:val="decimal" w:pos="615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517DE338" w14:textId="77777777" w:rsidTr="0089441E">
        <w:tc>
          <w:tcPr>
            <w:tcW w:w="4388" w:type="dxa"/>
            <w:shd w:val="clear" w:color="auto" w:fill="auto"/>
          </w:tcPr>
          <w:p w14:paraId="0A45B88B" w14:textId="77777777" w:rsidR="005A4932" w:rsidRPr="007A5235" w:rsidRDefault="005A4932" w:rsidP="00075C77">
            <w:pPr>
              <w:suppressAutoHyphens/>
              <w:spacing w:after="0" w:line="330" w:lineRule="exac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ต้นทุนบริการในอดีต</w:t>
            </w:r>
          </w:p>
        </w:tc>
        <w:tc>
          <w:tcPr>
            <w:tcW w:w="1027" w:type="dxa"/>
            <w:shd w:val="clear" w:color="auto" w:fill="auto"/>
          </w:tcPr>
          <w:p w14:paraId="2FC56B4A" w14:textId="772D4D46" w:rsidR="005A4932" w:rsidRPr="005A4932" w:rsidRDefault="005A4932" w:rsidP="00075C77">
            <w:pPr>
              <w:tabs>
                <w:tab w:val="decimal" w:pos="558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B1B19A" w14:textId="77777777" w:rsidR="005A4932" w:rsidRPr="005A4932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2F731DF" w14:textId="1FFA7DE7" w:rsidR="005A4932" w:rsidRPr="005A4932" w:rsidRDefault="005A4932" w:rsidP="00075C77">
            <w:pPr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40F215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4693E0B4" w14:textId="6B6F09D0" w:rsidR="005A4932" w:rsidRPr="007A5235" w:rsidRDefault="005A4932" w:rsidP="00075C77">
            <w:pPr>
              <w:tabs>
                <w:tab w:val="decimal" w:pos="760"/>
              </w:tabs>
              <w:suppressAutoHyphens/>
              <w:spacing w:after="0" w:line="330" w:lineRule="exact"/>
              <w:ind w:left="-140"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1,366</w:t>
            </w:r>
          </w:p>
        </w:tc>
        <w:tc>
          <w:tcPr>
            <w:tcW w:w="270" w:type="dxa"/>
            <w:shd w:val="clear" w:color="auto" w:fill="auto"/>
          </w:tcPr>
          <w:p w14:paraId="32202166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5AE0EE3" w14:textId="11C17418" w:rsidR="005A4932" w:rsidRPr="007A5235" w:rsidRDefault="005A4932" w:rsidP="00075C77">
            <w:pPr>
              <w:tabs>
                <w:tab w:val="decimal" w:pos="521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5A4932" w:rsidRPr="002A007A" w14:paraId="70633283" w14:textId="77777777" w:rsidTr="0089441E">
        <w:tc>
          <w:tcPr>
            <w:tcW w:w="4388" w:type="dxa"/>
            <w:shd w:val="clear" w:color="auto" w:fill="auto"/>
          </w:tcPr>
          <w:p w14:paraId="6582C37E" w14:textId="77777777" w:rsidR="005A4932" w:rsidRPr="007A5235" w:rsidRDefault="005A4932" w:rsidP="00075C77">
            <w:pPr>
              <w:suppressAutoHyphens/>
              <w:spacing w:after="0" w:line="33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27" w:type="dxa"/>
            <w:shd w:val="clear" w:color="auto" w:fill="auto"/>
          </w:tcPr>
          <w:p w14:paraId="6492A50B" w14:textId="67BCC9FA" w:rsidR="005A4932" w:rsidRPr="005A4932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285</w:t>
            </w:r>
          </w:p>
        </w:tc>
        <w:tc>
          <w:tcPr>
            <w:tcW w:w="236" w:type="dxa"/>
            <w:shd w:val="clear" w:color="auto" w:fill="auto"/>
          </w:tcPr>
          <w:p w14:paraId="68D282E4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6EF4543E" w14:textId="509D6B76" w:rsidR="005A4932" w:rsidRPr="005A4932" w:rsidRDefault="005A4932" w:rsidP="00075C77">
            <w:pPr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50D28C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6DAA20CB" w14:textId="2B349B50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582</w:t>
            </w:r>
          </w:p>
        </w:tc>
        <w:tc>
          <w:tcPr>
            <w:tcW w:w="270" w:type="dxa"/>
            <w:shd w:val="clear" w:color="auto" w:fill="auto"/>
          </w:tcPr>
          <w:p w14:paraId="32B90714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F516380" w14:textId="064673AD" w:rsidR="005A4932" w:rsidRPr="007A5235" w:rsidRDefault="005A4932" w:rsidP="00075C77">
            <w:pPr>
              <w:tabs>
                <w:tab w:val="decimal" w:pos="709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42</w:t>
            </w:r>
          </w:p>
        </w:tc>
      </w:tr>
      <w:tr w:rsidR="005A4932" w:rsidRPr="002A007A" w14:paraId="44881545" w14:textId="77777777" w:rsidTr="0089441E">
        <w:tc>
          <w:tcPr>
            <w:tcW w:w="4388" w:type="dxa"/>
            <w:shd w:val="clear" w:color="auto" w:fill="auto"/>
          </w:tcPr>
          <w:p w14:paraId="2895C619" w14:textId="77777777" w:rsidR="005A4932" w:rsidRPr="007A5235" w:rsidRDefault="005A4932" w:rsidP="00075C77">
            <w:pPr>
              <w:suppressAutoHyphens/>
              <w:spacing w:after="0" w:line="330" w:lineRule="exac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027" w:type="dxa"/>
            <w:shd w:val="clear" w:color="auto" w:fill="auto"/>
          </w:tcPr>
          <w:p w14:paraId="14DD8653" w14:textId="4230806F" w:rsidR="005A4932" w:rsidRPr="005A4932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101</w:t>
            </w:r>
          </w:p>
        </w:tc>
        <w:tc>
          <w:tcPr>
            <w:tcW w:w="236" w:type="dxa"/>
            <w:shd w:val="clear" w:color="auto" w:fill="auto"/>
          </w:tcPr>
          <w:p w14:paraId="1176DE72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840690C" w14:textId="59BBF1BF" w:rsidR="005A4932" w:rsidRPr="005A4932" w:rsidRDefault="005A4932" w:rsidP="00075C77">
            <w:pPr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0ABC96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08F1AE6C" w14:textId="7382B104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3ABD1650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30DD3EE" w14:textId="307873D1" w:rsidR="005A4932" w:rsidRPr="007A5235" w:rsidRDefault="005A4932" w:rsidP="00075C77">
            <w:pPr>
              <w:tabs>
                <w:tab w:val="decimal" w:pos="709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28</w:t>
            </w:r>
          </w:p>
        </w:tc>
      </w:tr>
      <w:tr w:rsidR="005A4932" w:rsidRPr="002A007A" w14:paraId="286214FE" w14:textId="77777777" w:rsidTr="001377D8">
        <w:tc>
          <w:tcPr>
            <w:tcW w:w="4388" w:type="dxa"/>
            <w:shd w:val="clear" w:color="auto" w:fill="auto"/>
          </w:tcPr>
          <w:p w14:paraId="33974C3F" w14:textId="77777777" w:rsidR="005A4932" w:rsidRPr="007A5235" w:rsidRDefault="005A4932" w:rsidP="00075C77">
            <w:pPr>
              <w:suppressAutoHyphens/>
              <w:spacing w:after="0" w:line="330" w:lineRule="exact"/>
              <w:ind w:left="7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4E574" w14:textId="78086C3C" w:rsidR="005A4932" w:rsidRPr="005A4932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29F36171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DFEC5" w14:textId="762D22B2" w:rsidR="005A4932" w:rsidRPr="005A4932" w:rsidRDefault="005A4932" w:rsidP="00075C77">
            <w:pPr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53B9C9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B3559" w14:textId="54B03339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2,154</w:t>
            </w:r>
          </w:p>
        </w:tc>
        <w:tc>
          <w:tcPr>
            <w:tcW w:w="270" w:type="dxa"/>
            <w:shd w:val="clear" w:color="auto" w:fill="auto"/>
          </w:tcPr>
          <w:p w14:paraId="790A95A8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C57D4" w14:textId="419B5610" w:rsidR="005A4932" w:rsidRPr="007A5235" w:rsidRDefault="005A4932" w:rsidP="00075C77">
            <w:pPr>
              <w:tabs>
                <w:tab w:val="decimal" w:pos="709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70</w:t>
            </w:r>
          </w:p>
        </w:tc>
      </w:tr>
      <w:tr w:rsidR="005A4932" w:rsidRPr="002A007A" w14:paraId="784E59F2" w14:textId="77777777" w:rsidTr="0089441E">
        <w:tc>
          <w:tcPr>
            <w:tcW w:w="4388" w:type="dxa"/>
            <w:shd w:val="clear" w:color="auto" w:fill="auto"/>
          </w:tcPr>
          <w:p w14:paraId="55CC17DC" w14:textId="77777777" w:rsidR="005A4932" w:rsidRPr="007A5235" w:rsidRDefault="005A4932" w:rsidP="00075C77">
            <w:pPr>
              <w:suppressAutoHyphens/>
              <w:spacing w:after="0" w:line="330" w:lineRule="exact"/>
              <w:ind w:left="72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27" w:type="dxa"/>
            <w:shd w:val="clear" w:color="auto" w:fill="auto"/>
          </w:tcPr>
          <w:p w14:paraId="11BC269F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A22511D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118EBDF3" w14:textId="77777777" w:rsidR="005A4932" w:rsidRPr="005A4932" w:rsidRDefault="005A4932" w:rsidP="00075C77">
            <w:pPr>
              <w:tabs>
                <w:tab w:val="decimal" w:pos="60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C19C2DC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73553282" w14:textId="77777777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7F9519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7879AE8" w14:textId="77777777" w:rsidR="005A4932" w:rsidRPr="007A5235" w:rsidRDefault="005A4932" w:rsidP="00075C77">
            <w:pPr>
              <w:tabs>
                <w:tab w:val="decimal" w:pos="615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5A4932" w:rsidRPr="002A007A" w14:paraId="110B2772" w14:textId="77777777" w:rsidTr="0089441E">
        <w:tc>
          <w:tcPr>
            <w:tcW w:w="4388" w:type="dxa"/>
            <w:shd w:val="clear" w:color="auto" w:fill="auto"/>
          </w:tcPr>
          <w:p w14:paraId="70DD846F" w14:textId="77777777" w:rsidR="005A4932" w:rsidRPr="007A5235" w:rsidRDefault="005A4932" w:rsidP="00075C77">
            <w:pPr>
              <w:suppressAutoHyphens/>
              <w:spacing w:after="0" w:line="330" w:lineRule="exac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รับรู้ในกำไรขาดทุนเบ็ดเสร็จอื่น</w:t>
            </w:r>
          </w:p>
        </w:tc>
        <w:tc>
          <w:tcPr>
            <w:tcW w:w="1027" w:type="dxa"/>
            <w:shd w:val="clear" w:color="auto" w:fill="auto"/>
          </w:tcPr>
          <w:p w14:paraId="7D2E8956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D57A18C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5DD7B10" w14:textId="77777777" w:rsidR="005A4932" w:rsidRPr="005A4932" w:rsidRDefault="005A4932" w:rsidP="00075C77">
            <w:pPr>
              <w:tabs>
                <w:tab w:val="decimal" w:pos="60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CC6CA63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314F0CEF" w14:textId="77777777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B005EA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BDFBAB9" w14:textId="77777777" w:rsidR="005A4932" w:rsidRPr="007A5235" w:rsidRDefault="005A4932" w:rsidP="00075C77">
            <w:pPr>
              <w:tabs>
                <w:tab w:val="decimal" w:pos="615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21A0DAE8" w14:textId="77777777" w:rsidTr="0089441E">
        <w:tc>
          <w:tcPr>
            <w:tcW w:w="4388" w:type="dxa"/>
            <w:shd w:val="clear" w:color="auto" w:fill="auto"/>
          </w:tcPr>
          <w:p w14:paraId="73F50AE4" w14:textId="50FA6ACC" w:rsidR="005A4932" w:rsidRPr="007A5235" w:rsidRDefault="005A4932" w:rsidP="00075C77">
            <w:pPr>
              <w:suppressAutoHyphens/>
              <w:spacing w:after="0" w:line="330" w:lineRule="exact"/>
              <w:ind w:left="160" w:hanging="16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)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ขาดทุนจากการประมาณการตาม</w:t>
            </w:r>
          </w:p>
        </w:tc>
        <w:tc>
          <w:tcPr>
            <w:tcW w:w="1027" w:type="dxa"/>
            <w:shd w:val="clear" w:color="auto" w:fill="auto"/>
          </w:tcPr>
          <w:p w14:paraId="1AAFBBCD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2C45B65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1F32D2D" w14:textId="77777777" w:rsidR="005A4932" w:rsidRPr="005A4932" w:rsidRDefault="005A4932" w:rsidP="00075C77">
            <w:pPr>
              <w:tabs>
                <w:tab w:val="decimal" w:pos="60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918D804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1923BB91" w14:textId="77777777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ADF604D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67E2D69" w14:textId="77777777" w:rsidR="005A4932" w:rsidRPr="007A5235" w:rsidRDefault="005A4932" w:rsidP="00075C77">
            <w:pPr>
              <w:tabs>
                <w:tab w:val="decimal" w:pos="615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3B529650" w14:textId="77777777" w:rsidTr="0089441E">
        <w:tc>
          <w:tcPr>
            <w:tcW w:w="4388" w:type="dxa"/>
            <w:shd w:val="clear" w:color="auto" w:fill="auto"/>
          </w:tcPr>
          <w:p w14:paraId="32FAADE1" w14:textId="31DFE33C" w:rsidR="005A4932" w:rsidRPr="007A5235" w:rsidRDefault="003848F9" w:rsidP="00075C77">
            <w:pPr>
              <w:suppressAutoHyphens/>
              <w:spacing w:after="0" w:line="330" w:lineRule="exact"/>
              <w:ind w:left="1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หลัก</w:t>
            </w:r>
            <w:r w:rsidR="005A4932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คณิตศาสตร์ประกันภัย</w:t>
            </w:r>
          </w:p>
        </w:tc>
        <w:tc>
          <w:tcPr>
            <w:tcW w:w="1027" w:type="dxa"/>
            <w:shd w:val="clear" w:color="auto" w:fill="auto"/>
          </w:tcPr>
          <w:p w14:paraId="55ED6209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ED6D02F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61FD578A" w14:textId="77777777" w:rsidR="005A4932" w:rsidRPr="005A4932" w:rsidRDefault="005A4932" w:rsidP="00075C77">
            <w:pPr>
              <w:tabs>
                <w:tab w:val="decimal" w:pos="60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143960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55E9F576" w14:textId="77777777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7A84B1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76411F16" w14:textId="77777777" w:rsidR="005A4932" w:rsidRPr="007A5235" w:rsidRDefault="005A4932" w:rsidP="00075C77">
            <w:pPr>
              <w:tabs>
                <w:tab w:val="decimal" w:pos="615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5BB0ED0D" w14:textId="77777777" w:rsidTr="0089441E">
        <w:tc>
          <w:tcPr>
            <w:tcW w:w="4388" w:type="dxa"/>
            <w:shd w:val="clear" w:color="auto" w:fill="auto"/>
            <w:vAlign w:val="bottom"/>
          </w:tcPr>
          <w:p w14:paraId="6A5D56B3" w14:textId="77777777" w:rsidR="005A4932" w:rsidRPr="007A5235" w:rsidRDefault="005A4932" w:rsidP="00075C77">
            <w:pPr>
              <w:suppressAutoHyphens/>
              <w:spacing w:after="0" w:line="330" w:lineRule="exact"/>
              <w:ind w:left="16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ข้อสมมติด้านประชากรศาสตร์</w:t>
            </w:r>
          </w:p>
        </w:tc>
        <w:tc>
          <w:tcPr>
            <w:tcW w:w="1027" w:type="dxa"/>
            <w:shd w:val="clear" w:color="auto" w:fill="auto"/>
          </w:tcPr>
          <w:p w14:paraId="19D3F07D" w14:textId="2CB72D36" w:rsidR="005A4932" w:rsidRPr="005A4932" w:rsidRDefault="005A4932" w:rsidP="00075C77">
            <w:pPr>
              <w:tabs>
                <w:tab w:val="decimal" w:pos="513"/>
              </w:tabs>
              <w:suppressAutoHyphens/>
              <w:spacing w:after="0" w:line="330" w:lineRule="exact"/>
              <w:ind w:left="-115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BDAE9E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71E0E0FA" w14:textId="0A4E3C13" w:rsidR="005A4932" w:rsidRPr="005A4932" w:rsidRDefault="005A4932" w:rsidP="00075C77">
            <w:pPr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23C124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05B578B2" w14:textId="0F6436FF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DE3E662" w14:textId="77777777" w:rsidR="005A4932" w:rsidRPr="007A5235" w:rsidRDefault="005A4932" w:rsidP="00075C77">
            <w:pPr>
              <w:tabs>
                <w:tab w:val="decimal" w:pos="763"/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4B0A0D66" w14:textId="6922F7D3" w:rsidR="005A4932" w:rsidRPr="007A5235" w:rsidRDefault="005A4932" w:rsidP="00075C77">
            <w:pPr>
              <w:tabs>
                <w:tab w:val="decimal" w:pos="521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5A4932" w:rsidRPr="002A007A" w14:paraId="56D14E74" w14:textId="77777777" w:rsidTr="0089441E">
        <w:tc>
          <w:tcPr>
            <w:tcW w:w="4388" w:type="dxa"/>
            <w:shd w:val="clear" w:color="auto" w:fill="auto"/>
            <w:vAlign w:val="bottom"/>
          </w:tcPr>
          <w:p w14:paraId="2D82F440" w14:textId="77777777" w:rsidR="005A4932" w:rsidRPr="007A5235" w:rsidRDefault="005A4932" w:rsidP="00075C77">
            <w:pPr>
              <w:suppressAutoHyphens/>
              <w:spacing w:after="0" w:line="330" w:lineRule="exact"/>
              <w:ind w:left="16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ข้อสมมติทางการเงิน </w:t>
            </w:r>
          </w:p>
        </w:tc>
        <w:tc>
          <w:tcPr>
            <w:tcW w:w="1027" w:type="dxa"/>
            <w:shd w:val="clear" w:color="auto" w:fill="auto"/>
          </w:tcPr>
          <w:p w14:paraId="13E0FDA4" w14:textId="76635501" w:rsidR="005A4932" w:rsidRPr="005A4932" w:rsidRDefault="005A4932" w:rsidP="00075C77">
            <w:pPr>
              <w:tabs>
                <w:tab w:val="decimal" w:pos="513"/>
              </w:tabs>
              <w:suppressAutoHyphens/>
              <w:spacing w:after="0" w:line="330" w:lineRule="exact"/>
              <w:ind w:left="-115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6F2D82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79319F27" w14:textId="5BC0F8BA" w:rsidR="005A4932" w:rsidRPr="005A4932" w:rsidRDefault="005A4932" w:rsidP="00075C77">
            <w:pPr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B38D94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264B750E" w14:textId="3A537588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(23)</w:t>
            </w:r>
          </w:p>
        </w:tc>
        <w:tc>
          <w:tcPr>
            <w:tcW w:w="270" w:type="dxa"/>
            <w:shd w:val="clear" w:color="auto" w:fill="auto"/>
          </w:tcPr>
          <w:p w14:paraId="37D67187" w14:textId="77777777" w:rsidR="005A4932" w:rsidRPr="007A5235" w:rsidRDefault="005A4932" w:rsidP="00075C77">
            <w:pPr>
              <w:tabs>
                <w:tab w:val="decimal" w:pos="763"/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8CE20E9" w14:textId="184894C5" w:rsidR="005A4932" w:rsidRPr="007A5235" w:rsidRDefault="005A4932" w:rsidP="00075C77">
            <w:pPr>
              <w:tabs>
                <w:tab w:val="decimal" w:pos="521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5A4932" w:rsidRPr="002A007A" w14:paraId="0890E8C5" w14:textId="77777777" w:rsidTr="0089441E">
        <w:tc>
          <w:tcPr>
            <w:tcW w:w="4388" w:type="dxa"/>
            <w:shd w:val="clear" w:color="auto" w:fill="auto"/>
            <w:vAlign w:val="bottom"/>
          </w:tcPr>
          <w:p w14:paraId="36BBA0BE" w14:textId="77777777" w:rsidR="005A4932" w:rsidRPr="007A5235" w:rsidRDefault="005A4932" w:rsidP="00075C77">
            <w:pPr>
              <w:suppressAutoHyphens/>
              <w:spacing w:after="0" w:line="330" w:lineRule="exact"/>
              <w:ind w:left="1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การปรับปรุงจากประสบการณ์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57126261" w14:textId="1512F108" w:rsidR="005A4932" w:rsidRPr="005A4932" w:rsidRDefault="005A4932" w:rsidP="00075C77">
            <w:pPr>
              <w:tabs>
                <w:tab w:val="decimal" w:pos="513"/>
              </w:tabs>
              <w:suppressAutoHyphens/>
              <w:spacing w:after="0" w:line="330" w:lineRule="exact"/>
              <w:ind w:left="-115" w:right="-86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4F668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117DE573" w14:textId="12B5843E" w:rsidR="005A4932" w:rsidRPr="005A4932" w:rsidRDefault="005A4932" w:rsidP="00075C77">
            <w:pPr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D83563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284CAD0" w14:textId="50F01719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(45)</w:t>
            </w:r>
          </w:p>
        </w:tc>
        <w:tc>
          <w:tcPr>
            <w:tcW w:w="270" w:type="dxa"/>
            <w:shd w:val="clear" w:color="auto" w:fill="auto"/>
          </w:tcPr>
          <w:p w14:paraId="6B658213" w14:textId="77777777" w:rsidR="005A4932" w:rsidRPr="007A5235" w:rsidRDefault="005A4932" w:rsidP="00075C77">
            <w:pPr>
              <w:tabs>
                <w:tab w:val="decimal" w:pos="763"/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3BFE20" w14:textId="5D7DF3D1" w:rsidR="005A4932" w:rsidRPr="007A5235" w:rsidRDefault="005A4932" w:rsidP="00075C77">
            <w:pPr>
              <w:tabs>
                <w:tab w:val="decimal" w:pos="521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5A4932" w:rsidRPr="002A007A" w14:paraId="142434AC" w14:textId="77777777" w:rsidTr="0089441E">
        <w:tc>
          <w:tcPr>
            <w:tcW w:w="4388" w:type="dxa"/>
            <w:shd w:val="clear" w:color="auto" w:fill="auto"/>
          </w:tcPr>
          <w:p w14:paraId="3A3E8A8F" w14:textId="77777777" w:rsidR="005A4932" w:rsidRPr="007A5235" w:rsidRDefault="005A4932" w:rsidP="00075C77">
            <w:pPr>
              <w:suppressAutoHyphens/>
              <w:spacing w:after="0" w:line="330" w:lineRule="exact"/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6643F" w14:textId="589F0B2D" w:rsidR="005A4932" w:rsidRPr="005A4932" w:rsidRDefault="005A4932" w:rsidP="00075C77">
            <w:pPr>
              <w:tabs>
                <w:tab w:val="decimal" w:pos="513"/>
              </w:tabs>
              <w:suppressAutoHyphens/>
              <w:spacing w:after="0" w:line="330" w:lineRule="exact"/>
              <w:ind w:left="-115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50859F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32291" w14:textId="687C9037" w:rsidR="005A4932" w:rsidRPr="005A4932" w:rsidRDefault="005A4932" w:rsidP="00075C77">
            <w:pPr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F1ED8A" w14:textId="77777777" w:rsidR="005A4932" w:rsidRPr="007A5235" w:rsidRDefault="005A4932" w:rsidP="00075C77">
            <w:pPr>
              <w:tabs>
                <w:tab w:val="decimal" w:pos="681"/>
                <w:tab w:val="decimal" w:pos="792"/>
              </w:tabs>
              <w:suppressAutoHyphens/>
              <w:snapToGrid w:val="0"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B14F" w14:textId="3EB6A344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(60)</w:t>
            </w:r>
          </w:p>
        </w:tc>
        <w:tc>
          <w:tcPr>
            <w:tcW w:w="270" w:type="dxa"/>
            <w:shd w:val="clear" w:color="auto" w:fill="auto"/>
          </w:tcPr>
          <w:p w14:paraId="02C8E5F1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288" w:right="36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9F18A" w14:textId="0D8E509F" w:rsidR="005A4932" w:rsidRPr="007A5235" w:rsidRDefault="005A4932" w:rsidP="00075C77">
            <w:pPr>
              <w:tabs>
                <w:tab w:val="decimal" w:pos="521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</w:tr>
      <w:tr w:rsidR="005A4932" w:rsidRPr="002A007A" w14:paraId="0F1F383A" w14:textId="77777777" w:rsidTr="0089441E">
        <w:tc>
          <w:tcPr>
            <w:tcW w:w="4388" w:type="dxa"/>
            <w:shd w:val="clear" w:color="auto" w:fill="auto"/>
          </w:tcPr>
          <w:p w14:paraId="4C056680" w14:textId="77777777" w:rsidR="005A4932" w:rsidRPr="007A5235" w:rsidRDefault="005A4932" w:rsidP="00075C77">
            <w:pPr>
              <w:suppressAutoHyphens/>
              <w:spacing w:after="0" w:line="330" w:lineRule="exact"/>
              <w:ind w:left="72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063A294D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04F1890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756DF884" w14:textId="77777777" w:rsidR="005A4932" w:rsidRPr="005A4932" w:rsidRDefault="005A4932" w:rsidP="00075C77">
            <w:pPr>
              <w:tabs>
                <w:tab w:val="decimal" w:pos="60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6E3E69B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012738B" w14:textId="77777777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EE76DEB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70A2B8" w14:textId="77777777" w:rsidR="005A4932" w:rsidRPr="007A5235" w:rsidRDefault="005A4932" w:rsidP="00075C77">
            <w:pPr>
              <w:tabs>
                <w:tab w:val="decimal" w:pos="615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5A4932" w:rsidRPr="002A007A" w14:paraId="1D6E783E" w14:textId="77777777" w:rsidTr="0089441E">
        <w:tc>
          <w:tcPr>
            <w:tcW w:w="4388" w:type="dxa"/>
            <w:shd w:val="clear" w:color="auto" w:fill="auto"/>
          </w:tcPr>
          <w:p w14:paraId="3BBCB235" w14:textId="77777777" w:rsidR="005A4932" w:rsidRPr="007A5235" w:rsidRDefault="005A4932" w:rsidP="00075C77">
            <w:pPr>
              <w:suppressAutoHyphens/>
              <w:spacing w:after="0" w:line="330" w:lineRule="exac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027" w:type="dxa"/>
            <w:shd w:val="clear" w:color="auto" w:fill="auto"/>
          </w:tcPr>
          <w:p w14:paraId="510D6A61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AB6DDE3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246B0E5B" w14:textId="77777777" w:rsidR="005A4932" w:rsidRPr="005A4932" w:rsidRDefault="005A4932" w:rsidP="00075C77">
            <w:pPr>
              <w:tabs>
                <w:tab w:val="decimal" w:pos="60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A127813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71954186" w14:textId="77777777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5FF9C9B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A27A194" w14:textId="77777777" w:rsidR="005A4932" w:rsidRPr="007A5235" w:rsidRDefault="005A4932" w:rsidP="00075C77">
            <w:pPr>
              <w:tabs>
                <w:tab w:val="decimal" w:pos="615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017594D4" w14:textId="77777777" w:rsidTr="0089441E">
        <w:tc>
          <w:tcPr>
            <w:tcW w:w="4388" w:type="dxa"/>
            <w:shd w:val="clear" w:color="auto" w:fill="auto"/>
          </w:tcPr>
          <w:p w14:paraId="3207B552" w14:textId="77777777" w:rsidR="005A4932" w:rsidRPr="007A5235" w:rsidRDefault="005A4932" w:rsidP="00075C77">
            <w:pPr>
              <w:suppressAutoHyphens/>
              <w:spacing w:after="0" w:line="33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ผลประโยชน์จ่าย</w:t>
            </w:r>
          </w:p>
        </w:tc>
        <w:tc>
          <w:tcPr>
            <w:tcW w:w="1027" w:type="dxa"/>
            <w:shd w:val="clear" w:color="auto" w:fill="auto"/>
          </w:tcPr>
          <w:p w14:paraId="6CC3D99C" w14:textId="548DD6C4" w:rsidR="005A4932" w:rsidRPr="005A4932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(845)</w:t>
            </w:r>
          </w:p>
        </w:tc>
        <w:tc>
          <w:tcPr>
            <w:tcW w:w="236" w:type="dxa"/>
            <w:shd w:val="clear" w:color="auto" w:fill="auto"/>
          </w:tcPr>
          <w:p w14:paraId="3080392C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82" w:type="dxa"/>
            <w:shd w:val="clear" w:color="auto" w:fill="auto"/>
          </w:tcPr>
          <w:p w14:paraId="421E1E6E" w14:textId="6074FFF5" w:rsidR="005A4932" w:rsidRPr="005A4932" w:rsidRDefault="005A4932" w:rsidP="00075C77">
            <w:pPr>
              <w:tabs>
                <w:tab w:val="decimal" w:pos="770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24CD0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shd w:val="clear" w:color="auto" w:fill="auto"/>
          </w:tcPr>
          <w:p w14:paraId="59C97BC9" w14:textId="4A2345F8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(236)</w:t>
            </w:r>
          </w:p>
        </w:tc>
        <w:tc>
          <w:tcPr>
            <w:tcW w:w="270" w:type="dxa"/>
            <w:shd w:val="clear" w:color="auto" w:fill="auto"/>
          </w:tcPr>
          <w:p w14:paraId="219EBF03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212ACA1" w14:textId="233C28D3" w:rsidR="005A4932" w:rsidRPr="007A5235" w:rsidRDefault="005A4932" w:rsidP="00075C77">
            <w:pPr>
              <w:tabs>
                <w:tab w:val="decimal" w:pos="700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(44)</w:t>
            </w:r>
          </w:p>
        </w:tc>
      </w:tr>
      <w:tr w:rsidR="005A4932" w:rsidRPr="002A007A" w14:paraId="5C32B78C" w14:textId="77777777" w:rsidTr="0089441E">
        <w:tc>
          <w:tcPr>
            <w:tcW w:w="4388" w:type="dxa"/>
            <w:shd w:val="clear" w:color="auto" w:fill="auto"/>
          </w:tcPr>
          <w:p w14:paraId="16DB318E" w14:textId="77777777" w:rsidR="005A4932" w:rsidRPr="007A5235" w:rsidRDefault="005A4932" w:rsidP="00075C77">
            <w:pPr>
              <w:suppressAutoHyphens/>
              <w:spacing w:after="0" w:line="330" w:lineRule="exact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ลดลงจากการขายบริษัทย่อย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208D253" w14:textId="038C4348" w:rsidR="005A4932" w:rsidRPr="005A4932" w:rsidRDefault="005A4932" w:rsidP="00075C77">
            <w:pPr>
              <w:tabs>
                <w:tab w:val="decimal" w:pos="531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79B944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73C558B7" w14:textId="36FDDC80" w:rsidR="005A4932" w:rsidRPr="005A4932" w:rsidRDefault="005A4932" w:rsidP="00075C77">
            <w:pPr>
              <w:tabs>
                <w:tab w:val="decimal" w:pos="567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E95DB6" w14:textId="77777777" w:rsidR="005A4932" w:rsidRPr="007A5235" w:rsidRDefault="005A4932" w:rsidP="00075C77">
            <w:pPr>
              <w:tabs>
                <w:tab w:val="decimal" w:pos="680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7BD0B6D" w14:textId="7F67B89D" w:rsidR="005A4932" w:rsidRPr="007A5235" w:rsidRDefault="005A4932" w:rsidP="00075C77">
            <w:pPr>
              <w:tabs>
                <w:tab w:val="decimal" w:pos="760"/>
              </w:tabs>
              <w:suppressAutoHyphens/>
              <w:spacing w:after="0" w:line="330" w:lineRule="exact"/>
              <w:ind w:left="-50" w:right="-2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(226)</w:t>
            </w:r>
          </w:p>
        </w:tc>
        <w:tc>
          <w:tcPr>
            <w:tcW w:w="270" w:type="dxa"/>
            <w:shd w:val="clear" w:color="auto" w:fill="auto"/>
          </w:tcPr>
          <w:p w14:paraId="6A6C1542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787BD0" w14:textId="48502606" w:rsidR="005A4932" w:rsidRPr="007A5235" w:rsidRDefault="005A4932" w:rsidP="00075C77">
            <w:pPr>
              <w:tabs>
                <w:tab w:val="decimal" w:pos="700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</w:tr>
      <w:tr w:rsidR="005A4932" w:rsidRPr="002A007A" w14:paraId="2CBA1EF0" w14:textId="77777777" w:rsidTr="0089441E">
        <w:tc>
          <w:tcPr>
            <w:tcW w:w="4388" w:type="dxa"/>
            <w:shd w:val="clear" w:color="auto" w:fill="auto"/>
          </w:tcPr>
          <w:p w14:paraId="20B85FA9" w14:textId="77777777" w:rsidR="005A4932" w:rsidRPr="007A5235" w:rsidRDefault="005A4932" w:rsidP="00075C77">
            <w:pPr>
              <w:suppressAutoHyphens/>
              <w:spacing w:after="0" w:line="330" w:lineRule="exact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A9C27" w14:textId="4400EEF2" w:rsidR="005A4932" w:rsidRPr="005A4932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(845)</w:t>
            </w:r>
          </w:p>
        </w:tc>
        <w:tc>
          <w:tcPr>
            <w:tcW w:w="236" w:type="dxa"/>
            <w:shd w:val="clear" w:color="auto" w:fill="auto"/>
          </w:tcPr>
          <w:p w14:paraId="4F856221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25D49" w14:textId="72DB8896" w:rsidR="005A4932" w:rsidRPr="005A4932" w:rsidRDefault="005A4932" w:rsidP="00075C77">
            <w:pPr>
              <w:tabs>
                <w:tab w:val="decimal" w:pos="770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(12)</w:t>
            </w:r>
          </w:p>
        </w:tc>
        <w:tc>
          <w:tcPr>
            <w:tcW w:w="236" w:type="dxa"/>
            <w:shd w:val="clear" w:color="auto" w:fill="auto"/>
          </w:tcPr>
          <w:p w14:paraId="1A91966F" w14:textId="77777777" w:rsidR="005A4932" w:rsidRPr="007A5235" w:rsidRDefault="005A4932" w:rsidP="00075C77">
            <w:pPr>
              <w:tabs>
                <w:tab w:val="decimal" w:pos="680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4DCCA" w14:textId="4953E749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28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(462)</w:t>
            </w:r>
          </w:p>
        </w:tc>
        <w:tc>
          <w:tcPr>
            <w:tcW w:w="270" w:type="dxa"/>
            <w:shd w:val="clear" w:color="auto" w:fill="auto"/>
          </w:tcPr>
          <w:p w14:paraId="12D721A1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1D4B5" w14:textId="5987EC2F" w:rsidR="005A4932" w:rsidRPr="007A5235" w:rsidRDefault="005A4932" w:rsidP="00075C77">
            <w:pPr>
              <w:tabs>
                <w:tab w:val="decimal" w:pos="700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(64)</w:t>
            </w:r>
          </w:p>
        </w:tc>
      </w:tr>
      <w:tr w:rsidR="005A4932" w:rsidRPr="002A007A" w14:paraId="2E456EC4" w14:textId="77777777" w:rsidTr="0089441E">
        <w:tc>
          <w:tcPr>
            <w:tcW w:w="4388" w:type="dxa"/>
            <w:shd w:val="clear" w:color="auto" w:fill="auto"/>
          </w:tcPr>
          <w:p w14:paraId="7B41A856" w14:textId="77777777" w:rsidR="005A4932" w:rsidRPr="007A5235" w:rsidRDefault="005A4932" w:rsidP="00075C77">
            <w:pPr>
              <w:suppressAutoHyphens/>
              <w:spacing w:after="0" w:line="330" w:lineRule="exact"/>
              <w:ind w:right="-198"/>
              <w:rPr>
                <w:rFonts w:asciiTheme="majorBidi" w:eastAsia="Times New Roman" w:hAnsiTheme="majorBidi" w:cstheme="majorBidi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0E3F291" w14:textId="77777777" w:rsidR="005A4932" w:rsidRPr="005A4932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3DD59F3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3DD09EBD" w14:textId="77777777" w:rsidR="005A4932" w:rsidRPr="005A4932" w:rsidRDefault="005A4932" w:rsidP="00075C77">
            <w:pPr>
              <w:tabs>
                <w:tab w:val="decimal" w:pos="681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7667BE0" w14:textId="77777777" w:rsidR="005A4932" w:rsidRPr="007A5235" w:rsidRDefault="005A4932" w:rsidP="00075C77">
            <w:pPr>
              <w:tabs>
                <w:tab w:val="decimal" w:pos="680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1AAF13B" w14:textId="77777777" w:rsidR="005A4932" w:rsidRPr="007A5235" w:rsidRDefault="005A4932" w:rsidP="00075C77">
            <w:pPr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5F52865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588" w:right="-1366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1B7ADD" w14:textId="77777777" w:rsidR="005A4932" w:rsidRPr="007A5235" w:rsidRDefault="005A4932" w:rsidP="00075C77">
            <w:pPr>
              <w:tabs>
                <w:tab w:val="decimal" w:pos="520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5A4932" w:rsidRPr="002A007A" w14:paraId="50301AC7" w14:textId="77777777" w:rsidTr="0089441E">
        <w:tc>
          <w:tcPr>
            <w:tcW w:w="4388" w:type="dxa"/>
            <w:shd w:val="clear" w:color="auto" w:fill="auto"/>
          </w:tcPr>
          <w:p w14:paraId="38B7200F" w14:textId="6899A25C" w:rsidR="005A4932" w:rsidRPr="007A5235" w:rsidRDefault="005A4932" w:rsidP="00075C77">
            <w:pPr>
              <w:suppressAutoHyphens/>
              <w:spacing w:after="0" w:line="330" w:lineRule="exact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ยอดปลายงวด/ปี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6455A488" w14:textId="27DCC40D" w:rsidR="005A4932" w:rsidRPr="005A4932" w:rsidRDefault="005A4932" w:rsidP="00075C77">
            <w:pPr>
              <w:tabs>
                <w:tab w:val="decimal" w:pos="783"/>
              </w:tabs>
              <w:suppressAutoHyphens/>
              <w:spacing w:after="0" w:line="330" w:lineRule="exact"/>
              <w:ind w:left="-108" w:right="2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6,672</w:t>
            </w:r>
          </w:p>
        </w:tc>
        <w:tc>
          <w:tcPr>
            <w:tcW w:w="236" w:type="dxa"/>
            <w:shd w:val="clear" w:color="auto" w:fill="auto"/>
          </w:tcPr>
          <w:p w14:paraId="4495E161" w14:textId="77777777" w:rsidR="005A4932" w:rsidRPr="005A4932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44F41643" w14:textId="5B59E151" w:rsidR="005A4932" w:rsidRPr="005A4932" w:rsidRDefault="005A4932" w:rsidP="00075C77">
            <w:pPr>
              <w:tabs>
                <w:tab w:val="decimal" w:pos="770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A493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6306E1E1" w14:textId="77777777" w:rsidR="005A4932" w:rsidRPr="007A5235" w:rsidRDefault="005A4932" w:rsidP="00075C77">
            <w:pPr>
              <w:tabs>
                <w:tab w:val="decimal" w:pos="770"/>
              </w:tabs>
              <w:suppressAutoHyphens/>
              <w:snapToGrid w:val="0"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</w:tcPr>
          <w:p w14:paraId="1A1450E7" w14:textId="22AB2F57" w:rsidR="005A4932" w:rsidRPr="007A5235" w:rsidRDefault="005A4932" w:rsidP="00075C77">
            <w:pPr>
              <w:tabs>
                <w:tab w:val="decimal" w:pos="763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7,131</w:t>
            </w:r>
          </w:p>
        </w:tc>
        <w:tc>
          <w:tcPr>
            <w:tcW w:w="270" w:type="dxa"/>
            <w:shd w:val="clear" w:color="auto" w:fill="auto"/>
          </w:tcPr>
          <w:p w14:paraId="1870716E" w14:textId="77777777" w:rsidR="005A4932" w:rsidRPr="007A5235" w:rsidRDefault="005A4932" w:rsidP="00075C77">
            <w:pPr>
              <w:tabs>
                <w:tab w:val="decimal" w:pos="792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CBC55B0" w14:textId="728990AA" w:rsidR="005A4932" w:rsidRPr="007A5235" w:rsidRDefault="005A4932" w:rsidP="00075C77">
            <w:pPr>
              <w:tabs>
                <w:tab w:val="decimal" w:pos="700"/>
              </w:tabs>
              <w:suppressAutoHyphens/>
              <w:spacing w:after="0" w:line="33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867</w:t>
            </w:r>
          </w:p>
        </w:tc>
      </w:tr>
    </w:tbl>
    <w:p w14:paraId="608015F7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cs/>
          <w:lang w:eastAsia="zh-CN"/>
        </w:rPr>
      </w:pPr>
    </w:p>
    <w:p w14:paraId="2CD77E1F" w14:textId="77777777" w:rsidR="004D566E" w:rsidRPr="007A5235" w:rsidRDefault="004D566E" w:rsidP="004D566E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cs/>
          <w:lang w:eastAsia="zh-CN"/>
        </w:rPr>
      </w:pPr>
    </w:p>
    <w:p w14:paraId="620E397C" w14:textId="77777777" w:rsidR="004D566E" w:rsidRPr="007A5235" w:rsidRDefault="004D566E" w:rsidP="004D566E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999"/>
        <w:gridCol w:w="238"/>
        <w:gridCol w:w="1008"/>
        <w:gridCol w:w="238"/>
        <w:gridCol w:w="1078"/>
        <w:gridCol w:w="236"/>
        <w:gridCol w:w="1094"/>
      </w:tblGrid>
      <w:tr w:rsidR="004D566E" w:rsidRPr="002A007A" w14:paraId="13AA55AF" w14:textId="77777777" w:rsidTr="007A5235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56C03C29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14:paraId="27D0E33D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1377D8" w:rsidRPr="002A007A" w14:paraId="0F1D0731" w14:textId="77777777" w:rsidTr="007A5235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08A5C8BC" w14:textId="77777777" w:rsidR="001377D8" w:rsidRPr="007A5235" w:rsidRDefault="001377D8" w:rsidP="001377D8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5B128393" w14:textId="01226D35" w:rsidR="001377D8" w:rsidRPr="007A5235" w:rsidRDefault="001377D8" w:rsidP="0013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4E8FD7" w14:textId="77777777" w:rsidR="001377D8" w:rsidRPr="007A5235" w:rsidRDefault="001377D8" w:rsidP="0013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14:paraId="10F12B76" w14:textId="2067A44E" w:rsidR="001377D8" w:rsidRPr="007A5235" w:rsidRDefault="001377D8" w:rsidP="001377D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4D566E" w:rsidRPr="002A007A" w14:paraId="5CE7796E" w14:textId="77777777" w:rsidTr="007A5235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67A9948D" w14:textId="77777777" w:rsidR="004D566E" w:rsidRPr="007A5235" w:rsidRDefault="004D566E" w:rsidP="004D566E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999" w:type="dxa"/>
            <w:shd w:val="clear" w:color="auto" w:fill="auto"/>
          </w:tcPr>
          <w:p w14:paraId="6FB4D670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38" w:type="dxa"/>
            <w:shd w:val="clear" w:color="auto" w:fill="auto"/>
          </w:tcPr>
          <w:p w14:paraId="07937223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3E8E6E79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238" w:type="dxa"/>
            <w:shd w:val="clear" w:color="auto" w:fill="auto"/>
          </w:tcPr>
          <w:p w14:paraId="7930F5EA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665709AB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341AC21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01956F9D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</w:tr>
      <w:tr w:rsidR="004D566E" w:rsidRPr="002A007A" w14:paraId="620E2D07" w14:textId="77777777" w:rsidTr="007A5235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14:paraId="372A4EEC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14:paraId="6D22907E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F379EF" w:rsidRPr="002A007A" w14:paraId="21A95A52" w14:textId="77777777" w:rsidTr="0089441E">
        <w:tc>
          <w:tcPr>
            <w:tcW w:w="4338" w:type="dxa"/>
            <w:shd w:val="clear" w:color="auto" w:fill="auto"/>
          </w:tcPr>
          <w:p w14:paraId="54E25E1A" w14:textId="304136E4" w:rsidR="00F379EF" w:rsidRPr="007A5235" w:rsidRDefault="00F379EF" w:rsidP="00F379EF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ยอดต้นงวด/ปี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0B40EF41" w14:textId="27C6001B" w:rsidR="00F379EF" w:rsidRPr="004F420A" w:rsidRDefault="00F379EF" w:rsidP="00F379EF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6,796</w:t>
            </w:r>
          </w:p>
        </w:tc>
        <w:tc>
          <w:tcPr>
            <w:tcW w:w="238" w:type="dxa"/>
            <w:shd w:val="clear" w:color="auto" w:fill="auto"/>
          </w:tcPr>
          <w:p w14:paraId="552741FD" w14:textId="77777777" w:rsidR="00F379EF" w:rsidRPr="004F420A" w:rsidRDefault="00F379EF" w:rsidP="00F379EF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E1B7BA6" w14:textId="71FEC8F3" w:rsidR="00F379EF" w:rsidRPr="004F420A" w:rsidRDefault="00F379EF" w:rsidP="00F379EF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839</w:t>
            </w:r>
          </w:p>
        </w:tc>
        <w:tc>
          <w:tcPr>
            <w:tcW w:w="238" w:type="dxa"/>
            <w:shd w:val="clear" w:color="auto" w:fill="auto"/>
          </w:tcPr>
          <w:p w14:paraId="5F6368FE" w14:textId="77777777" w:rsidR="00F379EF" w:rsidRPr="007A5235" w:rsidRDefault="00F379EF" w:rsidP="00F379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3BFC260" w14:textId="00E27069" w:rsidR="00F379EF" w:rsidRPr="007A5235" w:rsidRDefault="00F379EF" w:rsidP="00F379EF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5,043</w:t>
            </w:r>
          </w:p>
        </w:tc>
        <w:tc>
          <w:tcPr>
            <w:tcW w:w="236" w:type="dxa"/>
            <w:shd w:val="clear" w:color="auto" w:fill="auto"/>
          </w:tcPr>
          <w:p w14:paraId="6E909824" w14:textId="77777777" w:rsidR="00F379EF" w:rsidRPr="007A5235" w:rsidRDefault="00F379EF" w:rsidP="00F379EF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C2990EB" w14:textId="185C2BBE" w:rsidR="00F379EF" w:rsidRPr="007A5235" w:rsidRDefault="00F379EF" w:rsidP="00F379EF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816</w:t>
            </w:r>
          </w:p>
        </w:tc>
      </w:tr>
      <w:tr w:rsidR="0020732D" w:rsidRPr="002A007A" w14:paraId="63742075" w14:textId="77777777" w:rsidTr="0089441E">
        <w:trPr>
          <w:trHeight w:val="339"/>
        </w:trPr>
        <w:tc>
          <w:tcPr>
            <w:tcW w:w="4338" w:type="dxa"/>
            <w:shd w:val="clear" w:color="auto" w:fill="auto"/>
          </w:tcPr>
          <w:p w14:paraId="78FAB22F" w14:textId="77777777" w:rsidR="0020732D" w:rsidRPr="007A5235" w:rsidRDefault="0020732D" w:rsidP="0020732D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492B055" w14:textId="77777777" w:rsidR="0020732D" w:rsidRPr="004F420A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4A837F13" w14:textId="77777777" w:rsidR="0020732D" w:rsidRPr="004F420A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1AEDFB5" w14:textId="77777777" w:rsidR="0020732D" w:rsidRPr="004F420A" w:rsidRDefault="0020732D" w:rsidP="0020732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CC8FA7F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53EA883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FD38348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06024E4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0732D" w:rsidRPr="002A007A" w14:paraId="5B6CB9C5" w14:textId="77777777" w:rsidTr="0089441E">
        <w:tc>
          <w:tcPr>
            <w:tcW w:w="4338" w:type="dxa"/>
            <w:shd w:val="clear" w:color="auto" w:fill="auto"/>
          </w:tcPr>
          <w:p w14:paraId="790E1C57" w14:textId="77777777" w:rsidR="0020732D" w:rsidRPr="007A5235" w:rsidRDefault="0020732D" w:rsidP="0020732D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999" w:type="dxa"/>
            <w:shd w:val="clear" w:color="auto" w:fill="auto"/>
          </w:tcPr>
          <w:p w14:paraId="2D622EC4" w14:textId="77777777" w:rsidR="0020732D" w:rsidRPr="004F420A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2AA8E41B" w14:textId="77777777" w:rsidR="0020732D" w:rsidRPr="004F420A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2C439D8D" w14:textId="77777777" w:rsidR="0020732D" w:rsidRPr="004F420A" w:rsidRDefault="0020732D" w:rsidP="0020732D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38FFF779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4EC5C136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3920FCF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65752DD9" w14:textId="77777777" w:rsidR="0020732D" w:rsidRPr="007A5235" w:rsidRDefault="0020732D" w:rsidP="0020732D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37C54121" w14:textId="77777777" w:rsidTr="0089441E">
        <w:tc>
          <w:tcPr>
            <w:tcW w:w="4338" w:type="dxa"/>
            <w:shd w:val="clear" w:color="auto" w:fill="auto"/>
          </w:tcPr>
          <w:p w14:paraId="751F8F88" w14:textId="77777777" w:rsidR="005A4932" w:rsidRPr="007A5235" w:rsidRDefault="005A4932" w:rsidP="005A493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ต้นทุนบริการในอดีต</w:t>
            </w:r>
          </w:p>
        </w:tc>
        <w:tc>
          <w:tcPr>
            <w:tcW w:w="999" w:type="dxa"/>
            <w:shd w:val="clear" w:color="auto" w:fill="auto"/>
          </w:tcPr>
          <w:p w14:paraId="56D253DC" w14:textId="55E394C1" w:rsidR="005A4932" w:rsidRPr="004F420A" w:rsidRDefault="005A4932" w:rsidP="008F16EF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DE7F7B6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2716E453" w14:textId="16CE8CF4" w:rsidR="005A4932" w:rsidRPr="004F420A" w:rsidRDefault="005A4932" w:rsidP="005A4932">
            <w:pPr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4420A83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649A0C91" w14:textId="5A41C67F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1,264</w:t>
            </w:r>
          </w:p>
        </w:tc>
        <w:tc>
          <w:tcPr>
            <w:tcW w:w="236" w:type="dxa"/>
            <w:shd w:val="clear" w:color="auto" w:fill="auto"/>
          </w:tcPr>
          <w:p w14:paraId="04E113BC" w14:textId="77777777" w:rsidR="005A4932" w:rsidRPr="007A5235" w:rsidRDefault="005A4932" w:rsidP="005A4932">
            <w:pPr>
              <w:tabs>
                <w:tab w:val="decimal" w:pos="6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49BECCD7" w14:textId="5C0BBCD5" w:rsidR="005A4932" w:rsidRPr="007A5235" w:rsidRDefault="005A4932" w:rsidP="005A4932">
            <w:pPr>
              <w:tabs>
                <w:tab w:val="decimal" w:pos="576"/>
              </w:tabs>
              <w:suppressAutoHyphens/>
              <w:spacing w:after="0" w:line="240" w:lineRule="auto"/>
              <w:ind w:left="545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5A4932" w:rsidRPr="002A007A" w14:paraId="3000C4EA" w14:textId="77777777" w:rsidTr="0089441E">
        <w:tc>
          <w:tcPr>
            <w:tcW w:w="4338" w:type="dxa"/>
            <w:shd w:val="clear" w:color="auto" w:fill="auto"/>
          </w:tcPr>
          <w:p w14:paraId="25604D7B" w14:textId="77777777" w:rsidR="005A4932" w:rsidRPr="007A5235" w:rsidRDefault="005A4932" w:rsidP="005A493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999" w:type="dxa"/>
            <w:shd w:val="clear" w:color="auto" w:fill="auto"/>
          </w:tcPr>
          <w:p w14:paraId="7A892DE3" w14:textId="0D022225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260</w:t>
            </w:r>
          </w:p>
        </w:tc>
        <w:tc>
          <w:tcPr>
            <w:tcW w:w="238" w:type="dxa"/>
            <w:shd w:val="clear" w:color="auto" w:fill="auto"/>
          </w:tcPr>
          <w:p w14:paraId="7BB2653B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05E28DBC" w14:textId="25E48D15" w:rsidR="005A4932" w:rsidRPr="004F420A" w:rsidRDefault="005A4932" w:rsidP="005A4932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16</w:t>
            </w:r>
          </w:p>
        </w:tc>
        <w:tc>
          <w:tcPr>
            <w:tcW w:w="238" w:type="dxa"/>
            <w:shd w:val="clear" w:color="auto" w:fill="auto"/>
          </w:tcPr>
          <w:p w14:paraId="5F641E2A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1EE62C4B" w14:textId="539657A2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515</w:t>
            </w:r>
          </w:p>
        </w:tc>
        <w:tc>
          <w:tcPr>
            <w:tcW w:w="236" w:type="dxa"/>
            <w:shd w:val="clear" w:color="auto" w:fill="auto"/>
          </w:tcPr>
          <w:p w14:paraId="7F3DF675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0724F612" w14:textId="05BCE38B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37</w:t>
            </w:r>
          </w:p>
        </w:tc>
      </w:tr>
      <w:tr w:rsidR="005A4932" w:rsidRPr="002A007A" w14:paraId="1611CC8D" w14:textId="77777777" w:rsidTr="0089441E">
        <w:tc>
          <w:tcPr>
            <w:tcW w:w="4338" w:type="dxa"/>
            <w:shd w:val="clear" w:color="auto" w:fill="auto"/>
          </w:tcPr>
          <w:p w14:paraId="288F1D93" w14:textId="77777777" w:rsidR="005A4932" w:rsidRPr="007A5235" w:rsidRDefault="005A4932" w:rsidP="005A493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999" w:type="dxa"/>
            <w:shd w:val="clear" w:color="auto" w:fill="auto"/>
          </w:tcPr>
          <w:p w14:paraId="156E5EB5" w14:textId="4C05157A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96</w:t>
            </w:r>
          </w:p>
        </w:tc>
        <w:tc>
          <w:tcPr>
            <w:tcW w:w="238" w:type="dxa"/>
            <w:shd w:val="clear" w:color="auto" w:fill="auto"/>
          </w:tcPr>
          <w:p w14:paraId="4633F21D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51DC0A64" w14:textId="7A15C1A8" w:rsidR="005A4932" w:rsidRPr="004F420A" w:rsidRDefault="005A4932" w:rsidP="005A4932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13</w:t>
            </w:r>
          </w:p>
        </w:tc>
        <w:tc>
          <w:tcPr>
            <w:tcW w:w="238" w:type="dxa"/>
            <w:shd w:val="clear" w:color="auto" w:fill="auto"/>
          </w:tcPr>
          <w:p w14:paraId="01877F97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46366E7D" w14:textId="3FC0059E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192</w:t>
            </w:r>
          </w:p>
        </w:tc>
        <w:tc>
          <w:tcPr>
            <w:tcW w:w="236" w:type="dxa"/>
            <w:shd w:val="clear" w:color="auto" w:fill="auto"/>
          </w:tcPr>
          <w:p w14:paraId="313998D0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09A83BFB" w14:textId="6CDD503B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26</w:t>
            </w:r>
          </w:p>
        </w:tc>
      </w:tr>
      <w:tr w:rsidR="005A4932" w:rsidRPr="002A007A" w14:paraId="4E5B87B6" w14:textId="77777777" w:rsidTr="0089441E">
        <w:trPr>
          <w:trHeight w:val="109"/>
        </w:trPr>
        <w:tc>
          <w:tcPr>
            <w:tcW w:w="4338" w:type="dxa"/>
            <w:shd w:val="clear" w:color="auto" w:fill="auto"/>
          </w:tcPr>
          <w:p w14:paraId="2484150A" w14:textId="77777777" w:rsidR="005A4932" w:rsidRPr="007A5235" w:rsidRDefault="005A4932" w:rsidP="005A4932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7ED6E" w14:textId="3DEC8F16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4F42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356</w:t>
            </w:r>
          </w:p>
        </w:tc>
        <w:tc>
          <w:tcPr>
            <w:tcW w:w="238" w:type="dxa"/>
            <w:shd w:val="clear" w:color="auto" w:fill="auto"/>
          </w:tcPr>
          <w:p w14:paraId="68CC9C21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91E8" w14:textId="373A2293" w:rsidR="005A4932" w:rsidRPr="004F420A" w:rsidRDefault="005A4932" w:rsidP="005A4932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420A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29</w:t>
            </w:r>
          </w:p>
        </w:tc>
        <w:tc>
          <w:tcPr>
            <w:tcW w:w="238" w:type="dxa"/>
            <w:shd w:val="clear" w:color="auto" w:fill="auto"/>
          </w:tcPr>
          <w:p w14:paraId="548024AE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C1847" w14:textId="02F3A39E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1,971</w:t>
            </w:r>
          </w:p>
        </w:tc>
        <w:tc>
          <w:tcPr>
            <w:tcW w:w="236" w:type="dxa"/>
            <w:shd w:val="clear" w:color="auto" w:fill="auto"/>
          </w:tcPr>
          <w:p w14:paraId="120C394E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F332F" w14:textId="2A390A35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63</w:t>
            </w:r>
          </w:p>
        </w:tc>
      </w:tr>
      <w:tr w:rsidR="005A4932" w:rsidRPr="002A007A" w14:paraId="0DA615E9" w14:textId="77777777" w:rsidTr="0089441E">
        <w:tc>
          <w:tcPr>
            <w:tcW w:w="4338" w:type="dxa"/>
            <w:shd w:val="clear" w:color="auto" w:fill="auto"/>
          </w:tcPr>
          <w:p w14:paraId="287231DA" w14:textId="77777777" w:rsidR="005A4932" w:rsidRPr="007A5235" w:rsidRDefault="005A4932" w:rsidP="005A4932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FEF3EC7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848362D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534D0A" w14:textId="77777777" w:rsidR="005A4932" w:rsidRPr="004F420A" w:rsidRDefault="005A4932" w:rsidP="005A493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7BF59AA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DFB137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9E5862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7B1736F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794C207D" w14:textId="77777777" w:rsidTr="0089441E">
        <w:tc>
          <w:tcPr>
            <w:tcW w:w="4338" w:type="dxa"/>
            <w:shd w:val="clear" w:color="auto" w:fill="auto"/>
          </w:tcPr>
          <w:p w14:paraId="081AEDA1" w14:textId="77777777" w:rsidR="005A4932" w:rsidRPr="007A5235" w:rsidRDefault="005A4932" w:rsidP="005A493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C1ADCEF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D9A6D13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577135" w14:textId="77777777" w:rsidR="005A4932" w:rsidRPr="004F420A" w:rsidRDefault="005A4932" w:rsidP="005A493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D9EC91C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F95FC42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FB3597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B438B84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19E70ACE" w14:textId="77777777" w:rsidTr="0089441E">
        <w:tc>
          <w:tcPr>
            <w:tcW w:w="4338" w:type="dxa"/>
            <w:shd w:val="clear" w:color="auto" w:fill="auto"/>
          </w:tcPr>
          <w:p w14:paraId="78875DEF" w14:textId="77777777" w:rsidR="005A4932" w:rsidRPr="007A5235" w:rsidRDefault="005A4932" w:rsidP="005A493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ผลประโยชน์จ่าย</w:t>
            </w:r>
          </w:p>
        </w:tc>
        <w:tc>
          <w:tcPr>
            <w:tcW w:w="999" w:type="dxa"/>
            <w:shd w:val="clear" w:color="auto" w:fill="auto"/>
          </w:tcPr>
          <w:p w14:paraId="7C2B83D8" w14:textId="1888E04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(836)</w:t>
            </w:r>
          </w:p>
        </w:tc>
        <w:tc>
          <w:tcPr>
            <w:tcW w:w="238" w:type="dxa"/>
            <w:shd w:val="clear" w:color="auto" w:fill="auto"/>
          </w:tcPr>
          <w:p w14:paraId="2C6DF692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08" w:type="dxa"/>
            <w:shd w:val="clear" w:color="auto" w:fill="auto"/>
          </w:tcPr>
          <w:p w14:paraId="119917AF" w14:textId="5610C069" w:rsidR="005A4932" w:rsidRPr="004F420A" w:rsidRDefault="005A4932" w:rsidP="005A4932">
            <w:pPr>
              <w:tabs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420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2E437B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8" w:type="dxa"/>
            <w:shd w:val="clear" w:color="auto" w:fill="auto"/>
          </w:tcPr>
          <w:p w14:paraId="3EDF9449" w14:textId="5C8B83F4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(218)</w:t>
            </w:r>
          </w:p>
        </w:tc>
        <w:tc>
          <w:tcPr>
            <w:tcW w:w="236" w:type="dxa"/>
            <w:shd w:val="clear" w:color="auto" w:fill="auto"/>
          </w:tcPr>
          <w:p w14:paraId="22487CC1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51E6AF7C" w14:textId="3B5CB756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(40)</w:t>
            </w:r>
          </w:p>
        </w:tc>
      </w:tr>
      <w:tr w:rsidR="005A4932" w:rsidRPr="002A007A" w14:paraId="3238F509" w14:textId="77777777" w:rsidTr="0089441E">
        <w:tc>
          <w:tcPr>
            <w:tcW w:w="4338" w:type="dxa"/>
            <w:shd w:val="clear" w:color="auto" w:fill="auto"/>
          </w:tcPr>
          <w:p w14:paraId="4F9643BF" w14:textId="77777777" w:rsidR="005A4932" w:rsidRPr="007A5235" w:rsidRDefault="005A4932" w:rsidP="005A4932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52B1D818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0BBBE52B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2534AEF" w14:textId="77777777" w:rsidR="005A4932" w:rsidRPr="004F420A" w:rsidRDefault="005A4932" w:rsidP="005A4932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06E8207" w14:textId="77777777" w:rsidR="005A4932" w:rsidRPr="007A5235" w:rsidRDefault="005A4932" w:rsidP="005A4932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A7EF9CA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441C3E0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1A044E35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A4932" w:rsidRPr="002A007A" w14:paraId="58D815DA" w14:textId="77777777" w:rsidTr="0089441E">
        <w:tc>
          <w:tcPr>
            <w:tcW w:w="4338" w:type="dxa"/>
            <w:shd w:val="clear" w:color="auto" w:fill="auto"/>
          </w:tcPr>
          <w:p w14:paraId="4E1D336F" w14:textId="6E72FDE8" w:rsidR="005A4932" w:rsidRPr="007A5235" w:rsidRDefault="005A4932" w:rsidP="005A493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ยอดปลายงวด/ปี</w:t>
            </w:r>
          </w:p>
        </w:tc>
        <w:tc>
          <w:tcPr>
            <w:tcW w:w="999" w:type="dxa"/>
            <w:tcBorders>
              <w:bottom w:val="double" w:sz="4" w:space="0" w:color="000000"/>
            </w:tcBorders>
            <w:shd w:val="clear" w:color="auto" w:fill="auto"/>
          </w:tcPr>
          <w:p w14:paraId="514B0902" w14:textId="5BB253F6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420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6,316</w:t>
            </w:r>
          </w:p>
        </w:tc>
        <w:tc>
          <w:tcPr>
            <w:tcW w:w="238" w:type="dxa"/>
            <w:shd w:val="clear" w:color="auto" w:fill="auto"/>
          </w:tcPr>
          <w:p w14:paraId="46A569D8" w14:textId="77777777" w:rsidR="005A4932" w:rsidRPr="004F420A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08" w:type="dxa"/>
            <w:tcBorders>
              <w:bottom w:val="double" w:sz="4" w:space="0" w:color="000000"/>
            </w:tcBorders>
            <w:shd w:val="clear" w:color="auto" w:fill="auto"/>
          </w:tcPr>
          <w:p w14:paraId="52DA4E52" w14:textId="634BD9B5" w:rsidR="005A4932" w:rsidRPr="004F420A" w:rsidRDefault="005A4932" w:rsidP="005A4932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420A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857</w:t>
            </w:r>
          </w:p>
        </w:tc>
        <w:tc>
          <w:tcPr>
            <w:tcW w:w="238" w:type="dxa"/>
            <w:shd w:val="clear" w:color="auto" w:fill="auto"/>
          </w:tcPr>
          <w:p w14:paraId="1BFB8B3D" w14:textId="77777777" w:rsidR="005A4932" w:rsidRPr="007A5235" w:rsidRDefault="005A4932" w:rsidP="005A4932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8" w:type="dxa"/>
            <w:tcBorders>
              <w:bottom w:val="double" w:sz="4" w:space="0" w:color="000000"/>
            </w:tcBorders>
            <w:shd w:val="clear" w:color="auto" w:fill="auto"/>
          </w:tcPr>
          <w:p w14:paraId="1C1968C5" w14:textId="59F4769D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6,796</w:t>
            </w:r>
          </w:p>
        </w:tc>
        <w:tc>
          <w:tcPr>
            <w:tcW w:w="236" w:type="dxa"/>
            <w:shd w:val="clear" w:color="auto" w:fill="auto"/>
          </w:tcPr>
          <w:p w14:paraId="15D51D98" w14:textId="77777777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double" w:sz="4" w:space="0" w:color="000000"/>
            </w:tcBorders>
            <w:shd w:val="clear" w:color="auto" w:fill="auto"/>
          </w:tcPr>
          <w:p w14:paraId="2BDD0365" w14:textId="076E3E1D" w:rsidR="005A4932" w:rsidRPr="007A5235" w:rsidRDefault="005A4932" w:rsidP="005A493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839</w:t>
            </w:r>
          </w:p>
        </w:tc>
      </w:tr>
    </w:tbl>
    <w:p w14:paraId="74CB3611" w14:textId="77777777" w:rsidR="004D566E" w:rsidRPr="007A5235" w:rsidRDefault="004D566E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32E61D44" w14:textId="3D243655" w:rsidR="004D566E" w:rsidRPr="007A5235" w:rsidRDefault="004D566E" w:rsidP="004D566E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เมื่อวันที่ </w:t>
      </w:r>
      <w:r w:rsidR="001377D8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5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เมษายน </w:t>
      </w:r>
      <w:r w:rsidR="001377D8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1377D8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20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1377D8"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400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วัน </w:t>
      </w:r>
      <w:r w:rsidR="00C843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จึงแก้ไขโครงการผลประโยชน์เมื่อเกษียณแก่พนักงานในปี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</w:t>
      </w:r>
      <w:r w:rsidR="00C843D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รับรู้ประมาณการหนี้สินผลประโยชน์เมื่อเกษียณอายุและต้นทุนบริการในอดีตเพิ่มขึ้น </w:t>
      </w:r>
    </w:p>
    <w:p w14:paraId="5B120D2B" w14:textId="77777777" w:rsidR="004D566E" w:rsidRPr="007A5235" w:rsidRDefault="004D566E" w:rsidP="004D566E">
      <w:pPr>
        <w:spacing w:after="0" w:line="240" w:lineRule="auto"/>
        <w:ind w:left="45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eastAsia="zh-CN"/>
        </w:rPr>
        <w:br w:type="page"/>
        <w:t>ข้อสมมติหลักในการประมาณการตามหลักคณิตศาสตร์ประกันภัย</w:t>
      </w:r>
    </w:p>
    <w:p w14:paraId="5E900402" w14:textId="77777777" w:rsidR="004D566E" w:rsidRPr="007A5235" w:rsidRDefault="004D566E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28"/>
        <w:gridCol w:w="236"/>
        <w:gridCol w:w="1012"/>
        <w:gridCol w:w="236"/>
        <w:gridCol w:w="1284"/>
        <w:gridCol w:w="236"/>
        <w:gridCol w:w="1014"/>
      </w:tblGrid>
      <w:tr w:rsidR="004D566E" w:rsidRPr="002A007A" w14:paraId="77CAEC8C" w14:textId="77777777" w:rsidTr="0089441E">
        <w:trPr>
          <w:trHeight w:val="390"/>
        </w:trPr>
        <w:tc>
          <w:tcPr>
            <w:tcW w:w="3960" w:type="dxa"/>
            <w:shd w:val="clear" w:color="auto" w:fill="auto"/>
            <w:vAlign w:val="bottom"/>
          </w:tcPr>
          <w:p w14:paraId="55F6B550" w14:textId="77777777" w:rsidR="004D566E" w:rsidRPr="007A5235" w:rsidRDefault="004D566E" w:rsidP="004D566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476" w:type="dxa"/>
            <w:gridSpan w:val="3"/>
            <w:shd w:val="clear" w:color="auto" w:fill="auto"/>
            <w:vAlign w:val="bottom"/>
          </w:tcPr>
          <w:p w14:paraId="7496B02D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F1A0B0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7AE60F7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1377D8" w:rsidRPr="002A007A" w14:paraId="2FA3CB45" w14:textId="77777777" w:rsidTr="0089441E">
        <w:trPr>
          <w:trHeight w:val="403"/>
        </w:trPr>
        <w:tc>
          <w:tcPr>
            <w:tcW w:w="3960" w:type="dxa"/>
            <w:shd w:val="clear" w:color="auto" w:fill="auto"/>
            <w:vAlign w:val="bottom"/>
          </w:tcPr>
          <w:p w14:paraId="3EE1AAC6" w14:textId="77777777" w:rsidR="001377D8" w:rsidRPr="007A5235" w:rsidRDefault="001377D8" w:rsidP="001377D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26147C4" w14:textId="4680D7CD" w:rsidR="001377D8" w:rsidRPr="007A5235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190B223E" w14:textId="77777777" w:rsidR="001377D8" w:rsidRPr="007A5235" w:rsidRDefault="001377D8" w:rsidP="001377D8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B2D57B3" w14:textId="52C7BB64" w:rsidR="001377D8" w:rsidRPr="007A5235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A4A30" w14:textId="77777777" w:rsidR="001377D8" w:rsidRPr="007A5235" w:rsidRDefault="001377D8" w:rsidP="0013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54CFD4F" w14:textId="10A67F58" w:rsidR="001377D8" w:rsidRPr="007A5235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</w:tcPr>
          <w:p w14:paraId="059EB2DE" w14:textId="77777777" w:rsidR="001377D8" w:rsidRPr="007A5235" w:rsidRDefault="001377D8" w:rsidP="001377D8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440A918" w14:textId="0E126E4B" w:rsidR="001377D8" w:rsidRPr="007A5235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1377D8" w:rsidRPr="002A007A" w14:paraId="6A45DEA7" w14:textId="77777777" w:rsidTr="0089441E">
        <w:trPr>
          <w:trHeight w:val="403"/>
        </w:trPr>
        <w:tc>
          <w:tcPr>
            <w:tcW w:w="3960" w:type="dxa"/>
            <w:shd w:val="clear" w:color="auto" w:fill="auto"/>
            <w:vAlign w:val="bottom"/>
          </w:tcPr>
          <w:p w14:paraId="1F26ED14" w14:textId="77777777" w:rsidR="001377D8" w:rsidRPr="007A5235" w:rsidRDefault="001377D8" w:rsidP="001377D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361D0D6" w14:textId="741DDD94" w:rsidR="001377D8" w:rsidRPr="007A5235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A9580E7" w14:textId="77777777" w:rsidR="001377D8" w:rsidRPr="007A5235" w:rsidRDefault="001377D8" w:rsidP="001377D8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47EEB9E" w14:textId="38CA68A8" w:rsidR="001377D8" w:rsidRPr="007A5235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1F419" w14:textId="77777777" w:rsidR="001377D8" w:rsidRPr="007A5235" w:rsidRDefault="001377D8" w:rsidP="001377D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59E4BE8" w14:textId="481DD277" w:rsidR="001377D8" w:rsidRPr="007A5235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4D2E19E" w14:textId="77777777" w:rsidR="001377D8" w:rsidRPr="007A5235" w:rsidRDefault="001377D8" w:rsidP="001377D8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926382D" w14:textId="3B200C7A" w:rsidR="001377D8" w:rsidRPr="007A5235" w:rsidRDefault="001377D8" w:rsidP="001377D8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4D566E" w:rsidRPr="002A007A" w14:paraId="06C1C825" w14:textId="77777777" w:rsidTr="0089441E">
        <w:trPr>
          <w:trHeight w:val="378"/>
        </w:trPr>
        <w:tc>
          <w:tcPr>
            <w:tcW w:w="3960" w:type="dxa"/>
            <w:shd w:val="clear" w:color="auto" w:fill="auto"/>
            <w:vAlign w:val="bottom"/>
          </w:tcPr>
          <w:p w14:paraId="39B9EFD5" w14:textId="77777777" w:rsidR="004D566E" w:rsidRPr="007A5235" w:rsidRDefault="004D566E" w:rsidP="004D566E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246" w:type="dxa"/>
            <w:gridSpan w:val="7"/>
            <w:shd w:val="clear" w:color="auto" w:fill="auto"/>
            <w:vAlign w:val="bottom"/>
          </w:tcPr>
          <w:p w14:paraId="2D328915" w14:textId="77777777" w:rsidR="004D566E" w:rsidRPr="007A5235" w:rsidRDefault="004D566E" w:rsidP="004D566E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</w:tr>
      <w:tr w:rsidR="004F420A" w:rsidRPr="002A007A" w14:paraId="679CA690" w14:textId="77777777" w:rsidTr="0089441E">
        <w:trPr>
          <w:trHeight w:val="390"/>
        </w:trPr>
        <w:tc>
          <w:tcPr>
            <w:tcW w:w="3960" w:type="dxa"/>
            <w:shd w:val="clear" w:color="auto" w:fill="auto"/>
          </w:tcPr>
          <w:p w14:paraId="5327DAEE" w14:textId="77777777" w:rsidR="004F420A" w:rsidRPr="007A5235" w:rsidRDefault="004F420A" w:rsidP="004F420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อัตราคิดลด </w:t>
            </w:r>
          </w:p>
        </w:tc>
        <w:tc>
          <w:tcPr>
            <w:tcW w:w="1228" w:type="dxa"/>
            <w:shd w:val="clear" w:color="auto" w:fill="auto"/>
          </w:tcPr>
          <w:p w14:paraId="3B06ABBC" w14:textId="5C4FAF6E" w:rsidR="004F420A" w:rsidRPr="00C01D75" w:rsidRDefault="004F420A" w:rsidP="002722A3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.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5 </w:t>
            </w:r>
            <w:r w:rsidR="00075C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.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F72BE2" w14:textId="77777777" w:rsidR="004F420A" w:rsidRPr="00C01D75" w:rsidRDefault="004F420A" w:rsidP="00075C77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A5B35BF" w14:textId="722F31B9" w:rsidR="004F420A" w:rsidRPr="00C01D75" w:rsidRDefault="004F420A" w:rsidP="00075C77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1.5 - 3.3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29C684" w14:textId="77777777" w:rsidR="004F420A" w:rsidRPr="00C01D75" w:rsidRDefault="004F420A" w:rsidP="004F420A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05B17F89" w14:textId="16D5F5F4" w:rsidR="004F420A" w:rsidRPr="00C01D75" w:rsidRDefault="004F420A" w:rsidP="004F420A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.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766C7C" w14:textId="77777777" w:rsidR="004F420A" w:rsidRPr="00C01D75" w:rsidRDefault="004F420A" w:rsidP="004F420A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2B2C8FFD" w14:textId="0D733AD2" w:rsidR="004F420A" w:rsidRPr="00C01D75" w:rsidRDefault="004F420A" w:rsidP="004F420A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3.3</w:t>
            </w:r>
          </w:p>
        </w:tc>
      </w:tr>
      <w:tr w:rsidR="004F420A" w:rsidRPr="002A007A" w14:paraId="7E6C0CCB" w14:textId="77777777" w:rsidTr="0089441E">
        <w:trPr>
          <w:trHeight w:val="390"/>
        </w:trPr>
        <w:tc>
          <w:tcPr>
            <w:tcW w:w="3960" w:type="dxa"/>
            <w:shd w:val="clear" w:color="auto" w:fill="auto"/>
          </w:tcPr>
          <w:p w14:paraId="7FAED15A" w14:textId="77777777" w:rsidR="004F420A" w:rsidRPr="007A5235" w:rsidRDefault="004F420A" w:rsidP="004F420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การเพิ่มขึ้นของเงินเดือนในอนาคต</w:t>
            </w:r>
          </w:p>
        </w:tc>
        <w:tc>
          <w:tcPr>
            <w:tcW w:w="1228" w:type="dxa"/>
            <w:shd w:val="clear" w:color="auto" w:fill="auto"/>
          </w:tcPr>
          <w:p w14:paraId="70A2713D" w14:textId="20F8C4BD" w:rsidR="004F420A" w:rsidRPr="00C01D75" w:rsidRDefault="004F420A" w:rsidP="002722A3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.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0 </w:t>
            </w:r>
            <w:r w:rsidR="00075C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.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DF21A1" w14:textId="77777777" w:rsidR="004F420A" w:rsidRPr="00C01D75" w:rsidRDefault="004F420A" w:rsidP="00075C77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519E9B0" w14:textId="1030EC23" w:rsidR="004F420A" w:rsidRPr="00C01D75" w:rsidRDefault="004F420A" w:rsidP="00075C77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1.0 - 10.0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26FABA" w14:textId="77777777" w:rsidR="004F420A" w:rsidRPr="00C01D75" w:rsidRDefault="004F420A" w:rsidP="004F420A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286D79BA" w14:textId="650181CF" w:rsidR="004F420A" w:rsidRPr="00C01D75" w:rsidRDefault="004F420A" w:rsidP="004F420A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5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>.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 xml:space="preserve">5 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 xml:space="preserve">- 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1</w:t>
            </w:r>
            <w:r w:rsidR="0095758E" w:rsidRPr="0095758E"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  <w:t>0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>.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E3AB57" w14:textId="77777777" w:rsidR="004F420A" w:rsidRPr="00C01D75" w:rsidRDefault="004F420A" w:rsidP="004F420A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5B30E91E" w14:textId="26ABDB7F" w:rsidR="004F420A" w:rsidRPr="00C01D75" w:rsidRDefault="004F420A" w:rsidP="004F420A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5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>.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5 -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 xml:space="preserve"> 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1</w:t>
            </w:r>
            <w:r w:rsidR="0095758E" w:rsidRPr="0095758E"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  <w:t>0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.0</w:t>
            </w:r>
          </w:p>
        </w:tc>
      </w:tr>
      <w:tr w:rsidR="004F420A" w:rsidRPr="002A007A" w14:paraId="4403AA71" w14:textId="77777777" w:rsidTr="0089441E">
        <w:trPr>
          <w:trHeight w:val="390"/>
        </w:trPr>
        <w:tc>
          <w:tcPr>
            <w:tcW w:w="3960" w:type="dxa"/>
            <w:shd w:val="clear" w:color="auto" w:fill="auto"/>
          </w:tcPr>
          <w:p w14:paraId="1233D357" w14:textId="77777777" w:rsidR="004F420A" w:rsidRPr="007A5235" w:rsidRDefault="004F420A" w:rsidP="004F420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228" w:type="dxa"/>
            <w:shd w:val="clear" w:color="auto" w:fill="auto"/>
          </w:tcPr>
          <w:p w14:paraId="693F735D" w14:textId="2C8CBB0A" w:rsidR="004F420A" w:rsidRPr="00C01D75" w:rsidRDefault="002722A3" w:rsidP="002722A3">
            <w:pPr>
              <w:tabs>
                <w:tab w:val="decimal" w:pos="52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AU" w:eastAsia="zh-CN"/>
              </w:rPr>
              <w:t xml:space="preserve">     </w:t>
            </w:r>
            <w:r w:rsidR="004F420A" w:rsidRPr="00C01D7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AU" w:eastAsia="zh-CN"/>
              </w:rPr>
              <w:t>4</w:t>
            </w:r>
            <w:r w:rsidR="004F420A" w:rsidRPr="00A421FE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>.</w:t>
            </w:r>
            <w:r w:rsidR="004F420A" w:rsidRPr="00A421FE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39B0EB" w14:textId="77777777" w:rsidR="004F420A" w:rsidRPr="00C01D75" w:rsidRDefault="004F420A" w:rsidP="00075C77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3A45040F" w14:textId="2BF5F6B0" w:rsidR="004F420A" w:rsidRPr="00C01D75" w:rsidRDefault="002722A3" w:rsidP="002722A3">
            <w:pPr>
              <w:tabs>
                <w:tab w:val="decimal" w:pos="37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 xml:space="preserve">    </w:t>
            </w:r>
            <w:r w:rsidR="004F420A"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B98161" w14:textId="77777777" w:rsidR="004F420A" w:rsidRPr="00C01D75" w:rsidRDefault="004F420A" w:rsidP="004F420A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BA5161E" w14:textId="7A972572" w:rsidR="004F420A" w:rsidRPr="00C01D75" w:rsidRDefault="004F420A" w:rsidP="004F420A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4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>.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4E595C" w14:textId="77777777" w:rsidR="004F420A" w:rsidRPr="00C01D75" w:rsidRDefault="004F420A" w:rsidP="004F420A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43C6FDCE" w14:textId="1CF5BDED" w:rsidR="004F420A" w:rsidRPr="00C01D75" w:rsidRDefault="004F420A" w:rsidP="004F420A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4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  <w:t>.</w:t>
            </w: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</w:t>
            </w:r>
          </w:p>
        </w:tc>
      </w:tr>
      <w:tr w:rsidR="004F420A" w:rsidRPr="002A007A" w14:paraId="288671C6" w14:textId="77777777" w:rsidTr="0089441E">
        <w:trPr>
          <w:trHeight w:val="378"/>
        </w:trPr>
        <w:tc>
          <w:tcPr>
            <w:tcW w:w="3960" w:type="dxa"/>
            <w:shd w:val="clear" w:color="auto" w:fill="auto"/>
          </w:tcPr>
          <w:p w14:paraId="5BAE8C63" w14:textId="77777777" w:rsidR="004F420A" w:rsidRPr="007A5235" w:rsidRDefault="004F420A" w:rsidP="004F420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อัตราการหมุนเวียนของพนักงาน</w:t>
            </w:r>
          </w:p>
        </w:tc>
        <w:tc>
          <w:tcPr>
            <w:tcW w:w="1228" w:type="dxa"/>
            <w:shd w:val="clear" w:color="auto" w:fill="auto"/>
          </w:tcPr>
          <w:p w14:paraId="524C9BEA" w14:textId="4D100815" w:rsidR="004F420A" w:rsidRPr="00C01D75" w:rsidRDefault="004F420A" w:rsidP="002722A3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.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0 </w:t>
            </w:r>
            <w:r w:rsidR="00075C7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.</w:t>
            </w:r>
            <w:r w:rsidRPr="00C01D7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0633B3" w14:textId="77777777" w:rsidR="004F420A" w:rsidRPr="00C01D75" w:rsidRDefault="004F420A" w:rsidP="00075C77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12" w:type="dxa"/>
            <w:shd w:val="clear" w:color="auto" w:fill="auto"/>
          </w:tcPr>
          <w:p w14:paraId="68FA561B" w14:textId="3F5583A6" w:rsidR="004F420A" w:rsidRPr="00C01D75" w:rsidRDefault="004F420A" w:rsidP="00075C77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C01D7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0.0 - 24.0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C64237" w14:textId="77777777" w:rsidR="004F420A" w:rsidRPr="00C01D75" w:rsidRDefault="004F420A" w:rsidP="004F420A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5EE73436" w14:textId="17F9248D" w:rsidR="004F420A" w:rsidRPr="00333005" w:rsidRDefault="00A421FE" w:rsidP="004F420A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AU" w:eastAsia="zh-CN"/>
              </w:rPr>
            </w:pPr>
            <w:r w:rsidRPr="0033300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AU" w:eastAsia="zh-CN"/>
              </w:rPr>
              <w:t xml:space="preserve">3.5 - </w:t>
            </w:r>
            <w:r w:rsidR="0095758E" w:rsidRPr="00333005">
              <w:rPr>
                <w:rFonts w:asciiTheme="majorBidi" w:eastAsia="Times New Roman" w:hAnsiTheme="majorBidi" w:cstheme="majorBidi"/>
                <w:bCs/>
                <w:sz w:val="30"/>
                <w:szCs w:val="30"/>
                <w:lang w:eastAsia="zh-CN"/>
              </w:rPr>
              <w:t>12</w:t>
            </w:r>
            <w:r w:rsidRPr="0033300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AU" w:eastAsia="zh-CN"/>
              </w:rPr>
              <w:t>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6CADB99" w14:textId="77777777" w:rsidR="004F420A" w:rsidRPr="00333005" w:rsidRDefault="004F420A" w:rsidP="004F420A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14" w:type="dxa"/>
            <w:shd w:val="clear" w:color="auto" w:fill="auto"/>
          </w:tcPr>
          <w:p w14:paraId="0F577093" w14:textId="1E0EBF2E" w:rsidR="004F420A" w:rsidRPr="00333005" w:rsidRDefault="004F420A" w:rsidP="004F420A">
            <w:pPr>
              <w:suppressAutoHyphens/>
              <w:spacing w:after="0" w:line="240" w:lineRule="auto"/>
              <w:ind w:left="-109" w:right="-78"/>
              <w:jc w:val="center"/>
              <w:rPr>
                <w:rFonts w:asciiTheme="majorBidi" w:eastAsia="Angsana New" w:hAnsiTheme="majorBidi" w:cstheme="majorBidi"/>
                <w:bCs/>
                <w:sz w:val="30"/>
                <w:szCs w:val="30"/>
                <w:lang w:val="en-AU" w:eastAsia="zh-CN"/>
              </w:rPr>
            </w:pPr>
            <w:r w:rsidRPr="0033300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AU" w:eastAsia="zh-CN"/>
              </w:rPr>
              <w:t xml:space="preserve">3.5 - </w:t>
            </w:r>
            <w:r w:rsidR="0095758E" w:rsidRPr="00333005">
              <w:rPr>
                <w:rFonts w:asciiTheme="majorBidi" w:eastAsia="Times New Roman" w:hAnsiTheme="majorBidi" w:cstheme="majorBidi"/>
                <w:bCs/>
                <w:sz w:val="30"/>
                <w:szCs w:val="30"/>
                <w:lang w:eastAsia="zh-CN"/>
              </w:rPr>
              <w:t>12</w:t>
            </w:r>
            <w:r w:rsidRPr="0033300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AU" w:eastAsia="zh-CN"/>
              </w:rPr>
              <w:t>.0</w:t>
            </w:r>
          </w:p>
        </w:tc>
      </w:tr>
    </w:tbl>
    <w:p w14:paraId="48C77F83" w14:textId="77777777" w:rsidR="004D566E" w:rsidRPr="007A5235" w:rsidRDefault="004D566E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2873A27A" w14:textId="77777777" w:rsidR="004D566E" w:rsidRPr="007A5235" w:rsidRDefault="004D566E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72CECA5" w14:textId="77777777" w:rsidR="004D566E" w:rsidRPr="007A5235" w:rsidRDefault="004D566E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117F7D57" w14:textId="44F2F034" w:rsidR="004D566E" w:rsidRPr="007A5235" w:rsidRDefault="00096271" w:rsidP="004D566E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การวิเคราะห์ความอ่อนไ</w:t>
      </w:r>
      <w:r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หว</w:t>
      </w:r>
    </w:p>
    <w:p w14:paraId="62F82EC5" w14:textId="77777777" w:rsidR="004D566E" w:rsidRPr="007A5235" w:rsidRDefault="004D566E" w:rsidP="004D566E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20501A72" w14:textId="77777777" w:rsidR="00D856B8" w:rsidRPr="007A5235" w:rsidRDefault="00D856B8" w:rsidP="00D856B8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1"/>
        <w:gridCol w:w="1080"/>
        <w:gridCol w:w="1062"/>
        <w:gridCol w:w="1080"/>
        <w:gridCol w:w="1071"/>
      </w:tblGrid>
      <w:tr w:rsidR="00376E1A" w:rsidRPr="00C843DD" w14:paraId="5A164906" w14:textId="77777777" w:rsidTr="007A5235">
        <w:tc>
          <w:tcPr>
            <w:tcW w:w="4961" w:type="dxa"/>
            <w:shd w:val="clear" w:color="auto" w:fill="auto"/>
            <w:vAlign w:val="bottom"/>
          </w:tcPr>
          <w:p w14:paraId="4D02BDBE" w14:textId="2218975B" w:rsidR="00376E1A" w:rsidRPr="007A5235" w:rsidRDefault="00376E1A" w:rsidP="00376E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bottom"/>
          </w:tcPr>
          <w:p w14:paraId="1DDD9E80" w14:textId="229E0634" w:rsidR="00376E1A" w:rsidRPr="007A5235" w:rsidRDefault="00376E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376E1A" w:rsidRPr="00C843DD" w14:paraId="0C1708B4" w14:textId="77777777" w:rsidTr="007A5235">
        <w:tc>
          <w:tcPr>
            <w:tcW w:w="4961" w:type="dxa"/>
            <w:shd w:val="clear" w:color="auto" w:fill="auto"/>
            <w:vAlign w:val="bottom"/>
          </w:tcPr>
          <w:p w14:paraId="25EE72DA" w14:textId="77777777" w:rsidR="00376E1A" w:rsidRPr="007A5235" w:rsidRDefault="00376E1A" w:rsidP="00376E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47B8E4EB" w14:textId="267F748F" w:rsidR="00376E1A" w:rsidRPr="007A5235" w:rsidRDefault="00C85B7F" w:rsidP="00376E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C85B7F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660B75"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เพิ่มขึ้นร้อยละ </w:t>
            </w:r>
            <w:r w:rsidR="00660B75"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14:paraId="1B32EF67" w14:textId="3E811649" w:rsidR="00376E1A" w:rsidRPr="007A5235" w:rsidRDefault="00C85B7F" w:rsidP="00376E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C85B7F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2D3C0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="00660B75"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="00660B75"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660B75" w:rsidRPr="00C843DD" w14:paraId="6A7FB1D2" w14:textId="77777777" w:rsidTr="00AD3BE4">
        <w:tc>
          <w:tcPr>
            <w:tcW w:w="4961" w:type="dxa"/>
            <w:shd w:val="clear" w:color="auto" w:fill="auto"/>
            <w:vAlign w:val="bottom"/>
          </w:tcPr>
          <w:p w14:paraId="23FC51AF" w14:textId="44D06EE6" w:rsidR="00660B75" w:rsidRPr="007A5235" w:rsidDel="00325FAF" w:rsidRDefault="00660B75" w:rsidP="007A5235">
            <w:pPr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66CA2" w14:textId="2360B835" w:rsidR="00660B75" w:rsidRPr="007A5235" w:rsidDel="00325FAF" w:rsidRDefault="00660B75" w:rsidP="00660B7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843DD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eastAsia="zh-CN"/>
              </w:rPr>
              <w:t>30</w:t>
            </w:r>
            <w:r w:rsidRPr="00C843DD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A125653" w14:textId="50878F63" w:rsidR="00660B75" w:rsidRPr="007A5235" w:rsidDel="00325FAF" w:rsidRDefault="00660B75" w:rsidP="00660B7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843DD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31 </w:t>
            </w:r>
            <w:r w:rsidRPr="00C843DD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866EF7" w14:textId="7B94A366" w:rsidR="00660B75" w:rsidRPr="007A5235" w:rsidRDefault="00660B75" w:rsidP="00660B7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C5BD823" w14:textId="104D897A" w:rsidR="00660B75" w:rsidRPr="007A5235" w:rsidRDefault="00660B75" w:rsidP="00660B7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660B75" w:rsidRPr="00C843DD" w14:paraId="6232208D" w14:textId="77777777" w:rsidTr="00AD3BE4">
        <w:tc>
          <w:tcPr>
            <w:tcW w:w="4961" w:type="dxa"/>
            <w:shd w:val="clear" w:color="auto" w:fill="auto"/>
            <w:vAlign w:val="bottom"/>
          </w:tcPr>
          <w:p w14:paraId="7EBAA660" w14:textId="77777777" w:rsidR="00660B75" w:rsidRPr="007A5235" w:rsidDel="00325FAF" w:rsidRDefault="00660B75" w:rsidP="00660B7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DBFC3" w14:textId="1C29439D" w:rsidR="00660B75" w:rsidRPr="007A5235" w:rsidDel="00660B75" w:rsidRDefault="00660B75" w:rsidP="00660B7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C843DD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E0284AA" w14:textId="631F6954" w:rsidR="00660B75" w:rsidRPr="007A5235" w:rsidDel="00660B75" w:rsidRDefault="00660B75" w:rsidP="00660B7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C843DD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84C05" w14:textId="7E1BDFDA" w:rsidR="00660B75" w:rsidRPr="007A5235" w:rsidDel="00660B75" w:rsidRDefault="00660B75" w:rsidP="00660B7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07922A0" w14:textId="0E6799B9" w:rsidR="00660B75" w:rsidRPr="007A5235" w:rsidDel="00660B75" w:rsidRDefault="00660B75" w:rsidP="00660B7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376E1A" w:rsidRPr="00C843DD" w14:paraId="0745824C" w14:textId="77777777" w:rsidTr="00AD3BE4">
        <w:tc>
          <w:tcPr>
            <w:tcW w:w="4961" w:type="dxa"/>
            <w:shd w:val="clear" w:color="auto" w:fill="auto"/>
          </w:tcPr>
          <w:p w14:paraId="3FD5AFEA" w14:textId="2D54AD60" w:rsidR="00376E1A" w:rsidRPr="007A5235" w:rsidRDefault="00376E1A" w:rsidP="00376E1A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03CA69B2" w14:textId="77777777" w:rsidR="00376E1A" w:rsidRPr="007A5235" w:rsidRDefault="00376E1A" w:rsidP="00376E1A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7A523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0B7531" w:rsidRPr="00C843DD" w14:paraId="7469C2E4" w14:textId="77777777" w:rsidTr="000B7531">
        <w:tc>
          <w:tcPr>
            <w:tcW w:w="4961" w:type="dxa"/>
            <w:shd w:val="clear" w:color="auto" w:fill="auto"/>
          </w:tcPr>
          <w:p w14:paraId="10A44CAB" w14:textId="5491A6AB" w:rsidR="000B7531" w:rsidRPr="007A5235" w:rsidRDefault="000B7531" w:rsidP="000B753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A1DF24C" w14:textId="0053000F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(784)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9E50D99" w14:textId="36983287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(830)</w:t>
            </w:r>
          </w:p>
        </w:tc>
        <w:tc>
          <w:tcPr>
            <w:tcW w:w="1080" w:type="dxa"/>
            <w:shd w:val="clear" w:color="auto" w:fill="auto"/>
          </w:tcPr>
          <w:p w14:paraId="23478512" w14:textId="2D36FA86" w:rsidR="000B7531" w:rsidRPr="000B7531" w:rsidRDefault="000B7531" w:rsidP="000B7531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948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9C8B8E4" w14:textId="3CCA40D0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1,003</w:t>
            </w:r>
          </w:p>
        </w:tc>
      </w:tr>
      <w:tr w:rsidR="000B7531" w:rsidRPr="00C843DD" w14:paraId="1FAAFE8D" w14:textId="77777777" w:rsidTr="000B7531">
        <w:tc>
          <w:tcPr>
            <w:tcW w:w="4961" w:type="dxa"/>
            <w:shd w:val="clear" w:color="auto" w:fill="auto"/>
          </w:tcPr>
          <w:p w14:paraId="18668A49" w14:textId="0FBEE8B1" w:rsidR="000B7531" w:rsidRPr="007A5235" w:rsidRDefault="000B7531" w:rsidP="000B753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</w:tcPr>
          <w:p w14:paraId="30D3C3E6" w14:textId="0B35DED9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720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70F1CEE" w14:textId="76FF6F0D" w:rsidR="000B7531" w:rsidRPr="000B7531" w:rsidRDefault="000B7531" w:rsidP="000B7531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762</w:t>
            </w:r>
          </w:p>
        </w:tc>
        <w:tc>
          <w:tcPr>
            <w:tcW w:w="1080" w:type="dxa"/>
            <w:shd w:val="clear" w:color="auto" w:fill="auto"/>
          </w:tcPr>
          <w:p w14:paraId="29D5B027" w14:textId="3135A0AD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(620)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5D38BE8" w14:textId="3C18A121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(656)</w:t>
            </w:r>
          </w:p>
        </w:tc>
      </w:tr>
    </w:tbl>
    <w:p w14:paraId="7DF434B2" w14:textId="3E0A2A38" w:rsidR="00D856B8" w:rsidRPr="007A5235" w:rsidRDefault="00D856B8" w:rsidP="00D856B8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1"/>
        <w:gridCol w:w="1080"/>
        <w:gridCol w:w="1062"/>
        <w:gridCol w:w="1080"/>
        <w:gridCol w:w="1071"/>
      </w:tblGrid>
      <w:tr w:rsidR="00660B75" w:rsidRPr="00C843DD" w14:paraId="034966B7" w14:textId="77777777" w:rsidTr="00091C15">
        <w:tc>
          <w:tcPr>
            <w:tcW w:w="4961" w:type="dxa"/>
            <w:shd w:val="clear" w:color="auto" w:fill="auto"/>
            <w:vAlign w:val="bottom"/>
          </w:tcPr>
          <w:p w14:paraId="2455CFC2" w14:textId="533482FE" w:rsidR="00660B75" w:rsidRPr="007A5235" w:rsidRDefault="00660B75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bottom"/>
          </w:tcPr>
          <w:p w14:paraId="0B1016DA" w14:textId="20922816" w:rsidR="00660B75" w:rsidRPr="007A5235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660B75" w:rsidRPr="00C843DD" w14:paraId="5AA55EDC" w14:textId="77777777" w:rsidTr="00091C15">
        <w:tc>
          <w:tcPr>
            <w:tcW w:w="4961" w:type="dxa"/>
            <w:shd w:val="clear" w:color="auto" w:fill="auto"/>
            <w:vAlign w:val="bottom"/>
          </w:tcPr>
          <w:p w14:paraId="31F632D4" w14:textId="77777777" w:rsidR="00660B75" w:rsidRPr="007A5235" w:rsidRDefault="00660B75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4D08B945" w14:textId="22F5D829" w:rsidR="00660B75" w:rsidRPr="007A5235" w:rsidRDefault="00C85B7F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C85B7F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660B75"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เพิ่มขึ้นร้อยละ </w:t>
            </w:r>
            <w:r w:rsidR="00660B75"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14:paraId="62B87D22" w14:textId="7940B15A" w:rsidR="00660B75" w:rsidRPr="007A5235" w:rsidRDefault="00C85B7F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C85B7F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="002D3C0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="00660B75"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="00660B75"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660B75" w:rsidRPr="00C843DD" w14:paraId="5B7E8799" w14:textId="77777777" w:rsidTr="00091C15">
        <w:tc>
          <w:tcPr>
            <w:tcW w:w="4961" w:type="dxa"/>
            <w:shd w:val="clear" w:color="auto" w:fill="auto"/>
            <w:vAlign w:val="bottom"/>
          </w:tcPr>
          <w:p w14:paraId="15351223" w14:textId="77777777" w:rsidR="00660B75" w:rsidRPr="007A5235" w:rsidDel="00325FAF" w:rsidRDefault="00660B75" w:rsidP="007A5235">
            <w:pPr>
              <w:tabs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0597FE" w14:textId="77777777" w:rsidR="00660B75" w:rsidRPr="007A5235" w:rsidDel="00325FAF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1A4A57E" w14:textId="77777777" w:rsidR="00660B75" w:rsidRPr="007A5235" w:rsidDel="00325FAF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6DB1C9" w14:textId="77777777" w:rsidR="00660B75" w:rsidRPr="007A5235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pacing w:val="-4"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F4A2BC8" w14:textId="77777777" w:rsidR="00660B75" w:rsidRPr="007A5235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31 </w:t>
            </w: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660B75" w:rsidRPr="00C843DD" w14:paraId="68144106" w14:textId="77777777" w:rsidTr="00091C15">
        <w:tc>
          <w:tcPr>
            <w:tcW w:w="4961" w:type="dxa"/>
            <w:shd w:val="clear" w:color="auto" w:fill="auto"/>
            <w:vAlign w:val="bottom"/>
          </w:tcPr>
          <w:p w14:paraId="2024E0CF" w14:textId="77777777" w:rsidR="00660B75" w:rsidRPr="007A5235" w:rsidDel="00325FAF" w:rsidRDefault="00660B75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D13213" w14:textId="77777777" w:rsidR="00660B75" w:rsidRPr="007A5235" w:rsidDel="00660B75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17AEAAE" w14:textId="77777777" w:rsidR="00660B75" w:rsidRPr="007A5235" w:rsidDel="00660B75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89DEA4" w14:textId="77777777" w:rsidR="00660B75" w:rsidRPr="007A5235" w:rsidDel="00660B75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B2F13B7" w14:textId="77777777" w:rsidR="00660B75" w:rsidRPr="007A5235" w:rsidDel="00660B75" w:rsidRDefault="00660B75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660B75" w:rsidRPr="00C843DD" w14:paraId="37F69388" w14:textId="77777777" w:rsidTr="00091C15">
        <w:tc>
          <w:tcPr>
            <w:tcW w:w="4961" w:type="dxa"/>
            <w:shd w:val="clear" w:color="auto" w:fill="auto"/>
          </w:tcPr>
          <w:p w14:paraId="6C0F7272" w14:textId="77777777" w:rsidR="00660B75" w:rsidRPr="007A5235" w:rsidRDefault="00660B75" w:rsidP="00091C15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27A67581" w14:textId="77777777" w:rsidR="00660B75" w:rsidRPr="007A5235" w:rsidRDefault="00660B75" w:rsidP="00091C15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7A523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0B7531" w:rsidRPr="00C843DD" w14:paraId="03B636C0" w14:textId="77777777" w:rsidTr="000B7531">
        <w:tc>
          <w:tcPr>
            <w:tcW w:w="4961" w:type="dxa"/>
            <w:shd w:val="clear" w:color="auto" w:fill="auto"/>
          </w:tcPr>
          <w:p w14:paraId="09868EB1" w14:textId="77777777" w:rsidR="000B7531" w:rsidRPr="007A5235" w:rsidRDefault="000B7531" w:rsidP="000B753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A1CDE51" w14:textId="1B45257B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(753)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0897DE1" w14:textId="1AFF8D7D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(802)</w:t>
            </w:r>
          </w:p>
        </w:tc>
        <w:tc>
          <w:tcPr>
            <w:tcW w:w="1080" w:type="dxa"/>
            <w:shd w:val="clear" w:color="auto" w:fill="auto"/>
          </w:tcPr>
          <w:p w14:paraId="05AED9EA" w14:textId="566E8034" w:rsidR="000B7531" w:rsidRPr="000B7531" w:rsidRDefault="000B7531" w:rsidP="000B7531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912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FEA89D3" w14:textId="4FC4986C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971</w:t>
            </w:r>
          </w:p>
        </w:tc>
      </w:tr>
      <w:tr w:rsidR="000B7531" w:rsidRPr="00C843DD" w14:paraId="648F46A8" w14:textId="77777777" w:rsidTr="000B7531">
        <w:tc>
          <w:tcPr>
            <w:tcW w:w="4961" w:type="dxa"/>
            <w:shd w:val="clear" w:color="auto" w:fill="auto"/>
          </w:tcPr>
          <w:p w14:paraId="005F2817" w14:textId="77777777" w:rsidR="000B7531" w:rsidRPr="007A5235" w:rsidRDefault="000B7531" w:rsidP="000B7531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</w:tcPr>
          <w:p w14:paraId="5D91A0A4" w14:textId="46BBA285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686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6CCACD0" w14:textId="11B9788A" w:rsidR="000B7531" w:rsidRPr="000B7531" w:rsidRDefault="000B7531" w:rsidP="000B7531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730</w:t>
            </w:r>
          </w:p>
        </w:tc>
        <w:tc>
          <w:tcPr>
            <w:tcW w:w="1080" w:type="dxa"/>
            <w:shd w:val="clear" w:color="auto" w:fill="auto"/>
          </w:tcPr>
          <w:p w14:paraId="650E8BBD" w14:textId="68393C1B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(591)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A13CC3D" w14:textId="13EADC2E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(629)</w:t>
            </w:r>
          </w:p>
        </w:tc>
      </w:tr>
    </w:tbl>
    <w:p w14:paraId="01A4BC5E" w14:textId="2C28A68F" w:rsidR="00540CAC" w:rsidRPr="007A5235" w:rsidRDefault="00540CAC" w:rsidP="00540CA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ใช้จ่ายพนักงานภายหลังเกษียณอายุที่แสดงรวมอยู่ในงบกำไรขาดทุนและกำไรขาดทุนเบ็ดเสร็จอื่นสำหรับ</w:t>
      </w:r>
      <w:r w:rsidR="008973AD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งวดหกเดือนสิ้นสุดวันที่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มีดังนี้</w:t>
      </w:r>
    </w:p>
    <w:p w14:paraId="27DB2343" w14:textId="77777777" w:rsidR="00540CAC" w:rsidRPr="00175C0D" w:rsidRDefault="00540CAC" w:rsidP="00540CAC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540CAC" w:rsidRPr="002A007A" w14:paraId="2CC62257" w14:textId="77777777" w:rsidTr="004C25FE">
        <w:tc>
          <w:tcPr>
            <w:tcW w:w="4140" w:type="dxa"/>
            <w:shd w:val="clear" w:color="auto" w:fill="auto"/>
            <w:vAlign w:val="bottom"/>
          </w:tcPr>
          <w:p w14:paraId="1CE49543" w14:textId="77777777" w:rsidR="00540CAC" w:rsidRPr="007A5235" w:rsidRDefault="00540CAC" w:rsidP="00540CA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83EFB1B" w14:textId="77777777" w:rsidR="00540CAC" w:rsidRPr="007A5235" w:rsidRDefault="00540CAC" w:rsidP="00540CA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3E8C6" w14:textId="77777777" w:rsidR="00540CAC" w:rsidRPr="007A5235" w:rsidRDefault="00540CAC" w:rsidP="00540CA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975F1B3" w14:textId="77777777" w:rsidR="00540CAC" w:rsidRPr="007A5235" w:rsidRDefault="00540CAC" w:rsidP="00540CA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40CAC" w:rsidRPr="002A007A" w14:paraId="12B598CC" w14:textId="77777777" w:rsidTr="004C25FE">
        <w:tc>
          <w:tcPr>
            <w:tcW w:w="4140" w:type="dxa"/>
            <w:shd w:val="clear" w:color="auto" w:fill="auto"/>
            <w:vAlign w:val="bottom"/>
          </w:tcPr>
          <w:p w14:paraId="482033EE" w14:textId="77777777" w:rsidR="00540CAC" w:rsidRPr="007A5235" w:rsidRDefault="00540CAC" w:rsidP="00540CAC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750083" w14:textId="15B3651B" w:rsidR="00540CAC" w:rsidRPr="007A5235" w:rsidRDefault="00540CAC" w:rsidP="00540CA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16D45" w14:textId="77777777" w:rsidR="00540CAC" w:rsidRPr="007A5235" w:rsidRDefault="00540CAC" w:rsidP="00540CA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E9B513" w14:textId="219B0D1F" w:rsidR="00540CAC" w:rsidRPr="007A5235" w:rsidRDefault="00540CAC" w:rsidP="00540CA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47EE8" w14:textId="77777777" w:rsidR="00540CAC" w:rsidRPr="007A5235" w:rsidRDefault="00540CAC" w:rsidP="00540CA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55E6E" w14:textId="335D8EFB" w:rsidR="00540CAC" w:rsidRPr="007A5235" w:rsidRDefault="00540CAC" w:rsidP="00540CA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454C4" w14:textId="77777777" w:rsidR="00540CAC" w:rsidRPr="007A5235" w:rsidRDefault="00540CAC" w:rsidP="00540CA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49C85" w14:textId="0D488D33" w:rsidR="00540CAC" w:rsidRPr="007A5235" w:rsidRDefault="00540CAC" w:rsidP="00540CA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540CAC" w:rsidRPr="002A007A" w14:paraId="6034F388" w14:textId="77777777" w:rsidTr="004C25FE">
        <w:tc>
          <w:tcPr>
            <w:tcW w:w="4140" w:type="dxa"/>
            <w:shd w:val="clear" w:color="auto" w:fill="auto"/>
            <w:vAlign w:val="bottom"/>
          </w:tcPr>
          <w:p w14:paraId="5BB394F6" w14:textId="77777777" w:rsidR="00540CAC" w:rsidRPr="007A5235" w:rsidRDefault="00540CAC" w:rsidP="00540CAC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13668CD1" w14:textId="77777777" w:rsidR="00540CAC" w:rsidRPr="007A5235" w:rsidRDefault="00540CAC" w:rsidP="00540CAC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0B7531" w:rsidRPr="002A007A" w14:paraId="5E536016" w14:textId="77777777" w:rsidTr="000B7531">
        <w:tc>
          <w:tcPr>
            <w:tcW w:w="4140" w:type="dxa"/>
            <w:shd w:val="clear" w:color="auto" w:fill="auto"/>
          </w:tcPr>
          <w:p w14:paraId="08FAA693" w14:textId="77777777" w:rsidR="000B7531" w:rsidRPr="007A5235" w:rsidRDefault="000B7531" w:rsidP="000B753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โครงการสมทบเงิน</w:t>
            </w:r>
          </w:p>
        </w:tc>
        <w:tc>
          <w:tcPr>
            <w:tcW w:w="1080" w:type="dxa"/>
            <w:shd w:val="clear" w:color="auto" w:fill="auto"/>
          </w:tcPr>
          <w:p w14:paraId="12D4FB05" w14:textId="68EAC211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AEA957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A31CC3" w14:textId="38405E2D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933A7C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1377221" w14:textId="58D1655A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220F9E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BDD9A6" w14:textId="3F1DC950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586</w:t>
            </w:r>
          </w:p>
        </w:tc>
      </w:tr>
      <w:tr w:rsidR="000B7531" w:rsidRPr="002A007A" w14:paraId="28A73797" w14:textId="77777777" w:rsidTr="000B7531">
        <w:tc>
          <w:tcPr>
            <w:tcW w:w="4140" w:type="dxa"/>
            <w:shd w:val="clear" w:color="auto" w:fill="auto"/>
          </w:tcPr>
          <w:p w14:paraId="3F9A2155" w14:textId="77777777" w:rsidR="000B7531" w:rsidRPr="007A5235" w:rsidRDefault="000B7531" w:rsidP="000B753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FD7E97" w14:textId="1123ECAE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EE2FFD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3BB2C" w14:textId="2B44CE06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1,797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208504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9BB203" w14:textId="742A0522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08E279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51D71" w14:textId="2396378D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1,649</w:t>
            </w:r>
          </w:p>
        </w:tc>
      </w:tr>
      <w:tr w:rsidR="000B7531" w:rsidRPr="002A007A" w14:paraId="5E638462" w14:textId="77777777" w:rsidTr="000B7531">
        <w:tc>
          <w:tcPr>
            <w:tcW w:w="4140" w:type="dxa"/>
            <w:shd w:val="clear" w:color="auto" w:fill="auto"/>
          </w:tcPr>
          <w:p w14:paraId="320C76E5" w14:textId="19D05F20" w:rsidR="000B7531" w:rsidRPr="007A5235" w:rsidRDefault="000B7531" w:rsidP="000B753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9FD45" w14:textId="2A3B9545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1,067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B5FDE3" w14:textId="77777777" w:rsidR="000B7531" w:rsidRPr="000B7531" w:rsidRDefault="000B7531" w:rsidP="000B753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D99B53" w14:textId="710F8AD4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2,459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2878ED" w14:textId="77777777" w:rsidR="000B7531" w:rsidRPr="000B7531" w:rsidRDefault="000B7531" w:rsidP="000B753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3E84E" w14:textId="0B13E895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E3A165" w14:textId="77777777" w:rsidR="000B7531" w:rsidRPr="000B7531" w:rsidRDefault="000B7531" w:rsidP="000B7531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B38E37" w14:textId="609D67D9" w:rsidR="000B7531" w:rsidRPr="000B7531" w:rsidRDefault="000B7531" w:rsidP="000B753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2,235</w:t>
            </w:r>
          </w:p>
        </w:tc>
      </w:tr>
    </w:tbl>
    <w:p w14:paraId="19FE38A6" w14:textId="77777777" w:rsidR="004D566E" w:rsidRPr="007A5235" w:rsidRDefault="004D566E" w:rsidP="004D566E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</w:p>
    <w:p w14:paraId="0E61F283" w14:textId="66777AEA" w:rsidR="004D566E" w:rsidRPr="007A5235" w:rsidRDefault="004D566E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หนี้สินอื่น</w:t>
      </w:r>
    </w:p>
    <w:p w14:paraId="615A3F46" w14:textId="77777777" w:rsidR="000D3F3A" w:rsidRPr="007A5235" w:rsidRDefault="000D3F3A" w:rsidP="000D3F3A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0"/>
        <w:gridCol w:w="990"/>
        <w:gridCol w:w="240"/>
        <w:gridCol w:w="930"/>
        <w:gridCol w:w="269"/>
        <w:gridCol w:w="901"/>
        <w:gridCol w:w="269"/>
        <w:gridCol w:w="901"/>
      </w:tblGrid>
      <w:tr w:rsidR="000D3F3A" w:rsidRPr="002A007A" w14:paraId="3C1C86B2" w14:textId="77777777" w:rsidTr="00091C15">
        <w:trPr>
          <w:trHeight w:val="408"/>
        </w:trPr>
        <w:tc>
          <w:tcPr>
            <w:tcW w:w="3870" w:type="dxa"/>
            <w:shd w:val="clear" w:color="auto" w:fill="auto"/>
            <w:vAlign w:val="bottom"/>
          </w:tcPr>
          <w:p w14:paraId="5E3A3971" w14:textId="77777777" w:rsidR="000D3F3A" w:rsidRPr="007A5235" w:rsidRDefault="000D3F3A" w:rsidP="00091C1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810" w:type="dxa"/>
          </w:tcPr>
          <w:p w14:paraId="7ABA9C28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6405B140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6DD4DE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071" w:type="dxa"/>
            <w:gridSpan w:val="3"/>
            <w:shd w:val="clear" w:color="auto" w:fill="auto"/>
            <w:vAlign w:val="bottom"/>
          </w:tcPr>
          <w:p w14:paraId="158C22B7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0D3F3A" w:rsidRPr="002A007A" w14:paraId="6C7EB592" w14:textId="77777777" w:rsidTr="00091C15">
        <w:trPr>
          <w:trHeight w:val="362"/>
        </w:trPr>
        <w:tc>
          <w:tcPr>
            <w:tcW w:w="3870" w:type="dxa"/>
            <w:shd w:val="clear" w:color="auto" w:fill="auto"/>
            <w:vAlign w:val="bottom"/>
          </w:tcPr>
          <w:p w14:paraId="2D6827B1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0FC780A7" w14:textId="162321CD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9F47DA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40" w:type="dxa"/>
            <w:shd w:val="clear" w:color="auto" w:fill="auto"/>
          </w:tcPr>
          <w:p w14:paraId="40947772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AB736FE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1C57B4E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0180853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69" w:type="dxa"/>
            <w:shd w:val="clear" w:color="auto" w:fill="auto"/>
          </w:tcPr>
          <w:p w14:paraId="05041959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94D1080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</w:p>
        </w:tc>
      </w:tr>
      <w:tr w:rsidR="000D3F3A" w:rsidRPr="002A007A" w14:paraId="5B5F0E69" w14:textId="77777777" w:rsidTr="00091C15">
        <w:trPr>
          <w:trHeight w:val="362"/>
        </w:trPr>
        <w:tc>
          <w:tcPr>
            <w:tcW w:w="3870" w:type="dxa"/>
            <w:shd w:val="clear" w:color="auto" w:fill="auto"/>
            <w:vAlign w:val="bottom"/>
          </w:tcPr>
          <w:p w14:paraId="54088F49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676DB710" w14:textId="5CD47310" w:rsidR="000D3F3A" w:rsidRPr="007A5235" w:rsidRDefault="0075331D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14CEF4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7454674A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50B7D70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D81FC3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4728CB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2EF4F35A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288410" w14:textId="77777777" w:rsidR="000D3F3A" w:rsidRPr="007A5235" w:rsidRDefault="000D3F3A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0D3F3A" w:rsidRPr="002A007A" w14:paraId="18F38CA6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68B8BF9D" w14:textId="77777777" w:rsidR="000D3F3A" w:rsidRPr="007A5235" w:rsidRDefault="000D3F3A" w:rsidP="00091C1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129BD257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EE10115" w14:textId="77777777" w:rsidR="000D3F3A" w:rsidRPr="007A5235" w:rsidRDefault="000D3F3A" w:rsidP="00091C1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0B7531" w:rsidRPr="002A007A" w14:paraId="525BA7E8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1F1749B6" w14:textId="77777777" w:rsidR="000B7531" w:rsidRPr="007A5235" w:rsidRDefault="000B7531" w:rsidP="000B753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รายได้รับล่วงหน้าจากสัญญาจัดจำหน่าย</w:t>
            </w:r>
          </w:p>
        </w:tc>
        <w:tc>
          <w:tcPr>
            <w:tcW w:w="810" w:type="dxa"/>
          </w:tcPr>
          <w:p w14:paraId="5B739E70" w14:textId="77777777" w:rsidR="000B7531" w:rsidRPr="007A5235" w:rsidRDefault="000B7531" w:rsidP="000B7531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9207EC" w14:textId="77777777" w:rsidR="000B7531" w:rsidRPr="000B7531" w:rsidRDefault="000B7531" w:rsidP="000B7531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646F5BF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B4E9AE5" w14:textId="77777777" w:rsidR="000B7531" w:rsidRPr="000B7531" w:rsidRDefault="000B7531" w:rsidP="000B7531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1991C5C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9E1AEBF" w14:textId="77777777" w:rsidR="000B7531" w:rsidRPr="000B7531" w:rsidRDefault="000B7531" w:rsidP="000B7531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1F98724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CC23AEE" w14:textId="77777777" w:rsidR="000B7531" w:rsidRPr="000B7531" w:rsidRDefault="000B7531" w:rsidP="000B7531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B7531" w:rsidRPr="002A007A" w14:paraId="3D9CFE89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21455B41" w14:textId="77777777" w:rsidR="000B7531" w:rsidRPr="007A5235" w:rsidRDefault="000B7531" w:rsidP="000B7531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ผลิตภัณฑ์ประกันชีวิต</w:t>
            </w:r>
          </w:p>
        </w:tc>
        <w:tc>
          <w:tcPr>
            <w:tcW w:w="810" w:type="dxa"/>
          </w:tcPr>
          <w:p w14:paraId="7CCA9CA2" w14:textId="77777777" w:rsidR="000B7531" w:rsidRPr="007A5235" w:rsidRDefault="000B7531" w:rsidP="000B753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  <w:t>12.2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E7F2C2" w14:textId="447F8C6E" w:rsidR="000B7531" w:rsidRPr="000B7531" w:rsidRDefault="000B7531" w:rsidP="000B7531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16,834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58B259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BEF12D" w14:textId="0150458E" w:rsidR="000B7531" w:rsidRPr="000B7531" w:rsidRDefault="0095758E" w:rsidP="000B7531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17</w:t>
            </w:r>
            <w:r w:rsidR="000B7531"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425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D37141A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50B1198" w14:textId="204BA89E" w:rsidR="000B7531" w:rsidRPr="000B7531" w:rsidRDefault="000B7531" w:rsidP="000B7531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16,834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AEE0A4" w14:textId="77777777" w:rsidR="000B7531" w:rsidRPr="000B7531" w:rsidRDefault="000B7531" w:rsidP="000B753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3ECC70C" w14:textId="46A39EDE" w:rsidR="000B7531" w:rsidRPr="000B7531" w:rsidRDefault="0095758E" w:rsidP="000B7531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17</w:t>
            </w:r>
            <w:r w:rsidR="000B7531"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425</w:t>
            </w:r>
          </w:p>
        </w:tc>
      </w:tr>
      <w:tr w:rsidR="00CE19F0" w:rsidRPr="002A007A" w14:paraId="6DAE70F1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4302D578" w14:textId="46AF5B20" w:rsidR="00CE19F0" w:rsidRPr="007A5235" w:rsidRDefault="00CE19F0" w:rsidP="00CE19F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5EC42772" w14:textId="77777777" w:rsidR="00CE19F0" w:rsidRPr="007A5235" w:rsidRDefault="00CE19F0" w:rsidP="00CE19F0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2A2BDD" w14:textId="5047BBF5" w:rsidR="00CE19F0" w:rsidRPr="000B7531" w:rsidRDefault="00CE19F0" w:rsidP="00CE19F0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15,327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E182E5" w14:textId="77777777" w:rsidR="00CE19F0" w:rsidRPr="000B7531" w:rsidRDefault="00CE19F0" w:rsidP="00CE19F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8675B36" w14:textId="0D018490" w:rsidR="00CE19F0" w:rsidRPr="000B7531" w:rsidRDefault="0095758E" w:rsidP="00CE19F0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32</w:t>
            </w:r>
            <w:r w:rsidR="00CE19F0"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313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232685" w14:textId="77777777" w:rsidR="00CE19F0" w:rsidRPr="000B7531" w:rsidRDefault="00CE19F0" w:rsidP="00CE19F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F89988D" w14:textId="59A7765F" w:rsidR="00CE19F0" w:rsidRPr="000B7531" w:rsidRDefault="00CE19F0" w:rsidP="00CE19F0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15,888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AE4A10" w14:textId="77777777" w:rsidR="00CE19F0" w:rsidRPr="000B7531" w:rsidRDefault="00CE19F0" w:rsidP="00CE19F0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55C36C7" w14:textId="75F61226" w:rsidR="00CE19F0" w:rsidRPr="000B7531" w:rsidRDefault="0095758E" w:rsidP="00CE19F0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 w:rsidR="00CE19F0"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374</w:t>
            </w:r>
          </w:p>
        </w:tc>
      </w:tr>
      <w:tr w:rsidR="00A24445" w:rsidRPr="002A007A" w14:paraId="72A78244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0485E5E5" w14:textId="0F13FF0D" w:rsidR="00A24445" w:rsidRPr="007A5235" w:rsidRDefault="00A24445" w:rsidP="00A2444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10" w:type="dxa"/>
          </w:tcPr>
          <w:p w14:paraId="1FD13239" w14:textId="77777777" w:rsidR="00A24445" w:rsidRPr="007A5235" w:rsidRDefault="00A24445" w:rsidP="00A24445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078BE" w14:textId="0D2C5125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4,245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6A4E82A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F6B769E" w14:textId="0EF91297" w:rsidR="00A24445" w:rsidRPr="000B7531" w:rsidRDefault="0095758E" w:rsidP="00A24445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="00A24445"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213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B23955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84E329E" w14:textId="24D98554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4,237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F8AED7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15846F8" w14:textId="4734B511" w:rsidR="00A24445" w:rsidRPr="000B7531" w:rsidRDefault="0095758E" w:rsidP="00A24445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  <w:r w:rsidR="00A24445"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203</w:t>
            </w:r>
          </w:p>
        </w:tc>
      </w:tr>
      <w:tr w:rsidR="00A24445" w:rsidRPr="002A007A" w14:paraId="77E1412D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5A6323C5" w14:textId="615D3C54" w:rsidR="00A24445" w:rsidRPr="007A5235" w:rsidRDefault="00A24445" w:rsidP="00A2444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810" w:type="dxa"/>
          </w:tcPr>
          <w:p w14:paraId="28601821" w14:textId="77777777" w:rsidR="00A24445" w:rsidRPr="007A5235" w:rsidRDefault="00A24445" w:rsidP="00A24445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8A827B" w14:textId="50E05C93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4,210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BC7004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22204B" w14:textId="4A4C491F" w:rsidR="00A24445" w:rsidRPr="000B7531" w:rsidRDefault="00A24445" w:rsidP="00A24445">
            <w:pPr>
              <w:tabs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7,702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3DCB18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2A51622" w14:textId="6B9DFC4E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4,210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4EFBF4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B24A52B" w14:textId="26E53892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right="-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7,707</w:t>
            </w:r>
          </w:p>
        </w:tc>
      </w:tr>
      <w:tr w:rsidR="00A24445" w:rsidRPr="002A007A" w14:paraId="07F184DA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4ADDAC2E" w14:textId="77777777" w:rsidR="00A24445" w:rsidRPr="007A5235" w:rsidRDefault="00A24445" w:rsidP="00A2444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หลักประกันเจ้าหนี้ตามสัญญา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th-TH"/>
              </w:rPr>
              <w:t xml:space="preserve"> </w:t>
            </w:r>
          </w:p>
        </w:tc>
        <w:tc>
          <w:tcPr>
            <w:tcW w:w="810" w:type="dxa"/>
          </w:tcPr>
          <w:p w14:paraId="35233575" w14:textId="77777777" w:rsidR="00A24445" w:rsidRPr="007A5235" w:rsidRDefault="00A24445" w:rsidP="00A24445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C68DB1" w14:textId="77777777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367E04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38D3A90" w14:textId="77777777" w:rsidR="00A24445" w:rsidRPr="000B7531" w:rsidRDefault="00A24445" w:rsidP="00A24445">
            <w:pPr>
              <w:tabs>
                <w:tab w:val="decimal" w:pos="532"/>
                <w:tab w:val="decimal" w:pos="71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C0CA1B8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BA4EFE7" w14:textId="77777777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1944584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03B8F35" w14:textId="77777777" w:rsidR="00A24445" w:rsidRPr="000B7531" w:rsidRDefault="00A24445" w:rsidP="00A24445">
            <w:pPr>
              <w:tabs>
                <w:tab w:val="decimal" w:pos="532"/>
                <w:tab w:val="decimal" w:pos="68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</w:tr>
      <w:tr w:rsidR="00A24445" w:rsidRPr="002A007A" w14:paraId="590495CD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57825332" w14:textId="77777777" w:rsidR="00A24445" w:rsidRPr="007A5235" w:rsidRDefault="00A24445" w:rsidP="00A24445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th-TH"/>
              </w:rPr>
              <w:t>Credit Support Annex</w:t>
            </w:r>
          </w:p>
        </w:tc>
        <w:tc>
          <w:tcPr>
            <w:tcW w:w="810" w:type="dxa"/>
          </w:tcPr>
          <w:p w14:paraId="3DBE8FA1" w14:textId="77777777" w:rsidR="00A24445" w:rsidRPr="007A5235" w:rsidRDefault="00A24445" w:rsidP="00A24445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8E250" w14:textId="5F4338BD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3,711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2EF433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A5B19E5" w14:textId="1833BA74" w:rsidR="00A24445" w:rsidRPr="000B7531" w:rsidRDefault="0095758E" w:rsidP="00A24445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  <w:r w:rsidR="00A24445"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3FD7070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CCF311B" w14:textId="4D9F3C07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3,711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9BD065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B9688A1" w14:textId="631F2A12" w:rsidR="00A24445" w:rsidRPr="000B7531" w:rsidRDefault="0095758E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  <w:r w:rsidR="00A24445"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065</w:t>
            </w:r>
          </w:p>
        </w:tc>
      </w:tr>
      <w:tr w:rsidR="00A24445" w:rsidRPr="002A007A" w14:paraId="18F333A8" w14:textId="77777777" w:rsidTr="00625420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20F204D2" w14:textId="5E777BCC" w:rsidR="00A24445" w:rsidRPr="007A5235" w:rsidRDefault="00A24445" w:rsidP="00A2444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 w:eastAsia="th-TH"/>
              </w:rPr>
              <w:t>หนี้สิน</w:t>
            </w:r>
            <w:r w:rsidR="0075331D">
              <w:rPr>
                <w:rFonts w:asciiTheme="majorBidi" w:eastAsia="Times New Roman" w:hAnsiTheme="majorBidi" w:cstheme="majorBidi" w:hint="cs"/>
                <w:sz w:val="28"/>
                <w:cs/>
                <w:lang w:val="th-TH" w:eastAsia="th-TH"/>
              </w:rPr>
              <w:t>ตาม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 w:eastAsia="th-TH"/>
              </w:rPr>
              <w:t>สัญญาเช่า</w:t>
            </w:r>
          </w:p>
        </w:tc>
        <w:tc>
          <w:tcPr>
            <w:tcW w:w="810" w:type="dxa"/>
          </w:tcPr>
          <w:p w14:paraId="7FAFA9F4" w14:textId="77777777" w:rsidR="00A24445" w:rsidRPr="007A5235" w:rsidRDefault="00A24445" w:rsidP="00A24445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17E24A" w14:textId="4F2F3229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2,903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50F30B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888D5BF" w14:textId="60A4402F" w:rsidR="00A24445" w:rsidRPr="000B7531" w:rsidRDefault="00A24445" w:rsidP="00A24445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47CD7AE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6AF923" w14:textId="183F3D7E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2,653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E4A621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CC627D7" w14:textId="4D26CC43" w:rsidR="00A24445" w:rsidRPr="000B7531" w:rsidRDefault="00A24445" w:rsidP="00A24445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24445" w:rsidRPr="002A007A" w14:paraId="3AC59C50" w14:textId="77777777" w:rsidTr="00EA0BAF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633C3081" w14:textId="52390754" w:rsidR="00A24445" w:rsidRPr="007A5235" w:rsidRDefault="00A24445" w:rsidP="00A2444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บัญชีพักเพื่อรอการโอนเงินตราต่างประเทศ</w:t>
            </w:r>
          </w:p>
        </w:tc>
        <w:tc>
          <w:tcPr>
            <w:tcW w:w="810" w:type="dxa"/>
          </w:tcPr>
          <w:p w14:paraId="171DA992" w14:textId="77777777" w:rsidR="00A24445" w:rsidRPr="007A5235" w:rsidRDefault="00A24445" w:rsidP="00A24445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FEFE4F" w14:textId="48AC314F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2,862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6F0659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A536285" w14:textId="1ABEB12F" w:rsidR="00A24445" w:rsidRPr="000B7531" w:rsidRDefault="00A24445" w:rsidP="00A24445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5,732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F74828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897F715" w14:textId="2A10CD23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2,862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EE9E39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538B006" w14:textId="359AE2FE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5,</w:t>
            </w:r>
            <w:r w:rsidR="00D06B10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  <w:r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32</w:t>
            </w:r>
          </w:p>
        </w:tc>
      </w:tr>
      <w:tr w:rsidR="00A24445" w:rsidRPr="002A007A" w14:paraId="07B274A1" w14:textId="77777777" w:rsidTr="00091C15">
        <w:trPr>
          <w:trHeight w:val="408"/>
        </w:trPr>
        <w:tc>
          <w:tcPr>
            <w:tcW w:w="3870" w:type="dxa"/>
            <w:shd w:val="clear" w:color="auto" w:fill="auto"/>
            <w:vAlign w:val="bottom"/>
          </w:tcPr>
          <w:p w14:paraId="7FA418F0" w14:textId="77777777" w:rsidR="00A24445" w:rsidRPr="007A5235" w:rsidRDefault="00A24445" w:rsidP="00A24445">
            <w:pPr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เจ้าหนี้ธุรกิจหลักทรัพย์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810" w:type="dxa"/>
          </w:tcPr>
          <w:p w14:paraId="555DA533" w14:textId="77777777" w:rsidR="00A24445" w:rsidRPr="007A5235" w:rsidRDefault="00A24445" w:rsidP="00A24445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772AB" w14:textId="5D95B1EA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2,812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16B521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F2F96DF" w14:textId="445A6C29" w:rsidR="00A24445" w:rsidRPr="000B7531" w:rsidRDefault="0095758E" w:rsidP="00A24445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A24445" w:rsidRPr="000B753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854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BBA15B" w14:textId="77777777" w:rsidR="00A24445" w:rsidRPr="000B7531" w:rsidRDefault="00A24445" w:rsidP="00A24445">
            <w:pPr>
              <w:tabs>
                <w:tab w:val="decimal" w:pos="53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C2A10AD" w14:textId="7D315B68" w:rsidR="00A24445" w:rsidRPr="000B7531" w:rsidRDefault="00A24445" w:rsidP="00A24445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CE96FC" w14:textId="77777777" w:rsidR="00A24445" w:rsidRPr="000B7531" w:rsidRDefault="00A24445" w:rsidP="00A24445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4832F18" w14:textId="77777777" w:rsidR="00A24445" w:rsidRPr="000B7531" w:rsidRDefault="00A24445" w:rsidP="00A24445">
            <w:pPr>
              <w:tabs>
                <w:tab w:val="decimal" w:pos="43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A24445" w:rsidRPr="002A007A" w14:paraId="64391BF8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6430EDD9" w14:textId="35352E90" w:rsidR="00A24445" w:rsidRPr="007A5235" w:rsidRDefault="00A24445" w:rsidP="00A2444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 w:eastAsia="th-TH"/>
              </w:rPr>
              <w:t>เจ้าหนี้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ภาษีหัก ณ ที่จ่าย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 w:eastAsia="th-TH"/>
              </w:rPr>
              <w:t xml:space="preserve"> </w:t>
            </w:r>
          </w:p>
        </w:tc>
        <w:tc>
          <w:tcPr>
            <w:tcW w:w="810" w:type="dxa"/>
          </w:tcPr>
          <w:p w14:paraId="442181DD" w14:textId="77777777" w:rsidR="00A24445" w:rsidRPr="007A5235" w:rsidRDefault="00A24445" w:rsidP="00A24445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7FC191" w14:textId="52D736DF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31C00D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3A18D89" w14:textId="615132E9" w:rsidR="00A24445" w:rsidRPr="000B7531" w:rsidRDefault="0095758E" w:rsidP="00A24445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770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BFA04E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D759A83" w14:textId="698CAA4D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718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3B58D0D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6F0F023" w14:textId="6E66CC19" w:rsidR="00A24445" w:rsidRPr="000B7531" w:rsidRDefault="0095758E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696</w:t>
            </w:r>
          </w:p>
        </w:tc>
      </w:tr>
      <w:tr w:rsidR="00A24445" w:rsidRPr="002A007A" w14:paraId="632D126C" w14:textId="77777777" w:rsidTr="00091C15">
        <w:trPr>
          <w:trHeight w:val="408"/>
        </w:trPr>
        <w:tc>
          <w:tcPr>
            <w:tcW w:w="3870" w:type="dxa"/>
            <w:shd w:val="clear" w:color="auto" w:fill="auto"/>
            <w:vAlign w:val="bottom"/>
          </w:tcPr>
          <w:p w14:paraId="7DF2EE34" w14:textId="77777777" w:rsidR="00A24445" w:rsidRPr="007A5235" w:rsidRDefault="00A24445" w:rsidP="00A2444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เงินมัดจำ</w:t>
            </w:r>
          </w:p>
        </w:tc>
        <w:tc>
          <w:tcPr>
            <w:tcW w:w="810" w:type="dxa"/>
          </w:tcPr>
          <w:p w14:paraId="6BA93D6B" w14:textId="77777777" w:rsidR="00A24445" w:rsidRPr="007A5235" w:rsidRDefault="00A24445" w:rsidP="00A24445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A62DE0" w14:textId="2560F330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647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3ADBE4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D129AC9" w14:textId="008BC660" w:rsidR="00A24445" w:rsidRPr="000B7531" w:rsidRDefault="0095758E" w:rsidP="00A24445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633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DC8EC82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02608BF" w14:textId="546E402F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B75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627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2A7934" w14:textId="77777777" w:rsidR="00A24445" w:rsidRPr="000B7531" w:rsidRDefault="00A24445" w:rsidP="00A24445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E78965C" w14:textId="5024F942" w:rsidR="00A24445" w:rsidRPr="000B7531" w:rsidRDefault="0095758E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612</w:t>
            </w:r>
          </w:p>
        </w:tc>
      </w:tr>
      <w:tr w:rsidR="00A24445" w:rsidRPr="002A007A" w14:paraId="3929C961" w14:textId="77777777" w:rsidTr="00091C15">
        <w:trPr>
          <w:trHeight w:val="408"/>
        </w:trPr>
        <w:tc>
          <w:tcPr>
            <w:tcW w:w="3870" w:type="dxa"/>
            <w:shd w:val="clear" w:color="auto" w:fill="auto"/>
            <w:vAlign w:val="bottom"/>
          </w:tcPr>
          <w:p w14:paraId="5328B29E" w14:textId="77777777" w:rsidR="00A24445" w:rsidRPr="007A5235" w:rsidRDefault="00A24445" w:rsidP="00A2444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อื่น ๆ</w:t>
            </w:r>
          </w:p>
        </w:tc>
        <w:tc>
          <w:tcPr>
            <w:tcW w:w="810" w:type="dxa"/>
          </w:tcPr>
          <w:p w14:paraId="5B593B20" w14:textId="77777777" w:rsidR="00A24445" w:rsidRPr="007A5235" w:rsidRDefault="00A24445" w:rsidP="00A24445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E31C4" w14:textId="596BBC0E" w:rsidR="00A24445" w:rsidRPr="000B7531" w:rsidRDefault="0075331D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9,399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07D856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203348E" w14:textId="64C0B4E5" w:rsidR="00A24445" w:rsidRPr="000B7531" w:rsidRDefault="0075331D" w:rsidP="00A24445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11,671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041936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47D634" w14:textId="1C0BD3E8" w:rsidR="00A24445" w:rsidRPr="000B7531" w:rsidRDefault="0075331D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8,764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6F15B77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4EAC03" w14:textId="30AB49A6" w:rsidR="00A24445" w:rsidRPr="000B7531" w:rsidRDefault="0075331D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11,194</w:t>
            </w:r>
          </w:p>
        </w:tc>
      </w:tr>
      <w:tr w:rsidR="00A24445" w:rsidRPr="002A007A" w14:paraId="1B6AF766" w14:textId="77777777" w:rsidTr="00091C15">
        <w:trPr>
          <w:trHeight w:val="394"/>
        </w:trPr>
        <w:tc>
          <w:tcPr>
            <w:tcW w:w="3870" w:type="dxa"/>
            <w:shd w:val="clear" w:color="auto" w:fill="auto"/>
            <w:vAlign w:val="bottom"/>
          </w:tcPr>
          <w:p w14:paraId="131F635C" w14:textId="77777777" w:rsidR="00A24445" w:rsidRPr="007A5235" w:rsidRDefault="00A24445" w:rsidP="00A2444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th-TH"/>
              </w:rPr>
              <w:t>รวม</w:t>
            </w:r>
          </w:p>
        </w:tc>
        <w:tc>
          <w:tcPr>
            <w:tcW w:w="810" w:type="dxa"/>
          </w:tcPr>
          <w:p w14:paraId="36338116" w14:textId="77777777" w:rsidR="00A24445" w:rsidRPr="007A5235" w:rsidRDefault="00A24445" w:rsidP="00A24445">
            <w:pPr>
              <w:tabs>
                <w:tab w:val="decimal" w:pos="88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0EBF976" w14:textId="6FE4DB5E" w:rsidR="00A24445" w:rsidRPr="000B7531" w:rsidRDefault="00A24445" w:rsidP="00A24445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63,704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CE2738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C352DB" w14:textId="5B90137E" w:rsidR="00A24445" w:rsidRPr="000B7531" w:rsidRDefault="00A24445" w:rsidP="00A24445">
            <w:pPr>
              <w:tabs>
                <w:tab w:val="decimal" w:pos="7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94,378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4E684A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03925C" w14:textId="3C27E292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60,504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12A517" w14:textId="77777777" w:rsidR="00A24445" w:rsidRPr="000B7531" w:rsidRDefault="00A24445" w:rsidP="00A244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54631C" w14:textId="4D2AF3B1" w:rsidR="00A24445" w:rsidRPr="000B7531" w:rsidRDefault="00A24445" w:rsidP="00A24445">
            <w:pPr>
              <w:tabs>
                <w:tab w:val="decimal" w:pos="6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91,008</w:t>
            </w:r>
          </w:p>
        </w:tc>
      </w:tr>
    </w:tbl>
    <w:p w14:paraId="014F12C5" w14:textId="5A2340FA" w:rsidR="00E84A4D" w:rsidRDefault="00E84A4D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4FEA3170" w14:textId="15C1ADC6" w:rsidR="000D3F3A" w:rsidRPr="007A5235" w:rsidRDefault="000D3F3A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เงินรับล่วงหน้าจากธุรกรรมอิเล็กทรอนิกส์</w:t>
      </w:r>
    </w:p>
    <w:p w14:paraId="3B1EA3F0" w14:textId="77777777" w:rsidR="000D3F3A" w:rsidRPr="002722A3" w:rsidRDefault="000D3F3A" w:rsidP="000D3F3A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218408DA" w14:textId="5D785C51" w:rsidR="000D3F3A" w:rsidRPr="007A5235" w:rsidRDefault="000D3F3A" w:rsidP="009B64F0">
      <w:pPr>
        <w:tabs>
          <w:tab w:val="left" w:pos="108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ตามประกาศธ</w:t>
      </w:r>
      <w:r w:rsidR="008F16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ปท</w:t>
      </w:r>
      <w:r w:rsidR="008F16EF">
        <w:rPr>
          <w:rFonts w:asciiTheme="majorBidi" w:eastAsia="Times New Roman" w:hAnsiTheme="majorBidi" w:cstheme="majorBidi"/>
          <w:sz w:val="30"/>
          <w:szCs w:val="30"/>
          <w:lang w:eastAsia="zh-CN"/>
        </w:rPr>
        <w:t>.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ที่ สนช.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/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ลงวันที่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16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เมษายน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หลักเกณฑ์การประกอบธุรกิจบริการเงินอิเล็กทรอนิกส์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และตามประกาศที่ สนช. </w:t>
      </w:r>
      <w:r w:rsidR="005A41F1">
        <w:rPr>
          <w:rFonts w:asciiTheme="majorBidi" w:eastAsia="Times New Roman" w:hAnsiTheme="majorBidi" w:cstheme="majorBidi"/>
          <w:sz w:val="30"/>
          <w:szCs w:val="30"/>
          <w:lang w:eastAsia="zh-CN"/>
        </w:rPr>
        <w:t>2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/</w:t>
      </w:r>
      <w:r w:rsidR="005A41F1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ลงวันที่ </w:t>
      </w:r>
      <w:r w:rsidR="005A41F1">
        <w:rPr>
          <w:rFonts w:asciiTheme="majorBidi" w:eastAsia="Times New Roman" w:hAnsiTheme="majorBidi" w:cstheme="majorBidi"/>
          <w:sz w:val="30"/>
          <w:szCs w:val="30"/>
          <w:lang w:eastAsia="zh-CN"/>
        </w:rPr>
        <w:t>20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5A41F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5A41F1">
        <w:rPr>
          <w:rFonts w:asciiTheme="majorBidi" w:eastAsia="Times New Roman" w:hAnsiTheme="majorBidi" w:cstheme="majorBidi"/>
          <w:sz w:val="30"/>
          <w:szCs w:val="30"/>
          <w:lang w:eastAsia="zh-CN"/>
        </w:rPr>
        <w:t>2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เรื่อง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หลักเกณฑ์การประกอบธุรกิจบริการโอนเงินด้วยวิธีการทางอิเล็กทรอนิกส์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กำหนดให้ธนาคาร</w:t>
      </w:r>
      <w:r w:rsidR="00E84A4D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เปิดเผย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เงินรับล่วงหน้าจากธุรกรรมอิเล็กทรอนิกส์ ทั้งนี้ ณ 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ธนาคารมีเงินรับล่วงหน้าจากธุรกรรม</w:t>
      </w:r>
      <w:r w:rsidR="00BA7D1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บริการเงิน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อิเล็กทรอนิกส์</w:t>
      </w:r>
      <w:r w:rsidR="00BA7D1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BA7D1C" w:rsidRPr="00BA7D1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ธุรกรรม</w:t>
      </w:r>
      <w:r w:rsidR="00BA7D1C" w:rsidRPr="00BA7D1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บริการโอนเงินด้วยวิธีการทางอิเล็กทรอนิกส์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ดังกล่าวเป็นจำนวน</w:t>
      </w:r>
      <w:r w:rsidRPr="003121D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เงิน</w:t>
      </w:r>
      <w:r w:rsidRPr="003121D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proofErr w:type="gramStart"/>
      <w:r w:rsidR="009B2997">
        <w:rPr>
          <w:rFonts w:asciiTheme="majorBidi" w:eastAsia="Times New Roman" w:hAnsiTheme="majorBidi" w:cstheme="majorBidi"/>
          <w:sz w:val="30"/>
          <w:szCs w:val="30"/>
          <w:lang w:eastAsia="zh-CN"/>
        </w:rPr>
        <w:t>2,133</w:t>
      </w:r>
      <w:r w:rsidR="003121DF" w:rsidRPr="003121D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3121D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3121D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ล้าน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บาท</w:t>
      </w:r>
      <w:proofErr w:type="gramEnd"/>
    </w:p>
    <w:p w14:paraId="3FAFEFD2" w14:textId="77777777" w:rsidR="000D3F3A" w:rsidRPr="002722A3" w:rsidRDefault="000D3F3A" w:rsidP="007A5235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lang w:eastAsia="zh-CN"/>
        </w:rPr>
      </w:pPr>
    </w:p>
    <w:p w14:paraId="1CAE99A3" w14:textId="77777777" w:rsidR="002E70F1" w:rsidRPr="007A5235" w:rsidRDefault="002E70F1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มูลค่ายุติธรรมของสินทรัพย์ทางการเงินและหนี้สินทางการเงิน</w:t>
      </w:r>
    </w:p>
    <w:p w14:paraId="7148BFE1" w14:textId="77777777" w:rsidR="002E70F1" w:rsidRPr="002722A3" w:rsidRDefault="002E70F1" w:rsidP="002E70F1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cs/>
          <w:lang w:eastAsia="zh-CN"/>
        </w:rPr>
      </w:pPr>
    </w:p>
    <w:p w14:paraId="0EF60763" w14:textId="6A669A3F" w:rsidR="002E70F1" w:rsidRPr="007A5235" w:rsidRDefault="002E70F1" w:rsidP="007A5235">
      <w:pPr>
        <w:suppressAutoHyphens/>
        <w:spacing w:after="0" w:line="240" w:lineRule="auto"/>
        <w:ind w:left="540" w:right="-23" w:hanging="522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2</w:t>
      </w:r>
      <w:r w:rsidR="002722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8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.1</w:t>
      </w: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สิน</w:t>
      </w:r>
      <w:r w:rsidR="00E84A4D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ทรัพย์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ทางการเงินและหนี้สินทางการเงิน</w:t>
      </w:r>
      <w:r w:rsidR="00E84A4D"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ที่วัดมูลค่า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ด้วยมูลค่ายุติธรรม</w:t>
      </w:r>
    </w:p>
    <w:p w14:paraId="0F862321" w14:textId="77777777" w:rsidR="002E70F1" w:rsidRPr="002722A3" w:rsidRDefault="002E70F1" w:rsidP="002E70F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666A192A" w14:textId="56A1A614" w:rsidR="002E70F1" w:rsidRDefault="005D0AC3" w:rsidP="002E70F1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5D0AC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</w:t>
      </w:r>
      <w:r w:rsidR="00702A79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ใน</w:t>
      </w:r>
      <w:r w:rsidRPr="005D0AC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 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1C760A05" w14:textId="77777777" w:rsidR="005D0AC3" w:rsidRPr="002722A3" w:rsidRDefault="005D0AC3" w:rsidP="002E70F1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tbl>
      <w:tblPr>
        <w:tblW w:w="924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900"/>
        <w:gridCol w:w="236"/>
        <w:gridCol w:w="900"/>
        <w:gridCol w:w="240"/>
        <w:gridCol w:w="937"/>
        <w:gridCol w:w="240"/>
        <w:gridCol w:w="930"/>
      </w:tblGrid>
      <w:tr w:rsidR="00E84A4D" w:rsidRPr="002A007A" w14:paraId="4405E7DD" w14:textId="77777777" w:rsidTr="007A5235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0F54518D" w14:textId="77777777" w:rsidR="00E84A4D" w:rsidRPr="007A5235" w:rsidRDefault="00E84A4D" w:rsidP="00091C15">
            <w:pPr>
              <w:suppressAutoHyphens/>
              <w:spacing w:after="0" w:line="240" w:lineRule="auto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3" w:type="dxa"/>
            <w:gridSpan w:val="7"/>
            <w:vAlign w:val="bottom"/>
          </w:tcPr>
          <w:p w14:paraId="49BF1E9A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E84A4D" w:rsidRPr="002A007A" w14:paraId="199E3046" w14:textId="77777777" w:rsidTr="007A5235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319CF509" w14:textId="77777777" w:rsidR="00E84A4D" w:rsidRPr="007A5235" w:rsidRDefault="00E84A4D" w:rsidP="00091C15">
            <w:pPr>
              <w:suppressAutoHyphens/>
              <w:spacing w:after="0" w:line="240" w:lineRule="auto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3" w:type="dxa"/>
            <w:gridSpan w:val="7"/>
            <w:vAlign w:val="bottom"/>
          </w:tcPr>
          <w:p w14:paraId="64F4AD03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E84A4D" w:rsidRPr="002A007A" w14:paraId="60EBB1CD" w14:textId="77777777" w:rsidTr="007A5235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64AE9B49" w14:textId="77777777" w:rsidR="00E84A4D" w:rsidRPr="007A5235" w:rsidRDefault="00E84A4D" w:rsidP="00091C15">
            <w:pPr>
              <w:suppressAutoHyphens/>
              <w:spacing w:after="0" w:line="240" w:lineRule="auto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3" w:type="dxa"/>
            <w:gridSpan w:val="7"/>
            <w:vAlign w:val="bottom"/>
          </w:tcPr>
          <w:p w14:paraId="7583EB6D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E84A4D" w:rsidRPr="002A007A" w14:paraId="39C0E22E" w14:textId="77777777" w:rsidTr="007A5235">
        <w:trPr>
          <w:trHeight w:val="261"/>
          <w:tblHeader/>
        </w:trPr>
        <w:tc>
          <w:tcPr>
            <w:tcW w:w="4860" w:type="dxa"/>
            <w:shd w:val="clear" w:color="auto" w:fill="auto"/>
            <w:vAlign w:val="bottom"/>
          </w:tcPr>
          <w:p w14:paraId="4D10F364" w14:textId="77777777" w:rsidR="00E84A4D" w:rsidRPr="007A5235" w:rsidRDefault="00E84A4D" w:rsidP="00091C1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75545E6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1</w:t>
            </w:r>
          </w:p>
        </w:tc>
        <w:tc>
          <w:tcPr>
            <w:tcW w:w="236" w:type="dxa"/>
          </w:tcPr>
          <w:p w14:paraId="7D677CFD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vAlign w:val="bottom"/>
          </w:tcPr>
          <w:p w14:paraId="06330075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2</w:t>
            </w:r>
          </w:p>
        </w:tc>
        <w:tc>
          <w:tcPr>
            <w:tcW w:w="240" w:type="dxa"/>
          </w:tcPr>
          <w:p w14:paraId="6DA5366F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7626276C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</w:t>
            </w:r>
          </w:p>
        </w:tc>
        <w:tc>
          <w:tcPr>
            <w:tcW w:w="240" w:type="dxa"/>
          </w:tcPr>
          <w:p w14:paraId="30C3580A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1155092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รวม</w:t>
            </w:r>
          </w:p>
        </w:tc>
      </w:tr>
      <w:tr w:rsidR="00E84A4D" w:rsidRPr="002A007A" w14:paraId="2D981841" w14:textId="77777777" w:rsidTr="007A5235">
        <w:trPr>
          <w:trHeight w:val="261"/>
          <w:tblHeader/>
        </w:trPr>
        <w:tc>
          <w:tcPr>
            <w:tcW w:w="4860" w:type="dxa"/>
            <w:shd w:val="clear" w:color="auto" w:fill="auto"/>
            <w:vAlign w:val="bottom"/>
          </w:tcPr>
          <w:p w14:paraId="37B1E331" w14:textId="77777777" w:rsidR="00E84A4D" w:rsidRPr="007A5235" w:rsidRDefault="00E84A4D" w:rsidP="00091C1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383" w:type="dxa"/>
            <w:gridSpan w:val="7"/>
            <w:vAlign w:val="bottom"/>
          </w:tcPr>
          <w:p w14:paraId="63FE4B35" w14:textId="77777777" w:rsidR="00E84A4D" w:rsidRPr="007A5235" w:rsidRDefault="00E84A4D" w:rsidP="00091C15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E84A4D" w:rsidRPr="002A007A" w14:paraId="02827A76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3EE753F3" w14:textId="77777777" w:rsidR="00E84A4D" w:rsidRPr="007A5235" w:rsidRDefault="00E84A4D" w:rsidP="00091C15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256528B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64A961DB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11BF3B6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38616F33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0CF3C874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7F5DC435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4B3D1CB0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E16F9E" w:rsidRPr="002A007A" w14:paraId="43090396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79109FEA" w14:textId="3AE3E1F9" w:rsidR="00E16F9E" w:rsidRDefault="00E16F9E" w:rsidP="00E16F9E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62A0B145" w14:textId="5360DA8F" w:rsidR="00E16F9E" w:rsidRPr="007A5235" w:rsidRDefault="00172F7C" w:rsidP="00E16F9E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  </w:t>
            </w:r>
            <w:r w:rsidR="00874E49"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มูลค่ายุติธรรม</w:t>
            </w:r>
            <w:r w:rsidR="00E16F9E"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04322B" w14:textId="77777777" w:rsidR="00E16F9E" w:rsidRPr="00E16F9E" w:rsidRDefault="00E16F9E" w:rsidP="00E16F9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  <w:p w14:paraId="73C570D8" w14:textId="0BA329CB" w:rsidR="00E16F9E" w:rsidRPr="00E16F9E" w:rsidRDefault="00E16F9E" w:rsidP="00E16F9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3,968</w:t>
            </w:r>
          </w:p>
        </w:tc>
        <w:tc>
          <w:tcPr>
            <w:tcW w:w="236" w:type="dxa"/>
          </w:tcPr>
          <w:p w14:paraId="7887018E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3EA3FF" w14:textId="77777777" w:rsidR="00E16F9E" w:rsidRPr="00E16F9E" w:rsidRDefault="00E16F9E" w:rsidP="00E16F9E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  <w:p w14:paraId="6E53A4C9" w14:textId="238286BF" w:rsidR="00E16F9E" w:rsidRPr="00E16F9E" w:rsidRDefault="00E16F9E" w:rsidP="00E16F9E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30,254</w:t>
            </w:r>
          </w:p>
        </w:tc>
        <w:tc>
          <w:tcPr>
            <w:tcW w:w="240" w:type="dxa"/>
          </w:tcPr>
          <w:p w14:paraId="19E5AB22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0221513" w14:textId="77777777" w:rsidR="00E16F9E" w:rsidRPr="00E16F9E" w:rsidRDefault="00E16F9E" w:rsidP="00E16F9E">
            <w:pPr>
              <w:tabs>
                <w:tab w:val="decimal" w:pos="71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1AE2F16C" w14:textId="0C93C231" w:rsidR="00E16F9E" w:rsidRPr="00E16F9E" w:rsidRDefault="00172F7C" w:rsidP="00E16F9E">
            <w:pPr>
              <w:tabs>
                <w:tab w:val="decimal" w:pos="71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5,136</w:t>
            </w:r>
          </w:p>
        </w:tc>
        <w:tc>
          <w:tcPr>
            <w:tcW w:w="240" w:type="dxa"/>
          </w:tcPr>
          <w:p w14:paraId="0F548D4F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49EA316C" w14:textId="77777777" w:rsidR="00E16F9E" w:rsidRPr="00E16F9E" w:rsidRDefault="00E16F9E" w:rsidP="00E16F9E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  <w:p w14:paraId="39BDD7B5" w14:textId="1A91229D" w:rsidR="00E16F9E" w:rsidRPr="00E16F9E" w:rsidRDefault="009D3CFA" w:rsidP="00E16F9E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39,358</w:t>
            </w:r>
          </w:p>
        </w:tc>
      </w:tr>
      <w:tr w:rsidR="00E16F9E" w:rsidRPr="002A007A" w14:paraId="63046F1C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4BDB5A3F" w14:textId="77777777" w:rsidR="00E16F9E" w:rsidRPr="007A5235" w:rsidRDefault="00E16F9E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8651F5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48032807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23707B" w14:textId="77777777" w:rsidR="00E16F9E" w:rsidRPr="00E16F9E" w:rsidRDefault="00E16F9E" w:rsidP="00E16F9E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40" w:type="dxa"/>
          </w:tcPr>
          <w:p w14:paraId="369EF3A7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AF626C3" w14:textId="77777777" w:rsidR="00E16F9E" w:rsidRPr="00E16F9E" w:rsidRDefault="00E16F9E" w:rsidP="00E16F9E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2039B932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61826909" w14:textId="77777777" w:rsidR="00E16F9E" w:rsidRPr="00E16F9E" w:rsidRDefault="00E16F9E" w:rsidP="00E16F9E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</w:tr>
      <w:tr w:rsidR="00E16F9E" w:rsidRPr="002A007A" w14:paraId="3570AB54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3C277424" w14:textId="77777777" w:rsidR="00E16F9E" w:rsidRPr="007A5235" w:rsidRDefault="00E16F9E" w:rsidP="00E16F9E">
            <w:pPr>
              <w:suppressAutoHyphens/>
              <w:spacing w:after="0" w:line="240" w:lineRule="auto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อัตราแลกเปลี่ยน</w:t>
            </w:r>
          </w:p>
        </w:tc>
        <w:tc>
          <w:tcPr>
            <w:tcW w:w="900" w:type="dxa"/>
          </w:tcPr>
          <w:p w14:paraId="0AC05335" w14:textId="30DF2C8F" w:rsidR="00E16F9E" w:rsidRPr="00E16F9E" w:rsidRDefault="00E16F9E" w:rsidP="00E16F9E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0F44D267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E486B18" w14:textId="7CBD26A3" w:rsidR="00E16F9E" w:rsidRPr="00E16F9E" w:rsidRDefault="00E16F9E" w:rsidP="00E16F9E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37,884</w:t>
            </w:r>
          </w:p>
        </w:tc>
        <w:tc>
          <w:tcPr>
            <w:tcW w:w="240" w:type="dxa"/>
          </w:tcPr>
          <w:p w14:paraId="1B4161F8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3658304D" w14:textId="7F80405C" w:rsidR="00E16F9E" w:rsidRPr="00E16F9E" w:rsidRDefault="00E16F9E" w:rsidP="00E16F9E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40" w:type="dxa"/>
          </w:tcPr>
          <w:p w14:paraId="7041BF34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255127CD" w14:textId="76320114" w:rsidR="00E16F9E" w:rsidRPr="00E16F9E" w:rsidRDefault="00E16F9E" w:rsidP="00E16F9E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37,884</w:t>
            </w:r>
          </w:p>
        </w:tc>
      </w:tr>
      <w:tr w:rsidR="00E16F9E" w:rsidRPr="002A007A" w14:paraId="1A5FCEEA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3E6996C6" w14:textId="77777777" w:rsidR="00E16F9E" w:rsidRPr="007A5235" w:rsidRDefault="00E16F9E" w:rsidP="00E16F9E">
            <w:pPr>
              <w:suppressAutoHyphens/>
              <w:spacing w:after="0" w:line="240" w:lineRule="auto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อัตราดอกเบี้ย</w:t>
            </w:r>
          </w:p>
        </w:tc>
        <w:tc>
          <w:tcPr>
            <w:tcW w:w="900" w:type="dxa"/>
          </w:tcPr>
          <w:p w14:paraId="3E433E86" w14:textId="77605F9D" w:rsidR="00E16F9E" w:rsidRPr="00E16F9E" w:rsidRDefault="00E16F9E" w:rsidP="00E16F9E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34C25FFD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FE9476D" w14:textId="75D9CB10" w:rsidR="00E16F9E" w:rsidRPr="00E16F9E" w:rsidRDefault="00E16F9E" w:rsidP="00E16F9E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50,49</w:t>
            </w:r>
            <w:r w:rsidR="002722A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</w:t>
            </w:r>
          </w:p>
        </w:tc>
        <w:tc>
          <w:tcPr>
            <w:tcW w:w="240" w:type="dxa"/>
          </w:tcPr>
          <w:p w14:paraId="5365E442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06F292A5" w14:textId="21D9FE73" w:rsidR="00E16F9E" w:rsidRPr="00E16F9E" w:rsidRDefault="00E16F9E" w:rsidP="00E16F9E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40" w:type="dxa"/>
          </w:tcPr>
          <w:p w14:paraId="22F06F2D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7CE5E3C4" w14:textId="7CB509B8" w:rsidR="00E16F9E" w:rsidRPr="00E16F9E" w:rsidRDefault="00E16F9E" w:rsidP="00E16F9E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50,49</w:t>
            </w:r>
            <w:r w:rsidR="002722A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</w:t>
            </w:r>
          </w:p>
        </w:tc>
      </w:tr>
      <w:tr w:rsidR="00E16F9E" w:rsidRPr="002A007A" w14:paraId="388340CD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6891B275" w14:textId="77777777" w:rsidR="00E16F9E" w:rsidRPr="007A5235" w:rsidRDefault="00E16F9E" w:rsidP="00E16F9E">
            <w:pPr>
              <w:suppressAutoHyphens/>
              <w:spacing w:after="0" w:line="240" w:lineRule="auto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E88804" w14:textId="6E2A2441" w:rsidR="00E16F9E" w:rsidRPr="00E16F9E" w:rsidRDefault="00E16F9E" w:rsidP="00E16F9E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15B6ABDE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EC0FC9" w14:textId="61BDD1BD" w:rsidR="00E16F9E" w:rsidRPr="00E16F9E" w:rsidRDefault="00E16F9E" w:rsidP="00E16F9E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483</w:t>
            </w:r>
          </w:p>
        </w:tc>
        <w:tc>
          <w:tcPr>
            <w:tcW w:w="240" w:type="dxa"/>
          </w:tcPr>
          <w:p w14:paraId="4A2644F8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930CBB7" w14:textId="4A2430E0" w:rsidR="00E16F9E" w:rsidRPr="00E16F9E" w:rsidRDefault="00E16F9E" w:rsidP="00E16F9E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40" w:type="dxa"/>
          </w:tcPr>
          <w:p w14:paraId="2003FB5B" w14:textId="77777777" w:rsidR="00E16F9E" w:rsidRPr="00E16F9E" w:rsidRDefault="00E16F9E" w:rsidP="00E16F9E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53CE9DA9" w14:textId="6973ECD2" w:rsidR="00E16F9E" w:rsidRPr="00E16F9E" w:rsidRDefault="00E16F9E" w:rsidP="00E16F9E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483</w:t>
            </w:r>
          </w:p>
        </w:tc>
      </w:tr>
      <w:tr w:rsidR="00E16F9E" w:rsidRPr="002A007A" w14:paraId="5DDB673D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1E59BB3C" w14:textId="77777777" w:rsidR="00E16F9E" w:rsidRPr="007A5235" w:rsidRDefault="00E16F9E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3C6F43C" w14:textId="1F512043" w:rsidR="00E16F9E" w:rsidRPr="00E16F9E" w:rsidRDefault="00E16F9E" w:rsidP="00E16F9E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029453C7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F5EB2B1" w14:textId="064F7A5E" w:rsidR="00E16F9E" w:rsidRPr="00E16F9E" w:rsidRDefault="00E16F9E" w:rsidP="00E16F9E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88,865</w:t>
            </w:r>
          </w:p>
        </w:tc>
        <w:tc>
          <w:tcPr>
            <w:tcW w:w="240" w:type="dxa"/>
          </w:tcPr>
          <w:p w14:paraId="3EF9E906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146D68EB" w14:textId="32161B53" w:rsidR="00E16F9E" w:rsidRPr="00E16F9E" w:rsidRDefault="00E16F9E" w:rsidP="00E16F9E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</w:tcPr>
          <w:p w14:paraId="445EBBC3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6111E" w14:textId="15231B51" w:rsidR="00E16F9E" w:rsidRPr="00E16F9E" w:rsidRDefault="00E16F9E" w:rsidP="00E16F9E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88,865</w:t>
            </w:r>
          </w:p>
        </w:tc>
      </w:tr>
      <w:tr w:rsidR="00E16F9E" w:rsidRPr="002A007A" w14:paraId="452AF60A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451489F8" w14:textId="77777777" w:rsidR="00E16F9E" w:rsidRPr="007A5235" w:rsidRDefault="00E16F9E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394B2114" w14:textId="77777777" w:rsidR="00E16F9E" w:rsidRPr="007A5235" w:rsidRDefault="00E16F9E" w:rsidP="00E16F9E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240E04C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DE989E4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635BD834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</w:tcPr>
          <w:p w14:paraId="55821DB4" w14:textId="77777777" w:rsidR="00E16F9E" w:rsidRPr="007A5235" w:rsidRDefault="00E16F9E" w:rsidP="00E16F9E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BBA61EC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384B8B47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2C7C7A" w:rsidRPr="002A007A" w14:paraId="4FE179EC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74037535" w14:textId="77777777" w:rsidR="002C7C7A" w:rsidRDefault="002C7C7A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  <w:p w14:paraId="787BB395" w14:textId="77777777" w:rsidR="00B05B08" w:rsidRDefault="00B05B08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  <w:p w14:paraId="6098BC26" w14:textId="43B45708" w:rsidR="00B05B08" w:rsidRPr="007A5235" w:rsidRDefault="00B05B08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E76EDD2" w14:textId="77777777" w:rsidR="002C7C7A" w:rsidRPr="007A5235" w:rsidRDefault="002C7C7A" w:rsidP="00E16F9E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38E8056" w14:textId="77777777" w:rsidR="002C7C7A" w:rsidRPr="007A5235" w:rsidRDefault="002C7C7A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CDE1E0F" w14:textId="77777777" w:rsidR="002C7C7A" w:rsidRPr="007A5235" w:rsidRDefault="002C7C7A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503415D7" w14:textId="77777777" w:rsidR="002C7C7A" w:rsidRPr="007A5235" w:rsidRDefault="002C7C7A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</w:tcPr>
          <w:p w14:paraId="7936C4A0" w14:textId="77777777" w:rsidR="002C7C7A" w:rsidRPr="007A5235" w:rsidRDefault="002C7C7A" w:rsidP="00E16F9E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5222111" w14:textId="77777777" w:rsidR="002C7C7A" w:rsidRPr="007A5235" w:rsidRDefault="002C7C7A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495B553A" w14:textId="77777777" w:rsidR="002C7C7A" w:rsidRPr="007A5235" w:rsidRDefault="002C7C7A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E16F9E" w:rsidRPr="002A007A" w14:paraId="1BD0A089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7558763A" w14:textId="77777777" w:rsidR="00FD152B" w:rsidRDefault="00FD152B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  <w:p w14:paraId="1C2DAFE8" w14:textId="50E4D1FB" w:rsidR="00E16F9E" w:rsidRPr="007A5235" w:rsidRDefault="00E16F9E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shd w:val="clear" w:color="auto" w:fill="auto"/>
          </w:tcPr>
          <w:p w14:paraId="6CA3CF49" w14:textId="77777777" w:rsidR="00E16F9E" w:rsidRPr="007A5235" w:rsidRDefault="00E16F9E" w:rsidP="00E16F9E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3542658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E4FDD81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48F1680B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</w:tcPr>
          <w:p w14:paraId="70314117" w14:textId="77777777" w:rsidR="00E16F9E" w:rsidRPr="007A5235" w:rsidRDefault="00E16F9E" w:rsidP="00E16F9E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C9AFA0E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5077B7BD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E16F9E" w:rsidRPr="002A007A" w14:paraId="716482A0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283D62D6" w14:textId="77777777" w:rsidR="00E16F9E" w:rsidRDefault="00E16F9E" w:rsidP="00E16F9E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เงินลงทุนในตราสารหนี้ที่วัดมูลค่าด้วยมูลค่า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ยุติธรรม</w:t>
            </w:r>
          </w:p>
          <w:p w14:paraId="0554B25D" w14:textId="0D316D70" w:rsidR="00E16F9E" w:rsidRPr="007A5235" w:rsidRDefault="00E16F9E" w:rsidP="00E16F9E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ab/>
            </w:r>
            <w:r w:rsidR="008F16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ผ่านกำไรขาดทุนเบ็ดเสร็จอื่น</w:t>
            </w:r>
          </w:p>
        </w:tc>
        <w:tc>
          <w:tcPr>
            <w:tcW w:w="900" w:type="dxa"/>
          </w:tcPr>
          <w:p w14:paraId="43F1EF70" w14:textId="77777777" w:rsid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1EED366E" w14:textId="71E04632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20,687</w:t>
            </w:r>
          </w:p>
        </w:tc>
        <w:tc>
          <w:tcPr>
            <w:tcW w:w="236" w:type="dxa"/>
          </w:tcPr>
          <w:p w14:paraId="0D4DD24F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554F8EC" w14:textId="77777777" w:rsid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7D89EAF3" w14:textId="256E58E4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226,985</w:t>
            </w:r>
          </w:p>
        </w:tc>
        <w:tc>
          <w:tcPr>
            <w:tcW w:w="240" w:type="dxa"/>
          </w:tcPr>
          <w:p w14:paraId="2F076CB5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</w:tcPr>
          <w:p w14:paraId="20EF2639" w14:textId="77777777" w:rsidR="00E16F9E" w:rsidRDefault="00E16F9E" w:rsidP="00E16F9E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AE21C1E" w14:textId="18A22EEE" w:rsidR="00E16F9E" w:rsidRPr="00E16F9E" w:rsidRDefault="00E16F9E" w:rsidP="00E16F9E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40" w:type="dxa"/>
          </w:tcPr>
          <w:p w14:paraId="5F5D85DC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566CDE18" w14:textId="77777777" w:rsid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21E53665" w14:textId="1312E1CB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247,672</w:t>
            </w:r>
          </w:p>
        </w:tc>
      </w:tr>
      <w:tr w:rsidR="00A421FE" w:rsidRPr="002A007A" w14:paraId="60540935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22EB28EF" w14:textId="165E5AA6" w:rsidR="00A421FE" w:rsidRDefault="00A421FE" w:rsidP="00A421FE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เงินลงทุนในตราสารทุนที่กำหนดให้วัดมูลค่าด้วย</w:t>
            </w:r>
          </w:p>
          <w:p w14:paraId="37F42E55" w14:textId="3C7BCE3D" w:rsidR="00A421FE" w:rsidRPr="007A5235" w:rsidRDefault="00A421FE" w:rsidP="00A421FE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ab/>
            </w:r>
            <w:r w:rsidR="008F16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A76F2E" w14:textId="77777777" w:rsidR="00A421FE" w:rsidRPr="00E16F9E" w:rsidRDefault="00A421FE" w:rsidP="00A421FE">
            <w:pPr>
              <w:tabs>
                <w:tab w:val="decimal" w:pos="508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1549D5F6" w14:textId="1E611779" w:rsidR="00A421FE" w:rsidRPr="00E16F9E" w:rsidRDefault="00A421FE" w:rsidP="00A421FE">
            <w:pPr>
              <w:tabs>
                <w:tab w:val="decimal" w:pos="518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4CA205A0" w14:textId="77777777" w:rsidR="00A421FE" w:rsidRPr="00E16F9E" w:rsidRDefault="00A421FE" w:rsidP="00A421F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2F45AF" w14:textId="77777777" w:rsidR="00A421FE" w:rsidRPr="00E16F9E" w:rsidRDefault="00A421FE" w:rsidP="00A421FE">
            <w:pPr>
              <w:tabs>
                <w:tab w:val="decimal" w:pos="508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7EBE9AFF" w14:textId="6B914767" w:rsidR="00A421FE" w:rsidRPr="00E16F9E" w:rsidRDefault="00A421FE" w:rsidP="00A421FE">
            <w:pPr>
              <w:tabs>
                <w:tab w:val="decimal" w:pos="50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</w:tcPr>
          <w:p w14:paraId="714D1A9A" w14:textId="77777777" w:rsidR="00A421FE" w:rsidRPr="00E16F9E" w:rsidRDefault="00A421FE" w:rsidP="00A421F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F6D2BEF" w14:textId="77777777" w:rsidR="00A421FE" w:rsidRPr="00E16F9E" w:rsidRDefault="00A421FE" w:rsidP="00A421FE">
            <w:pPr>
              <w:tabs>
                <w:tab w:val="decimal" w:pos="7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6026A6D" w14:textId="5A3B50DB" w:rsidR="00A421FE" w:rsidRPr="00E16F9E" w:rsidRDefault="00A421FE" w:rsidP="00A421FE">
            <w:pP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eastAsia="zh-CN"/>
              </w:rPr>
              <w:t>2,222</w:t>
            </w:r>
          </w:p>
        </w:tc>
        <w:tc>
          <w:tcPr>
            <w:tcW w:w="240" w:type="dxa"/>
          </w:tcPr>
          <w:p w14:paraId="15B9A168" w14:textId="77777777" w:rsidR="00A421FE" w:rsidRPr="00E16F9E" w:rsidRDefault="00A421FE" w:rsidP="00A421F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3099C404" w14:textId="77777777" w:rsidR="00A421FE" w:rsidRPr="00E16F9E" w:rsidRDefault="00A421FE" w:rsidP="00A421FE">
            <w:pPr>
              <w:tabs>
                <w:tab w:val="decimal" w:pos="775"/>
              </w:tabs>
              <w:suppressAutoHyphens/>
              <w:spacing w:after="0" w:line="240" w:lineRule="atLeast"/>
              <w:ind w:left="-14" w:right="-14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0D71C30A" w14:textId="16019ADB" w:rsidR="00A421FE" w:rsidRPr="00E16F9E" w:rsidRDefault="00A421FE" w:rsidP="00A421FE">
            <w:pP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2,222</w:t>
            </w:r>
          </w:p>
        </w:tc>
      </w:tr>
      <w:tr w:rsidR="00E16F9E" w:rsidRPr="00B05B08" w14:paraId="2482F87E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12F22766" w14:textId="77777777" w:rsidR="00E16F9E" w:rsidRPr="007A5235" w:rsidRDefault="00E16F9E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D2BE0C" w14:textId="569E8F63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20,687</w:t>
            </w:r>
          </w:p>
        </w:tc>
        <w:tc>
          <w:tcPr>
            <w:tcW w:w="236" w:type="dxa"/>
          </w:tcPr>
          <w:p w14:paraId="27D1C321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5378AA0" w14:textId="43285A27" w:rsidR="00E16F9E" w:rsidRPr="00B05B08" w:rsidRDefault="002722A3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B05B0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226,985</w:t>
            </w:r>
          </w:p>
        </w:tc>
        <w:tc>
          <w:tcPr>
            <w:tcW w:w="240" w:type="dxa"/>
          </w:tcPr>
          <w:p w14:paraId="2ECDFA76" w14:textId="77777777" w:rsidR="00E16F9E" w:rsidRPr="00B05B08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2F0E4EA5" w14:textId="523D1668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2,222</w:t>
            </w:r>
          </w:p>
        </w:tc>
        <w:tc>
          <w:tcPr>
            <w:tcW w:w="240" w:type="dxa"/>
          </w:tcPr>
          <w:p w14:paraId="52EBD83F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3CD97" w14:textId="625877D2" w:rsidR="00E16F9E" w:rsidRPr="00B05B08" w:rsidRDefault="002722A3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B05B0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249,894</w:t>
            </w:r>
          </w:p>
        </w:tc>
      </w:tr>
      <w:tr w:rsidR="00E16F9E" w:rsidRPr="002A007A" w14:paraId="09A9638C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4F83BD0F" w14:textId="77777777" w:rsidR="00E16F9E" w:rsidRPr="007A5235" w:rsidRDefault="00E16F9E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1B02CE" w14:textId="5BA12311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24,655</w:t>
            </w:r>
          </w:p>
        </w:tc>
        <w:tc>
          <w:tcPr>
            <w:tcW w:w="236" w:type="dxa"/>
          </w:tcPr>
          <w:p w14:paraId="5B477E83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CD5416" w14:textId="73C7DEE5" w:rsidR="00E16F9E" w:rsidRPr="00E16F9E" w:rsidRDefault="002722A3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346,104</w:t>
            </w:r>
          </w:p>
        </w:tc>
        <w:tc>
          <w:tcPr>
            <w:tcW w:w="240" w:type="dxa"/>
          </w:tcPr>
          <w:p w14:paraId="401FAA6E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19DA2105" w14:textId="11CC4955" w:rsidR="00E16F9E" w:rsidRPr="00E16F9E" w:rsidRDefault="00090A1B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7,358</w:t>
            </w:r>
          </w:p>
        </w:tc>
        <w:tc>
          <w:tcPr>
            <w:tcW w:w="240" w:type="dxa"/>
          </w:tcPr>
          <w:p w14:paraId="6031753C" w14:textId="77777777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B7661" w14:textId="61B92E48" w:rsidR="00E16F9E" w:rsidRPr="00E16F9E" w:rsidRDefault="002722A3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37</w:t>
            </w:r>
            <w:r w:rsidR="008A2B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,</w:t>
            </w:r>
            <w:r w:rsidR="008A2B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117</w:t>
            </w:r>
          </w:p>
        </w:tc>
      </w:tr>
      <w:tr w:rsidR="00E16F9E" w:rsidRPr="002A007A" w14:paraId="097B3EFF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425CB273" w14:textId="77777777" w:rsidR="00E16F9E" w:rsidRPr="007A5235" w:rsidRDefault="00E16F9E" w:rsidP="00E16F9E">
            <w:pPr>
              <w:suppressAutoHyphens/>
              <w:spacing w:after="0" w:line="240" w:lineRule="auto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301D7D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0AE7EA41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E1268AC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23469400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65A88290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0" w:type="dxa"/>
          </w:tcPr>
          <w:p w14:paraId="0CA5C1DB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auto"/>
          </w:tcPr>
          <w:p w14:paraId="4E0AA57B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</w:tr>
      <w:tr w:rsidR="00E16F9E" w:rsidRPr="002A007A" w14:paraId="00C7D588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582C71E9" w14:textId="77777777" w:rsidR="00E16F9E" w:rsidRPr="007A5235" w:rsidRDefault="00E16F9E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EBB23A" w14:textId="77777777" w:rsidR="00E16F9E" w:rsidRPr="007A5235" w:rsidRDefault="00E16F9E" w:rsidP="00E16F9E">
            <w:pPr>
              <w:tabs>
                <w:tab w:val="decimal" w:pos="521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21519B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448EC9" w14:textId="77777777" w:rsidR="00E16F9E" w:rsidRPr="007A5235" w:rsidRDefault="00E16F9E" w:rsidP="00E16F9E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9268905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66329AF" w14:textId="77777777" w:rsidR="00E16F9E" w:rsidRPr="007A5235" w:rsidRDefault="00E16F9E" w:rsidP="00E16F9E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542E023" w14:textId="77777777" w:rsidR="00E16F9E" w:rsidRPr="007A5235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19D7615" w14:textId="77777777" w:rsidR="00E16F9E" w:rsidRPr="007A5235" w:rsidRDefault="00E16F9E" w:rsidP="00E16F9E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E16F9E" w:rsidRPr="002A007A" w14:paraId="74AA8768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028EE6B1" w14:textId="77777777" w:rsidR="00E16F9E" w:rsidRDefault="00E16F9E" w:rsidP="00E16F9E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หนี้สินทางการเงินที่วัดมูลค่าด้วยมูลค่ายุติธรรม</w:t>
            </w:r>
          </w:p>
          <w:p w14:paraId="0D5763FA" w14:textId="496412CD" w:rsidR="00E16F9E" w:rsidRPr="007A5235" w:rsidRDefault="008F16EF" w:rsidP="00E16F9E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  </w:t>
            </w:r>
            <w:r w:rsidR="00E16F9E"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572C" w14:textId="043F1575" w:rsidR="00E16F9E" w:rsidRPr="00E16F9E" w:rsidRDefault="00E16F9E" w:rsidP="00E16F9E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D6EE4A9" w14:textId="77777777" w:rsidR="00E16F9E" w:rsidRPr="00E16F9E" w:rsidRDefault="00E16F9E" w:rsidP="00E16F9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711A5" w14:textId="0326E9F2" w:rsidR="00E16F9E" w:rsidRPr="00E16F9E" w:rsidRDefault="00E16F9E" w:rsidP="00E16F9E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7CBB9C" w14:textId="77777777" w:rsidR="00E16F9E" w:rsidRPr="00E16F9E" w:rsidRDefault="00E16F9E" w:rsidP="00E16F9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63341" w14:textId="06E9A47C" w:rsidR="00E16F9E" w:rsidRPr="00E16F9E" w:rsidRDefault="00E16F9E" w:rsidP="00E16F9E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590786" w14:textId="77777777" w:rsidR="00E16F9E" w:rsidRPr="00E16F9E" w:rsidRDefault="00E16F9E" w:rsidP="00E16F9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28163" w14:textId="4C57EC09" w:rsidR="00E16F9E" w:rsidRPr="00E16F9E" w:rsidRDefault="00E16F9E" w:rsidP="00384EAA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</w:tr>
      <w:tr w:rsidR="00E16F9E" w:rsidRPr="002A007A" w14:paraId="09BE0963" w14:textId="77777777" w:rsidTr="00B12975">
        <w:trPr>
          <w:trHeight w:val="261"/>
        </w:trPr>
        <w:tc>
          <w:tcPr>
            <w:tcW w:w="4860" w:type="dxa"/>
            <w:shd w:val="clear" w:color="auto" w:fill="auto"/>
          </w:tcPr>
          <w:p w14:paraId="4D1995D2" w14:textId="77777777" w:rsidR="00E16F9E" w:rsidRPr="007A5235" w:rsidRDefault="00E16F9E" w:rsidP="00E16F9E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4A8166DB" w14:textId="77777777" w:rsidR="00E16F9E" w:rsidRPr="00E16F9E" w:rsidRDefault="00E16F9E" w:rsidP="00E16F9E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6153CBFA" w14:textId="77777777" w:rsidR="00E16F9E" w:rsidRPr="00E16F9E" w:rsidRDefault="00E16F9E" w:rsidP="00E16F9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6C52FA7" w14:textId="77777777" w:rsidR="00E16F9E" w:rsidRPr="00E16F9E" w:rsidRDefault="00E16F9E" w:rsidP="00E16F9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35C200D8" w14:textId="77777777" w:rsidR="00E16F9E" w:rsidRPr="00E16F9E" w:rsidRDefault="00E16F9E" w:rsidP="00E16F9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</w:tcPr>
          <w:p w14:paraId="6EA73CE0" w14:textId="77777777" w:rsidR="00E16F9E" w:rsidRPr="00E16F9E" w:rsidRDefault="00E16F9E" w:rsidP="00E16F9E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0" w:type="dxa"/>
          </w:tcPr>
          <w:p w14:paraId="20D7587C" w14:textId="77777777" w:rsidR="00E16F9E" w:rsidRPr="00E16F9E" w:rsidRDefault="00E16F9E" w:rsidP="00E16F9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006A5150" w14:textId="77777777" w:rsidR="00E16F9E" w:rsidRPr="00E16F9E" w:rsidRDefault="00E16F9E" w:rsidP="00E16F9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384EAA" w:rsidRPr="002A007A" w14:paraId="7C682F0B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5A7ACB98" w14:textId="77777777" w:rsidR="00384EAA" w:rsidRPr="007A5235" w:rsidRDefault="00384EAA" w:rsidP="00384EAA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อัตราแลกเปลี่ยน</w:t>
            </w:r>
          </w:p>
        </w:tc>
        <w:tc>
          <w:tcPr>
            <w:tcW w:w="900" w:type="dxa"/>
            <w:vAlign w:val="bottom"/>
          </w:tcPr>
          <w:p w14:paraId="0D853A1D" w14:textId="10ECDA57" w:rsidR="00384EAA" w:rsidRPr="00E16F9E" w:rsidRDefault="00384EAA" w:rsidP="00384EAA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B131C36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2E2DDE" w14:textId="6FF425EB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30,18</w:t>
            </w:r>
            <w:r w:rsidR="00927F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</w:p>
        </w:tc>
        <w:tc>
          <w:tcPr>
            <w:tcW w:w="240" w:type="dxa"/>
            <w:vAlign w:val="bottom"/>
          </w:tcPr>
          <w:p w14:paraId="01A266DC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4E50A4CB" w14:textId="5DFB2F6F" w:rsidR="00384EAA" w:rsidRPr="00E16F9E" w:rsidRDefault="00384EAA" w:rsidP="00384EAA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6CED34C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78CB77E" w14:textId="1C611F8B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30,18</w:t>
            </w:r>
            <w:r w:rsidR="00927F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</w:p>
        </w:tc>
      </w:tr>
      <w:tr w:rsidR="00384EAA" w:rsidRPr="002A007A" w14:paraId="7028BFF6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43E1A3C5" w14:textId="77777777" w:rsidR="00384EAA" w:rsidRPr="007A5235" w:rsidRDefault="00384EAA" w:rsidP="00384EAA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อัตราดอกเบี้ย</w:t>
            </w:r>
          </w:p>
        </w:tc>
        <w:tc>
          <w:tcPr>
            <w:tcW w:w="900" w:type="dxa"/>
            <w:vAlign w:val="bottom"/>
          </w:tcPr>
          <w:p w14:paraId="009BBB02" w14:textId="2540EBB8" w:rsidR="00384EAA" w:rsidRPr="00E16F9E" w:rsidRDefault="00384EAA" w:rsidP="00384EAA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161F558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60E24F5" w14:textId="469FC83C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47,792</w:t>
            </w:r>
          </w:p>
        </w:tc>
        <w:tc>
          <w:tcPr>
            <w:tcW w:w="240" w:type="dxa"/>
            <w:vAlign w:val="bottom"/>
          </w:tcPr>
          <w:p w14:paraId="77ACB746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37FFE454" w14:textId="7AD19031" w:rsidR="00384EAA" w:rsidRPr="00E16F9E" w:rsidRDefault="00384EAA" w:rsidP="00384EAA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EE73391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B245B3" w14:textId="5495A54E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47,792</w:t>
            </w:r>
          </w:p>
        </w:tc>
      </w:tr>
      <w:tr w:rsidR="00384EAA" w:rsidRPr="002A007A" w14:paraId="6A31EDD2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66593BB2" w14:textId="77777777" w:rsidR="00384EAA" w:rsidRPr="007A5235" w:rsidRDefault="00384EAA" w:rsidP="00384EAA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2EB550" w14:textId="0BF384C5" w:rsidR="00384EAA" w:rsidRPr="00E16F9E" w:rsidRDefault="00384EAA" w:rsidP="00384EAA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9EEA5FD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62B25A" w14:textId="61212BC5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26</w:t>
            </w:r>
            <w:r w:rsidR="00927F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</w:t>
            </w:r>
          </w:p>
        </w:tc>
        <w:tc>
          <w:tcPr>
            <w:tcW w:w="240" w:type="dxa"/>
            <w:vAlign w:val="bottom"/>
          </w:tcPr>
          <w:p w14:paraId="5C60FF8F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1038FB20" w14:textId="64B86E35" w:rsidR="00384EAA" w:rsidRPr="00E16F9E" w:rsidRDefault="00384EAA" w:rsidP="00384EAA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506BCDC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833A4" w14:textId="1276AB9E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26</w:t>
            </w:r>
            <w:r w:rsidR="00927F3F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</w:t>
            </w:r>
          </w:p>
        </w:tc>
      </w:tr>
      <w:tr w:rsidR="00384EAA" w:rsidRPr="002A007A" w14:paraId="32B07FD4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187D89ED" w14:textId="77777777" w:rsidR="00384EAA" w:rsidRPr="007A5235" w:rsidRDefault="00384EAA" w:rsidP="00384EA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CD04C" w14:textId="5D36A8AB" w:rsidR="00384EAA" w:rsidRPr="00E16F9E" w:rsidRDefault="00384EAA" w:rsidP="00384EAA">
            <w:pPr>
              <w:tabs>
                <w:tab w:val="decimal" w:pos="49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BFC941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88DB2" w14:textId="14F17DB1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78,244</w:t>
            </w:r>
          </w:p>
        </w:tc>
        <w:tc>
          <w:tcPr>
            <w:tcW w:w="240" w:type="dxa"/>
            <w:shd w:val="clear" w:color="auto" w:fill="auto"/>
          </w:tcPr>
          <w:p w14:paraId="4880994A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58B7F" w14:textId="0F6FB36A" w:rsidR="00384EAA" w:rsidRPr="00E16F9E" w:rsidRDefault="00384EAA" w:rsidP="00384EAA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64531ED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8F9B6" w14:textId="4B42A141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78,244</w:t>
            </w:r>
          </w:p>
        </w:tc>
      </w:tr>
      <w:tr w:rsidR="00384EAA" w:rsidRPr="002A007A" w14:paraId="3F9B89A2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3824B125" w14:textId="77777777" w:rsidR="00384EAA" w:rsidRPr="007A5235" w:rsidRDefault="00384EAA" w:rsidP="00384EAA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FD3F3" w14:textId="563119D9" w:rsidR="00384EAA" w:rsidRPr="00E16F9E" w:rsidRDefault="00384EAA" w:rsidP="00384EAA">
            <w:pPr>
              <w:tabs>
                <w:tab w:val="decimal" w:pos="6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F12CC64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82499" w14:textId="34B96E81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78,244</w:t>
            </w:r>
          </w:p>
        </w:tc>
        <w:tc>
          <w:tcPr>
            <w:tcW w:w="240" w:type="dxa"/>
            <w:shd w:val="clear" w:color="auto" w:fill="auto"/>
          </w:tcPr>
          <w:p w14:paraId="77E0B641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CD00E" w14:textId="48D10814" w:rsidR="00384EAA" w:rsidRPr="00E16F9E" w:rsidRDefault="00384EAA" w:rsidP="00384EAA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16F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086670E" w14:textId="77777777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C3FE1" w14:textId="162FD078" w:rsidR="00384EAA" w:rsidRPr="00E16F9E" w:rsidRDefault="00384EAA" w:rsidP="00384EAA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16F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78,249</w:t>
            </w:r>
          </w:p>
        </w:tc>
      </w:tr>
    </w:tbl>
    <w:p w14:paraId="4CFBDF19" w14:textId="77777777" w:rsidR="002E70F1" w:rsidRPr="007A5235" w:rsidRDefault="002E70F1" w:rsidP="002E70F1">
      <w:pPr>
        <w:suppressAutoHyphens/>
        <w:spacing w:after="0" w:line="240" w:lineRule="auto"/>
        <w:rPr>
          <w:rFonts w:asciiTheme="majorBidi" w:eastAsia="Times New Roman" w:hAnsiTheme="majorBidi" w:cstheme="majorBidi"/>
          <w:sz w:val="36"/>
          <w:szCs w:val="32"/>
          <w:lang w:eastAsia="zh-CN"/>
        </w:rPr>
      </w:pPr>
    </w:p>
    <w:p w14:paraId="75AA945A" w14:textId="77777777" w:rsidR="002E70F1" w:rsidRPr="007A5235" w:rsidRDefault="002E70F1" w:rsidP="002E70F1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7752ECC" w14:textId="77777777" w:rsidR="00E84A4D" w:rsidRDefault="00E84A4D">
      <w:r>
        <w:br w:type="page"/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900"/>
        <w:gridCol w:w="236"/>
        <w:gridCol w:w="900"/>
        <w:gridCol w:w="240"/>
        <w:gridCol w:w="937"/>
        <w:gridCol w:w="245"/>
        <w:gridCol w:w="930"/>
      </w:tblGrid>
      <w:tr w:rsidR="00E84A4D" w:rsidRPr="002A007A" w14:paraId="51390A10" w14:textId="77777777" w:rsidTr="007A5235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2C0A2B78" w14:textId="663196DB" w:rsidR="00E84A4D" w:rsidRPr="007A5235" w:rsidRDefault="00E84A4D" w:rsidP="00091C15">
            <w:pPr>
              <w:suppressAutoHyphens/>
              <w:spacing w:after="0" w:line="36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8" w:type="dxa"/>
            <w:gridSpan w:val="7"/>
            <w:vAlign w:val="bottom"/>
          </w:tcPr>
          <w:p w14:paraId="702B8923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E84A4D" w:rsidRPr="002A007A" w14:paraId="6FB629D7" w14:textId="77777777" w:rsidTr="007A5235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1443D584" w14:textId="77777777" w:rsidR="00E84A4D" w:rsidRPr="007A5235" w:rsidRDefault="00E84A4D" w:rsidP="00091C15">
            <w:pPr>
              <w:suppressAutoHyphens/>
              <w:spacing w:after="0" w:line="36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8" w:type="dxa"/>
            <w:gridSpan w:val="7"/>
            <w:vAlign w:val="bottom"/>
          </w:tcPr>
          <w:p w14:paraId="7A216F42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30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มิถุนายน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</w:tr>
      <w:tr w:rsidR="00E84A4D" w:rsidRPr="002A007A" w14:paraId="2EF34A85" w14:textId="77777777" w:rsidTr="007A5235">
        <w:trPr>
          <w:trHeight w:val="299"/>
          <w:tblHeader/>
        </w:trPr>
        <w:tc>
          <w:tcPr>
            <w:tcW w:w="4860" w:type="dxa"/>
            <w:shd w:val="clear" w:color="auto" w:fill="auto"/>
            <w:vAlign w:val="bottom"/>
          </w:tcPr>
          <w:p w14:paraId="3A70087A" w14:textId="77777777" w:rsidR="00E84A4D" w:rsidRPr="007A5235" w:rsidRDefault="00E84A4D" w:rsidP="00091C15">
            <w:pPr>
              <w:suppressAutoHyphens/>
              <w:spacing w:after="0" w:line="360" w:lineRule="exact"/>
              <w:ind w:left="-1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4388" w:type="dxa"/>
            <w:gridSpan w:val="7"/>
            <w:vAlign w:val="bottom"/>
          </w:tcPr>
          <w:p w14:paraId="7BA974D0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E84A4D" w:rsidRPr="002A007A" w14:paraId="347B7544" w14:textId="77777777" w:rsidTr="007A5235">
        <w:trPr>
          <w:trHeight w:val="261"/>
          <w:tblHeader/>
        </w:trPr>
        <w:tc>
          <w:tcPr>
            <w:tcW w:w="4860" w:type="dxa"/>
            <w:shd w:val="clear" w:color="auto" w:fill="auto"/>
            <w:vAlign w:val="bottom"/>
          </w:tcPr>
          <w:p w14:paraId="467EAD01" w14:textId="77777777" w:rsidR="00E84A4D" w:rsidRPr="007A5235" w:rsidRDefault="00E84A4D" w:rsidP="00091C15">
            <w:pPr>
              <w:suppressAutoHyphens/>
              <w:spacing w:after="0" w:line="36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9134960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1</w:t>
            </w:r>
          </w:p>
        </w:tc>
        <w:tc>
          <w:tcPr>
            <w:tcW w:w="236" w:type="dxa"/>
          </w:tcPr>
          <w:p w14:paraId="33F2CA7B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vAlign w:val="bottom"/>
          </w:tcPr>
          <w:p w14:paraId="044EAC06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2</w:t>
            </w:r>
          </w:p>
        </w:tc>
        <w:tc>
          <w:tcPr>
            <w:tcW w:w="240" w:type="dxa"/>
          </w:tcPr>
          <w:p w14:paraId="592A25C4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40F7A3E6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3</w:t>
            </w:r>
          </w:p>
        </w:tc>
        <w:tc>
          <w:tcPr>
            <w:tcW w:w="245" w:type="dxa"/>
          </w:tcPr>
          <w:p w14:paraId="77578445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37A4379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รวม</w:t>
            </w:r>
          </w:p>
        </w:tc>
      </w:tr>
      <w:tr w:rsidR="00E84A4D" w:rsidRPr="002A007A" w14:paraId="79AE726B" w14:textId="77777777" w:rsidTr="007A5235">
        <w:trPr>
          <w:trHeight w:val="261"/>
          <w:tblHeader/>
        </w:trPr>
        <w:tc>
          <w:tcPr>
            <w:tcW w:w="4860" w:type="dxa"/>
            <w:shd w:val="clear" w:color="auto" w:fill="auto"/>
            <w:vAlign w:val="bottom"/>
          </w:tcPr>
          <w:p w14:paraId="7F4E725D" w14:textId="77777777" w:rsidR="00E84A4D" w:rsidRPr="007A5235" w:rsidRDefault="00E84A4D" w:rsidP="00091C15">
            <w:pPr>
              <w:suppressAutoHyphens/>
              <w:spacing w:after="0" w:line="36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388" w:type="dxa"/>
            <w:gridSpan w:val="7"/>
            <w:vAlign w:val="bottom"/>
          </w:tcPr>
          <w:p w14:paraId="11EE2FDA" w14:textId="77777777" w:rsidR="00E84A4D" w:rsidRPr="007A5235" w:rsidRDefault="00E84A4D" w:rsidP="00091C15">
            <w:pPr>
              <w:suppressAutoHyphens/>
              <w:spacing w:after="0" w:line="36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E84A4D" w:rsidRPr="002A007A" w14:paraId="2F0343CA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346863DD" w14:textId="77777777" w:rsidR="00E84A4D" w:rsidRPr="007A5235" w:rsidRDefault="00E84A4D" w:rsidP="00091C15">
            <w:pPr>
              <w:suppressAutoHyphens/>
              <w:spacing w:after="0" w:line="36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23C1E4D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37636396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AF055BE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71165B92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01C3F27E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5" w:type="dxa"/>
          </w:tcPr>
          <w:p w14:paraId="553A8864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418F3C26" w14:textId="77777777" w:rsidR="00E84A4D" w:rsidRPr="007A5235" w:rsidRDefault="00E84A4D" w:rsidP="00091C15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6818C3" w:rsidRPr="002A007A" w14:paraId="149CE3F7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54545835" w14:textId="17C85E41" w:rsidR="006818C3" w:rsidRDefault="006818C3" w:rsidP="006818C3">
            <w:pPr>
              <w:suppressAutoHyphens/>
              <w:spacing w:after="0" w:line="36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2B4C68E3" w14:textId="7CD4A998" w:rsidR="006818C3" w:rsidRPr="007A5235" w:rsidRDefault="008F16EF" w:rsidP="006818C3">
            <w:pPr>
              <w:suppressAutoHyphens/>
              <w:spacing w:after="0" w:line="36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  </w:t>
            </w:r>
            <w:r w:rsidR="004E0B78"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มูลค่า</w:t>
            </w:r>
            <w:r w:rsidR="004E0B78" w:rsidRPr="00C774B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ยุติธรรม</w:t>
            </w:r>
            <w:r w:rsidR="006818C3"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219EB2" w14:textId="77777777" w:rsidR="006818C3" w:rsidRPr="006818C3" w:rsidRDefault="006818C3" w:rsidP="006818C3">
            <w:pPr>
              <w:tabs>
                <w:tab w:val="decimal" w:pos="677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  <w:p w14:paraId="5D1C02B3" w14:textId="258C944A" w:rsidR="006818C3" w:rsidRPr="006818C3" w:rsidRDefault="006818C3" w:rsidP="006818C3">
            <w:pPr>
              <w:tabs>
                <w:tab w:val="decimal" w:pos="677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2,334</w:t>
            </w:r>
          </w:p>
        </w:tc>
        <w:tc>
          <w:tcPr>
            <w:tcW w:w="236" w:type="dxa"/>
          </w:tcPr>
          <w:p w14:paraId="16A07E2C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657841" w14:textId="77777777" w:rsidR="006818C3" w:rsidRPr="006818C3" w:rsidRDefault="006818C3" w:rsidP="006818C3">
            <w:pPr>
              <w:tabs>
                <w:tab w:val="decimal" w:pos="692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  <w:p w14:paraId="26151C1A" w14:textId="1CBB1D73" w:rsidR="006818C3" w:rsidRPr="006818C3" w:rsidRDefault="006818C3" w:rsidP="006818C3">
            <w:pPr>
              <w:tabs>
                <w:tab w:val="decimal" w:pos="692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30,087</w:t>
            </w:r>
          </w:p>
        </w:tc>
        <w:tc>
          <w:tcPr>
            <w:tcW w:w="240" w:type="dxa"/>
          </w:tcPr>
          <w:p w14:paraId="12E3DB2E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0A1D78CA" w14:textId="77777777" w:rsidR="006818C3" w:rsidRPr="006818C3" w:rsidRDefault="006818C3" w:rsidP="006818C3">
            <w:pPr>
              <w:tabs>
                <w:tab w:val="decimal" w:pos="719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  <w:p w14:paraId="4A5C1CFF" w14:textId="2C45BAD6" w:rsidR="006818C3" w:rsidRPr="006818C3" w:rsidRDefault="006818C3" w:rsidP="006818C3">
            <w:pPr>
              <w:tabs>
                <w:tab w:val="decimal" w:pos="719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3,508</w:t>
            </w:r>
          </w:p>
        </w:tc>
        <w:tc>
          <w:tcPr>
            <w:tcW w:w="245" w:type="dxa"/>
          </w:tcPr>
          <w:p w14:paraId="4AD13FB3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67D5E09B" w14:textId="77777777" w:rsidR="006818C3" w:rsidRPr="006818C3" w:rsidRDefault="006818C3" w:rsidP="006818C3">
            <w:pPr>
              <w:tabs>
                <w:tab w:val="decimal" w:pos="71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  <w:p w14:paraId="5885806E" w14:textId="6A8E1559" w:rsidR="006818C3" w:rsidRPr="006818C3" w:rsidRDefault="006818C3" w:rsidP="006818C3">
            <w:pPr>
              <w:tabs>
                <w:tab w:val="decimal" w:pos="71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35,929</w:t>
            </w:r>
          </w:p>
        </w:tc>
      </w:tr>
      <w:tr w:rsidR="006818C3" w:rsidRPr="002A007A" w14:paraId="5F4AB4DC" w14:textId="77777777" w:rsidTr="00882481">
        <w:trPr>
          <w:trHeight w:val="261"/>
        </w:trPr>
        <w:tc>
          <w:tcPr>
            <w:tcW w:w="4860" w:type="dxa"/>
            <w:shd w:val="clear" w:color="auto" w:fill="auto"/>
          </w:tcPr>
          <w:p w14:paraId="61E232B3" w14:textId="77777777" w:rsidR="006818C3" w:rsidRPr="007A5235" w:rsidRDefault="006818C3" w:rsidP="006818C3">
            <w:pPr>
              <w:suppressAutoHyphens/>
              <w:spacing w:after="0" w:line="36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7165D51B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6AAD5675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6DAA4D7" w14:textId="77777777" w:rsidR="006818C3" w:rsidRPr="006818C3" w:rsidRDefault="006818C3" w:rsidP="006818C3">
            <w:pPr>
              <w:tabs>
                <w:tab w:val="decimal" w:pos="692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  <w:tc>
          <w:tcPr>
            <w:tcW w:w="240" w:type="dxa"/>
          </w:tcPr>
          <w:p w14:paraId="5CF299E1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62063B68" w14:textId="77777777" w:rsidR="006818C3" w:rsidRPr="006818C3" w:rsidRDefault="006818C3" w:rsidP="006818C3">
            <w:pPr>
              <w:tabs>
                <w:tab w:val="decimal" w:pos="595"/>
                <w:tab w:val="decimal" w:pos="81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5" w:type="dxa"/>
          </w:tcPr>
          <w:p w14:paraId="2421E97D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440718AE" w14:textId="77777777" w:rsidR="006818C3" w:rsidRPr="006818C3" w:rsidRDefault="006818C3" w:rsidP="006818C3">
            <w:pPr>
              <w:tabs>
                <w:tab w:val="decimal" w:pos="71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</w:p>
        </w:tc>
      </w:tr>
      <w:tr w:rsidR="006818C3" w:rsidRPr="002A007A" w14:paraId="4A39CDF0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50093A1B" w14:textId="77777777" w:rsidR="006818C3" w:rsidRPr="007A5235" w:rsidRDefault="006818C3" w:rsidP="006818C3">
            <w:pPr>
              <w:suppressAutoHyphens/>
              <w:spacing w:after="0" w:line="360" w:lineRule="exact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อัตราแลกเปลี่ยน</w:t>
            </w:r>
          </w:p>
        </w:tc>
        <w:tc>
          <w:tcPr>
            <w:tcW w:w="900" w:type="dxa"/>
          </w:tcPr>
          <w:p w14:paraId="0ECB734D" w14:textId="1AB53520" w:rsidR="006818C3" w:rsidRPr="006818C3" w:rsidRDefault="006818C3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2E13171B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D6A4140" w14:textId="34C3BAB5" w:rsidR="006818C3" w:rsidRPr="006818C3" w:rsidRDefault="006818C3" w:rsidP="006818C3">
            <w:pPr>
              <w:tabs>
                <w:tab w:val="decimal" w:pos="692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37,884</w:t>
            </w:r>
          </w:p>
        </w:tc>
        <w:tc>
          <w:tcPr>
            <w:tcW w:w="240" w:type="dxa"/>
          </w:tcPr>
          <w:p w14:paraId="6055F0F1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5C092C55" w14:textId="53DE806D" w:rsidR="006818C3" w:rsidRPr="006818C3" w:rsidRDefault="006818C3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45" w:type="dxa"/>
          </w:tcPr>
          <w:p w14:paraId="66F6B076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20DC9B2D" w14:textId="19F1CB2A" w:rsidR="006818C3" w:rsidRPr="006818C3" w:rsidRDefault="006818C3" w:rsidP="006818C3">
            <w:pPr>
              <w:tabs>
                <w:tab w:val="decimal" w:pos="71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37,884</w:t>
            </w:r>
          </w:p>
        </w:tc>
      </w:tr>
      <w:tr w:rsidR="006818C3" w:rsidRPr="002A007A" w14:paraId="3389360C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269E39B2" w14:textId="77777777" w:rsidR="006818C3" w:rsidRPr="007A5235" w:rsidRDefault="006818C3" w:rsidP="006818C3">
            <w:pPr>
              <w:suppressAutoHyphens/>
              <w:spacing w:after="0" w:line="360" w:lineRule="exact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อัตราดอกเบี้ย</w:t>
            </w:r>
          </w:p>
        </w:tc>
        <w:tc>
          <w:tcPr>
            <w:tcW w:w="900" w:type="dxa"/>
          </w:tcPr>
          <w:p w14:paraId="1EC02920" w14:textId="6C0BBD82" w:rsidR="006818C3" w:rsidRPr="006818C3" w:rsidRDefault="006818C3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4CF6679F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3F2250A" w14:textId="42DFDA16" w:rsidR="006818C3" w:rsidRPr="006818C3" w:rsidRDefault="006818C3" w:rsidP="006818C3">
            <w:pPr>
              <w:tabs>
                <w:tab w:val="decimal" w:pos="692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50,49</w:t>
            </w:r>
            <w:r w:rsidR="002722A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</w:t>
            </w:r>
          </w:p>
        </w:tc>
        <w:tc>
          <w:tcPr>
            <w:tcW w:w="240" w:type="dxa"/>
          </w:tcPr>
          <w:p w14:paraId="1B83C827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29A239A4" w14:textId="469113E3" w:rsidR="006818C3" w:rsidRPr="006818C3" w:rsidRDefault="006818C3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45" w:type="dxa"/>
          </w:tcPr>
          <w:p w14:paraId="4F8A0844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7D6C01AD" w14:textId="427B69B2" w:rsidR="006818C3" w:rsidRPr="006818C3" w:rsidRDefault="006818C3" w:rsidP="006818C3">
            <w:pPr>
              <w:tabs>
                <w:tab w:val="decimal" w:pos="71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50,49</w:t>
            </w:r>
            <w:r w:rsidR="002722A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</w:t>
            </w:r>
          </w:p>
        </w:tc>
      </w:tr>
      <w:tr w:rsidR="006818C3" w:rsidRPr="002A007A" w14:paraId="2AB3A83D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31EB28ED" w14:textId="77777777" w:rsidR="006818C3" w:rsidRPr="007A5235" w:rsidRDefault="006818C3" w:rsidP="006818C3">
            <w:pPr>
              <w:suppressAutoHyphens/>
              <w:spacing w:after="0" w:line="360" w:lineRule="exact"/>
              <w:ind w:left="344" w:right="-90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054706" w14:textId="1F24BCF8" w:rsidR="006818C3" w:rsidRPr="006818C3" w:rsidRDefault="006818C3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36826A47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33E901" w14:textId="5F723389" w:rsidR="006818C3" w:rsidRPr="006818C3" w:rsidRDefault="006818C3" w:rsidP="006818C3">
            <w:pPr>
              <w:tabs>
                <w:tab w:val="decimal" w:pos="692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732</w:t>
            </w:r>
          </w:p>
        </w:tc>
        <w:tc>
          <w:tcPr>
            <w:tcW w:w="240" w:type="dxa"/>
          </w:tcPr>
          <w:p w14:paraId="167EA295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32FF218" w14:textId="3B2FE683" w:rsidR="006818C3" w:rsidRPr="006818C3" w:rsidRDefault="006818C3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45" w:type="dxa"/>
          </w:tcPr>
          <w:p w14:paraId="31672C88" w14:textId="77777777" w:rsidR="006818C3" w:rsidRPr="006818C3" w:rsidRDefault="006818C3" w:rsidP="006818C3">
            <w:pPr>
              <w:tabs>
                <w:tab w:val="decimal" w:pos="595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5E241E84" w14:textId="37AAFDF7" w:rsidR="006818C3" w:rsidRPr="006818C3" w:rsidRDefault="006818C3" w:rsidP="006818C3">
            <w:pPr>
              <w:tabs>
                <w:tab w:val="decimal" w:pos="71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732</w:t>
            </w:r>
          </w:p>
        </w:tc>
      </w:tr>
      <w:tr w:rsidR="006818C3" w:rsidRPr="002A007A" w14:paraId="27FC35FB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4949F06B" w14:textId="77777777" w:rsidR="006818C3" w:rsidRPr="007A5235" w:rsidRDefault="006818C3" w:rsidP="006818C3">
            <w:pPr>
              <w:suppressAutoHyphens/>
              <w:spacing w:after="0" w:line="36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3AEA6E" w14:textId="35DDC66C" w:rsidR="006818C3" w:rsidRPr="006818C3" w:rsidRDefault="006818C3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34403DF3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9571C4" w14:textId="1811E0F9" w:rsidR="006818C3" w:rsidRPr="006818C3" w:rsidRDefault="006818C3" w:rsidP="006818C3">
            <w:pPr>
              <w:tabs>
                <w:tab w:val="decimal" w:pos="692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89,114</w:t>
            </w:r>
          </w:p>
        </w:tc>
        <w:tc>
          <w:tcPr>
            <w:tcW w:w="240" w:type="dxa"/>
          </w:tcPr>
          <w:p w14:paraId="433A218D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282604A7" w14:textId="00F06BBB" w:rsidR="006818C3" w:rsidRPr="006818C3" w:rsidRDefault="006818C3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45" w:type="dxa"/>
          </w:tcPr>
          <w:p w14:paraId="558D39C2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D9F12" w14:textId="22618C0C" w:rsidR="006818C3" w:rsidRPr="006818C3" w:rsidRDefault="006818C3" w:rsidP="006818C3">
            <w:pPr>
              <w:tabs>
                <w:tab w:val="decimal" w:pos="71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89,114</w:t>
            </w:r>
          </w:p>
        </w:tc>
      </w:tr>
      <w:tr w:rsidR="00882481" w:rsidRPr="002A007A" w14:paraId="608B2A26" w14:textId="77777777" w:rsidTr="00882481">
        <w:trPr>
          <w:trHeight w:val="261"/>
        </w:trPr>
        <w:tc>
          <w:tcPr>
            <w:tcW w:w="4860" w:type="dxa"/>
            <w:shd w:val="clear" w:color="auto" w:fill="auto"/>
          </w:tcPr>
          <w:p w14:paraId="7C2ED40F" w14:textId="77777777" w:rsidR="00882481" w:rsidRPr="007A5235" w:rsidRDefault="00882481" w:rsidP="006818C3">
            <w:pPr>
              <w:suppressAutoHyphens/>
              <w:spacing w:after="0" w:line="36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8A3318" w14:textId="77777777" w:rsidR="00882481" w:rsidRPr="006818C3" w:rsidRDefault="00882481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6FD6EC11" w14:textId="77777777" w:rsidR="00882481" w:rsidRPr="006818C3" w:rsidRDefault="00882481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2B4BE7" w14:textId="77777777" w:rsidR="00882481" w:rsidRPr="006818C3" w:rsidRDefault="00882481" w:rsidP="006818C3">
            <w:pPr>
              <w:tabs>
                <w:tab w:val="decimal" w:pos="692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4F0B9CFB" w14:textId="77777777" w:rsidR="00882481" w:rsidRPr="006818C3" w:rsidRDefault="00882481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B922EA4" w14:textId="77777777" w:rsidR="00882481" w:rsidRPr="006818C3" w:rsidRDefault="00882481" w:rsidP="006818C3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45" w:type="dxa"/>
          </w:tcPr>
          <w:p w14:paraId="0213FACF" w14:textId="77777777" w:rsidR="00882481" w:rsidRPr="006818C3" w:rsidRDefault="00882481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538997A3" w14:textId="77777777" w:rsidR="00882481" w:rsidRPr="006818C3" w:rsidRDefault="00882481" w:rsidP="006818C3">
            <w:pPr>
              <w:tabs>
                <w:tab w:val="decimal" w:pos="71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</w:tr>
      <w:tr w:rsidR="006818C3" w:rsidRPr="002A007A" w14:paraId="6789FA88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60D8B2D9" w14:textId="77777777" w:rsidR="006818C3" w:rsidRPr="007A5235" w:rsidRDefault="006818C3" w:rsidP="006818C3">
            <w:pPr>
              <w:suppressAutoHyphens/>
              <w:spacing w:after="0" w:line="36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  <w:shd w:val="clear" w:color="auto" w:fill="auto"/>
          </w:tcPr>
          <w:p w14:paraId="6F62467A" w14:textId="77777777" w:rsidR="006818C3" w:rsidRPr="006818C3" w:rsidRDefault="006818C3" w:rsidP="006818C3">
            <w:pPr>
              <w:tabs>
                <w:tab w:val="decimal" w:pos="676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2836B4BA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5C00787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42EDBC94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</w:tcPr>
          <w:p w14:paraId="3568613E" w14:textId="77777777" w:rsidR="006818C3" w:rsidRPr="006818C3" w:rsidRDefault="006818C3" w:rsidP="006818C3">
            <w:pPr>
              <w:tabs>
                <w:tab w:val="decimal" w:pos="56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5" w:type="dxa"/>
            <w:shd w:val="clear" w:color="auto" w:fill="auto"/>
          </w:tcPr>
          <w:p w14:paraId="00675B73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182BE8AD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6818C3" w:rsidRPr="002A007A" w14:paraId="3991DFB4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504A52C9" w14:textId="71320380" w:rsidR="006818C3" w:rsidRDefault="006818C3" w:rsidP="006818C3">
            <w:pPr>
              <w:suppressAutoHyphens/>
              <w:spacing w:after="0" w:line="360" w:lineRule="exact"/>
              <w:ind w:left="246" w:right="-193" w:hanging="15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เงินลงทุนในตราสารหนี้ที่วัดมูลค่าด้วย</w:t>
            </w:r>
            <w:r w:rsidRPr="00C774BA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  <w:p w14:paraId="3499933B" w14:textId="12B40405" w:rsidR="006818C3" w:rsidRPr="007A5235" w:rsidRDefault="006818C3" w:rsidP="006818C3">
            <w:pPr>
              <w:suppressAutoHyphens/>
              <w:spacing w:after="0" w:line="360" w:lineRule="exact"/>
              <w:ind w:left="246" w:right="-193" w:hanging="15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ab/>
            </w:r>
            <w:r w:rsidR="008F16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ผ่านกำไรขาดทุนเบ็ดเสร็จอื่น</w:t>
            </w:r>
          </w:p>
        </w:tc>
        <w:tc>
          <w:tcPr>
            <w:tcW w:w="900" w:type="dxa"/>
          </w:tcPr>
          <w:p w14:paraId="00113DAE" w14:textId="77777777" w:rsidR="006818C3" w:rsidRDefault="006818C3" w:rsidP="006818C3">
            <w:pPr>
              <w:tabs>
                <w:tab w:val="decimal" w:pos="497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7FE88746" w14:textId="615474C9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20,687</w:t>
            </w:r>
          </w:p>
        </w:tc>
        <w:tc>
          <w:tcPr>
            <w:tcW w:w="236" w:type="dxa"/>
          </w:tcPr>
          <w:p w14:paraId="169A9692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A0210BD" w14:textId="77777777" w:rsid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438F288B" w14:textId="7CE3CB7A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226,985</w:t>
            </w:r>
          </w:p>
        </w:tc>
        <w:tc>
          <w:tcPr>
            <w:tcW w:w="240" w:type="dxa"/>
          </w:tcPr>
          <w:p w14:paraId="66133D9A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</w:tcPr>
          <w:p w14:paraId="647EFBD2" w14:textId="77777777" w:rsidR="006818C3" w:rsidRDefault="006818C3" w:rsidP="00A827E3">
            <w:pPr>
              <w:tabs>
                <w:tab w:val="decimal" w:pos="508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B2F265F" w14:textId="2A8FAA24" w:rsidR="006818C3" w:rsidRPr="006818C3" w:rsidRDefault="006818C3" w:rsidP="00A827E3">
            <w:pPr>
              <w:tabs>
                <w:tab w:val="decimal" w:pos="4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45" w:type="dxa"/>
          </w:tcPr>
          <w:p w14:paraId="2ADFD3CB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0EA19F13" w14:textId="77777777" w:rsid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67CCDEF2" w14:textId="4D2E91F1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247,672</w:t>
            </w:r>
          </w:p>
        </w:tc>
      </w:tr>
      <w:tr w:rsidR="006818C3" w:rsidRPr="002A007A" w14:paraId="7EFB8400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44B76046" w14:textId="4BDD86DE" w:rsidR="006818C3" w:rsidRDefault="006818C3" w:rsidP="006818C3">
            <w:pPr>
              <w:suppressAutoHyphens/>
              <w:spacing w:after="0" w:line="360" w:lineRule="exact"/>
              <w:ind w:left="246" w:right="-193" w:hanging="15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เงินลงทุนในตราสารทุนที่กำหนดให้วัดมูลค่าด้วย</w:t>
            </w:r>
          </w:p>
          <w:p w14:paraId="2C3FC48C" w14:textId="48634D5B" w:rsidR="006818C3" w:rsidRPr="007A5235" w:rsidRDefault="006818C3" w:rsidP="006818C3">
            <w:pPr>
              <w:suppressAutoHyphens/>
              <w:spacing w:after="0" w:line="360" w:lineRule="exact"/>
              <w:ind w:left="246" w:right="-193" w:hanging="15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ab/>
            </w:r>
            <w:r w:rsidR="008F16E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E99EB5" w14:textId="77777777" w:rsidR="006818C3" w:rsidRPr="006818C3" w:rsidRDefault="006818C3" w:rsidP="00111E77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403D66C8" w14:textId="467A5567" w:rsidR="006818C3" w:rsidRPr="006818C3" w:rsidRDefault="006818C3" w:rsidP="00111E77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36" w:type="dxa"/>
          </w:tcPr>
          <w:p w14:paraId="0E9CEFB6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2B2D7A" w14:textId="77777777" w:rsidR="006818C3" w:rsidRPr="006818C3" w:rsidRDefault="006818C3" w:rsidP="006818C3">
            <w:pPr>
              <w:tabs>
                <w:tab w:val="decimal" w:pos="508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35A4BF8E" w14:textId="397C9217" w:rsidR="006818C3" w:rsidRPr="006818C3" w:rsidRDefault="006818C3" w:rsidP="00111E77">
            <w:pPr>
              <w:tabs>
                <w:tab w:val="decimal" w:pos="42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  <w:tc>
          <w:tcPr>
            <w:tcW w:w="240" w:type="dxa"/>
          </w:tcPr>
          <w:p w14:paraId="0C558B66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AFD3DFD" w14:textId="77777777" w:rsidR="006818C3" w:rsidRPr="006818C3" w:rsidRDefault="006818C3" w:rsidP="006818C3">
            <w:pPr>
              <w:tabs>
                <w:tab w:val="decimal" w:pos="7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8D16F3E" w14:textId="6040179B" w:rsidR="006818C3" w:rsidRPr="006818C3" w:rsidRDefault="006818C3" w:rsidP="006818C3">
            <w:pPr>
              <w:tabs>
                <w:tab w:val="decimal" w:pos="673"/>
              </w:tabs>
              <w:suppressAutoHyphens/>
              <w:spacing w:after="0" w:line="36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eastAsia="zh-CN"/>
              </w:rPr>
              <w:t>2,210</w:t>
            </w:r>
          </w:p>
        </w:tc>
        <w:tc>
          <w:tcPr>
            <w:tcW w:w="245" w:type="dxa"/>
          </w:tcPr>
          <w:p w14:paraId="25A5774A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15D68986" w14:textId="77777777" w:rsidR="006818C3" w:rsidRPr="006818C3" w:rsidRDefault="006818C3" w:rsidP="006818C3">
            <w:pPr>
              <w:tabs>
                <w:tab w:val="decimal" w:pos="775"/>
              </w:tabs>
              <w:suppressAutoHyphens/>
              <w:spacing w:after="0" w:line="240" w:lineRule="atLeast"/>
              <w:ind w:left="-14" w:right="-14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57DE1C96" w14:textId="6266A8F4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2,210</w:t>
            </w:r>
          </w:p>
        </w:tc>
      </w:tr>
      <w:tr w:rsidR="006818C3" w:rsidRPr="002A007A" w14:paraId="46CA411C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1203E838" w14:textId="77777777" w:rsidR="006818C3" w:rsidRPr="007A5235" w:rsidRDefault="006818C3" w:rsidP="006818C3">
            <w:pPr>
              <w:suppressAutoHyphens/>
              <w:spacing w:after="0" w:line="36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C154E50" w14:textId="176C793A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20,687</w:t>
            </w:r>
          </w:p>
        </w:tc>
        <w:tc>
          <w:tcPr>
            <w:tcW w:w="236" w:type="dxa"/>
          </w:tcPr>
          <w:p w14:paraId="686A3F7B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F124B84" w14:textId="719C9DB1" w:rsidR="006818C3" w:rsidRPr="002722A3" w:rsidRDefault="002722A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2722A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226,985</w:t>
            </w:r>
          </w:p>
        </w:tc>
        <w:tc>
          <w:tcPr>
            <w:tcW w:w="240" w:type="dxa"/>
          </w:tcPr>
          <w:p w14:paraId="0BE7EE22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5BA74666" w14:textId="6005789B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2,210</w:t>
            </w:r>
          </w:p>
        </w:tc>
        <w:tc>
          <w:tcPr>
            <w:tcW w:w="245" w:type="dxa"/>
          </w:tcPr>
          <w:p w14:paraId="3B448BCD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3FBA8" w14:textId="4FBF5CF4" w:rsidR="006818C3" w:rsidRPr="002722A3" w:rsidRDefault="002722A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  <w:r w:rsidRPr="002722A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249,882</w:t>
            </w:r>
          </w:p>
        </w:tc>
      </w:tr>
      <w:tr w:rsidR="006818C3" w:rsidRPr="002A007A" w14:paraId="7C5A9D2C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5830AA49" w14:textId="77777777" w:rsidR="006818C3" w:rsidRPr="007A5235" w:rsidRDefault="006818C3" w:rsidP="006818C3">
            <w:pPr>
              <w:suppressAutoHyphens/>
              <w:spacing w:after="0" w:line="36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9CCC80" w14:textId="4B58F953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23,021</w:t>
            </w:r>
          </w:p>
        </w:tc>
        <w:tc>
          <w:tcPr>
            <w:tcW w:w="236" w:type="dxa"/>
          </w:tcPr>
          <w:p w14:paraId="305DF210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1C260F" w14:textId="50244C44" w:rsidR="006818C3" w:rsidRPr="006818C3" w:rsidRDefault="002722A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346,186</w:t>
            </w:r>
          </w:p>
        </w:tc>
        <w:tc>
          <w:tcPr>
            <w:tcW w:w="240" w:type="dxa"/>
          </w:tcPr>
          <w:p w14:paraId="15ECC38D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3716B13E" w14:textId="55A0B428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5,718</w:t>
            </w:r>
          </w:p>
        </w:tc>
        <w:tc>
          <w:tcPr>
            <w:tcW w:w="245" w:type="dxa"/>
          </w:tcPr>
          <w:p w14:paraId="7C9A7A20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C1F53" w14:textId="2A6565FB" w:rsidR="006818C3" w:rsidRPr="006818C3" w:rsidRDefault="002722A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374,925</w:t>
            </w:r>
          </w:p>
        </w:tc>
      </w:tr>
      <w:tr w:rsidR="006818C3" w:rsidRPr="002A007A" w14:paraId="45C4BA11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3B4CA203" w14:textId="77777777" w:rsidR="006818C3" w:rsidRPr="007A5235" w:rsidRDefault="006818C3" w:rsidP="006818C3">
            <w:pPr>
              <w:suppressAutoHyphens/>
              <w:spacing w:after="0" w:line="36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C401859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71F2FD26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1E68D86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54D004C0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4B5326FF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5" w:type="dxa"/>
          </w:tcPr>
          <w:p w14:paraId="500BD808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auto"/>
          </w:tcPr>
          <w:p w14:paraId="716B8B1D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</w:tr>
      <w:tr w:rsidR="006818C3" w:rsidRPr="002A007A" w14:paraId="33D92EAD" w14:textId="77777777" w:rsidTr="007A5235">
        <w:trPr>
          <w:trHeight w:val="261"/>
        </w:trPr>
        <w:tc>
          <w:tcPr>
            <w:tcW w:w="4860" w:type="dxa"/>
            <w:shd w:val="clear" w:color="auto" w:fill="auto"/>
          </w:tcPr>
          <w:p w14:paraId="2722F29F" w14:textId="77777777" w:rsidR="006818C3" w:rsidRPr="007A5235" w:rsidRDefault="006818C3" w:rsidP="006818C3">
            <w:pPr>
              <w:suppressAutoHyphens/>
              <w:spacing w:after="0" w:line="360" w:lineRule="exact"/>
              <w:ind w:left="269" w:right="-90" w:hanging="180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EDEA7A" w14:textId="77777777" w:rsidR="006818C3" w:rsidRPr="006818C3" w:rsidRDefault="006818C3" w:rsidP="006818C3">
            <w:pPr>
              <w:tabs>
                <w:tab w:val="decimal" w:pos="521"/>
              </w:tabs>
              <w:suppressAutoHyphens/>
              <w:spacing w:after="0" w:line="360" w:lineRule="exact"/>
              <w:ind w:right="-8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49079E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5DBD8" w14:textId="77777777" w:rsidR="006818C3" w:rsidRPr="006818C3" w:rsidRDefault="006818C3" w:rsidP="006818C3">
            <w:pPr>
              <w:tabs>
                <w:tab w:val="decimal" w:pos="680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BBF9DB9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1129B25" w14:textId="77777777" w:rsidR="006818C3" w:rsidRPr="006818C3" w:rsidRDefault="006818C3" w:rsidP="006818C3">
            <w:pPr>
              <w:tabs>
                <w:tab w:val="decimal" w:pos="56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1D6D70D" w14:textId="77777777" w:rsidR="006818C3" w:rsidRPr="006818C3" w:rsidRDefault="006818C3" w:rsidP="006818C3">
            <w:pPr>
              <w:tabs>
                <w:tab w:val="decimal" w:pos="68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A04C3D2" w14:textId="77777777" w:rsidR="006818C3" w:rsidRPr="006818C3" w:rsidRDefault="006818C3" w:rsidP="006818C3">
            <w:pPr>
              <w:tabs>
                <w:tab w:val="decimal" w:pos="680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6818C3" w:rsidRPr="002A007A" w14:paraId="3B1E5217" w14:textId="77777777" w:rsidTr="00882481">
        <w:trPr>
          <w:trHeight w:val="261"/>
        </w:trPr>
        <w:tc>
          <w:tcPr>
            <w:tcW w:w="4860" w:type="dxa"/>
            <w:shd w:val="clear" w:color="auto" w:fill="auto"/>
          </w:tcPr>
          <w:p w14:paraId="2CC23BBD" w14:textId="77777777" w:rsidR="006818C3" w:rsidRPr="007A5235" w:rsidRDefault="006818C3" w:rsidP="006818C3">
            <w:pPr>
              <w:suppressAutoHyphens/>
              <w:spacing w:after="0" w:line="36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0F739AE4" w14:textId="77777777" w:rsidR="006818C3" w:rsidRPr="006818C3" w:rsidRDefault="006818C3" w:rsidP="006818C3">
            <w:pPr>
              <w:tabs>
                <w:tab w:val="decimal" w:pos="497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6109D925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1DC42BF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40" w:type="dxa"/>
          </w:tcPr>
          <w:p w14:paraId="09F97F38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</w:tcPr>
          <w:p w14:paraId="4392350D" w14:textId="77777777" w:rsidR="006818C3" w:rsidRPr="006818C3" w:rsidRDefault="006818C3" w:rsidP="006818C3">
            <w:pPr>
              <w:tabs>
                <w:tab w:val="decimal" w:pos="568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5" w:type="dxa"/>
          </w:tcPr>
          <w:p w14:paraId="5B0A05EB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2A91EC2D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6818C3" w:rsidRPr="002A007A" w14:paraId="727D321C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15400ABC" w14:textId="77777777" w:rsidR="006818C3" w:rsidRPr="007A5235" w:rsidRDefault="006818C3" w:rsidP="006818C3">
            <w:pPr>
              <w:suppressAutoHyphens/>
              <w:spacing w:after="0" w:line="36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อัตราแลกเปลี่ยน</w:t>
            </w:r>
          </w:p>
        </w:tc>
        <w:tc>
          <w:tcPr>
            <w:tcW w:w="900" w:type="dxa"/>
            <w:vAlign w:val="bottom"/>
          </w:tcPr>
          <w:p w14:paraId="5BB3D423" w14:textId="376DB805" w:rsidR="006818C3" w:rsidRPr="00111E77" w:rsidRDefault="006818C3" w:rsidP="00111E77">
            <w:pPr>
              <w:tabs>
                <w:tab w:val="decimal" w:pos="4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11E7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CDE1C8E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FA4543" w14:textId="3A9A853D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30,18</w:t>
            </w:r>
            <w:r w:rsidR="00E0341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</w:p>
        </w:tc>
        <w:tc>
          <w:tcPr>
            <w:tcW w:w="240" w:type="dxa"/>
            <w:vAlign w:val="bottom"/>
          </w:tcPr>
          <w:p w14:paraId="0F3FCE5F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1DDCBA60" w14:textId="4322FC2F" w:rsidR="006818C3" w:rsidRPr="006818C3" w:rsidRDefault="006818C3" w:rsidP="00111E77">
            <w:pPr>
              <w:tabs>
                <w:tab w:val="decimal" w:pos="4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11E7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45" w:type="dxa"/>
            <w:vAlign w:val="bottom"/>
          </w:tcPr>
          <w:p w14:paraId="37E6C0A1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A78AC78" w14:textId="09148EB2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30,18</w:t>
            </w:r>
            <w:r w:rsidR="00E0341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5</w:t>
            </w:r>
          </w:p>
        </w:tc>
      </w:tr>
      <w:tr w:rsidR="006818C3" w:rsidRPr="002A007A" w14:paraId="1603AE71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47F8570E" w14:textId="77777777" w:rsidR="006818C3" w:rsidRPr="007A5235" w:rsidRDefault="006818C3" w:rsidP="006818C3">
            <w:pPr>
              <w:suppressAutoHyphens/>
              <w:spacing w:after="0" w:line="36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อัตราดอกเบี้ย</w:t>
            </w:r>
          </w:p>
        </w:tc>
        <w:tc>
          <w:tcPr>
            <w:tcW w:w="900" w:type="dxa"/>
            <w:vAlign w:val="bottom"/>
          </w:tcPr>
          <w:p w14:paraId="34A69DE0" w14:textId="74554C36" w:rsidR="006818C3" w:rsidRPr="00111E77" w:rsidRDefault="006818C3" w:rsidP="00111E77">
            <w:pPr>
              <w:tabs>
                <w:tab w:val="decimal" w:pos="4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11E7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7036B85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40C2A7" w14:textId="0759A523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47,792</w:t>
            </w:r>
          </w:p>
        </w:tc>
        <w:tc>
          <w:tcPr>
            <w:tcW w:w="240" w:type="dxa"/>
            <w:vAlign w:val="bottom"/>
          </w:tcPr>
          <w:p w14:paraId="24786BE4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vAlign w:val="bottom"/>
          </w:tcPr>
          <w:p w14:paraId="3ACFE0E5" w14:textId="1520EA63" w:rsidR="006818C3" w:rsidRPr="006818C3" w:rsidRDefault="006818C3" w:rsidP="00111E77">
            <w:pPr>
              <w:tabs>
                <w:tab w:val="decimal" w:pos="4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11E7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45" w:type="dxa"/>
            <w:vAlign w:val="bottom"/>
          </w:tcPr>
          <w:p w14:paraId="53F38D94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18B3F2E" w14:textId="2ACC940F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47,792</w:t>
            </w:r>
          </w:p>
        </w:tc>
      </w:tr>
      <w:tr w:rsidR="006818C3" w:rsidRPr="002A007A" w14:paraId="04CD0B68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2647D9A7" w14:textId="77777777" w:rsidR="006818C3" w:rsidRPr="007A5235" w:rsidRDefault="006818C3" w:rsidP="006818C3">
            <w:pPr>
              <w:suppressAutoHyphens/>
              <w:spacing w:after="0" w:line="36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-  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E70473" w14:textId="0558D0DB" w:rsidR="006818C3" w:rsidRPr="00111E77" w:rsidRDefault="006818C3" w:rsidP="00111E77">
            <w:pPr>
              <w:tabs>
                <w:tab w:val="decimal" w:pos="4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11E7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1A27995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1F1FC0" w14:textId="07D169B8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74</w:t>
            </w:r>
            <w:r w:rsidR="00E0341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</w:t>
            </w:r>
          </w:p>
        </w:tc>
        <w:tc>
          <w:tcPr>
            <w:tcW w:w="240" w:type="dxa"/>
            <w:vAlign w:val="bottom"/>
          </w:tcPr>
          <w:p w14:paraId="7211BB53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2D4C504C" w14:textId="2E874420" w:rsidR="006818C3" w:rsidRPr="006818C3" w:rsidRDefault="006818C3" w:rsidP="00111E77">
            <w:pPr>
              <w:tabs>
                <w:tab w:val="decimal" w:pos="4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11E7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45" w:type="dxa"/>
            <w:vAlign w:val="bottom"/>
          </w:tcPr>
          <w:p w14:paraId="63B131DF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3360B" w14:textId="11D2E6A8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74</w:t>
            </w:r>
            <w:r w:rsidR="00E0341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</w:t>
            </w:r>
          </w:p>
        </w:tc>
      </w:tr>
      <w:tr w:rsidR="006818C3" w:rsidRPr="002A007A" w14:paraId="6642F65B" w14:textId="77777777" w:rsidTr="00DE4868">
        <w:trPr>
          <w:trHeight w:val="261"/>
        </w:trPr>
        <w:tc>
          <w:tcPr>
            <w:tcW w:w="4860" w:type="dxa"/>
            <w:shd w:val="clear" w:color="auto" w:fill="auto"/>
          </w:tcPr>
          <w:p w14:paraId="1C8C9988" w14:textId="77777777" w:rsidR="006818C3" w:rsidRPr="007A5235" w:rsidRDefault="006818C3" w:rsidP="006818C3">
            <w:pPr>
              <w:suppressAutoHyphens/>
              <w:spacing w:after="0" w:line="36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CAADB" w14:textId="5E215D86" w:rsidR="006818C3" w:rsidRPr="00111E77" w:rsidRDefault="006818C3" w:rsidP="00111E77">
            <w:pPr>
              <w:tabs>
                <w:tab w:val="decimal" w:pos="4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11E7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2385D3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D1C9A5" w14:textId="410DBAE4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78,726</w:t>
            </w:r>
          </w:p>
        </w:tc>
        <w:tc>
          <w:tcPr>
            <w:tcW w:w="240" w:type="dxa"/>
            <w:shd w:val="clear" w:color="auto" w:fill="auto"/>
          </w:tcPr>
          <w:p w14:paraId="7131782F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C9A97" w14:textId="46C7952B" w:rsidR="006818C3" w:rsidRPr="006818C3" w:rsidRDefault="006818C3" w:rsidP="00111E77">
            <w:pPr>
              <w:tabs>
                <w:tab w:val="decimal" w:pos="410"/>
              </w:tabs>
              <w:suppressAutoHyphens/>
              <w:spacing w:after="0" w:line="240" w:lineRule="atLeast"/>
              <w:ind w:left="-14"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57233B8A" w14:textId="77777777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00F2C" w14:textId="71B27260" w:rsidR="006818C3" w:rsidRPr="006818C3" w:rsidRDefault="006818C3" w:rsidP="006818C3">
            <w:pPr>
              <w:tabs>
                <w:tab w:val="decimal" w:pos="694"/>
              </w:tabs>
              <w:suppressAutoHyphens/>
              <w:spacing w:after="0" w:line="36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818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78,726</w:t>
            </w:r>
          </w:p>
        </w:tc>
      </w:tr>
    </w:tbl>
    <w:p w14:paraId="6CB5B9DB" w14:textId="77777777" w:rsidR="00F93CB7" w:rsidRPr="007A5235" w:rsidRDefault="00F93CB7">
      <w:pPr>
        <w:rPr>
          <w:rFonts w:asciiTheme="majorBidi" w:hAnsiTheme="majorBidi" w:cstheme="majorBidi"/>
        </w:rPr>
      </w:pPr>
      <w:r w:rsidRPr="007A5235">
        <w:rPr>
          <w:rFonts w:asciiTheme="majorBidi" w:hAnsiTheme="majorBidi" w:cstheme="majorBidi"/>
        </w:rPr>
        <w:br w:type="page"/>
      </w:r>
    </w:p>
    <w:tbl>
      <w:tblPr>
        <w:tblW w:w="926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01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2E70F1" w:rsidRPr="002A007A" w14:paraId="77D8BFD1" w14:textId="77777777" w:rsidTr="007A5235">
        <w:trPr>
          <w:cantSplit/>
          <w:tblHeader/>
        </w:trPr>
        <w:tc>
          <w:tcPr>
            <w:tcW w:w="3420" w:type="dxa"/>
            <w:shd w:val="clear" w:color="auto" w:fill="auto"/>
          </w:tcPr>
          <w:p w14:paraId="31F1E623" w14:textId="7A460EE1" w:rsidR="002E70F1" w:rsidRPr="007A5235" w:rsidRDefault="002E70F1" w:rsidP="00091C15">
            <w:pPr>
              <w:suppressAutoHyphens/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71" w:type="dxa"/>
            <w:gridSpan w:val="5"/>
            <w:shd w:val="clear" w:color="auto" w:fill="auto"/>
          </w:tcPr>
          <w:p w14:paraId="2816A7D4" w14:textId="77777777" w:rsidR="002E70F1" w:rsidRPr="007A5235" w:rsidRDefault="002E70F1" w:rsidP="00091C15">
            <w:pPr>
              <w:tabs>
                <w:tab w:val="decimal" w:pos="-85"/>
              </w:tabs>
              <w:suppressAutoHyphens/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180" w:type="dxa"/>
          </w:tcPr>
          <w:p w14:paraId="08314510" w14:textId="77777777" w:rsidR="002E70F1" w:rsidRPr="007A5235" w:rsidRDefault="002E70F1" w:rsidP="00091C15">
            <w:pPr>
              <w:tabs>
                <w:tab w:val="decimal" w:pos="-83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790" w:type="dxa"/>
            <w:gridSpan w:val="5"/>
          </w:tcPr>
          <w:p w14:paraId="65333081" w14:textId="77777777" w:rsidR="002E70F1" w:rsidRPr="007A5235" w:rsidRDefault="002E70F1" w:rsidP="00091C15">
            <w:pPr>
              <w:tabs>
                <w:tab w:val="decimal" w:pos="-85"/>
              </w:tabs>
              <w:suppressAutoHyphens/>
              <w:spacing w:after="0" w:line="240" w:lineRule="auto"/>
              <w:ind w:left="-83"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2E70F1" w:rsidRPr="002A007A" w14:paraId="785A964A" w14:textId="77777777" w:rsidTr="007A5235">
        <w:trPr>
          <w:cantSplit/>
          <w:tblHeader/>
        </w:trPr>
        <w:tc>
          <w:tcPr>
            <w:tcW w:w="3420" w:type="dxa"/>
            <w:shd w:val="clear" w:color="auto" w:fill="auto"/>
          </w:tcPr>
          <w:p w14:paraId="5143B7E6" w14:textId="77777777" w:rsidR="002E70F1" w:rsidRPr="007A5235" w:rsidRDefault="002E70F1" w:rsidP="00091C15">
            <w:pPr>
              <w:suppressAutoHyphens/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71" w:type="dxa"/>
            <w:gridSpan w:val="5"/>
            <w:shd w:val="clear" w:color="auto" w:fill="auto"/>
          </w:tcPr>
          <w:p w14:paraId="2DF2DFE0" w14:textId="77777777" w:rsidR="002E70F1" w:rsidRPr="007A5235" w:rsidRDefault="002E70F1" w:rsidP="00091C15">
            <w:pPr>
              <w:tabs>
                <w:tab w:val="decimal" w:pos="-85"/>
              </w:tabs>
              <w:suppressAutoHyphens/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180" w:type="dxa"/>
          </w:tcPr>
          <w:p w14:paraId="59836EBD" w14:textId="77777777" w:rsidR="002E70F1" w:rsidRPr="007A5235" w:rsidRDefault="002E70F1" w:rsidP="00091C15">
            <w:pPr>
              <w:tabs>
                <w:tab w:val="decimal" w:pos="-83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790" w:type="dxa"/>
            <w:gridSpan w:val="5"/>
          </w:tcPr>
          <w:p w14:paraId="223C24C0" w14:textId="77777777" w:rsidR="002E70F1" w:rsidRPr="007A5235" w:rsidRDefault="002E70F1" w:rsidP="00091C15">
            <w:pPr>
              <w:tabs>
                <w:tab w:val="decimal" w:pos="-85"/>
              </w:tabs>
              <w:suppressAutoHyphens/>
              <w:spacing w:after="0" w:line="240" w:lineRule="auto"/>
              <w:ind w:left="-83"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2E70F1" w:rsidRPr="002A007A" w14:paraId="3BF53B95" w14:textId="77777777" w:rsidTr="007A5235">
        <w:trPr>
          <w:cantSplit/>
          <w:tblHeader/>
        </w:trPr>
        <w:tc>
          <w:tcPr>
            <w:tcW w:w="3420" w:type="dxa"/>
            <w:shd w:val="clear" w:color="auto" w:fill="auto"/>
          </w:tcPr>
          <w:p w14:paraId="46448C18" w14:textId="77777777" w:rsidR="002E70F1" w:rsidRPr="007A5235" w:rsidRDefault="002E70F1" w:rsidP="00091C15">
            <w:pPr>
              <w:suppressAutoHyphens/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71" w:type="dxa"/>
            <w:gridSpan w:val="5"/>
            <w:shd w:val="clear" w:color="auto" w:fill="auto"/>
          </w:tcPr>
          <w:p w14:paraId="4EBF4E42" w14:textId="77777777" w:rsidR="002E70F1" w:rsidRPr="007A5235" w:rsidRDefault="002E70F1" w:rsidP="00091C15">
            <w:pPr>
              <w:tabs>
                <w:tab w:val="decimal" w:pos="-85"/>
              </w:tabs>
              <w:suppressAutoHyphens/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80" w:type="dxa"/>
          </w:tcPr>
          <w:p w14:paraId="1C2A1624" w14:textId="77777777" w:rsidR="002E70F1" w:rsidRPr="007A5235" w:rsidRDefault="002E70F1" w:rsidP="00091C15">
            <w:pPr>
              <w:tabs>
                <w:tab w:val="decimal" w:pos="-83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2790" w:type="dxa"/>
            <w:gridSpan w:val="5"/>
          </w:tcPr>
          <w:p w14:paraId="15A02697" w14:textId="77777777" w:rsidR="002E70F1" w:rsidRPr="007A5235" w:rsidRDefault="002E70F1" w:rsidP="00091C15">
            <w:pPr>
              <w:tabs>
                <w:tab w:val="decimal" w:pos="-85"/>
              </w:tabs>
              <w:suppressAutoHyphens/>
              <w:spacing w:after="0" w:line="240" w:lineRule="auto"/>
              <w:ind w:left="-83"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2E70F1" w:rsidRPr="002A007A" w14:paraId="7CE45C8F" w14:textId="77777777" w:rsidTr="007A5235">
        <w:trPr>
          <w:cantSplit/>
          <w:tblHeader/>
        </w:trPr>
        <w:tc>
          <w:tcPr>
            <w:tcW w:w="3420" w:type="dxa"/>
            <w:shd w:val="clear" w:color="auto" w:fill="auto"/>
          </w:tcPr>
          <w:p w14:paraId="49FB9CF8" w14:textId="77777777" w:rsidR="002E70F1" w:rsidRPr="007A5235" w:rsidRDefault="002E70F1" w:rsidP="00091C15">
            <w:pPr>
              <w:suppressAutoHyphens/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01" w:type="dxa"/>
            <w:shd w:val="clear" w:color="auto" w:fill="auto"/>
          </w:tcPr>
          <w:p w14:paraId="54C1A7C4" w14:textId="77777777" w:rsidR="002E70F1" w:rsidRPr="007A5235" w:rsidRDefault="002E70F1" w:rsidP="00091C15">
            <w:pPr>
              <w:tabs>
                <w:tab w:val="decimal" w:pos="-83"/>
              </w:tabs>
              <w:suppressAutoHyphens/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44DE398" w14:textId="77777777" w:rsidR="002E70F1" w:rsidRPr="007A5235" w:rsidRDefault="002E70F1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</w:tcPr>
          <w:p w14:paraId="5B210C71" w14:textId="77777777" w:rsidR="002E70F1" w:rsidRPr="007A5235" w:rsidRDefault="002E70F1" w:rsidP="00091C15">
            <w:pPr>
              <w:tabs>
                <w:tab w:val="decimal" w:pos="-83"/>
              </w:tabs>
              <w:suppressAutoHyphens/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1DE73D2B" w14:textId="77777777" w:rsidR="002E70F1" w:rsidRPr="007A5235" w:rsidRDefault="002E70F1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</w:tcPr>
          <w:p w14:paraId="4B226699" w14:textId="77777777" w:rsidR="002E70F1" w:rsidRPr="007A5235" w:rsidRDefault="002E70F1" w:rsidP="00091C15">
            <w:pPr>
              <w:tabs>
                <w:tab w:val="decimal" w:pos="-85"/>
              </w:tabs>
              <w:suppressAutoHyphens/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รวม</w:t>
            </w:r>
          </w:p>
        </w:tc>
        <w:tc>
          <w:tcPr>
            <w:tcW w:w="180" w:type="dxa"/>
          </w:tcPr>
          <w:p w14:paraId="01C6DC78" w14:textId="77777777" w:rsidR="002E70F1" w:rsidRPr="007A5235" w:rsidRDefault="002E70F1" w:rsidP="00091C15">
            <w:pPr>
              <w:tabs>
                <w:tab w:val="decimal" w:pos="-83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</w:tcPr>
          <w:p w14:paraId="450495C0" w14:textId="77777777" w:rsidR="002E70F1" w:rsidRPr="007A5235" w:rsidRDefault="002E70F1" w:rsidP="00091C15">
            <w:pPr>
              <w:tabs>
                <w:tab w:val="decimal" w:pos="-83"/>
              </w:tabs>
              <w:suppressAutoHyphens/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80" w:type="dxa"/>
          </w:tcPr>
          <w:p w14:paraId="5BF1BC65" w14:textId="77777777" w:rsidR="002E70F1" w:rsidRPr="007A5235" w:rsidRDefault="002E70F1" w:rsidP="00091C15">
            <w:pPr>
              <w:suppressAutoHyphens/>
              <w:spacing w:after="0" w:line="240" w:lineRule="auto"/>
              <w:ind w:lef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810" w:type="dxa"/>
          </w:tcPr>
          <w:p w14:paraId="63D550C5" w14:textId="77777777" w:rsidR="002E70F1" w:rsidRPr="007A5235" w:rsidRDefault="002E70F1" w:rsidP="00091C15">
            <w:pPr>
              <w:tabs>
                <w:tab w:val="decimal" w:pos="-83"/>
              </w:tabs>
              <w:suppressAutoHyphens/>
              <w:spacing w:after="0" w:line="240" w:lineRule="auto"/>
              <w:ind w:left="-83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ระดับ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80" w:type="dxa"/>
          </w:tcPr>
          <w:p w14:paraId="09888CDB" w14:textId="77777777" w:rsidR="002E70F1" w:rsidRPr="007A5235" w:rsidRDefault="002E70F1" w:rsidP="00091C15">
            <w:pPr>
              <w:suppressAutoHyphens/>
              <w:spacing w:after="0" w:line="240" w:lineRule="auto"/>
              <w:ind w:lef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810" w:type="dxa"/>
          </w:tcPr>
          <w:p w14:paraId="569067A1" w14:textId="77777777" w:rsidR="002E70F1" w:rsidRPr="007A5235" w:rsidRDefault="002E70F1" w:rsidP="00091C15">
            <w:pPr>
              <w:tabs>
                <w:tab w:val="decimal" w:pos="-85"/>
              </w:tabs>
              <w:suppressAutoHyphens/>
              <w:spacing w:after="0" w:line="240" w:lineRule="auto"/>
              <w:ind w:left="-83"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รวม</w:t>
            </w:r>
          </w:p>
        </w:tc>
      </w:tr>
      <w:tr w:rsidR="002E70F1" w:rsidRPr="002A007A" w14:paraId="282B0E64" w14:textId="77777777" w:rsidTr="007A5235">
        <w:trPr>
          <w:cantSplit/>
        </w:trPr>
        <w:tc>
          <w:tcPr>
            <w:tcW w:w="3420" w:type="dxa"/>
            <w:shd w:val="clear" w:color="auto" w:fill="auto"/>
          </w:tcPr>
          <w:p w14:paraId="5FBFC851" w14:textId="77777777" w:rsidR="002E70F1" w:rsidRPr="007A5235" w:rsidRDefault="002E70F1" w:rsidP="00091C1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5841" w:type="dxa"/>
            <w:gridSpan w:val="11"/>
            <w:shd w:val="clear" w:color="auto" w:fill="auto"/>
          </w:tcPr>
          <w:p w14:paraId="5B74BAB1" w14:textId="77777777" w:rsidR="002E70F1" w:rsidRPr="007A5235" w:rsidRDefault="002E70F1" w:rsidP="00091C15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2E70F1" w:rsidRPr="002A007A" w14:paraId="7AA25A7B" w14:textId="77777777" w:rsidTr="007A5235">
        <w:trPr>
          <w:cantSplit/>
        </w:trPr>
        <w:tc>
          <w:tcPr>
            <w:tcW w:w="3420" w:type="dxa"/>
            <w:shd w:val="clear" w:color="auto" w:fill="auto"/>
          </w:tcPr>
          <w:p w14:paraId="16D3CFFF" w14:textId="77777777" w:rsidR="002E70F1" w:rsidRPr="007A5235" w:rsidRDefault="002E70F1" w:rsidP="00091C15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01" w:type="dxa"/>
            <w:shd w:val="clear" w:color="auto" w:fill="auto"/>
          </w:tcPr>
          <w:p w14:paraId="56DF2FEB" w14:textId="77777777" w:rsidR="002E70F1" w:rsidRPr="007A5235" w:rsidRDefault="002E70F1" w:rsidP="00091C15">
            <w:pPr>
              <w:tabs>
                <w:tab w:val="decimal" w:pos="73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B3E32BF" w14:textId="77777777" w:rsidR="002E70F1" w:rsidRPr="007A5235" w:rsidRDefault="002E70F1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</w:tcPr>
          <w:p w14:paraId="2C2DA434" w14:textId="77777777" w:rsidR="002E70F1" w:rsidRPr="007A5235" w:rsidRDefault="002E70F1" w:rsidP="00091C1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6E01180F" w14:textId="77777777" w:rsidR="002E70F1" w:rsidRPr="007A5235" w:rsidRDefault="002E70F1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</w:tcPr>
          <w:p w14:paraId="3B04E7FE" w14:textId="77777777" w:rsidR="002E70F1" w:rsidRPr="007A5235" w:rsidRDefault="002E70F1" w:rsidP="00091C15">
            <w:pPr>
              <w:suppressAutoHyphens/>
              <w:spacing w:after="0" w:line="240" w:lineRule="auto"/>
              <w:ind w:right="20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</w:tcPr>
          <w:p w14:paraId="4644CE85" w14:textId="77777777" w:rsidR="002E70F1" w:rsidRPr="007A5235" w:rsidRDefault="002E70F1" w:rsidP="00091C15">
            <w:pPr>
              <w:tabs>
                <w:tab w:val="decimal" w:pos="731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</w:tcPr>
          <w:p w14:paraId="58B39696" w14:textId="77777777" w:rsidR="002E70F1" w:rsidRPr="007A5235" w:rsidRDefault="002E70F1" w:rsidP="00091C15">
            <w:pPr>
              <w:tabs>
                <w:tab w:val="decimal" w:pos="73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</w:tcPr>
          <w:p w14:paraId="7CA4E343" w14:textId="77777777" w:rsidR="002E70F1" w:rsidRPr="007A5235" w:rsidRDefault="002E70F1" w:rsidP="00091C1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</w:tcPr>
          <w:p w14:paraId="5CAF7B52" w14:textId="77777777" w:rsidR="002E70F1" w:rsidRPr="007A5235" w:rsidRDefault="002E70F1" w:rsidP="00091C1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</w:tcPr>
          <w:p w14:paraId="531AEDE7" w14:textId="77777777" w:rsidR="002E70F1" w:rsidRPr="007A5235" w:rsidRDefault="002E70F1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</w:tcPr>
          <w:p w14:paraId="4B258D16" w14:textId="77777777" w:rsidR="002E70F1" w:rsidRPr="007A5235" w:rsidRDefault="002E70F1" w:rsidP="00091C15">
            <w:pPr>
              <w:suppressAutoHyphens/>
              <w:spacing w:after="0" w:line="240" w:lineRule="auto"/>
              <w:ind w:right="20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2E70F1" w:rsidRPr="002A007A" w14:paraId="0335E8F3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762A8D" w14:textId="77777777" w:rsidR="002E70F1" w:rsidRPr="007A5235" w:rsidRDefault="002E70F1" w:rsidP="00091C15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D4B4574" w14:textId="77777777" w:rsidR="002E70F1" w:rsidRPr="007A5235" w:rsidRDefault="002E70F1" w:rsidP="00091C15">
            <w:pPr>
              <w:tabs>
                <w:tab w:val="decimal" w:pos="37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B451FF" w14:textId="77777777" w:rsidR="002E70F1" w:rsidRPr="007A5235" w:rsidRDefault="002E70F1" w:rsidP="00091C15">
            <w:pPr>
              <w:suppressAutoHyphens/>
              <w:spacing w:after="0" w:line="240" w:lineRule="auto"/>
              <w:ind w:right="10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FBAA257" w14:textId="77777777" w:rsidR="002E70F1" w:rsidRPr="007A5235" w:rsidRDefault="002E70F1" w:rsidP="00091C15">
            <w:pPr>
              <w:tabs>
                <w:tab w:val="decimal" w:pos="551"/>
              </w:tabs>
              <w:suppressAutoHyphens/>
              <w:spacing w:after="0" w:line="240" w:lineRule="auto"/>
              <w:ind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F2C370" w14:textId="77777777" w:rsidR="002E70F1" w:rsidRPr="007A5235" w:rsidRDefault="002E70F1" w:rsidP="00091C15">
            <w:pPr>
              <w:tabs>
                <w:tab w:val="decimal" w:pos="205"/>
              </w:tabs>
              <w:suppressAutoHyphens/>
              <w:spacing w:after="0" w:line="240" w:lineRule="auto"/>
              <w:ind w:right="10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D4085BE" w14:textId="77777777" w:rsidR="002E70F1" w:rsidRPr="007A5235" w:rsidRDefault="002E70F1" w:rsidP="00091C15">
            <w:pPr>
              <w:tabs>
                <w:tab w:val="decimal" w:pos="551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7F578CA2" w14:textId="77777777" w:rsidR="002E70F1" w:rsidRPr="007A5235" w:rsidRDefault="002E70F1" w:rsidP="00091C15">
            <w:pPr>
              <w:tabs>
                <w:tab w:val="decimal" w:pos="122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5CBB0F0C" w14:textId="77777777" w:rsidR="002E70F1" w:rsidRPr="007A5235" w:rsidRDefault="002E70F1" w:rsidP="00091C15">
            <w:pPr>
              <w:tabs>
                <w:tab w:val="decimal" w:pos="37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0F3D244B" w14:textId="77777777" w:rsidR="002E70F1" w:rsidRPr="007A5235" w:rsidRDefault="002E70F1" w:rsidP="00091C15">
            <w:pPr>
              <w:suppressAutoHyphens/>
              <w:spacing w:after="0" w:line="240" w:lineRule="auto"/>
              <w:ind w:right="10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37A5F80F" w14:textId="77777777" w:rsidR="002E70F1" w:rsidRPr="007A5235" w:rsidRDefault="002E70F1" w:rsidP="00091C15">
            <w:pPr>
              <w:tabs>
                <w:tab w:val="decimal" w:pos="551"/>
              </w:tabs>
              <w:suppressAutoHyphens/>
              <w:spacing w:after="0" w:line="240" w:lineRule="auto"/>
              <w:ind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752A34BB" w14:textId="77777777" w:rsidR="002E70F1" w:rsidRPr="007A5235" w:rsidRDefault="002E70F1" w:rsidP="00091C15">
            <w:pPr>
              <w:tabs>
                <w:tab w:val="decimal" w:pos="205"/>
              </w:tabs>
              <w:suppressAutoHyphens/>
              <w:spacing w:after="0" w:line="240" w:lineRule="auto"/>
              <w:ind w:right="10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6F35EF9A" w14:textId="77777777" w:rsidR="002E70F1" w:rsidRPr="007A5235" w:rsidRDefault="002E70F1" w:rsidP="00091C15">
            <w:pPr>
              <w:tabs>
                <w:tab w:val="decimal" w:pos="551"/>
              </w:tabs>
              <w:suppressAutoHyphens/>
              <w:spacing w:after="0" w:line="240" w:lineRule="auto"/>
              <w:ind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</w:tr>
      <w:tr w:rsidR="002E70F1" w:rsidRPr="002A007A" w14:paraId="165C21C4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6366B73" w14:textId="0603F393" w:rsidR="002E70F1" w:rsidRPr="007A5235" w:rsidRDefault="005B6303" w:rsidP="007A5235">
            <w:pPr>
              <w:suppressAutoHyphens/>
              <w:spacing w:after="0" w:line="240" w:lineRule="auto"/>
              <w:ind w:left="616" w:right="-193" w:hanging="53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-  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อัตราแลกเปลี่ยน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0C4E4F6" w14:textId="77777777" w:rsidR="002E70F1" w:rsidRPr="007A5235" w:rsidRDefault="002E70F1" w:rsidP="00091C15">
            <w:pPr>
              <w:tabs>
                <w:tab w:val="decimal" w:pos="44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90751B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CE94814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34,989</w:t>
            </w:r>
          </w:p>
        </w:tc>
        <w:tc>
          <w:tcPr>
            <w:tcW w:w="178" w:type="dxa"/>
            <w:shd w:val="clear" w:color="auto" w:fill="auto"/>
          </w:tcPr>
          <w:p w14:paraId="3C7EF4BE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D7FEFD1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989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0201A1D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4A96A7AC" w14:textId="77777777" w:rsidR="002E70F1" w:rsidRPr="007A5235" w:rsidRDefault="002E70F1" w:rsidP="00091C15">
            <w:pPr>
              <w:tabs>
                <w:tab w:val="decimal" w:pos="45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10AB42D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1530AF71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989</w:t>
            </w:r>
          </w:p>
        </w:tc>
        <w:tc>
          <w:tcPr>
            <w:tcW w:w="180" w:type="dxa"/>
          </w:tcPr>
          <w:p w14:paraId="07C73A6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01182550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989</w:t>
            </w:r>
          </w:p>
        </w:tc>
      </w:tr>
      <w:tr w:rsidR="002E70F1" w:rsidRPr="002A007A" w14:paraId="0AB55335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7881C6A" w14:textId="2FC6DA44" w:rsidR="002E70F1" w:rsidRPr="007A5235" w:rsidRDefault="005B6303" w:rsidP="007A5235">
            <w:pPr>
              <w:suppressAutoHyphens/>
              <w:spacing w:after="0" w:line="240" w:lineRule="auto"/>
              <w:ind w:left="616" w:right="-193" w:hanging="53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-  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BB70D66" w14:textId="77777777" w:rsidR="002E70F1" w:rsidRPr="007A5235" w:rsidRDefault="002E70F1" w:rsidP="00091C15">
            <w:pPr>
              <w:tabs>
                <w:tab w:val="decimal" w:pos="44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9E003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C63CAE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27,573</w:t>
            </w:r>
          </w:p>
        </w:tc>
        <w:tc>
          <w:tcPr>
            <w:tcW w:w="178" w:type="dxa"/>
            <w:shd w:val="clear" w:color="auto" w:fill="auto"/>
          </w:tcPr>
          <w:p w14:paraId="6B6BC466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05A7E02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AA0DD6E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185BA279" w14:textId="77777777" w:rsidR="002E70F1" w:rsidRPr="007A5235" w:rsidRDefault="002E70F1" w:rsidP="00091C15">
            <w:pPr>
              <w:tabs>
                <w:tab w:val="decimal" w:pos="45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0E74C9D0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316ED979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</w:p>
        </w:tc>
        <w:tc>
          <w:tcPr>
            <w:tcW w:w="180" w:type="dxa"/>
          </w:tcPr>
          <w:p w14:paraId="0499D78B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1CEEA825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</w:p>
        </w:tc>
      </w:tr>
      <w:tr w:rsidR="002E70F1" w:rsidRPr="002A007A" w14:paraId="62DF27B9" w14:textId="77777777" w:rsidTr="007A5235">
        <w:trPr>
          <w:cantSplit/>
          <w:trHeight w:val="60"/>
        </w:trPr>
        <w:tc>
          <w:tcPr>
            <w:tcW w:w="3420" w:type="dxa"/>
            <w:shd w:val="clear" w:color="auto" w:fill="auto"/>
            <w:vAlign w:val="bottom"/>
          </w:tcPr>
          <w:p w14:paraId="6945E1D5" w14:textId="6962F1C5" w:rsidR="002E70F1" w:rsidRPr="007A5235" w:rsidRDefault="005B6303" w:rsidP="007A5235">
            <w:pPr>
              <w:suppressAutoHyphens/>
              <w:spacing w:after="0" w:line="240" w:lineRule="auto"/>
              <w:ind w:left="616" w:right="-193" w:hanging="53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-  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59074" w14:textId="77777777" w:rsidR="002E70F1" w:rsidRPr="007A5235" w:rsidRDefault="002E70F1" w:rsidP="00091C15">
            <w:pPr>
              <w:tabs>
                <w:tab w:val="decimal" w:pos="44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B39772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5BA11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486</w:t>
            </w:r>
          </w:p>
        </w:tc>
        <w:tc>
          <w:tcPr>
            <w:tcW w:w="178" w:type="dxa"/>
            <w:shd w:val="clear" w:color="auto" w:fill="auto"/>
          </w:tcPr>
          <w:p w14:paraId="27800D39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7FE86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486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A3C4B12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18DD0F" w14:textId="77777777" w:rsidR="002E70F1" w:rsidRPr="007A5235" w:rsidRDefault="002E70F1" w:rsidP="00091C15">
            <w:pPr>
              <w:tabs>
                <w:tab w:val="decimal" w:pos="45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12E57B64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BB773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80" w:type="dxa"/>
          </w:tcPr>
          <w:p w14:paraId="1AD9EC5A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4CEAF9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</w:tr>
      <w:tr w:rsidR="002E70F1" w:rsidRPr="002A007A" w14:paraId="42E6AFEB" w14:textId="77777777" w:rsidTr="007A5235">
        <w:trPr>
          <w:cantSplit/>
          <w:trHeight w:val="193"/>
        </w:trPr>
        <w:tc>
          <w:tcPr>
            <w:tcW w:w="3420" w:type="dxa"/>
            <w:shd w:val="clear" w:color="auto" w:fill="auto"/>
            <w:vAlign w:val="bottom"/>
          </w:tcPr>
          <w:p w14:paraId="2603D92C" w14:textId="77777777" w:rsidR="002E70F1" w:rsidRPr="007A5235" w:rsidRDefault="002E70F1" w:rsidP="007A5235">
            <w:pPr>
              <w:suppressAutoHyphens/>
              <w:spacing w:after="0" w:line="240" w:lineRule="auto"/>
              <w:ind w:left="358" w:right="-193" w:hanging="27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F3536" w14:textId="77777777" w:rsidR="002E70F1" w:rsidRPr="007A5235" w:rsidRDefault="002E70F1" w:rsidP="00091C15">
            <w:pPr>
              <w:tabs>
                <w:tab w:val="decimal" w:pos="44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95CB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6BB4F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63,048</w:t>
            </w:r>
          </w:p>
        </w:tc>
        <w:tc>
          <w:tcPr>
            <w:tcW w:w="178" w:type="dxa"/>
            <w:shd w:val="clear" w:color="auto" w:fill="auto"/>
          </w:tcPr>
          <w:p w14:paraId="71CCB5F0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CBC23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048</w:t>
            </w:r>
          </w:p>
        </w:tc>
        <w:tc>
          <w:tcPr>
            <w:tcW w:w="180" w:type="dxa"/>
            <w:vAlign w:val="bottom"/>
          </w:tcPr>
          <w:p w14:paraId="477A5F9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2B5CB" w14:textId="77777777" w:rsidR="002E70F1" w:rsidRPr="007A5235" w:rsidRDefault="002E70F1" w:rsidP="00091C15">
            <w:pPr>
              <w:tabs>
                <w:tab w:val="decimal" w:pos="45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180" w:type="dxa"/>
          </w:tcPr>
          <w:p w14:paraId="2EF50995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D74FF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199</w:t>
            </w:r>
          </w:p>
        </w:tc>
        <w:tc>
          <w:tcPr>
            <w:tcW w:w="180" w:type="dxa"/>
          </w:tcPr>
          <w:p w14:paraId="2CFE0246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A14A4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199</w:t>
            </w:r>
          </w:p>
        </w:tc>
      </w:tr>
      <w:tr w:rsidR="002E70F1" w:rsidRPr="002A007A" w14:paraId="50C778FA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6F7AA22" w14:textId="77777777" w:rsidR="002E70F1" w:rsidRPr="007A5235" w:rsidRDefault="002E70F1" w:rsidP="007A5235">
            <w:pPr>
              <w:suppressAutoHyphens/>
              <w:spacing w:after="0" w:line="240" w:lineRule="auto"/>
              <w:ind w:left="191" w:hanging="53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06469313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5C8506A2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C60A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50F58EEF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948C1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left="-79"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02E8FD7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F5080B1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</w:tcPr>
          <w:p w14:paraId="0E65E491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5FE461F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36D4FCFD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3FA34C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</w:tr>
      <w:tr w:rsidR="002E70F1" w:rsidRPr="002A007A" w14:paraId="3C96B5D9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7901FD" w14:textId="77777777" w:rsidR="002E70F1" w:rsidRPr="007A5235" w:rsidRDefault="002E70F1" w:rsidP="007A5235">
            <w:pPr>
              <w:suppressAutoHyphens/>
              <w:spacing w:after="0" w:line="240" w:lineRule="auto"/>
              <w:ind w:left="358" w:right="-193" w:hanging="274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801" w:type="dxa"/>
            <w:shd w:val="clear" w:color="auto" w:fill="auto"/>
          </w:tcPr>
          <w:p w14:paraId="304E015B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3B96CD9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35AB370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69A29A64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E09CBD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left="-79"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78DDC4F4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6ED9BA4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</w:tcPr>
          <w:p w14:paraId="31CC168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7D88FFB2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0BC65AE2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53995675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</w:tr>
      <w:tr w:rsidR="002E70F1" w:rsidRPr="002A007A" w14:paraId="5BFD3245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CB1C85" w14:textId="74121443" w:rsidR="002E70F1" w:rsidRPr="007A5235" w:rsidRDefault="005B6303" w:rsidP="007A5235">
            <w:pPr>
              <w:suppressAutoHyphens/>
              <w:spacing w:after="0" w:line="240" w:lineRule="auto"/>
              <w:ind w:left="616" w:right="-193" w:hanging="53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-  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เงินลงทุนเพื่อค้า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712209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192</w:t>
            </w:r>
          </w:p>
        </w:tc>
        <w:tc>
          <w:tcPr>
            <w:tcW w:w="180" w:type="dxa"/>
            <w:shd w:val="clear" w:color="auto" w:fill="auto"/>
          </w:tcPr>
          <w:p w14:paraId="2D790784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7221172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622</w:t>
            </w:r>
          </w:p>
        </w:tc>
        <w:tc>
          <w:tcPr>
            <w:tcW w:w="178" w:type="dxa"/>
            <w:shd w:val="clear" w:color="auto" w:fill="auto"/>
          </w:tcPr>
          <w:p w14:paraId="110408A0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2CB9D2B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814</w:t>
            </w:r>
          </w:p>
        </w:tc>
        <w:tc>
          <w:tcPr>
            <w:tcW w:w="180" w:type="dxa"/>
            <w:vAlign w:val="bottom"/>
          </w:tcPr>
          <w:p w14:paraId="3859598E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56CD7BBE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592</w:t>
            </w:r>
          </w:p>
        </w:tc>
        <w:tc>
          <w:tcPr>
            <w:tcW w:w="180" w:type="dxa"/>
          </w:tcPr>
          <w:p w14:paraId="24111C1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810" w:type="dxa"/>
            <w:vAlign w:val="bottom"/>
          </w:tcPr>
          <w:p w14:paraId="3F6F5FB1" w14:textId="77777777" w:rsidR="002E70F1" w:rsidRPr="007A5235" w:rsidRDefault="002E70F1" w:rsidP="00091C15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414</w:t>
            </w:r>
          </w:p>
        </w:tc>
        <w:tc>
          <w:tcPr>
            <w:tcW w:w="180" w:type="dxa"/>
          </w:tcPr>
          <w:p w14:paraId="2EB6F220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3B7393E3" w14:textId="77777777" w:rsidR="002E70F1" w:rsidRPr="007A5235" w:rsidRDefault="002E70F1" w:rsidP="00091C15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28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006</w:t>
            </w:r>
          </w:p>
        </w:tc>
      </w:tr>
      <w:tr w:rsidR="002E70F1" w:rsidRPr="002A007A" w14:paraId="49F7A8CF" w14:textId="77777777" w:rsidTr="007A5235">
        <w:trPr>
          <w:cantSplit/>
        </w:trPr>
        <w:tc>
          <w:tcPr>
            <w:tcW w:w="3420" w:type="dxa"/>
            <w:shd w:val="clear" w:color="auto" w:fill="auto"/>
          </w:tcPr>
          <w:p w14:paraId="1B7E73DC" w14:textId="4D674295" w:rsidR="002E70F1" w:rsidRPr="007A5235" w:rsidRDefault="005B6303" w:rsidP="007A5235">
            <w:pPr>
              <w:suppressAutoHyphens/>
              <w:spacing w:after="0" w:line="240" w:lineRule="auto"/>
              <w:ind w:left="616" w:right="-193" w:hanging="53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-  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เงินลงทุนเผื่อขาย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F7CE3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952</w:t>
            </w:r>
          </w:p>
        </w:tc>
        <w:tc>
          <w:tcPr>
            <w:tcW w:w="180" w:type="dxa"/>
            <w:shd w:val="clear" w:color="auto" w:fill="auto"/>
          </w:tcPr>
          <w:p w14:paraId="01D6F2A0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95A7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269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788</w:t>
            </w:r>
          </w:p>
        </w:tc>
        <w:tc>
          <w:tcPr>
            <w:tcW w:w="178" w:type="dxa"/>
            <w:shd w:val="clear" w:color="auto" w:fill="auto"/>
          </w:tcPr>
          <w:p w14:paraId="194803FC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D9CA1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740</w:t>
            </w:r>
          </w:p>
        </w:tc>
        <w:tc>
          <w:tcPr>
            <w:tcW w:w="180" w:type="dxa"/>
            <w:vAlign w:val="bottom"/>
          </w:tcPr>
          <w:p w14:paraId="3CFED4A2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302658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  <w:t>951</w:t>
            </w:r>
          </w:p>
        </w:tc>
        <w:tc>
          <w:tcPr>
            <w:tcW w:w="180" w:type="dxa"/>
          </w:tcPr>
          <w:p w14:paraId="2D3BA921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4D42270" w14:textId="77777777" w:rsidR="002E70F1" w:rsidRPr="007A5235" w:rsidRDefault="002E70F1" w:rsidP="00091C15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269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767</w:t>
            </w:r>
          </w:p>
        </w:tc>
        <w:tc>
          <w:tcPr>
            <w:tcW w:w="180" w:type="dxa"/>
          </w:tcPr>
          <w:p w14:paraId="393A1F85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D7FC53" w14:textId="77777777" w:rsidR="002E70F1" w:rsidRPr="007A5235" w:rsidRDefault="002E70F1" w:rsidP="00091C15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718</w:t>
            </w:r>
          </w:p>
        </w:tc>
      </w:tr>
      <w:tr w:rsidR="002E70F1" w:rsidRPr="002A007A" w14:paraId="01EE5D00" w14:textId="77777777" w:rsidTr="007A5235">
        <w:trPr>
          <w:cantSplit/>
        </w:trPr>
        <w:tc>
          <w:tcPr>
            <w:tcW w:w="3420" w:type="dxa"/>
            <w:shd w:val="clear" w:color="auto" w:fill="auto"/>
          </w:tcPr>
          <w:p w14:paraId="3D13F0EE" w14:textId="77777777" w:rsidR="002E70F1" w:rsidRPr="007A5235" w:rsidRDefault="002E70F1" w:rsidP="00091C15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EAB3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6ACBEF4A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E990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296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410</w:t>
            </w:r>
          </w:p>
        </w:tc>
        <w:tc>
          <w:tcPr>
            <w:tcW w:w="178" w:type="dxa"/>
            <w:shd w:val="clear" w:color="auto" w:fill="auto"/>
          </w:tcPr>
          <w:p w14:paraId="40B80092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AB0E9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00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554</w:t>
            </w:r>
          </w:p>
        </w:tc>
        <w:tc>
          <w:tcPr>
            <w:tcW w:w="180" w:type="dxa"/>
            <w:vAlign w:val="bottom"/>
          </w:tcPr>
          <w:p w14:paraId="4561CC9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36126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 w:bidi="ar-SA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 w:bidi="ar-SA"/>
              </w:rPr>
              <w:t>54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3</w:t>
            </w:r>
          </w:p>
        </w:tc>
        <w:tc>
          <w:tcPr>
            <w:tcW w:w="180" w:type="dxa"/>
          </w:tcPr>
          <w:p w14:paraId="3AE2DEE6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ED34" w14:textId="77777777" w:rsidR="002E70F1" w:rsidRPr="007A5235" w:rsidRDefault="002E70F1" w:rsidP="00091C15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296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181</w:t>
            </w:r>
          </w:p>
        </w:tc>
        <w:tc>
          <w:tcPr>
            <w:tcW w:w="180" w:type="dxa"/>
          </w:tcPr>
          <w:p w14:paraId="5BD1C0F3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41B0C" w14:textId="77777777" w:rsidR="002E70F1" w:rsidRPr="007A5235" w:rsidRDefault="002E70F1" w:rsidP="00091C15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298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724</w:t>
            </w:r>
          </w:p>
        </w:tc>
      </w:tr>
      <w:tr w:rsidR="002E70F1" w:rsidRPr="002A007A" w14:paraId="403492F0" w14:textId="77777777" w:rsidTr="007A5235">
        <w:trPr>
          <w:cantSplit/>
        </w:trPr>
        <w:tc>
          <w:tcPr>
            <w:tcW w:w="3420" w:type="dxa"/>
            <w:shd w:val="clear" w:color="auto" w:fill="auto"/>
          </w:tcPr>
          <w:p w14:paraId="307280F9" w14:textId="77777777" w:rsidR="002E70F1" w:rsidRPr="007A5235" w:rsidRDefault="002E70F1" w:rsidP="00091C15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CA9E3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7F25431A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8C3E72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458</w:t>
            </w:r>
          </w:p>
        </w:tc>
        <w:tc>
          <w:tcPr>
            <w:tcW w:w="178" w:type="dxa"/>
            <w:shd w:val="clear" w:color="auto" w:fill="auto"/>
          </w:tcPr>
          <w:p w14:paraId="46447AF3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left="-79"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D8675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602</w:t>
            </w:r>
          </w:p>
        </w:tc>
        <w:tc>
          <w:tcPr>
            <w:tcW w:w="180" w:type="dxa"/>
            <w:vAlign w:val="bottom"/>
          </w:tcPr>
          <w:p w14:paraId="098C099A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C591D4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 w:bidi="ar-SA"/>
              </w:rPr>
              <w:t>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 w:bidi="ar-SA"/>
              </w:rPr>
              <w:t>54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3</w:t>
            </w:r>
          </w:p>
        </w:tc>
        <w:tc>
          <w:tcPr>
            <w:tcW w:w="180" w:type="dxa"/>
          </w:tcPr>
          <w:p w14:paraId="61C51FCE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2621B11" w14:textId="77777777" w:rsidR="002E70F1" w:rsidRPr="007A5235" w:rsidRDefault="002E70F1" w:rsidP="00091C15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59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80</w:t>
            </w:r>
          </w:p>
        </w:tc>
        <w:tc>
          <w:tcPr>
            <w:tcW w:w="180" w:type="dxa"/>
          </w:tcPr>
          <w:p w14:paraId="68B55754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E430E6" w14:textId="77777777" w:rsidR="002E70F1" w:rsidRPr="007A5235" w:rsidRDefault="002E70F1" w:rsidP="00091C15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92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3</w:t>
            </w:r>
          </w:p>
        </w:tc>
      </w:tr>
      <w:tr w:rsidR="002E70F1" w:rsidRPr="002A007A" w14:paraId="63D8AC64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BF5E18C" w14:textId="77777777" w:rsidR="002E70F1" w:rsidRPr="007A5235" w:rsidRDefault="002E70F1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</w:tcPr>
          <w:p w14:paraId="62DA81F6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3B8ACDB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CC3C62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C352197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567B38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left="-79"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vAlign w:val="bottom"/>
          </w:tcPr>
          <w:p w14:paraId="69C1D341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BD2627E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80" w:type="dxa"/>
          </w:tcPr>
          <w:p w14:paraId="61195B9B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4DC2F5D" w14:textId="77777777" w:rsidR="002E70F1" w:rsidRPr="007A5235" w:rsidRDefault="002E70F1" w:rsidP="00091C15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2E11C566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ACE9FE2" w14:textId="77777777" w:rsidR="002E70F1" w:rsidRPr="007A5235" w:rsidRDefault="002E70F1" w:rsidP="00091C15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</w:tr>
      <w:tr w:rsidR="002E70F1" w:rsidRPr="002A007A" w14:paraId="47E9E2E7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A5A6BF2" w14:textId="77777777" w:rsidR="002E70F1" w:rsidRPr="007A5235" w:rsidRDefault="002E70F1" w:rsidP="00091C15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01" w:type="dxa"/>
            <w:shd w:val="clear" w:color="auto" w:fill="auto"/>
          </w:tcPr>
          <w:p w14:paraId="49EBE0CE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791C1A05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61F3431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362217BD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4F582A1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left="-79"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9A13393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68448D7B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</w:tcPr>
          <w:p w14:paraId="28F483E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4775BF37" w14:textId="77777777" w:rsidR="002E70F1" w:rsidRPr="007A5235" w:rsidRDefault="002E70F1" w:rsidP="00091C15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0B356997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1B2079B5" w14:textId="77777777" w:rsidR="002E70F1" w:rsidRPr="007A5235" w:rsidRDefault="002E70F1" w:rsidP="00091C15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</w:tr>
      <w:tr w:rsidR="002E70F1" w:rsidRPr="002A007A" w14:paraId="6E5E1EB0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2B2A310" w14:textId="77777777" w:rsidR="002E70F1" w:rsidRPr="007A5235" w:rsidRDefault="002E70F1" w:rsidP="00091C15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801" w:type="dxa"/>
            <w:shd w:val="clear" w:color="auto" w:fill="auto"/>
          </w:tcPr>
          <w:p w14:paraId="4A269346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44ECC503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A4EE319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4F6B1C35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B260D32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left="-79"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DD51F3D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541C4C76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180" w:type="dxa"/>
          </w:tcPr>
          <w:p w14:paraId="5CAE3AE2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2315DF26" w14:textId="77777777" w:rsidR="002E70F1" w:rsidRPr="007A5235" w:rsidRDefault="002E70F1" w:rsidP="00091C15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80" w:type="dxa"/>
          </w:tcPr>
          <w:p w14:paraId="191E6FA0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3FAD1728" w14:textId="77777777" w:rsidR="002E70F1" w:rsidRPr="007A5235" w:rsidRDefault="002E70F1" w:rsidP="00091C15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</w:tr>
      <w:tr w:rsidR="005B6303" w:rsidRPr="002A007A" w14:paraId="6B26DF5D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BCC38E1" w14:textId="6C053400" w:rsidR="005B6303" w:rsidRPr="007A5235" w:rsidRDefault="005B6303" w:rsidP="007A5235">
            <w:pPr>
              <w:suppressAutoHyphens/>
              <w:spacing w:after="0" w:line="240" w:lineRule="auto"/>
              <w:ind w:left="616" w:right="-193" w:hanging="4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-  </w:t>
            </w:r>
            <w:r w:rsidRPr="0090266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อัตราแลกเปลี่ยน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4AEDBCA" w14:textId="77777777" w:rsidR="005B6303" w:rsidRPr="007A5235" w:rsidRDefault="005B6303" w:rsidP="005B6303">
            <w:pPr>
              <w:tabs>
                <w:tab w:val="decimal" w:pos="44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32BC3C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C6C1A32" w14:textId="77777777" w:rsidR="005B6303" w:rsidRPr="007A5235" w:rsidRDefault="005B6303" w:rsidP="005B6303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08</w:t>
            </w:r>
          </w:p>
        </w:tc>
        <w:tc>
          <w:tcPr>
            <w:tcW w:w="178" w:type="dxa"/>
            <w:shd w:val="clear" w:color="auto" w:fill="auto"/>
          </w:tcPr>
          <w:p w14:paraId="3A35C62F" w14:textId="77777777" w:rsidR="005B6303" w:rsidRPr="007A5235" w:rsidRDefault="005B6303" w:rsidP="005B6303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C00C0A2" w14:textId="77777777" w:rsidR="005B6303" w:rsidRPr="007A5235" w:rsidRDefault="005B6303" w:rsidP="005B6303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08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3EACC3D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61A9FB47" w14:textId="77777777" w:rsidR="005B6303" w:rsidRPr="007A5235" w:rsidRDefault="005B6303" w:rsidP="005B6303">
            <w:pPr>
              <w:tabs>
                <w:tab w:val="decimal" w:pos="45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5119B8B2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62CF5FB3" w14:textId="77777777" w:rsidR="005B6303" w:rsidRPr="007A5235" w:rsidRDefault="005B6303" w:rsidP="005B6303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08</w:t>
            </w:r>
          </w:p>
        </w:tc>
        <w:tc>
          <w:tcPr>
            <w:tcW w:w="180" w:type="dxa"/>
          </w:tcPr>
          <w:p w14:paraId="48974A77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6F109B68" w14:textId="77777777" w:rsidR="005B6303" w:rsidRPr="007A5235" w:rsidRDefault="005B6303" w:rsidP="005B6303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08</w:t>
            </w:r>
          </w:p>
        </w:tc>
      </w:tr>
      <w:tr w:rsidR="005B6303" w:rsidRPr="002A007A" w14:paraId="4FA2C995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D53D2EB" w14:textId="1EA8D033" w:rsidR="005B6303" w:rsidRPr="007A5235" w:rsidRDefault="005B6303" w:rsidP="007A5235">
            <w:pPr>
              <w:suppressAutoHyphens/>
              <w:spacing w:after="0" w:line="240" w:lineRule="auto"/>
              <w:ind w:left="616" w:right="-193" w:hanging="4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-  </w:t>
            </w:r>
            <w:r w:rsidRPr="0090266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อัตราดอกเบี้ย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3CF5D03" w14:textId="77777777" w:rsidR="005B6303" w:rsidRPr="007A5235" w:rsidRDefault="005B6303" w:rsidP="005B6303">
            <w:pPr>
              <w:tabs>
                <w:tab w:val="decimal" w:pos="44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2FF52F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BDDF5A5" w14:textId="77777777" w:rsidR="005B6303" w:rsidRPr="007A5235" w:rsidRDefault="005B6303" w:rsidP="005B6303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297</w:t>
            </w:r>
          </w:p>
        </w:tc>
        <w:tc>
          <w:tcPr>
            <w:tcW w:w="178" w:type="dxa"/>
            <w:shd w:val="clear" w:color="auto" w:fill="auto"/>
          </w:tcPr>
          <w:p w14:paraId="0D25B886" w14:textId="77777777" w:rsidR="005B6303" w:rsidRPr="007A5235" w:rsidRDefault="005B6303" w:rsidP="005B6303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B24B0A3" w14:textId="77777777" w:rsidR="005B6303" w:rsidRPr="007A5235" w:rsidRDefault="005B6303" w:rsidP="005B6303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297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99953C0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1A2ED461" w14:textId="77777777" w:rsidR="005B6303" w:rsidRPr="007A5235" w:rsidRDefault="005B6303" w:rsidP="005B6303">
            <w:pPr>
              <w:tabs>
                <w:tab w:val="decimal" w:pos="45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119648BC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vAlign w:val="bottom"/>
          </w:tcPr>
          <w:p w14:paraId="4D711050" w14:textId="77777777" w:rsidR="005B6303" w:rsidRPr="007A5235" w:rsidRDefault="005B6303" w:rsidP="005B6303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297</w:t>
            </w:r>
          </w:p>
        </w:tc>
        <w:tc>
          <w:tcPr>
            <w:tcW w:w="180" w:type="dxa"/>
          </w:tcPr>
          <w:p w14:paraId="058BB9DD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5C65FCDE" w14:textId="77777777" w:rsidR="005B6303" w:rsidRPr="007A5235" w:rsidRDefault="005B6303" w:rsidP="005B6303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297</w:t>
            </w:r>
          </w:p>
        </w:tc>
      </w:tr>
      <w:tr w:rsidR="005B6303" w:rsidRPr="002A007A" w14:paraId="40014115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1C396A" w14:textId="4D47F318" w:rsidR="005B6303" w:rsidRPr="007A5235" w:rsidRDefault="005B6303" w:rsidP="007A5235">
            <w:pPr>
              <w:suppressAutoHyphens/>
              <w:spacing w:after="0" w:line="240" w:lineRule="auto"/>
              <w:ind w:left="616" w:right="-193" w:hanging="4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-  </w:t>
            </w:r>
            <w:r w:rsidRPr="0090266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35AA4" w14:textId="77777777" w:rsidR="005B6303" w:rsidRPr="007A5235" w:rsidRDefault="005B6303" w:rsidP="005B6303">
            <w:pPr>
              <w:tabs>
                <w:tab w:val="decimal" w:pos="44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493C31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6EBE2" w14:textId="77777777" w:rsidR="005B6303" w:rsidRPr="007A5235" w:rsidRDefault="005B6303" w:rsidP="005B6303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E40CE7" w14:textId="77777777" w:rsidR="005B6303" w:rsidRPr="007A5235" w:rsidRDefault="005B6303" w:rsidP="005B6303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FBE8D" w14:textId="77777777" w:rsidR="005B6303" w:rsidRPr="007A5235" w:rsidRDefault="005B6303" w:rsidP="005B6303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269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6CE0FC0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3EFB23" w14:textId="77777777" w:rsidR="005B6303" w:rsidRPr="007A5235" w:rsidRDefault="005B6303" w:rsidP="005B6303">
            <w:pPr>
              <w:tabs>
                <w:tab w:val="decimal" w:pos="45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4D354501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A528A8" w14:textId="77777777" w:rsidR="005B6303" w:rsidRPr="007A5235" w:rsidRDefault="005B6303" w:rsidP="005B6303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</w:t>
            </w:r>
          </w:p>
        </w:tc>
        <w:tc>
          <w:tcPr>
            <w:tcW w:w="180" w:type="dxa"/>
          </w:tcPr>
          <w:p w14:paraId="4E158115" w14:textId="77777777" w:rsidR="005B6303" w:rsidRPr="007A5235" w:rsidRDefault="005B6303" w:rsidP="005B6303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05EA7B" w14:textId="77777777" w:rsidR="005B6303" w:rsidRPr="007A5235" w:rsidRDefault="005B6303" w:rsidP="005B6303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</w:t>
            </w:r>
          </w:p>
        </w:tc>
      </w:tr>
      <w:tr w:rsidR="002E70F1" w:rsidRPr="002A007A" w14:paraId="65F5F9A4" w14:textId="77777777" w:rsidTr="007A5235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2A98A6" w14:textId="77777777" w:rsidR="002E70F1" w:rsidRPr="007A5235" w:rsidRDefault="002E70F1" w:rsidP="00091C15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2EDFDC" w14:textId="77777777" w:rsidR="002E70F1" w:rsidRPr="007A5235" w:rsidRDefault="002E70F1" w:rsidP="00091C15">
            <w:pPr>
              <w:tabs>
                <w:tab w:val="decimal" w:pos="44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4EE6AC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40FC1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874</w:t>
            </w:r>
          </w:p>
        </w:tc>
        <w:tc>
          <w:tcPr>
            <w:tcW w:w="178" w:type="dxa"/>
            <w:shd w:val="clear" w:color="auto" w:fill="auto"/>
          </w:tcPr>
          <w:p w14:paraId="1C0D2C97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46FA7" w14:textId="77777777" w:rsidR="002E70F1" w:rsidRPr="007A5235" w:rsidRDefault="002E70F1" w:rsidP="00091C15">
            <w:pPr>
              <w:tabs>
                <w:tab w:val="decimal" w:pos="659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874</w:t>
            </w:r>
          </w:p>
        </w:tc>
        <w:tc>
          <w:tcPr>
            <w:tcW w:w="180" w:type="dxa"/>
            <w:vAlign w:val="bottom"/>
          </w:tcPr>
          <w:p w14:paraId="4DEC287E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7DA46E8" w14:textId="77777777" w:rsidR="002E70F1" w:rsidRPr="007A5235" w:rsidRDefault="002E70F1" w:rsidP="00091C15">
            <w:pPr>
              <w:tabs>
                <w:tab w:val="decimal" w:pos="45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</w:tcPr>
          <w:p w14:paraId="0BDF2A05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B5BBF7C" w14:textId="77777777" w:rsidR="002E70F1" w:rsidRPr="007A5235" w:rsidRDefault="002E70F1" w:rsidP="00091C15">
            <w:pPr>
              <w:tabs>
                <w:tab w:val="decimal" w:pos="647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925</w:t>
            </w:r>
          </w:p>
        </w:tc>
        <w:tc>
          <w:tcPr>
            <w:tcW w:w="180" w:type="dxa"/>
          </w:tcPr>
          <w:p w14:paraId="59CDBE54" w14:textId="77777777" w:rsidR="002E70F1" w:rsidRPr="007A5235" w:rsidRDefault="002E70F1" w:rsidP="00091C15">
            <w:pPr>
              <w:tabs>
                <w:tab w:val="decimal" w:pos="593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50B84E4" w14:textId="77777777" w:rsidR="002E70F1" w:rsidRPr="007A5235" w:rsidRDefault="002E70F1" w:rsidP="00091C15">
            <w:pPr>
              <w:tabs>
                <w:tab w:val="decimal" w:pos="656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61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,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925</w:t>
            </w:r>
          </w:p>
        </w:tc>
      </w:tr>
    </w:tbl>
    <w:p w14:paraId="2876E81D" w14:textId="77777777" w:rsidR="002E70F1" w:rsidRPr="007A5235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val="x-none" w:eastAsia="zh-CN"/>
        </w:rPr>
      </w:pPr>
    </w:p>
    <w:p w14:paraId="74B36AB6" w14:textId="5C45ACE5" w:rsidR="002E70F1" w:rsidRPr="007A5235" w:rsidRDefault="005B0DAA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ธนาคารและบริษัทย่อย</w:t>
      </w:r>
      <w:r w:rsidR="002E70F1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พิจารณามูลค่ายุติธรรมระดับ</w:t>
      </w:r>
      <w:r w:rsidR="002E70F1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="002E70F1"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  <w:r w:rsidR="002E70F1"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="002E70F1"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สำหรับตราสารหนี้ ด้วยราคาที่เสนอในตลาดสำหรับสินทรัพย์ที่เหมือนกันหรือคล้ายคลึงกันในตลาดที่มีการซื้อขายคล่องหรือข้อมูลอื่นที่สังเกตได้ในตลาด</w:t>
      </w:r>
    </w:p>
    <w:p w14:paraId="2211C194" w14:textId="77777777" w:rsidR="002E70F1" w:rsidRPr="007A5235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val="x-none" w:eastAsia="zh-CN"/>
        </w:rPr>
      </w:pPr>
    </w:p>
    <w:p w14:paraId="1E3C0F2D" w14:textId="4A125C9D" w:rsidR="002E70F1" w:rsidRPr="007A5235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มูลค่ายุติธรรมระดับ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สำหรับอนุพันธ์ที่ซื้อขายนอกตลาดหลักทรัพย์ อ้างอิงราคาจากนายหน้าในตลาดที่มีสภาพ</w:t>
      </w:r>
      <w:r w:rsidRPr="007A5235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val="x-none" w:eastAsia="zh-CN"/>
        </w:rPr>
        <w:t xml:space="preserve">คล่อง </w:t>
      </w:r>
      <w:r w:rsidRPr="007A5235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zh-CN"/>
        </w:rPr>
        <w:t>ในกรณีที่เป็นสินทรัพย์อนุพันธ์</w:t>
      </w:r>
      <w:r w:rsidRPr="007A5235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val="x-none" w:eastAsia="zh-CN"/>
        </w:rPr>
        <w:t>มูลค่ายุติธรรมได้สะท้อนผลกระทบของความเสี่ยงด้านเครดิตของคู่สัญญาแล้ว</w:t>
      </w:r>
    </w:p>
    <w:p w14:paraId="3D77BDF7" w14:textId="77777777" w:rsidR="002E70F1" w:rsidRPr="007A5235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</w:pPr>
    </w:p>
    <w:p w14:paraId="566EAAA7" w14:textId="77777777" w:rsidR="00F93CB7" w:rsidRPr="007A5235" w:rsidRDefault="00F93CB7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1E0E6CD9" w14:textId="7A3D1FB8" w:rsidR="002E70F1" w:rsidRPr="007A5235" w:rsidRDefault="002E70F1" w:rsidP="007A5235">
      <w:pPr>
        <w:suppressAutoHyphens/>
        <w:spacing w:after="0" w:line="240" w:lineRule="auto"/>
        <w:ind w:left="558" w:hanging="558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</w:t>
      </w:r>
      <w:r w:rsidR="002722A3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8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eastAsia="zh-CN"/>
        </w:rPr>
        <w:t>สินทรัพย์ทางการเงินและหนี้สินทางการเงินที่ไม่ได้วัด</w:t>
      </w:r>
      <w:r w:rsidR="00673F9C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28"/>
          <w:cs/>
          <w:lang w:eastAsia="zh-CN"/>
        </w:rPr>
        <w:t>มูลค่า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cs/>
          <w:lang w:eastAsia="zh-CN"/>
        </w:rPr>
        <w:t>ด้วย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x-none" w:eastAsia="zh-CN"/>
        </w:rPr>
        <w:t>มูลค่ายุติธรรม</w:t>
      </w:r>
    </w:p>
    <w:p w14:paraId="2A7270A4" w14:textId="77777777" w:rsidR="002E70F1" w:rsidRPr="007A5235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0357FE37" w14:textId="77777777" w:rsidR="002E70F1" w:rsidRPr="007A5235" w:rsidRDefault="002E70F1" w:rsidP="002E70F1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ูลค่ายุติธรรมของเครื่องมือ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30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มิถุนายน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2562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มีดังนี้</w:t>
      </w:r>
    </w:p>
    <w:p w14:paraId="61C02968" w14:textId="77777777" w:rsidR="002E70F1" w:rsidRPr="007A5235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2" w:type="dxa"/>
        <w:tblInd w:w="37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2"/>
        <w:gridCol w:w="1348"/>
        <w:gridCol w:w="1352"/>
        <w:gridCol w:w="1350"/>
      </w:tblGrid>
      <w:tr w:rsidR="002E70F1" w:rsidRPr="002A007A" w14:paraId="42071F7A" w14:textId="77777777" w:rsidTr="00091C15">
        <w:trPr>
          <w:cantSplit/>
        </w:trPr>
        <w:tc>
          <w:tcPr>
            <w:tcW w:w="3600" w:type="dxa"/>
            <w:hideMark/>
          </w:tcPr>
          <w:p w14:paraId="24015D6D" w14:textId="77777777" w:rsidR="002E70F1" w:rsidRPr="007A5235" w:rsidRDefault="002E70F1" w:rsidP="00091C1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6369EA46" w14:textId="77777777" w:rsidR="002E70F1" w:rsidRPr="007A5235" w:rsidRDefault="002E70F1" w:rsidP="00091C15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714D6ACD" w14:textId="77777777" w:rsidR="002E70F1" w:rsidRPr="007A5235" w:rsidRDefault="002E70F1" w:rsidP="00091C15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232A24" w:rsidRPr="002A007A" w14:paraId="6EE56DFD" w14:textId="77777777" w:rsidTr="00091C15">
        <w:trPr>
          <w:cantSplit/>
        </w:trPr>
        <w:tc>
          <w:tcPr>
            <w:tcW w:w="3600" w:type="dxa"/>
          </w:tcPr>
          <w:p w14:paraId="264F5F77" w14:textId="77777777" w:rsidR="00232A24" w:rsidRPr="007A5235" w:rsidRDefault="00232A24" w:rsidP="00232A24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4E0E3165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702" w:type="dxa"/>
            <w:gridSpan w:val="2"/>
          </w:tcPr>
          <w:p w14:paraId="1189CF61" w14:textId="13FDA121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90266C">
              <w:rPr>
                <w:rFonts w:asciiTheme="majorBidi" w:eastAsia="Times New Roman" w:hAnsiTheme="majorBidi" w:cstheme="majorBidi"/>
                <w:sz w:val="28"/>
                <w:lang w:eastAsia="zh-CN"/>
              </w:rPr>
              <w:t>30</w:t>
            </w:r>
            <w:r w:rsidRPr="0090266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มิถุนายน </w:t>
            </w:r>
            <w:r w:rsidRPr="0090266C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</w:tr>
      <w:tr w:rsidR="00232A24" w:rsidRPr="002A007A" w14:paraId="44228523" w14:textId="77777777" w:rsidTr="00091C15">
        <w:trPr>
          <w:cantSplit/>
        </w:trPr>
        <w:tc>
          <w:tcPr>
            <w:tcW w:w="3600" w:type="dxa"/>
          </w:tcPr>
          <w:p w14:paraId="72B97420" w14:textId="77777777" w:rsidR="00232A24" w:rsidRPr="007A5235" w:rsidRDefault="00232A24" w:rsidP="00232A24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4FA8DB25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48" w:type="dxa"/>
          </w:tcPr>
          <w:p w14:paraId="1BEC0D75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352" w:type="dxa"/>
          </w:tcPr>
          <w:p w14:paraId="49CD1460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50" w:type="dxa"/>
          </w:tcPr>
          <w:p w14:paraId="5B937CAB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232A24" w:rsidRPr="002A007A" w14:paraId="3D921BB8" w14:textId="77777777" w:rsidTr="00091C15">
        <w:trPr>
          <w:cantSplit/>
        </w:trPr>
        <w:tc>
          <w:tcPr>
            <w:tcW w:w="3600" w:type="dxa"/>
          </w:tcPr>
          <w:p w14:paraId="7B5A6175" w14:textId="77777777" w:rsidR="00232A24" w:rsidRPr="007A5235" w:rsidRDefault="00232A24" w:rsidP="00232A24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5559CC39" w14:textId="77777777" w:rsidR="00232A24" w:rsidRPr="007A5235" w:rsidRDefault="00232A24" w:rsidP="00232A24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48" w:type="dxa"/>
          </w:tcPr>
          <w:p w14:paraId="70FC9752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352" w:type="dxa"/>
          </w:tcPr>
          <w:p w14:paraId="25462538" w14:textId="77777777" w:rsidR="00232A24" w:rsidRPr="007A5235" w:rsidRDefault="00232A24" w:rsidP="00232A24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50" w:type="dxa"/>
          </w:tcPr>
          <w:p w14:paraId="0F0E95B6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232A24" w:rsidRPr="002A007A" w14:paraId="6B8F339C" w14:textId="77777777" w:rsidTr="00091C15">
        <w:trPr>
          <w:cantSplit/>
        </w:trPr>
        <w:tc>
          <w:tcPr>
            <w:tcW w:w="3600" w:type="dxa"/>
          </w:tcPr>
          <w:p w14:paraId="293E28F4" w14:textId="77777777" w:rsidR="00232A24" w:rsidRPr="007A5235" w:rsidRDefault="00232A24" w:rsidP="00232A24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582" w:type="dxa"/>
            <w:gridSpan w:val="4"/>
          </w:tcPr>
          <w:p w14:paraId="50B5DA94" w14:textId="77777777" w:rsidR="00232A24" w:rsidRPr="007A5235" w:rsidRDefault="00232A24" w:rsidP="00232A24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</w:tr>
      <w:tr w:rsidR="003202E7" w:rsidRPr="002A007A" w14:paraId="3B15B720" w14:textId="77777777" w:rsidTr="00091C15">
        <w:trPr>
          <w:cantSplit/>
        </w:trPr>
        <w:tc>
          <w:tcPr>
            <w:tcW w:w="3600" w:type="dxa"/>
            <w:vAlign w:val="bottom"/>
          </w:tcPr>
          <w:p w14:paraId="082EF4D9" w14:textId="4B1F1706" w:rsidR="003202E7" w:rsidRPr="007A5235" w:rsidRDefault="003202E7" w:rsidP="00DA429E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532" w:type="dxa"/>
            <w:shd w:val="clear" w:color="auto" w:fill="auto"/>
          </w:tcPr>
          <w:p w14:paraId="0C73DA10" w14:textId="77777777" w:rsidR="003202E7" w:rsidRPr="00DA429E" w:rsidRDefault="003202E7" w:rsidP="00DA429E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348" w:type="dxa"/>
            <w:shd w:val="clear" w:color="auto" w:fill="auto"/>
          </w:tcPr>
          <w:p w14:paraId="53815840" w14:textId="77777777" w:rsidR="003202E7" w:rsidRPr="00DA429E" w:rsidRDefault="003202E7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352" w:type="dxa"/>
          </w:tcPr>
          <w:p w14:paraId="2423712F" w14:textId="77777777" w:rsidR="003202E7" w:rsidRPr="00DA429E" w:rsidRDefault="003202E7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7EB9DB0E" w14:textId="77777777" w:rsidR="003202E7" w:rsidRPr="00DA429E" w:rsidRDefault="003202E7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DA429E" w:rsidRPr="002A007A" w14:paraId="3CAFD0B7" w14:textId="77777777" w:rsidTr="009A096D">
        <w:trPr>
          <w:cantSplit/>
        </w:trPr>
        <w:tc>
          <w:tcPr>
            <w:tcW w:w="3600" w:type="dxa"/>
            <w:vAlign w:val="bottom"/>
            <w:hideMark/>
          </w:tcPr>
          <w:p w14:paraId="75D0BE3F" w14:textId="0E3D2924" w:rsidR="00DA429E" w:rsidRPr="007A5235" w:rsidRDefault="003202E7" w:rsidP="00DA429E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เงินลงทุนใน</w:t>
            </w:r>
            <w:r w:rsidR="00DA429E"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วัดมูลค่าราคาทุน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ตัดจำหน่าย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41F6614" w14:textId="5401145C" w:rsidR="00DA429E" w:rsidRPr="00DA429E" w:rsidRDefault="00DA429E" w:rsidP="009A096D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7,322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39BFC63" w14:textId="189AB896" w:rsidR="00DA429E" w:rsidRPr="00DA429E" w:rsidRDefault="00DA429E" w:rsidP="009A096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8,268</w:t>
            </w:r>
          </w:p>
        </w:tc>
        <w:tc>
          <w:tcPr>
            <w:tcW w:w="1352" w:type="dxa"/>
            <w:vAlign w:val="bottom"/>
          </w:tcPr>
          <w:p w14:paraId="322E23C1" w14:textId="056990B5" w:rsidR="00DA429E" w:rsidRPr="00DA429E" w:rsidRDefault="00DA429E" w:rsidP="009A096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7,609</w:t>
            </w:r>
          </w:p>
        </w:tc>
        <w:tc>
          <w:tcPr>
            <w:tcW w:w="1350" w:type="dxa"/>
            <w:vAlign w:val="bottom"/>
          </w:tcPr>
          <w:p w14:paraId="2F1E6906" w14:textId="3DE116DF" w:rsidR="00DA429E" w:rsidRPr="00DA429E" w:rsidRDefault="00DA429E" w:rsidP="009A096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8,554</w:t>
            </w:r>
          </w:p>
        </w:tc>
      </w:tr>
    </w:tbl>
    <w:p w14:paraId="5849B6A6" w14:textId="77777777" w:rsidR="002E70F1" w:rsidRPr="007A5235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2" w:type="dxa"/>
        <w:tblInd w:w="37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2"/>
        <w:gridCol w:w="1348"/>
        <w:gridCol w:w="1352"/>
        <w:gridCol w:w="1350"/>
      </w:tblGrid>
      <w:tr w:rsidR="002E70F1" w:rsidRPr="002A007A" w14:paraId="1FB95DFC" w14:textId="77777777" w:rsidTr="00091C15">
        <w:trPr>
          <w:cantSplit/>
        </w:trPr>
        <w:tc>
          <w:tcPr>
            <w:tcW w:w="3600" w:type="dxa"/>
            <w:hideMark/>
          </w:tcPr>
          <w:p w14:paraId="1EF0E496" w14:textId="77777777" w:rsidR="002E70F1" w:rsidRPr="007A5235" w:rsidRDefault="002E70F1" w:rsidP="00091C1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1A7DFFA6" w14:textId="77777777" w:rsidR="002E70F1" w:rsidRPr="007A5235" w:rsidRDefault="002E70F1" w:rsidP="00091C15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6EC53CC6" w14:textId="77777777" w:rsidR="002E70F1" w:rsidRPr="007A5235" w:rsidRDefault="002E70F1" w:rsidP="00091C15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232A24" w:rsidRPr="002A007A" w14:paraId="68A81514" w14:textId="77777777" w:rsidTr="00091C15">
        <w:trPr>
          <w:cantSplit/>
        </w:trPr>
        <w:tc>
          <w:tcPr>
            <w:tcW w:w="3600" w:type="dxa"/>
          </w:tcPr>
          <w:p w14:paraId="25574F4F" w14:textId="77777777" w:rsidR="00232A24" w:rsidRPr="007A5235" w:rsidRDefault="00232A24" w:rsidP="00232A24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218A5D79" w14:textId="1AAB976E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  <w:proofErr w:type="gramStart"/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ธันวาคม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2</w:t>
            </w:r>
            <w:proofErr w:type="gramEnd"/>
          </w:p>
        </w:tc>
        <w:tc>
          <w:tcPr>
            <w:tcW w:w="2702" w:type="dxa"/>
            <w:gridSpan w:val="2"/>
          </w:tcPr>
          <w:p w14:paraId="5430A147" w14:textId="11B83E6F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  <w:proofErr w:type="gramStart"/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ธันวาคม </w:t>
            </w:r>
            <w:r w:rsidRPr="0090266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90266C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 w:hint="cs"/>
                <w:sz w:val="28"/>
                <w:lang w:eastAsia="zh-CN"/>
              </w:rPr>
              <w:t>2</w:t>
            </w:r>
            <w:proofErr w:type="gramEnd"/>
          </w:p>
        </w:tc>
      </w:tr>
      <w:tr w:rsidR="00232A24" w:rsidRPr="002A007A" w14:paraId="65A51896" w14:textId="77777777" w:rsidTr="00091C15">
        <w:trPr>
          <w:cantSplit/>
        </w:trPr>
        <w:tc>
          <w:tcPr>
            <w:tcW w:w="3600" w:type="dxa"/>
          </w:tcPr>
          <w:p w14:paraId="133D9CE0" w14:textId="77777777" w:rsidR="00232A24" w:rsidRPr="007A5235" w:rsidRDefault="00232A24" w:rsidP="00232A24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3DB7F379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48" w:type="dxa"/>
          </w:tcPr>
          <w:p w14:paraId="55044857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352" w:type="dxa"/>
          </w:tcPr>
          <w:p w14:paraId="20581437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50" w:type="dxa"/>
          </w:tcPr>
          <w:p w14:paraId="6E0C36F4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232A24" w:rsidRPr="002A007A" w14:paraId="0AF5B35B" w14:textId="77777777" w:rsidTr="00091C15">
        <w:trPr>
          <w:cantSplit/>
        </w:trPr>
        <w:tc>
          <w:tcPr>
            <w:tcW w:w="3600" w:type="dxa"/>
          </w:tcPr>
          <w:p w14:paraId="09AD2CB4" w14:textId="77777777" w:rsidR="00232A24" w:rsidRPr="007A5235" w:rsidRDefault="00232A24" w:rsidP="00232A24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5398B2AE" w14:textId="77777777" w:rsidR="00232A24" w:rsidRPr="007A5235" w:rsidRDefault="00232A24" w:rsidP="00232A24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48" w:type="dxa"/>
          </w:tcPr>
          <w:p w14:paraId="240BAD61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352" w:type="dxa"/>
          </w:tcPr>
          <w:p w14:paraId="6F0738DA" w14:textId="77777777" w:rsidR="00232A24" w:rsidRPr="007A5235" w:rsidRDefault="00232A24" w:rsidP="00232A24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50" w:type="dxa"/>
          </w:tcPr>
          <w:p w14:paraId="031D0281" w14:textId="77777777" w:rsidR="00232A24" w:rsidRPr="007A5235" w:rsidRDefault="00232A24" w:rsidP="00232A2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232A24" w:rsidRPr="002A007A" w14:paraId="3E567312" w14:textId="77777777" w:rsidTr="00091C15">
        <w:trPr>
          <w:cantSplit/>
        </w:trPr>
        <w:tc>
          <w:tcPr>
            <w:tcW w:w="3600" w:type="dxa"/>
          </w:tcPr>
          <w:p w14:paraId="0EEE6F26" w14:textId="77777777" w:rsidR="00232A24" w:rsidRPr="007A5235" w:rsidRDefault="00232A24" w:rsidP="00232A24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582" w:type="dxa"/>
            <w:gridSpan w:val="4"/>
          </w:tcPr>
          <w:p w14:paraId="6C2ABB0B" w14:textId="77777777" w:rsidR="00232A24" w:rsidRPr="007A5235" w:rsidRDefault="00232A24" w:rsidP="00232A24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</w:tr>
      <w:tr w:rsidR="00232A24" w:rsidRPr="002A007A" w14:paraId="67C74552" w14:textId="77777777" w:rsidTr="00091C15">
        <w:trPr>
          <w:cantSplit/>
        </w:trPr>
        <w:tc>
          <w:tcPr>
            <w:tcW w:w="3600" w:type="dxa"/>
            <w:hideMark/>
          </w:tcPr>
          <w:p w14:paraId="15894226" w14:textId="77777777" w:rsidR="00232A24" w:rsidRPr="007A5235" w:rsidRDefault="00232A24" w:rsidP="00232A24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532" w:type="dxa"/>
          </w:tcPr>
          <w:p w14:paraId="4DBB5FA8" w14:textId="77777777" w:rsidR="00232A24" w:rsidRPr="007A5235" w:rsidRDefault="00232A24" w:rsidP="00232A24">
            <w:pPr>
              <w:tabs>
                <w:tab w:val="decimal" w:pos="73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48" w:type="dxa"/>
          </w:tcPr>
          <w:p w14:paraId="28517E2F" w14:textId="77777777" w:rsidR="00232A24" w:rsidRPr="007A5235" w:rsidRDefault="00232A24" w:rsidP="00232A24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52" w:type="dxa"/>
          </w:tcPr>
          <w:p w14:paraId="596295DB" w14:textId="77777777" w:rsidR="00232A24" w:rsidRPr="007A5235" w:rsidRDefault="00232A24" w:rsidP="00232A24">
            <w:pPr>
              <w:tabs>
                <w:tab w:val="decimal" w:pos="73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  <w:tc>
          <w:tcPr>
            <w:tcW w:w="1350" w:type="dxa"/>
          </w:tcPr>
          <w:p w14:paraId="361BE905" w14:textId="77777777" w:rsidR="00232A24" w:rsidRPr="007A5235" w:rsidRDefault="00232A24" w:rsidP="00232A24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</w:p>
        </w:tc>
      </w:tr>
      <w:tr w:rsidR="00232A24" w:rsidRPr="002A007A" w14:paraId="68AF7465" w14:textId="77777777" w:rsidTr="00091C15">
        <w:trPr>
          <w:cantSplit/>
        </w:trPr>
        <w:tc>
          <w:tcPr>
            <w:tcW w:w="3600" w:type="dxa"/>
            <w:vAlign w:val="bottom"/>
            <w:hideMark/>
          </w:tcPr>
          <w:p w14:paraId="62BB5931" w14:textId="77777777" w:rsidR="00232A24" w:rsidRPr="007A5235" w:rsidRDefault="00232A24" w:rsidP="00232A24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859970D" w14:textId="77777777" w:rsidR="00232A24" w:rsidRPr="007A5235" w:rsidRDefault="00232A24" w:rsidP="00DA429E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00496EE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151</w:t>
            </w:r>
          </w:p>
        </w:tc>
        <w:tc>
          <w:tcPr>
            <w:tcW w:w="1352" w:type="dxa"/>
            <w:vAlign w:val="bottom"/>
          </w:tcPr>
          <w:p w14:paraId="3B1EEDB2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84</w:t>
            </w:r>
          </w:p>
        </w:tc>
        <w:tc>
          <w:tcPr>
            <w:tcW w:w="1350" w:type="dxa"/>
            <w:vAlign w:val="bottom"/>
          </w:tcPr>
          <w:p w14:paraId="2C919936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151</w:t>
            </w:r>
          </w:p>
        </w:tc>
      </w:tr>
      <w:tr w:rsidR="00232A24" w:rsidRPr="002A007A" w14:paraId="3A765486" w14:textId="77777777" w:rsidTr="00091C15">
        <w:trPr>
          <w:cantSplit/>
        </w:trPr>
        <w:tc>
          <w:tcPr>
            <w:tcW w:w="3600" w:type="dxa"/>
            <w:vAlign w:val="bottom"/>
            <w:hideMark/>
          </w:tcPr>
          <w:p w14:paraId="2E114758" w14:textId="77777777" w:rsidR="00232A24" w:rsidRPr="007A5235" w:rsidRDefault="00232A24" w:rsidP="00232A24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ตราสารหนี้ที่จะถือจนครบกำหนด</w:t>
            </w:r>
          </w:p>
        </w:tc>
        <w:tc>
          <w:tcPr>
            <w:tcW w:w="1532" w:type="dxa"/>
            <w:shd w:val="clear" w:color="auto" w:fill="auto"/>
          </w:tcPr>
          <w:p w14:paraId="67EAD016" w14:textId="77777777" w:rsidR="00232A24" w:rsidRPr="007A5235" w:rsidRDefault="00232A24" w:rsidP="00DA429E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7,830</w:t>
            </w:r>
          </w:p>
        </w:tc>
        <w:tc>
          <w:tcPr>
            <w:tcW w:w="1348" w:type="dxa"/>
            <w:shd w:val="clear" w:color="auto" w:fill="auto"/>
          </w:tcPr>
          <w:p w14:paraId="363DC305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8,717</w:t>
            </w:r>
          </w:p>
        </w:tc>
        <w:tc>
          <w:tcPr>
            <w:tcW w:w="1352" w:type="dxa"/>
          </w:tcPr>
          <w:p w14:paraId="7A6F6749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8,115</w:t>
            </w:r>
          </w:p>
        </w:tc>
        <w:tc>
          <w:tcPr>
            <w:tcW w:w="1350" w:type="dxa"/>
            <w:vAlign w:val="bottom"/>
          </w:tcPr>
          <w:p w14:paraId="1EDA5EDF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9,002</w:t>
            </w:r>
          </w:p>
        </w:tc>
      </w:tr>
      <w:tr w:rsidR="00232A24" w:rsidRPr="002A007A" w14:paraId="0D51C962" w14:textId="77777777" w:rsidTr="00091C15">
        <w:trPr>
          <w:cantSplit/>
        </w:trPr>
        <w:tc>
          <w:tcPr>
            <w:tcW w:w="3600" w:type="dxa"/>
            <w:vAlign w:val="bottom"/>
          </w:tcPr>
          <w:p w14:paraId="68956567" w14:textId="77777777" w:rsidR="00232A24" w:rsidRPr="007A5235" w:rsidRDefault="00232A24" w:rsidP="00232A24">
            <w:pPr>
              <w:tabs>
                <w:tab w:val="decimal" w:pos="11"/>
              </w:tabs>
              <w:suppressAutoHyphens/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660209F" w14:textId="77777777" w:rsidR="00232A24" w:rsidRPr="007A5235" w:rsidRDefault="00232A24" w:rsidP="00DA429E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70D0456E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2" w:type="dxa"/>
            <w:vAlign w:val="center"/>
          </w:tcPr>
          <w:p w14:paraId="01048CB8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269716C8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232A24" w:rsidRPr="002A007A" w14:paraId="6BF3990E" w14:textId="77777777" w:rsidTr="00091C15">
        <w:trPr>
          <w:cantSplit/>
        </w:trPr>
        <w:tc>
          <w:tcPr>
            <w:tcW w:w="3600" w:type="dxa"/>
            <w:vAlign w:val="bottom"/>
            <w:hideMark/>
          </w:tcPr>
          <w:p w14:paraId="15A76199" w14:textId="77777777" w:rsidR="00232A24" w:rsidRPr="007A5235" w:rsidRDefault="00232A24" w:rsidP="00232A24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532" w:type="dxa"/>
            <w:vAlign w:val="center"/>
          </w:tcPr>
          <w:p w14:paraId="5157F420" w14:textId="77777777" w:rsidR="00232A24" w:rsidRPr="007A5235" w:rsidRDefault="00232A24" w:rsidP="00DA429E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8" w:type="dxa"/>
            <w:vAlign w:val="center"/>
          </w:tcPr>
          <w:p w14:paraId="363D4109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2" w:type="dxa"/>
            <w:vAlign w:val="center"/>
          </w:tcPr>
          <w:p w14:paraId="66F4CA7D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vAlign w:val="center"/>
          </w:tcPr>
          <w:p w14:paraId="5808FD8B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232A24" w:rsidRPr="002A007A" w14:paraId="505184A9" w14:textId="77777777" w:rsidTr="00091C15">
        <w:trPr>
          <w:cantSplit/>
        </w:trPr>
        <w:tc>
          <w:tcPr>
            <w:tcW w:w="3600" w:type="dxa"/>
            <w:vAlign w:val="bottom"/>
            <w:hideMark/>
          </w:tcPr>
          <w:p w14:paraId="7B43ACF0" w14:textId="77777777" w:rsidR="00232A24" w:rsidRPr="007A5235" w:rsidRDefault="00232A24" w:rsidP="00232A24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1532" w:type="dxa"/>
            <w:shd w:val="clear" w:color="auto" w:fill="auto"/>
          </w:tcPr>
          <w:p w14:paraId="6E4E60F4" w14:textId="77777777" w:rsidR="00232A24" w:rsidRPr="007A5235" w:rsidRDefault="00232A24" w:rsidP="00DA429E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63</w:t>
            </w:r>
          </w:p>
        </w:tc>
        <w:tc>
          <w:tcPr>
            <w:tcW w:w="1348" w:type="dxa"/>
            <w:shd w:val="clear" w:color="auto" w:fill="auto"/>
          </w:tcPr>
          <w:p w14:paraId="4FEA74E3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</w:t>
            </w:r>
          </w:p>
        </w:tc>
        <w:tc>
          <w:tcPr>
            <w:tcW w:w="1352" w:type="dxa"/>
          </w:tcPr>
          <w:p w14:paraId="7093193B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63</w:t>
            </w:r>
          </w:p>
        </w:tc>
        <w:tc>
          <w:tcPr>
            <w:tcW w:w="1350" w:type="dxa"/>
            <w:vAlign w:val="bottom"/>
          </w:tcPr>
          <w:p w14:paraId="563BD46F" w14:textId="77777777" w:rsidR="00232A24" w:rsidRPr="007A5235" w:rsidRDefault="00232A24" w:rsidP="00DA429E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</w:t>
            </w:r>
          </w:p>
        </w:tc>
      </w:tr>
    </w:tbl>
    <w:p w14:paraId="625B152B" w14:textId="77777777" w:rsidR="002E70F1" w:rsidRPr="007A5235" w:rsidRDefault="002E70F1" w:rsidP="002E70F1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22B49358" w14:textId="77777777" w:rsidR="00F93CB7" w:rsidRPr="007A5235" w:rsidRDefault="00F93CB7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p w14:paraId="74665895" w14:textId="3032AA1B" w:rsidR="002E70F1" w:rsidRPr="007A5235" w:rsidRDefault="002E70F1" w:rsidP="002E70F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15615121" w14:textId="77777777" w:rsidR="002E70F1" w:rsidRPr="007A5235" w:rsidRDefault="002E70F1" w:rsidP="002E70F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360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2E70F1" w:rsidRPr="002A007A" w14:paraId="131BFAEA" w14:textId="77777777" w:rsidTr="007A5235">
        <w:trPr>
          <w:trHeight w:val="704"/>
        </w:trPr>
        <w:tc>
          <w:tcPr>
            <w:tcW w:w="3600" w:type="dxa"/>
            <w:shd w:val="clear" w:color="auto" w:fill="auto"/>
          </w:tcPr>
          <w:p w14:paraId="51722259" w14:textId="77777777" w:rsidR="002E70F1" w:rsidRPr="007A5235" w:rsidDel="00A37FCF" w:rsidRDefault="002E70F1" w:rsidP="00091C15">
            <w:pPr>
              <w:suppressAutoHyphens/>
              <w:spacing w:after="0" w:line="240" w:lineRule="auto"/>
              <w:ind w:left="360" w:right="-108" w:hanging="180"/>
              <w:rPr>
                <w:rFonts w:asciiTheme="majorBidi" w:eastAsia="Angsana New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229C957D" w14:textId="77777777" w:rsidR="002E70F1" w:rsidRPr="007A5235" w:rsidRDefault="002E70F1" w:rsidP="00091C15">
            <w:pPr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</w:p>
          <w:p w14:paraId="6C1F9820" w14:textId="77777777" w:rsidR="002E70F1" w:rsidRPr="007A5235" w:rsidRDefault="002E70F1" w:rsidP="00091C15">
            <w:pPr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2E70F1" w:rsidRPr="002A007A" w14:paraId="43693AD0" w14:textId="77777777" w:rsidTr="007A5235">
        <w:trPr>
          <w:trHeight w:val="64"/>
        </w:trPr>
        <w:tc>
          <w:tcPr>
            <w:tcW w:w="3600" w:type="dxa"/>
            <w:shd w:val="clear" w:color="auto" w:fill="auto"/>
          </w:tcPr>
          <w:p w14:paraId="33759D14" w14:textId="77777777" w:rsidR="002E70F1" w:rsidRPr="007A5235" w:rsidRDefault="002E70F1" w:rsidP="00091C15">
            <w:pPr>
              <w:suppressAutoHyphens/>
              <w:spacing w:after="0" w:line="240" w:lineRule="auto"/>
              <w:ind w:left="363" w:right="-108" w:hanging="18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สินทรัพย์ทางการเงินที่วัดมูลค่าด้วยมูลค่ายุติธรรมผ่านกำไรหรือขาดทุนและ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br/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4217D957" w14:textId="77777777" w:rsidR="002E70F1" w:rsidRPr="007A5235" w:rsidRDefault="002E70F1" w:rsidP="00091C15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  <w:p w14:paraId="27F9A69D" w14:textId="3867AFBE" w:rsidR="002E70F1" w:rsidRPr="007A5235" w:rsidRDefault="002E70F1" w:rsidP="00091C15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ในกรณีที่ไม่มีราคาเสนอซื้อ 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จะคำนวณโดยใช้เส้นอัตราผลตอบแทนตราสารหนี้บวกค่าความเสี่ยง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(Risk Premium)</w:t>
            </w:r>
            <w:r w:rsidR="005F5F0A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</w:p>
          <w:p w14:paraId="2F799DDE" w14:textId="41E0CACC" w:rsidR="002E70F1" w:rsidRPr="007A5235" w:rsidRDefault="005F5F0A" w:rsidP="00091C15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ตราสารทุนและเงินลงทุนในหน่วยลงทุนที่เป็นหลักทรัพย์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67AA1667" w14:textId="4EB37C23" w:rsidR="002E70F1" w:rsidRPr="007A5235" w:rsidRDefault="002E70F1" w:rsidP="00091C15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เงินลงทุนในหน่วยลงทุนที่ไม่เป็นหลักทรัพย์จดทะเบียน แสดงด้วยมูลค่าสินทรัพย์สุทธิ ณ วันที่รายงาน</w:t>
            </w:r>
          </w:p>
          <w:p w14:paraId="032A5593" w14:textId="0EA0DDF3" w:rsidR="002E70F1" w:rsidRPr="007A5235" w:rsidRDefault="002E70F1" w:rsidP="00091C15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ตราสารหนี้และตราสารทุนที่เป็นหลักทรัพย์จดทะเบียนในต่างประเทศ ใช้ราคาเสนอซื้อของตลาดหลักทรัพย์ต่างประเทศนั้น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ๆ </w:t>
            </w:r>
            <w:r w:rsidR="005F5F0A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ณ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วันทำการสุดท้ายของงวด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  <w:p w14:paraId="0A2187F3" w14:textId="77777777" w:rsidR="002E70F1" w:rsidRPr="007A5235" w:rsidRDefault="002E70F1" w:rsidP="00091C15">
            <w:pPr>
              <w:suppressAutoHyphens/>
              <w:spacing w:after="0" w:line="240" w:lineRule="auto"/>
              <w:ind w:left="432"/>
              <w:contextualSpacing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2E70F1" w:rsidRPr="002A007A" w14:paraId="415F37B5" w14:textId="77777777" w:rsidTr="007A5235">
        <w:tc>
          <w:tcPr>
            <w:tcW w:w="3600" w:type="dxa"/>
            <w:shd w:val="clear" w:color="auto" w:fill="auto"/>
          </w:tcPr>
          <w:p w14:paraId="37021D9D" w14:textId="77777777" w:rsidR="002E70F1" w:rsidRPr="007A5235" w:rsidRDefault="002E70F1" w:rsidP="00091C15">
            <w:pPr>
              <w:suppressAutoHyphens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5760" w:type="dxa"/>
            <w:shd w:val="clear" w:color="auto" w:fill="auto"/>
          </w:tcPr>
          <w:p w14:paraId="6736D557" w14:textId="77777777" w:rsidR="002E70F1" w:rsidRPr="007A5235" w:rsidRDefault="002E70F1" w:rsidP="00091C15">
            <w:pPr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มูลค่ายุติธรรมของอนุพันธ์วัดจากราคาที่เสนอซื้อขายในตลาดซื้อขายคล่อง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หากมี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ซึ่งมีลักษณะคล้ายคลึงกันแล้วแต่วิธีใดจะเหมาะสม</w:t>
            </w:r>
          </w:p>
          <w:p w14:paraId="3DA36B7C" w14:textId="77777777" w:rsidR="002E70F1" w:rsidRPr="007A5235" w:rsidRDefault="002E70F1" w:rsidP="00091C15">
            <w:pPr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2E70F1" w:rsidRPr="002A007A" w14:paraId="2B1CD1BE" w14:textId="77777777" w:rsidTr="007A5235">
        <w:tc>
          <w:tcPr>
            <w:tcW w:w="3600" w:type="dxa"/>
            <w:shd w:val="clear" w:color="auto" w:fill="auto"/>
          </w:tcPr>
          <w:p w14:paraId="7CE8F56A" w14:textId="77777777" w:rsidR="002E70F1" w:rsidRPr="007A5235" w:rsidRDefault="002E70F1" w:rsidP="00091C15">
            <w:pPr>
              <w:suppressAutoHyphens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101BDB79" w14:textId="57743837" w:rsidR="002E70F1" w:rsidRPr="007A5235" w:rsidRDefault="002E70F1" w:rsidP="00091C15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เงินให้สินเชื่อที่มีการปรับอัตราดอกเบี้ยตามภาวะตลาดบ่อยครั้งและไม่มีความเสี่ยงด้านเครดิตที่มีสาระสำคัญ </w:t>
            </w:r>
            <w:r w:rsidR="00BB07C4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มูลค่ายุติธรรมโดยประมาณแสดงตามมูลค่าตามบัญชี </w:t>
            </w:r>
          </w:p>
          <w:p w14:paraId="17BF5D18" w14:textId="5DD96146" w:rsidR="002E70F1" w:rsidRPr="007A5235" w:rsidRDefault="00BB07C4" w:rsidP="00091C15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เงินให้สินเชื่ออื่นคำนวณมูลค่า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br/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ทั้งนี้ไม่มีความ</w:t>
            </w:r>
            <w:r w:rsidR="002E70F1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แตกต่างอย่างมีสาระสำคัญกับมูลค่าตามบัญชี</w:t>
            </w:r>
          </w:p>
          <w:p w14:paraId="236314AC" w14:textId="77777777" w:rsidR="002E70F1" w:rsidRPr="007A5235" w:rsidRDefault="002E70F1" w:rsidP="00091C15">
            <w:pPr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2E70F1" w:rsidRPr="002A007A" w14:paraId="1F21790D" w14:textId="77777777" w:rsidTr="007A5235">
        <w:tc>
          <w:tcPr>
            <w:tcW w:w="3600" w:type="dxa"/>
            <w:shd w:val="clear" w:color="auto" w:fill="auto"/>
          </w:tcPr>
          <w:p w14:paraId="0BA735E7" w14:textId="77777777" w:rsidR="002E70F1" w:rsidRPr="007A5235" w:rsidRDefault="002E70F1" w:rsidP="00091C15">
            <w:pPr>
              <w:suppressAutoHyphens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760" w:type="dxa"/>
            <w:shd w:val="clear" w:color="auto" w:fill="auto"/>
          </w:tcPr>
          <w:p w14:paraId="28CB8429" w14:textId="3ABE2E0A" w:rsidR="002E70F1" w:rsidRPr="007A5235" w:rsidRDefault="002E70F1" w:rsidP="00091C15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="008A4A1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ของเงินรับฝากที่ต้องจ่ายคืนเมื่อทวงถามโดยประมาณเท่ากับมูลค่า</w:t>
            </w:r>
            <w:r w:rsidR="008A4A15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2299D6F0" w14:textId="77777777" w:rsidR="002E70F1" w:rsidRPr="007A5235" w:rsidRDefault="002E70F1" w:rsidP="00091C15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14:paraId="02D777F4" w14:textId="77777777" w:rsidR="002E70F1" w:rsidRPr="007A5235" w:rsidRDefault="002E70F1" w:rsidP="00091C15">
            <w:pPr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2E70F1" w:rsidRPr="002A007A" w14:paraId="6D1EFFBC" w14:textId="77777777" w:rsidTr="007A5235">
        <w:tc>
          <w:tcPr>
            <w:tcW w:w="3600" w:type="dxa"/>
            <w:shd w:val="clear" w:color="auto" w:fill="auto"/>
          </w:tcPr>
          <w:p w14:paraId="7141FBC4" w14:textId="77777777" w:rsidR="002E70F1" w:rsidRDefault="002E70F1" w:rsidP="00091C15">
            <w:pPr>
              <w:suppressAutoHyphens/>
              <w:spacing w:after="0" w:line="240" w:lineRule="auto"/>
              <w:ind w:left="360" w:right="-108" w:hanging="180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  <w:p w14:paraId="622D9E0C" w14:textId="13745733" w:rsidR="00995BC2" w:rsidRPr="007A5235" w:rsidRDefault="00995BC2" w:rsidP="00091C15">
            <w:pPr>
              <w:suppressAutoHyphens/>
              <w:spacing w:after="0" w:line="240" w:lineRule="auto"/>
              <w:ind w:left="360" w:right="-108" w:hanging="18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0B15174B" w14:textId="4CADFDEB" w:rsidR="002E70F1" w:rsidRPr="007A5235" w:rsidRDefault="00995BC2" w:rsidP="00091C15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432B3F0F" w14:textId="77777777" w:rsidR="002E70F1" w:rsidRPr="007A5235" w:rsidRDefault="002E70F1" w:rsidP="00091C15">
            <w:pPr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995BC2" w:rsidRPr="002A007A" w14:paraId="2D966260" w14:textId="77777777" w:rsidTr="007A5235">
        <w:tc>
          <w:tcPr>
            <w:tcW w:w="3600" w:type="dxa"/>
            <w:shd w:val="clear" w:color="auto" w:fill="auto"/>
          </w:tcPr>
          <w:p w14:paraId="5945AE9B" w14:textId="77777777" w:rsidR="00995BC2" w:rsidRPr="007A5235" w:rsidRDefault="00995BC2" w:rsidP="00995BC2">
            <w:pPr>
              <w:suppressAutoHyphens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4B443A10" w14:textId="77777777" w:rsidR="00995BC2" w:rsidRPr="007A5235" w:rsidRDefault="00995BC2" w:rsidP="00995BC2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61484BF2" w14:textId="0046E294" w:rsidR="00995BC2" w:rsidRPr="007A5235" w:rsidRDefault="00995BC2" w:rsidP="00995BC2">
            <w:pPr>
              <w:tabs>
                <w:tab w:val="left" w:pos="43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995BC2" w:rsidRPr="002A007A" w14:paraId="29025294" w14:textId="77777777" w:rsidTr="007A5235">
        <w:tc>
          <w:tcPr>
            <w:tcW w:w="3600" w:type="dxa"/>
            <w:shd w:val="clear" w:color="auto" w:fill="auto"/>
          </w:tcPr>
          <w:p w14:paraId="7D48C015" w14:textId="77777777" w:rsidR="00995BC2" w:rsidRPr="007A5235" w:rsidRDefault="00995BC2" w:rsidP="00995BC2">
            <w:pPr>
              <w:suppressAutoHyphens/>
              <w:spacing w:after="0" w:line="240" w:lineRule="auto"/>
              <w:ind w:left="380" w:right="-108" w:hanging="206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760" w:type="dxa"/>
            <w:shd w:val="clear" w:color="auto" w:fill="auto"/>
          </w:tcPr>
          <w:p w14:paraId="172BFB52" w14:textId="23563CC9" w:rsidR="00995BC2" w:rsidRDefault="00995BC2" w:rsidP="00995BC2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มูลค่ายุติธรรมคำนวนจาก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โมเดล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การวัดมูลค่าโดยใช้ข้อมูลตลาดที่หาได้จากแหล่งข้อมูลที่น่าเชื่อถือ</w:t>
            </w:r>
          </w:p>
          <w:p w14:paraId="6AFDE335" w14:textId="5BF66921" w:rsidR="00995BC2" w:rsidRPr="007A5235" w:rsidRDefault="00995BC2" w:rsidP="00995BC2">
            <w:pPr>
              <w:tabs>
                <w:tab w:val="left" w:pos="43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995BC2" w:rsidRPr="002A007A" w14:paraId="484951AC" w14:textId="77777777" w:rsidTr="007A5235">
        <w:tc>
          <w:tcPr>
            <w:tcW w:w="3600" w:type="dxa"/>
            <w:shd w:val="clear" w:color="auto" w:fill="auto"/>
          </w:tcPr>
          <w:p w14:paraId="5926C803" w14:textId="77777777" w:rsidR="00995BC2" w:rsidRPr="007A5235" w:rsidRDefault="00995BC2" w:rsidP="00995BC2">
            <w:pPr>
              <w:suppressAutoHyphens/>
              <w:spacing w:after="0" w:line="240" w:lineRule="auto"/>
              <w:ind w:left="174" w:right="-108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3FD40989" w14:textId="2A465D2B" w:rsidR="00995BC2" w:rsidRPr="007A5235" w:rsidRDefault="00637055" w:rsidP="00995BC2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="00995BC2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="00995BC2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="00995BC2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 w:rsidR="00C42A5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447E9C91" w14:textId="77777777" w:rsidR="00995BC2" w:rsidRPr="007A5235" w:rsidRDefault="00995BC2" w:rsidP="00995BC2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3FCF1C02" w14:textId="77777777" w:rsidR="002E70F1" w:rsidRPr="007A5235" w:rsidRDefault="002E70F1" w:rsidP="002E70F1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772617B" w14:textId="77777777" w:rsidR="002E70F1" w:rsidRPr="007A5235" w:rsidRDefault="002E70F1" w:rsidP="002E70F1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0E29B1B9" w14:textId="68374F78" w:rsidR="002E70F1" w:rsidRPr="007A5235" w:rsidRDefault="002E70F1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ทุนเรือนหุ้น</w:t>
      </w:r>
    </w:p>
    <w:p w14:paraId="34617620" w14:textId="77777777" w:rsidR="002E70F1" w:rsidRPr="001F0659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B5C93F4" w14:textId="166178BC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บุริมสิทธิทั้งหมดมีกำหนดระยะเวลา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ปี และได้สิ้นสุดลงแล้วตั้งแต่วันที่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10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พฤษภาคม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2552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14:paraId="1ACBC56C" w14:textId="77777777" w:rsidR="002E70F1" w:rsidRPr="001F0659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815932E" w14:textId="77777777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หุ้น มีสิทธิแปลงเป็นหุ้นสามัญได้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br/>
        <w:t>เงินปันผลและมีสิทธิออกเสียงลงคะแนนหนึ่งเสียงต่อหนึ่งหุ้นในที่ประชุมผู้ถือหุ้นของธนาคาร</w:t>
      </w:r>
    </w:p>
    <w:p w14:paraId="238C320A" w14:textId="77777777" w:rsidR="002E70F1" w:rsidRPr="001F0659" w:rsidRDefault="002E70F1" w:rsidP="007A5235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EE17237" w14:textId="66CC5559" w:rsidR="002E70F1" w:rsidRPr="007A5235" w:rsidRDefault="002E70F1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สำรอง</w:t>
      </w:r>
    </w:p>
    <w:p w14:paraId="237065A1" w14:textId="77777777" w:rsidR="002E70F1" w:rsidRPr="001F0659" w:rsidRDefault="002E70F1" w:rsidP="007A5235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210CABC" w14:textId="77777777" w:rsidR="002E70F1" w:rsidRPr="007A5235" w:rsidRDefault="002E70F1" w:rsidP="002E70F1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สำรองประกอบด้วย</w:t>
      </w:r>
    </w:p>
    <w:p w14:paraId="293E3B8E" w14:textId="77777777" w:rsidR="002E70F1" w:rsidRPr="001F0659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37F8556" w14:textId="77777777" w:rsidR="002E70F1" w:rsidRPr="007A5235" w:rsidRDefault="002E70F1" w:rsidP="002E70F1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การจัดสรรกำไร และ/หรือ กำไรสะสม</w:t>
      </w:r>
    </w:p>
    <w:p w14:paraId="5E2B0A69" w14:textId="77777777" w:rsidR="002E70F1" w:rsidRPr="001F0659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3B33A4" w14:textId="77777777" w:rsidR="002E70F1" w:rsidRPr="007A5235" w:rsidRDefault="002E70F1" w:rsidP="002E70F1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สำรองตามกฎหมาย</w:t>
      </w:r>
    </w:p>
    <w:p w14:paraId="5E38D7B8" w14:textId="77777777" w:rsidR="002E70F1" w:rsidRPr="001F0659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5B89013" w14:textId="77777777" w:rsidR="002E70F1" w:rsidRPr="007A5235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ตามบทบัญญัติแห่งพระราชบัญญัติบริษัทมหาชนจำกัด พ.ศ.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2535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มาตรา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>116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ธนาคารและบริษัทย่อยซึ่งเป็นบริษัทมหาชนจะต้องจัดสรรทุนสำรอง (“สำรองตามกฎหมาย”) อย่างน้อยร้อยละ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ของทุนจดทะเบียน เงินสำรองนี้จะนำไปจ่ายเป็นเงินปันผลไม่ได้</w:t>
      </w:r>
    </w:p>
    <w:p w14:paraId="547C07C3" w14:textId="77777777" w:rsidR="002E70F1" w:rsidRPr="001F0659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5429C08" w14:textId="77777777" w:rsidR="002E70F1" w:rsidRPr="007A5235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ตามประมวลกฎหมายแพ่งและพาณิชย์ บริษัทย่อยที่เป็นบริษัทจำกัดต้องจัดสรรเงินไว้เป็นทุนสำรองอย่างน้อย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ร้อยละ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ของจำนวนผลกำไร ซึ่งได้รับจากกิจการของบริษัททุกคราวที่จ่ายเงินปันผลจนกว่าทุนสำรองนั้นจะมีจำนวนถึงร้อยละ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ของจำนวนทุนของบริษัท เงินสำรองนี้จะนำไปจ่ายเงินปันผลไม่ได้</w:t>
      </w:r>
    </w:p>
    <w:p w14:paraId="5768B0BA" w14:textId="2D2AB095" w:rsidR="001F0659" w:rsidRDefault="001F0659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6650B6E5" w14:textId="77777777" w:rsidR="002E70F1" w:rsidRPr="007A5235" w:rsidRDefault="002E70F1" w:rsidP="002E70F1">
      <w:pPr>
        <w:suppressAutoHyphens/>
        <w:spacing w:after="0" w:line="240" w:lineRule="auto"/>
        <w:ind w:firstLine="540"/>
        <w:rPr>
          <w:rFonts w:asciiTheme="majorBidi" w:eastAsia="Times New Roman" w:hAnsiTheme="majorBidi" w:cstheme="majorBidi"/>
          <w:sz w:val="16"/>
          <w:szCs w:val="16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องค์ประกอบอื่นของส่วนของเจ้าของ</w:t>
      </w:r>
    </w:p>
    <w:p w14:paraId="41855B8A" w14:textId="77777777" w:rsidR="002E70F1" w:rsidRPr="001F0659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BCB593" w14:textId="26467CD9" w:rsidR="00667229" w:rsidRPr="009B64F0" w:rsidRDefault="00667229" w:rsidP="00667229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</w:pPr>
      <w:r w:rsidRPr="007A5235">
        <w:rPr>
          <w:rFonts w:asciiTheme="majorBidi" w:eastAsia="Times New Roman" w:hAnsiTheme="majorBidi" w:cstheme="majorBidi"/>
          <w:b/>
          <w:bCs/>
          <w:sz w:val="28"/>
          <w:cs/>
        </w:rPr>
        <w:t>ผลต่างจากการเปลี่ยนแปลงในมูลค่ายุติธรรมของ</w:t>
      </w:r>
      <w:r w:rsidR="009B64F0">
        <w:rPr>
          <w:rFonts w:asciiTheme="majorBidi" w:eastAsia="Times New Roman" w:hAnsiTheme="majorBidi" w:cstheme="majorBidi" w:hint="cs"/>
          <w:b/>
          <w:bCs/>
          <w:sz w:val="28"/>
          <w:cs/>
        </w:rPr>
        <w:t>ตราสาร</w:t>
      </w:r>
      <w:r w:rsidR="007C4C97">
        <w:rPr>
          <w:rFonts w:asciiTheme="majorBidi" w:eastAsia="Times New Roman" w:hAnsiTheme="majorBidi" w:cstheme="majorBidi" w:hint="cs"/>
          <w:b/>
          <w:bCs/>
          <w:sz w:val="28"/>
          <w:cs/>
        </w:rPr>
        <w:t>หนี้</w:t>
      </w:r>
      <w:r w:rsidR="009B64F0">
        <w:rPr>
          <w:rFonts w:asciiTheme="majorBidi" w:eastAsia="Times New Roman" w:hAnsiTheme="majorBidi" w:cstheme="majorBidi" w:hint="cs"/>
          <w:b/>
          <w:bCs/>
          <w:sz w:val="28"/>
          <w:cs/>
        </w:rPr>
        <w:t>ที่วัดมูลค่าด้วย</w:t>
      </w:r>
      <w:r w:rsidRPr="007A5235">
        <w:rPr>
          <w:rFonts w:asciiTheme="majorBidi" w:eastAsia="Times New Roman" w:hAnsiTheme="majorBidi" w:cstheme="majorBidi"/>
          <w:b/>
          <w:bCs/>
          <w:sz w:val="28"/>
          <w:cs/>
        </w:rPr>
        <w:t>มูลค่ายุติธรรมผ่านกำไรขาดทุนเบ็ดเสร็จอื่น</w:t>
      </w:r>
      <w:r w:rsidR="009B64F0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="002722A3">
        <w:rPr>
          <w:rFonts w:asciiTheme="majorBidi" w:eastAsia="Times New Roman" w:hAnsiTheme="majorBidi" w:cstheme="majorBidi" w:hint="cs"/>
          <w:b/>
          <w:bCs/>
          <w:sz w:val="28"/>
          <w:cs/>
        </w:rPr>
        <w:t>และ</w:t>
      </w:r>
      <w:r w:rsidR="006C086B">
        <w:rPr>
          <w:rFonts w:asciiTheme="majorBidi" w:eastAsia="Times New Roman" w:hAnsiTheme="majorBidi" w:cstheme="majorBidi" w:hint="cs"/>
          <w:b/>
          <w:bCs/>
          <w:sz w:val="28"/>
          <w:cs/>
        </w:rPr>
        <w:t>เงินลงทุนที่กำหนดให้</w:t>
      </w:r>
      <w:r w:rsidR="009B64F0">
        <w:rPr>
          <w:rFonts w:asciiTheme="majorBidi" w:eastAsia="Times New Roman" w:hAnsiTheme="majorBidi" w:cstheme="majorBidi" w:hint="cs"/>
          <w:b/>
          <w:bCs/>
          <w:sz w:val="28"/>
          <w:cs/>
        </w:rPr>
        <w:t>วัดมูลค่า</w:t>
      </w:r>
      <w:r w:rsidR="002722A3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ด้วยมูลค่ายุติธรรมผ่านกำไรขาดทุนเบ็ดเสร็จอื่น </w:t>
      </w:r>
      <w:r w:rsidRPr="009B64F0">
        <w:rPr>
          <w:rFonts w:asciiTheme="majorBidi" w:eastAsia="Times New Roman" w:hAnsiTheme="majorBidi" w:cstheme="majorBidi"/>
          <w:b/>
          <w:bCs/>
          <w:i/>
          <w:iCs/>
          <w:sz w:val="28"/>
        </w:rPr>
        <w:t xml:space="preserve">(2562: </w:t>
      </w:r>
      <w:r w:rsidRPr="009B64F0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ผลต่างจากการเปลี่ยนแปลงในมูลค่ายุติธรรมของเงินลงทุนเผื่อขาย)</w:t>
      </w:r>
    </w:p>
    <w:p w14:paraId="0BC1A3D8" w14:textId="77777777" w:rsidR="00F93CB7" w:rsidRPr="001F0659" w:rsidRDefault="00F93CB7" w:rsidP="00667229">
      <w:pPr>
        <w:spacing w:after="0" w:line="240" w:lineRule="auto"/>
        <w:ind w:left="51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71E5CAF" w14:textId="7A3D4067" w:rsidR="00F93CB7" w:rsidRDefault="00667229" w:rsidP="00572429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572429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ผลต่างจากการเปลี่ยนแปลงในมูลค่ายุติธรรมของเงินลงทุนที่วัดมูลค่าด้วยมูลค่ายุติธรรมผ่านกำไรขาดทุนเบ็ดเสร็จอื่นแสดงในส่วนของเจ้าของประกอบด้วยผลรวมการเปลี่ยนแปลงในมูลค่ายุติธรรมของเงินลงทุนที่วัดมูลค่าด้วยมูลค่ายุติธรรมผ่านกำไรขาดทุนเบ็ดเสร็จอื่น</w:t>
      </w:r>
      <w:r w:rsidR="006C086B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</w:t>
      </w:r>
      <w:r w:rsidRPr="00572429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จนกระทั่งมีการตัดรายการ</w:t>
      </w:r>
    </w:p>
    <w:p w14:paraId="267E9E52" w14:textId="77777777" w:rsidR="00844A46" w:rsidRPr="007A5235" w:rsidRDefault="00844A46" w:rsidP="00572429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</w:pPr>
    </w:p>
    <w:p w14:paraId="6D7CFF73" w14:textId="77777777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pacing w:val="-2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ผลต่างจากการแปลงค่างบการเงิน</w:t>
      </w:r>
    </w:p>
    <w:p w14:paraId="6F60CFEB" w14:textId="77777777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70154EFF" w14:textId="1B77E176" w:rsidR="002E70F1" w:rsidRPr="007A5235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ผลต่าง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7C848ABD" w14:textId="77777777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03CB697A" w14:textId="77777777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การป้องกันความเสี่ยงกระแสเงินสด</w:t>
      </w:r>
    </w:p>
    <w:p w14:paraId="2D9A27B1" w14:textId="77777777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6"/>
          <w:szCs w:val="26"/>
          <w:lang w:eastAsia="zh-CN"/>
        </w:rPr>
      </w:pPr>
    </w:p>
    <w:p w14:paraId="0DF177E3" w14:textId="3A2DE32D" w:rsidR="002E70F1" w:rsidRPr="007A5235" w:rsidRDefault="002E70F1" w:rsidP="005D388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บัญชีป้องกันความเสี่ยงกระแสเงินสด</w:t>
      </w:r>
      <w:r w:rsidR="009B029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ของผ</w:t>
      </w:r>
      <w:r w:rsidR="00844A4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ู้</w:t>
      </w:r>
      <w:r w:rsidR="009B029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ถือหุ้น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ส่วนของเจ้าของประกอบด้วยการเปลี่ยนแปลงสุทธิสะสมในมูลค่ายุติธรรมของการป้องกันความเสี่ยงกระแสเงินสดที่เกี่ยวข้องกับการป้องกันความเสี่ยงในธุรกรรมที่ยังไม่ได้เกิดขึ้น</w:t>
      </w:r>
    </w:p>
    <w:p w14:paraId="0390F6FE" w14:textId="77777777" w:rsidR="002E70F1" w:rsidRPr="007A5235" w:rsidRDefault="002E70F1" w:rsidP="002E70F1">
      <w:pPr>
        <w:spacing w:after="0" w:line="240" w:lineRule="auto"/>
        <w:ind w:left="540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B60123D" w14:textId="77777777" w:rsidR="002E70F1" w:rsidRPr="007A5235" w:rsidRDefault="002E70F1" w:rsidP="002E70F1">
      <w:pPr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pacing w:val="-2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ผลต่างจากการเปลี่ยนแปลงในการตีราคาสินทรัพย์ใหม่</w:t>
      </w:r>
    </w:p>
    <w:p w14:paraId="5FA88F31" w14:textId="77777777" w:rsidR="002E70F1" w:rsidRPr="007A5235" w:rsidRDefault="002E70F1" w:rsidP="002E70F1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608A2D54" w14:textId="39C710B7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ผลต่างจากการเปลี่ยนแปลงในการตีราคาสินทรัพย์ใหม่ประกอบด้วยผลรวมของการเปลี่ยนแปลงสุทธิของ</w:t>
      </w:r>
      <w:r w:rsidR="0072345E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การตีราคาที่ดินและอาคารที่แสดงในงบการเงินด้วยการตีราคาใหม่จนกระทั่งมีการขายหรือจำหน่าย</w:t>
      </w:r>
    </w:p>
    <w:p w14:paraId="5FFFBD1F" w14:textId="79DF277A" w:rsidR="001F0659" w:rsidRDefault="001F0659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04E2D22B" w14:textId="72154CC6" w:rsidR="002E70F1" w:rsidRPr="007A5235" w:rsidRDefault="002E70F1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เงินปันผล</w:t>
      </w:r>
    </w:p>
    <w:p w14:paraId="3FD51893" w14:textId="6D1CA41B" w:rsidR="002E70F1" w:rsidRPr="007A5235" w:rsidRDefault="002E70F1" w:rsidP="002E70F1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AE26075" w14:textId="77777777" w:rsidR="002E70F1" w:rsidRPr="007A5235" w:rsidRDefault="002E70F1" w:rsidP="002E70F1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เงินปันผลที่ธนาคารจ่ายให้ผู้ถือหุ้นมีดังนี้ </w:t>
      </w:r>
    </w:p>
    <w:p w14:paraId="799B2352" w14:textId="77777777" w:rsidR="002E70F1" w:rsidRPr="007A5235" w:rsidRDefault="002E70F1" w:rsidP="002E70F1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344" w:type="dxa"/>
        <w:tblInd w:w="369" w:type="dxa"/>
        <w:tblLook w:val="04A0" w:firstRow="1" w:lastRow="0" w:firstColumn="1" w:lastColumn="0" w:noHBand="0" w:noVBand="1"/>
      </w:tblPr>
      <w:tblGrid>
        <w:gridCol w:w="3190"/>
        <w:gridCol w:w="1535"/>
        <w:gridCol w:w="1537"/>
        <w:gridCol w:w="1467"/>
        <w:gridCol w:w="269"/>
        <w:gridCol w:w="1346"/>
      </w:tblGrid>
      <w:tr w:rsidR="002E70F1" w:rsidRPr="002A007A" w14:paraId="3E526DAC" w14:textId="77777777" w:rsidTr="007A5235">
        <w:trPr>
          <w:tblHeader/>
        </w:trPr>
        <w:tc>
          <w:tcPr>
            <w:tcW w:w="3190" w:type="dxa"/>
            <w:shd w:val="clear" w:color="auto" w:fill="auto"/>
            <w:vAlign w:val="bottom"/>
          </w:tcPr>
          <w:p w14:paraId="4FA6F12E" w14:textId="77777777" w:rsidR="002E70F1" w:rsidRPr="007A5235" w:rsidRDefault="002E70F1" w:rsidP="00091C15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27F5D3B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วันที่อนุมัติ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B28935F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กำหนดจ่าย</w:t>
            </w:r>
          </w:p>
          <w:p w14:paraId="5EAA95C7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เงินปันผล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140CD48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อัตราเงินปันผล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ต่อหุ้น</w:t>
            </w:r>
          </w:p>
        </w:tc>
        <w:tc>
          <w:tcPr>
            <w:tcW w:w="269" w:type="dxa"/>
            <w:shd w:val="clear" w:color="auto" w:fill="auto"/>
          </w:tcPr>
          <w:p w14:paraId="3E1022C4" w14:textId="77777777" w:rsidR="002E70F1" w:rsidRPr="007A5235" w:rsidRDefault="002E70F1" w:rsidP="00091C15">
            <w:pPr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C128A5B" w14:textId="77777777" w:rsidR="002E70F1" w:rsidRPr="007A5235" w:rsidDel="00D43E7A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3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2E70F1" w:rsidRPr="002A007A" w14:paraId="1B8565CC" w14:textId="77777777" w:rsidTr="007A5235">
        <w:trPr>
          <w:tblHeader/>
        </w:trPr>
        <w:tc>
          <w:tcPr>
            <w:tcW w:w="3190" w:type="dxa"/>
            <w:shd w:val="clear" w:color="auto" w:fill="auto"/>
          </w:tcPr>
          <w:p w14:paraId="7B462431" w14:textId="77777777" w:rsidR="002E70F1" w:rsidRPr="007A5235" w:rsidRDefault="002E70F1" w:rsidP="00091C15">
            <w:pPr>
              <w:suppressAutoHyphens/>
              <w:spacing w:after="0" w:line="240" w:lineRule="auto"/>
              <w:ind w:right="-5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4CE75B4B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62A630DF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1CADD90B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(บาท)</w:t>
            </w:r>
          </w:p>
        </w:tc>
        <w:tc>
          <w:tcPr>
            <w:tcW w:w="269" w:type="dxa"/>
            <w:shd w:val="clear" w:color="auto" w:fill="auto"/>
          </w:tcPr>
          <w:p w14:paraId="546C4267" w14:textId="77777777" w:rsidR="002E70F1" w:rsidRPr="007A5235" w:rsidRDefault="002E70F1" w:rsidP="00091C15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583C473A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E70F1" w:rsidRPr="002A007A" w14:paraId="3196206E" w14:textId="77777777" w:rsidTr="007A5235">
        <w:tc>
          <w:tcPr>
            <w:tcW w:w="3190" w:type="dxa"/>
            <w:shd w:val="clear" w:color="auto" w:fill="auto"/>
          </w:tcPr>
          <w:p w14:paraId="679F01E6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ปี 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535" w:type="dxa"/>
            <w:shd w:val="clear" w:color="auto" w:fill="auto"/>
          </w:tcPr>
          <w:p w14:paraId="5A18B6A2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01235C24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44928B26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44F101E1" w14:textId="77777777" w:rsidR="002E70F1" w:rsidRPr="007A5235" w:rsidRDefault="002E70F1" w:rsidP="00091C15">
            <w:pPr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6CE1E835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2E70F1" w:rsidRPr="002A007A" w14:paraId="4E6B731E" w14:textId="77777777" w:rsidTr="007A5235">
        <w:tc>
          <w:tcPr>
            <w:tcW w:w="3190" w:type="dxa"/>
            <w:shd w:val="clear" w:color="auto" w:fill="auto"/>
          </w:tcPr>
          <w:p w14:paraId="6766FA72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เงินปันผลระหว่างกาล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(พิเศษ)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A2C320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17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มกราคม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2324890E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14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กุมภาพันธ์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BAA9D40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0.75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5F7ECF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4990ADE1" w14:textId="77777777" w:rsidR="002E70F1" w:rsidRPr="007A5235" w:rsidRDefault="002E70F1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2,549</w:t>
            </w:r>
          </w:p>
        </w:tc>
      </w:tr>
      <w:tr w:rsidR="002E70F1" w:rsidRPr="002A007A" w14:paraId="599E98C7" w14:textId="77777777" w:rsidTr="007A5235">
        <w:tc>
          <w:tcPr>
            <w:tcW w:w="3190" w:type="dxa"/>
            <w:shd w:val="clear" w:color="auto" w:fill="auto"/>
          </w:tcPr>
          <w:p w14:paraId="0B2C32B3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เงินปันผลระหว่างกาล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9A1A69D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24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มีนาคม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981A79C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22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เมษายน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2563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C597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4.00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341B5B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A424F" w14:textId="77777777" w:rsidR="002E70F1" w:rsidRPr="007A5235" w:rsidRDefault="002E70F1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13,597</w:t>
            </w:r>
          </w:p>
        </w:tc>
      </w:tr>
      <w:tr w:rsidR="002E70F1" w:rsidRPr="002A007A" w14:paraId="0C11A9F4" w14:textId="77777777" w:rsidTr="007A5235">
        <w:tc>
          <w:tcPr>
            <w:tcW w:w="3190" w:type="dxa"/>
            <w:shd w:val="clear" w:color="auto" w:fill="auto"/>
          </w:tcPr>
          <w:p w14:paraId="34580075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2F164D24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059A203E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3ACEA" w14:textId="55735CA2" w:rsidR="002E70F1" w:rsidRPr="007A5235" w:rsidRDefault="00F93CB7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4.75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479D3DF0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DEB1D" w14:textId="0768F982" w:rsidR="002E70F1" w:rsidRPr="007A5235" w:rsidRDefault="00F93CB7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16,146</w:t>
            </w:r>
          </w:p>
        </w:tc>
      </w:tr>
      <w:tr w:rsidR="00AE6CD0" w:rsidRPr="002A007A" w14:paraId="541FD208" w14:textId="77777777" w:rsidTr="00AE6CD0">
        <w:trPr>
          <w:trHeight w:val="422"/>
        </w:trPr>
        <w:tc>
          <w:tcPr>
            <w:tcW w:w="3190" w:type="dxa"/>
            <w:shd w:val="clear" w:color="auto" w:fill="auto"/>
          </w:tcPr>
          <w:p w14:paraId="1A212FE9" w14:textId="77777777" w:rsidR="00AE6CD0" w:rsidRPr="007A5235" w:rsidRDefault="00AE6CD0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0637C415" w14:textId="77777777" w:rsidR="00AE6CD0" w:rsidRPr="007A5235" w:rsidRDefault="00AE6CD0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246A0337" w14:textId="77777777" w:rsidR="00AE6CD0" w:rsidRPr="007A5235" w:rsidRDefault="00AE6CD0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A278E" w14:textId="77777777" w:rsidR="00AE6CD0" w:rsidRPr="007A5235" w:rsidRDefault="00AE6CD0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2A9C2C82" w14:textId="77777777" w:rsidR="00AE6CD0" w:rsidRPr="007A5235" w:rsidRDefault="00AE6CD0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43A5D" w14:textId="77777777" w:rsidR="00AE6CD0" w:rsidRPr="007A5235" w:rsidRDefault="00AE6CD0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2E70F1" w:rsidRPr="002A007A" w14:paraId="7A680936" w14:textId="77777777" w:rsidTr="00AE6CD0">
        <w:tc>
          <w:tcPr>
            <w:tcW w:w="3190" w:type="dxa"/>
            <w:shd w:val="clear" w:color="auto" w:fill="auto"/>
          </w:tcPr>
          <w:p w14:paraId="1CB1B735" w14:textId="7F30EC8A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 xml:space="preserve">ปี 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14:paraId="68CE1D41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46453EE0" w14:textId="77777777" w:rsidR="002E70F1" w:rsidRPr="007A5235" w:rsidRDefault="002E70F1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shd w:val="clear" w:color="auto" w:fill="auto"/>
          </w:tcPr>
          <w:p w14:paraId="6989DF4E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22" w:right="-14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69489B8F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shd w:val="clear" w:color="auto" w:fill="auto"/>
          </w:tcPr>
          <w:p w14:paraId="2184B031" w14:textId="77777777" w:rsidR="002E70F1" w:rsidRPr="007A5235" w:rsidRDefault="002E70F1" w:rsidP="007A5235">
            <w:pPr>
              <w:tabs>
                <w:tab w:val="decimal" w:pos="982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2E70F1" w:rsidRPr="002A007A" w14:paraId="06E65702" w14:textId="77777777" w:rsidTr="002722A3">
        <w:tc>
          <w:tcPr>
            <w:tcW w:w="3190" w:type="dxa"/>
            <w:shd w:val="clear" w:color="auto" w:fill="auto"/>
          </w:tcPr>
          <w:p w14:paraId="04364C6A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เงินปันผลประจำปี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2561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21E3249" w14:textId="6A8A49C1" w:rsidR="002E70F1" w:rsidRPr="007A5235" w:rsidRDefault="00F93CB7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เมษายน 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B7BE1B3" w14:textId="66D0563D" w:rsidR="002E70F1" w:rsidRPr="007A5235" w:rsidRDefault="00F93CB7" w:rsidP="00091C15">
            <w:pPr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พฤษภาคม 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7F4B" w14:textId="4C8B8002" w:rsidR="002E70F1" w:rsidRPr="007A5235" w:rsidRDefault="0095758E" w:rsidP="007A5235">
            <w:pPr>
              <w:tabs>
                <w:tab w:val="decimal" w:pos="653"/>
              </w:tabs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2E70F1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.</w:t>
            </w:r>
            <w:r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B65654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DEE9" w14:textId="77777777" w:rsidR="002E70F1" w:rsidRPr="007A5235" w:rsidRDefault="002E70F1" w:rsidP="007A5235">
            <w:pPr>
              <w:tabs>
                <w:tab w:val="decimal" w:pos="982"/>
              </w:tabs>
              <w:suppressAutoHyphens/>
              <w:spacing w:after="0" w:line="240" w:lineRule="auto"/>
              <w:ind w:right="-9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13,597</w:t>
            </w:r>
          </w:p>
        </w:tc>
      </w:tr>
      <w:tr w:rsidR="002E70F1" w:rsidRPr="002A007A" w14:paraId="612C1C8D" w14:textId="77777777" w:rsidTr="002722A3">
        <w:tc>
          <w:tcPr>
            <w:tcW w:w="3190" w:type="dxa"/>
            <w:shd w:val="clear" w:color="auto" w:fill="auto"/>
          </w:tcPr>
          <w:p w14:paraId="798EF8F8" w14:textId="77777777" w:rsidR="002E70F1" w:rsidRPr="007A5235" w:rsidRDefault="002E70F1" w:rsidP="00091C15">
            <w:pPr>
              <w:suppressAutoHyphens/>
              <w:spacing w:after="0" w:line="240" w:lineRule="auto"/>
              <w:ind w:left="86" w:right="-5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35" w:type="dxa"/>
            <w:shd w:val="clear" w:color="auto" w:fill="auto"/>
          </w:tcPr>
          <w:p w14:paraId="7CF2479D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7" w:type="dxa"/>
            <w:shd w:val="clear" w:color="auto" w:fill="auto"/>
          </w:tcPr>
          <w:p w14:paraId="75B2463F" w14:textId="77777777" w:rsidR="002E70F1" w:rsidRPr="007A5235" w:rsidRDefault="002E70F1" w:rsidP="00091C1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DD499" w14:textId="0064AC09" w:rsidR="002E70F1" w:rsidRPr="007A5235" w:rsidRDefault="002722A3" w:rsidP="007A5235">
            <w:pPr>
              <w:tabs>
                <w:tab w:val="decimal" w:pos="653"/>
              </w:tabs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4.00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11D936" w14:textId="77777777" w:rsidR="002E70F1" w:rsidRPr="007A5235" w:rsidRDefault="002E70F1" w:rsidP="007A5235">
            <w:pPr>
              <w:tabs>
                <w:tab w:val="decimal" w:pos="653"/>
              </w:tabs>
              <w:suppressAutoHyphens/>
              <w:spacing w:after="0"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6A81B" w14:textId="7BEF0B63" w:rsidR="002E70F1" w:rsidRPr="002722A3" w:rsidRDefault="002722A3" w:rsidP="007A5235">
            <w:pPr>
              <w:tabs>
                <w:tab w:val="decimal" w:pos="982"/>
              </w:tabs>
              <w:suppressAutoHyphens/>
              <w:spacing w:after="0" w:line="240" w:lineRule="auto"/>
              <w:ind w:right="-9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722A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13,597</w:t>
            </w:r>
          </w:p>
        </w:tc>
      </w:tr>
    </w:tbl>
    <w:p w14:paraId="19FA8C40" w14:textId="1C94D6AB" w:rsidR="002722A3" w:rsidRDefault="002722A3"/>
    <w:p w14:paraId="69BCEAE0" w14:textId="75C920FB" w:rsidR="00C21F04" w:rsidRPr="007A5235" w:rsidRDefault="00C21F04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สินทรัพย์ที่มีภาระผูกพันและข้อจำกัด</w:t>
      </w:r>
    </w:p>
    <w:p w14:paraId="356C1B0E" w14:textId="77777777" w:rsidR="00C21F04" w:rsidRPr="007A5235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26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9"/>
        <w:gridCol w:w="1021"/>
        <w:gridCol w:w="239"/>
        <w:gridCol w:w="1111"/>
        <w:gridCol w:w="239"/>
        <w:gridCol w:w="1107"/>
      </w:tblGrid>
      <w:tr w:rsidR="00C21F04" w:rsidRPr="002A007A" w14:paraId="7EDFCF90" w14:textId="77777777" w:rsidTr="007A5235">
        <w:tc>
          <w:tcPr>
            <w:tcW w:w="4230" w:type="dxa"/>
            <w:shd w:val="clear" w:color="auto" w:fill="auto"/>
            <w:vAlign w:val="bottom"/>
          </w:tcPr>
          <w:p w14:paraId="0F56C36D" w14:textId="77777777" w:rsidR="00C21F04" w:rsidRPr="007A5235" w:rsidRDefault="00C21F04" w:rsidP="00091C1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E93F030" w14:textId="77777777" w:rsidR="00C21F04" w:rsidRPr="007A5235" w:rsidRDefault="00C21F04" w:rsidP="00091C15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720EC5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1EAD7149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C21F04" w:rsidRPr="002A007A" w14:paraId="4B262528" w14:textId="77777777" w:rsidTr="007A5235">
        <w:tc>
          <w:tcPr>
            <w:tcW w:w="4230" w:type="dxa"/>
            <w:shd w:val="clear" w:color="auto" w:fill="auto"/>
            <w:vAlign w:val="bottom"/>
          </w:tcPr>
          <w:p w14:paraId="6B2AC38B" w14:textId="77777777" w:rsidR="00C21F04" w:rsidRPr="007A5235" w:rsidRDefault="00C21F04" w:rsidP="00091C1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9C8BA1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</w:tcPr>
          <w:p w14:paraId="2AA57B21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9715A16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9" w:type="dxa"/>
            <w:shd w:val="clear" w:color="auto" w:fill="auto"/>
          </w:tcPr>
          <w:p w14:paraId="7C99C133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195BF1C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39" w:type="dxa"/>
            <w:shd w:val="clear" w:color="auto" w:fill="auto"/>
          </w:tcPr>
          <w:p w14:paraId="58D15921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2553D86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C21F04" w:rsidRPr="002A007A" w14:paraId="548A7BA3" w14:textId="77777777" w:rsidTr="007A5235">
        <w:tc>
          <w:tcPr>
            <w:tcW w:w="4230" w:type="dxa"/>
            <w:shd w:val="clear" w:color="auto" w:fill="auto"/>
            <w:vAlign w:val="bottom"/>
          </w:tcPr>
          <w:p w14:paraId="116C4387" w14:textId="77777777" w:rsidR="00C21F04" w:rsidRPr="007A5235" w:rsidRDefault="00C21F04" w:rsidP="00091C1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675D46" w14:textId="77777777" w:rsidR="00C21F04" w:rsidRPr="007A5235" w:rsidRDefault="00C21F04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757207FD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2A972A4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299FDB04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4A1EF55" w14:textId="77777777" w:rsidR="00C21F04" w:rsidRPr="007A5235" w:rsidRDefault="00C21F04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036789A4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181280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C21F04" w:rsidRPr="002A007A" w14:paraId="099821DD" w14:textId="77777777" w:rsidTr="007A5235">
        <w:tc>
          <w:tcPr>
            <w:tcW w:w="4230" w:type="dxa"/>
            <w:shd w:val="clear" w:color="auto" w:fill="auto"/>
            <w:vAlign w:val="bottom"/>
          </w:tcPr>
          <w:p w14:paraId="5FB5EC76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5036" w:type="dxa"/>
            <w:gridSpan w:val="7"/>
            <w:shd w:val="clear" w:color="auto" w:fill="auto"/>
            <w:vAlign w:val="bottom"/>
          </w:tcPr>
          <w:p w14:paraId="613D594F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/>
              </w:rPr>
              <w:t>)</w:t>
            </w:r>
          </w:p>
        </w:tc>
      </w:tr>
      <w:tr w:rsidR="00C21F04" w:rsidRPr="002A007A" w14:paraId="319CE4C4" w14:textId="77777777" w:rsidTr="007A5235">
        <w:tc>
          <w:tcPr>
            <w:tcW w:w="4230" w:type="dxa"/>
            <w:shd w:val="clear" w:color="auto" w:fill="auto"/>
          </w:tcPr>
          <w:p w14:paraId="2C57DFEC" w14:textId="77777777" w:rsidR="00C21F04" w:rsidRPr="007A5235" w:rsidRDefault="00C21F04" w:rsidP="00091C15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3622E5" w14:textId="77777777" w:rsidR="00C21F04" w:rsidRPr="007A5235" w:rsidRDefault="00C21F04" w:rsidP="00091C15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1E593F1" w14:textId="77777777" w:rsidR="00C21F04" w:rsidRPr="007A5235" w:rsidRDefault="00C21F04" w:rsidP="00091C1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F695BD7" w14:textId="77777777" w:rsidR="00C21F04" w:rsidRPr="007A5235" w:rsidRDefault="00C21F04" w:rsidP="00091C15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7F53866" w14:textId="77777777" w:rsidR="00C21F04" w:rsidRPr="007A5235" w:rsidRDefault="00C21F04" w:rsidP="00091C1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5816D1C" w14:textId="77777777" w:rsidR="00C21F04" w:rsidRPr="007A5235" w:rsidRDefault="00C21F04" w:rsidP="00091C15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1438CA9" w14:textId="77777777" w:rsidR="00C21F04" w:rsidRPr="007A5235" w:rsidRDefault="00C21F04" w:rsidP="00091C1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777FFCB" w14:textId="77777777" w:rsidR="00C21F04" w:rsidRPr="007A5235" w:rsidRDefault="00C21F04" w:rsidP="00091C15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DA429E" w:rsidRPr="002A007A" w14:paraId="456868B8" w14:textId="77777777" w:rsidTr="007A5235">
        <w:tc>
          <w:tcPr>
            <w:tcW w:w="4230" w:type="dxa"/>
            <w:shd w:val="clear" w:color="auto" w:fill="auto"/>
          </w:tcPr>
          <w:p w14:paraId="6B00FAC2" w14:textId="77777777" w:rsidR="00DA429E" w:rsidRPr="007A5235" w:rsidRDefault="00DA429E" w:rsidP="00DA429E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8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หลักประกันในธุรกรรมซื้อคืน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A0D03A" w14:textId="41DC922C" w:rsidR="00DA429E" w:rsidRPr="00DA429E" w:rsidRDefault="00DA429E" w:rsidP="00DA429E">
            <w:pPr>
              <w:tabs>
                <w:tab w:val="decimal" w:pos="79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38,381</w:t>
            </w:r>
          </w:p>
        </w:tc>
        <w:tc>
          <w:tcPr>
            <w:tcW w:w="239" w:type="dxa"/>
            <w:shd w:val="clear" w:color="auto" w:fill="auto"/>
          </w:tcPr>
          <w:p w14:paraId="7760FC56" w14:textId="77777777" w:rsidR="00DA429E" w:rsidRPr="00DA429E" w:rsidRDefault="00DA429E" w:rsidP="00DA429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EBD6314" w14:textId="77777777" w:rsidR="00DA429E" w:rsidRPr="00DA429E" w:rsidRDefault="00DA429E" w:rsidP="00DA429E">
            <w:pPr>
              <w:tabs>
                <w:tab w:val="decimal" w:pos="793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58,793</w:t>
            </w:r>
          </w:p>
        </w:tc>
        <w:tc>
          <w:tcPr>
            <w:tcW w:w="239" w:type="dxa"/>
            <w:shd w:val="clear" w:color="auto" w:fill="auto"/>
          </w:tcPr>
          <w:p w14:paraId="228EEF94" w14:textId="77777777" w:rsidR="00DA429E" w:rsidRPr="00DA429E" w:rsidRDefault="00DA429E" w:rsidP="00DA429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089B729" w14:textId="2BC5BBEA" w:rsidR="00DA429E" w:rsidRPr="00DA429E" w:rsidRDefault="00DA429E" w:rsidP="00DA429E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38,381</w:t>
            </w:r>
          </w:p>
        </w:tc>
        <w:tc>
          <w:tcPr>
            <w:tcW w:w="239" w:type="dxa"/>
            <w:shd w:val="clear" w:color="auto" w:fill="auto"/>
          </w:tcPr>
          <w:p w14:paraId="1E449B27" w14:textId="77777777" w:rsidR="00DA429E" w:rsidRPr="00DA429E" w:rsidRDefault="00DA429E" w:rsidP="00DA429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00F94A" w14:textId="77777777" w:rsidR="00DA429E" w:rsidRPr="00DA429E" w:rsidRDefault="00DA429E" w:rsidP="00DA429E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58,793</w:t>
            </w:r>
          </w:p>
        </w:tc>
      </w:tr>
      <w:tr w:rsidR="00DA429E" w:rsidRPr="002A007A" w14:paraId="0388CB1A" w14:textId="77777777" w:rsidTr="007A5235">
        <w:tc>
          <w:tcPr>
            <w:tcW w:w="4230" w:type="dxa"/>
            <w:shd w:val="clear" w:color="auto" w:fill="auto"/>
          </w:tcPr>
          <w:p w14:paraId="518636B5" w14:textId="77777777" w:rsidR="00DA429E" w:rsidRPr="007A5235" w:rsidRDefault="00DA429E" w:rsidP="00DA429E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ED8BC2" w14:textId="45E08617" w:rsidR="00DA429E" w:rsidRPr="00DA429E" w:rsidRDefault="00DA429E" w:rsidP="00DA429E">
            <w:pPr>
              <w:tabs>
                <w:tab w:val="decimal" w:pos="79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90</w:t>
            </w:r>
          </w:p>
        </w:tc>
        <w:tc>
          <w:tcPr>
            <w:tcW w:w="239" w:type="dxa"/>
            <w:shd w:val="clear" w:color="auto" w:fill="auto"/>
          </w:tcPr>
          <w:p w14:paraId="48174853" w14:textId="77777777" w:rsidR="00DA429E" w:rsidRPr="00DA429E" w:rsidRDefault="00DA429E" w:rsidP="00DA429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03E707E" w14:textId="77777777" w:rsidR="00DA429E" w:rsidRPr="00DA429E" w:rsidRDefault="00DA429E" w:rsidP="00DA429E">
            <w:pPr>
              <w:tabs>
                <w:tab w:val="decimal" w:pos="793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90</w:t>
            </w:r>
          </w:p>
        </w:tc>
        <w:tc>
          <w:tcPr>
            <w:tcW w:w="239" w:type="dxa"/>
            <w:shd w:val="clear" w:color="auto" w:fill="auto"/>
          </w:tcPr>
          <w:p w14:paraId="366E7188" w14:textId="77777777" w:rsidR="00DA429E" w:rsidRPr="00DA429E" w:rsidRDefault="00DA429E" w:rsidP="00DA429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6064D7D" w14:textId="5BC6C95C" w:rsidR="00DA429E" w:rsidRPr="00DA429E" w:rsidRDefault="00DA429E" w:rsidP="00DA429E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79</w:t>
            </w:r>
          </w:p>
        </w:tc>
        <w:tc>
          <w:tcPr>
            <w:tcW w:w="239" w:type="dxa"/>
            <w:shd w:val="clear" w:color="auto" w:fill="auto"/>
          </w:tcPr>
          <w:p w14:paraId="7AD7A181" w14:textId="77777777" w:rsidR="00DA429E" w:rsidRPr="00DA429E" w:rsidRDefault="00DA429E" w:rsidP="00DA429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D5BBDB0" w14:textId="77777777" w:rsidR="00DA429E" w:rsidRPr="00DA429E" w:rsidRDefault="00DA429E" w:rsidP="00DA429E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79</w:t>
            </w:r>
          </w:p>
        </w:tc>
      </w:tr>
      <w:tr w:rsidR="00DA429E" w:rsidRPr="002A007A" w14:paraId="7C5E3B80" w14:textId="77777777" w:rsidTr="00DE4868">
        <w:tc>
          <w:tcPr>
            <w:tcW w:w="4230" w:type="dxa"/>
            <w:shd w:val="clear" w:color="auto" w:fill="auto"/>
          </w:tcPr>
          <w:p w14:paraId="31E466D5" w14:textId="77777777" w:rsidR="00DA429E" w:rsidRPr="007A5235" w:rsidRDefault="00DA429E" w:rsidP="00DA429E">
            <w:pPr>
              <w:suppressAutoHyphens/>
              <w:spacing w:after="0" w:line="240" w:lineRule="auto"/>
              <w:ind w:left="8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9D0AC" w14:textId="5184ED9B" w:rsidR="00DA429E" w:rsidRPr="00DA429E" w:rsidRDefault="00DA429E" w:rsidP="00DA429E">
            <w:pPr>
              <w:tabs>
                <w:tab w:val="decimal" w:pos="79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38,471</w:t>
            </w:r>
          </w:p>
        </w:tc>
        <w:tc>
          <w:tcPr>
            <w:tcW w:w="239" w:type="dxa"/>
            <w:shd w:val="clear" w:color="auto" w:fill="auto"/>
          </w:tcPr>
          <w:p w14:paraId="04D7216B" w14:textId="77777777" w:rsidR="00DA429E" w:rsidRPr="00DA429E" w:rsidRDefault="00DA429E" w:rsidP="00DA429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29AB8F" w14:textId="77777777" w:rsidR="00DA429E" w:rsidRPr="00DA429E" w:rsidRDefault="00DA429E" w:rsidP="00DA429E">
            <w:pPr>
              <w:tabs>
                <w:tab w:val="decimal" w:pos="793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58,883</w:t>
            </w:r>
          </w:p>
        </w:tc>
        <w:tc>
          <w:tcPr>
            <w:tcW w:w="239" w:type="dxa"/>
            <w:shd w:val="clear" w:color="auto" w:fill="auto"/>
          </w:tcPr>
          <w:p w14:paraId="75A774CC" w14:textId="77777777" w:rsidR="00DA429E" w:rsidRPr="00DA429E" w:rsidRDefault="00DA429E" w:rsidP="00DA429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38ACDF" w14:textId="7427C7F4" w:rsidR="00DA429E" w:rsidRPr="00DA429E" w:rsidRDefault="00DA429E" w:rsidP="00DA429E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38,460</w:t>
            </w:r>
          </w:p>
        </w:tc>
        <w:tc>
          <w:tcPr>
            <w:tcW w:w="239" w:type="dxa"/>
            <w:shd w:val="clear" w:color="auto" w:fill="auto"/>
          </w:tcPr>
          <w:p w14:paraId="7D4CBD1A" w14:textId="77777777" w:rsidR="00DA429E" w:rsidRPr="00DA429E" w:rsidRDefault="00DA429E" w:rsidP="00DA429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FF8356" w14:textId="77777777" w:rsidR="00DA429E" w:rsidRPr="00DA429E" w:rsidRDefault="00DA429E" w:rsidP="00DA429E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58,872</w:t>
            </w:r>
          </w:p>
        </w:tc>
      </w:tr>
    </w:tbl>
    <w:p w14:paraId="7FB5BBCD" w14:textId="21076211" w:rsidR="001F0659" w:rsidRDefault="001F0659" w:rsidP="007A5235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349EE5F" w14:textId="77777777" w:rsidR="001F0659" w:rsidRDefault="001F0659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49AB96C9" w14:textId="34BF9C3F" w:rsidR="00C21F04" w:rsidRPr="007A5235" w:rsidRDefault="00C21F04" w:rsidP="00720CAF">
      <w:pPr>
        <w:numPr>
          <w:ilvl w:val="0"/>
          <w:numId w:val="20"/>
        </w:numPr>
        <w:suppressAutoHyphens/>
        <w:spacing w:after="0" w:line="240" w:lineRule="auto"/>
        <w:ind w:left="540" w:right="-28" w:hanging="540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หนี้สินที่อาจเกิดขึ้นในภายหน้า</w:t>
      </w:r>
    </w:p>
    <w:p w14:paraId="2A905931" w14:textId="77777777" w:rsidR="00C21F04" w:rsidRPr="007A5235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tbl>
      <w:tblPr>
        <w:tblW w:w="922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257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C21F04" w:rsidRPr="002A007A" w14:paraId="3C15CD48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7EBA86DC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54D4B2DC" w14:textId="77777777" w:rsidR="00C21F04" w:rsidRPr="007A5235" w:rsidRDefault="00C21F04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shd w:val="clear" w:color="auto" w:fill="auto"/>
            <w:vAlign w:val="bottom"/>
          </w:tcPr>
          <w:p w14:paraId="7EDE9562" w14:textId="77777777" w:rsidR="00C21F04" w:rsidRPr="007A5235" w:rsidRDefault="00C21F04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C21F04" w:rsidRPr="002A007A" w14:paraId="314BE2B3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2B712696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E223C2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68" w:type="dxa"/>
            <w:shd w:val="clear" w:color="auto" w:fill="auto"/>
          </w:tcPr>
          <w:p w14:paraId="34828618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E5F1E8A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7223431C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DD2851A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268" w:type="dxa"/>
            <w:shd w:val="clear" w:color="auto" w:fill="auto"/>
          </w:tcPr>
          <w:p w14:paraId="20492112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0867539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C21F04" w:rsidRPr="002A007A" w14:paraId="2FDC2FF9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744C272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E46BF4" w14:textId="2388E0BA" w:rsidR="00C21F04" w:rsidRPr="007A5235" w:rsidRDefault="00C21F04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5D0E2FA1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44611FA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0F2C592C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365AD0D" w14:textId="16C8933E" w:rsidR="00C21F04" w:rsidRPr="007A5235" w:rsidRDefault="00C21F04" w:rsidP="00091C15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5EAC8AD0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C562528" w14:textId="77777777" w:rsidR="00C21F04" w:rsidRPr="007A5235" w:rsidRDefault="00C21F04" w:rsidP="00091C15">
            <w:pPr>
              <w:suppressAutoHyphens/>
              <w:spacing w:after="0" w:line="240" w:lineRule="auto"/>
              <w:ind w:left="-91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2562</w:t>
            </w:r>
          </w:p>
        </w:tc>
      </w:tr>
      <w:tr w:rsidR="00C21F04" w:rsidRPr="002A007A" w14:paraId="6E0BADB7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2D291F07" w14:textId="77777777" w:rsidR="00C21F04" w:rsidRPr="007A5235" w:rsidRDefault="00C21F04" w:rsidP="00091C15">
            <w:pPr>
              <w:suppressAutoHyphens/>
              <w:snapToGrid w:val="0"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</w:pPr>
          </w:p>
        </w:tc>
        <w:tc>
          <w:tcPr>
            <w:tcW w:w="4972" w:type="dxa"/>
            <w:gridSpan w:val="8"/>
            <w:shd w:val="clear" w:color="auto" w:fill="auto"/>
            <w:vAlign w:val="bottom"/>
          </w:tcPr>
          <w:p w14:paraId="1D981288" w14:textId="77777777" w:rsidR="00C21F04" w:rsidRPr="007A5235" w:rsidRDefault="00C21F04" w:rsidP="00091C15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DA429E" w:rsidRPr="002A007A" w14:paraId="5B573F28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51143C2B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0550CAC" w14:textId="7E1A020F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6,268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9D3EE2A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2648644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6,233</w:t>
            </w:r>
          </w:p>
        </w:tc>
        <w:tc>
          <w:tcPr>
            <w:tcW w:w="268" w:type="dxa"/>
            <w:shd w:val="clear" w:color="auto" w:fill="auto"/>
          </w:tcPr>
          <w:p w14:paraId="257FC3B5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183CAE6" w14:textId="52917CB9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6,268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0BB2B9" w14:textId="77777777" w:rsidR="00DA429E" w:rsidRPr="007A5235" w:rsidRDefault="00DA429E" w:rsidP="00DA429E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D41C86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6,233</w:t>
            </w:r>
          </w:p>
        </w:tc>
      </w:tr>
      <w:tr w:rsidR="00DA429E" w:rsidRPr="002A007A" w14:paraId="14488E30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D1ED2C0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287D4D5" w14:textId="46CE0231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7,573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FCDB5B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277DBB7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8,037</w:t>
            </w:r>
          </w:p>
        </w:tc>
        <w:tc>
          <w:tcPr>
            <w:tcW w:w="268" w:type="dxa"/>
            <w:shd w:val="clear" w:color="auto" w:fill="auto"/>
          </w:tcPr>
          <w:p w14:paraId="7B34FB61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A9CBAD7" w14:textId="326AA5CA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7,198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9B894A9" w14:textId="77777777" w:rsidR="00DA429E" w:rsidRPr="007A5235" w:rsidRDefault="00DA429E" w:rsidP="00DA429E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2BE6F8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7,270</w:t>
            </w:r>
          </w:p>
        </w:tc>
      </w:tr>
      <w:tr w:rsidR="00DA429E" w:rsidRPr="002A007A" w14:paraId="1ACA8EAF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E8395F6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91CE5FE" w14:textId="6836FEAB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7,826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4B02321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4408B5F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12,138</w:t>
            </w:r>
          </w:p>
        </w:tc>
        <w:tc>
          <w:tcPr>
            <w:tcW w:w="268" w:type="dxa"/>
            <w:shd w:val="clear" w:color="auto" w:fill="auto"/>
          </w:tcPr>
          <w:p w14:paraId="2B2F81F2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898F0DD" w14:textId="40671564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7,742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5D20DA" w14:textId="77777777" w:rsidR="00DA429E" w:rsidRPr="007A5235" w:rsidRDefault="00DA429E" w:rsidP="00DA429E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5C251D7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11,987</w:t>
            </w:r>
          </w:p>
        </w:tc>
      </w:tr>
      <w:tr w:rsidR="00DA429E" w:rsidRPr="002A007A" w14:paraId="62D82691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67D0806D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4DBBFEC" w14:textId="20D4E367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31,258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D5E90E8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FE9FBC1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27,255</w:t>
            </w:r>
          </w:p>
        </w:tc>
        <w:tc>
          <w:tcPr>
            <w:tcW w:w="268" w:type="dxa"/>
            <w:shd w:val="clear" w:color="auto" w:fill="auto"/>
          </w:tcPr>
          <w:p w14:paraId="7E6C1565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37DAE51" w14:textId="4DAC8374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31,126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951F2F" w14:textId="77777777" w:rsidR="00DA429E" w:rsidRPr="007A5235" w:rsidRDefault="00DA429E" w:rsidP="00DA429E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EDA2C0A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27,138</w:t>
            </w:r>
          </w:p>
        </w:tc>
      </w:tr>
      <w:tr w:rsidR="00DA429E" w:rsidRPr="002A007A" w14:paraId="6CFEA6E4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94C6597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2E20E53" w14:textId="77777777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54C5008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BA7207D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05965699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384D05E" w14:textId="77777777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93AAD78" w14:textId="77777777" w:rsidR="00DA429E" w:rsidRPr="007A5235" w:rsidRDefault="00DA429E" w:rsidP="00DA429E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B1DB03B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DA429E" w:rsidRPr="002A007A" w14:paraId="5F38096F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0055628E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6B2A073" w14:textId="2224B4DF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201,148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DC244D3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0D75434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184,954</w:t>
            </w:r>
          </w:p>
        </w:tc>
        <w:tc>
          <w:tcPr>
            <w:tcW w:w="268" w:type="dxa"/>
            <w:shd w:val="clear" w:color="auto" w:fill="auto"/>
          </w:tcPr>
          <w:p w14:paraId="6FC62AFA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06B9BBA" w14:textId="6E3BE915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200,279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41FF6B" w14:textId="77777777" w:rsidR="00DA429E" w:rsidRPr="007A5235" w:rsidRDefault="00DA429E" w:rsidP="00DA429E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F08557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184,182</w:t>
            </w:r>
          </w:p>
        </w:tc>
      </w:tr>
      <w:tr w:rsidR="00DA429E" w:rsidRPr="002A007A" w14:paraId="1D452775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03CED553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0DA7724" w14:textId="753B894E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217,884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197D70" w14:textId="77777777" w:rsidR="00DA429E" w:rsidRPr="00DA429E" w:rsidRDefault="00DA429E" w:rsidP="00DA429E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4EE17F8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216,868</w:t>
            </w:r>
          </w:p>
        </w:tc>
        <w:tc>
          <w:tcPr>
            <w:tcW w:w="268" w:type="dxa"/>
            <w:shd w:val="clear" w:color="auto" w:fill="auto"/>
          </w:tcPr>
          <w:p w14:paraId="0D1A3640" w14:textId="77777777" w:rsidR="00DA429E" w:rsidRPr="00DA429E" w:rsidRDefault="00DA429E" w:rsidP="00DA429E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19FEEB8" w14:textId="0B69B2B5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216,814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95EEE6" w14:textId="77777777" w:rsidR="00DA429E" w:rsidRPr="007A5235" w:rsidRDefault="00DA429E" w:rsidP="00DA429E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5FAB02B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215,829</w:t>
            </w:r>
          </w:p>
        </w:tc>
      </w:tr>
      <w:tr w:rsidR="00DA429E" w:rsidRPr="002A007A" w14:paraId="03E3984F" w14:textId="77777777" w:rsidTr="007A5235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01077213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/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5AFE9B8" w14:textId="080F5B51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8,268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8A5EEC5" w14:textId="77777777" w:rsidR="00DA429E" w:rsidRPr="00DA429E" w:rsidRDefault="00DA429E" w:rsidP="00DA429E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0C5C004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9,109</w:t>
            </w:r>
          </w:p>
        </w:tc>
        <w:tc>
          <w:tcPr>
            <w:tcW w:w="268" w:type="dxa"/>
            <w:shd w:val="clear" w:color="auto" w:fill="auto"/>
          </w:tcPr>
          <w:p w14:paraId="2D641D61" w14:textId="77777777" w:rsidR="00DA429E" w:rsidRPr="00DA429E" w:rsidRDefault="00DA429E" w:rsidP="00DA429E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4C7CBBE" w14:textId="70F988C4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8,268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E034BE" w14:textId="77777777" w:rsidR="00DA429E" w:rsidRPr="007A5235" w:rsidRDefault="00DA429E" w:rsidP="00DA429E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75430DE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9,109</w:t>
            </w:r>
          </w:p>
        </w:tc>
      </w:tr>
      <w:tr w:rsidR="00DA429E" w:rsidRPr="002A007A" w14:paraId="5C6DC1FD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D56B224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val="en-AU" w:eastAsia="zh-CN"/>
              </w:rPr>
              <w:t xml:space="preserve">-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FCE5B3" w14:textId="502EEE25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44,868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E04B69B" w14:textId="77777777" w:rsidR="00DA429E" w:rsidRPr="00DA429E" w:rsidRDefault="00DA429E" w:rsidP="00DA429E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DE2317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46,729</w:t>
            </w:r>
          </w:p>
        </w:tc>
        <w:tc>
          <w:tcPr>
            <w:tcW w:w="268" w:type="dxa"/>
            <w:shd w:val="clear" w:color="auto" w:fill="auto"/>
          </w:tcPr>
          <w:p w14:paraId="35F4E779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D6B1" w14:textId="3000BE31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sz w:val="28"/>
                <w:lang w:eastAsia="zh-CN"/>
              </w:rPr>
              <w:t>44,868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18ED97" w14:textId="77777777" w:rsidR="00DA429E" w:rsidRPr="007A5235" w:rsidRDefault="00DA429E" w:rsidP="00DA429E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5F708F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46,729</w:t>
            </w:r>
          </w:p>
        </w:tc>
      </w:tr>
      <w:tr w:rsidR="00DA429E" w:rsidRPr="002A007A" w14:paraId="7DDA674B" w14:textId="77777777" w:rsidTr="007A5235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79B7EEE8" w14:textId="77777777" w:rsidR="00DA429E" w:rsidRPr="007A5235" w:rsidRDefault="00DA429E" w:rsidP="00DA429E">
            <w:pPr>
              <w:suppressAutoHyphens/>
              <w:spacing w:after="0" w:line="240" w:lineRule="auto"/>
              <w:ind w:left="8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0553EFB" w14:textId="3372D25D" w:rsidR="00DA429E" w:rsidRPr="00DA429E" w:rsidRDefault="00DA429E" w:rsidP="00DA429E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525,093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15DF10A" w14:textId="77777777" w:rsidR="00DA429E" w:rsidRPr="00DA429E" w:rsidRDefault="00DA429E" w:rsidP="00DA429E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F4B58C" w14:textId="77777777" w:rsidR="00DA429E" w:rsidRPr="00DA429E" w:rsidRDefault="00DA429E" w:rsidP="00DA429E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511,323</w:t>
            </w:r>
          </w:p>
        </w:tc>
        <w:tc>
          <w:tcPr>
            <w:tcW w:w="268" w:type="dxa"/>
            <w:shd w:val="clear" w:color="auto" w:fill="auto"/>
          </w:tcPr>
          <w:p w14:paraId="45E57614" w14:textId="77777777" w:rsidR="00DA429E" w:rsidRPr="00DA429E" w:rsidRDefault="00DA429E" w:rsidP="00DA429E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EFC7C8" w14:textId="278D225D" w:rsidR="00DA429E" w:rsidRPr="00DA429E" w:rsidRDefault="00DA429E" w:rsidP="00DA429E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A429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522,563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CFEBAC" w14:textId="77777777" w:rsidR="00DA429E" w:rsidRPr="007A5235" w:rsidRDefault="00DA429E" w:rsidP="00DA429E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90D8D0" w14:textId="77777777" w:rsidR="00DA429E" w:rsidRPr="007A5235" w:rsidRDefault="00DA429E" w:rsidP="00DA429E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508,477</w:t>
            </w:r>
          </w:p>
        </w:tc>
      </w:tr>
    </w:tbl>
    <w:p w14:paraId="3EB9B03E" w14:textId="77777777" w:rsidR="00C21F04" w:rsidRPr="007A5235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74620F56" w14:textId="113A93E4" w:rsidR="008F2953" w:rsidRDefault="00C21F04" w:rsidP="001F0659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ณ วันที่ 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30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มิถุนายน</w:t>
      </w:r>
      <w:r w:rsidRPr="007A5235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th-TH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ธนาคารมีภาระผูกพันที่ให้แก่สถาบันการเงินมูลค่า </w:t>
      </w:r>
      <w:r w:rsidR="00844866" w:rsidRPr="0084486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ล้านบาท ซึ่งถูกสั่งปิดกิจการตามคำสั่งของกระทรวงการคลัง เมื่อวันที่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2540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(31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ธันวาคม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2562: 3 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ล้านบาท</w:t>
      </w:r>
      <w:r w:rsidRPr="007A5235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)</w:t>
      </w:r>
    </w:p>
    <w:p w14:paraId="0F485EA2" w14:textId="77777777" w:rsidR="001F0659" w:rsidRDefault="001F0659" w:rsidP="001F0659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</w:p>
    <w:p w14:paraId="282A886E" w14:textId="046898CE" w:rsidR="00C21F04" w:rsidRPr="007A5235" w:rsidRDefault="00C21F04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16423361" w14:textId="4EBFE6B4" w:rsidR="00C21F04" w:rsidRPr="007A5235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33026906" w14:textId="4A24022E" w:rsidR="00C21F04" w:rsidRPr="007A5235" w:rsidRDefault="00C21F04" w:rsidP="00C21F04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5235">
        <w:rPr>
          <w:rFonts w:asciiTheme="majorBidi" w:eastAsia="Calibri" w:hAnsiTheme="majorBidi" w:cstheme="majorBidi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14:paraId="627478EC" w14:textId="6663274B" w:rsidR="001F0659" w:rsidRDefault="001F0659">
      <w:pPr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eastAsia="zh-CN"/>
        </w:rPr>
        <w:br w:type="page"/>
      </w:r>
    </w:p>
    <w:p w14:paraId="04B9DF84" w14:textId="39C2CE0C" w:rsidR="00C21F04" w:rsidRPr="006B0429" w:rsidRDefault="006B0429" w:rsidP="00100019">
      <w:pPr>
        <w:tabs>
          <w:tab w:val="left" w:pos="900"/>
        </w:tabs>
        <w:spacing w:line="240" w:lineRule="auto"/>
        <w:ind w:left="540" w:right="-2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34.1</w:t>
      </w: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ab/>
      </w:r>
      <w:r w:rsidR="00C21F04" w:rsidRPr="006B04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สินทรัพย์ หนี้สินและภาระผูกพัน</w:t>
      </w:r>
    </w:p>
    <w:tbl>
      <w:tblPr>
        <w:tblW w:w="8812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584"/>
        <w:gridCol w:w="1079"/>
        <w:gridCol w:w="1079"/>
        <w:gridCol w:w="1079"/>
        <w:gridCol w:w="991"/>
      </w:tblGrid>
      <w:tr w:rsidR="00C21F04" w:rsidRPr="002A007A" w14:paraId="12A57FB7" w14:textId="77777777" w:rsidTr="001F0659">
        <w:trPr>
          <w:cantSplit/>
          <w:tblHeader/>
        </w:trPr>
        <w:tc>
          <w:tcPr>
            <w:tcW w:w="4584" w:type="dxa"/>
          </w:tcPr>
          <w:p w14:paraId="19C1C7FF" w14:textId="77777777" w:rsidR="00C21F04" w:rsidRPr="007A5235" w:rsidRDefault="00C21F04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th-TH" w:eastAsia="zh-CN"/>
              </w:rPr>
              <w:br w:type="page"/>
            </w:r>
          </w:p>
        </w:tc>
        <w:tc>
          <w:tcPr>
            <w:tcW w:w="2158" w:type="dxa"/>
            <w:gridSpan w:val="2"/>
          </w:tcPr>
          <w:p w14:paraId="3A224167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F33D5FF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งบการเงินเฉพาะธนาคาร</w:t>
            </w:r>
          </w:p>
        </w:tc>
      </w:tr>
      <w:tr w:rsidR="00C21F04" w:rsidRPr="002A007A" w14:paraId="76B5A301" w14:textId="77777777" w:rsidTr="001F0659">
        <w:trPr>
          <w:cantSplit/>
          <w:tblHeader/>
        </w:trPr>
        <w:tc>
          <w:tcPr>
            <w:tcW w:w="4584" w:type="dxa"/>
          </w:tcPr>
          <w:p w14:paraId="72214E6B" w14:textId="77777777" w:rsidR="00C21F04" w:rsidRPr="007A5235" w:rsidRDefault="00C21F04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02CA4EE5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79" w:type="dxa"/>
            <w:vAlign w:val="center"/>
          </w:tcPr>
          <w:p w14:paraId="26414996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ธันวาคม </w:t>
            </w:r>
          </w:p>
        </w:tc>
        <w:tc>
          <w:tcPr>
            <w:tcW w:w="1079" w:type="dxa"/>
            <w:vAlign w:val="center"/>
          </w:tcPr>
          <w:p w14:paraId="31B0C148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991" w:type="dxa"/>
            <w:vAlign w:val="center"/>
          </w:tcPr>
          <w:p w14:paraId="64F3C411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ธันวาคม </w:t>
            </w:r>
          </w:p>
        </w:tc>
      </w:tr>
      <w:tr w:rsidR="00C21F04" w:rsidRPr="002A007A" w14:paraId="43C213E9" w14:textId="77777777" w:rsidTr="001F0659">
        <w:trPr>
          <w:cantSplit/>
          <w:tblHeader/>
        </w:trPr>
        <w:tc>
          <w:tcPr>
            <w:tcW w:w="4584" w:type="dxa"/>
          </w:tcPr>
          <w:p w14:paraId="313B4D9B" w14:textId="77777777" w:rsidR="00C21F04" w:rsidRPr="007A5235" w:rsidRDefault="00C21F04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4B1D110B" w14:textId="5E60F8E6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079" w:type="dxa"/>
            <w:vAlign w:val="center"/>
          </w:tcPr>
          <w:p w14:paraId="3523B5C1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079" w:type="dxa"/>
            <w:vAlign w:val="center"/>
          </w:tcPr>
          <w:p w14:paraId="36007006" w14:textId="3C396618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991" w:type="dxa"/>
            <w:vAlign w:val="center"/>
          </w:tcPr>
          <w:p w14:paraId="49D677E3" w14:textId="77777777" w:rsidR="00C21F04" w:rsidRPr="007A5235" w:rsidRDefault="00C21F04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C21F04" w:rsidRPr="002A007A" w14:paraId="62901B86" w14:textId="77777777" w:rsidTr="001F0659">
        <w:trPr>
          <w:cantSplit/>
          <w:tblHeader/>
        </w:trPr>
        <w:tc>
          <w:tcPr>
            <w:tcW w:w="4584" w:type="dxa"/>
          </w:tcPr>
          <w:p w14:paraId="0782A053" w14:textId="77777777" w:rsidR="00C21F04" w:rsidRPr="007A5235" w:rsidRDefault="00C21F04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u w:val="single"/>
                <w:cs/>
                <w:lang w:eastAsia="zh-CN"/>
              </w:rPr>
            </w:pPr>
          </w:p>
        </w:tc>
        <w:tc>
          <w:tcPr>
            <w:tcW w:w="4228" w:type="dxa"/>
            <w:gridSpan w:val="4"/>
          </w:tcPr>
          <w:p w14:paraId="394D38FD" w14:textId="77777777" w:rsidR="00C21F04" w:rsidRPr="007A5235" w:rsidRDefault="00C21F04" w:rsidP="00091C1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C21F04" w:rsidRPr="002A007A" w14:paraId="5BF37D88" w14:textId="77777777" w:rsidTr="001F0659">
        <w:trPr>
          <w:cantSplit/>
        </w:trPr>
        <w:tc>
          <w:tcPr>
            <w:tcW w:w="4584" w:type="dxa"/>
          </w:tcPr>
          <w:p w14:paraId="4D7CC6CF" w14:textId="77777777" w:rsidR="00C21F04" w:rsidRPr="007A5235" w:rsidRDefault="00C21F04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บริษัทย่อย</w:t>
            </w:r>
          </w:p>
        </w:tc>
        <w:tc>
          <w:tcPr>
            <w:tcW w:w="1079" w:type="dxa"/>
          </w:tcPr>
          <w:p w14:paraId="46E3D8F4" w14:textId="77777777" w:rsidR="00C21F04" w:rsidRPr="007A5235" w:rsidRDefault="00C21F04" w:rsidP="00091C15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2E06D5BE" w14:textId="77777777" w:rsidR="00C21F04" w:rsidRPr="007A5235" w:rsidRDefault="00C21F04" w:rsidP="00091C15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5742B057" w14:textId="77777777" w:rsidR="00C21F04" w:rsidRPr="007A5235" w:rsidRDefault="00C21F04" w:rsidP="00091C15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</w:tcPr>
          <w:p w14:paraId="3473DD09" w14:textId="77777777" w:rsidR="00C21F04" w:rsidRPr="007A5235" w:rsidRDefault="00C21F04" w:rsidP="00091C1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F829DE" w:rsidRPr="002A007A" w14:paraId="688729EA" w14:textId="77777777" w:rsidTr="001F0659">
        <w:trPr>
          <w:cantSplit/>
        </w:trPr>
        <w:tc>
          <w:tcPr>
            <w:tcW w:w="4584" w:type="dxa"/>
          </w:tcPr>
          <w:p w14:paraId="2723AD63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79" w:type="dxa"/>
          </w:tcPr>
          <w:p w14:paraId="1EBF86C8" w14:textId="7B003581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34A27C00" w14:textId="77777777" w:rsidR="00F829DE" w:rsidRPr="009B64F0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587BE191" w14:textId="311E85AB" w:rsidR="00F829DE" w:rsidRPr="00590624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264</w:t>
            </w:r>
          </w:p>
        </w:tc>
        <w:tc>
          <w:tcPr>
            <w:tcW w:w="991" w:type="dxa"/>
            <w:vAlign w:val="center"/>
          </w:tcPr>
          <w:p w14:paraId="23896227" w14:textId="08C16635" w:rsidR="00F829DE" w:rsidRPr="00F829DE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152</w:t>
            </w:r>
          </w:p>
        </w:tc>
      </w:tr>
      <w:tr w:rsidR="00F829DE" w:rsidRPr="002A007A" w14:paraId="21F38E2A" w14:textId="77777777" w:rsidTr="001F0659">
        <w:trPr>
          <w:cantSplit/>
        </w:trPr>
        <w:tc>
          <w:tcPr>
            <w:tcW w:w="4584" w:type="dxa"/>
          </w:tcPr>
          <w:p w14:paraId="245FD53E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1079" w:type="dxa"/>
          </w:tcPr>
          <w:p w14:paraId="0B848032" w14:textId="521187AE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7536BB61" w14:textId="77777777" w:rsidR="00F829DE" w:rsidRPr="009B64F0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4FBF6170" w14:textId="7AFACBA2" w:rsidR="00F829DE" w:rsidRPr="00590624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328</w:t>
            </w:r>
          </w:p>
        </w:tc>
        <w:tc>
          <w:tcPr>
            <w:tcW w:w="991" w:type="dxa"/>
            <w:vAlign w:val="center"/>
          </w:tcPr>
          <w:p w14:paraId="7C09E06C" w14:textId="45B14FE3" w:rsidR="00F829DE" w:rsidRPr="00F829DE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326</w:t>
            </w:r>
          </w:p>
        </w:tc>
      </w:tr>
      <w:tr w:rsidR="00F829DE" w:rsidRPr="002A007A" w14:paraId="0AC2CD60" w14:textId="77777777" w:rsidTr="001F0659">
        <w:trPr>
          <w:cantSplit/>
        </w:trPr>
        <w:tc>
          <w:tcPr>
            <w:tcW w:w="4584" w:type="dxa"/>
          </w:tcPr>
          <w:p w14:paraId="17A1AFB6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79" w:type="dxa"/>
          </w:tcPr>
          <w:p w14:paraId="30DE936A" w14:textId="058EF4C2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65CA091F" w14:textId="77777777" w:rsidR="00F829DE" w:rsidRPr="009B64F0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12CCCC45" w14:textId="0262EFE1" w:rsidR="00F829DE" w:rsidRPr="00590624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1,521</w:t>
            </w:r>
          </w:p>
        </w:tc>
        <w:tc>
          <w:tcPr>
            <w:tcW w:w="991" w:type="dxa"/>
            <w:vAlign w:val="center"/>
          </w:tcPr>
          <w:p w14:paraId="55C53D05" w14:textId="022F9CE8" w:rsidR="00F829DE" w:rsidRPr="00F829DE" w:rsidRDefault="00F829DE" w:rsidP="006B0429">
            <w:pPr>
              <w:tabs>
                <w:tab w:val="decimal" w:pos="4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F829DE" w:rsidRPr="002A007A" w14:paraId="38DFE0BD" w14:textId="77777777" w:rsidTr="001F0659">
        <w:trPr>
          <w:cantSplit/>
        </w:trPr>
        <w:tc>
          <w:tcPr>
            <w:tcW w:w="4584" w:type="dxa"/>
          </w:tcPr>
          <w:p w14:paraId="6E4D8635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สินทรัพย์อื่น</w:t>
            </w:r>
          </w:p>
        </w:tc>
        <w:tc>
          <w:tcPr>
            <w:tcW w:w="1079" w:type="dxa"/>
          </w:tcPr>
          <w:p w14:paraId="2F229125" w14:textId="58506215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5C2715E0" w14:textId="77777777" w:rsidR="00F829DE" w:rsidRPr="009B64F0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627F1F9E" w14:textId="28993F1D" w:rsidR="00F829DE" w:rsidRPr="00590624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2,413</w:t>
            </w:r>
          </w:p>
        </w:tc>
        <w:tc>
          <w:tcPr>
            <w:tcW w:w="991" w:type="dxa"/>
            <w:vAlign w:val="center"/>
          </w:tcPr>
          <w:p w14:paraId="41ECEA28" w14:textId="4854DE83" w:rsidR="00F829DE" w:rsidRPr="00F829DE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749</w:t>
            </w:r>
          </w:p>
        </w:tc>
      </w:tr>
      <w:tr w:rsidR="00F829DE" w:rsidRPr="002A007A" w14:paraId="26F3F90F" w14:textId="77777777" w:rsidTr="001F0659">
        <w:trPr>
          <w:cantSplit/>
        </w:trPr>
        <w:tc>
          <w:tcPr>
            <w:tcW w:w="4584" w:type="dxa"/>
          </w:tcPr>
          <w:p w14:paraId="7FBD9530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79" w:type="dxa"/>
          </w:tcPr>
          <w:p w14:paraId="27114D2C" w14:textId="1ECFB4E5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5DCA58D7" w14:textId="77777777" w:rsidR="00F829DE" w:rsidRPr="009B64F0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36BF115D" w14:textId="1A17141B" w:rsidR="00F829DE" w:rsidRPr="00590624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5,341</w:t>
            </w:r>
          </w:p>
        </w:tc>
        <w:tc>
          <w:tcPr>
            <w:tcW w:w="991" w:type="dxa"/>
            <w:vAlign w:val="center"/>
          </w:tcPr>
          <w:p w14:paraId="5B09EDC8" w14:textId="5EE7B149" w:rsidR="00F829DE" w:rsidRPr="00F829DE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3,690</w:t>
            </w:r>
          </w:p>
        </w:tc>
      </w:tr>
      <w:tr w:rsidR="00F829DE" w:rsidRPr="002A007A" w14:paraId="423BB403" w14:textId="77777777" w:rsidTr="001F0659">
        <w:trPr>
          <w:cantSplit/>
        </w:trPr>
        <w:tc>
          <w:tcPr>
            <w:tcW w:w="4584" w:type="dxa"/>
          </w:tcPr>
          <w:p w14:paraId="78A68166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1079" w:type="dxa"/>
          </w:tcPr>
          <w:p w14:paraId="26BF14CD" w14:textId="215B72EF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0B8DC1EF" w14:textId="77777777" w:rsidR="00F829DE" w:rsidRPr="009B64F0" w:rsidDel="00A937FD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5855AFE9" w14:textId="026B0EC1" w:rsidR="00F829DE" w:rsidRPr="00590624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183</w:t>
            </w:r>
          </w:p>
        </w:tc>
        <w:tc>
          <w:tcPr>
            <w:tcW w:w="991" w:type="dxa"/>
            <w:vAlign w:val="center"/>
          </w:tcPr>
          <w:p w14:paraId="6A4A5F6C" w14:textId="1AF5FA3C" w:rsidR="00F829DE" w:rsidRPr="00F829DE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174</w:t>
            </w:r>
          </w:p>
        </w:tc>
      </w:tr>
      <w:tr w:rsidR="00F829DE" w:rsidRPr="002A007A" w14:paraId="3186386E" w14:textId="77777777" w:rsidTr="001F0659">
        <w:trPr>
          <w:cantSplit/>
        </w:trPr>
        <w:tc>
          <w:tcPr>
            <w:tcW w:w="4584" w:type="dxa"/>
          </w:tcPr>
          <w:p w14:paraId="0775A1A6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หนี้สินอนุพันธ์</w:t>
            </w:r>
          </w:p>
        </w:tc>
        <w:tc>
          <w:tcPr>
            <w:tcW w:w="1079" w:type="dxa"/>
          </w:tcPr>
          <w:p w14:paraId="46C70684" w14:textId="4C550813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5C51CC0B" w14:textId="77777777" w:rsidR="00F829DE" w:rsidRPr="009B64F0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490DB6E2" w14:textId="6021A567" w:rsidR="00F829DE" w:rsidRPr="00590624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483</w:t>
            </w:r>
          </w:p>
        </w:tc>
        <w:tc>
          <w:tcPr>
            <w:tcW w:w="991" w:type="dxa"/>
            <w:vAlign w:val="center"/>
          </w:tcPr>
          <w:p w14:paraId="2E2DE3BB" w14:textId="776A49A6" w:rsidR="00F829DE" w:rsidRPr="00F829DE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50</w:t>
            </w:r>
          </w:p>
        </w:tc>
      </w:tr>
      <w:tr w:rsidR="00F829DE" w:rsidRPr="002A007A" w14:paraId="4D7C631A" w14:textId="77777777" w:rsidTr="001F0659">
        <w:trPr>
          <w:cantSplit/>
        </w:trPr>
        <w:tc>
          <w:tcPr>
            <w:tcW w:w="4584" w:type="dxa"/>
          </w:tcPr>
          <w:p w14:paraId="052F8FFB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79" w:type="dxa"/>
          </w:tcPr>
          <w:p w14:paraId="0CB3569F" w14:textId="7523A527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570EBB59" w14:textId="77777777" w:rsidR="00F829DE" w:rsidRPr="009B64F0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6B3617E7" w14:textId="05D34F78" w:rsidR="00F829DE" w:rsidRPr="00590624" w:rsidRDefault="00F829DE" w:rsidP="00F829DE">
            <w:pPr>
              <w:tabs>
                <w:tab w:val="decimal" w:pos="51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991" w:type="dxa"/>
            <w:vAlign w:val="center"/>
          </w:tcPr>
          <w:p w14:paraId="153FD934" w14:textId="44C668A7" w:rsidR="00F829DE" w:rsidRPr="00F829DE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100</w:t>
            </w:r>
          </w:p>
        </w:tc>
      </w:tr>
      <w:tr w:rsidR="00F829DE" w:rsidRPr="002A007A" w14:paraId="4C1C00A4" w14:textId="77777777" w:rsidTr="001F0659">
        <w:trPr>
          <w:cantSplit/>
        </w:trPr>
        <w:tc>
          <w:tcPr>
            <w:tcW w:w="4584" w:type="dxa"/>
          </w:tcPr>
          <w:p w14:paraId="37F2B3AA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1079" w:type="dxa"/>
          </w:tcPr>
          <w:p w14:paraId="74E344B7" w14:textId="7383CAB7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4DD01704" w14:textId="77777777" w:rsidR="00F829DE" w:rsidRPr="009B64F0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430FDC14" w14:textId="169C5A0E" w:rsidR="00F829DE" w:rsidRPr="00590624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1,706</w:t>
            </w:r>
          </w:p>
        </w:tc>
        <w:tc>
          <w:tcPr>
            <w:tcW w:w="991" w:type="dxa"/>
            <w:vAlign w:val="center"/>
          </w:tcPr>
          <w:p w14:paraId="527ACD1F" w14:textId="2781CE1E" w:rsidR="00F829DE" w:rsidRPr="00F829DE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804</w:t>
            </w:r>
          </w:p>
        </w:tc>
      </w:tr>
      <w:tr w:rsidR="00F829DE" w:rsidRPr="002A007A" w14:paraId="1D6FC854" w14:textId="77777777" w:rsidTr="001F0659">
        <w:trPr>
          <w:cantSplit/>
        </w:trPr>
        <w:tc>
          <w:tcPr>
            <w:tcW w:w="4584" w:type="dxa"/>
          </w:tcPr>
          <w:p w14:paraId="6951805F" w14:textId="77777777" w:rsidR="00F829DE" w:rsidRPr="007A5235" w:rsidRDefault="00F829DE" w:rsidP="00F829DE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</w:p>
        </w:tc>
        <w:tc>
          <w:tcPr>
            <w:tcW w:w="1079" w:type="dxa"/>
          </w:tcPr>
          <w:p w14:paraId="76B6B2D2" w14:textId="2204D0EF" w:rsidR="00F829DE" w:rsidRPr="00590624" w:rsidRDefault="00F829DE" w:rsidP="00F829DE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</w:tcPr>
          <w:p w14:paraId="59F71B39" w14:textId="77777777" w:rsidR="00F829DE" w:rsidRPr="009B64F0" w:rsidRDefault="00F829DE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B64F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77DC3A23" w14:textId="07378C0D" w:rsidR="00F829DE" w:rsidRPr="00590624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906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4,293</w:t>
            </w:r>
          </w:p>
        </w:tc>
        <w:tc>
          <w:tcPr>
            <w:tcW w:w="991" w:type="dxa"/>
            <w:vAlign w:val="center"/>
          </w:tcPr>
          <w:p w14:paraId="56AF4826" w14:textId="0F27FE9A" w:rsidR="00F829DE" w:rsidRPr="00F829DE" w:rsidRDefault="00F829DE" w:rsidP="00F829DE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1,906</w:t>
            </w:r>
          </w:p>
        </w:tc>
      </w:tr>
    </w:tbl>
    <w:p w14:paraId="351BFD19" w14:textId="77777777" w:rsidR="003C0433" w:rsidRDefault="003C0433" w:rsidP="003C0433">
      <w:pPr>
        <w:suppressAutoHyphens/>
        <w:spacing w:after="0" w:line="240" w:lineRule="auto"/>
        <w:ind w:left="900" w:right="-25"/>
        <w:jc w:val="thaiDistribute"/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</w:pPr>
    </w:p>
    <w:p w14:paraId="4BF12796" w14:textId="70126AEC" w:rsidR="001F0659" w:rsidRDefault="003C0433" w:rsidP="001F0659">
      <w:pPr>
        <w:suppressAutoHyphens/>
        <w:spacing w:after="0" w:line="240" w:lineRule="auto"/>
        <w:ind w:left="630" w:right="-25"/>
        <w:jc w:val="thaiDistribute"/>
        <w:rPr>
          <w:cs/>
        </w:rPr>
      </w:pP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/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ค่าเผื่อหนี้สงสัยจะสูญ</w:t>
      </w:r>
      <w:r w:rsidR="001F0659">
        <w:rPr>
          <w:cs/>
        </w:rPr>
        <w:br w:type="page"/>
      </w:r>
    </w:p>
    <w:tbl>
      <w:tblPr>
        <w:tblW w:w="8892" w:type="dxa"/>
        <w:tblInd w:w="918" w:type="dxa"/>
        <w:tblLayout w:type="fixed"/>
        <w:tblLook w:val="0020" w:firstRow="1" w:lastRow="0" w:firstColumn="0" w:lastColumn="0" w:noHBand="0" w:noVBand="0"/>
      </w:tblPr>
      <w:tblGrid>
        <w:gridCol w:w="4572"/>
        <w:gridCol w:w="1080"/>
        <w:gridCol w:w="1090"/>
        <w:gridCol w:w="1079"/>
        <w:gridCol w:w="1071"/>
      </w:tblGrid>
      <w:tr w:rsidR="003C0433" w:rsidRPr="004B08FB" w14:paraId="50C9CE23" w14:textId="77777777" w:rsidTr="00776F21">
        <w:trPr>
          <w:cantSplit/>
        </w:trPr>
        <w:tc>
          <w:tcPr>
            <w:tcW w:w="4572" w:type="dxa"/>
          </w:tcPr>
          <w:p w14:paraId="6464EEEB" w14:textId="0D9CE2A3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170" w:type="dxa"/>
            <w:gridSpan w:val="2"/>
          </w:tcPr>
          <w:p w14:paraId="08FA1DCA" w14:textId="03D0EAC0" w:rsidR="003C0433" w:rsidRPr="004B08FB" w:rsidRDefault="003C0433" w:rsidP="003C0433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150" w:type="dxa"/>
            <w:gridSpan w:val="2"/>
          </w:tcPr>
          <w:p w14:paraId="331892F0" w14:textId="77CBFB48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left="-120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</w:t>
            </w:r>
            <w:r w:rsidRPr="004B08F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ะ</w:t>
            </w:r>
            <w:r w:rsidRPr="004B08F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ธนาคาร</w:t>
            </w:r>
          </w:p>
        </w:tc>
      </w:tr>
      <w:tr w:rsidR="003C0433" w:rsidRPr="004B08FB" w14:paraId="174B8630" w14:textId="77777777" w:rsidTr="00776F21">
        <w:trPr>
          <w:cantSplit/>
        </w:trPr>
        <w:tc>
          <w:tcPr>
            <w:tcW w:w="4572" w:type="dxa"/>
          </w:tcPr>
          <w:p w14:paraId="03DD41F3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5A37C518" w14:textId="50DF01BF" w:rsidR="003C0433" w:rsidRPr="004B08FB" w:rsidRDefault="003C0433" w:rsidP="003C0433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4B08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90" w:type="dxa"/>
          </w:tcPr>
          <w:p w14:paraId="2890FDF1" w14:textId="31EC69B4" w:rsidR="003C0433" w:rsidRPr="004B08FB" w:rsidRDefault="003C0433" w:rsidP="003C0433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31</w:t>
            </w: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ธันวาคม</w:t>
            </w:r>
          </w:p>
        </w:tc>
        <w:tc>
          <w:tcPr>
            <w:tcW w:w="1079" w:type="dxa"/>
            <w:vAlign w:val="center"/>
          </w:tcPr>
          <w:p w14:paraId="5D6AC052" w14:textId="1652CFEF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  <w:t>30</w:t>
            </w:r>
            <w:r w:rsidRPr="004B08FB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71" w:type="dxa"/>
            <w:vAlign w:val="center"/>
          </w:tcPr>
          <w:p w14:paraId="6360E559" w14:textId="5E8F1C8E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31</w:t>
            </w: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ธันวาคม</w:t>
            </w:r>
          </w:p>
        </w:tc>
      </w:tr>
      <w:tr w:rsidR="003C0433" w:rsidRPr="004B08FB" w14:paraId="71623010" w14:textId="77777777" w:rsidTr="00776F21">
        <w:trPr>
          <w:cantSplit/>
        </w:trPr>
        <w:tc>
          <w:tcPr>
            <w:tcW w:w="4572" w:type="dxa"/>
          </w:tcPr>
          <w:p w14:paraId="11D8FFA2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4CD3ADF6" w14:textId="244CE0C9" w:rsidR="003C0433" w:rsidRPr="004B08FB" w:rsidRDefault="003C0433" w:rsidP="00776F2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95758E"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090" w:type="dxa"/>
          </w:tcPr>
          <w:p w14:paraId="6FC59479" w14:textId="76AD41CC" w:rsidR="003C0433" w:rsidRPr="004B08FB" w:rsidRDefault="003C0433" w:rsidP="00776F21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079" w:type="dxa"/>
            <w:vAlign w:val="center"/>
          </w:tcPr>
          <w:p w14:paraId="09DDEB8F" w14:textId="3C13B012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95758E"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21A27B55" w14:textId="29EFFC42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2562</w:t>
            </w:r>
          </w:p>
        </w:tc>
      </w:tr>
      <w:tr w:rsidR="003C0433" w:rsidRPr="004B08FB" w14:paraId="21DD40E8" w14:textId="77777777" w:rsidTr="00776F21">
        <w:trPr>
          <w:cantSplit/>
        </w:trPr>
        <w:tc>
          <w:tcPr>
            <w:tcW w:w="4572" w:type="dxa"/>
          </w:tcPr>
          <w:p w14:paraId="6F0CA7EE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53935716" w14:textId="77777777" w:rsidR="003C0433" w:rsidRPr="004B08FB" w:rsidRDefault="003C0433" w:rsidP="003C0433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0" w:type="dxa"/>
          </w:tcPr>
          <w:p w14:paraId="5680CA1F" w14:textId="77777777" w:rsidR="003C0433" w:rsidRPr="004B08FB" w:rsidRDefault="003C0433" w:rsidP="003C0433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25D6ED04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414F7F8E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3E31015D" w14:textId="77777777" w:rsidTr="00776F21">
        <w:trPr>
          <w:cantSplit/>
        </w:trPr>
        <w:tc>
          <w:tcPr>
            <w:tcW w:w="4572" w:type="dxa"/>
          </w:tcPr>
          <w:p w14:paraId="68F60375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บริษัทร่วม</w:t>
            </w:r>
          </w:p>
        </w:tc>
        <w:tc>
          <w:tcPr>
            <w:tcW w:w="1080" w:type="dxa"/>
          </w:tcPr>
          <w:p w14:paraId="40EF8B2D" w14:textId="77777777" w:rsidR="003C0433" w:rsidRPr="004B08FB" w:rsidRDefault="003C0433" w:rsidP="003C0433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0" w:type="dxa"/>
          </w:tcPr>
          <w:p w14:paraId="40BB17DC" w14:textId="77777777" w:rsidR="003C0433" w:rsidRPr="004B08FB" w:rsidRDefault="003C0433" w:rsidP="003C0433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648F3CF2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6621EA93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6B56B8C9" w14:textId="77777777" w:rsidTr="00776F21">
        <w:trPr>
          <w:cantSplit/>
        </w:trPr>
        <w:tc>
          <w:tcPr>
            <w:tcW w:w="4572" w:type="dxa"/>
          </w:tcPr>
          <w:p w14:paraId="71EE03AD" w14:textId="47EE38F6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80" w:type="dxa"/>
          </w:tcPr>
          <w:p w14:paraId="530FF1FE" w14:textId="190C0492" w:rsidR="003C0433" w:rsidRPr="004B08FB" w:rsidRDefault="003C0433" w:rsidP="003C043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090" w:type="dxa"/>
          </w:tcPr>
          <w:p w14:paraId="25C377B7" w14:textId="7D180849" w:rsidR="003C0433" w:rsidRPr="004B08FB" w:rsidRDefault="003C0433" w:rsidP="009B64F0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9" w:type="dxa"/>
            <w:vAlign w:val="center"/>
          </w:tcPr>
          <w:p w14:paraId="56D4642C" w14:textId="1E02E204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D13CAC5" w14:textId="6FA572EA" w:rsidR="003C0433" w:rsidRPr="004B08FB" w:rsidRDefault="003C0433" w:rsidP="003C0433">
            <w:pPr>
              <w:tabs>
                <w:tab w:val="decimal" w:pos="4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3C0433" w:rsidRPr="004B08FB" w14:paraId="3853A798" w14:textId="77777777" w:rsidTr="00776F21">
        <w:trPr>
          <w:cantSplit/>
        </w:trPr>
        <w:tc>
          <w:tcPr>
            <w:tcW w:w="4572" w:type="dxa"/>
          </w:tcPr>
          <w:p w14:paraId="790E1F34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2DD0069A" w14:textId="7DA3DA65" w:rsidR="003C0433" w:rsidRPr="004B08FB" w:rsidRDefault="003C0433" w:rsidP="003C043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8,307</w:t>
            </w:r>
          </w:p>
        </w:tc>
        <w:tc>
          <w:tcPr>
            <w:tcW w:w="1090" w:type="dxa"/>
          </w:tcPr>
          <w:p w14:paraId="209A0D66" w14:textId="77777777" w:rsidR="003C0433" w:rsidRPr="004B08FB" w:rsidRDefault="003C0433" w:rsidP="003C043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8,387</w:t>
            </w:r>
          </w:p>
        </w:tc>
        <w:tc>
          <w:tcPr>
            <w:tcW w:w="1079" w:type="dxa"/>
            <w:vAlign w:val="center"/>
          </w:tcPr>
          <w:p w14:paraId="5100D885" w14:textId="17B72C6F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8,307</w:t>
            </w:r>
          </w:p>
        </w:tc>
        <w:tc>
          <w:tcPr>
            <w:tcW w:w="1071" w:type="dxa"/>
            <w:vAlign w:val="center"/>
          </w:tcPr>
          <w:p w14:paraId="287F57AF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8,387</w:t>
            </w:r>
          </w:p>
        </w:tc>
      </w:tr>
      <w:tr w:rsidR="003C0433" w:rsidRPr="004B08FB" w14:paraId="04FF82F3" w14:textId="77777777" w:rsidTr="00776F21">
        <w:trPr>
          <w:cantSplit/>
        </w:trPr>
        <w:tc>
          <w:tcPr>
            <w:tcW w:w="4572" w:type="dxa"/>
          </w:tcPr>
          <w:p w14:paraId="7C5155F2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575B1C0D" w14:textId="11FE3F64" w:rsidR="003C0433" w:rsidRPr="004B08FB" w:rsidRDefault="003C0433" w:rsidP="003C043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27</w:t>
            </w:r>
          </w:p>
        </w:tc>
        <w:tc>
          <w:tcPr>
            <w:tcW w:w="1090" w:type="dxa"/>
          </w:tcPr>
          <w:p w14:paraId="5D4FF15E" w14:textId="77777777" w:rsidR="003C0433" w:rsidRPr="004B08FB" w:rsidRDefault="003C0433" w:rsidP="003C043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079" w:type="dxa"/>
            <w:vAlign w:val="center"/>
          </w:tcPr>
          <w:p w14:paraId="5EEB8A66" w14:textId="6930667A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27</w:t>
            </w:r>
          </w:p>
        </w:tc>
        <w:tc>
          <w:tcPr>
            <w:tcW w:w="1071" w:type="dxa"/>
            <w:vAlign w:val="center"/>
          </w:tcPr>
          <w:p w14:paraId="0D295070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3C0433" w:rsidRPr="004B08FB" w14:paraId="71838559" w14:textId="77777777" w:rsidTr="00776F21">
        <w:trPr>
          <w:cantSplit/>
        </w:trPr>
        <w:tc>
          <w:tcPr>
            <w:tcW w:w="4572" w:type="dxa"/>
          </w:tcPr>
          <w:p w14:paraId="594F68D6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</w:p>
        </w:tc>
        <w:tc>
          <w:tcPr>
            <w:tcW w:w="1080" w:type="dxa"/>
          </w:tcPr>
          <w:p w14:paraId="5675BB4C" w14:textId="61D2ABFA" w:rsidR="003C0433" w:rsidRPr="004B08FB" w:rsidRDefault="003C0433" w:rsidP="003C043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209</w:t>
            </w:r>
          </w:p>
        </w:tc>
        <w:tc>
          <w:tcPr>
            <w:tcW w:w="1090" w:type="dxa"/>
          </w:tcPr>
          <w:p w14:paraId="7D9F3F7A" w14:textId="77777777" w:rsidR="003C0433" w:rsidRPr="004B08FB" w:rsidRDefault="003C0433" w:rsidP="003C043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108</w:t>
            </w:r>
          </w:p>
        </w:tc>
        <w:tc>
          <w:tcPr>
            <w:tcW w:w="1079" w:type="dxa"/>
            <w:vAlign w:val="center"/>
          </w:tcPr>
          <w:p w14:paraId="61532899" w14:textId="00D85374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209</w:t>
            </w:r>
          </w:p>
        </w:tc>
        <w:tc>
          <w:tcPr>
            <w:tcW w:w="1071" w:type="dxa"/>
            <w:vAlign w:val="center"/>
          </w:tcPr>
          <w:p w14:paraId="4E496A65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108</w:t>
            </w:r>
          </w:p>
        </w:tc>
      </w:tr>
      <w:tr w:rsidR="009B64F0" w:rsidRPr="004B08FB" w14:paraId="7C1FDB03" w14:textId="77777777" w:rsidTr="00776F21">
        <w:trPr>
          <w:cantSplit/>
        </w:trPr>
        <w:tc>
          <w:tcPr>
            <w:tcW w:w="4572" w:type="dxa"/>
          </w:tcPr>
          <w:p w14:paraId="3A938F4D" w14:textId="77777777" w:rsidR="009B64F0" w:rsidRPr="004B08FB" w:rsidRDefault="009B64F0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49ED61AD" w14:textId="77777777" w:rsidR="009B64F0" w:rsidRPr="004B08FB" w:rsidRDefault="009B64F0" w:rsidP="003C043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32C9087C" w14:textId="77777777" w:rsidR="009B64F0" w:rsidRPr="004B08FB" w:rsidRDefault="009B64F0" w:rsidP="003C043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65574055" w14:textId="77777777" w:rsidR="009B64F0" w:rsidRPr="004B08FB" w:rsidRDefault="009B64F0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5F4BDB10" w14:textId="77777777" w:rsidR="009B64F0" w:rsidRPr="004B08FB" w:rsidRDefault="009B64F0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2A0D511E" w14:textId="77777777" w:rsidTr="00776F21">
        <w:trPr>
          <w:cantSplit/>
        </w:trPr>
        <w:tc>
          <w:tcPr>
            <w:tcW w:w="4572" w:type="dxa"/>
          </w:tcPr>
          <w:p w14:paraId="40BE4179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ผู้ถือหุ้นรายใหญ่ (เกินร้อยละ </w:t>
            </w: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</w:t>
            </w: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5DE287B6" w14:textId="77777777" w:rsidR="003C0433" w:rsidRPr="004B08FB" w:rsidRDefault="003C0433" w:rsidP="003C043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0" w:type="dxa"/>
          </w:tcPr>
          <w:p w14:paraId="567D3944" w14:textId="77777777" w:rsidR="003C0433" w:rsidRPr="004B08FB" w:rsidRDefault="003C0433" w:rsidP="003C043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1D0AD1FA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4326295B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1902551C" w14:textId="77777777" w:rsidTr="00776F21">
        <w:trPr>
          <w:cantSplit/>
        </w:trPr>
        <w:tc>
          <w:tcPr>
            <w:tcW w:w="4572" w:type="dxa"/>
          </w:tcPr>
          <w:p w14:paraId="5BEDA332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469A90F3" w14:textId="46B5E069" w:rsidR="003C0433" w:rsidRPr="004B08FB" w:rsidRDefault="003C0433" w:rsidP="003C043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9,895</w:t>
            </w:r>
          </w:p>
        </w:tc>
        <w:tc>
          <w:tcPr>
            <w:tcW w:w="1090" w:type="dxa"/>
          </w:tcPr>
          <w:p w14:paraId="32B7A7AC" w14:textId="77777777" w:rsidR="003C0433" w:rsidRPr="004B08FB" w:rsidRDefault="003C0433" w:rsidP="003C043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9,481</w:t>
            </w:r>
          </w:p>
        </w:tc>
        <w:tc>
          <w:tcPr>
            <w:tcW w:w="1079" w:type="dxa"/>
          </w:tcPr>
          <w:p w14:paraId="4AA852D1" w14:textId="72817E59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9,895</w:t>
            </w:r>
          </w:p>
        </w:tc>
        <w:tc>
          <w:tcPr>
            <w:tcW w:w="1071" w:type="dxa"/>
          </w:tcPr>
          <w:p w14:paraId="367DF3E4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9,481</w:t>
            </w:r>
          </w:p>
        </w:tc>
      </w:tr>
      <w:tr w:rsidR="003C0433" w:rsidRPr="004B08FB" w14:paraId="2294EF69" w14:textId="77777777" w:rsidTr="00776F21">
        <w:trPr>
          <w:cantSplit/>
        </w:trPr>
        <w:tc>
          <w:tcPr>
            <w:tcW w:w="4572" w:type="dxa"/>
          </w:tcPr>
          <w:p w14:paraId="0987E080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3CBC535C" w14:textId="77777777" w:rsidR="003C0433" w:rsidRPr="004B08FB" w:rsidRDefault="003C0433" w:rsidP="003C043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1FD6C77E" w14:textId="77777777" w:rsidR="003C0433" w:rsidRPr="004B08FB" w:rsidRDefault="003C0433" w:rsidP="003C043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0DAFE2CD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2F9C8487" w14:textId="77777777" w:rsidR="003C0433" w:rsidRPr="004B08FB" w:rsidRDefault="003C0433" w:rsidP="003C043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C0433" w:rsidRPr="004B08FB" w14:paraId="3C927910" w14:textId="77777777" w:rsidTr="00776F21">
        <w:trPr>
          <w:cantSplit/>
        </w:trPr>
        <w:tc>
          <w:tcPr>
            <w:tcW w:w="4572" w:type="dxa"/>
          </w:tcPr>
          <w:p w14:paraId="20D79EF2" w14:textId="77777777" w:rsidR="003C0433" w:rsidRPr="004B08FB" w:rsidRDefault="003C0433" w:rsidP="003C0433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left="4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</w:tcPr>
          <w:p w14:paraId="0AF9706D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1E5AB627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190AC49F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4D25C20E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64E2D469" w14:textId="77777777" w:rsidTr="00776F21">
        <w:trPr>
          <w:cantSplit/>
        </w:trPr>
        <w:tc>
          <w:tcPr>
            <w:tcW w:w="4572" w:type="dxa"/>
          </w:tcPr>
          <w:p w14:paraId="5A3B3CD1" w14:textId="77777777" w:rsidR="003C0433" w:rsidRPr="004B08FB" w:rsidRDefault="003C0433" w:rsidP="003C0433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3E67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2D990E3F" w14:textId="4A6F0711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105</w:t>
            </w:r>
          </w:p>
        </w:tc>
        <w:tc>
          <w:tcPr>
            <w:tcW w:w="1090" w:type="dxa"/>
          </w:tcPr>
          <w:p w14:paraId="63C44513" w14:textId="77777777" w:rsidR="003C0433" w:rsidRPr="004B08FB" w:rsidRDefault="003C0433" w:rsidP="003C0433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111</w:t>
            </w:r>
          </w:p>
        </w:tc>
        <w:tc>
          <w:tcPr>
            <w:tcW w:w="1079" w:type="dxa"/>
            <w:vAlign w:val="center"/>
          </w:tcPr>
          <w:p w14:paraId="7B9AE0F6" w14:textId="6CD91B1C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105</w:t>
            </w:r>
          </w:p>
        </w:tc>
        <w:tc>
          <w:tcPr>
            <w:tcW w:w="1071" w:type="dxa"/>
            <w:vAlign w:val="center"/>
          </w:tcPr>
          <w:p w14:paraId="7FB52F41" w14:textId="77777777" w:rsidR="003C0433" w:rsidRPr="004B08FB" w:rsidRDefault="003C0433" w:rsidP="003C0433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111</w:t>
            </w:r>
          </w:p>
        </w:tc>
      </w:tr>
      <w:tr w:rsidR="003C0433" w:rsidRPr="004B08FB" w14:paraId="3B20E720" w14:textId="77777777" w:rsidTr="00776F21">
        <w:trPr>
          <w:cantSplit/>
        </w:trPr>
        <w:tc>
          <w:tcPr>
            <w:tcW w:w="4572" w:type="dxa"/>
          </w:tcPr>
          <w:p w14:paraId="6CFBAD76" w14:textId="77777777" w:rsidR="003C0433" w:rsidRPr="004B08FB" w:rsidRDefault="003C0433" w:rsidP="003C0433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0E3A8899" w14:textId="206EF8BC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1,801</w:t>
            </w:r>
          </w:p>
        </w:tc>
        <w:tc>
          <w:tcPr>
            <w:tcW w:w="1090" w:type="dxa"/>
          </w:tcPr>
          <w:p w14:paraId="76970B74" w14:textId="77777777" w:rsidR="003C0433" w:rsidRPr="004B08FB" w:rsidRDefault="003C0433" w:rsidP="003C0433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1,519</w:t>
            </w:r>
          </w:p>
        </w:tc>
        <w:tc>
          <w:tcPr>
            <w:tcW w:w="1079" w:type="dxa"/>
            <w:vAlign w:val="center"/>
          </w:tcPr>
          <w:p w14:paraId="1B9F51FC" w14:textId="5FF1E7E6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1,801</w:t>
            </w:r>
          </w:p>
        </w:tc>
        <w:tc>
          <w:tcPr>
            <w:tcW w:w="1071" w:type="dxa"/>
            <w:vAlign w:val="center"/>
          </w:tcPr>
          <w:p w14:paraId="4A18F94D" w14:textId="77777777" w:rsidR="003C0433" w:rsidRPr="004B08FB" w:rsidRDefault="003C0433" w:rsidP="003C0433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1,519</w:t>
            </w:r>
          </w:p>
        </w:tc>
      </w:tr>
      <w:tr w:rsidR="003C0433" w:rsidRPr="004B08FB" w14:paraId="5ABC920F" w14:textId="77777777" w:rsidTr="00776F21">
        <w:trPr>
          <w:cantSplit/>
        </w:trPr>
        <w:tc>
          <w:tcPr>
            <w:tcW w:w="4572" w:type="dxa"/>
          </w:tcPr>
          <w:p w14:paraId="784F7C88" w14:textId="77777777" w:rsidR="003C0433" w:rsidRPr="004B08FB" w:rsidRDefault="003C0433" w:rsidP="003C0433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left="4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1C69594E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1093CE65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  <w:vAlign w:val="center"/>
          </w:tcPr>
          <w:p w14:paraId="1161AFFE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vAlign w:val="center"/>
          </w:tcPr>
          <w:p w14:paraId="6BA958B2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C0433" w:rsidRPr="004B08FB" w14:paraId="30311B3C" w14:textId="77777777" w:rsidTr="00776F21">
        <w:trPr>
          <w:cantSplit/>
        </w:trPr>
        <w:tc>
          <w:tcPr>
            <w:tcW w:w="4572" w:type="dxa"/>
          </w:tcPr>
          <w:p w14:paraId="0F3C2AC9" w14:textId="77777777" w:rsidR="003C0433" w:rsidRPr="004B08FB" w:rsidRDefault="003C0433" w:rsidP="003C0433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left="4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บริษัทที่เกี่ยวข้องกัน (ถือหุ้นจากการปรับ</w:t>
            </w:r>
          </w:p>
        </w:tc>
        <w:tc>
          <w:tcPr>
            <w:tcW w:w="1080" w:type="dxa"/>
          </w:tcPr>
          <w:p w14:paraId="124212A0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0BD1410C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75B91052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57B40503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2EAB65EF" w14:textId="77777777" w:rsidTr="00776F21">
        <w:trPr>
          <w:cantSplit/>
        </w:trPr>
        <w:tc>
          <w:tcPr>
            <w:tcW w:w="4572" w:type="dxa"/>
          </w:tcPr>
          <w:p w14:paraId="66EE89C9" w14:textId="77777777" w:rsidR="003C0433" w:rsidRPr="004B08FB" w:rsidRDefault="003C0433" w:rsidP="003C0433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โครงสร้างหนี้ของบริษัทอื่น)</w:t>
            </w:r>
          </w:p>
        </w:tc>
        <w:tc>
          <w:tcPr>
            <w:tcW w:w="1080" w:type="dxa"/>
          </w:tcPr>
          <w:p w14:paraId="6828DEAD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02F379F4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519A36B8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243209B7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54031674" w14:textId="77777777" w:rsidTr="00776F21">
        <w:trPr>
          <w:cantSplit/>
        </w:trPr>
        <w:tc>
          <w:tcPr>
            <w:tcW w:w="4572" w:type="dxa"/>
          </w:tcPr>
          <w:p w14:paraId="00723B00" w14:textId="77777777" w:rsidR="003C0433" w:rsidRPr="004B08FB" w:rsidRDefault="003C0433" w:rsidP="003C0433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</w:p>
        </w:tc>
        <w:tc>
          <w:tcPr>
            <w:tcW w:w="1080" w:type="dxa"/>
            <w:vAlign w:val="center"/>
          </w:tcPr>
          <w:p w14:paraId="394E12D1" w14:textId="5A38D590" w:rsidR="003C0433" w:rsidRPr="004B08FB" w:rsidRDefault="0086129A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090" w:type="dxa"/>
            <w:vAlign w:val="center"/>
          </w:tcPr>
          <w:p w14:paraId="0334AF07" w14:textId="77777777" w:rsidR="003C0433" w:rsidRPr="004B08FB" w:rsidRDefault="003C0433" w:rsidP="003C0433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079" w:type="dxa"/>
          </w:tcPr>
          <w:p w14:paraId="172B48FB" w14:textId="4936436F" w:rsidR="003C0433" w:rsidRPr="004B08FB" w:rsidRDefault="0086129A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071" w:type="dxa"/>
          </w:tcPr>
          <w:p w14:paraId="729B89D1" w14:textId="77777777" w:rsidR="003C0433" w:rsidRPr="004B08FB" w:rsidRDefault="003C0433" w:rsidP="003C0433">
            <w:pPr>
              <w:tabs>
                <w:tab w:val="decimal" w:pos="68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3C0433" w:rsidRPr="004B08FB" w14:paraId="7021DEE3" w14:textId="77777777" w:rsidTr="00776F21">
        <w:trPr>
          <w:cantSplit/>
        </w:trPr>
        <w:tc>
          <w:tcPr>
            <w:tcW w:w="4572" w:type="dxa"/>
          </w:tcPr>
          <w:p w14:paraId="15813FFA" w14:textId="77777777" w:rsidR="003C0433" w:rsidRPr="004B08FB" w:rsidRDefault="003C0433" w:rsidP="003C0433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</w:tcPr>
          <w:p w14:paraId="1A801983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3F5F7934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4CB985B9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044BEF24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7D3A6660" w14:textId="77777777" w:rsidTr="00776F21">
        <w:trPr>
          <w:cantSplit/>
        </w:trPr>
        <w:tc>
          <w:tcPr>
            <w:tcW w:w="4572" w:type="dxa"/>
          </w:tcPr>
          <w:p w14:paraId="5E70AE1D" w14:textId="77777777" w:rsidR="003C0433" w:rsidRPr="004B08FB" w:rsidRDefault="003C0433" w:rsidP="003C043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4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80" w:type="dxa"/>
          </w:tcPr>
          <w:p w14:paraId="23D46DEC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90" w:type="dxa"/>
          </w:tcPr>
          <w:p w14:paraId="2789B2FB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9" w:type="dxa"/>
          </w:tcPr>
          <w:p w14:paraId="68A3FC28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760D747A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6AB40EF0" w14:textId="77777777" w:rsidTr="00776F21">
        <w:trPr>
          <w:cantSplit/>
        </w:trPr>
        <w:tc>
          <w:tcPr>
            <w:tcW w:w="4572" w:type="dxa"/>
          </w:tcPr>
          <w:p w14:paraId="44766D08" w14:textId="77777777" w:rsidR="003C0433" w:rsidRPr="004B08FB" w:rsidRDefault="003C0433" w:rsidP="003C0433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0E41A500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90" w:type="dxa"/>
          </w:tcPr>
          <w:p w14:paraId="0763A35B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79" w:type="dxa"/>
          </w:tcPr>
          <w:p w14:paraId="147E8FEF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56648E4D" w14:textId="77777777" w:rsidR="003C0433" w:rsidRPr="004B08FB" w:rsidRDefault="003C0433" w:rsidP="003C0433">
            <w:pPr>
              <w:tabs>
                <w:tab w:val="decimal" w:pos="864"/>
              </w:tabs>
              <w:suppressAutoHyphens/>
              <w:spacing w:after="0" w:line="240" w:lineRule="auto"/>
              <w:ind w:right="36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3C0433" w:rsidRPr="004B08FB" w14:paraId="704B191D" w14:textId="77777777" w:rsidTr="00776F21">
        <w:trPr>
          <w:cantSplit/>
        </w:trPr>
        <w:tc>
          <w:tcPr>
            <w:tcW w:w="4572" w:type="dxa"/>
          </w:tcPr>
          <w:p w14:paraId="18AE0DC4" w14:textId="77777777" w:rsidR="003C0433" w:rsidRPr="004B08FB" w:rsidRDefault="003C0433" w:rsidP="003C0433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เงินให้สินเชื่อ</w:t>
            </w:r>
            <w:r w:rsidRPr="003E672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6852E65A" w14:textId="79A0A090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10,256</w:t>
            </w:r>
          </w:p>
        </w:tc>
        <w:tc>
          <w:tcPr>
            <w:tcW w:w="1090" w:type="dxa"/>
          </w:tcPr>
          <w:p w14:paraId="4F5BF5D8" w14:textId="77777777" w:rsidR="003C0433" w:rsidRPr="004B08FB" w:rsidRDefault="003C0433" w:rsidP="003C0433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23,710</w:t>
            </w:r>
          </w:p>
        </w:tc>
        <w:tc>
          <w:tcPr>
            <w:tcW w:w="1079" w:type="dxa"/>
            <w:vAlign w:val="center"/>
          </w:tcPr>
          <w:p w14:paraId="15F32F92" w14:textId="6FDC0DB1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10,256</w:t>
            </w:r>
          </w:p>
        </w:tc>
        <w:tc>
          <w:tcPr>
            <w:tcW w:w="1071" w:type="dxa"/>
            <w:vAlign w:val="center"/>
          </w:tcPr>
          <w:p w14:paraId="2D74AE2F" w14:textId="77777777" w:rsidR="003C0433" w:rsidRPr="004B08FB" w:rsidRDefault="003C0433" w:rsidP="003C0433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23,710</w:t>
            </w:r>
          </w:p>
        </w:tc>
      </w:tr>
      <w:tr w:rsidR="003C0433" w:rsidRPr="004B08FB" w14:paraId="1FE87421" w14:textId="77777777" w:rsidTr="00776F21">
        <w:trPr>
          <w:cantSplit/>
        </w:trPr>
        <w:tc>
          <w:tcPr>
            <w:tcW w:w="4572" w:type="dxa"/>
          </w:tcPr>
          <w:p w14:paraId="0C0F57C9" w14:textId="77777777" w:rsidR="003C0433" w:rsidRPr="004B08FB" w:rsidRDefault="003C0433" w:rsidP="003C0433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43A78360" w14:textId="223C9D70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47,294</w:t>
            </w:r>
          </w:p>
        </w:tc>
        <w:tc>
          <w:tcPr>
            <w:tcW w:w="1090" w:type="dxa"/>
          </w:tcPr>
          <w:p w14:paraId="0C67CD0D" w14:textId="77777777" w:rsidR="003C0433" w:rsidRPr="004B08FB" w:rsidRDefault="003C0433" w:rsidP="003C0433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16,128</w:t>
            </w:r>
          </w:p>
        </w:tc>
        <w:tc>
          <w:tcPr>
            <w:tcW w:w="1079" w:type="dxa"/>
            <w:vAlign w:val="center"/>
          </w:tcPr>
          <w:p w14:paraId="053210AB" w14:textId="6806390F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47,294</w:t>
            </w:r>
          </w:p>
        </w:tc>
        <w:tc>
          <w:tcPr>
            <w:tcW w:w="1071" w:type="dxa"/>
            <w:vAlign w:val="center"/>
          </w:tcPr>
          <w:p w14:paraId="6CB61249" w14:textId="77777777" w:rsidR="003C0433" w:rsidRPr="004B08FB" w:rsidRDefault="003C0433" w:rsidP="003C0433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16,128</w:t>
            </w:r>
          </w:p>
        </w:tc>
      </w:tr>
      <w:tr w:rsidR="003C0433" w:rsidRPr="004B08FB" w14:paraId="549E89B3" w14:textId="77777777" w:rsidTr="00776F21">
        <w:trPr>
          <w:cantSplit/>
        </w:trPr>
        <w:tc>
          <w:tcPr>
            <w:tcW w:w="4572" w:type="dxa"/>
          </w:tcPr>
          <w:p w14:paraId="33BBE856" w14:textId="77777777" w:rsidR="003C0433" w:rsidRPr="004B08FB" w:rsidRDefault="003C0433" w:rsidP="003C0433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1080" w:type="dxa"/>
          </w:tcPr>
          <w:p w14:paraId="4ACCF69F" w14:textId="46C54FAF" w:rsidR="003C0433" w:rsidRPr="004B08FB" w:rsidRDefault="009B64F0" w:rsidP="009B64F0">
            <w:pPr>
              <w:tabs>
                <w:tab w:val="decimal" w:pos="60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90" w:type="dxa"/>
          </w:tcPr>
          <w:p w14:paraId="341E0143" w14:textId="77777777" w:rsidR="003C0433" w:rsidRPr="004B08FB" w:rsidRDefault="003C0433" w:rsidP="003C0433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079" w:type="dxa"/>
            <w:vAlign w:val="center"/>
          </w:tcPr>
          <w:p w14:paraId="7E233676" w14:textId="71E5E79C" w:rsidR="003C0433" w:rsidRPr="004B08FB" w:rsidRDefault="009B64F0" w:rsidP="009B64F0">
            <w:pPr>
              <w:tabs>
                <w:tab w:val="decimal" w:pos="60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27ED45E1" w14:textId="77777777" w:rsidR="003C0433" w:rsidRPr="004B08FB" w:rsidRDefault="003C0433" w:rsidP="003C0433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3C0433" w:rsidRPr="004B08FB" w14:paraId="1B63F592" w14:textId="77777777" w:rsidTr="00776F21">
        <w:trPr>
          <w:cantSplit/>
        </w:trPr>
        <w:tc>
          <w:tcPr>
            <w:tcW w:w="4572" w:type="dxa"/>
          </w:tcPr>
          <w:p w14:paraId="6115845F" w14:textId="77777777" w:rsidR="003C0433" w:rsidRPr="004B08FB" w:rsidRDefault="003C0433" w:rsidP="003C0433">
            <w:pPr>
              <w:tabs>
                <w:tab w:val="left" w:pos="339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ภาระผูกพัน</w:t>
            </w:r>
          </w:p>
        </w:tc>
        <w:tc>
          <w:tcPr>
            <w:tcW w:w="1080" w:type="dxa"/>
          </w:tcPr>
          <w:p w14:paraId="11842361" w14:textId="15841B39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2,32</w:t>
            </w:r>
            <w:r w:rsidR="00463D2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090" w:type="dxa"/>
          </w:tcPr>
          <w:p w14:paraId="154E052D" w14:textId="77777777" w:rsidR="003C0433" w:rsidRPr="004B08FB" w:rsidRDefault="003C0433" w:rsidP="003C0433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7,771</w:t>
            </w:r>
          </w:p>
        </w:tc>
        <w:tc>
          <w:tcPr>
            <w:tcW w:w="1079" w:type="dxa"/>
            <w:vAlign w:val="center"/>
          </w:tcPr>
          <w:p w14:paraId="6D294704" w14:textId="2ABE94B7" w:rsidR="003C0433" w:rsidRPr="004B08FB" w:rsidRDefault="003C0433" w:rsidP="003C0433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2,32</w:t>
            </w:r>
            <w:r w:rsidR="00463D2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63966315" w14:textId="77777777" w:rsidR="003C0433" w:rsidRPr="004B08FB" w:rsidRDefault="003C0433" w:rsidP="003C0433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08F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7,771</w:t>
            </w:r>
          </w:p>
        </w:tc>
      </w:tr>
    </w:tbl>
    <w:p w14:paraId="64D0ACD1" w14:textId="77777777" w:rsidR="00C21F04" w:rsidRPr="007A5235" w:rsidRDefault="00C21F04" w:rsidP="00C21F04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pacing w:val="-2"/>
          <w:szCs w:val="22"/>
          <w:lang w:eastAsia="zh-CN"/>
        </w:rPr>
      </w:pPr>
    </w:p>
    <w:p w14:paraId="3482B268" w14:textId="3C11401D" w:rsidR="00C21F04" w:rsidRPr="007A5235" w:rsidRDefault="00C21F04" w:rsidP="00C21F04">
      <w:pPr>
        <w:suppressAutoHyphens/>
        <w:spacing w:after="0" w:line="240" w:lineRule="auto"/>
        <w:ind w:left="900" w:right="-25"/>
        <w:jc w:val="thaiDistribute"/>
        <w:rPr>
          <w:rFonts w:asciiTheme="majorBidi" w:eastAsia="Times New Roman" w:hAnsiTheme="majorBidi" w:cstheme="majorBidi"/>
          <w:i/>
          <w:iCs/>
          <w:color w:val="000000"/>
          <w:kern w:val="2"/>
          <w:sz w:val="20"/>
          <w:szCs w:val="20"/>
          <w:lang w:eastAsia="zh-CN"/>
        </w:rPr>
      </w:pP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lang w:eastAsia="zh-CN"/>
        </w:rPr>
        <w:t xml:space="preserve"> / </w:t>
      </w:r>
      <w:r w:rsidRPr="0003661A">
        <w:rPr>
          <w:rFonts w:asciiTheme="majorBidi" w:eastAsia="Times New Roman" w:hAnsiTheme="majorBidi" w:cstheme="majorBidi"/>
          <w:color w:val="000000"/>
          <w:kern w:val="2"/>
          <w:sz w:val="20"/>
          <w:szCs w:val="20"/>
          <w:cs/>
          <w:lang w:eastAsia="zh-CN"/>
        </w:rPr>
        <w:t>ค่าเผื่อหนี้สงสัยจะสูญ</w:t>
      </w:r>
    </w:p>
    <w:p w14:paraId="15030983" w14:textId="34818F7B" w:rsidR="00654F8B" w:rsidRDefault="00654F8B">
      <w:pPr>
        <w:rPr>
          <w:rFonts w:asciiTheme="majorBidi" w:eastAsia="Times New Roman" w:hAnsiTheme="majorBidi" w:cstheme="majorBidi"/>
          <w:i/>
          <w:iCs/>
          <w:color w:val="000000"/>
          <w:kern w:val="2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i/>
          <w:iCs/>
          <w:color w:val="000000"/>
          <w:kern w:val="2"/>
          <w:sz w:val="20"/>
          <w:szCs w:val="20"/>
          <w:lang w:eastAsia="zh-CN"/>
        </w:rPr>
        <w:br w:type="page"/>
      </w:r>
    </w:p>
    <w:p w14:paraId="3D10970B" w14:textId="00B08632" w:rsidR="003F5BE3" w:rsidRPr="003E6727" w:rsidRDefault="003F5BE3" w:rsidP="003E6727">
      <w:pPr>
        <w:tabs>
          <w:tab w:val="left" w:pos="900"/>
        </w:tabs>
        <w:spacing w:line="240" w:lineRule="auto"/>
        <w:ind w:left="540" w:right="-23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E672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6B0429" w:rsidRPr="003E672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4</w:t>
      </w:r>
      <w:r w:rsidRPr="003E672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.2</w:t>
      </w:r>
      <w:r w:rsidRPr="003E672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ab/>
      </w:r>
      <w:r w:rsidRPr="003E672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รายได้และค่าใช้จ่าย</w:t>
      </w:r>
    </w:p>
    <w:p w14:paraId="6A0A6893" w14:textId="77777777" w:rsidR="003F5BE3" w:rsidRPr="007A5235" w:rsidRDefault="003F5BE3" w:rsidP="003F5BE3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sz w:val="28"/>
          <w:cs/>
          <w:lang w:val="th-TH" w:eastAsia="zh-CN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23"/>
        <w:gridCol w:w="1055"/>
        <w:gridCol w:w="1153"/>
        <w:gridCol w:w="1151"/>
        <w:gridCol w:w="1229"/>
      </w:tblGrid>
      <w:tr w:rsidR="003F5BE3" w:rsidRPr="002A007A" w14:paraId="23F3FB8C" w14:textId="77777777" w:rsidTr="00851B24">
        <w:trPr>
          <w:cantSplit/>
          <w:trHeight w:val="387"/>
        </w:trPr>
        <w:tc>
          <w:tcPr>
            <w:tcW w:w="4723" w:type="dxa"/>
          </w:tcPr>
          <w:p w14:paraId="2C5ACD5C" w14:textId="77777777" w:rsidR="003F5BE3" w:rsidRPr="007A5235" w:rsidRDefault="003F5BE3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2208" w:type="dxa"/>
            <w:gridSpan w:val="2"/>
          </w:tcPr>
          <w:p w14:paraId="328502DD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80" w:type="dxa"/>
            <w:gridSpan w:val="2"/>
          </w:tcPr>
          <w:p w14:paraId="33CB93DB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3F5BE3" w:rsidRPr="002A007A" w14:paraId="30E0C519" w14:textId="77777777" w:rsidTr="00851B24">
        <w:trPr>
          <w:cantSplit/>
          <w:trHeight w:val="420"/>
        </w:trPr>
        <w:tc>
          <w:tcPr>
            <w:tcW w:w="4723" w:type="dxa"/>
          </w:tcPr>
          <w:p w14:paraId="6205EC2B" w14:textId="1ED5758F" w:rsidR="003F5BE3" w:rsidRPr="007A5235" w:rsidRDefault="003F5BE3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u w:val="single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055" w:type="dxa"/>
            <w:vAlign w:val="center"/>
          </w:tcPr>
          <w:p w14:paraId="1842244F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1152" w:type="dxa"/>
            <w:vAlign w:val="center"/>
          </w:tcPr>
          <w:p w14:paraId="3C77B9C0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151" w:type="dxa"/>
            <w:vAlign w:val="center"/>
          </w:tcPr>
          <w:p w14:paraId="581DC66D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1228" w:type="dxa"/>
            <w:vAlign w:val="center"/>
          </w:tcPr>
          <w:p w14:paraId="09522EF9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3F5BE3" w:rsidRPr="002A007A" w14:paraId="3B3B437B" w14:textId="77777777" w:rsidTr="00851B24">
        <w:trPr>
          <w:cantSplit/>
          <w:trHeight w:val="371"/>
        </w:trPr>
        <w:tc>
          <w:tcPr>
            <w:tcW w:w="4723" w:type="dxa"/>
          </w:tcPr>
          <w:p w14:paraId="39F6243A" w14:textId="77777777" w:rsidR="003F5BE3" w:rsidRPr="007A5235" w:rsidRDefault="003F5BE3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4588" w:type="dxa"/>
            <w:gridSpan w:val="4"/>
          </w:tcPr>
          <w:p w14:paraId="32D89E3C" w14:textId="77777777" w:rsidR="003F5BE3" w:rsidRPr="007A5235" w:rsidRDefault="003F5BE3" w:rsidP="00091C1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3F5BE3" w:rsidRPr="002A007A" w14:paraId="03FE596B" w14:textId="77777777" w:rsidTr="00851B24">
        <w:trPr>
          <w:cantSplit/>
          <w:trHeight w:val="371"/>
        </w:trPr>
        <w:tc>
          <w:tcPr>
            <w:tcW w:w="4723" w:type="dxa"/>
          </w:tcPr>
          <w:p w14:paraId="6B989DCC" w14:textId="77777777" w:rsidR="003F5BE3" w:rsidRPr="007A5235" w:rsidRDefault="003F5BE3" w:rsidP="00091C15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055" w:type="dxa"/>
          </w:tcPr>
          <w:p w14:paraId="58EA8C53" w14:textId="77777777" w:rsidR="003F5BE3" w:rsidRPr="007A5235" w:rsidRDefault="003F5BE3" w:rsidP="00091C15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391637AD" w14:textId="77777777" w:rsidR="003F5BE3" w:rsidRPr="007A5235" w:rsidRDefault="003F5BE3" w:rsidP="00091C15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</w:tcPr>
          <w:p w14:paraId="2462B46D" w14:textId="77777777" w:rsidR="003F5BE3" w:rsidRPr="007A5235" w:rsidRDefault="003F5BE3" w:rsidP="00091C15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</w:tcPr>
          <w:p w14:paraId="79B0857F" w14:textId="77777777" w:rsidR="003F5BE3" w:rsidRPr="007A5235" w:rsidRDefault="003F5BE3" w:rsidP="00091C15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661A" w:rsidRPr="002A007A" w14:paraId="718831E5" w14:textId="77777777" w:rsidTr="00851B24">
        <w:trPr>
          <w:cantSplit/>
          <w:trHeight w:val="379"/>
        </w:trPr>
        <w:tc>
          <w:tcPr>
            <w:tcW w:w="4723" w:type="dxa"/>
          </w:tcPr>
          <w:p w14:paraId="4FB91026" w14:textId="77777777" w:rsidR="0003661A" w:rsidRPr="007A5235" w:rsidRDefault="0003661A" w:rsidP="0003661A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55" w:type="dxa"/>
          </w:tcPr>
          <w:p w14:paraId="09AD5714" w14:textId="5568AAA1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2" w:type="dxa"/>
          </w:tcPr>
          <w:p w14:paraId="59F24280" w14:textId="77777777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1" w:type="dxa"/>
            <w:vAlign w:val="center"/>
          </w:tcPr>
          <w:p w14:paraId="3DEE1718" w14:textId="67EB1010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1228" w:type="dxa"/>
          </w:tcPr>
          <w:p w14:paraId="71F8D174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</w:tr>
      <w:tr w:rsidR="0003661A" w:rsidRPr="002A007A" w14:paraId="7FE4A851" w14:textId="77777777" w:rsidTr="00851B24">
        <w:trPr>
          <w:cantSplit/>
          <w:trHeight w:val="371"/>
        </w:trPr>
        <w:tc>
          <w:tcPr>
            <w:tcW w:w="4723" w:type="dxa"/>
          </w:tcPr>
          <w:p w14:paraId="10EF079E" w14:textId="77777777" w:rsidR="0003661A" w:rsidRPr="007A5235" w:rsidRDefault="0003661A" w:rsidP="0003661A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55" w:type="dxa"/>
          </w:tcPr>
          <w:p w14:paraId="3D0401C1" w14:textId="2B66D056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2" w:type="dxa"/>
          </w:tcPr>
          <w:p w14:paraId="5DC41C48" w14:textId="77777777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1" w:type="dxa"/>
          </w:tcPr>
          <w:p w14:paraId="477DE7D3" w14:textId="3FD43365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</w:p>
        </w:tc>
        <w:tc>
          <w:tcPr>
            <w:tcW w:w="1228" w:type="dxa"/>
          </w:tcPr>
          <w:p w14:paraId="4433522F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26</w:t>
            </w:r>
          </w:p>
        </w:tc>
      </w:tr>
      <w:tr w:rsidR="0003661A" w:rsidRPr="002A007A" w14:paraId="4B68DAAD" w14:textId="77777777" w:rsidTr="00851B24">
        <w:trPr>
          <w:cantSplit/>
          <w:trHeight w:val="379"/>
        </w:trPr>
        <w:tc>
          <w:tcPr>
            <w:tcW w:w="4723" w:type="dxa"/>
          </w:tcPr>
          <w:p w14:paraId="021A2410" w14:textId="77777777" w:rsidR="0003661A" w:rsidRPr="007A5235" w:rsidRDefault="0003661A" w:rsidP="0003661A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1055" w:type="dxa"/>
          </w:tcPr>
          <w:p w14:paraId="3FE63E5F" w14:textId="225331A9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2" w:type="dxa"/>
          </w:tcPr>
          <w:p w14:paraId="7EF3A411" w14:textId="77777777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1" w:type="dxa"/>
          </w:tcPr>
          <w:p w14:paraId="63EA240C" w14:textId="4AC46DA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2,197</w:t>
            </w:r>
          </w:p>
        </w:tc>
        <w:tc>
          <w:tcPr>
            <w:tcW w:w="1228" w:type="dxa"/>
          </w:tcPr>
          <w:p w14:paraId="2875D493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3,303</w:t>
            </w:r>
          </w:p>
        </w:tc>
      </w:tr>
      <w:tr w:rsidR="0003661A" w:rsidRPr="002A007A" w14:paraId="68625F69" w14:textId="77777777" w:rsidTr="00851B24">
        <w:trPr>
          <w:cantSplit/>
          <w:trHeight w:val="371"/>
        </w:trPr>
        <w:tc>
          <w:tcPr>
            <w:tcW w:w="4723" w:type="dxa"/>
          </w:tcPr>
          <w:p w14:paraId="1099FF6F" w14:textId="77777777" w:rsidR="0003661A" w:rsidRPr="007A5235" w:rsidRDefault="0003661A" w:rsidP="0003661A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055" w:type="dxa"/>
          </w:tcPr>
          <w:p w14:paraId="7EE8FDF7" w14:textId="6CA4DFA2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2" w:type="dxa"/>
          </w:tcPr>
          <w:p w14:paraId="4B63F938" w14:textId="77777777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1" w:type="dxa"/>
          </w:tcPr>
          <w:p w14:paraId="555CC95C" w14:textId="6CAF6FD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814</w:t>
            </w:r>
          </w:p>
        </w:tc>
        <w:tc>
          <w:tcPr>
            <w:tcW w:w="1228" w:type="dxa"/>
          </w:tcPr>
          <w:p w14:paraId="63A5BD77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904</w:t>
            </w:r>
          </w:p>
        </w:tc>
      </w:tr>
      <w:tr w:rsidR="0003661A" w:rsidRPr="002A007A" w14:paraId="7C47D123" w14:textId="77777777" w:rsidTr="00851B24">
        <w:trPr>
          <w:cantSplit/>
          <w:trHeight w:val="749"/>
        </w:trPr>
        <w:tc>
          <w:tcPr>
            <w:tcW w:w="4723" w:type="dxa"/>
            <w:vAlign w:val="center"/>
          </w:tcPr>
          <w:p w14:paraId="20F32F8A" w14:textId="25A7835A" w:rsidR="0003661A" w:rsidRPr="007A5235" w:rsidRDefault="00654F8B" w:rsidP="0003661A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กำไร (</w:t>
            </w:r>
            <w:r w:rsidR="00FE3AAA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) </w:t>
            </w:r>
            <w:r w:rsidR="00FE3AAA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สุทธิจากเครื่องมือทางการเงินที่วัดมูลค่า</w:t>
            </w: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</w:t>
            </w:r>
            <w:r w:rsidR="00FE3AAA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ด้วยมูลค่ายุติธรรมผ่านกำไรหรือขาดทุน</w:t>
            </w:r>
          </w:p>
        </w:tc>
        <w:tc>
          <w:tcPr>
            <w:tcW w:w="1055" w:type="dxa"/>
          </w:tcPr>
          <w:p w14:paraId="1E4CC579" w14:textId="77777777" w:rsidR="002E2442" w:rsidRDefault="002E2442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C73864B" w14:textId="38E402D0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2" w:type="dxa"/>
          </w:tcPr>
          <w:p w14:paraId="7E8660E3" w14:textId="77777777" w:rsidR="002E2442" w:rsidRDefault="002E2442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6F3B7D2" w14:textId="0240799E" w:rsidR="0003661A" w:rsidRPr="00F829DE" w:rsidRDefault="0003661A" w:rsidP="00776F21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1151" w:type="dxa"/>
          </w:tcPr>
          <w:p w14:paraId="1F433EAE" w14:textId="77777777" w:rsidR="002E2442" w:rsidRDefault="002E2442" w:rsidP="00F844BF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EDFE58E" w14:textId="043FD10B" w:rsidR="0003661A" w:rsidRPr="00F829DE" w:rsidRDefault="00F844BF" w:rsidP="00F844BF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133</w:t>
            </w:r>
          </w:p>
        </w:tc>
        <w:tc>
          <w:tcPr>
            <w:tcW w:w="1228" w:type="dxa"/>
          </w:tcPr>
          <w:p w14:paraId="315A3240" w14:textId="77777777" w:rsidR="002E2442" w:rsidRDefault="002E2442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E765280" w14:textId="71C86F13" w:rsidR="0003661A" w:rsidRPr="00F829DE" w:rsidRDefault="0086129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(10)</w:t>
            </w:r>
          </w:p>
        </w:tc>
      </w:tr>
      <w:tr w:rsidR="0003661A" w:rsidRPr="002A007A" w14:paraId="20E5EF03" w14:textId="77777777" w:rsidTr="00851B24">
        <w:trPr>
          <w:cantSplit/>
          <w:trHeight w:val="379"/>
        </w:trPr>
        <w:tc>
          <w:tcPr>
            <w:tcW w:w="4723" w:type="dxa"/>
          </w:tcPr>
          <w:p w14:paraId="6A2F2758" w14:textId="77777777" w:rsidR="0003661A" w:rsidRPr="007A5235" w:rsidRDefault="0003661A" w:rsidP="0003661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055" w:type="dxa"/>
            <w:vAlign w:val="center"/>
          </w:tcPr>
          <w:p w14:paraId="2E055015" w14:textId="77777777" w:rsidR="0003661A" w:rsidRPr="00F829DE" w:rsidRDefault="0003661A" w:rsidP="0003661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  <w:vAlign w:val="center"/>
          </w:tcPr>
          <w:p w14:paraId="1CDE0BCD" w14:textId="77777777" w:rsidR="0003661A" w:rsidRPr="00F829DE" w:rsidRDefault="0003661A" w:rsidP="0003661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  <w:vAlign w:val="center"/>
          </w:tcPr>
          <w:p w14:paraId="0D77669B" w14:textId="77777777" w:rsidR="0003661A" w:rsidRPr="00F829DE" w:rsidRDefault="0003661A" w:rsidP="0003661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  <w:vAlign w:val="center"/>
          </w:tcPr>
          <w:p w14:paraId="38A80573" w14:textId="77777777" w:rsidR="0003661A" w:rsidRPr="00F829DE" w:rsidRDefault="0003661A" w:rsidP="0003661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661A" w:rsidRPr="002A007A" w14:paraId="3ED0FEFA" w14:textId="77777777" w:rsidTr="00851B24">
        <w:trPr>
          <w:cantSplit/>
          <w:trHeight w:val="371"/>
        </w:trPr>
        <w:tc>
          <w:tcPr>
            <w:tcW w:w="4723" w:type="dxa"/>
            <w:shd w:val="clear" w:color="auto" w:fill="auto"/>
          </w:tcPr>
          <w:p w14:paraId="300EFE96" w14:textId="77777777" w:rsidR="0003661A" w:rsidRPr="007A5235" w:rsidRDefault="0003661A" w:rsidP="0003661A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055" w:type="dxa"/>
          </w:tcPr>
          <w:p w14:paraId="4A4998AF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04734366" w14:textId="77777777" w:rsidR="0003661A" w:rsidRPr="00F829DE" w:rsidRDefault="0003661A" w:rsidP="0003661A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</w:tcPr>
          <w:p w14:paraId="54ED6104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</w:tcPr>
          <w:p w14:paraId="31AFC2CD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661A" w:rsidRPr="002A007A" w14:paraId="3CB2B082" w14:textId="77777777" w:rsidTr="00851B24">
        <w:trPr>
          <w:cantSplit/>
          <w:trHeight w:val="371"/>
        </w:trPr>
        <w:tc>
          <w:tcPr>
            <w:tcW w:w="4723" w:type="dxa"/>
            <w:shd w:val="clear" w:color="auto" w:fill="auto"/>
          </w:tcPr>
          <w:p w14:paraId="72D281C0" w14:textId="77777777" w:rsidR="0003661A" w:rsidRPr="007A5235" w:rsidRDefault="0003661A" w:rsidP="0003661A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55" w:type="dxa"/>
          </w:tcPr>
          <w:p w14:paraId="10C8A727" w14:textId="1D62E60D" w:rsidR="0003661A" w:rsidRPr="00F829DE" w:rsidRDefault="00F844BF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94</w:t>
            </w:r>
          </w:p>
        </w:tc>
        <w:tc>
          <w:tcPr>
            <w:tcW w:w="1152" w:type="dxa"/>
          </w:tcPr>
          <w:p w14:paraId="7CC13524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59</w:t>
            </w:r>
          </w:p>
        </w:tc>
        <w:tc>
          <w:tcPr>
            <w:tcW w:w="1151" w:type="dxa"/>
          </w:tcPr>
          <w:p w14:paraId="1B20AC34" w14:textId="5E106EB4" w:rsidR="0003661A" w:rsidRPr="00F829DE" w:rsidRDefault="00F844BF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94</w:t>
            </w:r>
          </w:p>
        </w:tc>
        <w:tc>
          <w:tcPr>
            <w:tcW w:w="1228" w:type="dxa"/>
          </w:tcPr>
          <w:p w14:paraId="4F7AFFC3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59</w:t>
            </w:r>
          </w:p>
        </w:tc>
      </w:tr>
      <w:tr w:rsidR="0003661A" w:rsidRPr="002A007A" w14:paraId="2BB25B95" w14:textId="77777777" w:rsidTr="00851B24">
        <w:trPr>
          <w:cantSplit/>
          <w:trHeight w:val="379"/>
        </w:trPr>
        <w:tc>
          <w:tcPr>
            <w:tcW w:w="4723" w:type="dxa"/>
            <w:shd w:val="clear" w:color="auto" w:fill="auto"/>
          </w:tcPr>
          <w:p w14:paraId="2E2A4ECF" w14:textId="77777777" w:rsidR="0003661A" w:rsidRPr="007A5235" w:rsidRDefault="0003661A" w:rsidP="0003661A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55" w:type="dxa"/>
          </w:tcPr>
          <w:p w14:paraId="281E1E09" w14:textId="701D1745" w:rsidR="0003661A" w:rsidRPr="00F829DE" w:rsidRDefault="00F844BF" w:rsidP="00F844BF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89</w:t>
            </w:r>
          </w:p>
        </w:tc>
        <w:tc>
          <w:tcPr>
            <w:tcW w:w="1152" w:type="dxa"/>
          </w:tcPr>
          <w:p w14:paraId="26731A02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53</w:t>
            </w:r>
          </w:p>
        </w:tc>
        <w:tc>
          <w:tcPr>
            <w:tcW w:w="1151" w:type="dxa"/>
          </w:tcPr>
          <w:p w14:paraId="28B9974B" w14:textId="195C3E43" w:rsidR="0003661A" w:rsidRPr="00F829DE" w:rsidRDefault="00F844BF" w:rsidP="00F844BF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89</w:t>
            </w:r>
          </w:p>
        </w:tc>
        <w:tc>
          <w:tcPr>
            <w:tcW w:w="1228" w:type="dxa"/>
          </w:tcPr>
          <w:p w14:paraId="72EDE68B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53</w:t>
            </w:r>
          </w:p>
        </w:tc>
      </w:tr>
      <w:tr w:rsidR="0003661A" w:rsidRPr="002A007A" w14:paraId="25546D76" w14:textId="77777777" w:rsidTr="00851B24">
        <w:trPr>
          <w:cantSplit/>
          <w:trHeight w:val="749"/>
        </w:trPr>
        <w:tc>
          <w:tcPr>
            <w:tcW w:w="4723" w:type="dxa"/>
            <w:shd w:val="clear" w:color="auto" w:fill="auto"/>
          </w:tcPr>
          <w:p w14:paraId="74702AFB" w14:textId="6A7AB62C" w:rsidR="0003661A" w:rsidRPr="007A5235" w:rsidRDefault="00FE3AAA" w:rsidP="006D14AE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67" w:right="-108" w:hanging="1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สุทธิจากเครื่องมือทางการเงินที่วัดมูลค่า</w:t>
            </w:r>
            <w:r w:rsidR="00654F8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654F8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ด้วยมูลค่ายุติธรรมผ่านกำไรหรือขาดทุน</w:t>
            </w:r>
          </w:p>
        </w:tc>
        <w:tc>
          <w:tcPr>
            <w:tcW w:w="1055" w:type="dxa"/>
          </w:tcPr>
          <w:p w14:paraId="0E2DE6CF" w14:textId="25DC6E8F" w:rsidR="0003661A" w:rsidRPr="00F829DE" w:rsidRDefault="00654F8B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03661A"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152" w:type="dxa"/>
          </w:tcPr>
          <w:p w14:paraId="11FC3DFD" w14:textId="148A2DAE" w:rsidR="0003661A" w:rsidRPr="00F829DE" w:rsidRDefault="00654F8B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03661A"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117</w:t>
            </w:r>
          </w:p>
        </w:tc>
        <w:tc>
          <w:tcPr>
            <w:tcW w:w="1151" w:type="dxa"/>
          </w:tcPr>
          <w:p w14:paraId="14E2BB86" w14:textId="14073BDD" w:rsidR="0003661A" w:rsidRPr="00F829DE" w:rsidRDefault="00654F8B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03661A"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228" w:type="dxa"/>
          </w:tcPr>
          <w:p w14:paraId="5940C863" w14:textId="749043FB" w:rsidR="0003661A" w:rsidRPr="00F829DE" w:rsidRDefault="00654F8B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03661A"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117</w:t>
            </w:r>
          </w:p>
        </w:tc>
      </w:tr>
      <w:tr w:rsidR="0003661A" w:rsidRPr="002A007A" w14:paraId="7F2051E3" w14:textId="77777777" w:rsidTr="00851B24">
        <w:trPr>
          <w:cantSplit/>
          <w:trHeight w:val="371"/>
        </w:trPr>
        <w:tc>
          <w:tcPr>
            <w:tcW w:w="4723" w:type="dxa"/>
            <w:shd w:val="clear" w:color="auto" w:fill="auto"/>
            <w:vAlign w:val="center"/>
          </w:tcPr>
          <w:p w14:paraId="32F80622" w14:textId="77777777" w:rsidR="0003661A" w:rsidRPr="007A5235" w:rsidRDefault="0003661A" w:rsidP="0003661A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5" w:type="dxa"/>
          </w:tcPr>
          <w:p w14:paraId="70101E04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355C6D39" w14:textId="77777777" w:rsidR="0003661A" w:rsidRPr="00F829DE" w:rsidRDefault="0003661A" w:rsidP="0003661A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</w:tcPr>
          <w:p w14:paraId="35D70198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</w:tcPr>
          <w:p w14:paraId="1464EE8D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661A" w:rsidRPr="002A007A" w14:paraId="7AB4814A" w14:textId="77777777" w:rsidTr="00851B24">
        <w:trPr>
          <w:cantSplit/>
          <w:trHeight w:val="379"/>
        </w:trPr>
        <w:tc>
          <w:tcPr>
            <w:tcW w:w="4723" w:type="dxa"/>
            <w:shd w:val="clear" w:color="auto" w:fill="auto"/>
          </w:tcPr>
          <w:p w14:paraId="15F27A49" w14:textId="2559A229" w:rsidR="0003661A" w:rsidRPr="007A5235" w:rsidRDefault="0003661A" w:rsidP="0003661A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="0095758E"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1055" w:type="dxa"/>
          </w:tcPr>
          <w:p w14:paraId="124A1013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3E575C4E" w14:textId="77777777" w:rsidR="0003661A" w:rsidRPr="00F829DE" w:rsidRDefault="0003661A" w:rsidP="0003661A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</w:tcPr>
          <w:p w14:paraId="387CE70A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</w:tcPr>
          <w:p w14:paraId="2AB84825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661A" w:rsidRPr="002A007A" w14:paraId="443D3A81" w14:textId="77777777" w:rsidTr="00851B24">
        <w:trPr>
          <w:cantSplit/>
          <w:trHeight w:val="371"/>
        </w:trPr>
        <w:tc>
          <w:tcPr>
            <w:tcW w:w="4723" w:type="dxa"/>
            <w:shd w:val="clear" w:color="auto" w:fill="auto"/>
          </w:tcPr>
          <w:p w14:paraId="79D0E984" w14:textId="77777777" w:rsidR="0003661A" w:rsidRPr="007A5235" w:rsidRDefault="0003661A" w:rsidP="0003661A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55" w:type="dxa"/>
          </w:tcPr>
          <w:p w14:paraId="5E9B740C" w14:textId="34284E62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33</w:t>
            </w:r>
          </w:p>
        </w:tc>
        <w:tc>
          <w:tcPr>
            <w:tcW w:w="1152" w:type="dxa"/>
          </w:tcPr>
          <w:p w14:paraId="0CBFDD62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14</w:t>
            </w:r>
          </w:p>
        </w:tc>
        <w:tc>
          <w:tcPr>
            <w:tcW w:w="1151" w:type="dxa"/>
          </w:tcPr>
          <w:p w14:paraId="379CB718" w14:textId="215E8DA8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33</w:t>
            </w:r>
          </w:p>
        </w:tc>
        <w:tc>
          <w:tcPr>
            <w:tcW w:w="1228" w:type="dxa"/>
          </w:tcPr>
          <w:p w14:paraId="1228D9EE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14</w:t>
            </w:r>
          </w:p>
        </w:tc>
      </w:tr>
      <w:tr w:rsidR="0003661A" w:rsidRPr="002A007A" w14:paraId="5BA871B0" w14:textId="77777777" w:rsidTr="00851B24">
        <w:trPr>
          <w:cantSplit/>
          <w:trHeight w:val="371"/>
        </w:trPr>
        <w:tc>
          <w:tcPr>
            <w:tcW w:w="4723" w:type="dxa"/>
            <w:shd w:val="clear" w:color="auto" w:fill="auto"/>
          </w:tcPr>
          <w:p w14:paraId="7BFA45CB" w14:textId="77777777" w:rsidR="0003661A" w:rsidRPr="007A5235" w:rsidRDefault="0003661A" w:rsidP="0003661A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055" w:type="dxa"/>
          </w:tcPr>
          <w:p w14:paraId="4B548245" w14:textId="0953C8AB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1152" w:type="dxa"/>
          </w:tcPr>
          <w:p w14:paraId="04165EEC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1151" w:type="dxa"/>
          </w:tcPr>
          <w:p w14:paraId="69442CA5" w14:textId="436D1D1B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1228" w:type="dxa"/>
          </w:tcPr>
          <w:p w14:paraId="77719685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</w:tr>
      <w:tr w:rsidR="0003661A" w:rsidRPr="002A007A" w14:paraId="6F68E5C8" w14:textId="77777777" w:rsidTr="00851B24">
        <w:trPr>
          <w:cantSplit/>
          <w:trHeight w:val="379"/>
        </w:trPr>
        <w:tc>
          <w:tcPr>
            <w:tcW w:w="4723" w:type="dxa"/>
            <w:shd w:val="clear" w:color="auto" w:fill="auto"/>
          </w:tcPr>
          <w:p w14:paraId="681E5310" w14:textId="77777777" w:rsidR="0003661A" w:rsidRPr="007A5235" w:rsidRDefault="0003661A" w:rsidP="0003661A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055" w:type="dxa"/>
          </w:tcPr>
          <w:p w14:paraId="6E657CC1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466FE030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</w:tcPr>
          <w:p w14:paraId="4CF876D1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</w:tcPr>
          <w:p w14:paraId="72F3008C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3661A" w:rsidRPr="002A007A" w14:paraId="4C655B17" w14:textId="77777777" w:rsidTr="00851B24">
        <w:trPr>
          <w:cantSplit/>
          <w:trHeight w:val="371"/>
        </w:trPr>
        <w:tc>
          <w:tcPr>
            <w:tcW w:w="4723" w:type="dxa"/>
            <w:shd w:val="clear" w:color="auto" w:fill="auto"/>
          </w:tcPr>
          <w:p w14:paraId="26440B4A" w14:textId="77777777" w:rsidR="0003661A" w:rsidRPr="007A5235" w:rsidRDefault="0003661A" w:rsidP="0003661A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55" w:type="dxa"/>
          </w:tcPr>
          <w:p w14:paraId="1B71E370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7B2EF316" w14:textId="77777777" w:rsidR="0003661A" w:rsidRPr="00F829DE" w:rsidRDefault="0003661A" w:rsidP="0003661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</w:tcPr>
          <w:p w14:paraId="5330840F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</w:tcPr>
          <w:p w14:paraId="0747110A" w14:textId="77777777" w:rsidR="0003661A" w:rsidRPr="00F829DE" w:rsidRDefault="0003661A" w:rsidP="0003661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6129A" w:rsidRPr="002A007A" w14:paraId="07EDE0A3" w14:textId="77777777" w:rsidTr="00851B24">
        <w:trPr>
          <w:cantSplit/>
          <w:trHeight w:val="379"/>
        </w:trPr>
        <w:tc>
          <w:tcPr>
            <w:tcW w:w="4723" w:type="dxa"/>
            <w:shd w:val="clear" w:color="auto" w:fill="auto"/>
          </w:tcPr>
          <w:p w14:paraId="67644C82" w14:textId="77777777" w:rsidR="0086129A" w:rsidRPr="007A5235" w:rsidRDefault="0086129A" w:rsidP="0086129A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55" w:type="dxa"/>
          </w:tcPr>
          <w:p w14:paraId="0DD7F830" w14:textId="7F6DA7DB" w:rsidR="0086129A" w:rsidRPr="00F829DE" w:rsidRDefault="0086129A" w:rsidP="0086129A">
            <w:pPr>
              <w:tabs>
                <w:tab w:val="left" w:pos="318"/>
              </w:tabs>
              <w:suppressAutoHyphens/>
              <w:spacing w:after="0" w:line="240" w:lineRule="auto"/>
              <w:ind w:left="-222"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    </w:t>
            </w: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152" w:type="dxa"/>
          </w:tcPr>
          <w:p w14:paraId="3158FE90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151" w:type="dxa"/>
          </w:tcPr>
          <w:p w14:paraId="3E2AABD6" w14:textId="5AF26464" w:rsidR="0086129A" w:rsidRPr="00F829DE" w:rsidRDefault="0086129A" w:rsidP="0086129A">
            <w:pPr>
              <w:tabs>
                <w:tab w:val="left" w:pos="769"/>
              </w:tabs>
              <w:suppressAutoHyphens/>
              <w:spacing w:after="0" w:line="240" w:lineRule="auto"/>
              <w:ind w:left="-222" w:right="-360" w:firstLine="54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 </w:t>
            </w: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228" w:type="dxa"/>
          </w:tcPr>
          <w:p w14:paraId="060EFC33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</w:tr>
      <w:tr w:rsidR="0086129A" w:rsidRPr="002A007A" w14:paraId="4774BF48" w14:textId="77777777" w:rsidTr="00851B24">
        <w:trPr>
          <w:cantSplit/>
          <w:trHeight w:val="371"/>
        </w:trPr>
        <w:tc>
          <w:tcPr>
            <w:tcW w:w="4723" w:type="dxa"/>
            <w:shd w:val="clear" w:color="auto" w:fill="auto"/>
          </w:tcPr>
          <w:p w14:paraId="4BCF71DB" w14:textId="77777777" w:rsidR="0086129A" w:rsidRPr="007A5235" w:rsidRDefault="0086129A" w:rsidP="0086129A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55" w:type="dxa"/>
          </w:tcPr>
          <w:p w14:paraId="704FB194" w14:textId="217C9302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1152" w:type="dxa"/>
          </w:tcPr>
          <w:p w14:paraId="3C5C5E7F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1151" w:type="dxa"/>
          </w:tcPr>
          <w:p w14:paraId="3EA1FEFC" w14:textId="1B96929E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1228" w:type="dxa"/>
          </w:tcPr>
          <w:p w14:paraId="67BFE302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</w:tr>
      <w:tr w:rsidR="0086129A" w:rsidRPr="002A007A" w14:paraId="290B00EA" w14:textId="77777777" w:rsidTr="00851B24">
        <w:trPr>
          <w:cantSplit/>
          <w:trHeight w:val="379"/>
        </w:trPr>
        <w:tc>
          <w:tcPr>
            <w:tcW w:w="4723" w:type="dxa"/>
            <w:shd w:val="clear" w:color="auto" w:fill="auto"/>
          </w:tcPr>
          <w:p w14:paraId="64DB1B26" w14:textId="77777777" w:rsidR="0086129A" w:rsidRPr="007A5235" w:rsidRDefault="0086129A" w:rsidP="0086129A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55" w:type="dxa"/>
          </w:tcPr>
          <w:p w14:paraId="44AD7385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4D3592AD" w14:textId="77777777" w:rsidR="0086129A" w:rsidRPr="00F829DE" w:rsidRDefault="0086129A" w:rsidP="0086129A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</w:tcPr>
          <w:p w14:paraId="1B48DD21" w14:textId="77777777" w:rsidR="0086129A" w:rsidRPr="00F829DE" w:rsidRDefault="0086129A" w:rsidP="0086129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</w:tcPr>
          <w:p w14:paraId="5557EC24" w14:textId="77777777" w:rsidR="0086129A" w:rsidRPr="00F829DE" w:rsidRDefault="0086129A" w:rsidP="0086129A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6129A" w:rsidRPr="002A007A" w14:paraId="305785B4" w14:textId="77777777" w:rsidTr="00851B24">
        <w:trPr>
          <w:cantSplit/>
          <w:trHeight w:val="371"/>
        </w:trPr>
        <w:tc>
          <w:tcPr>
            <w:tcW w:w="4723" w:type="dxa"/>
            <w:shd w:val="clear" w:color="auto" w:fill="auto"/>
          </w:tcPr>
          <w:p w14:paraId="262ED0B3" w14:textId="77777777" w:rsidR="0086129A" w:rsidRPr="007A5235" w:rsidRDefault="0086129A" w:rsidP="0086129A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shd w:val="clear" w:color="auto" w:fill="FFFF0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55" w:type="dxa"/>
          </w:tcPr>
          <w:p w14:paraId="6D0925A3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12F5CA6A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</w:tcPr>
          <w:p w14:paraId="7A630312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</w:tcPr>
          <w:p w14:paraId="4379BD14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6129A" w:rsidRPr="002A007A" w14:paraId="2DFFB44C" w14:textId="77777777" w:rsidTr="00851B24">
        <w:trPr>
          <w:cantSplit/>
          <w:trHeight w:val="379"/>
        </w:trPr>
        <w:tc>
          <w:tcPr>
            <w:tcW w:w="4723" w:type="dxa"/>
            <w:shd w:val="clear" w:color="auto" w:fill="auto"/>
          </w:tcPr>
          <w:p w14:paraId="28B11146" w14:textId="77777777" w:rsidR="0086129A" w:rsidRPr="007A5235" w:rsidRDefault="0086129A" w:rsidP="00654F8B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firstLine="111"/>
              <w:rPr>
                <w:rFonts w:asciiTheme="majorBidi" w:eastAsia="Times New Roman" w:hAnsiTheme="majorBidi" w:cstheme="majorBidi"/>
                <w:sz w:val="28"/>
                <w:highlight w:val="darkBlue"/>
                <w:shd w:val="clear" w:color="auto" w:fill="FFFF0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55" w:type="dxa"/>
          </w:tcPr>
          <w:p w14:paraId="2BF07DD4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2" w:type="dxa"/>
          </w:tcPr>
          <w:p w14:paraId="4417E7DC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1" w:type="dxa"/>
          </w:tcPr>
          <w:p w14:paraId="6426C573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28" w:type="dxa"/>
          </w:tcPr>
          <w:p w14:paraId="3E71C783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6129A" w:rsidRPr="002A007A" w14:paraId="608F239C" w14:textId="77777777" w:rsidTr="00851B24">
        <w:trPr>
          <w:cantSplit/>
          <w:trHeight w:val="371"/>
        </w:trPr>
        <w:tc>
          <w:tcPr>
            <w:tcW w:w="4723" w:type="dxa"/>
          </w:tcPr>
          <w:p w14:paraId="45B49AEE" w14:textId="77777777" w:rsidR="0086129A" w:rsidRPr="007A5235" w:rsidRDefault="0086129A" w:rsidP="0086129A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55" w:type="dxa"/>
          </w:tcPr>
          <w:p w14:paraId="3CA875B3" w14:textId="65098B0A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84</w:t>
            </w:r>
          </w:p>
        </w:tc>
        <w:tc>
          <w:tcPr>
            <w:tcW w:w="1152" w:type="dxa"/>
          </w:tcPr>
          <w:p w14:paraId="25B83AAE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40</w:t>
            </w:r>
          </w:p>
        </w:tc>
        <w:tc>
          <w:tcPr>
            <w:tcW w:w="1151" w:type="dxa"/>
            <w:vAlign w:val="center"/>
          </w:tcPr>
          <w:p w14:paraId="27AFF935" w14:textId="0D00AA0A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84</w:t>
            </w:r>
          </w:p>
        </w:tc>
        <w:tc>
          <w:tcPr>
            <w:tcW w:w="1228" w:type="dxa"/>
            <w:vAlign w:val="center"/>
          </w:tcPr>
          <w:p w14:paraId="24F8317C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40</w:t>
            </w:r>
          </w:p>
        </w:tc>
      </w:tr>
      <w:tr w:rsidR="0086129A" w:rsidRPr="002A007A" w14:paraId="26B9B956" w14:textId="77777777" w:rsidTr="00851B24">
        <w:trPr>
          <w:cantSplit/>
          <w:trHeight w:val="371"/>
        </w:trPr>
        <w:tc>
          <w:tcPr>
            <w:tcW w:w="4723" w:type="dxa"/>
          </w:tcPr>
          <w:p w14:paraId="6E55EF09" w14:textId="77777777" w:rsidR="0086129A" w:rsidRPr="007A5235" w:rsidRDefault="0086129A" w:rsidP="0086129A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55" w:type="dxa"/>
          </w:tcPr>
          <w:p w14:paraId="71C02487" w14:textId="1C4202F2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57</w:t>
            </w:r>
          </w:p>
        </w:tc>
        <w:tc>
          <w:tcPr>
            <w:tcW w:w="1152" w:type="dxa"/>
          </w:tcPr>
          <w:p w14:paraId="73463D69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77</w:t>
            </w:r>
          </w:p>
        </w:tc>
        <w:tc>
          <w:tcPr>
            <w:tcW w:w="1151" w:type="dxa"/>
          </w:tcPr>
          <w:p w14:paraId="68AED469" w14:textId="16A1A484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1228" w:type="dxa"/>
          </w:tcPr>
          <w:p w14:paraId="1617B64F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77</w:t>
            </w:r>
          </w:p>
        </w:tc>
      </w:tr>
      <w:tr w:rsidR="0086129A" w:rsidRPr="002A007A" w14:paraId="2189E803" w14:textId="77777777" w:rsidTr="00851B24">
        <w:trPr>
          <w:cantSplit/>
          <w:trHeight w:val="379"/>
        </w:trPr>
        <w:tc>
          <w:tcPr>
            <w:tcW w:w="4723" w:type="dxa"/>
          </w:tcPr>
          <w:p w14:paraId="3E07DA68" w14:textId="77777777" w:rsidR="0086129A" w:rsidRPr="007A5235" w:rsidRDefault="0086129A" w:rsidP="0086129A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055" w:type="dxa"/>
          </w:tcPr>
          <w:p w14:paraId="4E528A2B" w14:textId="2E922421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121</w:t>
            </w:r>
          </w:p>
        </w:tc>
        <w:tc>
          <w:tcPr>
            <w:tcW w:w="1152" w:type="dxa"/>
          </w:tcPr>
          <w:p w14:paraId="4F8B6AE9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  <w:tc>
          <w:tcPr>
            <w:tcW w:w="1151" w:type="dxa"/>
          </w:tcPr>
          <w:p w14:paraId="32915DF0" w14:textId="0BA5F585" w:rsidR="0086129A" w:rsidRPr="00F829DE" w:rsidRDefault="0086129A" w:rsidP="0086129A">
            <w:pPr>
              <w:suppressAutoHyphens/>
              <w:spacing w:after="0"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121</w:t>
            </w:r>
          </w:p>
        </w:tc>
        <w:tc>
          <w:tcPr>
            <w:tcW w:w="1228" w:type="dxa"/>
          </w:tcPr>
          <w:p w14:paraId="0DCD8C3E" w14:textId="77777777" w:rsidR="0086129A" w:rsidRPr="00F829DE" w:rsidRDefault="0086129A" w:rsidP="0086129A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829DE">
              <w:rPr>
                <w:rFonts w:asciiTheme="majorBidi" w:eastAsia="Times New Roman" w:hAnsiTheme="majorBidi" w:cstheme="majorBidi"/>
                <w:sz w:val="28"/>
                <w:lang w:eastAsia="zh-CN"/>
              </w:rPr>
              <w:t>29</w:t>
            </w:r>
          </w:p>
        </w:tc>
      </w:tr>
    </w:tbl>
    <w:p w14:paraId="7612A6BC" w14:textId="77777777" w:rsidR="003F5BE3" w:rsidRPr="007A5235" w:rsidRDefault="003F5BE3">
      <w:pPr>
        <w:rPr>
          <w:rFonts w:asciiTheme="majorBidi" w:hAnsiTheme="majorBidi" w:cstheme="majorBidi"/>
        </w:rPr>
      </w:pPr>
      <w:r w:rsidRPr="007A5235">
        <w:rPr>
          <w:rFonts w:asciiTheme="majorBidi" w:hAnsiTheme="majorBidi" w:cstheme="majorBidi"/>
        </w:rPr>
        <w:br w:type="page"/>
      </w:r>
    </w:p>
    <w:tbl>
      <w:tblPr>
        <w:tblW w:w="98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77"/>
        <w:gridCol w:w="1112"/>
        <w:gridCol w:w="1214"/>
        <w:gridCol w:w="1213"/>
        <w:gridCol w:w="1296"/>
      </w:tblGrid>
      <w:tr w:rsidR="003F5BE3" w:rsidRPr="002A007A" w14:paraId="1D91AF22" w14:textId="77777777" w:rsidTr="00851B24">
        <w:trPr>
          <w:cantSplit/>
          <w:trHeight w:val="391"/>
        </w:trPr>
        <w:tc>
          <w:tcPr>
            <w:tcW w:w="4977" w:type="dxa"/>
          </w:tcPr>
          <w:p w14:paraId="46ED1384" w14:textId="24F56AE5" w:rsidR="003F5BE3" w:rsidRPr="007A5235" w:rsidRDefault="003F5BE3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2326" w:type="dxa"/>
            <w:gridSpan w:val="2"/>
          </w:tcPr>
          <w:p w14:paraId="10129AB4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08" w:type="dxa"/>
            <w:gridSpan w:val="2"/>
          </w:tcPr>
          <w:p w14:paraId="34C5A683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3F5BE3" w:rsidRPr="002A007A" w14:paraId="044D87F2" w14:textId="77777777" w:rsidTr="00851B24">
        <w:trPr>
          <w:cantSplit/>
          <w:trHeight w:val="425"/>
        </w:trPr>
        <w:tc>
          <w:tcPr>
            <w:tcW w:w="4977" w:type="dxa"/>
          </w:tcPr>
          <w:p w14:paraId="78F86006" w14:textId="4C32B1AD" w:rsidR="003F5BE3" w:rsidRPr="007A5235" w:rsidRDefault="003F5BE3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u w:val="single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12" w:type="dxa"/>
            <w:vAlign w:val="center"/>
          </w:tcPr>
          <w:p w14:paraId="6B88BA9E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1213" w:type="dxa"/>
            <w:vAlign w:val="center"/>
          </w:tcPr>
          <w:p w14:paraId="776C23B9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1213" w:type="dxa"/>
            <w:vAlign w:val="center"/>
          </w:tcPr>
          <w:p w14:paraId="0AA378CE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1294" w:type="dxa"/>
            <w:vAlign w:val="center"/>
          </w:tcPr>
          <w:p w14:paraId="3C5E2F68" w14:textId="77777777" w:rsidR="003F5BE3" w:rsidRPr="007A5235" w:rsidRDefault="003F5BE3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3F5BE3" w:rsidRPr="002A007A" w14:paraId="00F43F1B" w14:textId="77777777" w:rsidTr="00851B24">
        <w:trPr>
          <w:cantSplit/>
          <w:trHeight w:val="375"/>
        </w:trPr>
        <w:tc>
          <w:tcPr>
            <w:tcW w:w="4977" w:type="dxa"/>
          </w:tcPr>
          <w:p w14:paraId="2D64F641" w14:textId="77777777" w:rsidR="003F5BE3" w:rsidRPr="007A5235" w:rsidRDefault="003F5BE3" w:rsidP="00091C1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4835" w:type="dxa"/>
            <w:gridSpan w:val="4"/>
          </w:tcPr>
          <w:p w14:paraId="1547DCF4" w14:textId="77777777" w:rsidR="003F5BE3" w:rsidRPr="007A5235" w:rsidRDefault="003F5BE3" w:rsidP="00091C1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3F5BE3" w:rsidRPr="002A007A" w14:paraId="768B8D56" w14:textId="77777777" w:rsidTr="00851B24">
        <w:trPr>
          <w:cantSplit/>
          <w:trHeight w:val="375"/>
        </w:trPr>
        <w:tc>
          <w:tcPr>
            <w:tcW w:w="4977" w:type="dxa"/>
          </w:tcPr>
          <w:p w14:paraId="3525A6B5" w14:textId="77777777" w:rsidR="003F5BE3" w:rsidRPr="007A5235" w:rsidRDefault="003F5BE3" w:rsidP="00091C15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112" w:type="dxa"/>
          </w:tcPr>
          <w:p w14:paraId="00793491" w14:textId="77777777" w:rsidR="003F5BE3" w:rsidRPr="007A5235" w:rsidRDefault="003F5BE3" w:rsidP="00091C15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44E2503E" w14:textId="77777777" w:rsidR="003F5BE3" w:rsidRPr="007A5235" w:rsidRDefault="003F5BE3" w:rsidP="00091C15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392D2724" w14:textId="77777777" w:rsidR="003F5BE3" w:rsidRPr="007A5235" w:rsidRDefault="003F5BE3" w:rsidP="00091C15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144357CA" w14:textId="77777777" w:rsidR="003F5BE3" w:rsidRPr="007A5235" w:rsidRDefault="003F5BE3" w:rsidP="00091C15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7B76C2A8" w14:textId="77777777" w:rsidTr="00851B24">
        <w:trPr>
          <w:cantSplit/>
          <w:trHeight w:val="383"/>
        </w:trPr>
        <w:tc>
          <w:tcPr>
            <w:tcW w:w="4977" w:type="dxa"/>
          </w:tcPr>
          <w:p w14:paraId="62BA1BD8" w14:textId="77777777" w:rsidR="00B63D61" w:rsidRPr="007A5235" w:rsidRDefault="00B63D61" w:rsidP="00B63D61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112" w:type="dxa"/>
          </w:tcPr>
          <w:p w14:paraId="18CB1433" w14:textId="2687EA23" w:rsidR="00B63D61" w:rsidRPr="00B63D61" w:rsidRDefault="00B63D61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</w:tcPr>
          <w:p w14:paraId="41D29D21" w14:textId="77777777" w:rsidR="00B63D61" w:rsidRPr="00B63D61" w:rsidRDefault="00B63D61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  <w:vAlign w:val="center"/>
          </w:tcPr>
          <w:p w14:paraId="47E2C218" w14:textId="4962C83B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1294" w:type="dxa"/>
            <w:vAlign w:val="center"/>
          </w:tcPr>
          <w:p w14:paraId="613CFB04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63D61" w:rsidRPr="002A007A" w14:paraId="500F96D0" w14:textId="77777777" w:rsidTr="00851B24">
        <w:trPr>
          <w:cantSplit/>
          <w:trHeight w:val="375"/>
        </w:trPr>
        <w:tc>
          <w:tcPr>
            <w:tcW w:w="4977" w:type="dxa"/>
          </w:tcPr>
          <w:p w14:paraId="1616B10D" w14:textId="77777777" w:rsidR="00B63D61" w:rsidRPr="007A5235" w:rsidRDefault="00B63D61" w:rsidP="00B63D61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112" w:type="dxa"/>
          </w:tcPr>
          <w:p w14:paraId="7F9309AC" w14:textId="472E007B" w:rsidR="00B63D61" w:rsidRPr="00B63D61" w:rsidRDefault="00B63D61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</w:tcPr>
          <w:p w14:paraId="46E71667" w14:textId="77777777" w:rsidR="00B63D61" w:rsidRPr="00B63D61" w:rsidRDefault="00B63D61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</w:tcPr>
          <w:p w14:paraId="2A533E44" w14:textId="6DA86628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12</w:t>
            </w:r>
          </w:p>
        </w:tc>
        <w:tc>
          <w:tcPr>
            <w:tcW w:w="1294" w:type="dxa"/>
          </w:tcPr>
          <w:p w14:paraId="5688902B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46</w:t>
            </w:r>
          </w:p>
        </w:tc>
      </w:tr>
      <w:tr w:rsidR="00B63D61" w:rsidRPr="002A007A" w14:paraId="110B9635" w14:textId="77777777" w:rsidTr="00851B24">
        <w:trPr>
          <w:cantSplit/>
          <w:trHeight w:val="383"/>
        </w:trPr>
        <w:tc>
          <w:tcPr>
            <w:tcW w:w="4977" w:type="dxa"/>
          </w:tcPr>
          <w:p w14:paraId="01199790" w14:textId="77777777" w:rsidR="00B63D61" w:rsidRPr="007A5235" w:rsidRDefault="00B63D61" w:rsidP="00B63D61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1112" w:type="dxa"/>
          </w:tcPr>
          <w:p w14:paraId="4DD8154D" w14:textId="4AD53843" w:rsidR="00B63D61" w:rsidRPr="00B63D61" w:rsidRDefault="00B63D61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</w:tcPr>
          <w:p w14:paraId="75B60855" w14:textId="77777777" w:rsidR="00B63D61" w:rsidRPr="00B63D61" w:rsidRDefault="00B63D61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</w:tcPr>
          <w:p w14:paraId="636A969E" w14:textId="70640DDB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3,290</w:t>
            </w:r>
          </w:p>
        </w:tc>
        <w:tc>
          <w:tcPr>
            <w:tcW w:w="1294" w:type="dxa"/>
          </w:tcPr>
          <w:p w14:paraId="0B21216A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5,441</w:t>
            </w:r>
          </w:p>
        </w:tc>
      </w:tr>
      <w:tr w:rsidR="00B63D61" w:rsidRPr="002A007A" w14:paraId="16C96980" w14:textId="77777777" w:rsidTr="00851B24">
        <w:trPr>
          <w:cantSplit/>
          <w:trHeight w:val="375"/>
        </w:trPr>
        <w:tc>
          <w:tcPr>
            <w:tcW w:w="4977" w:type="dxa"/>
          </w:tcPr>
          <w:p w14:paraId="048E39A9" w14:textId="77777777" w:rsidR="00B63D61" w:rsidRPr="007A5235" w:rsidRDefault="00B63D61" w:rsidP="00B63D61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112" w:type="dxa"/>
          </w:tcPr>
          <w:p w14:paraId="5F46CA08" w14:textId="70DC4A6A" w:rsidR="00B63D61" w:rsidRPr="00B63D61" w:rsidRDefault="00B63D61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</w:tcPr>
          <w:p w14:paraId="39C1733E" w14:textId="77777777" w:rsidR="00B63D61" w:rsidRPr="00B63D61" w:rsidRDefault="00B63D61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</w:tcPr>
          <w:p w14:paraId="4D6EDF4C" w14:textId="4974782E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1,631</w:t>
            </w:r>
          </w:p>
        </w:tc>
        <w:tc>
          <w:tcPr>
            <w:tcW w:w="1294" w:type="dxa"/>
          </w:tcPr>
          <w:p w14:paraId="31795548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1,719</w:t>
            </w:r>
          </w:p>
        </w:tc>
      </w:tr>
      <w:tr w:rsidR="00B63D61" w:rsidRPr="002A007A" w14:paraId="7B4BBC75" w14:textId="77777777" w:rsidTr="00851B24">
        <w:trPr>
          <w:cantSplit/>
          <w:trHeight w:val="758"/>
        </w:trPr>
        <w:tc>
          <w:tcPr>
            <w:tcW w:w="4977" w:type="dxa"/>
            <w:vAlign w:val="center"/>
          </w:tcPr>
          <w:p w14:paraId="47E10BC5" w14:textId="67767948" w:rsidR="00B63D61" w:rsidRPr="007A5235" w:rsidRDefault="00B63D61" w:rsidP="00B63D61">
            <w:pPr>
              <w:tabs>
                <w:tab w:val="left" w:pos="0"/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(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) </w:t>
            </w:r>
            <w:r w:rsidR="006D14AE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สุทธิจากเครื่องมือทางการเงินที่วัดมูลค่า</w:t>
            </w:r>
            <w:r w:rsidR="00851B2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851B24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</w:t>
            </w:r>
            <w:r w:rsidR="006D14AE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ด้วยมูลค่ายุติธรรมผ่านกำไรหรือขาดทุน</w:t>
            </w:r>
          </w:p>
        </w:tc>
        <w:tc>
          <w:tcPr>
            <w:tcW w:w="1112" w:type="dxa"/>
          </w:tcPr>
          <w:p w14:paraId="1F8D6E38" w14:textId="0C3CC94E" w:rsidR="00B63D61" w:rsidRPr="00B63D61" w:rsidRDefault="00851B24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="00B63D61"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</w:tcPr>
          <w:p w14:paraId="0FCA122B" w14:textId="13036358" w:rsidR="00B63D61" w:rsidRPr="00B63D61" w:rsidRDefault="00851B24" w:rsidP="00B63D61">
            <w:pPr>
              <w:suppressAutoHyphens/>
              <w:spacing w:after="0" w:line="240" w:lineRule="auto"/>
              <w:ind w:right="-36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="00B63D61" w:rsidRPr="00B63D6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13" w:type="dxa"/>
          </w:tcPr>
          <w:p w14:paraId="5627BB75" w14:textId="0406EEAE" w:rsidR="00B63D61" w:rsidRPr="00B63D61" w:rsidRDefault="00851B24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B63D61"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285</w:t>
            </w:r>
          </w:p>
        </w:tc>
        <w:tc>
          <w:tcPr>
            <w:tcW w:w="1294" w:type="dxa"/>
          </w:tcPr>
          <w:p w14:paraId="4D4F6E6A" w14:textId="18FF362C" w:rsidR="00B63D61" w:rsidRPr="00B63D61" w:rsidRDefault="00851B24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="00B63D61" w:rsidRPr="00B63D61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63D61" w:rsidRPr="00B63D61">
              <w:rPr>
                <w:rFonts w:asciiTheme="majorBidi" w:hAnsiTheme="majorBidi" w:cstheme="majorBidi"/>
                <w:sz w:val="28"/>
              </w:rPr>
              <w:t>4</w:t>
            </w:r>
            <w:r w:rsidR="00B63D61" w:rsidRPr="00B63D61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B63D61" w:rsidRPr="002A007A" w14:paraId="39EEEF4F" w14:textId="77777777" w:rsidTr="00851B24">
        <w:trPr>
          <w:cantSplit/>
          <w:trHeight w:val="383"/>
        </w:trPr>
        <w:tc>
          <w:tcPr>
            <w:tcW w:w="4977" w:type="dxa"/>
          </w:tcPr>
          <w:p w14:paraId="2389E08C" w14:textId="77777777" w:rsidR="00B63D61" w:rsidRPr="007A5235" w:rsidRDefault="00B63D61" w:rsidP="00B63D6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112" w:type="dxa"/>
            <w:vAlign w:val="center"/>
          </w:tcPr>
          <w:p w14:paraId="7B782110" w14:textId="77777777" w:rsidR="00B63D61" w:rsidRPr="00B63D61" w:rsidRDefault="00B63D61" w:rsidP="00B63D6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4A996A95" w14:textId="77777777" w:rsidR="00B63D61" w:rsidRPr="00B63D61" w:rsidRDefault="00B63D61" w:rsidP="00B63D6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  <w:vAlign w:val="center"/>
          </w:tcPr>
          <w:p w14:paraId="7A9AB50F" w14:textId="77777777" w:rsidR="00B63D61" w:rsidRPr="00B63D61" w:rsidRDefault="00B63D61" w:rsidP="00B63D6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1C2105F9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31DB39F5" w14:textId="77777777" w:rsidTr="00851B24">
        <w:trPr>
          <w:cantSplit/>
          <w:trHeight w:val="375"/>
        </w:trPr>
        <w:tc>
          <w:tcPr>
            <w:tcW w:w="4977" w:type="dxa"/>
            <w:shd w:val="clear" w:color="auto" w:fill="auto"/>
          </w:tcPr>
          <w:p w14:paraId="1E5F78FA" w14:textId="77777777" w:rsidR="00B63D61" w:rsidRPr="007A5235" w:rsidRDefault="00B63D61" w:rsidP="00B63D61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112" w:type="dxa"/>
          </w:tcPr>
          <w:p w14:paraId="4FB0C90A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4C1D63A4" w14:textId="77777777" w:rsidR="00B63D61" w:rsidRPr="00B63D61" w:rsidRDefault="00B63D61" w:rsidP="00B63D61">
            <w:pPr>
              <w:tabs>
                <w:tab w:val="decimal" w:pos="86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1E8470B5" w14:textId="77777777" w:rsidR="00B63D61" w:rsidRPr="00B63D61" w:rsidRDefault="00B63D61" w:rsidP="00B63D6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59E49955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4DBE6A90" w14:textId="77777777" w:rsidTr="00851B24">
        <w:trPr>
          <w:cantSplit/>
          <w:trHeight w:val="375"/>
        </w:trPr>
        <w:tc>
          <w:tcPr>
            <w:tcW w:w="4977" w:type="dxa"/>
            <w:shd w:val="clear" w:color="auto" w:fill="auto"/>
          </w:tcPr>
          <w:p w14:paraId="424B2AF2" w14:textId="77777777" w:rsidR="00B63D61" w:rsidRPr="007A5235" w:rsidRDefault="00B63D61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112" w:type="dxa"/>
          </w:tcPr>
          <w:p w14:paraId="58BB4F91" w14:textId="14E36A50" w:rsidR="00B63D61" w:rsidRPr="00B63D61" w:rsidRDefault="00F844BF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147</w:t>
            </w:r>
          </w:p>
        </w:tc>
        <w:tc>
          <w:tcPr>
            <w:tcW w:w="1213" w:type="dxa"/>
          </w:tcPr>
          <w:p w14:paraId="24E85CB9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1213" w:type="dxa"/>
            <w:vAlign w:val="center"/>
          </w:tcPr>
          <w:p w14:paraId="0139E008" w14:textId="3F332B24" w:rsidR="00B63D61" w:rsidRPr="00B63D61" w:rsidRDefault="00F844BF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147</w:t>
            </w:r>
          </w:p>
        </w:tc>
        <w:tc>
          <w:tcPr>
            <w:tcW w:w="1294" w:type="dxa"/>
            <w:vAlign w:val="center"/>
          </w:tcPr>
          <w:p w14:paraId="24543693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117</w:t>
            </w:r>
          </w:p>
        </w:tc>
      </w:tr>
      <w:tr w:rsidR="00B63D61" w:rsidRPr="002A007A" w14:paraId="41A75D33" w14:textId="77777777" w:rsidTr="00851B24">
        <w:trPr>
          <w:cantSplit/>
          <w:trHeight w:val="383"/>
        </w:trPr>
        <w:tc>
          <w:tcPr>
            <w:tcW w:w="4977" w:type="dxa"/>
            <w:shd w:val="clear" w:color="auto" w:fill="auto"/>
          </w:tcPr>
          <w:p w14:paraId="1D0AEE65" w14:textId="77777777" w:rsidR="00B63D61" w:rsidRPr="007A5235" w:rsidRDefault="00B63D61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112" w:type="dxa"/>
          </w:tcPr>
          <w:p w14:paraId="47684CD7" w14:textId="71EE54E3" w:rsidR="00B63D61" w:rsidRPr="00B63D61" w:rsidRDefault="00F844BF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138</w:t>
            </w:r>
          </w:p>
        </w:tc>
        <w:tc>
          <w:tcPr>
            <w:tcW w:w="1213" w:type="dxa"/>
          </w:tcPr>
          <w:p w14:paraId="0758BE22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213" w:type="dxa"/>
          </w:tcPr>
          <w:p w14:paraId="7282D2A6" w14:textId="78C23CA8" w:rsidR="00B63D61" w:rsidRPr="00B63D61" w:rsidRDefault="00F844BF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138</w:t>
            </w:r>
          </w:p>
        </w:tc>
        <w:tc>
          <w:tcPr>
            <w:tcW w:w="1294" w:type="dxa"/>
          </w:tcPr>
          <w:p w14:paraId="1FD82244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107</w:t>
            </w:r>
          </w:p>
        </w:tc>
      </w:tr>
      <w:tr w:rsidR="00B63D61" w:rsidRPr="002A007A" w14:paraId="55AF0E77" w14:textId="77777777" w:rsidTr="00851B24">
        <w:trPr>
          <w:cantSplit/>
          <w:trHeight w:val="758"/>
        </w:trPr>
        <w:tc>
          <w:tcPr>
            <w:tcW w:w="4977" w:type="dxa"/>
            <w:shd w:val="clear" w:color="auto" w:fill="auto"/>
          </w:tcPr>
          <w:p w14:paraId="4CAF46D7" w14:textId="67D0CCBF" w:rsidR="00B63D61" w:rsidRPr="007A5235" w:rsidRDefault="00FE3AAA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สุทธิจากเครื่องมือทางการเงินที่วัดมูลค่า</w:t>
            </w:r>
            <w:r w:rsidR="00851B2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851B24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ด้วยมูลค่ายุติธรรมผ่านกำไรหรือขาดทุน</w:t>
            </w:r>
          </w:p>
        </w:tc>
        <w:tc>
          <w:tcPr>
            <w:tcW w:w="1112" w:type="dxa"/>
          </w:tcPr>
          <w:p w14:paraId="7B3D93B9" w14:textId="0EA7D920" w:rsidR="00B63D61" w:rsidRPr="00B63D61" w:rsidRDefault="00851B24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B63D61"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1213" w:type="dxa"/>
          </w:tcPr>
          <w:p w14:paraId="04591673" w14:textId="58416961" w:rsidR="00B63D61" w:rsidRPr="00B63D61" w:rsidRDefault="00851B24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="00B63D61" w:rsidRPr="00B63D61">
              <w:rPr>
                <w:rFonts w:asciiTheme="majorBidi" w:hAnsiTheme="majorBidi" w:cstheme="majorBidi"/>
                <w:sz w:val="28"/>
              </w:rPr>
              <w:t>128</w:t>
            </w:r>
          </w:p>
        </w:tc>
        <w:tc>
          <w:tcPr>
            <w:tcW w:w="1213" w:type="dxa"/>
          </w:tcPr>
          <w:p w14:paraId="68BEDF2A" w14:textId="60749663" w:rsidR="00B63D61" w:rsidRPr="00B63D61" w:rsidRDefault="00851B24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</w:r>
            <w:r w:rsidR="00B63D61"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</w:p>
        </w:tc>
        <w:tc>
          <w:tcPr>
            <w:tcW w:w="1294" w:type="dxa"/>
          </w:tcPr>
          <w:p w14:paraId="7D844098" w14:textId="73BA403C" w:rsidR="00B63D61" w:rsidRPr="00B63D61" w:rsidRDefault="00851B24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="00B63D61" w:rsidRPr="00B63D61">
              <w:rPr>
                <w:rFonts w:asciiTheme="majorBidi" w:hAnsiTheme="majorBidi" w:cstheme="majorBidi"/>
                <w:sz w:val="28"/>
              </w:rPr>
              <w:t>128</w:t>
            </w:r>
          </w:p>
        </w:tc>
      </w:tr>
      <w:tr w:rsidR="00B63D61" w:rsidRPr="002A007A" w14:paraId="1359BD1D" w14:textId="77777777" w:rsidTr="00851B24">
        <w:trPr>
          <w:cantSplit/>
          <w:trHeight w:val="375"/>
        </w:trPr>
        <w:tc>
          <w:tcPr>
            <w:tcW w:w="4977" w:type="dxa"/>
            <w:shd w:val="clear" w:color="auto" w:fill="auto"/>
            <w:vAlign w:val="center"/>
          </w:tcPr>
          <w:p w14:paraId="37CABFD3" w14:textId="77777777" w:rsidR="00B63D61" w:rsidRPr="007A5235" w:rsidRDefault="00B63D61" w:rsidP="00B63D61">
            <w:pPr>
              <w:tabs>
                <w:tab w:val="left" w:pos="324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82DDE43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12B49DAA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361136D5" w14:textId="77777777" w:rsidR="00B63D61" w:rsidRPr="00B63D61" w:rsidRDefault="00B63D61" w:rsidP="00B63D6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4D716C6F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47F94881" w14:textId="77777777" w:rsidTr="00851B24">
        <w:trPr>
          <w:cantSplit/>
          <w:trHeight w:val="383"/>
        </w:trPr>
        <w:tc>
          <w:tcPr>
            <w:tcW w:w="4977" w:type="dxa"/>
            <w:shd w:val="clear" w:color="auto" w:fill="auto"/>
          </w:tcPr>
          <w:p w14:paraId="74B8AC64" w14:textId="2055FAA0" w:rsidR="00B63D61" w:rsidRPr="007A5235" w:rsidRDefault="00B63D61" w:rsidP="00B63D61">
            <w:pPr>
              <w:tabs>
                <w:tab w:val="left" w:pos="0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="0095758E" w:rsidRPr="0095758E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1112" w:type="dxa"/>
          </w:tcPr>
          <w:p w14:paraId="6BBA74A2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6B1951E0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4566F549" w14:textId="77777777" w:rsidR="00B63D61" w:rsidRPr="00B63D61" w:rsidRDefault="00B63D61" w:rsidP="00B63D6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19DCD58D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66221D91" w14:textId="77777777" w:rsidTr="00851B24">
        <w:trPr>
          <w:cantSplit/>
          <w:trHeight w:val="375"/>
        </w:trPr>
        <w:tc>
          <w:tcPr>
            <w:tcW w:w="4977" w:type="dxa"/>
            <w:shd w:val="clear" w:color="auto" w:fill="auto"/>
          </w:tcPr>
          <w:p w14:paraId="415F653D" w14:textId="77777777" w:rsidR="00B63D61" w:rsidRPr="007A5235" w:rsidRDefault="00B63D61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112" w:type="dxa"/>
          </w:tcPr>
          <w:p w14:paraId="03BBAFFA" w14:textId="34DECAC6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67</w:t>
            </w:r>
          </w:p>
        </w:tc>
        <w:tc>
          <w:tcPr>
            <w:tcW w:w="1213" w:type="dxa"/>
          </w:tcPr>
          <w:p w14:paraId="525AC2FD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213" w:type="dxa"/>
          </w:tcPr>
          <w:p w14:paraId="7EF75473" w14:textId="717768BF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67</w:t>
            </w:r>
          </w:p>
        </w:tc>
        <w:tc>
          <w:tcPr>
            <w:tcW w:w="1294" w:type="dxa"/>
          </w:tcPr>
          <w:p w14:paraId="716FB93C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B63D61" w:rsidRPr="002A007A" w14:paraId="34D199FA" w14:textId="77777777" w:rsidTr="00851B24">
        <w:trPr>
          <w:cantSplit/>
          <w:trHeight w:val="375"/>
        </w:trPr>
        <w:tc>
          <w:tcPr>
            <w:tcW w:w="4977" w:type="dxa"/>
            <w:shd w:val="clear" w:color="auto" w:fill="auto"/>
          </w:tcPr>
          <w:p w14:paraId="45D53DBC" w14:textId="77777777" w:rsidR="00B63D61" w:rsidRPr="007A5235" w:rsidRDefault="00B63D61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112" w:type="dxa"/>
          </w:tcPr>
          <w:p w14:paraId="20AE2B04" w14:textId="6215D69C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</w:p>
        </w:tc>
        <w:tc>
          <w:tcPr>
            <w:tcW w:w="1213" w:type="dxa"/>
          </w:tcPr>
          <w:p w14:paraId="54B50A80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213" w:type="dxa"/>
          </w:tcPr>
          <w:p w14:paraId="4060A65E" w14:textId="0CFA6E43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13</w:t>
            </w:r>
          </w:p>
        </w:tc>
        <w:tc>
          <w:tcPr>
            <w:tcW w:w="1294" w:type="dxa"/>
          </w:tcPr>
          <w:p w14:paraId="56DB4421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16</w:t>
            </w:r>
          </w:p>
        </w:tc>
      </w:tr>
      <w:tr w:rsidR="00B63D61" w:rsidRPr="002A007A" w14:paraId="3092B9DB" w14:textId="77777777" w:rsidTr="00851B24">
        <w:trPr>
          <w:cantSplit/>
          <w:trHeight w:val="383"/>
        </w:trPr>
        <w:tc>
          <w:tcPr>
            <w:tcW w:w="4977" w:type="dxa"/>
            <w:shd w:val="clear" w:color="auto" w:fill="auto"/>
          </w:tcPr>
          <w:p w14:paraId="680CEC8D" w14:textId="77777777" w:rsidR="00B63D61" w:rsidRPr="007A5235" w:rsidRDefault="00B63D61" w:rsidP="00B63D61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12" w:type="dxa"/>
          </w:tcPr>
          <w:p w14:paraId="52DBCA2B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54E7B181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5791928E" w14:textId="77777777" w:rsidR="00B63D61" w:rsidRPr="00B63D61" w:rsidRDefault="00B63D61" w:rsidP="00B63D6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06B0329F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152B38F8" w14:textId="77777777" w:rsidTr="00851B24">
        <w:trPr>
          <w:cantSplit/>
          <w:trHeight w:val="375"/>
        </w:trPr>
        <w:tc>
          <w:tcPr>
            <w:tcW w:w="4977" w:type="dxa"/>
            <w:shd w:val="clear" w:color="auto" w:fill="auto"/>
          </w:tcPr>
          <w:p w14:paraId="07F0D3F7" w14:textId="77777777" w:rsidR="00B63D61" w:rsidRPr="007A5235" w:rsidRDefault="00B63D61" w:rsidP="00B63D61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112" w:type="dxa"/>
          </w:tcPr>
          <w:p w14:paraId="3D005032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5011611C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45C74BEF" w14:textId="77777777" w:rsidR="00B63D61" w:rsidRPr="00B63D61" w:rsidRDefault="00B63D61" w:rsidP="00B63D6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09B8E4B9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6B2C3980" w14:textId="77777777" w:rsidTr="00851B24">
        <w:trPr>
          <w:cantSplit/>
          <w:trHeight w:val="383"/>
        </w:trPr>
        <w:tc>
          <w:tcPr>
            <w:tcW w:w="4977" w:type="dxa"/>
            <w:shd w:val="clear" w:color="auto" w:fill="auto"/>
          </w:tcPr>
          <w:p w14:paraId="36353891" w14:textId="77777777" w:rsidR="00B63D61" w:rsidRPr="007A5235" w:rsidRDefault="00B63D61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112" w:type="dxa"/>
          </w:tcPr>
          <w:p w14:paraId="32C7EE8A" w14:textId="01430DFE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213" w:type="dxa"/>
          </w:tcPr>
          <w:p w14:paraId="3B16F222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13" w:type="dxa"/>
          </w:tcPr>
          <w:p w14:paraId="7A53DF8F" w14:textId="29013378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294" w:type="dxa"/>
          </w:tcPr>
          <w:p w14:paraId="7EB46FA6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B63D61" w:rsidRPr="002A007A" w14:paraId="2D0DB672" w14:textId="77777777" w:rsidTr="00851B24">
        <w:trPr>
          <w:cantSplit/>
          <w:trHeight w:val="375"/>
        </w:trPr>
        <w:tc>
          <w:tcPr>
            <w:tcW w:w="4977" w:type="dxa"/>
            <w:shd w:val="clear" w:color="auto" w:fill="auto"/>
          </w:tcPr>
          <w:p w14:paraId="1AA6C9A1" w14:textId="77777777" w:rsidR="00B63D61" w:rsidRPr="007A5235" w:rsidRDefault="00B63D61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112" w:type="dxa"/>
          </w:tcPr>
          <w:p w14:paraId="0B91EF25" w14:textId="595BB8DF" w:rsidR="00B63D61" w:rsidRPr="00B63D61" w:rsidRDefault="009B64F0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1213" w:type="dxa"/>
          </w:tcPr>
          <w:p w14:paraId="7890271E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13" w:type="dxa"/>
          </w:tcPr>
          <w:p w14:paraId="4D39B171" w14:textId="03807B48" w:rsidR="00B63D61" w:rsidRPr="00B63D61" w:rsidRDefault="009B64F0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1294" w:type="dxa"/>
          </w:tcPr>
          <w:p w14:paraId="39592C85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63D61" w:rsidRPr="002A007A" w14:paraId="4CEF5052" w14:textId="77777777" w:rsidTr="00851B24">
        <w:trPr>
          <w:cantSplit/>
          <w:trHeight w:val="383"/>
        </w:trPr>
        <w:tc>
          <w:tcPr>
            <w:tcW w:w="4977" w:type="dxa"/>
            <w:shd w:val="clear" w:color="auto" w:fill="auto"/>
          </w:tcPr>
          <w:p w14:paraId="021CFBE0" w14:textId="77777777" w:rsidR="00B63D61" w:rsidRPr="007A5235" w:rsidRDefault="00B63D61" w:rsidP="00B63D61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CF7664A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2A1BFB47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0E83ADD6" w14:textId="77777777" w:rsidR="00B63D61" w:rsidRPr="00B63D61" w:rsidRDefault="00B63D61" w:rsidP="00B63D61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6CB09274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0752EFBE" w14:textId="77777777" w:rsidTr="00851B24">
        <w:trPr>
          <w:cantSplit/>
          <w:trHeight w:val="375"/>
        </w:trPr>
        <w:tc>
          <w:tcPr>
            <w:tcW w:w="4977" w:type="dxa"/>
            <w:shd w:val="clear" w:color="auto" w:fill="auto"/>
          </w:tcPr>
          <w:p w14:paraId="13E92E16" w14:textId="77777777" w:rsidR="00B63D61" w:rsidRPr="007A5235" w:rsidRDefault="00B63D61" w:rsidP="00B63D61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left="52" w:right="-108" w:hanging="52"/>
              <w:rPr>
                <w:rFonts w:asciiTheme="majorBidi" w:eastAsia="Times New Roman" w:hAnsiTheme="majorBidi" w:cstheme="majorBidi"/>
                <w:sz w:val="28"/>
                <w:shd w:val="clear" w:color="auto" w:fill="FFFF0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112" w:type="dxa"/>
          </w:tcPr>
          <w:p w14:paraId="7399C2BA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6CD0575F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0FB4D6D1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27A1DAC8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33227D9B" w14:textId="77777777" w:rsidTr="00851B24">
        <w:trPr>
          <w:cantSplit/>
          <w:trHeight w:val="383"/>
        </w:trPr>
        <w:tc>
          <w:tcPr>
            <w:tcW w:w="4977" w:type="dxa"/>
            <w:shd w:val="clear" w:color="auto" w:fill="auto"/>
          </w:tcPr>
          <w:p w14:paraId="13C411A3" w14:textId="75863C1C" w:rsidR="00B63D61" w:rsidRPr="007A5235" w:rsidRDefault="00851B24" w:rsidP="00851B24">
            <w:pPr>
              <w:tabs>
                <w:tab w:val="left" w:pos="55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highlight w:val="darkBlue"/>
                <w:shd w:val="clear" w:color="auto" w:fill="FFFF0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</w:t>
            </w:r>
            <w:r w:rsidR="00B63D61"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112" w:type="dxa"/>
          </w:tcPr>
          <w:p w14:paraId="63E543E0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6D69C1E9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13" w:type="dxa"/>
          </w:tcPr>
          <w:p w14:paraId="0D410A2C" w14:textId="7777777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94" w:type="dxa"/>
          </w:tcPr>
          <w:p w14:paraId="132FFDA6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63D61" w:rsidRPr="002A007A" w14:paraId="2D5FF97A" w14:textId="77777777" w:rsidTr="00851B24">
        <w:trPr>
          <w:cantSplit/>
          <w:trHeight w:val="375"/>
        </w:trPr>
        <w:tc>
          <w:tcPr>
            <w:tcW w:w="4977" w:type="dxa"/>
          </w:tcPr>
          <w:p w14:paraId="4D3974E8" w14:textId="77777777" w:rsidR="00B63D61" w:rsidRPr="007A5235" w:rsidRDefault="00B63D61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112" w:type="dxa"/>
          </w:tcPr>
          <w:p w14:paraId="3046BAB4" w14:textId="3FCB1374" w:rsidR="00B63D61" w:rsidRPr="00B63D61" w:rsidRDefault="009B64F0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  <w:r w:rsidR="00704339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213" w:type="dxa"/>
          </w:tcPr>
          <w:p w14:paraId="24755DBD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13" w:type="dxa"/>
            <w:vAlign w:val="center"/>
          </w:tcPr>
          <w:p w14:paraId="4599E70A" w14:textId="2348FEC5" w:rsidR="00B63D61" w:rsidRPr="00B63D61" w:rsidRDefault="009B64F0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18</w:t>
            </w:r>
            <w:r w:rsidR="00704339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294" w:type="dxa"/>
            <w:vAlign w:val="center"/>
          </w:tcPr>
          <w:p w14:paraId="3C413A22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81</w:t>
            </w:r>
          </w:p>
        </w:tc>
      </w:tr>
      <w:tr w:rsidR="00B63D61" w:rsidRPr="002A007A" w14:paraId="1678EAF2" w14:textId="77777777" w:rsidTr="00851B24">
        <w:trPr>
          <w:cantSplit/>
          <w:trHeight w:val="375"/>
        </w:trPr>
        <w:tc>
          <w:tcPr>
            <w:tcW w:w="4977" w:type="dxa"/>
          </w:tcPr>
          <w:p w14:paraId="55F28FF7" w14:textId="77777777" w:rsidR="00B63D61" w:rsidRPr="007A5235" w:rsidRDefault="00B63D61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112" w:type="dxa"/>
          </w:tcPr>
          <w:p w14:paraId="5589DDFB" w14:textId="5A0AF2D3" w:rsidR="00B63D61" w:rsidRPr="00B63D61" w:rsidRDefault="009B64F0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110</w:t>
            </w:r>
          </w:p>
        </w:tc>
        <w:tc>
          <w:tcPr>
            <w:tcW w:w="1213" w:type="dxa"/>
          </w:tcPr>
          <w:p w14:paraId="2515CB90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147</w:t>
            </w:r>
          </w:p>
        </w:tc>
        <w:tc>
          <w:tcPr>
            <w:tcW w:w="1213" w:type="dxa"/>
          </w:tcPr>
          <w:p w14:paraId="502F23EF" w14:textId="6D3D8EE1" w:rsidR="00B63D61" w:rsidRPr="00B63D61" w:rsidRDefault="009B64F0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110</w:t>
            </w:r>
          </w:p>
        </w:tc>
        <w:tc>
          <w:tcPr>
            <w:tcW w:w="1294" w:type="dxa"/>
          </w:tcPr>
          <w:p w14:paraId="3B8272BF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147</w:t>
            </w:r>
          </w:p>
        </w:tc>
      </w:tr>
      <w:tr w:rsidR="00B63D61" w:rsidRPr="002A007A" w14:paraId="60BBA8D1" w14:textId="77777777" w:rsidTr="00851B24">
        <w:trPr>
          <w:cantSplit/>
          <w:trHeight w:val="383"/>
        </w:trPr>
        <w:tc>
          <w:tcPr>
            <w:tcW w:w="4977" w:type="dxa"/>
          </w:tcPr>
          <w:p w14:paraId="37DA0C6C" w14:textId="77777777" w:rsidR="00B63D61" w:rsidRPr="007A5235" w:rsidRDefault="00B63D61" w:rsidP="00B63D61">
            <w:pPr>
              <w:tabs>
                <w:tab w:val="left" w:pos="240"/>
                <w:tab w:val="decimal" w:pos="9090"/>
              </w:tabs>
              <w:suppressAutoHyphens/>
              <w:spacing w:after="0" w:line="240" w:lineRule="auto"/>
              <w:ind w:left="150" w:right="-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112" w:type="dxa"/>
          </w:tcPr>
          <w:p w14:paraId="431B6227" w14:textId="6EBBD6E7" w:rsidR="00B63D61" w:rsidRPr="00B63D61" w:rsidRDefault="00B63D61" w:rsidP="00B63D61">
            <w:pPr>
              <w:tabs>
                <w:tab w:val="decimal" w:pos="774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121</w:t>
            </w:r>
          </w:p>
        </w:tc>
        <w:tc>
          <w:tcPr>
            <w:tcW w:w="1213" w:type="dxa"/>
          </w:tcPr>
          <w:p w14:paraId="0C91409F" w14:textId="77777777" w:rsidR="00B63D61" w:rsidRPr="00B63D61" w:rsidRDefault="00B63D61" w:rsidP="00B63D61">
            <w:pPr>
              <w:tabs>
                <w:tab w:val="decimal" w:pos="810"/>
              </w:tabs>
              <w:suppressAutoHyphens/>
              <w:spacing w:after="0" w:line="240" w:lineRule="auto"/>
              <w:ind w:right="-3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1213" w:type="dxa"/>
          </w:tcPr>
          <w:p w14:paraId="3B68CE0E" w14:textId="022D6587" w:rsidR="00B63D61" w:rsidRPr="00B63D61" w:rsidRDefault="00B63D61" w:rsidP="00B63D61">
            <w:pPr>
              <w:suppressAutoHyphens/>
              <w:spacing w:after="0"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eastAsia="Times New Roman" w:hAnsiTheme="majorBidi" w:cstheme="majorBidi"/>
                <w:sz w:val="28"/>
                <w:lang w:eastAsia="zh-CN"/>
              </w:rPr>
              <w:t>121</w:t>
            </w:r>
          </w:p>
        </w:tc>
        <w:tc>
          <w:tcPr>
            <w:tcW w:w="1294" w:type="dxa"/>
          </w:tcPr>
          <w:p w14:paraId="3EB5D510" w14:textId="77777777" w:rsidR="00B63D61" w:rsidRPr="00B63D61" w:rsidRDefault="00B63D61" w:rsidP="00B63D61">
            <w:pPr>
              <w:tabs>
                <w:tab w:val="decimal" w:pos="85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63D61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</w:tbl>
    <w:p w14:paraId="1A484A3F" w14:textId="77777777" w:rsidR="003F5BE3" w:rsidRPr="007A5235" w:rsidRDefault="003F5BE3" w:rsidP="003F5BE3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D92B489" w14:textId="4FD70FCA" w:rsidR="003F5BE3" w:rsidRPr="007A5235" w:rsidRDefault="003F5BE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1F45ED9C" w14:textId="3635CCE7" w:rsidR="003F5BE3" w:rsidRPr="007A5235" w:rsidRDefault="003F5BE3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6DCA1BC3" w14:textId="77777777" w:rsidR="003F5BE3" w:rsidRPr="007A5235" w:rsidRDefault="003F5BE3" w:rsidP="007A5235">
      <w:pPr>
        <w:suppressAutoHyphens/>
        <w:spacing w:after="0" w:line="240" w:lineRule="auto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7D97FDD9" w14:textId="5393CD62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</w:t>
      </w:r>
      <w:r w:rsidR="00F5491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4AF27155" w14:textId="77777777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51F29B53" w14:textId="2382CE86" w:rsidR="003F5BE3" w:rsidRPr="007A5235" w:rsidRDefault="00F5491A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นอกเหนือจากผลประโยชน์ที่พึงจ่ายตามปกติซึ่งได้แก่ ค่าเบี้ยประชุม เงินรางวัล เงินเดือน โบนัส เงินช่วยเหลือ </w:t>
      </w:r>
      <w:r w:rsidR="00851B24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ค่าครองชีพ</w:t>
      </w:r>
      <w:r w:rsidR="00851B24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ค่าพาหนะและสวัสดิการต่าง ๆ ตามระเบียบของ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</w:p>
    <w:p w14:paraId="633DAA00" w14:textId="77777777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4"/>
        <w:gridCol w:w="1276"/>
        <w:gridCol w:w="283"/>
        <w:gridCol w:w="1134"/>
        <w:gridCol w:w="284"/>
        <w:gridCol w:w="992"/>
        <w:gridCol w:w="283"/>
        <w:gridCol w:w="1112"/>
      </w:tblGrid>
      <w:tr w:rsidR="003F5BE3" w:rsidRPr="002A007A" w14:paraId="270E73EB" w14:textId="77777777" w:rsidTr="00091C15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4FAF9C96" w14:textId="77777777" w:rsidR="003F5BE3" w:rsidRPr="007A5235" w:rsidRDefault="003F5BE3" w:rsidP="00091C1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1F17177D" w14:textId="77777777" w:rsidR="003F5BE3" w:rsidRPr="007A5235" w:rsidRDefault="003F5BE3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53ECC697" w14:textId="77777777" w:rsidR="003F5BE3" w:rsidRPr="007A5235" w:rsidRDefault="003F5BE3" w:rsidP="00091C1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14:paraId="3D8B60D4" w14:textId="77777777" w:rsidR="003F5BE3" w:rsidRPr="007A5235" w:rsidRDefault="003F5BE3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3F5BE3" w:rsidRPr="002A007A" w14:paraId="3DE77BD2" w14:textId="77777777" w:rsidTr="00091C15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7081BC1C" w14:textId="77777777" w:rsidR="003F5BE3" w:rsidRPr="007A5235" w:rsidRDefault="003F5BE3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1A71C9" w14:textId="77777777" w:rsidR="003F5BE3" w:rsidRPr="007A5235" w:rsidRDefault="003F5BE3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8C1059" w14:textId="77777777" w:rsidR="003F5BE3" w:rsidRPr="007A5235" w:rsidRDefault="003F5BE3" w:rsidP="00091C1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5C087D" w14:textId="54156994" w:rsidR="003F5BE3" w:rsidRPr="007A5235" w:rsidRDefault="003F5BE3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22BE7B4E" w14:textId="77777777" w:rsidR="003F5BE3" w:rsidRPr="007A5235" w:rsidRDefault="003F5BE3" w:rsidP="00091C1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8D154A" w14:textId="77777777" w:rsidR="003F5BE3" w:rsidRPr="007A5235" w:rsidRDefault="003F5BE3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7662F8" w14:textId="77777777" w:rsidR="003F5BE3" w:rsidRPr="007A5235" w:rsidRDefault="003F5BE3" w:rsidP="00091C1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BBF8894" w14:textId="55F6B410" w:rsidR="003F5BE3" w:rsidRPr="007A5235" w:rsidRDefault="003F5BE3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3F5BE3" w:rsidRPr="002A007A" w14:paraId="353B92AE" w14:textId="77777777" w:rsidTr="00091C15">
        <w:trPr>
          <w:trHeight w:val="173"/>
        </w:trPr>
        <w:tc>
          <w:tcPr>
            <w:tcW w:w="3924" w:type="dxa"/>
            <w:shd w:val="clear" w:color="auto" w:fill="auto"/>
            <w:vAlign w:val="bottom"/>
          </w:tcPr>
          <w:p w14:paraId="7485E9E6" w14:textId="77777777" w:rsidR="003F5BE3" w:rsidRPr="007A5235" w:rsidRDefault="003F5BE3" w:rsidP="00091C15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14:paraId="506B08C0" w14:textId="77777777" w:rsidR="003F5BE3" w:rsidRPr="007A5235" w:rsidRDefault="003F5BE3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633AE" w:rsidRPr="002A007A" w14:paraId="638067D7" w14:textId="77777777" w:rsidTr="00DE4868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4976EA63" w14:textId="77777777" w:rsidR="00C633AE" w:rsidRPr="007A5235" w:rsidRDefault="00C633AE" w:rsidP="00C633A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</w:tcPr>
          <w:p w14:paraId="720AB53F" w14:textId="6C8DC5A5" w:rsidR="00C633AE" w:rsidRPr="00DE4868" w:rsidRDefault="00C633AE" w:rsidP="00C633AE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eastAsia="zh-CN"/>
              </w:rPr>
              <w:t>642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FD83790" w14:textId="77777777" w:rsidR="00C633AE" w:rsidRPr="00DE4868" w:rsidRDefault="00C633AE" w:rsidP="00C633A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44D84496" w14:textId="4A92F501" w:rsidR="00C633AE" w:rsidRPr="00DE4868" w:rsidRDefault="00C633AE" w:rsidP="00C633AE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eastAsia="zh-CN"/>
              </w:rPr>
              <w:t>418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CC0DF4" w14:textId="77777777" w:rsidR="00C633AE" w:rsidRPr="00DE4868" w:rsidRDefault="00C633AE" w:rsidP="00C633AE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2A400CDA" w14:textId="4EE0BBB2" w:rsidR="00C633AE" w:rsidRPr="00DE4868" w:rsidRDefault="00C633AE" w:rsidP="00C633AE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558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39DE69" w14:textId="77777777" w:rsidR="00C633AE" w:rsidRPr="00DE4868" w:rsidRDefault="00C633AE" w:rsidP="00C633A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25164C78" w14:textId="5C1D3AC7" w:rsidR="00C633AE" w:rsidRPr="00DE4868" w:rsidRDefault="00C633AE" w:rsidP="00C633AE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333</w:t>
            </w:r>
          </w:p>
        </w:tc>
      </w:tr>
      <w:tr w:rsidR="00C633AE" w:rsidRPr="002A007A" w14:paraId="434E6306" w14:textId="77777777" w:rsidTr="00DE4868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501C918D" w14:textId="77777777" w:rsidR="00C633AE" w:rsidRPr="007A5235" w:rsidRDefault="00C633AE" w:rsidP="00C633A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276" w:type="dxa"/>
            <w:shd w:val="clear" w:color="auto" w:fill="auto"/>
          </w:tcPr>
          <w:p w14:paraId="73089E05" w14:textId="15E44F58" w:rsidR="00C633AE" w:rsidRPr="00DE4868" w:rsidRDefault="00C633AE" w:rsidP="00C633AE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A310D1" w14:textId="77777777" w:rsidR="00C633AE" w:rsidRPr="00DE4868" w:rsidRDefault="00C633AE" w:rsidP="00C633A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6C8E417" w14:textId="02CDF272" w:rsidR="00C633AE" w:rsidRPr="00DE4868" w:rsidRDefault="00C633AE" w:rsidP="00C633AE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E308BD" w14:textId="77777777" w:rsidR="00C633AE" w:rsidRPr="00DE4868" w:rsidRDefault="00C633AE" w:rsidP="00C633A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17D33851" w14:textId="1E8D6A7E" w:rsidR="00C633AE" w:rsidRPr="00DE4868" w:rsidRDefault="00C633AE" w:rsidP="00C633AE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D24465B" w14:textId="77777777" w:rsidR="00C633AE" w:rsidRPr="00DE4868" w:rsidRDefault="00C633AE" w:rsidP="00C633A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13ABDD1D" w14:textId="6864C2A0" w:rsidR="00C633AE" w:rsidRPr="00DE4868" w:rsidRDefault="00C633AE" w:rsidP="00C633AE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</w:t>
            </w:r>
          </w:p>
        </w:tc>
      </w:tr>
      <w:tr w:rsidR="00C633AE" w:rsidRPr="002A007A" w14:paraId="6E8B35C5" w14:textId="77777777" w:rsidTr="00DE4868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01C3613F" w14:textId="33F34DF8" w:rsidR="00C633AE" w:rsidRPr="007A5235" w:rsidRDefault="00C633AE" w:rsidP="00C633A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E48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ผลประโยชน์</w:t>
            </w:r>
            <w:r w:rsidR="00DE4868" w:rsidRPr="00DE48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หลังออกจากงาน</w:t>
            </w:r>
            <w:r w:rsidR="00DE4868" w:rsidRPr="00DE486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ของพนักงาน</w:t>
            </w:r>
          </w:p>
        </w:tc>
        <w:tc>
          <w:tcPr>
            <w:tcW w:w="1276" w:type="dxa"/>
            <w:shd w:val="clear" w:color="auto" w:fill="auto"/>
          </w:tcPr>
          <w:p w14:paraId="3F766ACE" w14:textId="72C494F1" w:rsidR="00C633AE" w:rsidRPr="00DE4868" w:rsidRDefault="00C633AE" w:rsidP="00C633AE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CEC2E2A" w14:textId="77777777" w:rsidR="00C633AE" w:rsidRPr="00DE4868" w:rsidRDefault="00C633AE" w:rsidP="00C633A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4BB3DD1F" w14:textId="31DAB30A" w:rsidR="00C633AE" w:rsidRPr="00DE4868" w:rsidRDefault="00C633AE" w:rsidP="00175C0D">
            <w:pPr>
              <w:tabs>
                <w:tab w:val="decimal" w:pos="71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36BC43" w14:textId="77777777" w:rsidR="00C633AE" w:rsidRPr="00DE4868" w:rsidRDefault="00C633AE" w:rsidP="00C633A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24E1338D" w14:textId="323B1A8C" w:rsidR="00C633AE" w:rsidRPr="00DE4868" w:rsidRDefault="00C633AE" w:rsidP="00C633AE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838090" w14:textId="77777777" w:rsidR="00C633AE" w:rsidRPr="00DE4868" w:rsidRDefault="00C633AE" w:rsidP="00C633A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45E7F412" w14:textId="7C8B6843" w:rsidR="00C633AE" w:rsidRPr="00DE4868" w:rsidRDefault="00C633AE" w:rsidP="00175C0D">
            <w:pPr>
              <w:tabs>
                <w:tab w:val="decimal" w:pos="63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C633AE" w:rsidRPr="002A007A" w14:paraId="6108AAC7" w14:textId="77777777" w:rsidTr="00DE4868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3139AD94" w14:textId="77777777" w:rsidR="00C633AE" w:rsidRPr="007A5235" w:rsidRDefault="00C633AE" w:rsidP="00C633A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C4DCC9" w14:textId="7A92E7AB" w:rsidR="00C633AE" w:rsidRPr="00DE4868" w:rsidRDefault="00C633AE" w:rsidP="00C633AE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756D293" w14:textId="77777777" w:rsidR="00C633AE" w:rsidRPr="00DE4868" w:rsidRDefault="00C633AE" w:rsidP="00C633A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8D93D26" w14:textId="2E13663F" w:rsidR="00C633AE" w:rsidRPr="00DE4868" w:rsidRDefault="00C633AE" w:rsidP="00C633AE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0BBC70" w14:textId="77777777" w:rsidR="00C633AE" w:rsidRPr="00DE4868" w:rsidRDefault="00C633AE" w:rsidP="00C633A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A48E229" w14:textId="20763E3C" w:rsidR="00C633AE" w:rsidRPr="00DE4868" w:rsidRDefault="00C633AE" w:rsidP="00C633AE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622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19380E" w14:textId="77777777" w:rsidR="00C633AE" w:rsidRPr="00DE4868" w:rsidRDefault="00C633AE" w:rsidP="00C633A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7883FEA" w14:textId="0B2BC103" w:rsidR="00C633AE" w:rsidRPr="00DE4868" w:rsidRDefault="00C633AE" w:rsidP="00C633AE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339</w:t>
            </w:r>
          </w:p>
        </w:tc>
      </w:tr>
      <w:tr w:rsidR="00C633AE" w:rsidRPr="002A007A" w14:paraId="28BD2A27" w14:textId="77777777" w:rsidTr="00091C15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248C8C08" w14:textId="77777777" w:rsidR="00C633AE" w:rsidRPr="007A5235" w:rsidRDefault="00C633AE" w:rsidP="00C633A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3EE4CC6C" w14:textId="77777777" w:rsidR="00C633AE" w:rsidRPr="007A5235" w:rsidRDefault="00C633AE" w:rsidP="00C633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  <w:p w14:paraId="6A8329F1" w14:textId="77777777" w:rsidR="00C633AE" w:rsidRPr="007A5235" w:rsidRDefault="00C633AE" w:rsidP="00C633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44ECF32B" w14:textId="77777777" w:rsidR="00C633AE" w:rsidRPr="007A5235" w:rsidRDefault="00C633AE" w:rsidP="00C633A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14:paraId="513992AF" w14:textId="77777777" w:rsidR="00C633AE" w:rsidRPr="007A5235" w:rsidRDefault="00C633AE" w:rsidP="00C633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C633AE" w:rsidRPr="002A007A" w14:paraId="14052A69" w14:textId="77777777" w:rsidTr="00091C15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7C06E731" w14:textId="77777777" w:rsidR="00C633AE" w:rsidRPr="007A5235" w:rsidRDefault="00C633AE" w:rsidP="00C633A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E03884" w14:textId="77777777" w:rsidR="00C633AE" w:rsidRPr="007A5235" w:rsidRDefault="00C633AE" w:rsidP="00C633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E4E137" w14:textId="77777777" w:rsidR="00C633AE" w:rsidRPr="007A5235" w:rsidRDefault="00C633AE" w:rsidP="00C633A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A0DCD7" w14:textId="233071DB" w:rsidR="00C633AE" w:rsidRPr="007A5235" w:rsidRDefault="00C633AE" w:rsidP="00C633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6044E01F" w14:textId="77777777" w:rsidR="00C633AE" w:rsidRPr="007A5235" w:rsidRDefault="00C633AE" w:rsidP="00C633A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56F20F" w14:textId="77777777" w:rsidR="00C633AE" w:rsidRPr="007A5235" w:rsidRDefault="00C633AE" w:rsidP="00C633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90F966" w14:textId="77777777" w:rsidR="00C633AE" w:rsidRPr="007A5235" w:rsidRDefault="00C633AE" w:rsidP="00C633A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3BC90A1" w14:textId="72AB13D5" w:rsidR="00C633AE" w:rsidRPr="007A5235" w:rsidRDefault="00C633AE" w:rsidP="00C633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C633AE" w:rsidRPr="002A007A" w14:paraId="1297D8DE" w14:textId="77777777" w:rsidTr="00091C15">
        <w:trPr>
          <w:trHeight w:val="173"/>
        </w:trPr>
        <w:tc>
          <w:tcPr>
            <w:tcW w:w="3924" w:type="dxa"/>
            <w:shd w:val="clear" w:color="auto" w:fill="auto"/>
            <w:vAlign w:val="bottom"/>
          </w:tcPr>
          <w:p w14:paraId="2538C148" w14:textId="77777777" w:rsidR="00C633AE" w:rsidRPr="007A5235" w:rsidRDefault="00C633AE" w:rsidP="00C633AE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14:paraId="0D5BB768" w14:textId="77777777" w:rsidR="00C633AE" w:rsidRPr="007A5235" w:rsidRDefault="00C633AE" w:rsidP="00C633A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DE4868" w:rsidRPr="002A007A" w14:paraId="3632FFA4" w14:textId="77777777" w:rsidTr="00DE4868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66676615" w14:textId="77777777" w:rsidR="00DE4868" w:rsidRPr="007A5235" w:rsidRDefault="00DE4868" w:rsidP="00DE486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</w:tcPr>
          <w:p w14:paraId="27C41EA1" w14:textId="51565CF5" w:rsidR="00DE4868" w:rsidRPr="00DE4868" w:rsidRDefault="00DE4868" w:rsidP="00DE4868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eastAsia="zh-CN"/>
              </w:rPr>
              <w:t>1,553</w:t>
            </w:r>
          </w:p>
        </w:tc>
        <w:tc>
          <w:tcPr>
            <w:tcW w:w="283" w:type="dxa"/>
            <w:shd w:val="clear" w:color="auto" w:fill="auto"/>
          </w:tcPr>
          <w:p w14:paraId="29D7C8A7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5639710E" w14:textId="33C317B7" w:rsidR="00DE4868" w:rsidRPr="00DE4868" w:rsidRDefault="00DE4868" w:rsidP="00DE4868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6B0429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DE4868">
              <w:rPr>
                <w:rFonts w:asciiTheme="majorBidi" w:eastAsia="Times New Roman" w:hAnsiTheme="majorBidi" w:cstheme="majorBidi"/>
                <w:sz w:val="28"/>
                <w:lang w:eastAsia="zh-CN"/>
              </w:rPr>
              <w:t>215</w:t>
            </w:r>
          </w:p>
        </w:tc>
        <w:tc>
          <w:tcPr>
            <w:tcW w:w="284" w:type="dxa"/>
            <w:shd w:val="clear" w:color="auto" w:fill="auto"/>
          </w:tcPr>
          <w:p w14:paraId="74B2FD60" w14:textId="77777777" w:rsidR="00DE4868" w:rsidRPr="00DE4868" w:rsidRDefault="00DE4868" w:rsidP="00DE4868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11AF3D2B" w14:textId="1D9E75BC" w:rsidR="00DE4868" w:rsidRPr="00DE4868" w:rsidRDefault="00DE4868" w:rsidP="00DE4868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1,324</w:t>
            </w:r>
          </w:p>
        </w:tc>
        <w:tc>
          <w:tcPr>
            <w:tcW w:w="283" w:type="dxa"/>
            <w:shd w:val="clear" w:color="auto" w:fill="auto"/>
          </w:tcPr>
          <w:p w14:paraId="0ACA66AD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11D1BC57" w14:textId="63176411" w:rsidR="00DE4868" w:rsidRPr="00DE4868" w:rsidRDefault="00DE4868" w:rsidP="00DE4868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996</w:t>
            </w:r>
          </w:p>
        </w:tc>
      </w:tr>
      <w:tr w:rsidR="00DE4868" w:rsidRPr="002A007A" w14:paraId="3DB31DD7" w14:textId="77777777" w:rsidTr="00DE4868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5D860C98" w14:textId="77777777" w:rsidR="00DE4868" w:rsidRPr="007A5235" w:rsidRDefault="00DE4868" w:rsidP="00DE486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ผลประโยชน์หลังออกจากงานและอื่น ๆ</w:t>
            </w:r>
          </w:p>
        </w:tc>
        <w:tc>
          <w:tcPr>
            <w:tcW w:w="1276" w:type="dxa"/>
            <w:shd w:val="clear" w:color="auto" w:fill="auto"/>
          </w:tcPr>
          <w:p w14:paraId="7A9E1123" w14:textId="5A2E9B41" w:rsidR="00DE4868" w:rsidRPr="00DE4868" w:rsidRDefault="00DE4868" w:rsidP="00DE4868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</w:t>
            </w:r>
            <w:r w:rsidR="00437F89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1D045777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4A9C2B80" w14:textId="6B75E986" w:rsidR="00DE4868" w:rsidRPr="00DE4868" w:rsidRDefault="00DE4868" w:rsidP="00DE4868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14:paraId="643D9AF9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2A6F3B9E" w14:textId="258C9864" w:rsidR="00DE4868" w:rsidRPr="00DE4868" w:rsidRDefault="00DE4868" w:rsidP="00DE4868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20</w:t>
            </w:r>
          </w:p>
        </w:tc>
        <w:tc>
          <w:tcPr>
            <w:tcW w:w="283" w:type="dxa"/>
            <w:shd w:val="clear" w:color="auto" w:fill="auto"/>
          </w:tcPr>
          <w:p w14:paraId="084EEB3A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56A2C6D8" w14:textId="1DBEFE96" w:rsidR="00DE4868" w:rsidRPr="00DE4868" w:rsidRDefault="00DE4868" w:rsidP="00DE4868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40</w:t>
            </w:r>
          </w:p>
        </w:tc>
      </w:tr>
      <w:tr w:rsidR="00DE4868" w:rsidRPr="002A007A" w14:paraId="171827CA" w14:textId="77777777" w:rsidTr="00DE4868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1FF9FE4E" w14:textId="0FA35EEE" w:rsidR="00DE4868" w:rsidRPr="007A5235" w:rsidRDefault="00DE4868" w:rsidP="00DE486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ผลประโยชน์</w:t>
            </w:r>
            <w:r w:rsidR="00D313F7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ระยะยาว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ของพนักงาน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14:paraId="549DCAA1" w14:textId="43397431" w:rsidR="00DE4868" w:rsidRPr="00DE4868" w:rsidRDefault="00DE4868" w:rsidP="00DE4868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4736997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1AA69D4D" w14:textId="58A59F49" w:rsidR="00DE4868" w:rsidRPr="006F5D53" w:rsidRDefault="00175C0D" w:rsidP="00175C0D">
            <w:pPr>
              <w:tabs>
                <w:tab w:val="decimal" w:pos="71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</w:t>
            </w:r>
            <w:r w:rsidR="00DE4868" w:rsidRPr="006F5D53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ED457A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1D8F1D22" w14:textId="3169F044" w:rsidR="00DE4868" w:rsidRPr="00DE4868" w:rsidRDefault="00DE4868" w:rsidP="006F5D53">
            <w:pPr>
              <w:tabs>
                <w:tab w:val="decimal" w:pos="5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65D6397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17C26137" w14:textId="4833300D" w:rsidR="00DE4868" w:rsidRPr="006F5D53" w:rsidRDefault="00DE4868" w:rsidP="00175C0D">
            <w:pPr>
              <w:tabs>
                <w:tab w:val="decimal" w:pos="63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DE4868" w:rsidRPr="002A007A" w14:paraId="6EF3E64B" w14:textId="77777777" w:rsidTr="00DE4868">
        <w:trPr>
          <w:trHeight w:val="83"/>
        </w:trPr>
        <w:tc>
          <w:tcPr>
            <w:tcW w:w="3924" w:type="dxa"/>
            <w:shd w:val="clear" w:color="auto" w:fill="auto"/>
            <w:vAlign w:val="bottom"/>
          </w:tcPr>
          <w:p w14:paraId="63AB9D85" w14:textId="309368ED" w:rsidR="00DE4868" w:rsidRPr="007A5235" w:rsidRDefault="00DE4868" w:rsidP="00DE486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E486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DE486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ของพนักงาน</w:t>
            </w:r>
          </w:p>
        </w:tc>
        <w:tc>
          <w:tcPr>
            <w:tcW w:w="1276" w:type="dxa"/>
            <w:shd w:val="clear" w:color="auto" w:fill="auto"/>
          </w:tcPr>
          <w:p w14:paraId="49C6E563" w14:textId="2A590F94" w:rsidR="00DE4868" w:rsidRPr="00DE4868" w:rsidRDefault="00DE4868" w:rsidP="00DE4868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</w:t>
            </w:r>
            <w:r w:rsidR="00437F89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6E5ADA48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2E74FBC3" w14:textId="6E793A51" w:rsidR="00DE4868" w:rsidRPr="006F5D53" w:rsidRDefault="00DE4868" w:rsidP="00175C0D">
            <w:pPr>
              <w:tabs>
                <w:tab w:val="decimal" w:pos="71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EB2834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50722DDA" w14:textId="3BBF1C01" w:rsidR="00DE4868" w:rsidRPr="00DE4868" w:rsidRDefault="00DE4868" w:rsidP="00DE4868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55</w:t>
            </w:r>
          </w:p>
        </w:tc>
        <w:tc>
          <w:tcPr>
            <w:tcW w:w="283" w:type="dxa"/>
            <w:shd w:val="clear" w:color="auto" w:fill="auto"/>
          </w:tcPr>
          <w:p w14:paraId="4755F1AA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4724EF0F" w14:textId="6EB3B4E7" w:rsidR="00DE4868" w:rsidRPr="006F5D53" w:rsidRDefault="00175C0D" w:rsidP="00175C0D">
            <w:pPr>
              <w:tabs>
                <w:tab w:val="decimal" w:pos="63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 xml:space="preserve">       </w:t>
            </w:r>
            <w:r w:rsidR="00DE4868" w:rsidRPr="00DE4868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DE4868" w:rsidRPr="002A007A" w14:paraId="4E2C5D71" w14:textId="77777777" w:rsidTr="00DE4868">
        <w:trPr>
          <w:trHeight w:val="74"/>
        </w:trPr>
        <w:tc>
          <w:tcPr>
            <w:tcW w:w="3924" w:type="dxa"/>
            <w:shd w:val="clear" w:color="auto" w:fill="auto"/>
            <w:vAlign w:val="bottom"/>
          </w:tcPr>
          <w:p w14:paraId="1B8CA4FD" w14:textId="77777777" w:rsidR="00DE4868" w:rsidRPr="007A5235" w:rsidRDefault="00DE4868" w:rsidP="00DE486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DA23641" w14:textId="3F9DEE8C" w:rsidR="00DE4868" w:rsidRPr="00DE4868" w:rsidRDefault="00DE4868" w:rsidP="00DE4868">
            <w:pPr>
              <w:tabs>
                <w:tab w:val="decimal" w:pos="1039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1,635</w:t>
            </w:r>
          </w:p>
        </w:tc>
        <w:tc>
          <w:tcPr>
            <w:tcW w:w="283" w:type="dxa"/>
            <w:shd w:val="clear" w:color="auto" w:fill="auto"/>
          </w:tcPr>
          <w:p w14:paraId="53084C3B" w14:textId="77777777" w:rsidR="00DE4868" w:rsidRPr="00DE4868" w:rsidRDefault="00DE4868" w:rsidP="00DE4868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0614D94" w14:textId="28D5544A" w:rsidR="00DE4868" w:rsidRPr="00DE4868" w:rsidRDefault="00DE4868" w:rsidP="00DE4868">
            <w:pPr>
              <w:tabs>
                <w:tab w:val="decimal" w:pos="91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1,278</w:t>
            </w:r>
          </w:p>
        </w:tc>
        <w:tc>
          <w:tcPr>
            <w:tcW w:w="284" w:type="dxa"/>
            <w:shd w:val="clear" w:color="auto" w:fill="auto"/>
          </w:tcPr>
          <w:p w14:paraId="2FE9C796" w14:textId="77777777" w:rsidR="00DE4868" w:rsidRPr="00DE4868" w:rsidRDefault="00DE4868" w:rsidP="00DE4868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9A8E66" w14:textId="1B0F7626" w:rsidR="00DE4868" w:rsidRPr="00DE4868" w:rsidRDefault="00DE4868" w:rsidP="00DE4868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1,399</w:t>
            </w:r>
          </w:p>
        </w:tc>
        <w:tc>
          <w:tcPr>
            <w:tcW w:w="283" w:type="dxa"/>
            <w:shd w:val="clear" w:color="auto" w:fill="auto"/>
          </w:tcPr>
          <w:p w14:paraId="6255BD2A" w14:textId="77777777" w:rsidR="00DE4868" w:rsidRPr="00DE4868" w:rsidRDefault="00DE4868" w:rsidP="00DE4868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E46D37F" w14:textId="3B344C6C" w:rsidR="00DE4868" w:rsidRPr="00DE4868" w:rsidRDefault="00DE4868" w:rsidP="00DE4868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486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1,036</w:t>
            </w:r>
          </w:p>
        </w:tc>
      </w:tr>
    </w:tbl>
    <w:p w14:paraId="17099BA2" w14:textId="77777777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lang w:eastAsia="zh-CN"/>
        </w:rPr>
      </w:pPr>
    </w:p>
    <w:p w14:paraId="4AD8539F" w14:textId="436C3F20" w:rsidR="003F5BE3" w:rsidRPr="007A5235" w:rsidRDefault="003F5BE3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สัญญาเช่าดำเนินงาน</w:t>
      </w:r>
    </w:p>
    <w:p w14:paraId="662DB38D" w14:textId="77777777" w:rsidR="003F5BE3" w:rsidRPr="007A5235" w:rsidRDefault="003F5BE3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 w:eastAsia="zh-CN"/>
        </w:rPr>
      </w:pPr>
    </w:p>
    <w:p w14:paraId="024E2056" w14:textId="0302078F" w:rsidR="003F5BE3" w:rsidRPr="007A5235" w:rsidRDefault="00F5491A" w:rsidP="003F5B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ได้ทำสัญญาเช่าพื้นที่ทำการสาขา เคาน์เตอร์แลกเปลี่ยนเงินตราต่างประเทศ พื้นที่ติดตั้งตู้เอทีเอ็ม รถยนต์ อุปกรณ์สำนักงานหลายสัญญา สัญญาเช่าดังกล่าวมีระยะเวลาเช่าโดย</w:t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เฉลี่ยประมาณ </w:t>
      </w:r>
      <w:r w:rsidR="0095758E" w:rsidRPr="0095758E">
        <w:rPr>
          <w:rFonts w:asciiTheme="majorBidi" w:eastAsia="Times New Roman" w:hAnsiTheme="majorBidi" w:cstheme="majorBidi"/>
          <w:sz w:val="30"/>
          <w:szCs w:val="30"/>
          <w:lang w:eastAsia="zh-CN"/>
        </w:rPr>
        <w:t>5</w:t>
      </w:r>
      <w:r w:rsidR="003F5BE3" w:rsidRPr="007A5235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ปี โดยมีสิทธิต่อสัญญาเช่าเมื่อสิ้นสุดอายุสัญญา </w:t>
      </w:r>
    </w:p>
    <w:p w14:paraId="0A3B3D3E" w14:textId="77777777" w:rsidR="003F5BE3" w:rsidRPr="007A5235" w:rsidRDefault="003F5BE3" w:rsidP="003F5BE3">
      <w:pPr>
        <w:suppressAutoHyphens/>
        <w:spacing w:after="0"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1DA91745" w14:textId="279F203C" w:rsidR="003F5BE3" w:rsidRDefault="003F5BE3" w:rsidP="003F5BE3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ค่าเช่าที่จ่ายให้ผู้ให้เช่าจะปรับปรุงตามอัตราค่าเช่าตลาดอย่างสม่ำเสมอ และ</w:t>
      </w:r>
      <w:r w:rsidR="00F5491A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ธนาคารและบริษัทย่อย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ไม่ได้รับประโยชน์จากมูลค่าคงเหลือของสินทรัพย์ที่เช่าดังกล่าว จึงสรุปได้ว่าความเสี่ยงและผลตอบแทนทั้งหมดหรือเกือบทั้งหมดของสินทรัพย์ที่เช่ายังคงเป็นของผู้ให้เช่า</w:t>
      </w:r>
    </w:p>
    <w:p w14:paraId="1EA45579" w14:textId="77777777" w:rsidR="00DE4868" w:rsidRPr="00F32ECA" w:rsidRDefault="00DE4868" w:rsidP="003F5BE3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265C79EF" w14:textId="71EB0882" w:rsidR="003F5BE3" w:rsidRPr="007611BF" w:rsidRDefault="003F5BE3" w:rsidP="00DC40EA">
      <w:pPr>
        <w:tabs>
          <w:tab w:val="left" w:pos="900"/>
        </w:tabs>
        <w:suppressAutoHyphens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611B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จำนวนเงินขั้นต่ำที่ต้องจ่ายในอนาคตทั้งสิ้น</w:t>
      </w:r>
    </w:p>
    <w:p w14:paraId="44BE9A0B" w14:textId="77777777" w:rsidR="003F5BE3" w:rsidRPr="00F32ECA" w:rsidRDefault="003F5BE3" w:rsidP="003F5BE3">
      <w:pPr>
        <w:suppressAutoHyphens/>
        <w:spacing w:after="0"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440"/>
        <w:gridCol w:w="360"/>
        <w:gridCol w:w="1980"/>
        <w:gridCol w:w="30"/>
      </w:tblGrid>
      <w:tr w:rsidR="0043138D" w:rsidRPr="006F5D53" w14:paraId="20687444" w14:textId="77777777" w:rsidTr="00DC40EA">
        <w:trPr>
          <w:gridAfter w:val="1"/>
          <w:wAfter w:w="30" w:type="dxa"/>
        </w:trPr>
        <w:tc>
          <w:tcPr>
            <w:tcW w:w="4050" w:type="dxa"/>
            <w:shd w:val="clear" w:color="auto" w:fill="auto"/>
            <w:vAlign w:val="bottom"/>
          </w:tcPr>
          <w:p w14:paraId="5F287821" w14:textId="77777777" w:rsidR="0043138D" w:rsidRPr="006F5D53" w:rsidRDefault="0043138D" w:rsidP="00DC40EA">
            <w:pPr>
              <w:tabs>
                <w:tab w:val="left" w:pos="-18"/>
              </w:tabs>
              <w:suppressAutoHyphens/>
              <w:snapToGrid w:val="0"/>
              <w:spacing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95658D" w14:textId="77777777" w:rsidR="0043138D" w:rsidRPr="006F5D53" w:rsidRDefault="0043138D" w:rsidP="00091C1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65AAB7" w14:textId="50EA3E9E" w:rsidR="0043138D" w:rsidRPr="006F5D53" w:rsidRDefault="0043138D" w:rsidP="00091C15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52F5D0" w14:textId="40835964" w:rsidR="0043138D" w:rsidRPr="006F5D53" w:rsidRDefault="0043138D" w:rsidP="00091C15">
            <w:pPr>
              <w:suppressAutoHyphens/>
              <w:snapToGrid w:val="0"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x-none" w:eastAsia="zh-CN"/>
              </w:rPr>
            </w:pPr>
            <w:r w:rsidRPr="006F5D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5A0E19" w14:textId="4A630DFE" w:rsidR="0043138D" w:rsidRPr="006F5D53" w:rsidRDefault="0043138D" w:rsidP="0043138D">
            <w:pPr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8AD0367" w14:textId="08D82A27" w:rsidR="0043138D" w:rsidRPr="006F5D53" w:rsidRDefault="0043138D" w:rsidP="00091C15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</w:t>
            </w:r>
            <w:r w:rsidR="007611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br/>
            </w:r>
            <w:r w:rsidRPr="006F5D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เฉพาะธนาคาร</w:t>
            </w:r>
          </w:p>
        </w:tc>
      </w:tr>
      <w:tr w:rsidR="00DE4868" w:rsidRPr="006F5D53" w14:paraId="355B99A7" w14:textId="77777777" w:rsidTr="00DC40EA">
        <w:trPr>
          <w:trHeight w:val="290"/>
        </w:trPr>
        <w:tc>
          <w:tcPr>
            <w:tcW w:w="4050" w:type="dxa"/>
            <w:shd w:val="clear" w:color="auto" w:fill="auto"/>
            <w:vAlign w:val="bottom"/>
          </w:tcPr>
          <w:p w14:paraId="62411344" w14:textId="77777777" w:rsidR="00DE4868" w:rsidRPr="006F5D53" w:rsidRDefault="00DE4868" w:rsidP="00091C15">
            <w:pPr>
              <w:suppressAutoHyphens/>
              <w:spacing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8D0B3D" w14:textId="77777777" w:rsidR="00DE4868" w:rsidRPr="006F5D53" w:rsidRDefault="00DE4868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DDEB295" w14:textId="77777777" w:rsidR="00DE4868" w:rsidRPr="006F5D53" w:rsidRDefault="00DE4868" w:rsidP="00091C15">
            <w:pPr>
              <w:suppressAutoHyphens/>
              <w:snapToGrid w:val="0"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75E0BC" w14:textId="77777777" w:rsidR="00DE4868" w:rsidRPr="006F5D53" w:rsidRDefault="00DE4868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C3B67A3" w14:textId="77777777" w:rsidR="00DE4868" w:rsidRPr="006F5D53" w:rsidRDefault="00DE4868" w:rsidP="00091C15">
            <w:pPr>
              <w:suppressAutoHyphens/>
              <w:snapToGrid w:val="0"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2010" w:type="dxa"/>
            <w:gridSpan w:val="2"/>
            <w:shd w:val="clear" w:color="auto" w:fill="auto"/>
            <w:vAlign w:val="bottom"/>
          </w:tcPr>
          <w:p w14:paraId="5FF0D656" w14:textId="77777777" w:rsidR="00DE4868" w:rsidRPr="006F5D53" w:rsidRDefault="00DE4868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31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ธันวาคม</w:t>
            </w:r>
          </w:p>
        </w:tc>
      </w:tr>
      <w:tr w:rsidR="00DE4868" w:rsidRPr="006F5D53" w14:paraId="33901E91" w14:textId="77777777" w:rsidTr="00DC40EA">
        <w:trPr>
          <w:trHeight w:val="290"/>
        </w:trPr>
        <w:tc>
          <w:tcPr>
            <w:tcW w:w="4050" w:type="dxa"/>
            <w:shd w:val="clear" w:color="auto" w:fill="auto"/>
            <w:vAlign w:val="bottom"/>
          </w:tcPr>
          <w:p w14:paraId="1622718A" w14:textId="77777777" w:rsidR="00DE4868" w:rsidRPr="006F5D53" w:rsidRDefault="00DE4868" w:rsidP="00091C15">
            <w:pPr>
              <w:suppressAutoHyphens/>
              <w:spacing w:after="0" w:line="240" w:lineRule="auto"/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ประเภท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6A74C1" w14:textId="77777777" w:rsidR="00DE4868" w:rsidRPr="006F5D53" w:rsidRDefault="00DE4868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ระยะเวลา</w:t>
            </w:r>
          </w:p>
        </w:tc>
        <w:tc>
          <w:tcPr>
            <w:tcW w:w="270" w:type="dxa"/>
            <w:shd w:val="clear" w:color="auto" w:fill="auto"/>
          </w:tcPr>
          <w:p w14:paraId="74007C64" w14:textId="77777777" w:rsidR="00DE4868" w:rsidRPr="006F5D53" w:rsidRDefault="00DE4868" w:rsidP="00091C15">
            <w:pPr>
              <w:suppressAutoHyphens/>
              <w:snapToGrid w:val="0"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B0F546" w14:textId="24BE51C3" w:rsidR="00DE4868" w:rsidRPr="006F5D53" w:rsidRDefault="00DE4868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25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6</w:t>
            </w:r>
            <w:r w:rsidRPr="006F5D5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CBE5C78" w14:textId="77777777" w:rsidR="00DE4868" w:rsidRPr="006F5D53" w:rsidRDefault="00DE4868" w:rsidP="00091C15">
            <w:pPr>
              <w:suppressAutoHyphens/>
              <w:snapToGrid w:val="0"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2010" w:type="dxa"/>
            <w:gridSpan w:val="2"/>
            <w:shd w:val="clear" w:color="auto" w:fill="auto"/>
            <w:vAlign w:val="bottom"/>
          </w:tcPr>
          <w:p w14:paraId="006B6862" w14:textId="7E651546" w:rsidR="00DE4868" w:rsidRPr="006F5D53" w:rsidRDefault="00DE4868" w:rsidP="00091C1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25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6</w:t>
            </w:r>
            <w:r w:rsidRPr="006F5D5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</w:t>
            </w:r>
          </w:p>
        </w:tc>
      </w:tr>
      <w:tr w:rsidR="003F5BE3" w:rsidRPr="006F5D53" w14:paraId="532715AF" w14:textId="77777777" w:rsidTr="00DC40EA">
        <w:trPr>
          <w:gridAfter w:val="1"/>
          <w:wAfter w:w="30" w:type="dxa"/>
        </w:trPr>
        <w:tc>
          <w:tcPr>
            <w:tcW w:w="4050" w:type="dxa"/>
            <w:shd w:val="clear" w:color="auto" w:fill="auto"/>
            <w:vAlign w:val="bottom"/>
          </w:tcPr>
          <w:p w14:paraId="3AF16589" w14:textId="77777777" w:rsidR="003F5BE3" w:rsidRPr="006F5D53" w:rsidRDefault="003F5BE3" w:rsidP="00091C1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D11B56" w14:textId="77777777" w:rsidR="003F5BE3" w:rsidRPr="006F5D53" w:rsidRDefault="003F5BE3" w:rsidP="00091C15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050" w:type="dxa"/>
            <w:gridSpan w:val="4"/>
            <w:shd w:val="clear" w:color="auto" w:fill="auto"/>
            <w:vAlign w:val="bottom"/>
          </w:tcPr>
          <w:p w14:paraId="46129D3D" w14:textId="77777777" w:rsidR="003F5BE3" w:rsidRPr="006F5D53" w:rsidRDefault="003F5BE3" w:rsidP="00091C15">
            <w:pPr>
              <w:suppressAutoHyphens/>
              <w:spacing w:after="0" w:line="240" w:lineRule="auto"/>
              <w:ind w:left="-27" w:right="-4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 w:eastAsia="zh-CN"/>
              </w:rPr>
              <w:t>(ล้านบาท)</w:t>
            </w:r>
          </w:p>
        </w:tc>
      </w:tr>
      <w:tr w:rsidR="00DE4868" w:rsidRPr="006F5D53" w14:paraId="2E9A4F0B" w14:textId="77777777" w:rsidTr="00DC40EA">
        <w:tc>
          <w:tcPr>
            <w:tcW w:w="4050" w:type="dxa"/>
            <w:shd w:val="clear" w:color="auto" w:fill="auto"/>
            <w:vAlign w:val="bottom"/>
          </w:tcPr>
          <w:p w14:paraId="1D77C354" w14:textId="77777777" w:rsidR="00DE4868" w:rsidRPr="006F5D53" w:rsidRDefault="00DE4868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ที่ดินและ/หรืออาคาร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8D1E72" w14:textId="5045839C" w:rsidR="00DE4868" w:rsidRPr="006F5D53" w:rsidRDefault="00DE4868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ภายใน </w:t>
            </w:r>
            <w:r w:rsidR="0095758E"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26EA06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CA9AB" w14:textId="77777777" w:rsidR="00DE4868" w:rsidRPr="006F5D53" w:rsidRDefault="00DE4868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2,051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F35D584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759D4CDA" w14:textId="77777777" w:rsidR="00DE4868" w:rsidRPr="006F5D53" w:rsidRDefault="00DE4868">
            <w:pPr>
              <w:tabs>
                <w:tab w:val="decimal" w:pos="118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1,965</w:t>
            </w:r>
          </w:p>
        </w:tc>
      </w:tr>
      <w:tr w:rsidR="00DE4868" w:rsidRPr="006F5D53" w14:paraId="7C91A8C5" w14:textId="77777777" w:rsidTr="00DC40EA">
        <w:tc>
          <w:tcPr>
            <w:tcW w:w="4050" w:type="dxa"/>
            <w:shd w:val="clear" w:color="auto" w:fill="auto"/>
            <w:vAlign w:val="bottom"/>
          </w:tcPr>
          <w:p w14:paraId="70D7189C" w14:textId="77777777" w:rsidR="00DE4868" w:rsidRPr="006F5D53" w:rsidRDefault="00DE4868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D7FAAF" w14:textId="484306A0" w:rsidR="00DE4868" w:rsidRPr="006F5D53" w:rsidRDefault="00DE4868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4C2D1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527643" w14:textId="77777777" w:rsidR="00DE4868" w:rsidRPr="006F5D53" w:rsidRDefault="00DE4868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990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58FB3DE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3FAA1FC5" w14:textId="77777777" w:rsidR="00DE4868" w:rsidRPr="006F5D53" w:rsidRDefault="00DE4868" w:rsidP="006B0429">
            <w:pPr>
              <w:tabs>
                <w:tab w:val="decimal" w:pos="118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884</w:t>
            </w:r>
          </w:p>
        </w:tc>
      </w:tr>
      <w:tr w:rsidR="00DE4868" w:rsidRPr="006F5D53" w14:paraId="59D57FE4" w14:textId="77777777" w:rsidTr="00DC40EA">
        <w:tc>
          <w:tcPr>
            <w:tcW w:w="4050" w:type="dxa"/>
            <w:shd w:val="clear" w:color="auto" w:fill="auto"/>
            <w:vAlign w:val="bottom"/>
          </w:tcPr>
          <w:p w14:paraId="7B049675" w14:textId="77777777" w:rsidR="00DE4868" w:rsidRPr="006F5D53" w:rsidRDefault="00DE4868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0D014F" w14:textId="1C343B68" w:rsidR="00DE4868" w:rsidRPr="006F5D53" w:rsidRDefault="0095758E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="00DE4868"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 ขึ้นไป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4289CE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D804C" w14:textId="77777777" w:rsidR="00DE4868" w:rsidRPr="006F5D53" w:rsidRDefault="00DE4868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139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01FC2FE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60A5F5D9" w14:textId="77777777" w:rsidR="00DE4868" w:rsidRPr="006F5D53" w:rsidRDefault="00DE4868" w:rsidP="006B0429">
            <w:pPr>
              <w:tabs>
                <w:tab w:val="decimal" w:pos="118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139</w:t>
            </w:r>
          </w:p>
        </w:tc>
      </w:tr>
      <w:tr w:rsidR="00DE4868" w:rsidRPr="006F5D53" w14:paraId="2466F9F3" w14:textId="77777777" w:rsidTr="00DC40EA">
        <w:tc>
          <w:tcPr>
            <w:tcW w:w="4050" w:type="dxa"/>
            <w:shd w:val="clear" w:color="auto" w:fill="auto"/>
            <w:vAlign w:val="bottom"/>
          </w:tcPr>
          <w:p w14:paraId="6E98238B" w14:textId="77777777" w:rsidR="00DE4868" w:rsidRPr="006F5D53" w:rsidRDefault="00DE4868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อุปกรณ์สำนักงาน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9883E8" w14:textId="3EBD5303" w:rsidR="00DE4868" w:rsidRPr="006F5D53" w:rsidRDefault="00DE4868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B23EA8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71AA2E5" w14:textId="77777777" w:rsidR="00DE4868" w:rsidRPr="006F5D53" w:rsidRDefault="00DE4868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177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3E832A9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1BC6603E" w14:textId="77777777" w:rsidR="00DE4868" w:rsidRPr="006F5D53" w:rsidRDefault="00DE4868" w:rsidP="006B0429">
            <w:pPr>
              <w:tabs>
                <w:tab w:val="decimal" w:pos="118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177</w:t>
            </w:r>
          </w:p>
        </w:tc>
      </w:tr>
      <w:tr w:rsidR="00DE4868" w:rsidRPr="006F5D53" w14:paraId="3DE88356" w14:textId="77777777" w:rsidTr="00DC40EA">
        <w:tc>
          <w:tcPr>
            <w:tcW w:w="4050" w:type="dxa"/>
            <w:shd w:val="clear" w:color="auto" w:fill="auto"/>
            <w:vAlign w:val="bottom"/>
          </w:tcPr>
          <w:p w14:paraId="209C0D87" w14:textId="77777777" w:rsidR="00DE4868" w:rsidRPr="006F5D53" w:rsidRDefault="00DE4868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รถยนต์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BFA533" w14:textId="03BAFB08" w:rsidR="00DE4868" w:rsidRPr="006F5D53" w:rsidRDefault="00DE4868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B072B0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E2CB2EA" w14:textId="77777777" w:rsidR="00DE4868" w:rsidRPr="006F5D53" w:rsidRDefault="00DE4868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268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3D880D7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67F505B3" w14:textId="77777777" w:rsidR="00DE4868" w:rsidRPr="006F5D53" w:rsidRDefault="00DE4868" w:rsidP="006B0429">
            <w:pPr>
              <w:tabs>
                <w:tab w:val="decimal" w:pos="118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261</w:t>
            </w:r>
          </w:p>
        </w:tc>
      </w:tr>
      <w:tr w:rsidR="00DE4868" w:rsidRPr="006F5D53" w14:paraId="15F81F0C" w14:textId="77777777" w:rsidTr="00DC40EA">
        <w:tc>
          <w:tcPr>
            <w:tcW w:w="4050" w:type="dxa"/>
            <w:shd w:val="clear" w:color="auto" w:fill="auto"/>
            <w:vAlign w:val="bottom"/>
          </w:tcPr>
          <w:p w14:paraId="1C0355E2" w14:textId="77777777" w:rsidR="00DE4868" w:rsidRPr="006F5D53" w:rsidRDefault="00DE4868" w:rsidP="00091C1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027832" w14:textId="265B9E14" w:rsidR="00DE4868" w:rsidRPr="006F5D53" w:rsidRDefault="00DE4868" w:rsidP="00091C15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64CCE1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A1497B2" w14:textId="77777777" w:rsidR="00DE4868" w:rsidRPr="006F5D53" w:rsidRDefault="00DE4868" w:rsidP="00091C15">
            <w:pPr>
              <w:tabs>
                <w:tab w:val="decimal" w:pos="87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281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30C7E34" w14:textId="77777777" w:rsidR="00DE4868" w:rsidRPr="006F5D53" w:rsidRDefault="00DE4868" w:rsidP="00091C15">
            <w:pPr>
              <w:tabs>
                <w:tab w:val="decimal" w:pos="612"/>
              </w:tabs>
              <w:suppressAutoHyphens/>
              <w:spacing w:after="0" w:line="240" w:lineRule="auto"/>
              <w:ind w:left="-27" w:right="-4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2010" w:type="dxa"/>
            <w:gridSpan w:val="2"/>
            <w:shd w:val="clear" w:color="auto" w:fill="auto"/>
          </w:tcPr>
          <w:p w14:paraId="46A3D390" w14:textId="77777777" w:rsidR="00DE4868" w:rsidRPr="006F5D53" w:rsidRDefault="00DE4868" w:rsidP="006B0429">
            <w:pPr>
              <w:tabs>
                <w:tab w:val="decimal" w:pos="1180"/>
              </w:tabs>
              <w:suppressAutoHyphens/>
              <w:spacing w:after="0" w:line="240" w:lineRule="auto"/>
              <w:ind w:left="-27"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272</w:t>
            </w:r>
          </w:p>
        </w:tc>
      </w:tr>
    </w:tbl>
    <w:p w14:paraId="2BB2311E" w14:textId="77777777" w:rsidR="003F5BE3" w:rsidRPr="00F32ECA" w:rsidRDefault="003F5BE3" w:rsidP="003F5BE3">
      <w:pPr>
        <w:suppressAutoHyphens/>
        <w:spacing w:after="0" w:line="240" w:lineRule="auto"/>
        <w:ind w:left="900"/>
        <w:contextualSpacing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</w:p>
    <w:p w14:paraId="6E1317A6" w14:textId="5FE27444" w:rsidR="003F5BE3" w:rsidRPr="00EB2B4F" w:rsidRDefault="003F5BE3" w:rsidP="00DC40EA">
      <w:pPr>
        <w:tabs>
          <w:tab w:val="left" w:pos="900"/>
        </w:tabs>
        <w:suppressAutoHyphens/>
        <w:spacing w:after="0" w:line="240" w:lineRule="auto"/>
        <w:ind w:left="900" w:hanging="36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EB2B4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รับรู้ในกำไรหรือขาดทุน</w:t>
      </w:r>
    </w:p>
    <w:p w14:paraId="784AAD26" w14:textId="77777777" w:rsidR="00544E46" w:rsidRPr="00F32ECA" w:rsidRDefault="00544E46" w:rsidP="00544E46">
      <w:pPr>
        <w:suppressAutoHyphens/>
        <w:spacing w:after="0" w:line="240" w:lineRule="atLeast"/>
        <w:ind w:left="900"/>
        <w:contextualSpacing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2030338F" w14:textId="39948F97" w:rsidR="00544E46" w:rsidRPr="00812465" w:rsidRDefault="00544E46" w:rsidP="00812465">
      <w:pPr>
        <w:tabs>
          <w:tab w:val="left" w:pos="54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tbl>
      <w:tblPr>
        <w:tblW w:w="943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884"/>
        <w:gridCol w:w="2876"/>
        <w:gridCol w:w="1530"/>
        <w:gridCol w:w="236"/>
        <w:gridCol w:w="1905"/>
      </w:tblGrid>
      <w:tr w:rsidR="00544E46" w:rsidRPr="006F5D53" w14:paraId="4EF927BA" w14:textId="77777777" w:rsidTr="00DC40EA">
        <w:trPr>
          <w:trHeight w:val="158"/>
        </w:trPr>
        <w:tc>
          <w:tcPr>
            <w:tcW w:w="2884" w:type="dxa"/>
            <w:shd w:val="clear" w:color="auto" w:fill="auto"/>
          </w:tcPr>
          <w:p w14:paraId="4BB4821F" w14:textId="77777777" w:rsidR="00544E46" w:rsidRPr="006F5D53" w:rsidRDefault="00544E46" w:rsidP="00EA0BAF">
            <w:pPr>
              <w:tabs>
                <w:tab w:val="left" w:pos="72"/>
              </w:tabs>
              <w:suppressAutoHyphens/>
              <w:snapToGrid w:val="0"/>
              <w:spacing w:after="0" w:line="36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876" w:type="dxa"/>
          </w:tcPr>
          <w:p w14:paraId="66F0B3C7" w14:textId="77777777" w:rsidR="00544E46" w:rsidRPr="006F5D53" w:rsidRDefault="00544E46" w:rsidP="00EA0BAF">
            <w:pPr>
              <w:tabs>
                <w:tab w:val="left" w:pos="72"/>
              </w:tabs>
              <w:suppressAutoHyphens/>
              <w:snapToGrid w:val="0"/>
              <w:spacing w:after="0" w:line="36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vAlign w:val="bottom"/>
          </w:tcPr>
          <w:p w14:paraId="3B2DD54D" w14:textId="77777777" w:rsidR="00544E46" w:rsidRPr="006F5D53" w:rsidRDefault="00544E46" w:rsidP="00EA0BAF">
            <w:pPr>
              <w:tabs>
                <w:tab w:val="left" w:pos="72"/>
              </w:tabs>
              <w:suppressAutoHyphens/>
              <w:snapToGrid w:val="0"/>
              <w:spacing w:after="0" w:line="36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85CB60C" w14:textId="77777777" w:rsidR="00544E46" w:rsidRPr="006F5D53" w:rsidRDefault="00544E46" w:rsidP="00EA0BAF">
            <w:pPr>
              <w:tabs>
                <w:tab w:val="left" w:pos="72"/>
              </w:tabs>
              <w:suppressAutoHyphens/>
              <w:snapToGrid w:val="0"/>
              <w:spacing w:after="0" w:line="36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05" w:type="dxa"/>
          </w:tcPr>
          <w:p w14:paraId="47C0EAB6" w14:textId="5AFF459C" w:rsidR="00544E46" w:rsidRPr="006F5D53" w:rsidRDefault="00544E46" w:rsidP="00EA0BAF">
            <w:pPr>
              <w:tabs>
                <w:tab w:val="left" w:pos="72"/>
              </w:tabs>
              <w:suppressAutoHyphens/>
              <w:snapToGrid w:val="0"/>
              <w:spacing w:after="0" w:line="36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</w:t>
            </w:r>
            <w:r w:rsidR="009532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br/>
            </w:r>
            <w:r w:rsidRPr="006F5D5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เฉพาะธนาคาร</w:t>
            </w:r>
          </w:p>
        </w:tc>
      </w:tr>
      <w:tr w:rsidR="00544E46" w:rsidRPr="006F5D53" w14:paraId="7F38709D" w14:textId="77777777" w:rsidTr="00DC40EA">
        <w:trPr>
          <w:trHeight w:val="364"/>
        </w:trPr>
        <w:tc>
          <w:tcPr>
            <w:tcW w:w="5760" w:type="dxa"/>
            <w:gridSpan w:val="2"/>
          </w:tcPr>
          <w:p w14:paraId="4775DBB8" w14:textId="77777777" w:rsidR="00544E46" w:rsidRPr="006F5D53" w:rsidRDefault="00544E46" w:rsidP="0087272C">
            <w:pPr>
              <w:tabs>
                <w:tab w:val="left" w:pos="255"/>
              </w:tabs>
              <w:suppressAutoHyphens/>
              <w:spacing w:after="0" w:line="360" w:lineRule="exact"/>
              <w:ind w:left="83" w:right="-170" w:firstLine="82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6F5D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6F5D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7AF0D2" w14:textId="38E9D9BA" w:rsidR="00544E46" w:rsidRPr="006F5D53" w:rsidRDefault="00544E46" w:rsidP="00EA0BAF">
            <w:pPr>
              <w:suppressAutoHyphens/>
              <w:spacing w:after="0"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36" w:type="dxa"/>
            <w:vAlign w:val="bottom"/>
          </w:tcPr>
          <w:p w14:paraId="7A756CFF" w14:textId="77777777" w:rsidR="00544E46" w:rsidRPr="006F5D53" w:rsidRDefault="00544E46" w:rsidP="00EA0BAF">
            <w:pPr>
              <w:suppressAutoHyphens/>
              <w:snapToGrid w:val="0"/>
              <w:spacing w:after="0" w:line="360" w:lineRule="exact"/>
              <w:ind w:left="-27" w:right="-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05" w:type="dxa"/>
            <w:shd w:val="clear" w:color="auto" w:fill="auto"/>
            <w:vAlign w:val="bottom"/>
          </w:tcPr>
          <w:p w14:paraId="05E36222" w14:textId="0A1023E0" w:rsidR="00544E46" w:rsidRPr="006F5D53" w:rsidRDefault="00544E46" w:rsidP="00EA0BAF">
            <w:pPr>
              <w:suppressAutoHyphens/>
              <w:spacing w:after="0" w:line="360" w:lineRule="exact"/>
              <w:ind w:left="-3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6F5D53"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  <w:t>2562</w:t>
            </w:r>
          </w:p>
        </w:tc>
      </w:tr>
      <w:tr w:rsidR="00544E46" w:rsidRPr="006F5D53" w14:paraId="1A83B5AF" w14:textId="77777777" w:rsidTr="00DC40EA">
        <w:trPr>
          <w:trHeight w:val="364"/>
        </w:trPr>
        <w:tc>
          <w:tcPr>
            <w:tcW w:w="5760" w:type="dxa"/>
            <w:gridSpan w:val="2"/>
          </w:tcPr>
          <w:p w14:paraId="33453511" w14:textId="77777777" w:rsidR="00544E46" w:rsidRPr="006F5D53" w:rsidRDefault="00544E46" w:rsidP="00EA0BAF">
            <w:pPr>
              <w:tabs>
                <w:tab w:val="left" w:pos="83"/>
              </w:tabs>
              <w:suppressAutoHyphens/>
              <w:spacing w:after="0" w:line="360" w:lineRule="exact"/>
              <w:ind w:left="83" w:right="-17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71" w:type="dxa"/>
            <w:gridSpan w:val="3"/>
            <w:shd w:val="clear" w:color="auto" w:fill="auto"/>
            <w:vAlign w:val="bottom"/>
          </w:tcPr>
          <w:p w14:paraId="011194BD" w14:textId="77777777" w:rsidR="00544E46" w:rsidRPr="006F5D53" w:rsidRDefault="00544E46" w:rsidP="00EA0BAF">
            <w:pPr>
              <w:suppressAutoHyphens/>
              <w:spacing w:after="0" w:line="360" w:lineRule="exact"/>
              <w:ind w:left="-38" w:right="-108"/>
              <w:jc w:val="center"/>
              <w:rPr>
                <w:rFonts w:asciiTheme="majorBidi" w:eastAsia="Times New Roman" w:hAnsiTheme="majorBidi" w:cstheme="majorBidi"/>
                <w:color w:val="000000"/>
                <w:spacing w:val="-6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544E46" w:rsidRPr="006F5D53" w14:paraId="46AB5421" w14:textId="77777777" w:rsidTr="00DC40EA">
        <w:trPr>
          <w:trHeight w:val="364"/>
        </w:trPr>
        <w:tc>
          <w:tcPr>
            <w:tcW w:w="5760" w:type="dxa"/>
            <w:gridSpan w:val="2"/>
          </w:tcPr>
          <w:p w14:paraId="49DDB5B2" w14:textId="77B38E0A" w:rsidR="00544E46" w:rsidRPr="006F5D53" w:rsidRDefault="00544E46" w:rsidP="0087272C">
            <w:pPr>
              <w:suppressAutoHyphens/>
              <w:spacing w:after="0" w:line="360" w:lineRule="exact"/>
              <w:ind w:left="76" w:right="-18" w:firstLine="8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</w:t>
            </w: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เช่าจ่าย</w:t>
            </w:r>
          </w:p>
        </w:tc>
        <w:tc>
          <w:tcPr>
            <w:tcW w:w="1530" w:type="dxa"/>
          </w:tcPr>
          <w:p w14:paraId="599038B4" w14:textId="162B18BE" w:rsidR="00544E46" w:rsidRPr="006F5D53" w:rsidRDefault="00544E46" w:rsidP="00544E46">
            <w:pPr>
              <w:tabs>
                <w:tab w:val="decimal" w:pos="918"/>
              </w:tabs>
              <w:suppressAutoHyphens/>
              <w:spacing w:after="0" w:line="360" w:lineRule="exact"/>
              <w:ind w:right="-128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2,509</w:t>
            </w:r>
          </w:p>
        </w:tc>
        <w:tc>
          <w:tcPr>
            <w:tcW w:w="236" w:type="dxa"/>
          </w:tcPr>
          <w:p w14:paraId="0CDC3B0B" w14:textId="77777777" w:rsidR="00544E46" w:rsidRPr="006F5D53" w:rsidRDefault="00544E46" w:rsidP="00544E46">
            <w:pPr>
              <w:tabs>
                <w:tab w:val="decimal" w:pos="796"/>
              </w:tabs>
              <w:suppressAutoHyphens/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05" w:type="dxa"/>
          </w:tcPr>
          <w:p w14:paraId="77D1CCD1" w14:textId="65A6A295" w:rsidR="00544E46" w:rsidRPr="006F5D53" w:rsidRDefault="00544E46" w:rsidP="003E6727">
            <w:pPr>
              <w:tabs>
                <w:tab w:val="decimal" w:pos="722"/>
                <w:tab w:val="decimal" w:pos="836"/>
                <w:tab w:val="left" w:pos="1220"/>
                <w:tab w:val="left" w:pos="1340"/>
              </w:tabs>
              <w:suppressAutoHyphens/>
              <w:spacing w:after="0" w:line="360" w:lineRule="exact"/>
              <w:ind w:left="-27" w:right="-3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F5D5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2,384</w:t>
            </w:r>
          </w:p>
        </w:tc>
      </w:tr>
    </w:tbl>
    <w:p w14:paraId="7F5B6EDB" w14:textId="77777777" w:rsidR="00CA2614" w:rsidRDefault="00CA2614" w:rsidP="00CA2614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FB814F5" w14:textId="534E568E" w:rsidR="002979C7" w:rsidRPr="007A5235" w:rsidRDefault="003F1EDA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ส่</w:t>
      </w:r>
      <w:r w:rsidR="002979C7"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วนงานดำเนินงาน</w:t>
      </w:r>
    </w:p>
    <w:p w14:paraId="2B99A778" w14:textId="77777777" w:rsidR="002979C7" w:rsidRPr="007A5235" w:rsidRDefault="002979C7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pacing w:val="-6"/>
          <w:sz w:val="16"/>
          <w:szCs w:val="16"/>
          <w:lang w:eastAsia="zh-CN"/>
        </w:rPr>
      </w:pPr>
    </w:p>
    <w:p w14:paraId="40BA68C1" w14:textId="0D9DD6A8" w:rsidR="002979C7" w:rsidRPr="007A5235" w:rsidRDefault="002979C7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4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รับผิดชอบลูกค้าบุคคลและธุรกิจขนาดเล็ก กลุ่มธุรกิจประกัน ดำเนินงานด้าน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จัดจำหน่ายผลิตภัณฑ์ประกันชีวิตผ่านช่องทางการจัดจำหน่ายต่าง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ๆ ของธนาคาร</w:t>
      </w:r>
      <w:r w:rsidR="00CA2614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และบริษัทย่อย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</w:p>
    <w:p w14:paraId="37FBA194" w14:textId="77777777" w:rsidR="002979C7" w:rsidRPr="007A5235" w:rsidRDefault="002979C7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ตามข้อมูลที่ได้แสดงด้านล่าง ผลการดำเนินงานของบริษัทย่อยและรายได้จากรายการระหว่างธนาคารและตลาดเงิน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  <w:t xml:space="preserve">และเงินลงทุนของธนาคารไม่ได้ถูกปันส่วนไปยังหน่วยธุรกิจใดเป็นพิเศษได้ถูกรายงานภายใต้หัวข้อ “อื่น ๆ”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หมายถึงค่าใช้จ่ายทางตรงและทางอ้อมในการดำเนินธุรกิจของหน่วยธุรกิจ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val="en-GB" w:eastAsia="zh-CN"/>
        </w:rPr>
        <w:br/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en-GB" w:eastAsia="zh-CN"/>
        </w:rPr>
        <w:t>แต่ละหน่วย รวมถึงการปันส่วนของค่าใช้จ่ายทั่วไปไปยังหน่วยธุรกิจเหล่านี้ ทั้งนี้การกำหนดราคาระหว่างหน่วยธุรกิจเป็นไปตามการซื้อขายปกติของธุรกิจ</w:t>
      </w:r>
    </w:p>
    <w:p w14:paraId="66D2FE5A" w14:textId="4774BF9A" w:rsidR="00106243" w:rsidRPr="007A5235" w:rsidRDefault="00106243" w:rsidP="002979C7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6"/>
          <w:sz w:val="16"/>
          <w:szCs w:val="16"/>
          <w:lang w:eastAsia="zh-CN"/>
        </w:rPr>
      </w:pPr>
    </w:p>
    <w:tbl>
      <w:tblPr>
        <w:tblW w:w="958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4"/>
        <w:gridCol w:w="810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2979C7" w:rsidRPr="002A007A" w14:paraId="514C28E8" w14:textId="77777777" w:rsidTr="00610F74">
        <w:trPr>
          <w:cantSplit/>
        </w:trPr>
        <w:tc>
          <w:tcPr>
            <w:tcW w:w="2734" w:type="dxa"/>
            <w:shd w:val="clear" w:color="auto" w:fill="auto"/>
          </w:tcPr>
          <w:p w14:paraId="644B50AF" w14:textId="77777777" w:rsidR="002979C7" w:rsidRPr="007A5235" w:rsidRDefault="002979C7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6848" w:type="dxa"/>
            <w:gridSpan w:val="13"/>
            <w:shd w:val="clear" w:color="auto" w:fill="auto"/>
            <w:vAlign w:val="bottom"/>
          </w:tcPr>
          <w:p w14:paraId="38633745" w14:textId="77777777" w:rsidR="002979C7" w:rsidRPr="007A5235" w:rsidRDefault="002979C7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2979C7" w:rsidRPr="002A007A" w14:paraId="4F4CB200" w14:textId="77777777" w:rsidTr="00610F74">
        <w:trPr>
          <w:cantSplit/>
        </w:trPr>
        <w:tc>
          <w:tcPr>
            <w:tcW w:w="2734" w:type="dxa"/>
            <w:shd w:val="clear" w:color="auto" w:fill="auto"/>
            <w:vAlign w:val="bottom"/>
          </w:tcPr>
          <w:p w14:paraId="71CA3A20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24C267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7B42CF18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0FB84A" w14:textId="77777777" w:rsidR="002979C7" w:rsidRPr="007A5235" w:rsidRDefault="002979C7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F1DD05D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ธุรกิจขนาดกลางและ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CF65B0" w14:textId="77777777" w:rsidR="002979C7" w:rsidRPr="007A5235" w:rsidRDefault="002979C7" w:rsidP="00437F8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07CEBF9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375A3E6" w14:textId="77777777" w:rsidR="002979C7" w:rsidRPr="007A5235" w:rsidRDefault="002979C7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31D6C5F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กลุ่มธุรกิจประกัน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D34CBB" w14:textId="77777777" w:rsidR="002979C7" w:rsidRPr="007A5235" w:rsidRDefault="002979C7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7338210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0E11A1BE" w14:textId="77777777" w:rsidR="002979C7" w:rsidRPr="007A5235" w:rsidRDefault="002979C7" w:rsidP="00437F8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5576A84D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4423673E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1D3C8420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A587DB" w14:textId="77777777" w:rsidR="002979C7" w:rsidRPr="007A5235" w:rsidRDefault="002979C7" w:rsidP="00437F8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A59BA4C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2979C7" w:rsidRPr="002A007A" w14:paraId="34610129" w14:textId="77777777" w:rsidTr="00610F74">
        <w:trPr>
          <w:cantSplit/>
        </w:trPr>
        <w:tc>
          <w:tcPr>
            <w:tcW w:w="2734" w:type="dxa"/>
            <w:shd w:val="clear" w:color="auto" w:fill="auto"/>
            <w:vAlign w:val="bottom"/>
          </w:tcPr>
          <w:p w14:paraId="4C559346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848" w:type="dxa"/>
            <w:gridSpan w:val="13"/>
            <w:shd w:val="clear" w:color="auto" w:fill="auto"/>
            <w:vAlign w:val="bottom"/>
          </w:tcPr>
          <w:p w14:paraId="09FFC624" w14:textId="77777777" w:rsidR="002979C7" w:rsidRPr="007A5235" w:rsidRDefault="002979C7" w:rsidP="00437F89">
            <w:pPr>
              <w:shd w:val="clear" w:color="auto" w:fill="FFFFFF"/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(ล้านบาท)</w:t>
            </w:r>
          </w:p>
        </w:tc>
      </w:tr>
      <w:tr w:rsidR="00AF3C38" w:rsidRPr="002A007A" w14:paraId="45BBA145" w14:textId="77777777" w:rsidTr="00610F74">
        <w:trPr>
          <w:cantSplit/>
        </w:trPr>
        <w:tc>
          <w:tcPr>
            <w:tcW w:w="2734" w:type="dxa"/>
            <w:shd w:val="clear" w:color="auto" w:fill="auto"/>
          </w:tcPr>
          <w:p w14:paraId="08765093" w14:textId="77777777" w:rsidR="00AF3C38" w:rsidRPr="007A5235" w:rsidRDefault="00AF3C38" w:rsidP="00437F89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810" w:type="dxa"/>
            <w:shd w:val="clear" w:color="auto" w:fill="auto"/>
          </w:tcPr>
          <w:p w14:paraId="3DFDC03D" w14:textId="06490736" w:rsidR="00AF3C38" w:rsidRPr="00AF3C38" w:rsidRDefault="00AF3C38" w:rsidP="009052E5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4,539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C4BDC6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78B1380F" w14:textId="3AA656EB" w:rsidR="00AF3C38" w:rsidRPr="00AF3C38" w:rsidRDefault="00AF3C38" w:rsidP="00437F89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4,218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1C07D34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10900125" w14:textId="1A6146F8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11,345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88A654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3861E611" w14:textId="20EC6A84" w:rsidR="00AF3C38" w:rsidRPr="00AF3C38" w:rsidRDefault="00AF3C38" w:rsidP="00437F89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EC3F644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ECB4B3E" w14:textId="28BF1C4D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3,675</w:t>
            </w:r>
          </w:p>
        </w:tc>
        <w:tc>
          <w:tcPr>
            <w:tcW w:w="178" w:type="dxa"/>
          </w:tcPr>
          <w:p w14:paraId="381280BC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38E185C3" w14:textId="46AD815A" w:rsidR="00AF3C38" w:rsidRPr="00AF3C38" w:rsidRDefault="00AF3C38" w:rsidP="00437F89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D55F09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1AABA3E7" w14:textId="09482933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23,777</w:t>
            </w:r>
          </w:p>
        </w:tc>
      </w:tr>
      <w:tr w:rsidR="00AF3C38" w:rsidRPr="002A007A" w14:paraId="744FBA72" w14:textId="77777777" w:rsidTr="00610F74">
        <w:trPr>
          <w:cantSplit/>
        </w:trPr>
        <w:tc>
          <w:tcPr>
            <w:tcW w:w="2734" w:type="dxa"/>
            <w:shd w:val="clear" w:color="auto" w:fill="auto"/>
          </w:tcPr>
          <w:p w14:paraId="4A26B16D" w14:textId="77777777" w:rsidR="00AF3C38" w:rsidRPr="007A5235" w:rsidRDefault="00AF3C38" w:rsidP="00437F89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810" w:type="dxa"/>
            <w:shd w:val="clear" w:color="auto" w:fill="auto"/>
          </w:tcPr>
          <w:p w14:paraId="497188E0" w14:textId="3061324A" w:rsidR="00AF3C38" w:rsidRPr="00AF3C38" w:rsidRDefault="00AF3C38" w:rsidP="009052E5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9CD0E5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52069AA9" w14:textId="1BD31388" w:rsidR="00AF3C38" w:rsidRPr="00AF3C38" w:rsidRDefault="00AF3C38" w:rsidP="00437F89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570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2682B72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51579D63" w14:textId="0BA1094C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4,851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3DCB2A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42A7C8D3" w14:textId="3BEE67A0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2,349</w:t>
            </w:r>
          </w:p>
        </w:tc>
        <w:tc>
          <w:tcPr>
            <w:tcW w:w="178" w:type="dxa"/>
            <w:shd w:val="clear" w:color="auto" w:fill="auto"/>
          </w:tcPr>
          <w:p w14:paraId="39D013D4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7E95894C" w14:textId="440A35BF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4,968</w:t>
            </w:r>
          </w:p>
        </w:tc>
        <w:tc>
          <w:tcPr>
            <w:tcW w:w="178" w:type="dxa"/>
          </w:tcPr>
          <w:p w14:paraId="49C12E48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13195BCC" w14:textId="56BCCB4F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(2,422)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35A34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03086678" w14:textId="23D07742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12,500</w:t>
            </w:r>
          </w:p>
        </w:tc>
      </w:tr>
      <w:tr w:rsidR="00AF3C38" w:rsidRPr="002A007A" w14:paraId="764BDB43" w14:textId="77777777" w:rsidTr="00610F74">
        <w:trPr>
          <w:cantSplit/>
        </w:trPr>
        <w:tc>
          <w:tcPr>
            <w:tcW w:w="2734" w:type="dxa"/>
            <w:shd w:val="clear" w:color="auto" w:fill="auto"/>
          </w:tcPr>
          <w:p w14:paraId="31B091BE" w14:textId="77777777" w:rsidR="00AF3C38" w:rsidRPr="007A5235" w:rsidRDefault="00AF3C38" w:rsidP="00437F89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DD3E6D6" w14:textId="0F7BE57D" w:rsidR="00AF3C38" w:rsidRPr="00AF3C38" w:rsidRDefault="00AF3C38" w:rsidP="009052E5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6,723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4B7E27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5C3372E9" w14:textId="1F1F9CF7" w:rsidR="00AF3C38" w:rsidRPr="00AF3C38" w:rsidRDefault="00AF3C38" w:rsidP="00437F89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4,788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CCC3F31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02A11FE2" w14:textId="1AD57E2F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16,196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50D5D9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0A28E13F" w14:textId="0B568B5F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2,349</w:t>
            </w:r>
          </w:p>
        </w:tc>
        <w:tc>
          <w:tcPr>
            <w:tcW w:w="178" w:type="dxa"/>
            <w:shd w:val="clear" w:color="auto" w:fill="auto"/>
          </w:tcPr>
          <w:p w14:paraId="5D55D838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4154CE3C" w14:textId="122D7B21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8,643</w:t>
            </w:r>
          </w:p>
        </w:tc>
        <w:tc>
          <w:tcPr>
            <w:tcW w:w="178" w:type="dxa"/>
          </w:tcPr>
          <w:p w14:paraId="6D78B13B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4A3411AE" w14:textId="75D95CA1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(2,422)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9713C1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20DDC143" w14:textId="2EC37CCF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36,277</w:t>
            </w:r>
          </w:p>
        </w:tc>
      </w:tr>
      <w:tr w:rsidR="00AF3C38" w:rsidRPr="002A007A" w14:paraId="4000011F" w14:textId="77777777" w:rsidTr="00610F74">
        <w:trPr>
          <w:cantSplit/>
        </w:trPr>
        <w:tc>
          <w:tcPr>
            <w:tcW w:w="2734" w:type="dxa"/>
            <w:shd w:val="clear" w:color="auto" w:fill="auto"/>
          </w:tcPr>
          <w:p w14:paraId="572794D2" w14:textId="77777777" w:rsidR="00AF3C38" w:rsidRPr="007A5235" w:rsidRDefault="00AF3C38" w:rsidP="00437F89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24852351" w14:textId="1061A159" w:rsidR="00AF3C38" w:rsidRPr="00AF3C38" w:rsidRDefault="009052E5" w:rsidP="009052E5">
            <w:pPr>
              <w:shd w:val="clear" w:color="auto" w:fill="FFFFFF"/>
              <w:tabs>
                <w:tab w:val="decimal" w:pos="651"/>
              </w:tabs>
              <w:suppressAutoHyphens/>
              <w:snapToGrid w:val="0"/>
              <w:spacing w:after="0" w:line="240" w:lineRule="auto"/>
              <w:ind w:left="-93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 xml:space="preserve">    </w:t>
            </w:r>
            <w:r w:rsidR="00AF3C38"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(2,597)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A8AAE7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3BB1168B" w14:textId="285D49C3" w:rsidR="00AF3C38" w:rsidRPr="00AF3C38" w:rsidRDefault="00AF3C38" w:rsidP="00437F89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(2,85</w:t>
            </w:r>
            <w:r w:rsidR="0093212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BA95EF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7816B794" w14:textId="7AE041F5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(9,206)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A8DAD17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48361CCD" w14:textId="674B2CDF" w:rsidR="00AF3C38" w:rsidRPr="00AF3C38" w:rsidRDefault="00AF3C38" w:rsidP="008F65DC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(17</w:t>
            </w:r>
            <w:r w:rsidR="0093212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EFBCF52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7D4D5760" w14:textId="66F6A012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(2,424)</w:t>
            </w:r>
          </w:p>
        </w:tc>
        <w:tc>
          <w:tcPr>
            <w:tcW w:w="178" w:type="dxa"/>
          </w:tcPr>
          <w:p w14:paraId="1B1DEEDF" w14:textId="77777777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6619130" w14:textId="1E67B7B2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1,120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0BD6C6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093B38D5" w14:textId="0BFEE363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(16,141)</w:t>
            </w:r>
          </w:p>
        </w:tc>
      </w:tr>
      <w:tr w:rsidR="00AF3C38" w:rsidRPr="002A007A" w14:paraId="785F65EE" w14:textId="77777777" w:rsidTr="00610F74">
        <w:trPr>
          <w:cantSplit/>
        </w:trPr>
        <w:tc>
          <w:tcPr>
            <w:tcW w:w="2734" w:type="dxa"/>
            <w:shd w:val="clear" w:color="auto" w:fill="auto"/>
          </w:tcPr>
          <w:p w14:paraId="5B37CF83" w14:textId="241144C8" w:rsidR="00AF3C38" w:rsidRPr="007A5235" w:rsidRDefault="00AF3C38" w:rsidP="00437F89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 w:rsidR="00437F89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ค่าเผื่อ</w:t>
            </w:r>
            <w:r w:rsidR="007F58A6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="00437F89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</w:t>
            </w:r>
            <w:r w:rsidR="007F58A6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ด้านเครดิต</w:t>
            </w:r>
            <w:r w:rsidR="00437F89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ที่คาดว่า</w:t>
            </w:r>
            <w:r w:rsidR="007F58A6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="00437F89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  <w:r w:rsidR="007F58A6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และ</w:t>
            </w:r>
            <w:r w:rsidR="007F58A6" w:rsidRPr="007F58A6">
              <w:rPr>
                <w:rFonts w:asciiTheme="majorBidi" w:eastAsia="Times New Roman" w:hAnsiTheme="majorBidi" w:cs="Angsana New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DECA9" w14:textId="77777777" w:rsidR="00AF3C38" w:rsidRPr="00AF3C38" w:rsidRDefault="00AF3C38" w:rsidP="007F58A6">
            <w:pPr>
              <w:tabs>
                <w:tab w:val="decimal" w:pos="741"/>
              </w:tabs>
              <w:suppressAutoHyphens/>
              <w:snapToGrid w:val="0"/>
              <w:spacing w:after="0" w:line="240" w:lineRule="auto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720B8D9" w14:textId="03ACDED3" w:rsidR="00AF3C38" w:rsidRPr="00AF3C38" w:rsidRDefault="00AF3C38" w:rsidP="007F58A6">
            <w:pPr>
              <w:shd w:val="clear" w:color="auto" w:fill="FFFFFF"/>
              <w:tabs>
                <w:tab w:val="decimal" w:pos="65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4,126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6011A9" w14:textId="77777777" w:rsidR="00AF3C38" w:rsidRPr="00AF3C38" w:rsidRDefault="00AF3C38" w:rsidP="007F58A6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CE673" w14:textId="77777777" w:rsidR="00AF3C38" w:rsidRPr="00AF3C38" w:rsidRDefault="00AF3C38" w:rsidP="007F58A6">
            <w:pPr>
              <w:tabs>
                <w:tab w:val="decimal" w:pos="741"/>
              </w:tabs>
              <w:suppressAutoHyphens/>
              <w:snapToGrid w:val="0"/>
              <w:spacing w:after="0" w:line="240" w:lineRule="auto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3992360B" w14:textId="29760F4A" w:rsidR="00AF3C38" w:rsidRPr="00AF3C38" w:rsidRDefault="00AF3C38" w:rsidP="007F58A6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1,9</w:t>
            </w:r>
            <w:r w:rsidR="0093212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9301FEF" w14:textId="77777777" w:rsidR="00AF3C38" w:rsidRPr="00AF3C38" w:rsidRDefault="00AF3C38" w:rsidP="007F58A6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91D96" w14:textId="77777777" w:rsidR="00AF3C38" w:rsidRPr="00AF3C38" w:rsidRDefault="00AF3C38" w:rsidP="007F58A6">
            <w:pPr>
              <w:tabs>
                <w:tab w:val="decimal" w:pos="741"/>
              </w:tabs>
              <w:suppressAutoHyphens/>
              <w:snapToGrid w:val="0"/>
              <w:spacing w:after="0" w:line="240" w:lineRule="auto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645E8CC" w14:textId="7E80EC63" w:rsidR="00AF3C38" w:rsidRPr="00AF3C38" w:rsidRDefault="00AF3C38" w:rsidP="007F58A6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6,990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3008CD6" w14:textId="77777777" w:rsidR="00AF3C38" w:rsidRPr="00AF3C38" w:rsidRDefault="00AF3C38" w:rsidP="007F58A6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F99D8F" w14:textId="77777777" w:rsidR="00AF3C38" w:rsidRPr="00AF3C38" w:rsidRDefault="00AF3C38" w:rsidP="007F58A6">
            <w:pPr>
              <w:tabs>
                <w:tab w:val="decimal" w:pos="741"/>
              </w:tabs>
              <w:suppressAutoHyphens/>
              <w:snapToGrid w:val="0"/>
              <w:spacing w:after="0" w:line="240" w:lineRule="auto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727C676" w14:textId="474514FA" w:rsidR="00AF3C38" w:rsidRPr="00AF3C38" w:rsidRDefault="00AF3C38" w:rsidP="007F58A6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2,17</w:t>
            </w:r>
            <w:r w:rsidR="0093212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F552BE" w14:textId="77777777" w:rsidR="00AF3C38" w:rsidRPr="00AF3C38" w:rsidRDefault="00AF3C38" w:rsidP="007F58A6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98CEE2" w14:textId="77777777" w:rsidR="00AF3C38" w:rsidRPr="00AF3C38" w:rsidRDefault="00AF3C38" w:rsidP="007F58A6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D740D81" w14:textId="3045B727" w:rsidR="00AF3C38" w:rsidRPr="00AF3C38" w:rsidRDefault="00AF3C38" w:rsidP="007F58A6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6,219</w:t>
            </w:r>
          </w:p>
        </w:tc>
        <w:tc>
          <w:tcPr>
            <w:tcW w:w="178" w:type="dxa"/>
            <w:vAlign w:val="bottom"/>
          </w:tcPr>
          <w:p w14:paraId="5836D678" w14:textId="77777777" w:rsidR="00AF3C38" w:rsidRPr="00AF3C38" w:rsidRDefault="00AF3C38" w:rsidP="007F58A6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7D90212A" w14:textId="77777777" w:rsidR="00AF3C38" w:rsidRPr="00AF3C38" w:rsidRDefault="00AF3C38" w:rsidP="007F58A6">
            <w:pPr>
              <w:tabs>
                <w:tab w:val="decimal" w:pos="741"/>
              </w:tabs>
              <w:suppressAutoHyphens/>
              <w:snapToGrid w:val="0"/>
              <w:spacing w:after="0" w:line="240" w:lineRule="auto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ACE93CF" w14:textId="1D554BD6" w:rsidR="00AF3C38" w:rsidRPr="00AF3C38" w:rsidRDefault="00AF3C38" w:rsidP="007F58A6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(1,302)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093A59" w14:textId="77777777" w:rsidR="00AF3C38" w:rsidRPr="00AF3C38" w:rsidRDefault="00AF3C38" w:rsidP="007F58A6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C4B02B8" w14:textId="77777777" w:rsidR="00AF3C38" w:rsidRPr="00AF3C38" w:rsidRDefault="00AF3C38" w:rsidP="007F58A6">
            <w:pPr>
              <w:tabs>
                <w:tab w:val="decimal" w:pos="711"/>
              </w:tabs>
              <w:suppressAutoHyphens/>
              <w:snapToGrid w:val="0"/>
              <w:spacing w:after="0" w:line="240" w:lineRule="auto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710537A" w14:textId="013A9F6C" w:rsidR="00AF3C38" w:rsidRPr="00AF3C38" w:rsidRDefault="00932126" w:rsidP="007F58A6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20,136</w:t>
            </w:r>
          </w:p>
        </w:tc>
      </w:tr>
      <w:tr w:rsidR="00AF3C38" w:rsidRPr="002A007A" w14:paraId="0049E750" w14:textId="77777777" w:rsidTr="00610F74">
        <w:trPr>
          <w:cantSplit/>
          <w:trHeight w:val="335"/>
        </w:trPr>
        <w:tc>
          <w:tcPr>
            <w:tcW w:w="2734" w:type="dxa"/>
            <w:shd w:val="clear" w:color="auto" w:fill="auto"/>
          </w:tcPr>
          <w:p w14:paraId="7ED649E7" w14:textId="2E3BF993" w:rsidR="000429E4" w:rsidRPr="00A91355" w:rsidRDefault="008F65DC" w:rsidP="00437F89">
            <w:pPr>
              <w:shd w:val="clear" w:color="auto" w:fill="FFFFFF"/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ค่าเผื่อผลขาดทุน</w:t>
            </w:r>
            <w:r w:rsidR="007F58A6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ด้านเครดิต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ที่คาดว่า</w:t>
            </w:r>
            <w:r w:rsidR="007F58A6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="007F58A6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810" w:type="dxa"/>
            <w:shd w:val="clear" w:color="auto" w:fill="auto"/>
          </w:tcPr>
          <w:p w14:paraId="7DDE193A" w14:textId="00ECC78C" w:rsidR="00A91355" w:rsidRPr="00AF3C38" w:rsidRDefault="00A91355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7ABF14" w14:textId="77777777" w:rsidR="00AF3C38" w:rsidRPr="00AF3C38" w:rsidRDefault="00AF3C38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C014998" w14:textId="77777777" w:rsidR="00AF3C38" w:rsidRPr="00AF3C38" w:rsidRDefault="00AF3C38" w:rsidP="00437F89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8711233" w14:textId="77777777" w:rsidR="00AF3C38" w:rsidRPr="00AF3C38" w:rsidRDefault="00AF3C38" w:rsidP="00437F8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4D42165" w14:textId="77777777" w:rsidR="00AF3C38" w:rsidRPr="00AF3C38" w:rsidRDefault="00AF3C38" w:rsidP="00437F89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11E4B2" w14:textId="77777777" w:rsidR="00AF3C38" w:rsidRPr="00AF3C38" w:rsidRDefault="00AF3C38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E7F8C08" w14:textId="77777777" w:rsidR="00AF3C38" w:rsidRPr="00AF3C38" w:rsidRDefault="00AF3C38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2BE30D" w14:textId="77777777" w:rsidR="00AF3C38" w:rsidRPr="00AF3C38" w:rsidRDefault="00AF3C38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B242E3" w14:textId="77777777" w:rsidR="00AF3C38" w:rsidRPr="00AF3C38" w:rsidRDefault="00AF3C38" w:rsidP="00437F89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5BCDE26" w14:textId="220FF3F6" w:rsidR="000429E4" w:rsidRPr="00AF3C38" w:rsidRDefault="000429E4" w:rsidP="00437F8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29A32FEC" w14:textId="77777777" w:rsidR="00AF3C38" w:rsidRPr="00AF3C38" w:rsidRDefault="00AF3C38" w:rsidP="00437F89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4723B96" w14:textId="77777777" w:rsidR="00AF3C38" w:rsidRPr="00AF3C38" w:rsidRDefault="00AF3C38" w:rsidP="00437F8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5D64D4F0" w14:textId="4DE24F46" w:rsidR="000429E4" w:rsidRPr="000429E4" w:rsidRDefault="007F58A6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</w:r>
            <w:r w:rsidR="000429E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="008F65D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9,734</w:t>
            </w:r>
            <w:r w:rsidR="000429E4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437F89" w:rsidRPr="002A007A" w14:paraId="30AB8D36" w14:textId="77777777" w:rsidTr="00610F74">
        <w:trPr>
          <w:cantSplit/>
          <w:trHeight w:val="335"/>
        </w:trPr>
        <w:tc>
          <w:tcPr>
            <w:tcW w:w="2734" w:type="dxa"/>
            <w:shd w:val="clear" w:color="auto" w:fill="auto"/>
          </w:tcPr>
          <w:p w14:paraId="54FFCDD4" w14:textId="6A56CF5D" w:rsidR="00437F89" w:rsidRDefault="00437F89" w:rsidP="00437F89">
            <w:pPr>
              <w:shd w:val="clear" w:color="auto" w:fill="FFFFFF"/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ภ</w:t>
            </w: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าษีเงินได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้</w:t>
            </w:r>
          </w:p>
        </w:tc>
        <w:tc>
          <w:tcPr>
            <w:tcW w:w="810" w:type="dxa"/>
            <w:shd w:val="clear" w:color="auto" w:fill="auto"/>
          </w:tcPr>
          <w:p w14:paraId="748820FE" w14:textId="77777777" w:rsidR="00437F89" w:rsidRPr="00AF3C38" w:rsidRDefault="00437F89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66AE74" w14:textId="77777777" w:rsidR="00437F89" w:rsidRPr="00AF3C38" w:rsidRDefault="00437F89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F3F6D7B" w14:textId="77777777" w:rsidR="00437F89" w:rsidRPr="00AF3C38" w:rsidRDefault="00437F89" w:rsidP="00437F89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F58039D" w14:textId="77777777" w:rsidR="00437F89" w:rsidRPr="00AF3C38" w:rsidRDefault="00437F89" w:rsidP="00437F8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E8F88A9" w14:textId="77777777" w:rsidR="00437F89" w:rsidRPr="00AF3C38" w:rsidRDefault="00437F89" w:rsidP="00437F89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37A8128" w14:textId="77777777" w:rsidR="00437F89" w:rsidRPr="00AF3C38" w:rsidRDefault="00437F89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DB99322" w14:textId="77777777" w:rsidR="00437F89" w:rsidRPr="00AF3C38" w:rsidRDefault="00437F89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4E2A4A" w14:textId="77777777" w:rsidR="00437F89" w:rsidRPr="00AF3C38" w:rsidRDefault="00437F89" w:rsidP="00437F89">
            <w:pPr>
              <w:shd w:val="clear" w:color="auto" w:fill="FFFFFF"/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8B90F6F" w14:textId="77777777" w:rsidR="00437F89" w:rsidRPr="00AF3C38" w:rsidRDefault="00437F89" w:rsidP="00437F89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E91D1CB" w14:textId="77777777" w:rsidR="00437F89" w:rsidRPr="00AF3C38" w:rsidRDefault="00437F89" w:rsidP="00437F8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7B2A229F" w14:textId="77777777" w:rsidR="00437F89" w:rsidRPr="00AF3C38" w:rsidRDefault="00437F89" w:rsidP="00437F89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A7F31B7" w14:textId="77777777" w:rsidR="00437F89" w:rsidRPr="00AF3C38" w:rsidRDefault="00437F89" w:rsidP="00437F89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1CA2E803" w14:textId="57E2A394" w:rsidR="00437F89" w:rsidRDefault="00437F89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(2,110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AF3C38" w:rsidRPr="002A007A" w14:paraId="262A4FBB" w14:textId="77777777" w:rsidTr="00610F74">
        <w:trPr>
          <w:cantSplit/>
        </w:trPr>
        <w:tc>
          <w:tcPr>
            <w:tcW w:w="2734" w:type="dxa"/>
            <w:shd w:val="clear" w:color="auto" w:fill="auto"/>
          </w:tcPr>
          <w:p w14:paraId="2E3B9FA9" w14:textId="77777777" w:rsidR="00AF3C38" w:rsidRPr="007A5235" w:rsidRDefault="00AF3C38" w:rsidP="00437F89">
            <w:pPr>
              <w:shd w:val="clear" w:color="auto" w:fill="FFFFFF"/>
              <w:suppressAutoHyphens/>
              <w:spacing w:after="0" w:line="240" w:lineRule="auto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68E7B2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8D5C9A" w14:textId="77777777" w:rsidR="00AF3C38" w:rsidRPr="00AF3C38" w:rsidRDefault="00AF3C38" w:rsidP="00437F89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126379E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23080AB" w14:textId="77777777" w:rsidR="00AF3C38" w:rsidRPr="00AF3C38" w:rsidRDefault="00AF3C38" w:rsidP="00437F89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9C4D28C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ECE2810" w14:textId="77777777" w:rsidR="00AF3C38" w:rsidRPr="00AF3C38" w:rsidRDefault="00AF3C38" w:rsidP="00437F89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5E3DA88" w14:textId="77777777" w:rsidR="00AF3C38" w:rsidRPr="00AF3C38" w:rsidRDefault="00AF3C38" w:rsidP="00437F89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4382C0" w14:textId="77777777" w:rsidR="00AF3C38" w:rsidRPr="00AF3C38" w:rsidRDefault="00AF3C38" w:rsidP="00437F89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5FBD671" w14:textId="77777777" w:rsidR="00AF3C38" w:rsidRPr="00AF3C38" w:rsidRDefault="00AF3C38" w:rsidP="00437F89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195E8CF6" w14:textId="77777777" w:rsidR="00AF3C38" w:rsidRPr="00AF3C38" w:rsidRDefault="00AF3C38" w:rsidP="00437F89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</w:tcPr>
          <w:p w14:paraId="5B528006" w14:textId="77777777" w:rsidR="00AF3C38" w:rsidRPr="00AF3C38" w:rsidRDefault="00AF3C38" w:rsidP="00437F89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064B09" w14:textId="77777777" w:rsidR="00AF3C38" w:rsidRPr="00AF3C38" w:rsidRDefault="00AF3C38" w:rsidP="00437F89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uto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7795E7B" w14:textId="734148D1" w:rsidR="00AF3C38" w:rsidRPr="00AF3C38" w:rsidRDefault="00AF3C38" w:rsidP="00437F89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uto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8,292</w:t>
            </w:r>
          </w:p>
        </w:tc>
      </w:tr>
    </w:tbl>
    <w:p w14:paraId="40417181" w14:textId="77777777" w:rsidR="002979C7" w:rsidRPr="007A5235" w:rsidRDefault="002979C7" w:rsidP="002979C7">
      <w:pPr>
        <w:rPr>
          <w:rFonts w:asciiTheme="majorBidi" w:hAnsiTheme="majorBidi" w:cstheme="majorBidi"/>
          <w:sz w:val="2"/>
          <w:szCs w:val="2"/>
        </w:rPr>
      </w:pPr>
    </w:p>
    <w:p w14:paraId="76AB2293" w14:textId="1E5A62BB" w:rsidR="006B0429" w:rsidRDefault="006B0429"/>
    <w:p w14:paraId="0C8A6732" w14:textId="34A592AD" w:rsidR="006B0429" w:rsidRDefault="006B0429"/>
    <w:p w14:paraId="4EF8C273" w14:textId="38489A2F" w:rsidR="006B0429" w:rsidRDefault="006B0429"/>
    <w:p w14:paraId="544FBFD6" w14:textId="01406A07" w:rsidR="006B0429" w:rsidRDefault="006B0429"/>
    <w:p w14:paraId="1F303A01" w14:textId="182DF954" w:rsidR="00610F74" w:rsidRDefault="00610F74">
      <w:pPr>
        <w:rPr>
          <w:cs/>
        </w:rPr>
      </w:pPr>
      <w:r>
        <w:rPr>
          <w:cs/>
        </w:rPr>
        <w:br w:type="page"/>
      </w: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2979C7" w:rsidRPr="002A007A" w14:paraId="5AF6AF70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29AC4106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eastAsia="zh-CN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504750E1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2979C7" w:rsidRPr="002A007A" w14:paraId="09ABAB28" w14:textId="77777777" w:rsidTr="00091C15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44B54483" w14:textId="4204216A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</w:r>
            <w:r w:rsidR="0095758E" w:rsidRPr="0095758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 w:rsidR="0095758E" w:rsidRPr="0095758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91233D9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A5BF901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6C67DD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AD97495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ธุรกิจขนาดกลางและ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35A562A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BA8619A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B50A56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D5A8AB1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กลุ่มธุรกิจประกัน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876F1B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7BE5199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6B4D3EE9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0D7352CE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1C3C5A84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52693DD6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762A50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242044D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2979C7" w:rsidRPr="002A007A" w14:paraId="39E839D1" w14:textId="77777777" w:rsidTr="00091C15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19D1E551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457085A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(ล้านบาท)</w:t>
            </w:r>
          </w:p>
        </w:tc>
      </w:tr>
      <w:tr w:rsidR="00AF3C38" w:rsidRPr="002A007A" w14:paraId="5C52870E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1CFEC797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753BBC53" w14:textId="1148D7E6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4,240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B4BF81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24237B60" w14:textId="328F5338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3,553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040DE9B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53A893C9" w14:textId="3F785BD1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12,096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3A57B2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2A430914" w14:textId="07673DEA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2,774</w:t>
            </w:r>
          </w:p>
        </w:tc>
        <w:tc>
          <w:tcPr>
            <w:tcW w:w="178" w:type="dxa"/>
            <w:shd w:val="clear" w:color="auto" w:fill="auto"/>
          </w:tcPr>
          <w:p w14:paraId="68C00DB1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2ADA3FCE" w14:textId="1EBEFD72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2,873</w:t>
            </w:r>
          </w:p>
        </w:tc>
        <w:tc>
          <w:tcPr>
            <w:tcW w:w="178" w:type="dxa"/>
          </w:tcPr>
          <w:p w14:paraId="11CE8905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3B6B4DB9" w14:textId="200DC42D" w:rsidR="00AF3C38" w:rsidRPr="00AF3C38" w:rsidRDefault="00AF3C38" w:rsidP="00AF3C38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9181EF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4F326B7D" w14:textId="4B2BA9F2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25,536</w:t>
            </w:r>
          </w:p>
        </w:tc>
      </w:tr>
      <w:tr w:rsidR="00AF3C38" w:rsidRPr="002A007A" w14:paraId="55D8D66C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65140C76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4D2EE5AE" w14:textId="65237A36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2E23BF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541E2091" w14:textId="1D144688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862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2D42DC6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40ECC944" w14:textId="2DE28BE0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4,748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6F2025B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1D512FEF" w14:textId="671CDA41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1,017</w:t>
            </w:r>
          </w:p>
        </w:tc>
        <w:tc>
          <w:tcPr>
            <w:tcW w:w="178" w:type="dxa"/>
            <w:shd w:val="clear" w:color="auto" w:fill="auto"/>
          </w:tcPr>
          <w:p w14:paraId="4EA89341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3425FDA1" w14:textId="58EDCD33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3,814</w:t>
            </w:r>
          </w:p>
        </w:tc>
        <w:tc>
          <w:tcPr>
            <w:tcW w:w="178" w:type="dxa"/>
          </w:tcPr>
          <w:p w14:paraId="307FDB3C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340A6D28" w14:textId="35E5F259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(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2,115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0A61A3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1C507658" w14:textId="518F0B7C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10,505</w:t>
            </w:r>
          </w:p>
        </w:tc>
      </w:tr>
      <w:tr w:rsidR="00AF3C38" w:rsidRPr="002A007A" w14:paraId="40D32231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7AA6DFDF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6EE76AC4" w14:textId="77B87500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6,419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F7CBAD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434D8A08" w14:textId="7A6D82D9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4,415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B53B1D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13A971B9" w14:textId="5641B6CB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16,844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7C83CC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51D90EC9" w14:textId="320E5C3E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3,791</w:t>
            </w:r>
          </w:p>
        </w:tc>
        <w:tc>
          <w:tcPr>
            <w:tcW w:w="178" w:type="dxa"/>
            <w:shd w:val="clear" w:color="auto" w:fill="auto"/>
          </w:tcPr>
          <w:p w14:paraId="0F192185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52279F64" w14:textId="6BF58FD6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6,687</w:t>
            </w:r>
          </w:p>
        </w:tc>
        <w:tc>
          <w:tcPr>
            <w:tcW w:w="178" w:type="dxa"/>
          </w:tcPr>
          <w:p w14:paraId="551AA262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79D46862" w14:textId="469BF25D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(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2,115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B56F2F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1F775A62" w14:textId="67ADA9BB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36,041</w:t>
            </w:r>
          </w:p>
        </w:tc>
      </w:tr>
      <w:tr w:rsidR="00AF3C38" w:rsidRPr="002A007A" w14:paraId="2CA51D41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7ED37B4D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122E4072" w14:textId="0C5563DF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(2,395)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6B187A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0E96C99B" w14:textId="42E51BEE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(2,685)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C0E526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0823B23B" w14:textId="4F5359D4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(9,72</w:t>
            </w:r>
            <w:r w:rsidR="009A3F8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794997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3408FCA0" w14:textId="5202A9F9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(86</w:t>
            </w:r>
            <w:r w:rsidR="009A3F8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7D046A3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6C32C41D" w14:textId="4B1A407B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(2,185)</w:t>
            </w:r>
          </w:p>
        </w:tc>
        <w:tc>
          <w:tcPr>
            <w:tcW w:w="178" w:type="dxa"/>
          </w:tcPr>
          <w:p w14:paraId="729A71C3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A0B2EF7" w14:textId="49287E7C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1,190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158D94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77E5240E" w14:textId="31892B25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(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16,657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AF3C38" w:rsidRPr="002A007A" w14:paraId="46E50A91" w14:textId="77777777" w:rsidTr="00610F74">
        <w:trPr>
          <w:cantSplit/>
        </w:trPr>
        <w:tc>
          <w:tcPr>
            <w:tcW w:w="2730" w:type="dxa"/>
            <w:shd w:val="clear" w:color="auto" w:fill="auto"/>
          </w:tcPr>
          <w:p w14:paraId="55601D4E" w14:textId="46617226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 w:rsidR="00610F74"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หนี้</w:t>
            </w:r>
            <w:r w:rsidR="00610F74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 xml:space="preserve">สูญ </w:t>
            </w: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หนี้สงสัยจะสูญ</w:t>
            </w:r>
            <w:r w:rsidRPr="007A5235">
              <w:rPr>
                <w:rFonts w:asciiTheme="majorBidi" w:eastAsia="Angsana New" w:hAnsiTheme="majorBidi" w:cstheme="majorBidi"/>
                <w:sz w:val="26"/>
                <w:szCs w:val="26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90AF2" w14:textId="77777777" w:rsidR="00AF3C38" w:rsidRPr="00AF3C38" w:rsidRDefault="00AF3C38" w:rsidP="00610F74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39424C8B" w14:textId="6B35E451" w:rsidR="00AF3C38" w:rsidRPr="00AF3C38" w:rsidRDefault="00AF3C38" w:rsidP="00610F74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4,024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7F555A" w14:textId="77777777" w:rsidR="00AF3C38" w:rsidRPr="00AF3C38" w:rsidRDefault="00AF3C38" w:rsidP="00610F74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84E1C1" w14:textId="77777777" w:rsidR="00AF3C38" w:rsidRPr="00AF3C38" w:rsidRDefault="00AF3C38" w:rsidP="00610F74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21403654" w14:textId="3DD55300" w:rsidR="00AF3C38" w:rsidRPr="00AF3C38" w:rsidRDefault="00AF3C38" w:rsidP="00610F74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1,730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770ED16" w14:textId="77777777" w:rsidR="00AF3C38" w:rsidRPr="00AF3C38" w:rsidRDefault="00AF3C38" w:rsidP="00610F74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DDEF15" w14:textId="77777777" w:rsidR="00AF3C38" w:rsidRPr="00AF3C38" w:rsidRDefault="00AF3C38" w:rsidP="00610F74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FF759DF" w14:textId="43B590D7" w:rsidR="00AF3C38" w:rsidRPr="00AF3C38" w:rsidRDefault="00AF3C38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7,12</w:t>
            </w:r>
            <w:r w:rsidR="009A3F8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F3F815B" w14:textId="77777777" w:rsidR="00AF3C38" w:rsidRPr="00AF3C38" w:rsidRDefault="00AF3C38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AE898" w14:textId="77777777" w:rsidR="00AF3C38" w:rsidRPr="00AF3C38" w:rsidRDefault="00AF3C38" w:rsidP="00610F74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6818118" w14:textId="5790F5D8" w:rsidR="00AF3C38" w:rsidRPr="00AF3C38" w:rsidRDefault="00AF3C38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2,9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4216FD" w14:textId="77777777" w:rsidR="00AF3C38" w:rsidRPr="00AF3C38" w:rsidRDefault="00AF3C38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621CD9" w14:textId="77777777" w:rsidR="00AF3C38" w:rsidRPr="00AF3C38" w:rsidRDefault="00AF3C38" w:rsidP="00610F74">
            <w:pPr>
              <w:tabs>
                <w:tab w:val="decimal" w:pos="55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4A84BB3" w14:textId="74F98F17" w:rsidR="00AF3C38" w:rsidRPr="00AF3C38" w:rsidRDefault="00AF3C38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4,502</w:t>
            </w:r>
          </w:p>
        </w:tc>
        <w:tc>
          <w:tcPr>
            <w:tcW w:w="178" w:type="dxa"/>
            <w:vAlign w:val="bottom"/>
          </w:tcPr>
          <w:p w14:paraId="276CF84E" w14:textId="77777777" w:rsidR="00AF3C38" w:rsidRPr="00AF3C38" w:rsidRDefault="00AF3C38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24F35287" w14:textId="77777777" w:rsidR="00AF3C38" w:rsidRPr="00AF3C38" w:rsidRDefault="00AF3C38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6C74E08" w14:textId="25B1D18C" w:rsidR="00AF3C38" w:rsidRPr="00AF3C38" w:rsidRDefault="00AF3C38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(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925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094899" w14:textId="77777777" w:rsidR="00AF3C38" w:rsidRPr="00AF3C38" w:rsidRDefault="00AF3C38" w:rsidP="00610F74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1C0ACCB" w14:textId="77777777" w:rsidR="00AF3C38" w:rsidRPr="00AF3C38" w:rsidRDefault="00AF3C38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7B9CBBFE" w14:textId="4C610C79" w:rsidR="00AF3C38" w:rsidRPr="00A91355" w:rsidRDefault="00A91355" w:rsidP="00610F7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19,384</w:t>
            </w:r>
          </w:p>
        </w:tc>
      </w:tr>
      <w:tr w:rsidR="000429E4" w:rsidRPr="002A007A" w14:paraId="38CC6298" w14:textId="77777777" w:rsidTr="000429E4">
        <w:trPr>
          <w:cantSplit/>
        </w:trPr>
        <w:tc>
          <w:tcPr>
            <w:tcW w:w="2730" w:type="dxa"/>
            <w:shd w:val="clear" w:color="auto" w:fill="auto"/>
          </w:tcPr>
          <w:p w14:paraId="0FD1D4D5" w14:textId="23A661BC" w:rsidR="000429E4" w:rsidRPr="007A5235" w:rsidRDefault="008F65DC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 xml:space="preserve">หนี้สูญ </w:t>
            </w:r>
            <w:r w:rsidR="000429E4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หนี้สงสัยจะสูญและขาดทุนจากการด้อยค่า</w:t>
            </w:r>
          </w:p>
        </w:tc>
        <w:tc>
          <w:tcPr>
            <w:tcW w:w="904" w:type="dxa"/>
            <w:shd w:val="clear" w:color="auto" w:fill="auto"/>
          </w:tcPr>
          <w:p w14:paraId="7FDE97C3" w14:textId="77777777" w:rsidR="000429E4" w:rsidRPr="00AF3C38" w:rsidRDefault="000429E4" w:rsidP="00AF3C38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711060" w14:textId="77777777" w:rsidR="000429E4" w:rsidRPr="00AF3C38" w:rsidRDefault="000429E4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218DE228" w14:textId="77777777" w:rsidR="000429E4" w:rsidRPr="00AF3C38" w:rsidRDefault="000429E4" w:rsidP="00AF3C38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B29E39C" w14:textId="77777777" w:rsidR="000429E4" w:rsidRPr="00AF3C38" w:rsidRDefault="000429E4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710DB1A8" w14:textId="77777777" w:rsidR="000429E4" w:rsidRPr="00AF3C38" w:rsidRDefault="000429E4" w:rsidP="00AF3C38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5658001" w14:textId="77777777" w:rsidR="000429E4" w:rsidRPr="00AF3C38" w:rsidRDefault="000429E4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11EC7784" w14:textId="77777777" w:rsidR="000429E4" w:rsidRPr="00AF3C38" w:rsidRDefault="000429E4" w:rsidP="00AF3C38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</w:tcPr>
          <w:p w14:paraId="37B1AB91" w14:textId="77777777" w:rsidR="000429E4" w:rsidRPr="00AF3C38" w:rsidRDefault="000429E4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360F9E63" w14:textId="77777777" w:rsidR="000429E4" w:rsidRPr="00AF3C38" w:rsidRDefault="000429E4" w:rsidP="00AF3C38">
            <w:pPr>
              <w:tabs>
                <w:tab w:val="decimal" w:pos="55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103C0519" w14:textId="77777777" w:rsidR="000429E4" w:rsidRPr="00AF3C38" w:rsidRDefault="000429E4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699C4E58" w14:textId="77777777" w:rsidR="000429E4" w:rsidRPr="00AF3C38" w:rsidRDefault="000429E4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768400" w14:textId="77777777" w:rsidR="000429E4" w:rsidRPr="00AF3C38" w:rsidRDefault="000429E4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788D7325" w14:textId="77777777" w:rsidR="000429E4" w:rsidRDefault="000429E4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9B2BB68" w14:textId="29F1C081" w:rsidR="000429E4" w:rsidRPr="00AF3C38" w:rsidRDefault="000429E4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(5,909)</w:t>
            </w:r>
          </w:p>
        </w:tc>
      </w:tr>
      <w:tr w:rsidR="00AF3C38" w:rsidRPr="002A007A" w14:paraId="4CE5667F" w14:textId="77777777" w:rsidTr="000429E4">
        <w:trPr>
          <w:cantSplit/>
        </w:trPr>
        <w:tc>
          <w:tcPr>
            <w:tcW w:w="2730" w:type="dxa"/>
            <w:shd w:val="clear" w:color="auto" w:fill="auto"/>
          </w:tcPr>
          <w:p w14:paraId="5BD329ED" w14:textId="344A2C3F" w:rsidR="00AF3C38" w:rsidRPr="007A5235" w:rsidRDefault="00AF3C38" w:rsidP="000429E4">
            <w:pPr>
              <w:shd w:val="clear" w:color="auto" w:fill="FFFFFF"/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4EFC4D5A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3050E2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89BCA1E" w14:textId="77777777" w:rsidR="00AF3C38" w:rsidRPr="00AF3C38" w:rsidRDefault="00AF3C38" w:rsidP="00AF3C38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BA59679" w14:textId="77777777" w:rsidR="00AF3C38" w:rsidRPr="00AF3C38" w:rsidRDefault="00AF3C38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A8A74EE" w14:textId="77777777" w:rsidR="00AF3C38" w:rsidRPr="00AF3C38" w:rsidRDefault="00AF3C38" w:rsidP="00AF3C38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CB4812F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3CCE727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6CC9F67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30C2344" w14:textId="77777777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03B189F3" w14:textId="77777777" w:rsidR="00AF3C38" w:rsidRPr="00AF3C38" w:rsidRDefault="00AF3C38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4D05E321" w14:textId="77777777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E74E21" w14:textId="77777777" w:rsidR="00AF3C38" w:rsidRPr="00AF3C38" w:rsidRDefault="00AF3C38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22A91DB5" w14:textId="398895DE" w:rsidR="00AF3C38" w:rsidRPr="00AF3C38" w:rsidRDefault="000429E4" w:rsidP="000429E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2,530</w:t>
            </w:r>
            <w:r w:rsidR="00AF3C38"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)</w:t>
            </w:r>
          </w:p>
        </w:tc>
      </w:tr>
      <w:tr w:rsidR="00AF3C38" w:rsidRPr="002A007A" w14:paraId="52CCE2CE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1799E364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5B53139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2E0C89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8A3996B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74179CE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5EACF2B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C1A7DB6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F5587D6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F48D29D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7C4C1E2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224E9D59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</w:tcPr>
          <w:p w14:paraId="3CF7132F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A7C039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78635DA" w14:textId="5C27D0B3" w:rsidR="00AF3C38" w:rsidRPr="00AF3C38" w:rsidRDefault="00AB7CE3" w:rsidP="00AB7CE3">
            <w:pPr>
              <w:shd w:val="clear" w:color="auto" w:fill="FFFFFF"/>
              <w:tabs>
                <w:tab w:val="left" w:pos="185"/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 xml:space="preserve">      </w:t>
            </w:r>
            <w:r w:rsidR="00AF3C38"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10,945</w:t>
            </w:r>
          </w:p>
        </w:tc>
      </w:tr>
    </w:tbl>
    <w:p w14:paraId="041D0823" w14:textId="68CDEBF2" w:rsidR="00106243" w:rsidRPr="007A5235" w:rsidRDefault="00106243" w:rsidP="002979C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2979C7" w:rsidRPr="002A007A" w14:paraId="62DC959D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62E04368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6"/>
                <w:cs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sz w:val="36"/>
                <w:szCs w:val="36"/>
                <w:cs/>
                <w:lang w:eastAsia="zh-CN"/>
              </w:rPr>
              <w:br w:type="page"/>
            </w: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5086EA6F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2979C7" w:rsidRPr="002A007A" w14:paraId="22C50E8F" w14:textId="77777777" w:rsidTr="00091C15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43649A73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58615A2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03F891E4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01877B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FB7679B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ธุรกิจขนาดกลางและ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0E6AC4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622C9A8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9EED99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F0DEFEF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BA6622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ED1D0A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7C7FD7AE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4F822040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4E1C22C6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286ED282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8E9121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E6278E6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2979C7" w:rsidRPr="002A007A" w14:paraId="46BD812F" w14:textId="77777777" w:rsidTr="00091C15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7CCC594A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468A67D0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(ล้านบาท)</w:t>
            </w:r>
          </w:p>
        </w:tc>
      </w:tr>
      <w:tr w:rsidR="00AF3C38" w:rsidRPr="002A007A" w14:paraId="0E599346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6F11D41E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1A038042" w14:textId="7245078F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9,22</w:t>
            </w:r>
            <w:r w:rsidR="009A3F8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5C131C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E55D650" w14:textId="5B284CED" w:rsidR="00AF3C38" w:rsidRPr="00AF3C38" w:rsidRDefault="00AF3C38" w:rsidP="00BF025D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8,52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E0B9D4B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2E9E251B" w14:textId="08404704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24,059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025501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883B2D2" w14:textId="24F110F6" w:rsidR="00AF3C38" w:rsidRPr="00AF3C38" w:rsidRDefault="00AF3C38" w:rsidP="006B0429">
            <w:pPr>
              <w:shd w:val="clear" w:color="auto" w:fill="FFFFFF"/>
              <w:tabs>
                <w:tab w:val="decimal" w:pos="46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F70099E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282DB862" w14:textId="469C3BB8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7,74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78" w:type="dxa"/>
          </w:tcPr>
          <w:p w14:paraId="7D07541A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1D3254BF" w14:textId="46C894E9" w:rsidR="00AF3C38" w:rsidRPr="00AF3C38" w:rsidRDefault="00AF3C38" w:rsidP="003F1EDA">
            <w:pPr>
              <w:shd w:val="clear" w:color="auto" w:fill="FFFFFF"/>
              <w:tabs>
                <w:tab w:val="decimal" w:pos="46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E9DB0F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5C85A6B7" w14:textId="04F11E70" w:rsidR="00AF3C38" w:rsidRPr="00AF3C38" w:rsidRDefault="00325A1B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49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554</w:t>
            </w:r>
          </w:p>
        </w:tc>
      </w:tr>
      <w:tr w:rsidR="00AF3C38" w:rsidRPr="002A007A" w14:paraId="67E189A4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1D73A146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77FEC0C9" w14:textId="261B5CB0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3,838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36CE5E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68979CA0" w14:textId="02BF960C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1,214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6093FA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63198CE0" w14:textId="0AEBF020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9,645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63E49E9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7EA655FE" w14:textId="1867C416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5,233</w:t>
            </w:r>
          </w:p>
        </w:tc>
        <w:tc>
          <w:tcPr>
            <w:tcW w:w="178" w:type="dxa"/>
            <w:shd w:val="clear" w:color="auto" w:fill="auto"/>
          </w:tcPr>
          <w:p w14:paraId="4E3DF61F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3A17DF0D" w14:textId="5FDA3CE6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7,850</w:t>
            </w:r>
          </w:p>
        </w:tc>
        <w:tc>
          <w:tcPr>
            <w:tcW w:w="178" w:type="dxa"/>
          </w:tcPr>
          <w:p w14:paraId="40D4BCC1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3C5A1972" w14:textId="546D78C3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</w:t>
            </w:r>
            <w:r w:rsidR="008F65D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,417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8F0261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745B2684" w14:textId="621619A0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  <w:r w:rsidR="00325A1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4,363</w:t>
            </w:r>
          </w:p>
        </w:tc>
      </w:tr>
      <w:tr w:rsidR="00AF3C38" w:rsidRPr="002A007A" w14:paraId="331B35C6" w14:textId="77777777" w:rsidTr="00BF025D">
        <w:trPr>
          <w:cantSplit/>
        </w:trPr>
        <w:tc>
          <w:tcPr>
            <w:tcW w:w="2730" w:type="dxa"/>
            <w:shd w:val="clear" w:color="auto" w:fill="auto"/>
          </w:tcPr>
          <w:p w14:paraId="526A43CD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51B7E68A" w14:textId="4090287E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13,06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141886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8FD7EBB" w14:textId="34C28AA6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9,73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FF3B2A9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3319D86F" w14:textId="677C23F8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33,704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90E867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2F30753C" w14:textId="207CBE75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5,233</w:t>
            </w:r>
          </w:p>
        </w:tc>
        <w:tc>
          <w:tcPr>
            <w:tcW w:w="178" w:type="dxa"/>
            <w:shd w:val="clear" w:color="auto" w:fill="auto"/>
          </w:tcPr>
          <w:p w14:paraId="710E5304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4D93AC16" w14:textId="761E1724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15,59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178" w:type="dxa"/>
          </w:tcPr>
          <w:p w14:paraId="353DB251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1AEE9D9A" w14:textId="6F10A2E8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(3,</w:t>
            </w:r>
            <w:r w:rsidR="008F65D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417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20DE0F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3AF3B95F" w14:textId="42A2179A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</w:t>
            </w:r>
            <w:r w:rsidR="00325A1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3,917</w:t>
            </w:r>
          </w:p>
        </w:tc>
      </w:tr>
      <w:tr w:rsidR="00AF3C38" w:rsidRPr="002A007A" w14:paraId="3B9A7F53" w14:textId="77777777" w:rsidTr="00BF025D">
        <w:trPr>
          <w:cantSplit/>
        </w:trPr>
        <w:tc>
          <w:tcPr>
            <w:tcW w:w="2730" w:type="dxa"/>
            <w:shd w:val="clear" w:color="auto" w:fill="auto"/>
          </w:tcPr>
          <w:p w14:paraId="35EAB29D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07D30808" w14:textId="237220B5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(5,28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E7C9F6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683BBEE7" w14:textId="76BBF237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(5,297)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7178A45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3D20578D" w14:textId="23480DBC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(19,070)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CCB97F0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49909240" w14:textId="1E43B28D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(362)</w:t>
            </w:r>
          </w:p>
        </w:tc>
        <w:tc>
          <w:tcPr>
            <w:tcW w:w="178" w:type="dxa"/>
            <w:shd w:val="clear" w:color="auto" w:fill="auto"/>
          </w:tcPr>
          <w:p w14:paraId="4A4786B4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35077EFC" w14:textId="43C774E3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(4,60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</w:tcPr>
          <w:p w14:paraId="7B9F49FB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8E62A7B" w14:textId="03A666E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</w:t>
            </w:r>
            <w:r w:rsidR="008F65D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873BF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767D2FAA" w14:textId="3C5C3A6D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</w:t>
            </w:r>
            <w:r w:rsidR="00325A1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2,534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AF3C38" w:rsidRPr="002A007A" w14:paraId="2DD171FD" w14:textId="77777777" w:rsidTr="000B3315">
        <w:trPr>
          <w:cantSplit/>
        </w:trPr>
        <w:tc>
          <w:tcPr>
            <w:tcW w:w="2730" w:type="dxa"/>
            <w:shd w:val="clear" w:color="auto" w:fill="auto"/>
          </w:tcPr>
          <w:p w14:paraId="311362A7" w14:textId="43A8EE9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  <w:r w:rsidR="008F65DC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ค่าเผื่อ</w:t>
            </w:r>
            <w:r w:rsidR="00610F74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="008F65DC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ผลขาดทุน</w:t>
            </w:r>
            <w:r w:rsidR="00610F74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ด้านเครดิต</w:t>
            </w:r>
            <w:r w:rsidR="008F65DC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ที่คาดว่า</w:t>
            </w:r>
            <w:r w:rsidR="00610F74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="008F65DC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  <w:r w:rsidR="00610F74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DD1947" w14:textId="77777777" w:rsidR="00AF3C38" w:rsidRPr="00AF3C38" w:rsidRDefault="00AF3C38" w:rsidP="000B3315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FBC6FCB" w14:textId="6C1FB41F" w:rsidR="00AF3C38" w:rsidRPr="00AF3C38" w:rsidRDefault="00AF3C38" w:rsidP="000B3315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7,780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199165" w14:textId="77777777" w:rsidR="00AF3C38" w:rsidRPr="00AF3C38" w:rsidRDefault="00AF3C38" w:rsidP="000B331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4E08DE" w14:textId="77777777" w:rsidR="00AF3C38" w:rsidRPr="00AF3C38" w:rsidRDefault="00AF3C38" w:rsidP="000B3315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6EEB9094" w14:textId="7C41DE2F" w:rsidR="00AF3C38" w:rsidRPr="00AF3C38" w:rsidRDefault="00AB7CE3" w:rsidP="000B3315">
            <w:pPr>
              <w:shd w:val="clear" w:color="auto" w:fill="FFFFFF"/>
              <w:tabs>
                <w:tab w:val="left" w:pos="466"/>
                <w:tab w:val="decimal" w:pos="646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 xml:space="preserve">          </w:t>
            </w:r>
            <w:r w:rsidR="00AF3C38"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4,44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E166324" w14:textId="77777777" w:rsidR="00AF3C38" w:rsidRPr="00AF3C38" w:rsidRDefault="00AF3C38" w:rsidP="000B331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F670E" w14:textId="77777777" w:rsidR="00AF3C38" w:rsidRPr="00AF3C38" w:rsidRDefault="00AF3C38" w:rsidP="000B3315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1BE65324" w14:textId="77114B31" w:rsidR="00AF3C38" w:rsidRPr="00AF3C38" w:rsidRDefault="00AF3C38" w:rsidP="000B331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14,634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E10579A" w14:textId="77777777" w:rsidR="00AF3C38" w:rsidRPr="00AF3C38" w:rsidRDefault="00AF3C38" w:rsidP="000B331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7E7F19" w14:textId="77777777" w:rsidR="00AF3C38" w:rsidRPr="00AF3C38" w:rsidRDefault="00AF3C38" w:rsidP="000B3315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3FDB2C0" w14:textId="28DEDC4B" w:rsidR="00AF3C38" w:rsidRPr="00AF3C38" w:rsidRDefault="00AF3C38" w:rsidP="000B331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4,871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BF1058" w14:textId="77777777" w:rsidR="00AF3C38" w:rsidRPr="00AF3C38" w:rsidRDefault="00AF3C38" w:rsidP="000B331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B5E69E" w14:textId="77777777" w:rsidR="00AF3C38" w:rsidRPr="00AF3C38" w:rsidRDefault="00AF3C38" w:rsidP="000B3315">
            <w:pPr>
              <w:tabs>
                <w:tab w:val="decimal" w:pos="55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AE2DA55" w14:textId="74FDB43F" w:rsidR="00AF3C38" w:rsidRPr="00AF3C38" w:rsidRDefault="00AF3C38" w:rsidP="000B331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10,99</w:t>
            </w:r>
            <w:r w:rsidR="00A9135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78" w:type="dxa"/>
            <w:vAlign w:val="bottom"/>
          </w:tcPr>
          <w:p w14:paraId="4BDECAF7" w14:textId="77777777" w:rsidR="00AF3C38" w:rsidRPr="00AF3C38" w:rsidRDefault="00AF3C38" w:rsidP="000B331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17E908B3" w14:textId="77777777" w:rsidR="00AF3C38" w:rsidRPr="00AF3C38" w:rsidRDefault="00AF3C38" w:rsidP="000B3315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3D1D48A3" w14:textId="61FF6DFA" w:rsidR="00AF3C38" w:rsidRPr="00AF3C38" w:rsidRDefault="00AF3C38" w:rsidP="000B331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(1,335)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786610" w14:textId="77777777" w:rsidR="00AF3C38" w:rsidRPr="00AF3C38" w:rsidRDefault="00AF3C38" w:rsidP="000B3315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F2AFD71" w14:textId="54E3FED1" w:rsidR="00AF3C38" w:rsidRPr="00AF3C38" w:rsidRDefault="00AF3C38" w:rsidP="000B331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50F04D47" w14:textId="6C2F951C" w:rsidR="00AF3C38" w:rsidRPr="00AF3C38" w:rsidRDefault="005678CB" w:rsidP="000B3315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41,383</w:t>
            </w:r>
          </w:p>
        </w:tc>
      </w:tr>
      <w:tr w:rsidR="00AF3C38" w:rsidRPr="002A007A" w14:paraId="46063164" w14:textId="77777777" w:rsidTr="000429E4">
        <w:trPr>
          <w:cantSplit/>
        </w:trPr>
        <w:tc>
          <w:tcPr>
            <w:tcW w:w="2730" w:type="dxa"/>
            <w:shd w:val="clear" w:color="auto" w:fill="auto"/>
          </w:tcPr>
          <w:p w14:paraId="570EBE8A" w14:textId="5F2B5798" w:rsidR="00AF3C38" w:rsidRPr="007A5235" w:rsidRDefault="008F65DC" w:rsidP="000429E4">
            <w:pPr>
              <w:shd w:val="clear" w:color="auto" w:fill="FFFFFF"/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ค่าเผื่อ</w:t>
            </w:r>
            <w:r w:rsidR="00AE6CD0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ผ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ลขาดทุน</w:t>
            </w:r>
            <w:r w:rsidR="00610F74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ด้านเครดิต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ที่คาดว่า</w:t>
            </w:r>
            <w:r w:rsidR="00610F74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 w:rsidR="00610F74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04" w:type="dxa"/>
            <w:shd w:val="clear" w:color="auto" w:fill="auto"/>
          </w:tcPr>
          <w:p w14:paraId="6BB0A6D8" w14:textId="199DE7DE" w:rsidR="00BF025D" w:rsidRPr="00AF3C38" w:rsidRDefault="00BF025D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FDB031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95D2E3B" w14:textId="5B6700FE" w:rsidR="00AF3C38" w:rsidRPr="00AF3C38" w:rsidRDefault="00AF3C38" w:rsidP="00BF025D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6C34C99" w14:textId="77777777" w:rsidR="00AF3C38" w:rsidRPr="00AF3C38" w:rsidRDefault="00AF3C38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D5E6825" w14:textId="524C7D12" w:rsidR="00AF3C38" w:rsidRPr="00AF3C38" w:rsidRDefault="00AF3C38" w:rsidP="00BF025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9CE0FC2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13F67C9" w14:textId="2AEC9CEA" w:rsidR="00AF3C38" w:rsidRPr="00AF3C38" w:rsidRDefault="00AF3C38" w:rsidP="00BF025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7D497B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978EE1D" w14:textId="31BFECCF" w:rsidR="00AF3C38" w:rsidRPr="00AF3C38" w:rsidRDefault="00AF3C38" w:rsidP="00325A1B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2F53D2A3" w14:textId="77777777" w:rsidR="00AF3C38" w:rsidRPr="00AF3C38" w:rsidRDefault="00AF3C38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3DC473AF" w14:textId="4CAD5C6F" w:rsidR="00AF3C38" w:rsidRPr="00AF3C38" w:rsidRDefault="00AF3C38" w:rsidP="00BF025D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96CA74" w14:textId="77777777" w:rsidR="00AF3C38" w:rsidRPr="00AF3C38" w:rsidRDefault="00AF3C38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17E1A1BB" w14:textId="39D6FC5E" w:rsidR="00AF3C38" w:rsidRPr="00AF3C38" w:rsidRDefault="00735CC5" w:rsidP="000429E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</w:r>
            <w:r w:rsidR="008F65D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(19,460)</w:t>
            </w:r>
          </w:p>
        </w:tc>
      </w:tr>
      <w:tr w:rsidR="008F65DC" w:rsidRPr="002A007A" w14:paraId="648DA595" w14:textId="77777777" w:rsidTr="000429E4">
        <w:trPr>
          <w:cantSplit/>
        </w:trPr>
        <w:tc>
          <w:tcPr>
            <w:tcW w:w="2730" w:type="dxa"/>
            <w:shd w:val="clear" w:color="auto" w:fill="auto"/>
          </w:tcPr>
          <w:p w14:paraId="4774B049" w14:textId="5DD3BA35" w:rsidR="008F65DC" w:rsidRPr="007A5235" w:rsidRDefault="008F65DC" w:rsidP="000429E4">
            <w:pPr>
              <w:shd w:val="clear" w:color="auto" w:fill="FFFFFF"/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629BC24D" w14:textId="77777777" w:rsidR="008F65DC" w:rsidRPr="00AF3C38" w:rsidRDefault="008F65DC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79DF63" w14:textId="77777777" w:rsidR="008F65DC" w:rsidRPr="00AF3C38" w:rsidRDefault="008F65DC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7BA385" w14:textId="77777777" w:rsidR="008F65DC" w:rsidRPr="00AF3C38" w:rsidRDefault="008F65DC" w:rsidP="00BF025D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43CF4E4" w14:textId="77777777" w:rsidR="008F65DC" w:rsidRPr="00AF3C38" w:rsidRDefault="008F65DC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18BA4EC" w14:textId="77777777" w:rsidR="008F65DC" w:rsidRPr="00AF3C38" w:rsidRDefault="008F65DC" w:rsidP="00BF025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542C043" w14:textId="77777777" w:rsidR="008F65DC" w:rsidRPr="00AF3C38" w:rsidRDefault="008F65DC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CD68B9A" w14:textId="77777777" w:rsidR="008F65DC" w:rsidRPr="00AF3C38" w:rsidRDefault="008F65DC" w:rsidP="00BF025D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B674CC" w14:textId="77777777" w:rsidR="008F65DC" w:rsidRPr="00AF3C38" w:rsidRDefault="008F65DC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BABBF01" w14:textId="77777777" w:rsidR="008F65DC" w:rsidRPr="00AF3C38" w:rsidRDefault="008F65DC" w:rsidP="00325A1B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66CB5DCE" w14:textId="77777777" w:rsidR="008F65DC" w:rsidRPr="00AF3C38" w:rsidRDefault="008F65DC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22DA9CE0" w14:textId="77777777" w:rsidR="008F65DC" w:rsidRPr="00AF3C38" w:rsidRDefault="008F65DC" w:rsidP="00BF025D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C10C93" w14:textId="77777777" w:rsidR="008F65DC" w:rsidRPr="00AF3C38" w:rsidRDefault="008F65DC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040C3D05" w14:textId="21A84EBA" w:rsidR="008F65DC" w:rsidRPr="00AF3C38" w:rsidRDefault="008F65DC" w:rsidP="000429E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4,426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AF3C38" w:rsidRPr="002A007A" w14:paraId="0B14F583" w14:textId="77777777" w:rsidTr="006B0429">
        <w:trPr>
          <w:cantSplit/>
        </w:trPr>
        <w:tc>
          <w:tcPr>
            <w:tcW w:w="2730" w:type="dxa"/>
            <w:shd w:val="clear" w:color="auto" w:fill="auto"/>
          </w:tcPr>
          <w:p w14:paraId="76A1947A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FCA13A4" w14:textId="4B18F072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6605636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8D85B70" w14:textId="0D3526AA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F38C169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F60BE4C" w14:textId="56B8DE4D" w:rsidR="00AF3C38" w:rsidRPr="00AF3C38" w:rsidRDefault="00AF3C38" w:rsidP="00BF025D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714BB1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E71963A" w14:textId="241F1016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69CE924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CA8DB27" w14:textId="590B5DEC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34EC2F2D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</w:tcPr>
          <w:p w14:paraId="63DA9A2D" w14:textId="59D4F016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599F77" w14:textId="77777777" w:rsidR="00AF3C38" w:rsidRPr="00AF3C38" w:rsidRDefault="00AF3C38" w:rsidP="00AF3C38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D478062" w14:textId="7DEE4DC3" w:rsidR="00AF3C38" w:rsidRPr="00AF3C38" w:rsidRDefault="007D30B1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</w:t>
            </w:r>
            <w:r w:rsidR="005678C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17,497</w:t>
            </w:r>
          </w:p>
        </w:tc>
      </w:tr>
      <w:tr w:rsidR="002979C7" w:rsidRPr="002A007A" w14:paraId="3ECDB2CD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3C765CAE" w14:textId="53B3F495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6"/>
                <w:szCs w:val="36"/>
                <w:cs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sz w:val="36"/>
                <w:szCs w:val="36"/>
                <w:cs/>
                <w:lang w:eastAsia="zh-CN"/>
              </w:rPr>
              <w:br w:type="page"/>
            </w: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3CE5CE0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2979C7" w:rsidRPr="002A007A" w14:paraId="6AD9A712" w14:textId="77777777" w:rsidTr="00091C15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74512980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2562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68B21B31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13CA2535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022623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67DFC48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ธุรกิจขนาดกลางและ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A4441C2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79B5CA8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E3E872E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FD4A3C9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9C3912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3466CB0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2FC46D3C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1D9F73B6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0926C997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  <w:p w14:paraId="3010495F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DB9F18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37356E7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2979C7" w:rsidRPr="002A007A" w14:paraId="62EBB063" w14:textId="77777777" w:rsidTr="00091C15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3AEB3E7F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6DC969C6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(ล้านบาท)</w:t>
            </w:r>
          </w:p>
        </w:tc>
      </w:tr>
      <w:tr w:rsidR="00AF3C38" w:rsidRPr="002A007A" w14:paraId="7D5AA803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06DAAFB1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0E92D818" w14:textId="3185FA69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8,536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78CC70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5F47B59C" w14:textId="7BE453D3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6,925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D0F021A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23D096E2" w14:textId="0B14D84B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23,74</w:t>
            </w:r>
            <w:r w:rsidR="008F65D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39241C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F2B0F00" w14:textId="5DF5F938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5,490</w:t>
            </w:r>
          </w:p>
        </w:tc>
        <w:tc>
          <w:tcPr>
            <w:tcW w:w="178" w:type="dxa"/>
            <w:shd w:val="clear" w:color="auto" w:fill="auto"/>
          </w:tcPr>
          <w:p w14:paraId="61EB621E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1E200120" w14:textId="4066BCDA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5,552</w:t>
            </w:r>
          </w:p>
        </w:tc>
        <w:tc>
          <w:tcPr>
            <w:tcW w:w="178" w:type="dxa"/>
          </w:tcPr>
          <w:p w14:paraId="4CD7F580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13F21747" w14:textId="69CED90E" w:rsidR="00AF3C38" w:rsidRPr="00AF3C38" w:rsidRDefault="00766754" w:rsidP="009052E5">
            <w:pPr>
              <w:shd w:val="clear" w:color="auto" w:fill="FFFFFF"/>
              <w:tabs>
                <w:tab w:val="decimal" w:pos="458"/>
              </w:tabs>
              <w:suppressAutoHyphens/>
              <w:snapToGrid w:val="0"/>
              <w:spacing w:after="0" w:line="240" w:lineRule="atLeast"/>
              <w:ind w:left="-26" w:right="-38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73C839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79D50CD8" w14:textId="670517E2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50,250</w:t>
            </w:r>
          </w:p>
        </w:tc>
      </w:tr>
      <w:tr w:rsidR="00AF3C38" w:rsidRPr="002A007A" w14:paraId="2CC7E1DF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19EC6A83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1DBEDAF7" w14:textId="497226F2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4,117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E2F220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</w:tcPr>
          <w:p w14:paraId="466F7889" w14:textId="3B4CF6B1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1,565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70017A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</w:tcPr>
          <w:p w14:paraId="0CF579C5" w14:textId="12A0C9E8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9,494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04D22E1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6A3FE0EF" w14:textId="3D6E8872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2,181</w:t>
            </w:r>
          </w:p>
        </w:tc>
        <w:tc>
          <w:tcPr>
            <w:tcW w:w="178" w:type="dxa"/>
            <w:shd w:val="clear" w:color="auto" w:fill="auto"/>
          </w:tcPr>
          <w:p w14:paraId="2FA530CE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6F4E0B9A" w14:textId="54755BF9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6,217</w:t>
            </w:r>
          </w:p>
        </w:tc>
        <w:tc>
          <w:tcPr>
            <w:tcW w:w="178" w:type="dxa"/>
          </w:tcPr>
          <w:p w14:paraId="201FF8B3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</w:tcPr>
          <w:p w14:paraId="0594B848" w14:textId="35564223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(3,213)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6E600C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6667878C" w14:textId="49341B05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20,361</w:t>
            </w:r>
          </w:p>
        </w:tc>
      </w:tr>
      <w:tr w:rsidR="00AF3C38" w:rsidRPr="002A007A" w14:paraId="719F1C8C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0B3103F4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7271563E" w14:textId="6EFD74A4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12,653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0687FB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29B5A9C" w14:textId="0C70B204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8,490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EFF5E1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2CB88AA3" w14:textId="3FA68F00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33,24</w:t>
            </w:r>
            <w:r w:rsidR="008F65D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EAB5725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4E3B0EAB" w14:textId="2D136711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7,671</w:t>
            </w:r>
          </w:p>
        </w:tc>
        <w:tc>
          <w:tcPr>
            <w:tcW w:w="178" w:type="dxa"/>
            <w:shd w:val="clear" w:color="auto" w:fill="auto"/>
          </w:tcPr>
          <w:p w14:paraId="4AAE82FF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3E4586A" w14:textId="5C65C6AC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11,769</w:t>
            </w:r>
          </w:p>
        </w:tc>
        <w:tc>
          <w:tcPr>
            <w:tcW w:w="178" w:type="dxa"/>
          </w:tcPr>
          <w:p w14:paraId="0A20A3F1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213E0854" w14:textId="5AE50136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(3,21</w:t>
            </w:r>
            <w:r w:rsidR="0076675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D245B2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14C8ACEF" w14:textId="211C881B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70,611</w:t>
            </w:r>
          </w:p>
        </w:tc>
      </w:tr>
      <w:tr w:rsidR="00AF3C38" w:rsidRPr="002A007A" w14:paraId="4B1387EF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00170AE5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0F099330" w14:textId="5E9E34B2" w:rsidR="00AF3C38" w:rsidRPr="00AF3C38" w:rsidRDefault="00AF3C38" w:rsidP="00AF3C38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(4,964)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60616A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75862A37" w14:textId="7658760A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(5,520)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70E80C8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426F5BC9" w14:textId="3AB5549F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(20,459)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2113C6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1006008" w14:textId="597C1C52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(1,588)</w:t>
            </w:r>
          </w:p>
        </w:tc>
        <w:tc>
          <w:tcPr>
            <w:tcW w:w="178" w:type="dxa"/>
            <w:shd w:val="clear" w:color="auto" w:fill="auto"/>
          </w:tcPr>
          <w:p w14:paraId="2670E93A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54B01323" w14:textId="780E354B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(4,23</w:t>
            </w:r>
            <w:r w:rsidR="008F65D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8" w:type="dxa"/>
          </w:tcPr>
          <w:p w14:paraId="01DB00FB" w14:textId="77777777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9C159CD" w14:textId="4082BCB4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2,27</w:t>
            </w:r>
            <w:r w:rsidR="0076675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9EE54B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7FCF343A" w14:textId="52A9DC96" w:rsidR="00AF3C38" w:rsidRPr="00AF3C38" w:rsidRDefault="00AF3C38" w:rsidP="00AF3C38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(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34,49</w:t>
            </w:r>
            <w:r w:rsidR="00766754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</w:t>
            </w: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AF3C38" w:rsidRPr="002A007A" w14:paraId="49DF1B8C" w14:textId="77777777" w:rsidTr="00BB45EB">
        <w:trPr>
          <w:cantSplit/>
        </w:trPr>
        <w:tc>
          <w:tcPr>
            <w:tcW w:w="2730" w:type="dxa"/>
            <w:shd w:val="clear" w:color="auto" w:fill="auto"/>
          </w:tcPr>
          <w:p w14:paraId="4752C732" w14:textId="21033B6B" w:rsidR="00AF3C38" w:rsidRPr="007A5235" w:rsidRDefault="00BB45EB" w:rsidP="00AF3C38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กำไรจากการดำเนินงานก่อนหนี้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 xml:space="preserve">สูญ </w:t>
            </w: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หนี้สงสัยจะสูญ</w:t>
            </w:r>
            <w:r w:rsidRPr="007A5235">
              <w:rPr>
                <w:rFonts w:asciiTheme="majorBidi" w:eastAsia="Angsana New" w:hAnsiTheme="majorBidi" w:cstheme="majorBidi"/>
                <w:sz w:val="26"/>
                <w:szCs w:val="26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7ED6A1" w14:textId="77777777" w:rsidR="00AF3C38" w:rsidRPr="00AF3C38" w:rsidRDefault="00AF3C38" w:rsidP="00BB45EB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E167BC5" w14:textId="68FCBF25" w:rsidR="00AF3C38" w:rsidRPr="00AF3C38" w:rsidRDefault="00AF3C38" w:rsidP="00BB45EB">
            <w:pPr>
              <w:shd w:val="clear" w:color="auto" w:fill="FFFFFF"/>
              <w:tabs>
                <w:tab w:val="decimal" w:pos="7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7,689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96E75F" w14:textId="77777777" w:rsidR="00AF3C38" w:rsidRPr="00AF3C38" w:rsidRDefault="00AF3C38" w:rsidP="00BB45EB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3DD46B" w14:textId="77777777" w:rsidR="00AF3C38" w:rsidRPr="00AF3C38" w:rsidRDefault="00AF3C38" w:rsidP="00BB45EB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735C237E" w14:textId="360AEEE1" w:rsidR="00AF3C38" w:rsidRPr="00AF3C38" w:rsidRDefault="00AF3C38" w:rsidP="00BB45EB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2,970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CA89FE" w14:textId="77777777" w:rsidR="00AF3C38" w:rsidRPr="00AF3C38" w:rsidRDefault="00AF3C38" w:rsidP="00BB45EB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7AF7B1" w14:textId="77777777" w:rsidR="00AF3C38" w:rsidRPr="00AF3C38" w:rsidRDefault="00AF3C38" w:rsidP="00BB45EB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155D60E7" w14:textId="43942E88" w:rsidR="00AF3C38" w:rsidRPr="00AF3C38" w:rsidRDefault="00AF3C38" w:rsidP="00BB45EB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12,78</w:t>
            </w:r>
            <w:r w:rsidR="0076675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A5B49D2" w14:textId="77777777" w:rsidR="00AF3C38" w:rsidRPr="00AF3C38" w:rsidRDefault="00AF3C38" w:rsidP="00BB45EB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21343" w14:textId="77777777" w:rsidR="00AF3C38" w:rsidRPr="00AF3C38" w:rsidRDefault="00AF3C38" w:rsidP="00BB45EB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3BEBBE88" w14:textId="36499695" w:rsidR="00AF3C38" w:rsidRPr="00AF3C38" w:rsidRDefault="00AF3C38" w:rsidP="00BB45EB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6,083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F93CAC" w14:textId="77777777" w:rsidR="00AF3C38" w:rsidRPr="00AF3C38" w:rsidRDefault="00AF3C38" w:rsidP="00BB45EB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22902C" w14:textId="77777777" w:rsidR="00AF3C38" w:rsidRPr="00AF3C38" w:rsidRDefault="00AF3C38" w:rsidP="00BB45EB">
            <w:pPr>
              <w:tabs>
                <w:tab w:val="decimal" w:pos="55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5EE0F02" w14:textId="2AD17FBA" w:rsidR="00AF3C38" w:rsidRPr="00AF3C38" w:rsidRDefault="00AF3C38" w:rsidP="00BB45EB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7,53</w:t>
            </w:r>
            <w:r w:rsidR="0076675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78" w:type="dxa"/>
            <w:vAlign w:val="bottom"/>
          </w:tcPr>
          <w:p w14:paraId="58C29D76" w14:textId="77777777" w:rsidR="00AF3C38" w:rsidRPr="00AF3C38" w:rsidRDefault="00AF3C38" w:rsidP="00BB45EB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22281C54" w14:textId="77777777" w:rsidR="00AF3C38" w:rsidRPr="00AF3C38" w:rsidRDefault="00AF3C38" w:rsidP="00BB45EB">
            <w:pPr>
              <w:tabs>
                <w:tab w:val="decimal" w:pos="741"/>
              </w:tabs>
              <w:suppressAutoHyphens/>
              <w:snapToGrid w:val="0"/>
              <w:spacing w:after="0" w:line="220" w:lineRule="atLeast"/>
              <w:ind w:left="-79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007BAF0A" w14:textId="77D38739" w:rsidR="00AF3C38" w:rsidRPr="00AF3C38" w:rsidRDefault="00AF3C38" w:rsidP="00BB45EB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(942)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F6CDFA" w14:textId="77777777" w:rsidR="00AF3C38" w:rsidRPr="00AF3C38" w:rsidRDefault="00AF3C38" w:rsidP="00BB45EB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8F78534" w14:textId="77777777" w:rsidR="00AF3C38" w:rsidRPr="00AF3C38" w:rsidRDefault="00AF3C38" w:rsidP="00BB45EB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  <w:p w14:paraId="589E3EE1" w14:textId="0B42007D" w:rsidR="00AF3C38" w:rsidRPr="00AF3C38" w:rsidRDefault="00AF3C38" w:rsidP="00BB45EB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36,11</w:t>
            </w:r>
            <w:r w:rsidR="00766754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8</w:t>
            </w:r>
          </w:p>
        </w:tc>
      </w:tr>
      <w:tr w:rsidR="00AF3C38" w:rsidRPr="002A007A" w14:paraId="78023C9C" w14:textId="77777777" w:rsidTr="000429E4">
        <w:trPr>
          <w:cantSplit/>
        </w:trPr>
        <w:tc>
          <w:tcPr>
            <w:tcW w:w="2730" w:type="dxa"/>
            <w:shd w:val="clear" w:color="auto" w:fill="auto"/>
          </w:tcPr>
          <w:p w14:paraId="0F30B396" w14:textId="3F1E93E7" w:rsidR="00AF3C38" w:rsidRPr="007A5235" w:rsidRDefault="00BB45EB" w:rsidP="000429E4">
            <w:pPr>
              <w:shd w:val="clear" w:color="auto" w:fill="FFFFFF"/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หนี้</w:t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 xml:space="preserve">สูญ </w:t>
            </w:r>
            <w:r w:rsidR="008F65DC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หนี้สงสัยจะสูญและขาดทุน</w:t>
            </w:r>
            <w:r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="008F65DC">
              <w:rPr>
                <w:rFonts w:asciiTheme="majorBidi" w:eastAsia="Times New Roman" w:hAnsiTheme="majorBidi" w:cstheme="majorBidi" w:hint="cs"/>
                <w:spacing w:val="-2"/>
                <w:sz w:val="26"/>
                <w:szCs w:val="26"/>
                <w:cs/>
                <w:lang w:eastAsia="zh-CN"/>
              </w:rPr>
              <w:t>จากการด้อยค่า</w:t>
            </w:r>
          </w:p>
        </w:tc>
        <w:tc>
          <w:tcPr>
            <w:tcW w:w="904" w:type="dxa"/>
            <w:shd w:val="clear" w:color="auto" w:fill="auto"/>
          </w:tcPr>
          <w:p w14:paraId="5A664048" w14:textId="77777777" w:rsidR="00AF3C38" w:rsidRPr="00AF3C38" w:rsidRDefault="00AF3C38" w:rsidP="00AF3C38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FBCEC3D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DBFB116" w14:textId="77777777" w:rsidR="00AF3C38" w:rsidRPr="00AF3C38" w:rsidRDefault="00AF3C38" w:rsidP="00AF3C38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DF95310" w14:textId="77777777" w:rsidR="00AF3C38" w:rsidRPr="00AF3C38" w:rsidRDefault="00AF3C38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0F45DE2" w14:textId="77777777" w:rsidR="00AF3C38" w:rsidRPr="00AF3C38" w:rsidRDefault="00AF3C38" w:rsidP="00AF3C38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9C29578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8ED0BCA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EA0D23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606DFDD" w14:textId="77777777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60C70D8E" w14:textId="77777777" w:rsidR="00AF3C38" w:rsidRPr="00AF3C38" w:rsidRDefault="00AF3C38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4F5FEC7B" w14:textId="77777777" w:rsidR="00AF3C38" w:rsidRPr="00AF3C38" w:rsidRDefault="00AF3C38" w:rsidP="00AF3C38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E001A1A" w14:textId="77777777" w:rsidR="00AF3C38" w:rsidRPr="00AF3C38" w:rsidRDefault="00AF3C38" w:rsidP="00AF3C38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72738DD5" w14:textId="77777777" w:rsidR="008F65DC" w:rsidRDefault="008F65DC" w:rsidP="000429E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</w:p>
          <w:p w14:paraId="0460289A" w14:textId="6F6E3852" w:rsidR="00AF3C38" w:rsidRPr="00AF3C38" w:rsidRDefault="008F65DC" w:rsidP="000429E4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(11,329)</w:t>
            </w:r>
          </w:p>
        </w:tc>
      </w:tr>
      <w:tr w:rsidR="008F65DC" w:rsidRPr="002A007A" w14:paraId="6D0833C5" w14:textId="77777777" w:rsidTr="000429E4">
        <w:trPr>
          <w:cantSplit/>
        </w:trPr>
        <w:tc>
          <w:tcPr>
            <w:tcW w:w="2730" w:type="dxa"/>
            <w:shd w:val="clear" w:color="auto" w:fill="auto"/>
          </w:tcPr>
          <w:p w14:paraId="4B8F5735" w14:textId="32B2A058" w:rsidR="008F65DC" w:rsidRPr="007A5235" w:rsidRDefault="008F65DC" w:rsidP="008F65DC">
            <w:pPr>
              <w:shd w:val="clear" w:color="auto" w:fill="FFFFFF"/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551172FB" w14:textId="77777777" w:rsidR="008F65DC" w:rsidRPr="00AF3C38" w:rsidRDefault="008F65DC" w:rsidP="008F65DC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74E226" w14:textId="77777777" w:rsidR="008F65DC" w:rsidRPr="00AF3C38" w:rsidRDefault="008F65DC" w:rsidP="008F65D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41492EA" w14:textId="77777777" w:rsidR="008F65DC" w:rsidRPr="00AF3C38" w:rsidRDefault="008F65DC" w:rsidP="008F65DC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454DCF3" w14:textId="77777777" w:rsidR="008F65DC" w:rsidRPr="00AF3C38" w:rsidRDefault="008F65DC" w:rsidP="008F65DC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6AD03C3" w14:textId="77777777" w:rsidR="008F65DC" w:rsidRPr="00AF3C38" w:rsidRDefault="008F65DC" w:rsidP="008F65DC">
            <w:pPr>
              <w:shd w:val="clear" w:color="auto" w:fill="FFFFFF"/>
              <w:tabs>
                <w:tab w:val="decimal" w:pos="82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6760D23" w14:textId="77777777" w:rsidR="008F65DC" w:rsidRPr="00AF3C38" w:rsidRDefault="008F65DC" w:rsidP="008F65D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9E29B27" w14:textId="77777777" w:rsidR="008F65DC" w:rsidRPr="00AF3C38" w:rsidRDefault="008F65DC" w:rsidP="008F65D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672427" w14:textId="77777777" w:rsidR="008F65DC" w:rsidRPr="00AF3C38" w:rsidRDefault="008F65DC" w:rsidP="008F65D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0E29EBE" w14:textId="77777777" w:rsidR="008F65DC" w:rsidRPr="00AF3C38" w:rsidRDefault="008F65DC" w:rsidP="008F65DC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70F0D02A" w14:textId="77777777" w:rsidR="008F65DC" w:rsidRPr="00AF3C38" w:rsidRDefault="008F65DC" w:rsidP="008F65DC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vAlign w:val="bottom"/>
          </w:tcPr>
          <w:p w14:paraId="616EBFBC" w14:textId="77777777" w:rsidR="008F65DC" w:rsidRPr="00AF3C38" w:rsidRDefault="008F65DC" w:rsidP="008F65DC">
            <w:pPr>
              <w:shd w:val="clear" w:color="auto" w:fill="FFFFFF"/>
              <w:tabs>
                <w:tab w:val="decimal" w:pos="73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BE7F76" w14:textId="77777777" w:rsidR="008F65DC" w:rsidRPr="00AF3C38" w:rsidRDefault="008F65DC" w:rsidP="008F65DC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shd w:val="clear" w:color="auto" w:fill="auto"/>
          </w:tcPr>
          <w:p w14:paraId="572CCED9" w14:textId="24B84657" w:rsidR="008F65DC" w:rsidRDefault="008F65DC" w:rsidP="008F65DC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(4,685)</w:t>
            </w:r>
          </w:p>
        </w:tc>
      </w:tr>
      <w:tr w:rsidR="008F65DC" w:rsidRPr="002A007A" w14:paraId="75307C7C" w14:textId="77777777" w:rsidTr="00091C15">
        <w:trPr>
          <w:cantSplit/>
        </w:trPr>
        <w:tc>
          <w:tcPr>
            <w:tcW w:w="2730" w:type="dxa"/>
            <w:shd w:val="clear" w:color="auto" w:fill="auto"/>
          </w:tcPr>
          <w:p w14:paraId="08DC345F" w14:textId="77777777" w:rsidR="008F65DC" w:rsidRPr="007A5235" w:rsidRDefault="008F65DC" w:rsidP="008F65DC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2D1D231" w14:textId="77777777" w:rsidR="008F65DC" w:rsidRPr="00AF3C38" w:rsidRDefault="008F65DC" w:rsidP="008F65DC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67965B0" w14:textId="77777777" w:rsidR="008F65DC" w:rsidRPr="00AF3C38" w:rsidRDefault="008F65DC" w:rsidP="008F65DC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3EDA25" w14:textId="77777777" w:rsidR="008F65DC" w:rsidRPr="00AF3C38" w:rsidRDefault="008F65DC" w:rsidP="008F65DC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84399AE" w14:textId="77777777" w:rsidR="008F65DC" w:rsidRPr="00AF3C38" w:rsidRDefault="008F65DC" w:rsidP="008F65DC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46B72B0" w14:textId="77777777" w:rsidR="008F65DC" w:rsidRPr="00AF3C38" w:rsidRDefault="008F65DC" w:rsidP="008F65DC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91BB8E8" w14:textId="77777777" w:rsidR="008F65DC" w:rsidRPr="00AF3C38" w:rsidRDefault="008F65DC" w:rsidP="008F65DC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7917693" w14:textId="77777777" w:rsidR="008F65DC" w:rsidRPr="00AF3C38" w:rsidRDefault="008F65DC" w:rsidP="008F65DC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27E9428" w14:textId="77777777" w:rsidR="008F65DC" w:rsidRPr="00AF3C38" w:rsidRDefault="008F65DC" w:rsidP="008F65DC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D06A990" w14:textId="77777777" w:rsidR="008F65DC" w:rsidRPr="00AF3C38" w:rsidRDefault="008F65DC" w:rsidP="008F65DC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53A3A36C" w14:textId="77777777" w:rsidR="008F65DC" w:rsidRPr="00AF3C38" w:rsidRDefault="008F65DC" w:rsidP="008F65DC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</w:tcPr>
          <w:p w14:paraId="47C14338" w14:textId="77777777" w:rsidR="008F65DC" w:rsidRPr="00AF3C38" w:rsidRDefault="008F65DC" w:rsidP="008F65DC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3CA524" w14:textId="77777777" w:rsidR="008F65DC" w:rsidRPr="00AF3C38" w:rsidRDefault="008F65DC" w:rsidP="008F65DC">
            <w:pPr>
              <w:shd w:val="clear" w:color="auto" w:fill="FFFFFF"/>
              <w:tabs>
                <w:tab w:val="decimal" w:pos="551"/>
                <w:tab w:val="decimal" w:pos="742"/>
              </w:tabs>
              <w:suppressAutoHyphens/>
              <w:snapToGrid w:val="0"/>
              <w:spacing w:after="0" w:line="240" w:lineRule="atLeast"/>
              <w:ind w:left="-79" w:right="6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D984234" w14:textId="534AD5A3" w:rsidR="008F65DC" w:rsidRPr="00AF3C38" w:rsidRDefault="008F65DC" w:rsidP="008F65DC">
            <w:pPr>
              <w:shd w:val="clear" w:color="auto" w:fill="FFFFFF"/>
              <w:tabs>
                <w:tab w:val="decimal" w:pos="63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20,104</w:t>
            </w:r>
          </w:p>
        </w:tc>
      </w:tr>
    </w:tbl>
    <w:p w14:paraId="770334BD" w14:textId="77777777" w:rsidR="002979C7" w:rsidRPr="007A5235" w:rsidRDefault="002979C7" w:rsidP="007A523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tbl>
      <w:tblPr>
        <w:tblpPr w:leftFromText="180" w:rightFromText="180" w:vertAnchor="text" w:tblpX="95" w:tblpY="1"/>
        <w:tblOverlap w:val="never"/>
        <w:tblW w:w="96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82"/>
        <w:gridCol w:w="975"/>
        <w:gridCol w:w="179"/>
        <w:gridCol w:w="885"/>
        <w:gridCol w:w="178"/>
        <w:gridCol w:w="885"/>
        <w:gridCol w:w="178"/>
        <w:gridCol w:w="797"/>
        <w:gridCol w:w="178"/>
        <w:gridCol w:w="797"/>
        <w:gridCol w:w="178"/>
        <w:gridCol w:w="797"/>
        <w:gridCol w:w="178"/>
        <w:gridCol w:w="974"/>
        <w:gridCol w:w="6"/>
      </w:tblGrid>
      <w:tr w:rsidR="002979C7" w:rsidRPr="002A007A" w14:paraId="32C91C16" w14:textId="77777777" w:rsidTr="00FE4581">
        <w:trPr>
          <w:cantSplit/>
          <w:trHeight w:val="371"/>
        </w:trPr>
        <w:tc>
          <w:tcPr>
            <w:tcW w:w="2483" w:type="dxa"/>
            <w:shd w:val="clear" w:color="auto" w:fill="auto"/>
          </w:tcPr>
          <w:p w14:paraId="510B2075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184" w:type="dxa"/>
            <w:gridSpan w:val="14"/>
            <w:shd w:val="clear" w:color="auto" w:fill="auto"/>
            <w:vAlign w:val="bottom"/>
          </w:tcPr>
          <w:p w14:paraId="32E914A0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2979C7" w:rsidRPr="002A007A" w14:paraId="78CDE693" w14:textId="77777777" w:rsidTr="00FE4581">
        <w:trPr>
          <w:cantSplit/>
          <w:trHeight w:val="371"/>
        </w:trPr>
        <w:tc>
          <w:tcPr>
            <w:tcW w:w="2483" w:type="dxa"/>
            <w:shd w:val="clear" w:color="auto" w:fill="auto"/>
          </w:tcPr>
          <w:p w14:paraId="6847494A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184" w:type="dxa"/>
            <w:gridSpan w:val="14"/>
            <w:shd w:val="clear" w:color="auto" w:fill="auto"/>
            <w:vAlign w:val="bottom"/>
          </w:tcPr>
          <w:p w14:paraId="11D378CC" w14:textId="370DB406" w:rsidR="002979C7" w:rsidRPr="007A5235" w:rsidRDefault="0095758E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95758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30</w:t>
            </w:r>
            <w:r w:rsidR="002979C7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</w:t>
            </w:r>
            <w:r w:rsidR="002979C7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="00091C15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2563</w:t>
            </w:r>
          </w:p>
        </w:tc>
      </w:tr>
      <w:tr w:rsidR="002979C7" w:rsidRPr="002A007A" w14:paraId="7487A2C2" w14:textId="77777777" w:rsidTr="00FE4581">
        <w:trPr>
          <w:gridAfter w:val="1"/>
          <w:wAfter w:w="6" w:type="dxa"/>
          <w:cantSplit/>
          <w:trHeight w:val="356"/>
        </w:trPr>
        <w:tc>
          <w:tcPr>
            <w:tcW w:w="2483" w:type="dxa"/>
            <w:shd w:val="clear" w:color="auto" w:fill="auto"/>
          </w:tcPr>
          <w:p w14:paraId="0E1385A6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DFAE8AE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3DBD179B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A3F5839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7" w:type="dxa"/>
            <w:shd w:val="clear" w:color="auto" w:fill="auto"/>
            <w:vAlign w:val="bottom"/>
          </w:tcPr>
          <w:p w14:paraId="0B283E0E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1E14D2B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5B5A394B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F54E7CF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674DC9D0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E4413B2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7" w:type="dxa"/>
          </w:tcPr>
          <w:p w14:paraId="04B4530F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8" w:type="dxa"/>
          </w:tcPr>
          <w:p w14:paraId="14E30D31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7" w:type="dxa"/>
            <w:shd w:val="clear" w:color="auto" w:fill="auto"/>
            <w:vAlign w:val="bottom"/>
          </w:tcPr>
          <w:p w14:paraId="657DC0C1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588F8C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2979C7" w:rsidRPr="002A007A" w14:paraId="731DA9D0" w14:textId="77777777" w:rsidTr="00FE4581">
        <w:trPr>
          <w:gridAfter w:val="1"/>
          <w:wAfter w:w="6" w:type="dxa"/>
          <w:cantSplit/>
          <w:trHeight w:val="1055"/>
        </w:trPr>
        <w:tc>
          <w:tcPr>
            <w:tcW w:w="2483" w:type="dxa"/>
            <w:shd w:val="clear" w:color="auto" w:fill="auto"/>
            <w:vAlign w:val="bottom"/>
          </w:tcPr>
          <w:p w14:paraId="127BCF76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D29365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536D6601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7" w:type="dxa"/>
            <w:shd w:val="clear" w:color="auto" w:fill="auto"/>
            <w:vAlign w:val="bottom"/>
          </w:tcPr>
          <w:p w14:paraId="26EF05D0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ABEC10C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7" w:type="dxa"/>
            <w:shd w:val="clear" w:color="auto" w:fill="auto"/>
            <w:vAlign w:val="bottom"/>
          </w:tcPr>
          <w:p w14:paraId="4300C3F3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F6A0BE9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7" w:type="dxa"/>
            <w:shd w:val="clear" w:color="auto" w:fill="auto"/>
            <w:vAlign w:val="bottom"/>
          </w:tcPr>
          <w:p w14:paraId="725799D2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25B505A0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7" w:type="dxa"/>
            <w:shd w:val="clear" w:color="auto" w:fill="auto"/>
            <w:vAlign w:val="bottom"/>
          </w:tcPr>
          <w:p w14:paraId="2CA59A2D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8187C06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7" w:type="dxa"/>
          </w:tcPr>
          <w:p w14:paraId="0E5ADD8E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8" w:type="dxa"/>
          </w:tcPr>
          <w:p w14:paraId="4EF24F3A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40D63837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7" w:type="dxa"/>
            <w:shd w:val="clear" w:color="auto" w:fill="auto"/>
            <w:vAlign w:val="bottom"/>
          </w:tcPr>
          <w:p w14:paraId="75376F24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AAFBE1F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2979C7" w:rsidRPr="002A007A" w14:paraId="623CA876" w14:textId="77777777" w:rsidTr="00FE4581">
        <w:trPr>
          <w:cantSplit/>
          <w:trHeight w:val="356"/>
        </w:trPr>
        <w:tc>
          <w:tcPr>
            <w:tcW w:w="2483" w:type="dxa"/>
            <w:shd w:val="clear" w:color="auto" w:fill="auto"/>
            <w:vAlign w:val="bottom"/>
          </w:tcPr>
          <w:p w14:paraId="540888BF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184" w:type="dxa"/>
            <w:gridSpan w:val="14"/>
            <w:shd w:val="clear" w:color="auto" w:fill="auto"/>
            <w:vAlign w:val="bottom"/>
          </w:tcPr>
          <w:p w14:paraId="6672EEB6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AF3C38" w:rsidRPr="002A007A" w14:paraId="730550BA" w14:textId="77777777" w:rsidTr="00FE4581">
        <w:trPr>
          <w:gridAfter w:val="1"/>
          <w:wAfter w:w="6" w:type="dxa"/>
          <w:cantSplit/>
          <w:trHeight w:val="356"/>
        </w:trPr>
        <w:tc>
          <w:tcPr>
            <w:tcW w:w="2483" w:type="dxa"/>
            <w:shd w:val="clear" w:color="auto" w:fill="auto"/>
          </w:tcPr>
          <w:p w14:paraId="4C17A9BB" w14:textId="3A289EC5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="008E21A9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</w:p>
        </w:tc>
        <w:tc>
          <w:tcPr>
            <w:tcW w:w="975" w:type="dxa"/>
          </w:tcPr>
          <w:p w14:paraId="42D7563B" w14:textId="2E45EE33" w:rsidR="00AF3C38" w:rsidRPr="00AF3C38" w:rsidRDefault="00AF3C38" w:rsidP="00AF3C38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776,832</w:t>
            </w:r>
          </w:p>
        </w:tc>
        <w:tc>
          <w:tcPr>
            <w:tcW w:w="177" w:type="dxa"/>
            <w:vAlign w:val="bottom"/>
          </w:tcPr>
          <w:p w14:paraId="5A13F378" w14:textId="77777777" w:rsidR="00AF3C38" w:rsidRPr="00AF3C38" w:rsidRDefault="00AF3C38" w:rsidP="00AF3C38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6" w:type="dxa"/>
          </w:tcPr>
          <w:p w14:paraId="4A701ADC" w14:textId="4BCFE59B" w:rsidR="00AF3C38" w:rsidRPr="00AF3C38" w:rsidRDefault="00AF3C38" w:rsidP="00AF3C38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364,820</w:t>
            </w:r>
          </w:p>
        </w:tc>
        <w:tc>
          <w:tcPr>
            <w:tcW w:w="177" w:type="dxa"/>
            <w:vAlign w:val="bottom"/>
          </w:tcPr>
          <w:p w14:paraId="49C342B6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6" w:type="dxa"/>
          </w:tcPr>
          <w:p w14:paraId="62E32352" w14:textId="01A8454D" w:rsidR="00AF3C38" w:rsidRPr="00AF3C38" w:rsidRDefault="00AF3C38" w:rsidP="00AF3C38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996,209</w:t>
            </w:r>
          </w:p>
        </w:tc>
        <w:tc>
          <w:tcPr>
            <w:tcW w:w="177" w:type="dxa"/>
            <w:vAlign w:val="bottom"/>
          </w:tcPr>
          <w:p w14:paraId="3ECEED83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</w:tcPr>
          <w:p w14:paraId="237A8392" w14:textId="2F775438" w:rsidR="00AF3C38" w:rsidRPr="00AF3C38" w:rsidRDefault="00AF3C38" w:rsidP="006B0429">
            <w:pPr>
              <w:shd w:val="clear" w:color="auto" w:fill="FFFFFF"/>
              <w:tabs>
                <w:tab w:val="decimal" w:pos="410"/>
              </w:tabs>
              <w:suppressAutoHyphens/>
              <w:spacing w:after="0" w:line="240" w:lineRule="atLeast"/>
              <w:ind w:right="-72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2E164EBC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</w:tcPr>
          <w:p w14:paraId="28D73BD8" w14:textId="0FE6B97F" w:rsidR="00AF3C38" w:rsidRPr="00AF3C38" w:rsidRDefault="00AF3C38" w:rsidP="00AF3C38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6,524</w:t>
            </w:r>
          </w:p>
        </w:tc>
        <w:tc>
          <w:tcPr>
            <w:tcW w:w="177" w:type="dxa"/>
          </w:tcPr>
          <w:p w14:paraId="641F9420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</w:tcPr>
          <w:p w14:paraId="2A82747B" w14:textId="2166F140" w:rsidR="00AF3C38" w:rsidRPr="00AF3C38" w:rsidRDefault="00AF3C38" w:rsidP="00AF3C38">
            <w:pPr>
              <w:shd w:val="clear" w:color="auto" w:fill="FFFFFF"/>
              <w:tabs>
                <w:tab w:val="decimal" w:pos="41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69BB58E4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975" w:type="dxa"/>
          </w:tcPr>
          <w:p w14:paraId="534E043C" w14:textId="0541F79D" w:rsidR="00AF3C38" w:rsidRPr="00AF3C38" w:rsidRDefault="00AF3C38" w:rsidP="00AF3C38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2,144,385</w:t>
            </w:r>
          </w:p>
        </w:tc>
      </w:tr>
      <w:tr w:rsidR="00AF3C38" w:rsidRPr="002A007A" w14:paraId="73EA934B" w14:textId="77777777" w:rsidTr="00FE4581">
        <w:trPr>
          <w:gridAfter w:val="1"/>
          <w:wAfter w:w="6" w:type="dxa"/>
          <w:cantSplit/>
          <w:trHeight w:val="342"/>
        </w:trPr>
        <w:tc>
          <w:tcPr>
            <w:tcW w:w="2483" w:type="dxa"/>
            <w:shd w:val="clear" w:color="auto" w:fill="auto"/>
          </w:tcPr>
          <w:p w14:paraId="2DF6F518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75" w:type="dxa"/>
          </w:tcPr>
          <w:p w14:paraId="76256791" w14:textId="4EC4E537" w:rsidR="00AF3C38" w:rsidRPr="00AF3C38" w:rsidRDefault="00AF3C38" w:rsidP="00AF3C38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739,407</w:t>
            </w:r>
          </w:p>
        </w:tc>
        <w:tc>
          <w:tcPr>
            <w:tcW w:w="177" w:type="dxa"/>
            <w:vAlign w:val="bottom"/>
          </w:tcPr>
          <w:p w14:paraId="14031B51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6" w:type="dxa"/>
          </w:tcPr>
          <w:p w14:paraId="563BACCB" w14:textId="729A4063" w:rsidR="00AF3C38" w:rsidRPr="00AF3C38" w:rsidRDefault="00AF3C38" w:rsidP="00AF3C38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320,426</w:t>
            </w:r>
          </w:p>
        </w:tc>
        <w:tc>
          <w:tcPr>
            <w:tcW w:w="177" w:type="dxa"/>
            <w:vAlign w:val="bottom"/>
          </w:tcPr>
          <w:p w14:paraId="4A60D4B1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6" w:type="dxa"/>
          </w:tcPr>
          <w:p w14:paraId="7FCC682F" w14:textId="22A5108D" w:rsidR="00AF3C38" w:rsidRPr="00AF3C38" w:rsidRDefault="00AF3C38" w:rsidP="00AF3C38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996,760</w:t>
            </w:r>
          </w:p>
        </w:tc>
        <w:tc>
          <w:tcPr>
            <w:tcW w:w="177" w:type="dxa"/>
            <w:vAlign w:val="bottom"/>
          </w:tcPr>
          <w:p w14:paraId="5FC5C3C4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</w:tcPr>
          <w:p w14:paraId="40F4173C" w14:textId="3178AAFE" w:rsidR="00AF3C38" w:rsidRPr="00AF3C38" w:rsidRDefault="00AF3C38" w:rsidP="006B0429">
            <w:pPr>
              <w:shd w:val="clear" w:color="auto" w:fill="FFFFFF"/>
              <w:tabs>
                <w:tab w:val="decimal" w:pos="410"/>
              </w:tabs>
              <w:suppressAutoHyphens/>
              <w:spacing w:after="0" w:line="240" w:lineRule="atLeast"/>
              <w:ind w:left="-79" w:right="-72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6F2C3B40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</w:tcPr>
          <w:p w14:paraId="0EE9FA04" w14:textId="7D44ADD5" w:rsidR="00AF3C38" w:rsidRPr="00AF3C38" w:rsidRDefault="00AF3C38" w:rsidP="00AF3C38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1,077,506</w:t>
            </w:r>
          </w:p>
        </w:tc>
        <w:tc>
          <w:tcPr>
            <w:tcW w:w="177" w:type="dxa"/>
          </w:tcPr>
          <w:p w14:paraId="4129375B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</w:tcPr>
          <w:p w14:paraId="653D77F8" w14:textId="4ECDC33B" w:rsidR="00AF3C38" w:rsidRPr="00AF3C38" w:rsidRDefault="00AF3C38" w:rsidP="00AF3C38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(23,532)</w:t>
            </w:r>
          </w:p>
        </w:tc>
        <w:tc>
          <w:tcPr>
            <w:tcW w:w="177" w:type="dxa"/>
            <w:vAlign w:val="bottom"/>
          </w:tcPr>
          <w:p w14:paraId="0230641A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975" w:type="dxa"/>
          </w:tcPr>
          <w:p w14:paraId="157CE85A" w14:textId="46C79C34" w:rsidR="00AF3C38" w:rsidRPr="00AF3C38" w:rsidRDefault="00AF3C38" w:rsidP="00AF3C38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3,110,567</w:t>
            </w:r>
          </w:p>
        </w:tc>
      </w:tr>
      <w:tr w:rsidR="00AF3C38" w:rsidRPr="002A007A" w14:paraId="34E15D44" w14:textId="77777777" w:rsidTr="00FE4581">
        <w:trPr>
          <w:gridAfter w:val="1"/>
          <w:wAfter w:w="6" w:type="dxa"/>
          <w:cantSplit/>
          <w:trHeight w:val="356"/>
        </w:trPr>
        <w:tc>
          <w:tcPr>
            <w:tcW w:w="2483" w:type="dxa"/>
            <w:shd w:val="clear" w:color="auto" w:fill="auto"/>
          </w:tcPr>
          <w:p w14:paraId="0921A9D9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75" w:type="dxa"/>
          </w:tcPr>
          <w:p w14:paraId="6B7D9836" w14:textId="72C054B3" w:rsidR="00AF3C38" w:rsidRPr="00AF3C38" w:rsidRDefault="00AF3C38" w:rsidP="00AF3C38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650,390</w:t>
            </w:r>
          </w:p>
        </w:tc>
        <w:tc>
          <w:tcPr>
            <w:tcW w:w="177" w:type="dxa"/>
            <w:vAlign w:val="bottom"/>
          </w:tcPr>
          <w:p w14:paraId="4C453A2A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6" w:type="dxa"/>
          </w:tcPr>
          <w:p w14:paraId="16D5427D" w14:textId="577E40C0" w:rsidR="00AF3C38" w:rsidRPr="00AF3C38" w:rsidRDefault="00AF3C38" w:rsidP="00AF3C38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189,613</w:t>
            </w:r>
          </w:p>
        </w:tc>
        <w:tc>
          <w:tcPr>
            <w:tcW w:w="177" w:type="dxa"/>
            <w:vAlign w:val="bottom"/>
          </w:tcPr>
          <w:p w14:paraId="0E64781A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6" w:type="dxa"/>
          </w:tcPr>
          <w:p w14:paraId="3F6023E2" w14:textId="2186EAFB" w:rsidR="00AF3C38" w:rsidRPr="00AF3C38" w:rsidRDefault="00AF3C38" w:rsidP="00AF3C38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1,489,680</w:t>
            </w:r>
          </w:p>
        </w:tc>
        <w:tc>
          <w:tcPr>
            <w:tcW w:w="177" w:type="dxa"/>
            <w:vAlign w:val="bottom"/>
          </w:tcPr>
          <w:p w14:paraId="664D75E8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</w:tcPr>
          <w:p w14:paraId="44B13932" w14:textId="4FF161DE" w:rsidR="00AF3C38" w:rsidRPr="00AF3C38" w:rsidRDefault="00AF3C38" w:rsidP="006B0429">
            <w:pPr>
              <w:shd w:val="clear" w:color="auto" w:fill="FFFFFF"/>
              <w:tabs>
                <w:tab w:val="decimal" w:pos="410"/>
              </w:tabs>
              <w:suppressAutoHyphens/>
              <w:spacing w:after="0" w:line="240" w:lineRule="atLeast"/>
              <w:ind w:left="-79" w:right="-72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5DEC0CED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</w:tcPr>
          <w:p w14:paraId="43B8D12A" w14:textId="7A4474CF" w:rsidR="00AF3C38" w:rsidRPr="00AF3C38" w:rsidRDefault="00AF3C38" w:rsidP="00AF3C38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389,384</w:t>
            </w:r>
          </w:p>
        </w:tc>
        <w:tc>
          <w:tcPr>
            <w:tcW w:w="177" w:type="dxa"/>
          </w:tcPr>
          <w:p w14:paraId="243D15C5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</w:tcPr>
          <w:p w14:paraId="5678F46A" w14:textId="2F42305F" w:rsidR="00AF3C38" w:rsidRPr="00AF3C38" w:rsidRDefault="00AF3C38" w:rsidP="00AF3C38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(12,535)</w:t>
            </w:r>
          </w:p>
        </w:tc>
        <w:tc>
          <w:tcPr>
            <w:tcW w:w="177" w:type="dxa"/>
            <w:vAlign w:val="bottom"/>
          </w:tcPr>
          <w:p w14:paraId="79457C24" w14:textId="77777777" w:rsidR="00AF3C38" w:rsidRPr="00AF3C38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975" w:type="dxa"/>
          </w:tcPr>
          <w:p w14:paraId="79B87805" w14:textId="19467A11" w:rsidR="00AF3C38" w:rsidRPr="00AF3C38" w:rsidRDefault="00AF3C38" w:rsidP="00AF3C38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F3C38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 w:bidi="ar-SA"/>
              </w:rPr>
              <w:t>2,706,532</w:t>
            </w:r>
          </w:p>
        </w:tc>
      </w:tr>
      <w:tr w:rsidR="00AF3C38" w:rsidRPr="002A007A" w14:paraId="38B64492" w14:textId="77777777" w:rsidTr="00FE4581">
        <w:trPr>
          <w:gridAfter w:val="1"/>
          <w:wAfter w:w="6" w:type="dxa"/>
          <w:cantSplit/>
          <w:trHeight w:val="342"/>
        </w:trPr>
        <w:tc>
          <w:tcPr>
            <w:tcW w:w="2483" w:type="dxa"/>
            <w:shd w:val="clear" w:color="auto" w:fill="auto"/>
          </w:tcPr>
          <w:p w14:paraId="44C3C083" w14:textId="77777777" w:rsidR="00AF3C38" w:rsidRPr="007A5235" w:rsidRDefault="00AF3C38" w:rsidP="00AF3C38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24BD2E05" w14:textId="77777777" w:rsidR="00AF3C38" w:rsidRPr="007A5235" w:rsidRDefault="00AF3C38" w:rsidP="00AF3C38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177" w:type="dxa"/>
            <w:vAlign w:val="bottom"/>
          </w:tcPr>
          <w:p w14:paraId="089B33C9" w14:textId="77777777" w:rsidR="00AF3C38" w:rsidRPr="007A5235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6" w:type="dxa"/>
            <w:vAlign w:val="bottom"/>
          </w:tcPr>
          <w:p w14:paraId="451E61D0" w14:textId="77777777" w:rsidR="00AF3C38" w:rsidRPr="007A5235" w:rsidRDefault="00AF3C38" w:rsidP="00AF3C38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177" w:type="dxa"/>
            <w:vAlign w:val="bottom"/>
          </w:tcPr>
          <w:p w14:paraId="399B4074" w14:textId="77777777" w:rsidR="00AF3C38" w:rsidRPr="007A5235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6" w:type="dxa"/>
            <w:vAlign w:val="bottom"/>
          </w:tcPr>
          <w:p w14:paraId="14047E75" w14:textId="77777777" w:rsidR="00AF3C38" w:rsidRPr="007A5235" w:rsidRDefault="00AF3C38" w:rsidP="00AF3C38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177" w:type="dxa"/>
            <w:vAlign w:val="bottom"/>
          </w:tcPr>
          <w:p w14:paraId="0B73F997" w14:textId="77777777" w:rsidR="00AF3C38" w:rsidRPr="007A5235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  <w:vAlign w:val="bottom"/>
          </w:tcPr>
          <w:p w14:paraId="7B3ADA56" w14:textId="77777777" w:rsidR="00AF3C38" w:rsidRPr="007A5235" w:rsidRDefault="00AF3C38" w:rsidP="00AF3C38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177" w:type="dxa"/>
            <w:vAlign w:val="bottom"/>
          </w:tcPr>
          <w:p w14:paraId="1BD71632" w14:textId="77777777" w:rsidR="00AF3C38" w:rsidRPr="007A5235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  <w:vAlign w:val="bottom"/>
          </w:tcPr>
          <w:p w14:paraId="257B46DF" w14:textId="77777777" w:rsidR="00AF3C38" w:rsidRPr="007A5235" w:rsidRDefault="00AF3C38" w:rsidP="00AF3C38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177" w:type="dxa"/>
            <w:vAlign w:val="bottom"/>
          </w:tcPr>
          <w:p w14:paraId="055A902A" w14:textId="77777777" w:rsidR="00AF3C38" w:rsidRPr="007A5235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8" w:type="dxa"/>
            <w:vAlign w:val="bottom"/>
          </w:tcPr>
          <w:p w14:paraId="7E5942BE" w14:textId="77777777" w:rsidR="00AF3C38" w:rsidRPr="007A5235" w:rsidRDefault="00AF3C38" w:rsidP="00AF3C38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177" w:type="dxa"/>
            <w:vAlign w:val="bottom"/>
          </w:tcPr>
          <w:p w14:paraId="416268A9" w14:textId="77777777" w:rsidR="00AF3C38" w:rsidRPr="007A5235" w:rsidRDefault="00AF3C38" w:rsidP="00AF3C38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975" w:type="dxa"/>
            <w:vAlign w:val="bottom"/>
          </w:tcPr>
          <w:p w14:paraId="7755FC20" w14:textId="77777777" w:rsidR="00AF3C38" w:rsidRPr="007A5235" w:rsidRDefault="00AF3C38" w:rsidP="00AF3C38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</w:tr>
    </w:tbl>
    <w:p w14:paraId="00E5000F" w14:textId="75CE08B8" w:rsidR="002979C7" w:rsidRDefault="002979C7" w:rsidP="007A5235">
      <w:pPr>
        <w:spacing w:after="0"/>
        <w:rPr>
          <w:rFonts w:asciiTheme="majorBidi" w:hAnsiTheme="majorBidi" w:cstheme="majorBidi"/>
        </w:rPr>
      </w:pPr>
    </w:p>
    <w:p w14:paraId="7C317413" w14:textId="103EF936" w:rsidR="006B0429" w:rsidRDefault="006B0429" w:rsidP="007A5235">
      <w:pPr>
        <w:spacing w:after="0"/>
        <w:rPr>
          <w:rFonts w:asciiTheme="majorBidi" w:hAnsiTheme="majorBidi" w:cstheme="majorBidi"/>
        </w:rPr>
      </w:pPr>
    </w:p>
    <w:p w14:paraId="5AEB4D47" w14:textId="41C5EB27" w:rsidR="00260A03" w:rsidRDefault="00260A03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1979080" w14:textId="77777777" w:rsidR="002E16ED" w:rsidRPr="00260A03" w:rsidRDefault="002E16ED" w:rsidP="007A5235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pPr w:leftFromText="180" w:rightFromText="180" w:vertAnchor="text" w:tblpX="95" w:tblpY="1"/>
        <w:tblOverlap w:val="never"/>
        <w:tblW w:w="952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65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2979C7" w:rsidRPr="002A007A" w14:paraId="6E28B96C" w14:textId="77777777" w:rsidTr="00794B7B">
        <w:trPr>
          <w:cantSplit/>
          <w:trHeight w:val="375"/>
        </w:trPr>
        <w:tc>
          <w:tcPr>
            <w:tcW w:w="2470" w:type="dxa"/>
            <w:shd w:val="clear" w:color="auto" w:fill="auto"/>
          </w:tcPr>
          <w:p w14:paraId="7258782A" w14:textId="1DFFFEF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58" w:type="dxa"/>
            <w:gridSpan w:val="13"/>
            <w:shd w:val="clear" w:color="auto" w:fill="auto"/>
            <w:vAlign w:val="bottom"/>
          </w:tcPr>
          <w:p w14:paraId="4706E269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2979C7" w:rsidRPr="002A007A" w14:paraId="42B90512" w14:textId="77777777" w:rsidTr="00794B7B">
        <w:trPr>
          <w:cantSplit/>
          <w:trHeight w:val="375"/>
        </w:trPr>
        <w:tc>
          <w:tcPr>
            <w:tcW w:w="2470" w:type="dxa"/>
            <w:shd w:val="clear" w:color="auto" w:fill="auto"/>
          </w:tcPr>
          <w:p w14:paraId="2B5E57ED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58" w:type="dxa"/>
            <w:gridSpan w:val="13"/>
            <w:shd w:val="clear" w:color="auto" w:fill="auto"/>
            <w:vAlign w:val="bottom"/>
          </w:tcPr>
          <w:p w14:paraId="5D5FE3F5" w14:textId="069633B8" w:rsidR="002979C7" w:rsidRPr="007A5235" w:rsidRDefault="00091C15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</w:t>
            </w:r>
            <w:r w:rsidR="002979C7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</w:t>
            </w:r>
            <w:r w:rsidR="002979C7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  <w:r w:rsidR="0095758E" w:rsidRPr="0095758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</w:t>
            </w:r>
          </w:p>
        </w:tc>
      </w:tr>
      <w:tr w:rsidR="002979C7" w:rsidRPr="002A007A" w14:paraId="0E246A13" w14:textId="77777777" w:rsidTr="00794B7B">
        <w:trPr>
          <w:cantSplit/>
          <w:trHeight w:val="375"/>
        </w:trPr>
        <w:tc>
          <w:tcPr>
            <w:tcW w:w="2470" w:type="dxa"/>
            <w:shd w:val="clear" w:color="auto" w:fill="auto"/>
          </w:tcPr>
          <w:p w14:paraId="4F045FED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5E0DF83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EEB8B51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4C7D77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3A760C4E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DC2F083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A91CC2D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652941E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9091E77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DE26D5C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6" w:type="dxa"/>
          </w:tcPr>
          <w:p w14:paraId="328A29C1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4" w:type="dxa"/>
          </w:tcPr>
          <w:p w14:paraId="7970A7F4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1E8297C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28C5EF9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2979C7" w:rsidRPr="002A007A" w14:paraId="4FE452F7" w14:textId="77777777" w:rsidTr="00794B7B">
        <w:trPr>
          <w:cantSplit/>
          <w:trHeight w:val="1084"/>
        </w:trPr>
        <w:tc>
          <w:tcPr>
            <w:tcW w:w="2470" w:type="dxa"/>
            <w:shd w:val="clear" w:color="auto" w:fill="auto"/>
            <w:vAlign w:val="bottom"/>
          </w:tcPr>
          <w:p w14:paraId="260618DF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2F4DECE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17145CBB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033627E3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FA4DA8C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026117B7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1D76C58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206453E6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F36690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6BB26B24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6C53333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6" w:type="dxa"/>
          </w:tcPr>
          <w:p w14:paraId="4649ED64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4" w:type="dxa"/>
          </w:tcPr>
          <w:p w14:paraId="1D24E235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2B06CCAB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6" w:type="dxa"/>
            <w:shd w:val="clear" w:color="auto" w:fill="auto"/>
            <w:vAlign w:val="bottom"/>
          </w:tcPr>
          <w:p w14:paraId="3EE6858D" w14:textId="77777777" w:rsidR="002979C7" w:rsidRPr="007A5235" w:rsidRDefault="002979C7" w:rsidP="00091C15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C9E4C5D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2979C7" w:rsidRPr="002A007A" w14:paraId="62AE353C" w14:textId="77777777" w:rsidTr="00794B7B">
        <w:trPr>
          <w:cantSplit/>
          <w:trHeight w:val="358"/>
        </w:trPr>
        <w:tc>
          <w:tcPr>
            <w:tcW w:w="2470" w:type="dxa"/>
            <w:shd w:val="clear" w:color="auto" w:fill="auto"/>
            <w:vAlign w:val="bottom"/>
          </w:tcPr>
          <w:p w14:paraId="054FBD01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58" w:type="dxa"/>
            <w:gridSpan w:val="13"/>
            <w:shd w:val="clear" w:color="auto" w:fill="auto"/>
            <w:vAlign w:val="bottom"/>
          </w:tcPr>
          <w:p w14:paraId="5F1278B9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2979C7" w:rsidRPr="002A007A" w14:paraId="18A986A1" w14:textId="77777777" w:rsidTr="00794B7B">
        <w:trPr>
          <w:cantSplit/>
          <w:trHeight w:val="392"/>
        </w:trPr>
        <w:tc>
          <w:tcPr>
            <w:tcW w:w="2470" w:type="dxa"/>
            <w:shd w:val="clear" w:color="auto" w:fill="auto"/>
          </w:tcPr>
          <w:p w14:paraId="503D2B71" w14:textId="1EBC3722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="00C25DA8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970" w:type="dxa"/>
            <w:vAlign w:val="bottom"/>
          </w:tcPr>
          <w:p w14:paraId="55B8766D" w14:textId="77777777" w:rsidR="002979C7" w:rsidRPr="007A5235" w:rsidRDefault="002979C7" w:rsidP="00091C15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752,863</w:t>
            </w:r>
          </w:p>
        </w:tc>
        <w:tc>
          <w:tcPr>
            <w:tcW w:w="176" w:type="dxa"/>
            <w:vAlign w:val="bottom"/>
          </w:tcPr>
          <w:p w14:paraId="20A40E6A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2" w:type="dxa"/>
            <w:vAlign w:val="bottom"/>
          </w:tcPr>
          <w:p w14:paraId="50C9B1AD" w14:textId="77777777" w:rsidR="002979C7" w:rsidRPr="007A5235" w:rsidRDefault="002979C7" w:rsidP="00091C1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351,505</w:t>
            </w:r>
          </w:p>
        </w:tc>
        <w:tc>
          <w:tcPr>
            <w:tcW w:w="176" w:type="dxa"/>
            <w:vAlign w:val="bottom"/>
          </w:tcPr>
          <w:p w14:paraId="64B22A63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2" w:type="dxa"/>
            <w:vAlign w:val="bottom"/>
          </w:tcPr>
          <w:p w14:paraId="2211116D" w14:textId="77777777" w:rsidR="002979C7" w:rsidRPr="007A5235" w:rsidRDefault="002979C7" w:rsidP="00091C1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1,003,459</w:t>
            </w:r>
          </w:p>
        </w:tc>
        <w:tc>
          <w:tcPr>
            <w:tcW w:w="176" w:type="dxa"/>
            <w:vAlign w:val="bottom"/>
          </w:tcPr>
          <w:p w14:paraId="03D646F0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4" w:type="dxa"/>
            <w:vAlign w:val="bottom"/>
          </w:tcPr>
          <w:p w14:paraId="4E6C0B7A" w14:textId="77777777" w:rsidR="002979C7" w:rsidRPr="007A5235" w:rsidRDefault="002979C7" w:rsidP="0032621F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-</w:t>
            </w:r>
          </w:p>
        </w:tc>
        <w:tc>
          <w:tcPr>
            <w:tcW w:w="176" w:type="dxa"/>
            <w:vAlign w:val="bottom"/>
          </w:tcPr>
          <w:p w14:paraId="22011A31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4" w:type="dxa"/>
            <w:vAlign w:val="bottom"/>
          </w:tcPr>
          <w:p w14:paraId="1F569F99" w14:textId="77777777" w:rsidR="002979C7" w:rsidRPr="007A5235" w:rsidRDefault="002979C7" w:rsidP="00091C1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5,960</w:t>
            </w:r>
          </w:p>
        </w:tc>
        <w:tc>
          <w:tcPr>
            <w:tcW w:w="176" w:type="dxa"/>
            <w:vAlign w:val="bottom"/>
          </w:tcPr>
          <w:p w14:paraId="5935633B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4" w:type="dxa"/>
            <w:vAlign w:val="bottom"/>
          </w:tcPr>
          <w:p w14:paraId="702CC68B" w14:textId="77777777" w:rsidR="002979C7" w:rsidRPr="007A5235" w:rsidRDefault="002979C7" w:rsidP="00091C15">
            <w:pPr>
              <w:shd w:val="clear" w:color="auto" w:fill="FFFFFF"/>
              <w:tabs>
                <w:tab w:val="decimal" w:pos="41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-</w:t>
            </w:r>
          </w:p>
        </w:tc>
        <w:tc>
          <w:tcPr>
            <w:tcW w:w="176" w:type="dxa"/>
            <w:vAlign w:val="bottom"/>
          </w:tcPr>
          <w:p w14:paraId="00C9A2DC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2" w:type="dxa"/>
            <w:vAlign w:val="bottom"/>
          </w:tcPr>
          <w:p w14:paraId="527975D0" w14:textId="77777777" w:rsidR="002979C7" w:rsidRPr="007A5235" w:rsidRDefault="002979C7" w:rsidP="00091C15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2,113,787</w:t>
            </w:r>
          </w:p>
        </w:tc>
      </w:tr>
      <w:tr w:rsidR="002979C7" w:rsidRPr="002A007A" w14:paraId="3428E717" w14:textId="77777777" w:rsidTr="00794B7B">
        <w:trPr>
          <w:cantSplit/>
          <w:trHeight w:val="358"/>
        </w:trPr>
        <w:tc>
          <w:tcPr>
            <w:tcW w:w="2470" w:type="dxa"/>
            <w:shd w:val="clear" w:color="auto" w:fill="auto"/>
          </w:tcPr>
          <w:p w14:paraId="3A9E9A2B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70" w:type="dxa"/>
            <w:vAlign w:val="bottom"/>
          </w:tcPr>
          <w:p w14:paraId="718D28A1" w14:textId="77777777" w:rsidR="002979C7" w:rsidRPr="007A5235" w:rsidRDefault="002979C7" w:rsidP="00091C15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713,160</w:t>
            </w:r>
          </w:p>
        </w:tc>
        <w:tc>
          <w:tcPr>
            <w:tcW w:w="176" w:type="dxa"/>
            <w:vAlign w:val="bottom"/>
          </w:tcPr>
          <w:p w14:paraId="4F5C8D7E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2" w:type="dxa"/>
            <w:vAlign w:val="bottom"/>
          </w:tcPr>
          <w:p w14:paraId="2CACEEEB" w14:textId="77777777" w:rsidR="002979C7" w:rsidRPr="007A5235" w:rsidRDefault="002979C7" w:rsidP="00091C1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304,898</w:t>
            </w:r>
          </w:p>
        </w:tc>
        <w:tc>
          <w:tcPr>
            <w:tcW w:w="176" w:type="dxa"/>
            <w:vAlign w:val="bottom"/>
          </w:tcPr>
          <w:p w14:paraId="0156868A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2" w:type="dxa"/>
            <w:vAlign w:val="bottom"/>
          </w:tcPr>
          <w:p w14:paraId="6F741573" w14:textId="77777777" w:rsidR="002979C7" w:rsidRPr="007A5235" w:rsidRDefault="002979C7" w:rsidP="00091C1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962,197</w:t>
            </w:r>
          </w:p>
        </w:tc>
        <w:tc>
          <w:tcPr>
            <w:tcW w:w="176" w:type="dxa"/>
            <w:vAlign w:val="bottom"/>
          </w:tcPr>
          <w:p w14:paraId="5367DB42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4" w:type="dxa"/>
            <w:vAlign w:val="bottom"/>
          </w:tcPr>
          <w:p w14:paraId="5253495E" w14:textId="77777777" w:rsidR="002979C7" w:rsidRPr="007A5235" w:rsidRDefault="002979C7" w:rsidP="00091C1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129</w:t>
            </w:r>
          </w:p>
        </w:tc>
        <w:tc>
          <w:tcPr>
            <w:tcW w:w="176" w:type="dxa"/>
            <w:vAlign w:val="bottom"/>
          </w:tcPr>
          <w:p w14:paraId="6032858C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4" w:type="dxa"/>
            <w:vAlign w:val="bottom"/>
          </w:tcPr>
          <w:p w14:paraId="0D3A2301" w14:textId="77777777" w:rsidR="002979C7" w:rsidRPr="007A5235" w:rsidRDefault="002979C7" w:rsidP="00091C1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996,441</w:t>
            </w:r>
          </w:p>
        </w:tc>
        <w:tc>
          <w:tcPr>
            <w:tcW w:w="176" w:type="dxa"/>
            <w:vAlign w:val="bottom"/>
          </w:tcPr>
          <w:p w14:paraId="0A5D9A5C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4" w:type="dxa"/>
            <w:vAlign w:val="bottom"/>
          </w:tcPr>
          <w:p w14:paraId="43F7695A" w14:textId="77777777" w:rsidR="002979C7" w:rsidRPr="007A5235" w:rsidRDefault="002979C7" w:rsidP="00091C1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(13,079)</w:t>
            </w:r>
          </w:p>
        </w:tc>
        <w:tc>
          <w:tcPr>
            <w:tcW w:w="176" w:type="dxa"/>
            <w:vAlign w:val="bottom"/>
          </w:tcPr>
          <w:p w14:paraId="059188CD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2" w:type="dxa"/>
            <w:vAlign w:val="bottom"/>
          </w:tcPr>
          <w:p w14:paraId="3B39D18D" w14:textId="77777777" w:rsidR="002979C7" w:rsidRPr="007A5235" w:rsidRDefault="002979C7" w:rsidP="00091C15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2,963,746</w:t>
            </w:r>
          </w:p>
        </w:tc>
      </w:tr>
      <w:tr w:rsidR="002979C7" w:rsidRPr="002A007A" w14:paraId="2745DD66" w14:textId="77777777" w:rsidTr="00794B7B">
        <w:trPr>
          <w:cantSplit/>
          <w:trHeight w:val="358"/>
        </w:trPr>
        <w:tc>
          <w:tcPr>
            <w:tcW w:w="2470" w:type="dxa"/>
            <w:shd w:val="clear" w:color="auto" w:fill="auto"/>
          </w:tcPr>
          <w:p w14:paraId="2036212B" w14:textId="77777777" w:rsidR="002979C7" w:rsidRPr="007A5235" w:rsidRDefault="002979C7" w:rsidP="00091C15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70" w:type="dxa"/>
            <w:vAlign w:val="bottom"/>
          </w:tcPr>
          <w:p w14:paraId="57A330DB" w14:textId="77777777" w:rsidR="002979C7" w:rsidRPr="007A5235" w:rsidRDefault="002979C7" w:rsidP="00091C15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614,779</w:t>
            </w:r>
          </w:p>
        </w:tc>
        <w:tc>
          <w:tcPr>
            <w:tcW w:w="176" w:type="dxa"/>
            <w:vAlign w:val="bottom"/>
          </w:tcPr>
          <w:p w14:paraId="2A963147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2" w:type="dxa"/>
            <w:vAlign w:val="bottom"/>
          </w:tcPr>
          <w:p w14:paraId="5EED43F6" w14:textId="77777777" w:rsidR="002979C7" w:rsidRPr="007A5235" w:rsidRDefault="002979C7" w:rsidP="00091C1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171,700</w:t>
            </w:r>
          </w:p>
        </w:tc>
        <w:tc>
          <w:tcPr>
            <w:tcW w:w="176" w:type="dxa"/>
            <w:vAlign w:val="bottom"/>
          </w:tcPr>
          <w:p w14:paraId="4F552608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2" w:type="dxa"/>
            <w:vAlign w:val="bottom"/>
          </w:tcPr>
          <w:p w14:paraId="10A0EFCE" w14:textId="77777777" w:rsidR="002979C7" w:rsidRPr="007A5235" w:rsidRDefault="002979C7" w:rsidP="00091C1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1,324,342</w:t>
            </w:r>
          </w:p>
        </w:tc>
        <w:tc>
          <w:tcPr>
            <w:tcW w:w="176" w:type="dxa"/>
            <w:vAlign w:val="bottom"/>
          </w:tcPr>
          <w:p w14:paraId="091C5EB9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4" w:type="dxa"/>
            <w:vAlign w:val="bottom"/>
          </w:tcPr>
          <w:p w14:paraId="206A8B1E" w14:textId="77777777" w:rsidR="002979C7" w:rsidRPr="007A5235" w:rsidRDefault="002979C7" w:rsidP="00091C1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17</w:t>
            </w:r>
          </w:p>
        </w:tc>
        <w:tc>
          <w:tcPr>
            <w:tcW w:w="176" w:type="dxa"/>
            <w:vAlign w:val="bottom"/>
          </w:tcPr>
          <w:p w14:paraId="3267C24F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4" w:type="dxa"/>
            <w:vAlign w:val="bottom"/>
          </w:tcPr>
          <w:p w14:paraId="51962452" w14:textId="77777777" w:rsidR="002979C7" w:rsidRPr="007A5235" w:rsidRDefault="002979C7" w:rsidP="00091C1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458,110</w:t>
            </w:r>
          </w:p>
        </w:tc>
        <w:tc>
          <w:tcPr>
            <w:tcW w:w="176" w:type="dxa"/>
            <w:vAlign w:val="bottom"/>
          </w:tcPr>
          <w:p w14:paraId="07FC2C8B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4" w:type="dxa"/>
            <w:vAlign w:val="bottom"/>
          </w:tcPr>
          <w:p w14:paraId="7045804C" w14:textId="77777777" w:rsidR="002979C7" w:rsidRPr="007A5235" w:rsidRDefault="002979C7" w:rsidP="00091C1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(6,048)</w:t>
            </w:r>
          </w:p>
        </w:tc>
        <w:tc>
          <w:tcPr>
            <w:tcW w:w="176" w:type="dxa"/>
            <w:vAlign w:val="bottom"/>
          </w:tcPr>
          <w:p w14:paraId="3557DF78" w14:textId="77777777" w:rsidR="002979C7" w:rsidRPr="007A5235" w:rsidRDefault="002979C7" w:rsidP="00091C15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2" w:type="dxa"/>
            <w:vAlign w:val="bottom"/>
          </w:tcPr>
          <w:p w14:paraId="0724BBD0" w14:textId="77777777" w:rsidR="002979C7" w:rsidRPr="007A5235" w:rsidRDefault="002979C7" w:rsidP="00091C15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  <w:t>2,562,900</w:t>
            </w:r>
          </w:p>
        </w:tc>
      </w:tr>
    </w:tbl>
    <w:p w14:paraId="3E4B6CCB" w14:textId="77777777" w:rsidR="002979C7" w:rsidRPr="00C27C54" w:rsidRDefault="002979C7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6E99804F" w14:textId="77777777" w:rsidR="002979C7" w:rsidRPr="002A007A" w:rsidRDefault="002979C7" w:rsidP="007A5235">
      <w:pPr>
        <w:tabs>
          <w:tab w:val="left" w:pos="810"/>
        </w:tabs>
        <w:spacing w:after="0" w:line="240" w:lineRule="auto"/>
        <w:ind w:firstLine="540"/>
        <w:rPr>
          <w:rFonts w:asciiTheme="majorBidi" w:hAnsiTheme="majorBidi" w:cstheme="majorBidi"/>
          <w:sz w:val="26"/>
          <w:szCs w:val="26"/>
        </w:rPr>
      </w:pPr>
      <w:r w:rsidRPr="002A007A">
        <w:rPr>
          <w:rFonts w:asciiTheme="majorBidi" w:hAnsiTheme="majorBidi" w:cstheme="majorBidi"/>
          <w:sz w:val="26"/>
          <w:szCs w:val="26"/>
          <w:vertAlign w:val="superscript"/>
          <w:cs/>
        </w:rPr>
        <w:t>*</w:t>
      </w:r>
      <w:r w:rsidRPr="002A007A">
        <w:rPr>
          <w:rFonts w:asciiTheme="majorBidi" w:hAnsiTheme="majorBidi" w:cstheme="majorBidi"/>
          <w:sz w:val="26"/>
          <w:szCs w:val="26"/>
        </w:rPr>
        <w:tab/>
      </w:r>
      <w:r w:rsidRPr="00722718">
        <w:rPr>
          <w:rFonts w:asciiTheme="majorBidi" w:hAnsiTheme="majorBidi" w:cstheme="majorBidi"/>
          <w:szCs w:val="22"/>
          <w:cs/>
        </w:rPr>
        <w:t>สุทธิจากรายได้รอตัดบัญชี</w:t>
      </w:r>
    </w:p>
    <w:p w14:paraId="4B171791" w14:textId="77777777" w:rsidR="00106243" w:rsidRPr="00C27C54" w:rsidRDefault="00106243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183DA49D" w14:textId="1872AF43" w:rsidR="00091C15" w:rsidRPr="007A5235" w:rsidRDefault="00091C15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ฐานะการเงินและผลการดำเนินงานที่สำคัญจำแนกตามธุรกรรมในประเทศและต่างประเทศ</w:t>
      </w:r>
    </w:p>
    <w:p w14:paraId="3E84A795" w14:textId="021DC950" w:rsidR="00091C15" w:rsidRPr="00C27C54" w:rsidRDefault="00091C15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4BC0AECB" w14:textId="3B9902EF" w:rsidR="00091C15" w:rsidRPr="007A5235" w:rsidRDefault="00091C15" w:rsidP="00794B7B">
      <w:pPr>
        <w:suppressAutoHyphens/>
        <w:spacing w:after="0" w:line="240" w:lineRule="auto"/>
        <w:ind w:left="540" w:right="-28" w:hanging="540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64411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8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ฐานะการเงินจำแนกตามประเภทธุรกรรมในประเทศและต่างประเทศ</w:t>
      </w:r>
    </w:p>
    <w:p w14:paraId="755ED511" w14:textId="5220DD58" w:rsidR="00091C15" w:rsidRPr="00C27C54" w:rsidRDefault="00091C15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0"/>
        <w:gridCol w:w="1116"/>
        <w:gridCol w:w="1116"/>
        <w:gridCol w:w="1008"/>
        <w:gridCol w:w="1199"/>
        <w:gridCol w:w="1191"/>
        <w:gridCol w:w="1197"/>
      </w:tblGrid>
      <w:tr w:rsidR="00091C15" w:rsidRPr="002A007A" w14:paraId="58A7F8FB" w14:textId="77777777" w:rsidTr="00794B7B">
        <w:trPr>
          <w:trHeight w:val="262"/>
          <w:tblHeader/>
        </w:trPr>
        <w:tc>
          <w:tcPr>
            <w:tcW w:w="2580" w:type="dxa"/>
            <w:shd w:val="clear" w:color="auto" w:fill="auto"/>
            <w:vAlign w:val="bottom"/>
          </w:tcPr>
          <w:p w14:paraId="4929BDD3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61641C8B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091C15" w:rsidRPr="002A007A" w14:paraId="26EE3ED4" w14:textId="77777777" w:rsidTr="00794B7B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3F079205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2079A5AE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2563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3587" w:type="dxa"/>
            <w:gridSpan w:val="3"/>
            <w:shd w:val="clear" w:color="auto" w:fill="auto"/>
          </w:tcPr>
          <w:p w14:paraId="75D5D235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091C15" w:rsidRPr="002A007A" w14:paraId="0B0A45EA" w14:textId="77777777" w:rsidTr="00794B7B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1CED235C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507239D1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16" w:type="dxa"/>
            <w:shd w:val="clear" w:color="auto" w:fill="auto"/>
          </w:tcPr>
          <w:p w14:paraId="4920E602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06" w:type="dxa"/>
          </w:tcPr>
          <w:p w14:paraId="0E24C7D3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3412AF1D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1" w:type="dxa"/>
            <w:shd w:val="clear" w:color="auto" w:fill="auto"/>
          </w:tcPr>
          <w:p w14:paraId="4BD4AD9F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6" w:type="dxa"/>
            <w:shd w:val="clear" w:color="auto" w:fill="auto"/>
          </w:tcPr>
          <w:p w14:paraId="39158E8B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091C15" w:rsidRPr="002A007A" w14:paraId="34AD2844" w14:textId="77777777" w:rsidTr="00794B7B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2428C633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4B48621A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16" w:type="dxa"/>
            <w:shd w:val="clear" w:color="auto" w:fill="auto"/>
          </w:tcPr>
          <w:p w14:paraId="32E8558A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006" w:type="dxa"/>
          </w:tcPr>
          <w:p w14:paraId="16265DA9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99" w:type="dxa"/>
            <w:shd w:val="clear" w:color="auto" w:fill="auto"/>
          </w:tcPr>
          <w:p w14:paraId="58E3DDA8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91" w:type="dxa"/>
            <w:shd w:val="clear" w:color="auto" w:fill="auto"/>
          </w:tcPr>
          <w:p w14:paraId="38BB57E3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96" w:type="dxa"/>
            <w:shd w:val="clear" w:color="auto" w:fill="auto"/>
          </w:tcPr>
          <w:p w14:paraId="062781D9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091C15" w:rsidRPr="002A007A" w14:paraId="1CBCA198" w14:textId="77777777" w:rsidTr="00794B7B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71EE88A6" w14:textId="77777777" w:rsidR="00091C15" w:rsidRPr="007A5235" w:rsidRDefault="00091C15" w:rsidP="00091C15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66FD413D" w14:textId="77777777" w:rsidR="00091C15" w:rsidRPr="007A5235" w:rsidRDefault="00091C15" w:rsidP="00091C15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B44F24" w:rsidRPr="002A007A" w14:paraId="665F3DA2" w14:textId="77777777" w:rsidTr="00794B7B">
        <w:trPr>
          <w:trHeight w:val="319"/>
        </w:trPr>
        <w:tc>
          <w:tcPr>
            <w:tcW w:w="2580" w:type="dxa"/>
            <w:shd w:val="clear" w:color="auto" w:fill="auto"/>
          </w:tcPr>
          <w:p w14:paraId="0B90154B" w14:textId="14D5888F" w:rsidR="00B44F24" w:rsidRPr="007A5235" w:rsidRDefault="00794B7B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="00B44F24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8DA641" w14:textId="7893F33A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3,087,059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2FD472" w14:textId="5EE6EC5C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23,508</w:t>
            </w:r>
          </w:p>
        </w:tc>
        <w:tc>
          <w:tcPr>
            <w:tcW w:w="1006" w:type="dxa"/>
            <w:vAlign w:val="bottom"/>
          </w:tcPr>
          <w:p w14:paraId="1FF5E22C" w14:textId="5C0672BE" w:rsidR="00B44F24" w:rsidRPr="00B44F24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3,110,567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6F273C6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2,887,037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5038D7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76,709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6A155A4" w14:textId="77777777" w:rsidR="00B44F24" w:rsidRPr="007A5235" w:rsidRDefault="00B44F24" w:rsidP="00FE4581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2,963,746</w:t>
            </w:r>
          </w:p>
        </w:tc>
      </w:tr>
      <w:tr w:rsidR="00B44F24" w:rsidRPr="002A007A" w14:paraId="69758DFC" w14:textId="77777777" w:rsidTr="00794B7B">
        <w:trPr>
          <w:trHeight w:val="306"/>
        </w:trPr>
        <w:tc>
          <w:tcPr>
            <w:tcW w:w="2580" w:type="dxa"/>
            <w:shd w:val="clear" w:color="auto" w:fill="auto"/>
          </w:tcPr>
          <w:p w14:paraId="6ECC4D82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C67661" w14:textId="77777777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EB82E59" w14:textId="77777777" w:rsidR="00B44F24" w:rsidRPr="00B44F24" w:rsidRDefault="00B44F24" w:rsidP="00B44F24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6" w:type="dxa"/>
            <w:vAlign w:val="bottom"/>
          </w:tcPr>
          <w:p w14:paraId="4AD6CE45" w14:textId="77777777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B400EA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D93CE4C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A5E29C7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B44F24" w:rsidRPr="002A007A" w14:paraId="0A505781" w14:textId="77777777" w:rsidTr="00794B7B">
        <w:trPr>
          <w:trHeight w:val="319"/>
        </w:trPr>
        <w:tc>
          <w:tcPr>
            <w:tcW w:w="2580" w:type="dxa"/>
            <w:shd w:val="clear" w:color="auto" w:fill="auto"/>
          </w:tcPr>
          <w:p w14:paraId="5DD4DC74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1A3B29" w14:textId="7E6CBD62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526,067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B5C78BF" w14:textId="2CAA5B0E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9,411</w:t>
            </w:r>
          </w:p>
        </w:tc>
        <w:tc>
          <w:tcPr>
            <w:tcW w:w="1006" w:type="dxa"/>
            <w:vAlign w:val="bottom"/>
          </w:tcPr>
          <w:p w14:paraId="559123F5" w14:textId="1E73E4B5" w:rsidR="00B44F24" w:rsidRPr="00B44F24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535,478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C1D4F7C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421,587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7F2DF3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11,923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9129E50" w14:textId="77777777" w:rsidR="00B44F24" w:rsidRPr="007A5235" w:rsidRDefault="00B44F24" w:rsidP="00FE4581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433,510</w:t>
            </w:r>
          </w:p>
        </w:tc>
      </w:tr>
      <w:tr w:rsidR="00B44F24" w:rsidRPr="002A007A" w14:paraId="0C05A3EF" w14:textId="77777777" w:rsidTr="00794B7B">
        <w:trPr>
          <w:trHeight w:val="319"/>
        </w:trPr>
        <w:tc>
          <w:tcPr>
            <w:tcW w:w="2580" w:type="dxa"/>
            <w:shd w:val="clear" w:color="auto" w:fill="auto"/>
          </w:tcPr>
          <w:p w14:paraId="4739ADAE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C8C06F" w14:textId="72FE74ED" w:rsidR="00B44F24" w:rsidRPr="00B44F24" w:rsidRDefault="009A57A8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39,358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28B1C18" w14:textId="75E3B798" w:rsidR="00B44F24" w:rsidRPr="00B44F24" w:rsidRDefault="00B44F24" w:rsidP="00B44F24">
            <w:pPr>
              <w:tabs>
                <w:tab w:val="decimal" w:pos="699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06" w:type="dxa"/>
            <w:vAlign w:val="bottom"/>
          </w:tcPr>
          <w:p w14:paraId="3DC1A048" w14:textId="58E0DDCD" w:rsidR="00B44F24" w:rsidRPr="00B44F24" w:rsidDel="005A5B95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  <w:r w:rsidR="00EB0D6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EB0D6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358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82EC2A5" w14:textId="77777777" w:rsidR="00B44F24" w:rsidRPr="007A5235" w:rsidDel="005A5B95" w:rsidRDefault="00B44F24" w:rsidP="00B44F24">
            <w:pPr>
              <w:tabs>
                <w:tab w:val="decimal" w:pos="716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EE21A3" w14:textId="77777777" w:rsidR="00B44F24" w:rsidRPr="007A5235" w:rsidDel="005A5B95" w:rsidRDefault="00B44F24" w:rsidP="00B44F24">
            <w:pPr>
              <w:tabs>
                <w:tab w:val="decimal" w:pos="734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E8D410E" w14:textId="77777777" w:rsidR="00B44F24" w:rsidRPr="007A5235" w:rsidDel="005A5B95" w:rsidRDefault="00B44F24" w:rsidP="00B44F24">
            <w:pPr>
              <w:tabs>
                <w:tab w:val="decimal" w:pos="66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B44F24" w:rsidRPr="002A007A" w14:paraId="6A62466A" w14:textId="77777777" w:rsidTr="00794B7B">
        <w:trPr>
          <w:trHeight w:val="306"/>
        </w:trPr>
        <w:tc>
          <w:tcPr>
            <w:tcW w:w="2580" w:type="dxa"/>
            <w:shd w:val="clear" w:color="auto" w:fill="auto"/>
          </w:tcPr>
          <w:p w14:paraId="4F6EC664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BDB781" w14:textId="2C29A631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</w:t>
            </w:r>
            <w:r w:rsidR="003E4B0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</w:t>
            </w: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="003E4B0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  <w:r w:rsidR="00353F5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</w:t>
            </w:r>
            <w:r w:rsidR="003E4B0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435AD25" w14:textId="707D9BA4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2,221</w:t>
            </w:r>
          </w:p>
        </w:tc>
        <w:tc>
          <w:tcPr>
            <w:tcW w:w="1006" w:type="dxa"/>
            <w:vAlign w:val="bottom"/>
          </w:tcPr>
          <w:p w14:paraId="4A406A1D" w14:textId="68A8837C" w:rsidR="00B44F24" w:rsidRPr="00B44F24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</w:t>
            </w:r>
            <w:r w:rsidR="00A242D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7,216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433B62D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310,536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EE09571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1,607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8D1F9A0" w14:textId="77777777" w:rsidR="00B44F24" w:rsidRPr="007A5235" w:rsidRDefault="00B44F24" w:rsidP="00FE4581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312,143</w:t>
            </w:r>
          </w:p>
        </w:tc>
      </w:tr>
      <w:tr w:rsidR="00B44F24" w:rsidRPr="002A007A" w14:paraId="513FDAD7" w14:textId="77777777" w:rsidTr="00794B7B">
        <w:trPr>
          <w:trHeight w:val="319"/>
        </w:trPr>
        <w:tc>
          <w:tcPr>
            <w:tcW w:w="2580" w:type="dxa"/>
            <w:shd w:val="clear" w:color="auto" w:fill="auto"/>
          </w:tcPr>
          <w:p w14:paraId="573441CC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ACD2187" w14:textId="77777777" w:rsidR="00B44F24" w:rsidRPr="00B44F24" w:rsidRDefault="00B44F24" w:rsidP="00B44F24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A8BF987" w14:textId="77777777" w:rsidR="00B44F24" w:rsidRPr="00B44F24" w:rsidRDefault="00B44F24" w:rsidP="00B44F24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6" w:type="dxa"/>
            <w:vAlign w:val="bottom"/>
          </w:tcPr>
          <w:p w14:paraId="66F0A6CD" w14:textId="77777777" w:rsidR="00B44F24" w:rsidRPr="00B44F24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93C02EE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4932FC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935D52C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B44F24" w:rsidRPr="002A007A" w14:paraId="5685D961" w14:textId="77777777" w:rsidTr="00794B7B">
        <w:trPr>
          <w:trHeight w:val="306"/>
        </w:trPr>
        <w:tc>
          <w:tcPr>
            <w:tcW w:w="2580" w:type="dxa"/>
            <w:shd w:val="clear" w:color="auto" w:fill="auto"/>
          </w:tcPr>
          <w:p w14:paraId="19BB4C7D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721DD8" w14:textId="3E49690F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2,018,138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EFB76B" w14:textId="21503FB7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16,945</w:t>
            </w:r>
          </w:p>
        </w:tc>
        <w:tc>
          <w:tcPr>
            <w:tcW w:w="1006" w:type="dxa"/>
            <w:vAlign w:val="bottom"/>
          </w:tcPr>
          <w:p w14:paraId="745C5670" w14:textId="1EA90C1A" w:rsidR="00B44F24" w:rsidRPr="00B44F24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2,035,083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56D0D56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1,984,799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A55F75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17,662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4BBC5B" w14:textId="77777777" w:rsidR="00B44F24" w:rsidRPr="007A5235" w:rsidRDefault="00B44F24" w:rsidP="00FE4581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2,002,461</w:t>
            </w:r>
          </w:p>
        </w:tc>
      </w:tr>
      <w:tr w:rsidR="00B44F24" w:rsidRPr="002A007A" w14:paraId="5B7BA898" w14:textId="77777777" w:rsidTr="00794B7B">
        <w:trPr>
          <w:trHeight w:val="319"/>
        </w:trPr>
        <w:tc>
          <w:tcPr>
            <w:tcW w:w="2580" w:type="dxa"/>
            <w:shd w:val="clear" w:color="auto" w:fill="auto"/>
          </w:tcPr>
          <w:p w14:paraId="67F154C6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04E1768" w14:textId="5641F2E6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2,241,870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EE4C4B4" w14:textId="3B1036E6" w:rsidR="00B44F24" w:rsidRPr="00B44F24" w:rsidRDefault="00B44F24" w:rsidP="00B44F24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12,868</w:t>
            </w:r>
          </w:p>
        </w:tc>
        <w:tc>
          <w:tcPr>
            <w:tcW w:w="1006" w:type="dxa"/>
            <w:vAlign w:val="bottom"/>
          </w:tcPr>
          <w:p w14:paraId="695AF1A6" w14:textId="7816EB1F" w:rsidR="00B44F24" w:rsidRPr="00B44F24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2,254,738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F55959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2,148,020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71A8B0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11,405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6613D5C" w14:textId="77777777" w:rsidR="00B44F24" w:rsidRPr="007A5235" w:rsidRDefault="00B44F24" w:rsidP="00FE4581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2,159,425</w:t>
            </w:r>
          </w:p>
        </w:tc>
      </w:tr>
      <w:tr w:rsidR="00B44F24" w:rsidRPr="002A007A" w14:paraId="3ECE7ACC" w14:textId="77777777" w:rsidTr="00794B7B">
        <w:trPr>
          <w:trHeight w:val="319"/>
        </w:trPr>
        <w:tc>
          <w:tcPr>
            <w:tcW w:w="2580" w:type="dxa"/>
            <w:shd w:val="clear" w:color="auto" w:fill="auto"/>
          </w:tcPr>
          <w:p w14:paraId="31FFB592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E58086" w14:textId="77777777" w:rsidR="00B44F24" w:rsidRPr="00B44F24" w:rsidRDefault="00B44F24" w:rsidP="00B44F24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4807065" w14:textId="77777777" w:rsidR="00B44F24" w:rsidRPr="00B44F24" w:rsidRDefault="00B44F24" w:rsidP="00B44F24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6" w:type="dxa"/>
            <w:vAlign w:val="bottom"/>
          </w:tcPr>
          <w:p w14:paraId="3E6492C1" w14:textId="77777777" w:rsidR="00B44F24" w:rsidRPr="00B44F24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35EDB91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91A2144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A7B1481" w14:textId="77777777" w:rsidR="00B44F24" w:rsidRPr="007A5235" w:rsidRDefault="00B44F24" w:rsidP="00FE4581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B44F24" w:rsidRPr="002A007A" w14:paraId="126DB9CC" w14:textId="77777777" w:rsidTr="00794B7B">
        <w:trPr>
          <w:trHeight w:val="306"/>
        </w:trPr>
        <w:tc>
          <w:tcPr>
            <w:tcW w:w="2580" w:type="dxa"/>
            <w:shd w:val="clear" w:color="auto" w:fill="auto"/>
          </w:tcPr>
          <w:p w14:paraId="1249A719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9C2C65" w14:textId="45BCA465" w:rsidR="00B44F24" w:rsidRPr="00B44F24" w:rsidRDefault="00B44F24" w:rsidP="00B44F24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208,251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85FEF04" w14:textId="70FB83F1" w:rsidR="00B44F24" w:rsidRPr="00B44F24" w:rsidRDefault="00B44F24" w:rsidP="00B44F24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4,140</w:t>
            </w:r>
          </w:p>
        </w:tc>
        <w:tc>
          <w:tcPr>
            <w:tcW w:w="1006" w:type="dxa"/>
            <w:vAlign w:val="bottom"/>
          </w:tcPr>
          <w:p w14:paraId="53613B80" w14:textId="7C0198CD" w:rsidR="00B44F24" w:rsidRPr="00B44F24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212,391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4348F8A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140,652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738C80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5,192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EE215DF" w14:textId="77777777" w:rsidR="00B44F24" w:rsidRPr="007A5235" w:rsidRDefault="00B44F24" w:rsidP="00FE4581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145,844</w:t>
            </w:r>
          </w:p>
        </w:tc>
      </w:tr>
      <w:tr w:rsidR="00B44F24" w:rsidRPr="002A007A" w14:paraId="18855147" w14:textId="77777777" w:rsidTr="00794B7B">
        <w:trPr>
          <w:trHeight w:val="319"/>
        </w:trPr>
        <w:tc>
          <w:tcPr>
            <w:tcW w:w="2580" w:type="dxa"/>
            <w:shd w:val="clear" w:color="auto" w:fill="auto"/>
          </w:tcPr>
          <w:p w14:paraId="167D79EA" w14:textId="77777777" w:rsidR="00B44F24" w:rsidRPr="007A5235" w:rsidRDefault="00B44F24" w:rsidP="00B44F24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BABF53" w14:textId="644FF22C" w:rsidR="00B44F24" w:rsidRPr="00B44F24" w:rsidRDefault="00B44F24" w:rsidP="00B44F24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11,264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54AD1A2" w14:textId="6A0A6C01" w:rsidR="00B44F24" w:rsidRPr="00B44F24" w:rsidRDefault="00B44F24" w:rsidP="00B44F24">
            <w:pPr>
              <w:tabs>
                <w:tab w:val="decimal" w:pos="847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58,585</w:t>
            </w:r>
          </w:p>
        </w:tc>
        <w:tc>
          <w:tcPr>
            <w:tcW w:w="1006" w:type="dxa"/>
            <w:vAlign w:val="bottom"/>
          </w:tcPr>
          <w:p w14:paraId="4258FEB5" w14:textId="2CDE6364" w:rsidR="00B44F24" w:rsidRPr="00B44F24" w:rsidRDefault="00B44F24" w:rsidP="00B44F24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69,849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B302AD6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20,781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E83FB7" w14:textId="77777777" w:rsidR="00B44F24" w:rsidRPr="007A5235" w:rsidRDefault="00B44F24" w:rsidP="00B44F24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57,171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5E11F94" w14:textId="77777777" w:rsidR="00B44F24" w:rsidRPr="007A5235" w:rsidRDefault="00B44F24" w:rsidP="00FE4581">
            <w:pPr>
              <w:tabs>
                <w:tab w:val="decimal" w:pos="838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77,952</w:t>
            </w:r>
          </w:p>
        </w:tc>
      </w:tr>
    </w:tbl>
    <w:p w14:paraId="4FCE351A" w14:textId="77777777" w:rsidR="00C27C54" w:rsidRPr="00C27C54" w:rsidRDefault="00C27C54" w:rsidP="00C27C54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4E70F8CB" w14:textId="5F05641A" w:rsidR="0017441F" w:rsidRDefault="00091C15" w:rsidP="00702A79">
      <w:pPr>
        <w:tabs>
          <w:tab w:val="left" w:pos="720"/>
        </w:tabs>
        <w:suppressAutoHyphens/>
        <w:spacing w:after="0" w:line="240" w:lineRule="auto"/>
        <w:ind w:left="1440" w:right="-29" w:hanging="9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รวมเงินลงทุนในบริษัทย่อยและบริษัทร่วมสุทธิ</w:t>
      </w:r>
      <w:r w:rsidR="0017441F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br w:type="page"/>
      </w:r>
    </w:p>
    <w:p w14:paraId="5A59AAAC" w14:textId="77777777" w:rsidR="00091C15" w:rsidRPr="007A5235" w:rsidRDefault="00091C15" w:rsidP="00091C15">
      <w:pPr>
        <w:tabs>
          <w:tab w:val="left" w:pos="1440"/>
        </w:tabs>
        <w:suppressAutoHyphens/>
        <w:spacing w:after="0" w:line="240" w:lineRule="auto"/>
        <w:ind w:left="1440" w:right="-29" w:hanging="324"/>
        <w:jc w:val="both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080"/>
        <w:gridCol w:w="1129"/>
        <w:gridCol w:w="1181"/>
        <w:gridCol w:w="1151"/>
        <w:gridCol w:w="1152"/>
      </w:tblGrid>
      <w:tr w:rsidR="00091C15" w:rsidRPr="002A007A" w14:paraId="6E330F20" w14:textId="77777777" w:rsidTr="00E909D6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CF57415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br w:type="page"/>
            </w:r>
          </w:p>
        </w:tc>
        <w:tc>
          <w:tcPr>
            <w:tcW w:w="6773" w:type="dxa"/>
            <w:gridSpan w:val="6"/>
            <w:shd w:val="clear" w:color="auto" w:fill="auto"/>
          </w:tcPr>
          <w:p w14:paraId="2F731D2D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091C15" w:rsidRPr="002A007A" w14:paraId="194860DA" w14:textId="77777777" w:rsidTr="00E909D6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7D83F47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89" w:type="dxa"/>
            <w:gridSpan w:val="3"/>
            <w:shd w:val="clear" w:color="auto" w:fill="auto"/>
          </w:tcPr>
          <w:p w14:paraId="7E005BFC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  <w:t xml:space="preserve"> มิถุนายน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3484" w:type="dxa"/>
            <w:gridSpan w:val="3"/>
            <w:shd w:val="clear" w:color="auto" w:fill="auto"/>
          </w:tcPr>
          <w:p w14:paraId="6ED5C08A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2562</w:t>
            </w:r>
          </w:p>
        </w:tc>
      </w:tr>
      <w:tr w:rsidR="00091C15" w:rsidRPr="002A007A" w14:paraId="16243CD6" w14:textId="77777777" w:rsidTr="00E909D6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8B84245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FD317F3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80" w:type="dxa"/>
            <w:shd w:val="clear" w:color="auto" w:fill="auto"/>
          </w:tcPr>
          <w:p w14:paraId="004A98AD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29" w:type="dxa"/>
          </w:tcPr>
          <w:p w14:paraId="48CFDEB1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81" w:type="dxa"/>
            <w:shd w:val="clear" w:color="auto" w:fill="auto"/>
          </w:tcPr>
          <w:p w14:paraId="699F0ED5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51" w:type="dxa"/>
            <w:shd w:val="clear" w:color="auto" w:fill="auto"/>
          </w:tcPr>
          <w:p w14:paraId="1608E423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6E24D5A0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091C15" w:rsidRPr="002A007A" w14:paraId="3879BC89" w14:textId="77777777" w:rsidTr="00E909D6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73E8BD4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586EC55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242521B8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29" w:type="dxa"/>
          </w:tcPr>
          <w:p w14:paraId="3F8B4318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81" w:type="dxa"/>
            <w:shd w:val="clear" w:color="auto" w:fill="auto"/>
          </w:tcPr>
          <w:p w14:paraId="5C99D2D9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51" w:type="dxa"/>
            <w:shd w:val="clear" w:color="auto" w:fill="auto"/>
          </w:tcPr>
          <w:p w14:paraId="143AB496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52" w:type="dxa"/>
            <w:shd w:val="clear" w:color="auto" w:fill="auto"/>
          </w:tcPr>
          <w:p w14:paraId="2B2EAB98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091C15" w:rsidRPr="002A007A" w14:paraId="73F3FA5C" w14:textId="77777777" w:rsidTr="00E909D6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142B733" w14:textId="77777777" w:rsidR="00091C15" w:rsidRPr="007A5235" w:rsidRDefault="00091C15" w:rsidP="007A5235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773" w:type="dxa"/>
            <w:gridSpan w:val="6"/>
            <w:shd w:val="clear" w:color="auto" w:fill="auto"/>
          </w:tcPr>
          <w:p w14:paraId="677AFACA" w14:textId="77777777" w:rsidR="00091C15" w:rsidRPr="007A5235" w:rsidRDefault="00091C15" w:rsidP="007A5235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B44F24" w:rsidRPr="002A007A" w14:paraId="567A5783" w14:textId="77777777" w:rsidTr="00E909D6">
        <w:trPr>
          <w:trHeight w:val="200"/>
        </w:trPr>
        <w:tc>
          <w:tcPr>
            <w:tcW w:w="2340" w:type="dxa"/>
            <w:shd w:val="clear" w:color="auto" w:fill="auto"/>
          </w:tcPr>
          <w:p w14:paraId="71D89999" w14:textId="5D3F25E7" w:rsidR="00B44F24" w:rsidRPr="007A5235" w:rsidRDefault="00E909D6" w:rsidP="00B44F24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="00B44F24"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897E4B" w14:textId="1214000B" w:rsidR="00B44F24" w:rsidRPr="00B44F24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3,088,981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EB287" w14:textId="245261DE" w:rsidR="00B44F24" w:rsidRPr="00B44F24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14,092</w:t>
            </w:r>
          </w:p>
        </w:tc>
        <w:tc>
          <w:tcPr>
            <w:tcW w:w="1129" w:type="dxa"/>
            <w:vAlign w:val="bottom"/>
          </w:tcPr>
          <w:p w14:paraId="34D3B01F" w14:textId="07813A26" w:rsidR="00B44F24" w:rsidRPr="00B44F24" w:rsidRDefault="00B44F24" w:rsidP="00B44F24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3,103,073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186F40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2,885,151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C70C9DC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67,296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CCE12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2,952,447</w:t>
            </w:r>
          </w:p>
        </w:tc>
      </w:tr>
      <w:tr w:rsidR="00B44F24" w:rsidRPr="002A007A" w14:paraId="40C02A1D" w14:textId="77777777" w:rsidTr="00E909D6">
        <w:tc>
          <w:tcPr>
            <w:tcW w:w="2340" w:type="dxa"/>
            <w:shd w:val="clear" w:color="auto" w:fill="auto"/>
          </w:tcPr>
          <w:p w14:paraId="2E7C27AA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0A6DE3" w14:textId="77777777" w:rsidR="00B44F24" w:rsidRPr="00B44F24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68217" w14:textId="77777777" w:rsidR="00B44F24" w:rsidRPr="00B44F24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4B59AA76" w14:textId="77777777" w:rsidR="00B44F24" w:rsidRPr="00B44F24" w:rsidRDefault="00B44F24" w:rsidP="00B44F24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ED3F3E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DA00737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418CB7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B44F24" w:rsidRPr="002A007A" w14:paraId="512A51A2" w14:textId="77777777" w:rsidTr="00E909D6">
        <w:tc>
          <w:tcPr>
            <w:tcW w:w="2340" w:type="dxa"/>
            <w:shd w:val="clear" w:color="auto" w:fill="auto"/>
          </w:tcPr>
          <w:p w14:paraId="271C6816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1EDC3" w14:textId="03A075A3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527,320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AF62F" w14:textId="3DCD99AC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3,305</w:t>
            </w:r>
          </w:p>
        </w:tc>
        <w:tc>
          <w:tcPr>
            <w:tcW w:w="1129" w:type="dxa"/>
            <w:vAlign w:val="bottom"/>
          </w:tcPr>
          <w:p w14:paraId="22E32039" w14:textId="138D42D0" w:rsidR="00B44F24" w:rsidRPr="00B44F24" w:rsidRDefault="00B44F24" w:rsidP="00B44F24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530,625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57F88E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421,438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0FE7553A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5,813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BD4C71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427,251</w:t>
            </w:r>
          </w:p>
        </w:tc>
      </w:tr>
      <w:tr w:rsidR="00B44F24" w:rsidRPr="002A007A" w14:paraId="78D5E5C5" w14:textId="77777777" w:rsidTr="00E909D6">
        <w:tc>
          <w:tcPr>
            <w:tcW w:w="2340" w:type="dxa"/>
            <w:shd w:val="clear" w:color="auto" w:fill="auto"/>
          </w:tcPr>
          <w:p w14:paraId="5F8A91BC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05C9FD" w14:textId="2D48EB8C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35,929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22CFF2" w14:textId="6181265C" w:rsidR="00B44F24" w:rsidRPr="00B44F24" w:rsidRDefault="00B44F24" w:rsidP="00B44F24">
            <w:pPr>
              <w:tabs>
                <w:tab w:val="decimal" w:pos="720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29" w:type="dxa"/>
            <w:vAlign w:val="bottom"/>
          </w:tcPr>
          <w:p w14:paraId="39903302" w14:textId="32A982B8" w:rsidR="00B44F24" w:rsidRPr="00B44F24" w:rsidRDefault="00B44F24" w:rsidP="00B44F24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35,929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01A120" w14:textId="77777777" w:rsidR="00B44F24" w:rsidRPr="007A5235" w:rsidDel="005A5B95" w:rsidRDefault="00B44F24" w:rsidP="00B44F24">
            <w:pPr>
              <w:tabs>
                <w:tab w:val="decimal" w:pos="76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58F3AD2" w14:textId="77777777" w:rsidR="00B44F24" w:rsidRPr="007A5235" w:rsidDel="005A5B95" w:rsidRDefault="00B44F24" w:rsidP="00B44F24">
            <w:pPr>
              <w:tabs>
                <w:tab w:val="decimal" w:pos="6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D036DF" w14:textId="77777777" w:rsidR="00B44F24" w:rsidRPr="007A5235" w:rsidDel="005A5B95" w:rsidRDefault="00B44F24" w:rsidP="00B44F24">
            <w:pPr>
              <w:tabs>
                <w:tab w:val="decimal" w:pos="674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B44F24" w:rsidRPr="002A007A" w14:paraId="4A8EDBE4" w14:textId="77777777" w:rsidTr="00E909D6">
        <w:tc>
          <w:tcPr>
            <w:tcW w:w="2340" w:type="dxa"/>
            <w:shd w:val="clear" w:color="auto" w:fill="auto"/>
          </w:tcPr>
          <w:p w14:paraId="40DCB1D3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เงินลงทุนสุทธิ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9EBDD9" w14:textId="2C08AAE1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265,727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611A2" w14:textId="63905201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2,190</w:t>
            </w:r>
          </w:p>
        </w:tc>
        <w:tc>
          <w:tcPr>
            <w:tcW w:w="1129" w:type="dxa"/>
            <w:vAlign w:val="bottom"/>
          </w:tcPr>
          <w:p w14:paraId="7E3F71F4" w14:textId="32A6C928" w:rsidR="00B44F24" w:rsidRPr="00B44F24" w:rsidRDefault="00B44F24" w:rsidP="00B44F24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267,917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039274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315,656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B164CE0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1,576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8FF3F5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317,232</w:t>
            </w:r>
          </w:p>
        </w:tc>
      </w:tr>
      <w:tr w:rsidR="00B44F24" w:rsidRPr="002A007A" w14:paraId="2DAF3C5A" w14:textId="77777777" w:rsidTr="00E909D6">
        <w:tc>
          <w:tcPr>
            <w:tcW w:w="2340" w:type="dxa"/>
            <w:shd w:val="clear" w:color="auto" w:fill="auto"/>
          </w:tcPr>
          <w:p w14:paraId="65968428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58D390" w14:textId="77777777" w:rsidR="00B44F24" w:rsidRPr="00B44F24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91DC5" w14:textId="77777777" w:rsidR="00B44F24" w:rsidRPr="00B44F24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04B7DBF9" w14:textId="77777777" w:rsidR="00B44F24" w:rsidRPr="00B44F24" w:rsidRDefault="00B44F24" w:rsidP="00B44F24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7E84EC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CBE24AE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9203F8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B44F24" w:rsidRPr="002A007A" w14:paraId="27D3B691" w14:textId="77777777" w:rsidTr="00E909D6">
        <w:tc>
          <w:tcPr>
            <w:tcW w:w="2340" w:type="dxa"/>
            <w:shd w:val="clear" w:color="auto" w:fill="auto"/>
          </w:tcPr>
          <w:p w14:paraId="36AB1AD1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30A0C3" w14:textId="437FC060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2,016,378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434B4" w14:textId="1703E93C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14,269</w:t>
            </w:r>
          </w:p>
        </w:tc>
        <w:tc>
          <w:tcPr>
            <w:tcW w:w="1129" w:type="dxa"/>
            <w:vAlign w:val="bottom"/>
          </w:tcPr>
          <w:p w14:paraId="29B6AB65" w14:textId="0C176BC8" w:rsidR="00B44F24" w:rsidRPr="00B44F24" w:rsidRDefault="00B44F24" w:rsidP="00B44F24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2,030,647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FD9F88A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1,983,270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8209E79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14,899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6C67B8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1,998,169</w:t>
            </w:r>
          </w:p>
        </w:tc>
      </w:tr>
      <w:tr w:rsidR="00B44F24" w:rsidRPr="002A007A" w14:paraId="184E1AE4" w14:textId="77777777" w:rsidTr="00E909D6">
        <w:tc>
          <w:tcPr>
            <w:tcW w:w="2340" w:type="dxa"/>
            <w:shd w:val="clear" w:color="auto" w:fill="auto"/>
          </w:tcPr>
          <w:p w14:paraId="000F9F6A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63449A" w14:textId="798E87FB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2,247,034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4BB065" w14:textId="6C03AE74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6,363</w:t>
            </w:r>
          </w:p>
        </w:tc>
        <w:tc>
          <w:tcPr>
            <w:tcW w:w="1129" w:type="dxa"/>
            <w:vAlign w:val="bottom"/>
          </w:tcPr>
          <w:p w14:paraId="23BB0243" w14:textId="64488529" w:rsidR="00B44F24" w:rsidRPr="00B44F24" w:rsidRDefault="00B44F24" w:rsidP="00B44F24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2,253,397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528993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2,151,661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1749FF2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4,828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28F510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2,156,489</w:t>
            </w:r>
          </w:p>
        </w:tc>
      </w:tr>
      <w:tr w:rsidR="00B44F24" w:rsidRPr="002A007A" w14:paraId="5685BF47" w14:textId="77777777" w:rsidTr="00E909D6">
        <w:tc>
          <w:tcPr>
            <w:tcW w:w="2340" w:type="dxa"/>
            <w:shd w:val="clear" w:color="auto" w:fill="auto"/>
          </w:tcPr>
          <w:p w14:paraId="076A5986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F9221B" w14:textId="77777777" w:rsidR="00B44F24" w:rsidRPr="00B44F24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E10AC" w14:textId="77777777" w:rsidR="00B44F24" w:rsidRPr="00B44F24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9" w:type="dxa"/>
            <w:vAlign w:val="bottom"/>
          </w:tcPr>
          <w:p w14:paraId="77F24610" w14:textId="77777777" w:rsidR="00B44F24" w:rsidRPr="00B44F24" w:rsidRDefault="00B44F24" w:rsidP="00B44F24">
            <w:pPr>
              <w:tabs>
                <w:tab w:val="decimal" w:pos="907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76BAC4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9E7BADB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F8529A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napToGrid w:val="0"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B44F24" w:rsidRPr="002A007A" w14:paraId="6B5FB59D" w14:textId="77777777" w:rsidTr="00E909D6">
        <w:tc>
          <w:tcPr>
            <w:tcW w:w="2340" w:type="dxa"/>
            <w:shd w:val="clear" w:color="auto" w:fill="auto"/>
          </w:tcPr>
          <w:p w14:paraId="6407DEC2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99BC2" w14:textId="4D295AD3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208,610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92ECE" w14:textId="468E1DD4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3,646</w:t>
            </w:r>
          </w:p>
        </w:tc>
        <w:tc>
          <w:tcPr>
            <w:tcW w:w="1129" w:type="dxa"/>
            <w:vAlign w:val="bottom"/>
          </w:tcPr>
          <w:p w14:paraId="5CE559B2" w14:textId="551B2B4D" w:rsidR="00B44F24" w:rsidRPr="00B44F24" w:rsidRDefault="00B44F24" w:rsidP="00B44F24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212,256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AED8BB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140,975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7FBD5A51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4,896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3ED435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145,871</w:t>
            </w:r>
          </w:p>
        </w:tc>
      </w:tr>
      <w:tr w:rsidR="00B44F24" w:rsidRPr="002A007A" w14:paraId="4E288F91" w14:textId="77777777" w:rsidTr="00E909D6">
        <w:tc>
          <w:tcPr>
            <w:tcW w:w="2340" w:type="dxa"/>
            <w:shd w:val="clear" w:color="auto" w:fill="auto"/>
          </w:tcPr>
          <w:p w14:paraId="51C7495C" w14:textId="77777777" w:rsidR="00B44F24" w:rsidRPr="007A5235" w:rsidRDefault="00B44F24" w:rsidP="00B44F24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563C0A" w14:textId="0E590849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10,841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4A41DF" w14:textId="089F8DCC" w:rsidR="00B44F24" w:rsidRPr="00B44F24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58,585</w:t>
            </w:r>
          </w:p>
        </w:tc>
        <w:tc>
          <w:tcPr>
            <w:tcW w:w="1129" w:type="dxa"/>
            <w:vAlign w:val="bottom"/>
          </w:tcPr>
          <w:p w14:paraId="13CDD39E" w14:textId="6C0F8434" w:rsidR="00B44F24" w:rsidRPr="00B44F24" w:rsidRDefault="00B44F24" w:rsidP="00B44F24">
            <w:pPr>
              <w:tabs>
                <w:tab w:val="decimal" w:pos="907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44F2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69,426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3C1270" w14:textId="77777777" w:rsidR="00B44F24" w:rsidRPr="007A5235" w:rsidRDefault="00B44F24" w:rsidP="00B44F24">
            <w:pPr>
              <w:tabs>
                <w:tab w:val="decimal" w:pos="956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19,185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D9C3BD0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57,171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AF6E54" w14:textId="77777777" w:rsidR="00B44F24" w:rsidRPr="007A5235" w:rsidRDefault="00B44F24" w:rsidP="00B44F24">
            <w:pPr>
              <w:tabs>
                <w:tab w:val="decimal" w:pos="873"/>
              </w:tabs>
              <w:suppressAutoHyphens/>
              <w:spacing w:after="0" w:line="300" w:lineRule="exact"/>
              <w:ind w:left="-108" w:right="-114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76,356</w:t>
            </w:r>
          </w:p>
        </w:tc>
      </w:tr>
    </w:tbl>
    <w:p w14:paraId="05187BAE" w14:textId="77777777" w:rsidR="00091C15" w:rsidRPr="007A5235" w:rsidRDefault="00091C15" w:rsidP="00091C15">
      <w:pPr>
        <w:tabs>
          <w:tab w:val="left" w:pos="1440"/>
        </w:tabs>
        <w:suppressAutoHyphens/>
        <w:spacing w:after="0" w:line="240" w:lineRule="auto"/>
        <w:ind w:left="1440" w:right="-29" w:hanging="324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รวมเงินลงทุนในบริษัทย่อยและบริษัทร่วมสุทธิ</w:t>
      </w:r>
    </w:p>
    <w:p w14:paraId="174D7910" w14:textId="77777777" w:rsidR="00091C15" w:rsidRPr="007A5235" w:rsidRDefault="00091C15" w:rsidP="00091C15">
      <w:pPr>
        <w:suppressAutoHyphens/>
        <w:spacing w:after="0" w:line="240" w:lineRule="auto"/>
        <w:ind w:left="1080" w:right="-25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122A0CCB" w14:textId="77777777" w:rsidR="00091C15" w:rsidRPr="007A5235" w:rsidRDefault="00091C15" w:rsidP="00F86F99">
      <w:pPr>
        <w:tabs>
          <w:tab w:val="left" w:pos="540"/>
        </w:tabs>
        <w:suppressAutoHyphens/>
        <w:spacing w:after="0" w:line="240" w:lineRule="auto"/>
        <w:ind w:right="-29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72398123" w14:textId="77777777" w:rsidR="00091C15" w:rsidRPr="007A5235" w:rsidRDefault="00091C15" w:rsidP="00F86F99">
      <w:pPr>
        <w:tabs>
          <w:tab w:val="left" w:pos="540"/>
        </w:tabs>
        <w:suppressAutoHyphens/>
        <w:spacing w:after="0" w:line="240" w:lineRule="auto"/>
        <w:ind w:left="1080" w:right="-29" w:hanging="540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231C212A" w14:textId="51265F36" w:rsidR="00091C15" w:rsidRPr="00F86F99" w:rsidRDefault="00644119" w:rsidP="00240AED">
      <w:pPr>
        <w:tabs>
          <w:tab w:val="left" w:pos="540"/>
        </w:tabs>
        <w:spacing w:line="240" w:lineRule="auto"/>
        <w:ind w:left="1094" w:right="-29" w:hanging="1094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4411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38.2</w:t>
      </w:r>
      <w:r w:rsidRPr="0064411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ab/>
      </w:r>
      <w:r w:rsidR="00091C15" w:rsidRPr="0064411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ผลการดำเนินงานจำแนกตามธุรกรรมในประเทศและต่างประเทศ</w:t>
      </w:r>
    </w:p>
    <w:p w14:paraId="09310F12" w14:textId="77777777" w:rsidR="00091C15" w:rsidRPr="007A5235" w:rsidRDefault="00091C15" w:rsidP="00091C15">
      <w:pPr>
        <w:suppressAutoHyphens/>
        <w:spacing w:after="0" w:line="240" w:lineRule="auto"/>
        <w:ind w:left="1080" w:right="-25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640"/>
        <w:gridCol w:w="236"/>
        <w:gridCol w:w="771"/>
        <w:gridCol w:w="236"/>
        <w:gridCol w:w="664"/>
        <w:gridCol w:w="21"/>
        <w:gridCol w:w="212"/>
        <w:gridCol w:w="21"/>
        <w:gridCol w:w="668"/>
        <w:gridCol w:w="239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5"/>
        <w:gridCol w:w="7"/>
      </w:tblGrid>
      <w:tr w:rsidR="00091C15" w:rsidRPr="002A007A" w14:paraId="67A9DA95" w14:textId="77777777" w:rsidTr="007A5235">
        <w:tc>
          <w:tcPr>
            <w:tcW w:w="2502" w:type="dxa"/>
            <w:shd w:val="clear" w:color="auto" w:fill="auto"/>
            <w:vAlign w:val="bottom"/>
          </w:tcPr>
          <w:p w14:paraId="3A1BCB9A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8" w:type="dxa"/>
            <w:gridSpan w:val="25"/>
            <w:shd w:val="clear" w:color="auto" w:fill="auto"/>
            <w:vAlign w:val="bottom"/>
          </w:tcPr>
          <w:p w14:paraId="575EB746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91C15" w:rsidRPr="002A007A" w14:paraId="603B4D80" w14:textId="77777777" w:rsidTr="007A5235">
        <w:tc>
          <w:tcPr>
            <w:tcW w:w="2502" w:type="dxa"/>
            <w:shd w:val="clear" w:color="auto" w:fill="auto"/>
            <w:vAlign w:val="bottom"/>
          </w:tcPr>
          <w:p w14:paraId="7A338461" w14:textId="0C9C2AF8" w:rsidR="00091C15" w:rsidRPr="000A51F2" w:rsidRDefault="00240AED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สำหรับงวดสามเดือนสิ้นสุดวันที่</w:t>
            </w:r>
            <w:r w:rsidRPr="000A51F2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 </w:t>
            </w:r>
            <w:r w:rsidRPr="000A51F2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30 </w:t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3469" w:type="dxa"/>
            <w:gridSpan w:val="9"/>
            <w:shd w:val="clear" w:color="auto" w:fill="auto"/>
            <w:vAlign w:val="bottom"/>
          </w:tcPr>
          <w:p w14:paraId="256A7FEA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01BA0576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570" w:type="dxa"/>
            <w:gridSpan w:val="15"/>
            <w:shd w:val="clear" w:color="auto" w:fill="auto"/>
            <w:vAlign w:val="bottom"/>
          </w:tcPr>
          <w:p w14:paraId="58701DFD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091C15" w:rsidRPr="002A007A" w14:paraId="69890ABC" w14:textId="77777777" w:rsidTr="007A52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5E190921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" w:type="dxa"/>
            <w:shd w:val="clear" w:color="auto" w:fill="auto"/>
          </w:tcPr>
          <w:p w14:paraId="01802AD5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2CF7D9D0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3B6BCF64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31FFF19A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shd w:val="clear" w:color="auto" w:fill="auto"/>
          </w:tcPr>
          <w:p w14:paraId="42E48101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335D7F5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  <w:vAlign w:val="bottom"/>
          </w:tcPr>
          <w:p w14:paraId="53AAAE9D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5F9AA5B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66093F6C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BD2EE53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360DA2B2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44275783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455160E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3F3BEC48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3" w:type="dxa"/>
            <w:gridSpan w:val="2"/>
            <w:shd w:val="clear" w:color="auto" w:fill="auto"/>
            <w:vAlign w:val="bottom"/>
          </w:tcPr>
          <w:p w14:paraId="78E44DC9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91C15" w:rsidRPr="002A007A" w14:paraId="6A56773B" w14:textId="77777777" w:rsidTr="007A52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496DABBB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" w:type="dxa"/>
            <w:shd w:val="clear" w:color="auto" w:fill="auto"/>
          </w:tcPr>
          <w:p w14:paraId="0F62122F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</w:tcPr>
          <w:p w14:paraId="4060421B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47D4E604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</w:tcPr>
          <w:p w14:paraId="4D8909FC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shd w:val="clear" w:color="auto" w:fill="auto"/>
          </w:tcPr>
          <w:p w14:paraId="1D50DCEB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4237EB14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76423195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647520BB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7C758CA8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44A20A5C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177432AE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FC90D15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F07D098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9DA3BA0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342E2BE3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091C15" w:rsidRPr="002A007A" w14:paraId="5FE73DB3" w14:textId="77777777" w:rsidTr="007A5235">
        <w:tc>
          <w:tcPr>
            <w:tcW w:w="2502" w:type="dxa"/>
            <w:shd w:val="clear" w:color="auto" w:fill="auto"/>
            <w:vAlign w:val="bottom"/>
          </w:tcPr>
          <w:p w14:paraId="1229157C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8" w:type="dxa"/>
            <w:gridSpan w:val="25"/>
            <w:shd w:val="clear" w:color="auto" w:fill="auto"/>
          </w:tcPr>
          <w:p w14:paraId="4D2A03F9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10152" w:rsidRPr="002A007A" w14:paraId="0F88CB7C" w14:textId="77777777" w:rsidTr="007A52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4536D87D" w14:textId="77777777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640" w:type="dxa"/>
            <w:shd w:val="clear" w:color="auto" w:fill="auto"/>
          </w:tcPr>
          <w:p w14:paraId="641C12CB" w14:textId="578E7084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28,818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9D85B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28BDD009" w14:textId="0E7F50AC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2ACDC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570E2141" w14:textId="45468C5C" w:rsidR="00410152" w:rsidRPr="00410152" w:rsidRDefault="00410152" w:rsidP="00644119">
            <w:pPr>
              <w:tabs>
                <w:tab w:val="decimal" w:pos="422"/>
              </w:tabs>
              <w:suppressAutoHyphens/>
              <w:spacing w:after="0" w:line="280" w:lineRule="exact"/>
              <w:ind w:left="-115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192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41E9055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shd w:val="clear" w:color="auto" w:fill="auto"/>
          </w:tcPr>
          <w:p w14:paraId="3393DEED" w14:textId="3E836FE7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29,191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4ADBFFF7" w14:textId="77777777" w:rsidR="00410152" w:rsidRPr="007A5235" w:rsidRDefault="00410152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74F786B6" w14:textId="77777777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34,111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6F7E81B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7F90348A" w14:textId="77777777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1,275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A3C7F14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5DE4004D" w14:textId="77777777" w:rsidR="00410152" w:rsidRPr="00410152" w:rsidRDefault="00410152" w:rsidP="00410152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967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EEC623E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1D8196F4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34,419</w:t>
            </w:r>
          </w:p>
        </w:tc>
      </w:tr>
      <w:tr w:rsidR="00410152" w:rsidRPr="002A007A" w14:paraId="6973F747" w14:textId="77777777" w:rsidTr="007A52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0DF31A68" w14:textId="77777777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640" w:type="dxa"/>
            <w:tcBorders>
              <w:bottom w:val="single" w:sz="4" w:space="0" w:color="000000"/>
            </w:tcBorders>
            <w:shd w:val="clear" w:color="auto" w:fill="auto"/>
          </w:tcPr>
          <w:p w14:paraId="4248D0C3" w14:textId="5368B986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(4,828)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D9F87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5E0451" w14:textId="73A223E4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D85E16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89E307C" w14:textId="2E47D658" w:rsidR="00410152" w:rsidRPr="00410152" w:rsidRDefault="00410152" w:rsidP="00644119">
            <w:pPr>
              <w:tabs>
                <w:tab w:val="decimal" w:pos="422"/>
              </w:tabs>
              <w:suppressAutoHyphens/>
              <w:spacing w:after="0" w:line="280" w:lineRule="exact"/>
              <w:ind w:left="-115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(192)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7B6CB41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tcBorders>
              <w:bottom w:val="single" w:sz="4" w:space="0" w:color="000000"/>
            </w:tcBorders>
            <w:shd w:val="clear" w:color="auto" w:fill="auto"/>
          </w:tcPr>
          <w:p w14:paraId="1AA05E06" w14:textId="14F6B2D5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(5,414)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1543C4C1" w14:textId="77777777" w:rsidR="00410152" w:rsidRPr="007A5235" w:rsidRDefault="00410152" w:rsidP="00410152">
            <w:pPr>
              <w:tabs>
                <w:tab w:val="decimal" w:pos="52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3DFD8E8" w14:textId="77777777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8,708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D913059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5F887AB" w14:textId="77777777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1,142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A7993F3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52D892C" w14:textId="77777777" w:rsidR="00410152" w:rsidRPr="00410152" w:rsidRDefault="00410152" w:rsidP="00410152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967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EF44A27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tcBorders>
              <w:bottom w:val="single" w:sz="4" w:space="0" w:color="000000"/>
            </w:tcBorders>
            <w:shd w:val="clear" w:color="auto" w:fill="auto"/>
          </w:tcPr>
          <w:p w14:paraId="2CCDAD09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8,883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</w:tr>
      <w:tr w:rsidR="00410152" w:rsidRPr="002A007A" w14:paraId="024124D3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20E243CC" w14:textId="77777777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A007A">
              <w:rPr>
                <w:rFonts w:asciiTheme="majorBidi" w:hAnsiTheme="majorBidi" w:cstheme="majorBidi"/>
                <w:color w:val="000000"/>
                <w:szCs w:val="22"/>
                <w:cs/>
              </w:rPr>
              <w:t>รายได้</w:t>
            </w:r>
            <w:r w:rsidRPr="002A007A">
              <w:rPr>
                <w:rFonts w:asciiTheme="majorBidi" w:hAnsiTheme="majorBidi" w:cstheme="majorBidi"/>
                <w:color w:val="000000"/>
                <w:szCs w:val="22"/>
              </w:rPr>
              <w:t xml:space="preserve"> (</w:t>
            </w:r>
            <w:r w:rsidRPr="002A007A">
              <w:rPr>
                <w:rFonts w:asciiTheme="majorBidi" w:hAnsiTheme="majorBidi" w:cstheme="majorBidi"/>
                <w:color w:val="000000"/>
                <w:szCs w:val="22"/>
                <w:cs/>
              </w:rPr>
              <w:t>ค่าใช้จ่าย</w:t>
            </w:r>
            <w:r w:rsidRPr="002A007A">
              <w:rPr>
                <w:rFonts w:asciiTheme="majorBidi" w:hAnsiTheme="majorBidi" w:cstheme="majorBidi"/>
                <w:color w:val="000000"/>
                <w:szCs w:val="22"/>
              </w:rPr>
              <w:t xml:space="preserve">) </w:t>
            </w:r>
            <w:r w:rsidRPr="002A007A">
              <w:rPr>
                <w:rFonts w:asciiTheme="majorBidi" w:hAnsiTheme="majorBidi" w:cstheme="majorBidi"/>
                <w:color w:val="000000"/>
                <w:szCs w:val="22"/>
                <w:cs/>
              </w:rPr>
              <w:t>ดอกเบี้ยสุทธิ</w:t>
            </w:r>
          </w:p>
        </w:tc>
        <w:tc>
          <w:tcPr>
            <w:tcW w:w="640" w:type="dxa"/>
            <w:tcBorders>
              <w:top w:val="single" w:sz="4" w:space="0" w:color="000000"/>
            </w:tcBorders>
            <w:shd w:val="clear" w:color="auto" w:fill="auto"/>
          </w:tcPr>
          <w:p w14:paraId="234FBD42" w14:textId="57374615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23,990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C3FC7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000000"/>
            </w:tcBorders>
            <w:shd w:val="clear" w:color="auto" w:fill="auto"/>
          </w:tcPr>
          <w:p w14:paraId="67C794F9" w14:textId="7E887003" w:rsidR="00410152" w:rsidRPr="00410152" w:rsidRDefault="00410152" w:rsidP="00410152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B12EF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4024C0B" w14:textId="533E21DE" w:rsidR="00410152" w:rsidRPr="00410152" w:rsidRDefault="00410152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72C0727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000000"/>
            </w:tcBorders>
            <w:shd w:val="clear" w:color="auto" w:fill="auto"/>
          </w:tcPr>
          <w:p w14:paraId="4F1B561B" w14:textId="11A62861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23,777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66C33C12" w14:textId="77777777" w:rsidR="00410152" w:rsidRPr="007A5235" w:rsidRDefault="00410152" w:rsidP="00410152">
            <w:pPr>
              <w:tabs>
                <w:tab w:val="decimal" w:pos="52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AE47ED0" w14:textId="77777777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25,403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AE1F091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8D6C005" w14:textId="77777777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133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1915562" w14:textId="77777777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F857B13" w14:textId="77777777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4ECF6603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tcBorders>
              <w:top w:val="single" w:sz="4" w:space="0" w:color="000000"/>
            </w:tcBorders>
            <w:shd w:val="clear" w:color="auto" w:fill="auto"/>
          </w:tcPr>
          <w:p w14:paraId="05896054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25,536</w:t>
            </w:r>
          </w:p>
        </w:tc>
      </w:tr>
      <w:tr w:rsidR="00410152" w:rsidRPr="002A007A" w14:paraId="5F5361D4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182E6FDF" w14:textId="77777777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640" w:type="dxa"/>
            <w:shd w:val="clear" w:color="auto" w:fill="auto"/>
          </w:tcPr>
          <w:p w14:paraId="488680DA" w14:textId="2E67C5D7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7,659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09F692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784534E6" w14:textId="5E1D9036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B511F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5733C596" w14:textId="2F324FEB" w:rsidR="00410152" w:rsidRPr="00410152" w:rsidRDefault="00410152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82FF596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shd w:val="clear" w:color="auto" w:fill="auto"/>
          </w:tcPr>
          <w:p w14:paraId="62ED837C" w14:textId="3830BE37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7,681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4CDA1FF6" w14:textId="77777777" w:rsidR="00410152" w:rsidRPr="007A5235" w:rsidRDefault="00410152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6708FA21" w14:textId="77777777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7,122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E70B50E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4DEB799" w14:textId="77777777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63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F363670" w14:textId="77777777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2DD30F9A" w14:textId="77777777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150A412B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4572C744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7,185</w:t>
            </w:r>
          </w:p>
        </w:tc>
      </w:tr>
      <w:tr w:rsidR="00410152" w:rsidRPr="002A007A" w14:paraId="3AADCCB7" w14:textId="77777777" w:rsidTr="009D1AD7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1CDCF1F6" w14:textId="77777777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14:paraId="633B2C14" w14:textId="40FE27A3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5,083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6E091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38B20AB2" w14:textId="71436204" w:rsidR="00410152" w:rsidRPr="00410152" w:rsidRDefault="00410152" w:rsidP="00410152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51176C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3EFC4C06" w14:textId="521711EC" w:rsidR="00410152" w:rsidRPr="00410152" w:rsidRDefault="002925DC" w:rsidP="00644119">
            <w:pPr>
              <w:tabs>
                <w:tab w:val="decimal" w:pos="422"/>
              </w:tabs>
              <w:suppressAutoHyphens/>
              <w:spacing w:after="0" w:line="280" w:lineRule="exact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</w:t>
            </w:r>
            <w:r w:rsidR="00410152"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FFD4816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shd w:val="clear" w:color="auto" w:fill="auto"/>
          </w:tcPr>
          <w:p w14:paraId="62C35FE3" w14:textId="3E92EB44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4,819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7C4276E1" w14:textId="77777777" w:rsidR="00410152" w:rsidRPr="007A5235" w:rsidRDefault="00410152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1CD799C4" w14:textId="77777777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3,304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632A9C8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30A80C43" w14:textId="77777777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9EB3F6E" w14:textId="77777777" w:rsidR="00410152" w:rsidRPr="00410152" w:rsidRDefault="00410152" w:rsidP="00410152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10ED37AE" w14:textId="77777777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77DC415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2ED84A79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3,320</w:t>
            </w:r>
          </w:p>
        </w:tc>
      </w:tr>
      <w:tr w:rsidR="00410152" w:rsidRPr="002A007A" w14:paraId="06E3EDC1" w14:textId="77777777" w:rsidTr="00AA1E6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38934A45" w14:textId="77777777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14:paraId="0594FEFA" w14:textId="25585A7C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(16,003)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06825B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54C3A61D" w14:textId="4994052A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88431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57844DF3" w14:textId="51D5A668" w:rsidR="00410152" w:rsidRPr="00410152" w:rsidRDefault="00410152" w:rsidP="00644119">
            <w:pPr>
              <w:tabs>
                <w:tab w:val="decimal" w:pos="422"/>
              </w:tabs>
              <w:suppressAutoHyphens/>
              <w:spacing w:after="0" w:line="280" w:lineRule="exact"/>
              <w:ind w:left="-115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9AF50C0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shd w:val="clear" w:color="auto" w:fill="auto"/>
          </w:tcPr>
          <w:p w14:paraId="25B997B0" w14:textId="0E01EA90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(16,141)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5BFD0EC8" w14:textId="77777777" w:rsidR="00410152" w:rsidRPr="007A5235" w:rsidRDefault="00410152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162CF250" w14:textId="69A0FB6B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16,544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558B0DE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6860B44" w14:textId="5FDA2D82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(113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F6B08A5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68376CB8" w14:textId="5010CBD0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152B353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4CB640E2" w14:textId="2F67C082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16,657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</w:tr>
      <w:tr w:rsidR="00410152" w:rsidRPr="002A007A" w14:paraId="591C8C37" w14:textId="77777777" w:rsidTr="00AA1E6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7462381A" w14:textId="769ED6F3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640" w:type="dxa"/>
            <w:shd w:val="clear" w:color="auto" w:fill="auto"/>
          </w:tcPr>
          <w:p w14:paraId="770F2E0F" w14:textId="7A904D02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(9,889)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66F5F4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34F658E6" w14:textId="0CE7367F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D3F6D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1C372A91" w14:textId="1D2267DA" w:rsidR="00410152" w:rsidRPr="00410152" w:rsidRDefault="00410152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B68BAB8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shd w:val="clear" w:color="auto" w:fill="auto"/>
          </w:tcPr>
          <w:p w14:paraId="4BCFE79B" w14:textId="4BF6D522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(9,734)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01F4F915" w14:textId="77777777" w:rsidR="00410152" w:rsidRPr="007A5235" w:rsidRDefault="00410152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2E0450F4" w14:textId="4E6BEFBC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6A26E91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50789DEC" w14:textId="2DB1F0AA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E4F3A48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007BA3F1" w14:textId="68C99AD1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24D087A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004B0572" w14:textId="291261CF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</w:tr>
      <w:tr w:rsidR="00410152" w:rsidRPr="002A007A" w14:paraId="6C60F0D6" w14:textId="77777777" w:rsidTr="00AA1E6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3407078E" w14:textId="11D7E964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640" w:type="dxa"/>
            <w:shd w:val="clear" w:color="auto" w:fill="auto"/>
          </w:tcPr>
          <w:p w14:paraId="0CB9974C" w14:textId="487A5856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EE07BD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34ABC24A" w14:textId="6B3E1A0D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49688D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73CB0A1" w14:textId="6E3E688F" w:rsidR="00410152" w:rsidRPr="00410152" w:rsidRDefault="00410152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1E50EE4D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shd w:val="clear" w:color="auto" w:fill="auto"/>
          </w:tcPr>
          <w:p w14:paraId="21D2C356" w14:textId="48A7F3BD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D9C7909" w14:textId="77777777" w:rsidR="00410152" w:rsidRPr="007A5235" w:rsidRDefault="00410152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66DC09FC" w14:textId="77777777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277FFD6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709E6ECF" w14:textId="77777777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90DF2A3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77221F5E" w14:textId="77777777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31A5647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546CC8D2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410152" w:rsidRPr="002A007A" w14:paraId="32D3CA80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2922D181" w14:textId="1A1B56A4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  จากการด้อยค่า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 w14:paraId="37CC0599" w14:textId="1EAFEDF3" w:rsidR="00410152" w:rsidRPr="00410152" w:rsidRDefault="00410152" w:rsidP="00644119">
            <w:pPr>
              <w:tabs>
                <w:tab w:val="decimal" w:pos="277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FA037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71B22B74" w14:textId="7ED0E22A" w:rsidR="00410152" w:rsidRPr="00410152" w:rsidRDefault="00410152" w:rsidP="00644119">
            <w:pPr>
              <w:tabs>
                <w:tab w:val="decimal" w:pos="406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9FA4C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42ADF" w14:textId="2FD8D676" w:rsidR="00410152" w:rsidRPr="00410152" w:rsidRDefault="00410152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42D911F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6324F926" w14:textId="5BD62E4F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1C770B10" w14:textId="77777777" w:rsidR="00410152" w:rsidRPr="007A5235" w:rsidRDefault="00410152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019A4" w14:textId="44955A0B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</w:t>
            </w:r>
            <w:r w:rsidR="009D1AD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,900)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F145E3B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FB301" w14:textId="7832C2C4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73328B2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AD0DE7" w14:textId="4E66D4AF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49FB3D92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4675DE09" w14:textId="59FA2499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(5,909)</w:t>
            </w:r>
          </w:p>
        </w:tc>
      </w:tr>
      <w:tr w:rsidR="00240AED" w:rsidRPr="002A007A" w14:paraId="00877E11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3AC7A0E0" w14:textId="0C257D35" w:rsidR="00240AED" w:rsidRPr="007A5235" w:rsidRDefault="00240AED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ไร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(ขาดทุน)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640" w:type="dxa"/>
            <w:shd w:val="clear" w:color="auto" w:fill="auto"/>
          </w:tcPr>
          <w:p w14:paraId="177373FD" w14:textId="15411D78" w:rsidR="00240AED" w:rsidRPr="00410152" w:rsidRDefault="00240AED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br/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10,840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576BE" w14:textId="77777777" w:rsidR="00240AED" w:rsidRPr="00410152" w:rsidRDefault="00240AED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75193BF3" w14:textId="7E143572" w:rsidR="00240AED" w:rsidRPr="00410152" w:rsidRDefault="00240AED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br/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1DCCD1" w14:textId="77777777" w:rsidR="00240AED" w:rsidRPr="00410152" w:rsidRDefault="00240AED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66474B5C" w14:textId="685340BC" w:rsidR="00240AED" w:rsidRPr="00410152" w:rsidRDefault="00240AED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822F5AB" w14:textId="77777777" w:rsidR="00240AED" w:rsidRPr="00410152" w:rsidRDefault="00240AED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shd w:val="clear" w:color="auto" w:fill="auto"/>
          </w:tcPr>
          <w:p w14:paraId="50377484" w14:textId="5CE762E8" w:rsidR="00240AED" w:rsidRPr="00410152" w:rsidRDefault="00240AED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br/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10,402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7A7DCC28" w14:textId="77777777" w:rsidR="00240AED" w:rsidRPr="007A5235" w:rsidRDefault="00240AED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470E236D" w14:textId="33CA4CBA" w:rsidR="00240AED" w:rsidRPr="00410152" w:rsidRDefault="00240AED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br/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13,38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471E10C" w14:textId="77777777" w:rsidR="00240AED" w:rsidRPr="00410152" w:rsidRDefault="00240AED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1FD331AC" w14:textId="72EE4B5E" w:rsidR="00240AED" w:rsidRPr="00410152" w:rsidRDefault="00240AED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br/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42562B0" w14:textId="77777777" w:rsidR="00240AED" w:rsidRPr="00410152" w:rsidRDefault="00240AED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2947AD31" w14:textId="3ACE4026" w:rsidR="00240AED" w:rsidRPr="00410152" w:rsidRDefault="00240AED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DCBED91" w14:textId="77777777" w:rsidR="00240AED" w:rsidRPr="00410152" w:rsidRDefault="00240AED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5365B96D" w14:textId="157FB3F8" w:rsidR="00240AED" w:rsidRPr="00410152" w:rsidRDefault="00240AED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br/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13,475</w:t>
            </w:r>
          </w:p>
        </w:tc>
      </w:tr>
      <w:tr w:rsidR="00410152" w:rsidRPr="002A007A" w14:paraId="34BC1642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343321E7" w14:textId="3209929F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640" w:type="dxa"/>
            <w:shd w:val="clear" w:color="auto" w:fill="auto"/>
          </w:tcPr>
          <w:p w14:paraId="28A85DE8" w14:textId="035AFAF8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(2,084)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274F97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25254A8B" w14:textId="545AA754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A9858C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5C751789" w14:textId="34D213F0" w:rsidR="00410152" w:rsidRPr="00410152" w:rsidRDefault="00410152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1314CE25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shd w:val="clear" w:color="auto" w:fill="auto"/>
          </w:tcPr>
          <w:p w14:paraId="20352015" w14:textId="7A53B088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(2,110)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311C99C6" w14:textId="77777777" w:rsidR="00410152" w:rsidRPr="007A5235" w:rsidRDefault="00410152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31441A18" w14:textId="22718DB5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2,531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CA9EA68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3D924989" w14:textId="0F2E790F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01BD7A0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72BDA36" w14:textId="79337628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85F0F3A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61D7F418" w14:textId="4648DC95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2,530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</w:tr>
      <w:tr w:rsidR="00410152" w:rsidRPr="002A007A" w14:paraId="6C64D1B7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2EAEBE24" w14:textId="77777777" w:rsidR="00410152" w:rsidRPr="007A5235" w:rsidRDefault="00410152" w:rsidP="00410152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00C12E98" w14:textId="77A84325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52396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1D2E4F8" w14:textId="0D24D875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(464)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6DB44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636A7B4" w14:textId="5990B746" w:rsidR="00410152" w:rsidRPr="00410152" w:rsidRDefault="00410152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9CC82B9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15BFE759" w14:textId="1FD3F02B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8,292</w:t>
            </w:r>
          </w:p>
        </w:tc>
        <w:tc>
          <w:tcPr>
            <w:tcW w:w="257" w:type="dxa"/>
            <w:gridSpan w:val="2"/>
            <w:shd w:val="clear" w:color="auto" w:fill="auto"/>
          </w:tcPr>
          <w:p w14:paraId="7E1B09A2" w14:textId="77777777" w:rsidR="00410152" w:rsidRPr="007A5235" w:rsidRDefault="00410152" w:rsidP="00410152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E4D96EA" w14:textId="1E1F8865" w:rsidR="00410152" w:rsidRPr="00410152" w:rsidRDefault="00410152" w:rsidP="0041015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10,85</w:t>
            </w:r>
            <w:r w:rsidR="009D1AD7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1A39402" w14:textId="77777777" w:rsidR="00410152" w:rsidRPr="00410152" w:rsidRDefault="00410152" w:rsidP="00410152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B71D416" w14:textId="609B9706" w:rsidR="00410152" w:rsidRPr="00410152" w:rsidRDefault="00DC40EA" w:rsidP="0041015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8E23526" w14:textId="77777777" w:rsidR="00410152" w:rsidRPr="00410152" w:rsidRDefault="00410152" w:rsidP="00410152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91DAEAC" w14:textId="48AE34C2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2C2DB58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8659728" w14:textId="5E2AC9A5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10,945</w:t>
            </w:r>
          </w:p>
        </w:tc>
      </w:tr>
    </w:tbl>
    <w:p w14:paraId="72CE40CE" w14:textId="77777777" w:rsidR="00091C15" w:rsidRPr="007A5235" w:rsidRDefault="00091C15" w:rsidP="00091C15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091C15" w:rsidRPr="002A007A" w14:paraId="10D3FA8A" w14:textId="77777777" w:rsidTr="00091C15">
        <w:trPr>
          <w:trHeight w:val="319"/>
          <w:tblHeader/>
        </w:trPr>
        <w:tc>
          <w:tcPr>
            <w:tcW w:w="2502" w:type="dxa"/>
            <w:shd w:val="clear" w:color="auto" w:fill="auto"/>
            <w:vAlign w:val="bottom"/>
          </w:tcPr>
          <w:p w14:paraId="6D990B41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14:paraId="2351B686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091C15" w:rsidRPr="002A007A" w14:paraId="12647E97" w14:textId="77777777" w:rsidTr="00091C15">
        <w:trPr>
          <w:trHeight w:val="305"/>
          <w:tblHeader/>
        </w:trPr>
        <w:tc>
          <w:tcPr>
            <w:tcW w:w="2502" w:type="dxa"/>
            <w:shd w:val="clear" w:color="auto" w:fill="auto"/>
            <w:vAlign w:val="bottom"/>
          </w:tcPr>
          <w:p w14:paraId="2F3F3B07" w14:textId="138D12EE" w:rsidR="00091C15" w:rsidRPr="007A5235" w:rsidRDefault="000A51F2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สำหรับงวดสามเดือนสิ้นสุดวันที่</w:t>
            </w:r>
            <w:r w:rsidRPr="000A51F2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 </w:t>
            </w:r>
            <w:r w:rsidRPr="000A51F2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30 </w:t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14:paraId="27C84C8B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4A2D3189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14:paraId="42D221B9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091C15" w:rsidRPr="002A007A" w14:paraId="54CBB74E" w14:textId="77777777" w:rsidTr="00091C15">
        <w:trPr>
          <w:trHeight w:val="319"/>
          <w:tblHeader/>
        </w:trPr>
        <w:tc>
          <w:tcPr>
            <w:tcW w:w="2502" w:type="dxa"/>
            <w:shd w:val="clear" w:color="auto" w:fill="auto"/>
            <w:vAlign w:val="bottom"/>
          </w:tcPr>
          <w:p w14:paraId="34592C2A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5C0021C5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14:paraId="0C1C6C98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397EB785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4D533AEA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0D07F56F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055F4F50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34725514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7" w:type="dxa"/>
            <w:shd w:val="clear" w:color="auto" w:fill="auto"/>
          </w:tcPr>
          <w:p w14:paraId="2136AFC4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4A01C154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40628629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1EC1BA26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090F02D3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1FEC02EA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3C388F91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60E88F3B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91C15" w:rsidRPr="002A007A" w14:paraId="11F79443" w14:textId="77777777" w:rsidTr="00091C15">
        <w:trPr>
          <w:trHeight w:val="305"/>
          <w:tblHeader/>
        </w:trPr>
        <w:tc>
          <w:tcPr>
            <w:tcW w:w="2502" w:type="dxa"/>
            <w:shd w:val="clear" w:color="auto" w:fill="auto"/>
            <w:vAlign w:val="bottom"/>
          </w:tcPr>
          <w:p w14:paraId="26440241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A174611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14:paraId="09E7B479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19034593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2D90D40C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28239A51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78E3D39D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73A2518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14:paraId="6CADFBAF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699D4CFA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14:paraId="529EFBF2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383446AF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48888443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3846CC44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0F1722F3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05A47A61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091C15" w:rsidRPr="002A007A" w14:paraId="40662C2E" w14:textId="77777777" w:rsidTr="00091C15">
        <w:trPr>
          <w:trHeight w:val="319"/>
          <w:tblHeader/>
        </w:trPr>
        <w:tc>
          <w:tcPr>
            <w:tcW w:w="2502" w:type="dxa"/>
            <w:shd w:val="clear" w:color="auto" w:fill="auto"/>
            <w:vAlign w:val="bottom"/>
          </w:tcPr>
          <w:p w14:paraId="61FF8A95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14:paraId="23745178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10152" w:rsidRPr="002A007A" w14:paraId="6B776FB7" w14:textId="77777777" w:rsidTr="00091C15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2AB9B468" w14:textId="77777777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14:paraId="314ACF80" w14:textId="17AC2DFC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28,785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7338D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155157BB" w14:textId="436CE407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9F5A8D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3861C736" w14:textId="4374C552" w:rsidR="00410152" w:rsidRPr="00410152" w:rsidRDefault="00410152" w:rsidP="00410152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A24435A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7C389A46" w14:textId="71C2C064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29,094</w:t>
            </w:r>
          </w:p>
        </w:tc>
        <w:tc>
          <w:tcPr>
            <w:tcW w:w="237" w:type="dxa"/>
            <w:shd w:val="clear" w:color="auto" w:fill="auto"/>
          </w:tcPr>
          <w:p w14:paraId="228373AE" w14:textId="77777777" w:rsidR="00410152" w:rsidRPr="007A5235" w:rsidRDefault="00410152" w:rsidP="00410152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27F9A49E" w14:textId="77777777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31,337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2D0309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6CDA4E9A" w14:textId="77777777" w:rsidR="00410152" w:rsidRPr="00410152" w:rsidRDefault="00410152" w:rsidP="00410152">
            <w:pPr>
              <w:tabs>
                <w:tab w:val="decimal" w:pos="575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1,200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065E16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25543A73" w14:textId="77777777" w:rsidR="00410152" w:rsidRPr="00410152" w:rsidRDefault="00410152" w:rsidP="00410152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967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531A0E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2E1B617B" w14:textId="77777777" w:rsidR="00410152" w:rsidRPr="00410152" w:rsidRDefault="00410152" w:rsidP="00410152">
            <w:pPr>
              <w:tabs>
                <w:tab w:val="decimal" w:pos="548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31,570</w:t>
            </w:r>
          </w:p>
        </w:tc>
      </w:tr>
      <w:tr w:rsidR="00410152" w:rsidRPr="002A007A" w14:paraId="06BF1875" w14:textId="77777777" w:rsidTr="00091C15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6005BCFC" w14:textId="77777777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72FF2FA" w14:textId="575BA1DB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(4,812)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93C15" w14:textId="77777777" w:rsidR="00410152" w:rsidRPr="00410152" w:rsidRDefault="00410152" w:rsidP="00410152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D2D49C" w14:textId="715D2D31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(381)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F333C7D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0BA45CC2" w14:textId="1E9B9A74" w:rsidR="00410152" w:rsidRPr="00410152" w:rsidRDefault="00410152" w:rsidP="00410152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B872DAF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BF056AF" w14:textId="52810C1C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(5,385)</w:t>
            </w:r>
          </w:p>
        </w:tc>
        <w:tc>
          <w:tcPr>
            <w:tcW w:w="237" w:type="dxa"/>
            <w:shd w:val="clear" w:color="auto" w:fill="auto"/>
          </w:tcPr>
          <w:p w14:paraId="5E3A55AF" w14:textId="77777777" w:rsidR="00410152" w:rsidRPr="007A5235" w:rsidRDefault="00410152" w:rsidP="00410152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7EF5F9CE" w14:textId="77777777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8,663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7D4EDE" w14:textId="77777777" w:rsidR="00410152" w:rsidRPr="00410152" w:rsidRDefault="00410152" w:rsidP="00410152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477E62" w14:textId="77777777" w:rsidR="00410152" w:rsidRPr="00410152" w:rsidRDefault="00410152" w:rsidP="00410152">
            <w:pPr>
              <w:tabs>
                <w:tab w:val="decimal" w:pos="572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1,172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C82003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2880E596" w14:textId="77777777" w:rsidR="00410152" w:rsidRPr="00410152" w:rsidRDefault="00410152" w:rsidP="00410152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967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F484CE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0697C076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8,868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</w:tr>
      <w:tr w:rsidR="00410152" w:rsidRPr="002A007A" w14:paraId="220BA642" w14:textId="77777777" w:rsidTr="00A85635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6C19ECB6" w14:textId="515F5FBD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</w:t>
            </w:r>
            <w:r w:rsidR="000A51F2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(</w:t>
            </w:r>
            <w:r w:rsidR="000A51F2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</w:t>
            </w:r>
            <w:r w:rsidR="000A51F2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)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399AE267" w14:textId="3BBA8250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23,973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EC4CA2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14:paraId="554493B4" w14:textId="7D25FF5D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right="-17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(264)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2E34AB7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</w:tcPr>
          <w:p w14:paraId="24B61EA8" w14:textId="35C29DDA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9C2D424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4251635C" w14:textId="062E92D5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23,709</w:t>
            </w:r>
          </w:p>
        </w:tc>
        <w:tc>
          <w:tcPr>
            <w:tcW w:w="237" w:type="dxa"/>
            <w:shd w:val="clear" w:color="auto" w:fill="auto"/>
          </w:tcPr>
          <w:p w14:paraId="475DAB0B" w14:textId="77777777" w:rsidR="00410152" w:rsidRPr="007A5235" w:rsidRDefault="00410152" w:rsidP="00410152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14:paraId="6F77B10A" w14:textId="77777777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22,674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DCFC9FD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14:paraId="0784C468" w14:textId="77777777" w:rsidR="00410152" w:rsidRPr="00410152" w:rsidRDefault="00410152" w:rsidP="00410152">
            <w:pPr>
              <w:tabs>
                <w:tab w:val="decimal" w:pos="572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6F86ED" w14:textId="77777777" w:rsidR="00410152" w:rsidRPr="00410152" w:rsidRDefault="00410152" w:rsidP="00410152">
            <w:pPr>
              <w:tabs>
                <w:tab w:val="decimal" w:pos="572"/>
              </w:tabs>
              <w:suppressAutoHyphens/>
              <w:snapToGrid w:val="0"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97EDF7" w14:textId="77777777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F90FB96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14:paraId="2810A80C" w14:textId="77777777" w:rsidR="00410152" w:rsidRPr="00410152" w:rsidRDefault="00410152" w:rsidP="00410152">
            <w:pPr>
              <w:tabs>
                <w:tab w:val="decimal" w:pos="548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22,702</w:t>
            </w:r>
          </w:p>
        </w:tc>
      </w:tr>
      <w:tr w:rsidR="00410152" w:rsidRPr="002A007A" w14:paraId="04DF7D39" w14:textId="77777777" w:rsidTr="00A85635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33F5F9E9" w14:textId="77777777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14:paraId="7E812181" w14:textId="43C3B8AA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6,830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F451B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083ADE60" w14:textId="46902FF1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571B9E1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06F4BEA4" w14:textId="248C16C1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6423B25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65E3E2AA" w14:textId="2D51BAAA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6,838</w:t>
            </w:r>
          </w:p>
        </w:tc>
        <w:tc>
          <w:tcPr>
            <w:tcW w:w="237" w:type="dxa"/>
            <w:shd w:val="clear" w:color="auto" w:fill="auto"/>
          </w:tcPr>
          <w:p w14:paraId="727B8712" w14:textId="77777777" w:rsidR="00410152" w:rsidRPr="007A5235" w:rsidRDefault="00410152" w:rsidP="00410152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07F9AC49" w14:textId="77777777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7,933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05331FB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2B12C45" w14:textId="77777777" w:rsidR="00410152" w:rsidRPr="00410152" w:rsidRDefault="00410152" w:rsidP="00410152">
            <w:pPr>
              <w:tabs>
                <w:tab w:val="decimal" w:pos="575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1FC34D9" w14:textId="77777777" w:rsidR="00410152" w:rsidRPr="00410152" w:rsidRDefault="00410152" w:rsidP="00410152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3844440" w14:textId="77777777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43AEF72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6400919F" w14:textId="77777777" w:rsidR="00410152" w:rsidRPr="00410152" w:rsidRDefault="00410152" w:rsidP="00410152">
            <w:pPr>
              <w:tabs>
                <w:tab w:val="decimal" w:pos="557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7,950</w:t>
            </w:r>
          </w:p>
        </w:tc>
      </w:tr>
      <w:tr w:rsidR="00410152" w:rsidRPr="002A007A" w14:paraId="07E47417" w14:textId="77777777" w:rsidTr="00A85635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0CD39BDF" w14:textId="77777777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14:paraId="2D0F7B47" w14:textId="3372C95A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90E49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7EA5E8E6" w14:textId="55A34102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(247)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E4AC5A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08B4C8A6" w14:textId="7301D638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A823484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102565E0" w14:textId="28842326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6,152</w:t>
            </w:r>
          </w:p>
        </w:tc>
        <w:tc>
          <w:tcPr>
            <w:tcW w:w="237" w:type="dxa"/>
            <w:shd w:val="clear" w:color="auto" w:fill="auto"/>
          </w:tcPr>
          <w:p w14:paraId="05C20584" w14:textId="77777777" w:rsidR="00410152" w:rsidRPr="007A5235" w:rsidRDefault="00410152" w:rsidP="00410152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7F5A42D6" w14:textId="77777777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3,669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C2FA30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0704D364" w14:textId="2C9C7ECE" w:rsidR="00410152" w:rsidRPr="00410152" w:rsidRDefault="00410152" w:rsidP="00410152">
            <w:pPr>
              <w:tabs>
                <w:tab w:val="decimal" w:pos="575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="00307AA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2E4F89" w14:textId="77777777" w:rsidR="00410152" w:rsidRPr="00410152" w:rsidRDefault="00410152" w:rsidP="00410152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AE1B0E" w14:textId="77777777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850AB39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59C579F4" w14:textId="50C2851B" w:rsidR="00410152" w:rsidRPr="00410152" w:rsidRDefault="00410152" w:rsidP="00410152">
            <w:pPr>
              <w:tabs>
                <w:tab w:val="decimal" w:pos="53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3,68</w:t>
            </w:r>
            <w:r w:rsidR="00665922"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</w:p>
        </w:tc>
      </w:tr>
      <w:tr w:rsidR="00410152" w:rsidRPr="002A007A" w14:paraId="4BBDE6CD" w14:textId="77777777" w:rsidTr="00A85635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62463FCA" w14:textId="77777777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14:paraId="3C0A1362" w14:textId="70452592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(15,714)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658C3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47D81997" w14:textId="27BF37CB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85A8D26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54E5B5BB" w14:textId="6DCC33FF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B79B95A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7C8732E" w14:textId="4DF3A1E4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(15,806)</w:t>
            </w:r>
          </w:p>
        </w:tc>
        <w:tc>
          <w:tcPr>
            <w:tcW w:w="237" w:type="dxa"/>
            <w:shd w:val="clear" w:color="auto" w:fill="auto"/>
          </w:tcPr>
          <w:p w14:paraId="3FF7A279" w14:textId="77777777" w:rsidR="00410152" w:rsidRPr="007A5235" w:rsidRDefault="00410152" w:rsidP="00410152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1A20D1FA" w14:textId="281E66B8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15,92</w:t>
            </w:r>
            <w:r w:rsidR="00E1028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242B60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1EA0EDA0" w14:textId="14348E13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95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EC8CE65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18A2C62C" w14:textId="3F3B321D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799326B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0B3001B3" w14:textId="09D41AF4" w:rsidR="00410152" w:rsidRPr="00410152" w:rsidRDefault="00410152" w:rsidP="00410152">
            <w:pPr>
              <w:tabs>
                <w:tab w:val="decimal" w:pos="53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16,0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19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</w:tr>
      <w:tr w:rsidR="00410152" w:rsidRPr="002A007A" w14:paraId="438B7583" w14:textId="77777777" w:rsidTr="00A85635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174A6D09" w14:textId="22847500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1D45B435" w14:textId="1696832B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(9,875)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1F291A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447887BD" w14:textId="2732CC35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FC2777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0A82D6DA" w14:textId="62D0E0F2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791BC5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392B45B5" w14:textId="0252A000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(9,906)</w:t>
            </w:r>
          </w:p>
        </w:tc>
        <w:tc>
          <w:tcPr>
            <w:tcW w:w="237" w:type="dxa"/>
            <w:shd w:val="clear" w:color="auto" w:fill="auto"/>
          </w:tcPr>
          <w:p w14:paraId="4C1E153B" w14:textId="77777777" w:rsidR="00410152" w:rsidRPr="007A5235" w:rsidRDefault="00410152" w:rsidP="00410152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39216887" w14:textId="3CADA8FD" w:rsidR="00410152" w:rsidRPr="00410152" w:rsidRDefault="00410152" w:rsidP="00644119">
            <w:pPr>
              <w:tabs>
                <w:tab w:val="decimal" w:pos="288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B3D2B1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7AA6AD5C" w14:textId="58F30CF1" w:rsidR="00410152" w:rsidRPr="00410152" w:rsidRDefault="00410152" w:rsidP="00644119">
            <w:pPr>
              <w:tabs>
                <w:tab w:val="decimal" w:pos="418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7559330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8FC8083" w14:textId="1399786A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9DB06E4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12A448D9" w14:textId="0299D9E2" w:rsidR="00410152" w:rsidRPr="00410152" w:rsidRDefault="00410152" w:rsidP="00644119">
            <w:pPr>
              <w:tabs>
                <w:tab w:val="decimal" w:pos="372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</w:tr>
      <w:tr w:rsidR="00410152" w:rsidRPr="002A007A" w14:paraId="768C9B50" w14:textId="77777777" w:rsidTr="00091C15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2AFAA20" w14:textId="4E894EB3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720" w:type="dxa"/>
            <w:shd w:val="clear" w:color="auto" w:fill="auto"/>
          </w:tcPr>
          <w:p w14:paraId="381E7E65" w14:textId="77777777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E3AA55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2D0A36DA" w14:textId="77777777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BE716F8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B6916C3" w14:textId="77777777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399B1B9E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0E7F6214" w14:textId="77777777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7" w:type="dxa"/>
            <w:shd w:val="clear" w:color="auto" w:fill="auto"/>
          </w:tcPr>
          <w:p w14:paraId="47E25F66" w14:textId="77777777" w:rsidR="00410152" w:rsidRPr="007A5235" w:rsidRDefault="00410152" w:rsidP="00410152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5272A67E" w14:textId="77777777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36A12D5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67612DCC" w14:textId="77777777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626E2B3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CD39C9B" w14:textId="77777777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0D2BCD43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646E4CFE" w14:textId="77777777" w:rsidR="00410152" w:rsidRPr="00410152" w:rsidRDefault="00410152" w:rsidP="00410152">
            <w:pPr>
              <w:tabs>
                <w:tab w:val="decimal" w:pos="53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410152" w:rsidRPr="002A007A" w14:paraId="2A53C235" w14:textId="77777777" w:rsidTr="00A85635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75C61B90" w14:textId="049D10BB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  จากการด้อยค่า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C49BD" w14:textId="01AD8242" w:rsidR="00410152" w:rsidRPr="00410152" w:rsidRDefault="00410152" w:rsidP="00644119">
            <w:pPr>
              <w:tabs>
                <w:tab w:val="decimal" w:pos="313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5BD2F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14:paraId="3277B900" w14:textId="3819906E" w:rsidR="00410152" w:rsidRPr="00410152" w:rsidRDefault="00410152" w:rsidP="00644119">
            <w:pPr>
              <w:tabs>
                <w:tab w:val="decimal" w:pos="277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00F178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C5279" w14:textId="606F27E1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34C98A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7A24AE50" w14:textId="12284334" w:rsidR="00410152" w:rsidRPr="00410152" w:rsidRDefault="00410152" w:rsidP="00FE4581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402494" w14:textId="77777777" w:rsidR="00410152" w:rsidRPr="007A5235" w:rsidRDefault="00410152" w:rsidP="00410152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73C822CC" w14:textId="1274925A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(5,900)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EBCEA3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74633E05" w14:textId="3259289B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</w:t>
            </w:r>
            <w:r w:rsidR="0066592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0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E4F3ADB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</w:tcPr>
          <w:p w14:paraId="6091B2E8" w14:textId="211D6EAA" w:rsidR="00410152" w:rsidRPr="00410152" w:rsidRDefault="00FE4581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08955D5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3FAEA744" w14:textId="32D9087A" w:rsidR="00410152" w:rsidRPr="00410152" w:rsidRDefault="00410152" w:rsidP="00410152">
            <w:pPr>
              <w:tabs>
                <w:tab w:val="decimal" w:pos="53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(5,91</w:t>
            </w:r>
            <w:r w:rsidR="0066592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0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</w:tr>
      <w:tr w:rsidR="00410152" w:rsidRPr="002A007A" w14:paraId="6BE53040" w14:textId="77777777" w:rsidTr="000C4DB5">
        <w:trPr>
          <w:trHeight w:val="325"/>
        </w:trPr>
        <w:tc>
          <w:tcPr>
            <w:tcW w:w="2502" w:type="dxa"/>
            <w:shd w:val="clear" w:color="auto" w:fill="auto"/>
            <w:vAlign w:val="bottom"/>
          </w:tcPr>
          <w:p w14:paraId="4F4C17D8" w14:textId="5E07FD4B" w:rsidR="00410152" w:rsidRPr="007A5235" w:rsidRDefault="000C4DB5" w:rsidP="000C4DB5">
            <w:pPr>
              <w:suppressAutoHyphens/>
              <w:spacing w:after="0" w:line="300" w:lineRule="exact"/>
              <w:ind w:left="147" w:right="-1727" w:hanging="14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กำไร (ขาดทุน) </w:t>
            </w:r>
            <w:r w:rsidR="00410152"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 w:rsidR="00410152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="00410152"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4ABBE" w14:textId="77777777" w:rsidR="00410152" w:rsidRPr="00410152" w:rsidRDefault="00410152" w:rsidP="000C4DB5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53B9D59" w14:textId="78C7B7C8" w:rsidR="00410152" w:rsidRPr="00410152" w:rsidRDefault="00410152" w:rsidP="000C4DB5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11,613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103E0B" w14:textId="77777777" w:rsidR="00410152" w:rsidRPr="00410152" w:rsidRDefault="00410152" w:rsidP="000C4DB5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150EF" w14:textId="77777777" w:rsidR="00410152" w:rsidRPr="00410152" w:rsidRDefault="00410152" w:rsidP="000C4DB5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4928F640" w14:textId="31E47923" w:rsidR="00410152" w:rsidRPr="00410152" w:rsidRDefault="00410152" w:rsidP="000C4DB5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(626)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37BCF50" w14:textId="77777777" w:rsidR="00410152" w:rsidRPr="00410152" w:rsidRDefault="00410152" w:rsidP="000C4DB5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53FC7" w14:textId="77777777" w:rsidR="00410152" w:rsidRPr="00410152" w:rsidRDefault="00410152" w:rsidP="000C4DB5">
            <w:pPr>
              <w:tabs>
                <w:tab w:val="decimal" w:pos="283"/>
              </w:tabs>
              <w:suppressAutoHyphens/>
              <w:snapToGrid w:val="0"/>
              <w:spacing w:after="0" w:line="220" w:lineRule="atLeast"/>
              <w:ind w:right="9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FCD16A3" w14:textId="5F8C938E" w:rsidR="00410152" w:rsidRPr="00410152" w:rsidRDefault="00410152" w:rsidP="000C4DB5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EA5E9A" w14:textId="77777777" w:rsidR="00410152" w:rsidRPr="00410152" w:rsidRDefault="00410152" w:rsidP="000C4DB5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8F8E6" w14:textId="77777777" w:rsidR="00410152" w:rsidRPr="00410152" w:rsidRDefault="00410152" w:rsidP="000C4DB5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2F3C2FA9" w14:textId="06B565EC" w:rsidR="00410152" w:rsidRPr="00410152" w:rsidRDefault="00410152" w:rsidP="000C4DB5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10,987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FD27A8" w14:textId="77777777" w:rsidR="00410152" w:rsidRPr="007A5235" w:rsidRDefault="00410152" w:rsidP="000C4DB5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76C04" w14:textId="77777777" w:rsidR="00410152" w:rsidRPr="00410152" w:rsidRDefault="00410152" w:rsidP="000C4DB5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4E739E3" w14:textId="49BE9433" w:rsidR="00410152" w:rsidRPr="00410152" w:rsidRDefault="00410152" w:rsidP="000C4DB5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12,452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A49BD9" w14:textId="77777777" w:rsidR="00410152" w:rsidRPr="00410152" w:rsidRDefault="00410152" w:rsidP="000C4DB5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84282" w14:textId="77777777" w:rsidR="00410152" w:rsidRPr="00410152" w:rsidRDefault="00410152" w:rsidP="000C4DB5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6FB9A44" w14:textId="6F6299FD" w:rsidR="00410152" w:rsidRPr="00410152" w:rsidRDefault="00410152" w:rsidP="000C4DB5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D59F2A6" w14:textId="77777777" w:rsidR="00410152" w:rsidRPr="00410152" w:rsidRDefault="00410152" w:rsidP="000C4DB5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84CF9" w14:textId="77777777" w:rsidR="00410152" w:rsidRPr="00410152" w:rsidRDefault="00410152" w:rsidP="000C4DB5">
            <w:pPr>
              <w:tabs>
                <w:tab w:val="decimal" w:pos="283"/>
              </w:tabs>
              <w:suppressAutoHyphens/>
              <w:snapToGrid w:val="0"/>
              <w:spacing w:after="0" w:line="220" w:lineRule="atLeast"/>
              <w:ind w:right="9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EBEC33E" w14:textId="299D9A10" w:rsidR="00410152" w:rsidRPr="00410152" w:rsidRDefault="00410152" w:rsidP="000C4DB5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754DB97" w14:textId="77777777" w:rsidR="00410152" w:rsidRPr="00410152" w:rsidRDefault="00410152" w:rsidP="000C4DB5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47504" w14:textId="77777777" w:rsidR="00410152" w:rsidRPr="00410152" w:rsidRDefault="00410152" w:rsidP="000C4DB5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D79274B" w14:textId="56EF223F" w:rsidR="00410152" w:rsidRPr="00410152" w:rsidRDefault="00410152" w:rsidP="000C4DB5">
            <w:pPr>
              <w:tabs>
                <w:tab w:val="decimal" w:pos="548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12,405</w:t>
            </w:r>
          </w:p>
        </w:tc>
      </w:tr>
      <w:tr w:rsidR="00410152" w:rsidRPr="002A007A" w14:paraId="5D758D2D" w14:textId="77777777" w:rsidTr="00A85635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5278F671" w14:textId="504BB705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05933C2C" w14:textId="2F1F8962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(1,930)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825C5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14:paraId="284DE2D7" w14:textId="67E6539C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(14)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F0417B7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6B0E9780" w14:textId="0A226DCE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9D70967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399090A8" w14:textId="65DB1B0D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(1,944)</w:t>
            </w:r>
          </w:p>
        </w:tc>
        <w:tc>
          <w:tcPr>
            <w:tcW w:w="237" w:type="dxa"/>
            <w:shd w:val="clear" w:color="auto" w:fill="auto"/>
          </w:tcPr>
          <w:p w14:paraId="7A0A4782" w14:textId="77777777" w:rsidR="00410152" w:rsidRPr="007A5235" w:rsidRDefault="00410152" w:rsidP="00410152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77663531" w14:textId="03246799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2,13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139974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14:paraId="35F2CC56" w14:textId="1FA43719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E95C6E0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12FB4BBB" w14:textId="130F2C7F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D94FBEE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6791BFBC" w14:textId="482AC433" w:rsidR="00410152" w:rsidRPr="00410152" w:rsidRDefault="00410152" w:rsidP="00410152">
            <w:pPr>
              <w:tabs>
                <w:tab w:val="decimal" w:pos="53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2,147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</w:tr>
      <w:tr w:rsidR="00410152" w:rsidRPr="002A007A" w14:paraId="4B5DF607" w14:textId="77777777" w:rsidTr="00A85635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01B5D72F" w14:textId="77777777" w:rsidR="00410152" w:rsidRPr="007A5235" w:rsidRDefault="00410152" w:rsidP="00410152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80CE5C4" w14:textId="21A9A9CD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9,683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752D1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90F8C4" w14:textId="04E3DC6B" w:rsidR="00410152" w:rsidRPr="00410152" w:rsidRDefault="00410152" w:rsidP="00410152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(640)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A42CB5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553C364" w14:textId="348B982A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97BB08A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93081F9" w14:textId="6A594BF0" w:rsidR="00410152" w:rsidRPr="00410152" w:rsidRDefault="00410152" w:rsidP="00410152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9,043</w:t>
            </w:r>
          </w:p>
        </w:tc>
        <w:tc>
          <w:tcPr>
            <w:tcW w:w="237" w:type="dxa"/>
            <w:shd w:val="clear" w:color="auto" w:fill="auto"/>
          </w:tcPr>
          <w:p w14:paraId="64F71BE6" w14:textId="77777777" w:rsidR="00410152" w:rsidRPr="007A5235" w:rsidRDefault="00410152" w:rsidP="00410152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6F63CB7" w14:textId="6F1F48CC" w:rsidR="00410152" w:rsidRPr="00410152" w:rsidRDefault="00410152" w:rsidP="00410152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10,31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84237A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51E7D8" w14:textId="313AA0A6" w:rsidR="00410152" w:rsidRPr="00410152" w:rsidRDefault="00410152" w:rsidP="00410152">
            <w:pPr>
              <w:tabs>
                <w:tab w:val="decimal" w:pos="563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59</w:t>
            </w: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383238" w14:textId="77777777" w:rsidR="00410152" w:rsidRPr="00410152" w:rsidRDefault="00410152" w:rsidP="00410152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6EB65C9" w14:textId="7AF11BBA" w:rsidR="00410152" w:rsidRPr="00410152" w:rsidRDefault="00410152" w:rsidP="00410152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FACA8E2" w14:textId="77777777" w:rsidR="00410152" w:rsidRPr="00410152" w:rsidRDefault="00410152" w:rsidP="00410152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DD7D047" w14:textId="0EC1B6DE" w:rsidR="00410152" w:rsidRPr="00410152" w:rsidRDefault="00410152" w:rsidP="00410152">
            <w:pPr>
              <w:tabs>
                <w:tab w:val="decimal" w:pos="548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10152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10,258</w:t>
            </w:r>
          </w:p>
        </w:tc>
      </w:tr>
    </w:tbl>
    <w:p w14:paraId="17F78F83" w14:textId="3ADCF4AE" w:rsidR="00091C15" w:rsidRPr="00644119" w:rsidRDefault="00091C15" w:rsidP="00411D85">
      <w:pPr>
        <w:tabs>
          <w:tab w:val="left" w:pos="108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640"/>
        <w:gridCol w:w="236"/>
        <w:gridCol w:w="771"/>
        <w:gridCol w:w="236"/>
        <w:gridCol w:w="664"/>
        <w:gridCol w:w="21"/>
        <w:gridCol w:w="212"/>
        <w:gridCol w:w="21"/>
        <w:gridCol w:w="674"/>
        <w:gridCol w:w="15"/>
        <w:gridCol w:w="218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5"/>
        <w:gridCol w:w="7"/>
      </w:tblGrid>
      <w:tr w:rsidR="00091C15" w:rsidRPr="002A007A" w14:paraId="34502CD2" w14:textId="77777777" w:rsidTr="007A5235">
        <w:tc>
          <w:tcPr>
            <w:tcW w:w="2502" w:type="dxa"/>
            <w:shd w:val="clear" w:color="auto" w:fill="auto"/>
            <w:vAlign w:val="bottom"/>
          </w:tcPr>
          <w:p w14:paraId="0CF65C77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8" w:type="dxa"/>
            <w:gridSpan w:val="26"/>
            <w:shd w:val="clear" w:color="auto" w:fill="auto"/>
            <w:vAlign w:val="bottom"/>
          </w:tcPr>
          <w:p w14:paraId="62460C3B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91C15" w:rsidRPr="002A007A" w14:paraId="746A26B7" w14:textId="77777777" w:rsidTr="007A5235">
        <w:tc>
          <w:tcPr>
            <w:tcW w:w="2502" w:type="dxa"/>
            <w:shd w:val="clear" w:color="auto" w:fill="auto"/>
            <w:vAlign w:val="bottom"/>
          </w:tcPr>
          <w:p w14:paraId="02D431A9" w14:textId="57A6778C" w:rsidR="00091C15" w:rsidRPr="007A5235" w:rsidRDefault="00411D85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หก</w:t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เดือนสิ้นสุดวันที่</w:t>
            </w:r>
            <w:r w:rsidRPr="000A51F2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 </w:t>
            </w:r>
            <w:r w:rsidRPr="000A51F2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30 </w:t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3475" w:type="dxa"/>
            <w:gridSpan w:val="9"/>
            <w:shd w:val="clear" w:color="auto" w:fill="auto"/>
            <w:vAlign w:val="bottom"/>
          </w:tcPr>
          <w:p w14:paraId="2181CACE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B4E1356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570" w:type="dxa"/>
            <w:gridSpan w:val="15"/>
            <w:shd w:val="clear" w:color="auto" w:fill="auto"/>
            <w:vAlign w:val="bottom"/>
          </w:tcPr>
          <w:p w14:paraId="4D489432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091C15" w:rsidRPr="002A007A" w14:paraId="3AC31E0B" w14:textId="77777777" w:rsidTr="007A52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275C318B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" w:type="dxa"/>
            <w:shd w:val="clear" w:color="auto" w:fill="auto"/>
          </w:tcPr>
          <w:p w14:paraId="16E56D1A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7A973C7C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16F84A2D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4E424DD4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shd w:val="clear" w:color="auto" w:fill="auto"/>
          </w:tcPr>
          <w:p w14:paraId="60B0A1AB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3370D49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14:paraId="2205A681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4DD15570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72C79AD4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6E8B9B7E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7CD920F0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30D1943E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330EE81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373ABEDA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3" w:type="dxa"/>
            <w:gridSpan w:val="2"/>
            <w:shd w:val="clear" w:color="auto" w:fill="auto"/>
            <w:vAlign w:val="bottom"/>
          </w:tcPr>
          <w:p w14:paraId="63B891ED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91C15" w:rsidRPr="002A007A" w14:paraId="6A375EAF" w14:textId="77777777" w:rsidTr="007A52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6A6469E1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" w:type="dxa"/>
            <w:shd w:val="clear" w:color="auto" w:fill="auto"/>
          </w:tcPr>
          <w:p w14:paraId="293ECD6F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</w:tcPr>
          <w:p w14:paraId="695BD5FE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032D53BC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</w:tcPr>
          <w:p w14:paraId="7CF1FA55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shd w:val="clear" w:color="auto" w:fill="auto"/>
          </w:tcPr>
          <w:p w14:paraId="6A1D8112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8ED7991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5" w:type="dxa"/>
            <w:gridSpan w:val="2"/>
            <w:shd w:val="clear" w:color="auto" w:fill="auto"/>
          </w:tcPr>
          <w:p w14:paraId="195D63FA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ED13F6B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2C7ABE4B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BE31597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51C03399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588443B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67AE687E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8EB9A8B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71948821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091C15" w:rsidRPr="002A007A" w14:paraId="7E447C9C" w14:textId="77777777" w:rsidTr="007A5235">
        <w:tc>
          <w:tcPr>
            <w:tcW w:w="2502" w:type="dxa"/>
            <w:shd w:val="clear" w:color="auto" w:fill="auto"/>
            <w:vAlign w:val="bottom"/>
          </w:tcPr>
          <w:p w14:paraId="693853C9" w14:textId="77777777" w:rsidR="00091C15" w:rsidRPr="007A5235" w:rsidRDefault="00091C15" w:rsidP="007A5235">
            <w:pPr>
              <w:suppressAutoHyphens/>
              <w:snapToGrid w:val="0"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8" w:type="dxa"/>
            <w:gridSpan w:val="26"/>
            <w:shd w:val="clear" w:color="auto" w:fill="auto"/>
          </w:tcPr>
          <w:p w14:paraId="30F33BA8" w14:textId="77777777" w:rsidR="00091C15" w:rsidRPr="007A5235" w:rsidRDefault="00091C15" w:rsidP="007A5235">
            <w:pPr>
              <w:suppressAutoHyphens/>
              <w:spacing w:after="0" w:line="28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A85635" w:rsidRPr="002A007A" w14:paraId="3CE1DD54" w14:textId="77777777" w:rsidTr="007A52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246D720C" w14:textId="77777777" w:rsidR="00A85635" w:rsidRPr="007A5235" w:rsidRDefault="00A85635" w:rsidP="00A85635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640" w:type="dxa"/>
            <w:shd w:val="clear" w:color="auto" w:fill="auto"/>
          </w:tcPr>
          <w:p w14:paraId="15BCF620" w14:textId="7B8D099A" w:rsidR="00A85635" w:rsidRPr="00A85635" w:rsidRDefault="00A85635" w:rsidP="00A85635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60,554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AF335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2990F9F8" w14:textId="6CB6424B" w:rsidR="00A85635" w:rsidRPr="00A85635" w:rsidRDefault="00A85635" w:rsidP="00A85635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D25E09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566E48EC" w14:textId="271A2013" w:rsidR="00A85635" w:rsidRPr="00A85635" w:rsidRDefault="00A85635" w:rsidP="00644119">
            <w:pPr>
              <w:tabs>
                <w:tab w:val="decimal" w:pos="431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(426)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FF074C7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26BCD77A" w14:textId="304D30E0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61,463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5A32D5A" w14:textId="77777777" w:rsidR="00A85635" w:rsidRPr="00A85635" w:rsidRDefault="00A85635" w:rsidP="00A85635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500F9ADA" w14:textId="77777777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67,256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1B49024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070A5A9F" w14:textId="77777777" w:rsidR="00A85635" w:rsidRPr="00A85635" w:rsidRDefault="00A85635" w:rsidP="00A85635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2,606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3433951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34FAA1B3" w14:textId="77777777" w:rsidR="00A85635" w:rsidRPr="00A85635" w:rsidRDefault="00A85635" w:rsidP="00A85635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1,988</w:t>
            </w: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E1A0CFC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1870DD2E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67,874</w:t>
            </w:r>
          </w:p>
        </w:tc>
      </w:tr>
      <w:tr w:rsidR="00A85635" w:rsidRPr="002A007A" w14:paraId="1EA08E8B" w14:textId="77777777" w:rsidTr="007A52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3FF4B6C5" w14:textId="77777777" w:rsidR="00A85635" w:rsidRPr="007A5235" w:rsidRDefault="00A85635" w:rsidP="00A85635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640" w:type="dxa"/>
            <w:tcBorders>
              <w:bottom w:val="single" w:sz="4" w:space="0" w:color="000000"/>
            </w:tcBorders>
            <w:shd w:val="clear" w:color="auto" w:fill="auto"/>
          </w:tcPr>
          <w:p w14:paraId="2A147E3B" w14:textId="1C58CF27" w:rsidR="00A85635" w:rsidRPr="00A85635" w:rsidRDefault="00A85635" w:rsidP="00A85635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(10,714)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B6F07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61F5854" w14:textId="68F43A0B" w:rsidR="00A85635" w:rsidRPr="00A85635" w:rsidRDefault="00A85635" w:rsidP="00A85635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(1,62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C60DE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36CC9AA" w14:textId="7830ADA8" w:rsidR="00A85635" w:rsidRPr="00A85635" w:rsidRDefault="00A85635" w:rsidP="00644119">
            <w:pPr>
              <w:tabs>
                <w:tab w:val="decimal" w:pos="431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426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F814E42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EA4091A" w14:textId="26BEEA48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(11,90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</w:t>
            </w: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5FDFD18" w14:textId="77777777" w:rsidR="00A85635" w:rsidRPr="00A85635" w:rsidRDefault="00A85635" w:rsidP="00A85635">
            <w:pPr>
              <w:tabs>
                <w:tab w:val="decimal" w:pos="52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BE3429B" w14:textId="77777777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17,175</w:t>
            </w: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87F19B1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0945A3" w14:textId="77777777" w:rsidR="00A85635" w:rsidRPr="00A85635" w:rsidRDefault="00A85635" w:rsidP="00A85635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2,437</w:t>
            </w: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1C149BD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F36DB76" w14:textId="77777777" w:rsidR="00A85635" w:rsidRPr="00A85635" w:rsidRDefault="00A85635" w:rsidP="00A85635">
            <w:pPr>
              <w:tabs>
                <w:tab w:val="decimal" w:pos="449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1,988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68E04D4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tcBorders>
              <w:bottom w:val="single" w:sz="4" w:space="0" w:color="000000"/>
            </w:tcBorders>
            <w:shd w:val="clear" w:color="auto" w:fill="auto"/>
          </w:tcPr>
          <w:p w14:paraId="615BED04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17,624</w:t>
            </w: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</w:tr>
      <w:tr w:rsidR="00A85635" w:rsidRPr="002A007A" w14:paraId="49FB098F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1089270B" w14:textId="066FFDE9" w:rsidR="00A85635" w:rsidRPr="007A5235" w:rsidRDefault="00411D85" w:rsidP="00A85635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(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)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640" w:type="dxa"/>
            <w:tcBorders>
              <w:top w:val="single" w:sz="4" w:space="0" w:color="000000"/>
            </w:tcBorders>
            <w:shd w:val="clear" w:color="auto" w:fill="auto"/>
          </w:tcPr>
          <w:p w14:paraId="78AB7B7A" w14:textId="044AF545" w:rsidR="00A85635" w:rsidRPr="00A85635" w:rsidRDefault="00A85635" w:rsidP="00A85635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49,840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ACF725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000000"/>
            </w:tcBorders>
            <w:shd w:val="clear" w:color="auto" w:fill="auto"/>
          </w:tcPr>
          <w:p w14:paraId="37924226" w14:textId="17341E7F" w:rsidR="00A85635" w:rsidRPr="00A85635" w:rsidRDefault="00A85635" w:rsidP="00A85635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(28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</w:t>
            </w: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008161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B7003FD" w14:textId="606C9182" w:rsidR="00A85635" w:rsidRPr="00A85635" w:rsidRDefault="00A85635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355B8A8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A99EFC4" w14:textId="656FE9AD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49,55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E90158F" w14:textId="77777777" w:rsidR="00A85635" w:rsidRPr="00A85635" w:rsidRDefault="00A85635" w:rsidP="00A85635">
            <w:pPr>
              <w:tabs>
                <w:tab w:val="decimal" w:pos="52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897E33E" w14:textId="77777777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50,081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5F5A8A0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C52D991" w14:textId="77777777" w:rsidR="00A85635" w:rsidRPr="00A85635" w:rsidRDefault="00A85635" w:rsidP="00A85635">
            <w:pPr>
              <w:tabs>
                <w:tab w:val="decimal" w:pos="575"/>
              </w:tabs>
              <w:suppressAutoHyphens/>
              <w:spacing w:after="0" w:line="280" w:lineRule="exact"/>
              <w:ind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169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171688A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C4604F" w14:textId="77777777" w:rsidR="00A85635" w:rsidRPr="00A85635" w:rsidRDefault="00A85635" w:rsidP="00A85635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6AF7902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tcBorders>
              <w:top w:val="single" w:sz="4" w:space="0" w:color="000000"/>
            </w:tcBorders>
            <w:shd w:val="clear" w:color="auto" w:fill="auto"/>
          </w:tcPr>
          <w:p w14:paraId="24C2386A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50,250</w:t>
            </w:r>
          </w:p>
        </w:tc>
      </w:tr>
      <w:tr w:rsidR="00A85635" w:rsidRPr="002A007A" w14:paraId="4CDBE589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3EAA7EA1" w14:textId="77777777" w:rsidR="00A85635" w:rsidRPr="007A5235" w:rsidRDefault="00A85635" w:rsidP="00A85635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640" w:type="dxa"/>
            <w:shd w:val="clear" w:color="auto" w:fill="auto"/>
          </w:tcPr>
          <w:p w14:paraId="2DC8AB80" w14:textId="5182AC22" w:rsidR="00A85635" w:rsidRPr="00A85635" w:rsidRDefault="00A85635" w:rsidP="00A85635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16,548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680C25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60A69539" w14:textId="1D128845" w:rsidR="00A85635" w:rsidRPr="00A85635" w:rsidRDefault="00A85635" w:rsidP="00A85635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784DE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28713EB2" w14:textId="6B027277" w:rsidR="00A85635" w:rsidRPr="00A85635" w:rsidRDefault="00A85635" w:rsidP="00644119">
            <w:pPr>
              <w:tabs>
                <w:tab w:val="decimal" w:pos="278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1B7F0ADB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73D04561" w14:textId="57EE304C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16,595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028191" w14:textId="77777777" w:rsidR="00A85635" w:rsidRPr="00A85635" w:rsidRDefault="00A85635" w:rsidP="00A85635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33315DBC" w14:textId="77777777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13,779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7E5C8C5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1553EE62" w14:textId="77777777" w:rsidR="00A85635" w:rsidRPr="00A85635" w:rsidRDefault="00A85635" w:rsidP="00A85635">
            <w:pPr>
              <w:tabs>
                <w:tab w:val="decimal" w:pos="554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FECDDA6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4CFFFE0C" w14:textId="77777777" w:rsidR="00A85635" w:rsidRPr="00A85635" w:rsidRDefault="00A85635" w:rsidP="00A85635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13C1FCE9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1410355D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13,853</w:t>
            </w:r>
          </w:p>
        </w:tc>
      </w:tr>
      <w:tr w:rsidR="00A85635" w:rsidRPr="002A007A" w14:paraId="0CF6F3E2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2B018DD1" w14:textId="77777777" w:rsidR="00A85635" w:rsidRPr="007A5235" w:rsidRDefault="00A85635" w:rsidP="00A85635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14:paraId="75AA449E" w14:textId="67BFB131" w:rsidR="00A85635" w:rsidRPr="00A85635" w:rsidRDefault="00A85635" w:rsidP="00A85635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7,694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75C5C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3B3EEBBF" w14:textId="3FFD9FFC" w:rsidR="00A85635" w:rsidRPr="00A85635" w:rsidRDefault="00A85635" w:rsidP="00A85635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E6CC4F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6C38EF4D" w14:textId="7FEF51B2" w:rsidR="00A85635" w:rsidRPr="00A85635" w:rsidRDefault="00A85635" w:rsidP="00644119">
            <w:pPr>
              <w:tabs>
                <w:tab w:val="decimal" w:pos="431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(20)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F415FDF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6A07D470" w14:textId="1B1E20FD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7,768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96DB224" w14:textId="77777777" w:rsidR="00A85635" w:rsidRPr="00A85635" w:rsidRDefault="00A85635" w:rsidP="00A85635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1057E6AC" w14:textId="77777777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6,496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73914ED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03E483AB" w14:textId="77777777" w:rsidR="00A85635" w:rsidRPr="00A85635" w:rsidRDefault="00A85635" w:rsidP="00A85635">
            <w:pPr>
              <w:tabs>
                <w:tab w:val="decimal" w:pos="575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09BFA1B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2AD6C67C" w14:textId="77777777" w:rsidR="00A85635" w:rsidRPr="00A85635" w:rsidRDefault="00A85635" w:rsidP="00A85635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C895373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0B53126F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6,508</w:t>
            </w:r>
          </w:p>
        </w:tc>
      </w:tr>
      <w:tr w:rsidR="00A85635" w:rsidRPr="002A007A" w14:paraId="444C0115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78F6EA7B" w14:textId="77777777" w:rsidR="00A85635" w:rsidRPr="007A5235" w:rsidRDefault="00A85635" w:rsidP="00A85635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14:paraId="338E7888" w14:textId="6DE43F2F" w:rsidR="00A85635" w:rsidRPr="00A85635" w:rsidRDefault="00A85635" w:rsidP="00A85635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(32,258)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B2B904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1270D6D3" w14:textId="6858CD88" w:rsidR="00A85635" w:rsidRPr="00A85635" w:rsidRDefault="00A85635" w:rsidP="00A85635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(296)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E269C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044BECDE" w14:textId="31D1C422" w:rsidR="00A85635" w:rsidRPr="00A85635" w:rsidRDefault="00A85635" w:rsidP="00644119">
            <w:pPr>
              <w:tabs>
                <w:tab w:val="decimal" w:pos="431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FCAAAFB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4D0E5113" w14:textId="575E0B24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(32,534)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492357" w14:textId="77777777" w:rsidR="00A85635" w:rsidRPr="00A85635" w:rsidRDefault="00A85635" w:rsidP="00A85635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45DD877D" w14:textId="6C8DADDB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34,209</w:t>
            </w: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EA399CE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550540B" w14:textId="12539170" w:rsidR="00A85635" w:rsidRPr="00A85635" w:rsidRDefault="00A85635" w:rsidP="00A85635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284</w:t>
            </w: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5B50C87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7DAE6B69" w14:textId="2AFF384D" w:rsidR="00A85635" w:rsidRPr="00A85635" w:rsidRDefault="00A85635" w:rsidP="00A85635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75B8937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7DABD65F" w14:textId="1C1FA7CF" w:rsidR="00A85635" w:rsidRPr="00A85635" w:rsidRDefault="00A85635" w:rsidP="00A85635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34,493</w:t>
            </w:r>
            <w:r w:rsidRPr="00A85635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</w:tr>
      <w:tr w:rsidR="00A85635" w:rsidRPr="002A007A" w14:paraId="6C50A069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609FD799" w14:textId="666082A1" w:rsidR="00A85635" w:rsidRPr="007A5235" w:rsidRDefault="00A85635" w:rsidP="00A85635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640" w:type="dxa"/>
            <w:shd w:val="clear" w:color="auto" w:fill="auto"/>
          </w:tcPr>
          <w:p w14:paraId="6F1EFFDE" w14:textId="4DDE4629" w:rsidR="00A85635" w:rsidRPr="00A85635" w:rsidRDefault="00A85635" w:rsidP="00A85635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(19,395)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AC816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36EA9EC7" w14:textId="633663D1" w:rsidR="00A85635" w:rsidRPr="00A85635" w:rsidRDefault="00A85635" w:rsidP="00A85635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A0744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0455A6C8" w14:textId="38A0295C" w:rsidR="00A85635" w:rsidRPr="00A85635" w:rsidRDefault="00A85635" w:rsidP="00644119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4EBE96C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4966B8DD" w14:textId="735F7F7E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(19,460)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CECDF5" w14:textId="77777777" w:rsidR="00A85635" w:rsidRPr="00A85635" w:rsidRDefault="00A85635" w:rsidP="00A85635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0CBFD10D" w14:textId="0AD2D361" w:rsidR="00A85635" w:rsidRPr="00A85635" w:rsidRDefault="0092793D" w:rsidP="0092793D">
            <w:pPr>
              <w:tabs>
                <w:tab w:val="left" w:pos="312"/>
              </w:tabs>
              <w:suppressAutoHyphens/>
              <w:spacing w:after="0" w:line="280" w:lineRule="exact"/>
              <w:ind w:left="-108" w:right="-9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</w:t>
            </w:r>
            <w:r w:rsidR="00A85635"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5C3972C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B8B3659" w14:textId="0BC75DB0" w:rsidR="00A85635" w:rsidRPr="00A85635" w:rsidRDefault="0092793D" w:rsidP="0092793D">
            <w:pPr>
              <w:tabs>
                <w:tab w:val="left" w:pos="312"/>
              </w:tabs>
              <w:suppressAutoHyphens/>
              <w:spacing w:after="0" w:line="280" w:lineRule="exact"/>
              <w:ind w:left="-108" w:right="-9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 </w:t>
            </w:r>
            <w:r w:rsidR="00A85635"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6B0B320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13D48E59" w14:textId="24C2379F" w:rsidR="00A85635" w:rsidRPr="00A85635" w:rsidRDefault="00A85635" w:rsidP="00A85635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C6596E4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405A8943" w14:textId="64F47DA2" w:rsidR="00A85635" w:rsidRPr="00A85635" w:rsidRDefault="0092793D" w:rsidP="0092793D">
            <w:pPr>
              <w:tabs>
                <w:tab w:val="left" w:pos="312"/>
              </w:tabs>
              <w:suppressAutoHyphens/>
              <w:spacing w:after="0" w:line="280" w:lineRule="exact"/>
              <w:ind w:left="-108" w:right="-9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</w:t>
            </w:r>
            <w:r w:rsidR="00A85635"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</w:tr>
      <w:tr w:rsidR="00A85635" w:rsidRPr="002A007A" w14:paraId="1768B603" w14:textId="77777777" w:rsidTr="007A52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0C4B45DF" w14:textId="1F804351" w:rsidR="00A85635" w:rsidRPr="007A5235" w:rsidRDefault="00A85635" w:rsidP="00A85635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640" w:type="dxa"/>
            <w:shd w:val="clear" w:color="auto" w:fill="auto"/>
          </w:tcPr>
          <w:p w14:paraId="3EC44405" w14:textId="77777777" w:rsidR="00A85635" w:rsidRPr="00A85635" w:rsidRDefault="00A85635" w:rsidP="00A85635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723CA6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5B8D750F" w14:textId="77777777" w:rsidR="00A85635" w:rsidRPr="00A85635" w:rsidRDefault="00A85635" w:rsidP="00A85635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D0A899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BE0E1DA" w14:textId="77777777" w:rsidR="00A85635" w:rsidRPr="00A85635" w:rsidRDefault="00A85635" w:rsidP="00644119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D455418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37B7E5C6" w14:textId="77777777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4F6BA98" w14:textId="77777777" w:rsidR="00A85635" w:rsidRPr="00A85635" w:rsidRDefault="00A85635" w:rsidP="00A85635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28610EA5" w14:textId="77777777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E7B96FA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565BAFCA" w14:textId="77777777" w:rsidR="00A85635" w:rsidRPr="00A85635" w:rsidRDefault="00A85635" w:rsidP="00A85635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673B05A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6F41299C" w14:textId="77777777" w:rsidR="00A85635" w:rsidRPr="00A85635" w:rsidRDefault="00A85635" w:rsidP="00A85635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1E6395D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683369A4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A85635" w:rsidRPr="002A007A" w14:paraId="035CB2E2" w14:textId="77777777" w:rsidTr="00A85635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7DED0EAD" w14:textId="16A33253" w:rsidR="00A85635" w:rsidRPr="007A5235" w:rsidRDefault="00A85635" w:rsidP="00A85635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  จากการด้อยค่า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 w14:paraId="0A58EF92" w14:textId="04F54775" w:rsidR="00A85635" w:rsidRPr="00A85635" w:rsidRDefault="00A85635" w:rsidP="00644119">
            <w:pPr>
              <w:tabs>
                <w:tab w:val="decimal" w:pos="268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EB7D19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352ADF61" w14:textId="3F0E7E99" w:rsidR="00A85635" w:rsidRPr="00A85635" w:rsidRDefault="00A85635" w:rsidP="00644119">
            <w:pPr>
              <w:tabs>
                <w:tab w:val="decimal" w:pos="388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86806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B9B93" w14:textId="441B2D9B" w:rsidR="00A85635" w:rsidRPr="00A85635" w:rsidRDefault="00A85635" w:rsidP="00644119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E9C37BC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12FF43" w14:textId="5C67366F" w:rsidR="00A85635" w:rsidRPr="00A85635" w:rsidRDefault="00A85635" w:rsidP="00FE4581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5D790A0" w14:textId="77777777" w:rsidR="00A85635" w:rsidRPr="00A85635" w:rsidRDefault="00A85635" w:rsidP="00A85635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D3F117" w14:textId="17A45E05" w:rsidR="00A85635" w:rsidRPr="00A85635" w:rsidRDefault="00A85635" w:rsidP="00A85635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(11,334)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2D4C438" w14:textId="77777777" w:rsidR="00A85635" w:rsidRPr="00A85635" w:rsidRDefault="00A85635" w:rsidP="00A85635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8490D" w14:textId="6CAB1619" w:rsidR="00A85635" w:rsidRPr="00A85635" w:rsidRDefault="00A85635" w:rsidP="00A85635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C972DBF" w14:textId="77777777" w:rsidR="00A85635" w:rsidRPr="00A85635" w:rsidRDefault="00A85635" w:rsidP="00A85635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2D0CD" w14:textId="7DE1B17A" w:rsidR="00A85635" w:rsidRPr="00A85635" w:rsidRDefault="00A85635" w:rsidP="00A85635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2D12F33" w14:textId="77777777" w:rsidR="00A85635" w:rsidRPr="00A85635" w:rsidRDefault="00A85635" w:rsidP="00A85635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3E0C927E" w14:textId="5662991E" w:rsidR="00A85635" w:rsidRPr="00A85635" w:rsidRDefault="00A85635" w:rsidP="00A85635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8563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(11,329)</w:t>
            </w:r>
          </w:p>
        </w:tc>
      </w:tr>
      <w:tr w:rsidR="005F4E6B" w:rsidRPr="002A007A" w14:paraId="6A472854" w14:textId="77777777" w:rsidTr="00C300DB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32D26529" w14:textId="21605588" w:rsidR="005F4E6B" w:rsidRPr="007A5235" w:rsidRDefault="00411D85" w:rsidP="005F4E6B">
            <w:pPr>
              <w:suppressAutoHyphens/>
              <w:spacing w:after="0" w:line="280" w:lineRule="exact"/>
              <w:ind w:left="147" w:right="-1727" w:hanging="14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กำไร (ขาดทุน)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B5D19" w14:textId="77777777" w:rsidR="005F4E6B" w:rsidRPr="005F4E6B" w:rsidRDefault="005F4E6B" w:rsidP="00500782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4C7FAA43" w14:textId="774F4BAA" w:rsidR="005F4E6B" w:rsidRPr="005F4E6B" w:rsidRDefault="005F4E6B" w:rsidP="00500782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3BA69" w14:textId="77777777" w:rsidR="005F4E6B" w:rsidRPr="005F4E6B" w:rsidRDefault="005F4E6B" w:rsidP="005F4E6B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6B2D1" w14:textId="77777777" w:rsidR="005F4E6B" w:rsidRPr="005F4E6B" w:rsidRDefault="005F4E6B" w:rsidP="00500782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2032178" w14:textId="4281330C" w:rsidR="005F4E6B" w:rsidRPr="005F4E6B" w:rsidRDefault="005F4E6B" w:rsidP="00500782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(50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27AB78" w14:textId="77777777" w:rsidR="005F4E6B" w:rsidRPr="005F4E6B" w:rsidRDefault="005F4E6B" w:rsidP="005F4E6B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858DC" w14:textId="77777777" w:rsidR="005F4E6B" w:rsidRPr="005F4E6B" w:rsidRDefault="005F4E6B" w:rsidP="00500782">
            <w:pPr>
              <w:tabs>
                <w:tab w:val="decimal" w:pos="269"/>
              </w:tabs>
              <w:suppressAutoHyphens/>
              <w:snapToGrid w:val="0"/>
              <w:spacing w:after="0" w:line="220" w:lineRule="atLeast"/>
              <w:ind w:right="9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5EA0140" w14:textId="09B5C1AC" w:rsidR="005F4E6B" w:rsidRPr="005F4E6B" w:rsidRDefault="005F4E6B" w:rsidP="00500782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D3EB8E2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39D7B" w14:textId="77777777" w:rsidR="005F4E6B" w:rsidRPr="005F4E6B" w:rsidRDefault="005F4E6B" w:rsidP="00C300D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6A479EA0" w14:textId="557585BF" w:rsidR="005F4E6B" w:rsidRPr="005F4E6B" w:rsidRDefault="005F4E6B" w:rsidP="00C300DB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21,92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9D48F3" w14:textId="77777777" w:rsidR="005F4E6B" w:rsidRPr="005F4E6B" w:rsidRDefault="005F4E6B" w:rsidP="005F4E6B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E0751" w14:textId="77777777" w:rsidR="005F4E6B" w:rsidRPr="005F4E6B" w:rsidRDefault="005F4E6B" w:rsidP="00C300D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2504708A" w14:textId="69CB66C5" w:rsidR="005F4E6B" w:rsidRPr="005F4E6B" w:rsidRDefault="005F4E6B" w:rsidP="00C300DB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24,813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65E24F1" w14:textId="77777777" w:rsidR="005F4E6B" w:rsidRPr="005F4E6B" w:rsidRDefault="005F4E6B" w:rsidP="005F4E6B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2842F" w14:textId="77777777" w:rsidR="005F4E6B" w:rsidRPr="005F4E6B" w:rsidRDefault="005F4E6B" w:rsidP="00C300D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4BBFDFA" w14:textId="1C05D924" w:rsidR="005F4E6B" w:rsidRPr="005F4E6B" w:rsidRDefault="005F4E6B" w:rsidP="00C300DB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24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B0B4426" w14:textId="77777777" w:rsidR="005F4E6B" w:rsidRPr="005F4E6B" w:rsidRDefault="005F4E6B" w:rsidP="005F4E6B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7DBF5" w14:textId="77777777" w:rsidR="00FE4581" w:rsidRDefault="00FE4581" w:rsidP="00C300DB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A4247F7" w14:textId="69E06176" w:rsidR="005F4E6B" w:rsidRPr="005F4E6B" w:rsidRDefault="005F4E6B" w:rsidP="00C300DB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BCF8042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DC45" w14:textId="77777777" w:rsidR="005F4E6B" w:rsidRPr="005F4E6B" w:rsidRDefault="005F4E6B" w:rsidP="00C300D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278404A" w14:textId="3E8438C7" w:rsidR="005F4E6B" w:rsidRPr="005F4E6B" w:rsidRDefault="005F4E6B" w:rsidP="00C300DB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24,789</w:t>
            </w:r>
          </w:p>
        </w:tc>
      </w:tr>
      <w:tr w:rsidR="005F4E6B" w:rsidRPr="002A007A" w14:paraId="08FD7D24" w14:textId="77777777" w:rsidTr="005A41F1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46E3095D" w14:textId="2974846F" w:rsidR="005F4E6B" w:rsidRPr="007A5235" w:rsidRDefault="005F4E6B" w:rsidP="005F4E6B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640" w:type="dxa"/>
            <w:shd w:val="clear" w:color="auto" w:fill="auto"/>
          </w:tcPr>
          <w:p w14:paraId="0EEB0F60" w14:textId="1E21C8C7" w:rsidR="005F4E6B" w:rsidRPr="005F4E6B" w:rsidRDefault="005F4E6B" w:rsidP="005F4E6B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(4,3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89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B9A080" w14:textId="77777777" w:rsidR="005F4E6B" w:rsidRPr="005F4E6B" w:rsidRDefault="005F4E6B" w:rsidP="005F4E6B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shd w:val="clear" w:color="auto" w:fill="auto"/>
          </w:tcPr>
          <w:p w14:paraId="6E4F4B67" w14:textId="47F0A00C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CA6C0" w14:textId="77777777" w:rsidR="005F4E6B" w:rsidRPr="005F4E6B" w:rsidRDefault="005F4E6B" w:rsidP="005F4E6B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4766092A" w14:textId="7538B8A2" w:rsidR="005F4E6B" w:rsidRPr="005F4E6B" w:rsidRDefault="005F4E6B" w:rsidP="00644119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07A5C03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shd w:val="clear" w:color="auto" w:fill="auto"/>
          </w:tcPr>
          <w:p w14:paraId="6128AB11" w14:textId="385F2712" w:rsidR="005F4E6B" w:rsidRPr="005F4E6B" w:rsidRDefault="005F4E6B" w:rsidP="005F4E6B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(4,42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378C0E" w14:textId="77777777" w:rsidR="005F4E6B" w:rsidRPr="005F4E6B" w:rsidRDefault="005F4E6B" w:rsidP="005F4E6B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1E04EFF9" w14:textId="718311D7" w:rsidR="005F4E6B" w:rsidRPr="005F4E6B" w:rsidRDefault="005F4E6B" w:rsidP="005F4E6B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4,648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E76D2BD" w14:textId="77777777" w:rsidR="005F4E6B" w:rsidRPr="005F4E6B" w:rsidRDefault="005F4E6B" w:rsidP="005F4E6B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6F7F67BC" w14:textId="4C50665B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37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5BB97A7" w14:textId="77777777" w:rsidR="005F4E6B" w:rsidRPr="005F4E6B" w:rsidRDefault="005F4E6B" w:rsidP="005F4E6B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08B59AFE" w14:textId="437397A3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A07B407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shd w:val="clear" w:color="auto" w:fill="auto"/>
          </w:tcPr>
          <w:p w14:paraId="54923B65" w14:textId="448D153E" w:rsidR="005F4E6B" w:rsidRPr="005F4E6B" w:rsidRDefault="005F4E6B" w:rsidP="005F4E6B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4,685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</w:tr>
      <w:tr w:rsidR="005F4E6B" w:rsidRPr="002A007A" w14:paraId="531A7DE8" w14:textId="77777777" w:rsidTr="005A41F1">
        <w:trPr>
          <w:gridAfter w:val="1"/>
          <w:wAfter w:w="7" w:type="dxa"/>
        </w:trPr>
        <w:tc>
          <w:tcPr>
            <w:tcW w:w="2502" w:type="dxa"/>
            <w:shd w:val="clear" w:color="auto" w:fill="auto"/>
            <w:vAlign w:val="bottom"/>
          </w:tcPr>
          <w:p w14:paraId="7FB693AF" w14:textId="77777777" w:rsidR="005F4E6B" w:rsidRPr="007A5235" w:rsidRDefault="005F4E6B" w:rsidP="005F4E6B">
            <w:pPr>
              <w:suppressAutoHyphens/>
              <w:spacing w:after="0" w:line="28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1A4C96F7" w14:textId="4B5C7031" w:rsidR="005F4E6B" w:rsidRPr="005F4E6B" w:rsidRDefault="005F4E6B" w:rsidP="005F4E6B">
            <w:pPr>
              <w:tabs>
                <w:tab w:val="decimal" w:pos="432"/>
              </w:tabs>
              <w:suppressAutoHyphens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18,0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4834E9" w14:textId="77777777" w:rsidR="005F4E6B" w:rsidRPr="005F4E6B" w:rsidRDefault="005F4E6B" w:rsidP="005F4E6B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8228471" w14:textId="44480202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(54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3FCCEC" w14:textId="77777777" w:rsidR="005F4E6B" w:rsidRPr="005F4E6B" w:rsidRDefault="005F4E6B" w:rsidP="005F4E6B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2DA56CE7" w14:textId="11DAC771" w:rsidR="005F4E6B" w:rsidRPr="005F4E6B" w:rsidRDefault="005F4E6B" w:rsidP="00644119">
            <w:pPr>
              <w:tabs>
                <w:tab w:val="decimal" w:pos="269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E4F945D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9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0DFB8157" w14:textId="1121E85C" w:rsidR="005F4E6B" w:rsidRPr="005F4E6B" w:rsidRDefault="005F4E6B" w:rsidP="005F4E6B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17,497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9D9A03" w14:textId="77777777" w:rsidR="005F4E6B" w:rsidRPr="005F4E6B" w:rsidRDefault="005F4E6B" w:rsidP="005F4E6B">
            <w:pPr>
              <w:tabs>
                <w:tab w:val="decimal" w:pos="699"/>
              </w:tabs>
              <w:suppressAutoHyphens/>
              <w:snapToGrid w:val="0"/>
              <w:spacing w:after="0" w:line="280" w:lineRule="exact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2D2A096E" w14:textId="7374BADF" w:rsidR="005F4E6B" w:rsidRPr="005F4E6B" w:rsidRDefault="005F4E6B" w:rsidP="005F4E6B">
            <w:pPr>
              <w:tabs>
                <w:tab w:val="decimal" w:pos="500"/>
              </w:tabs>
              <w:suppressAutoHyphens/>
              <w:spacing w:after="0" w:line="280" w:lineRule="exact"/>
              <w:ind w:left="-108" w:right="-20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20,165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0B89E79" w14:textId="77777777" w:rsidR="005F4E6B" w:rsidRPr="005F4E6B" w:rsidRDefault="005F4E6B" w:rsidP="005F4E6B">
            <w:pPr>
              <w:tabs>
                <w:tab w:val="decimal" w:pos="531"/>
              </w:tabs>
              <w:suppressAutoHyphens/>
              <w:snapToGrid w:val="0"/>
              <w:spacing w:after="0" w:line="28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05A455D0" w14:textId="6031E490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28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61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C7CB57A" w14:textId="77777777" w:rsidR="005F4E6B" w:rsidRPr="005F4E6B" w:rsidRDefault="005F4E6B" w:rsidP="005F4E6B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274AC38B" w14:textId="751A4359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28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A3C6423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9DA9F34" w14:textId="0B96A1C6" w:rsidR="005F4E6B" w:rsidRPr="005F4E6B" w:rsidRDefault="005F4E6B" w:rsidP="005F4E6B">
            <w:pPr>
              <w:tabs>
                <w:tab w:val="decimal" w:pos="533"/>
              </w:tabs>
              <w:suppressAutoHyphens/>
              <w:spacing w:after="0" w:line="28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20,104</w:t>
            </w:r>
          </w:p>
        </w:tc>
      </w:tr>
    </w:tbl>
    <w:p w14:paraId="3A5D1C67" w14:textId="77777777" w:rsidR="00091C15" w:rsidRPr="007A5235" w:rsidRDefault="00091C15" w:rsidP="00091C15">
      <w:pPr>
        <w:suppressAutoHyphens/>
        <w:spacing w:after="0" w:line="240" w:lineRule="auto"/>
        <w:rPr>
          <w:rFonts w:asciiTheme="majorBidi" w:eastAsia="Times New Roman" w:hAnsiTheme="majorBidi" w:cstheme="majorBidi"/>
          <w:sz w:val="2"/>
          <w:szCs w:val="2"/>
          <w:lang w:eastAsia="zh-CN"/>
        </w:rPr>
      </w:pP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091C15" w:rsidRPr="002A007A" w14:paraId="22C490CB" w14:textId="77777777" w:rsidTr="00091C15">
        <w:trPr>
          <w:trHeight w:val="319"/>
          <w:tblHeader/>
        </w:trPr>
        <w:tc>
          <w:tcPr>
            <w:tcW w:w="2502" w:type="dxa"/>
            <w:shd w:val="clear" w:color="auto" w:fill="auto"/>
            <w:vAlign w:val="bottom"/>
          </w:tcPr>
          <w:p w14:paraId="21175D35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14:paraId="185F802A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091C15" w:rsidRPr="002A007A" w14:paraId="62645580" w14:textId="77777777" w:rsidTr="00091C15">
        <w:trPr>
          <w:trHeight w:val="305"/>
          <w:tblHeader/>
        </w:trPr>
        <w:tc>
          <w:tcPr>
            <w:tcW w:w="2502" w:type="dxa"/>
            <w:shd w:val="clear" w:color="auto" w:fill="auto"/>
            <w:vAlign w:val="bottom"/>
          </w:tcPr>
          <w:p w14:paraId="69F384CD" w14:textId="6548232B" w:rsidR="00091C15" w:rsidRPr="007A5235" w:rsidRDefault="00106DC5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หก</w:t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เดือนสิ้นสุดวันที่</w:t>
            </w:r>
            <w:r w:rsidRPr="000A51F2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br/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  </w:t>
            </w:r>
            <w:r w:rsidRPr="000A51F2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30 </w:t>
            </w:r>
            <w:r w:rsidRPr="000A51F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มิถุนายน</w:t>
            </w: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14:paraId="3E3A8A22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66D21623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14:paraId="24A82A1D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2562</w:t>
            </w:r>
          </w:p>
        </w:tc>
      </w:tr>
      <w:tr w:rsidR="00091C15" w:rsidRPr="002A007A" w14:paraId="0AA9B1F7" w14:textId="77777777" w:rsidTr="00091C15">
        <w:trPr>
          <w:trHeight w:val="319"/>
          <w:tblHeader/>
        </w:trPr>
        <w:tc>
          <w:tcPr>
            <w:tcW w:w="2502" w:type="dxa"/>
            <w:shd w:val="clear" w:color="auto" w:fill="auto"/>
            <w:vAlign w:val="bottom"/>
          </w:tcPr>
          <w:p w14:paraId="3E310DD4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AEC614B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14:paraId="595D6DEF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704F550B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2E7E846D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46AB2622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2EE2CCB4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DD3F3E0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7" w:type="dxa"/>
            <w:shd w:val="clear" w:color="auto" w:fill="auto"/>
          </w:tcPr>
          <w:p w14:paraId="573FB416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41EC966B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2C536C53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176F83BF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2C1DF6D4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1492DE96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6171E37A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6930A7FE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91C15" w:rsidRPr="002A007A" w14:paraId="37CCB2B8" w14:textId="77777777" w:rsidTr="00091C15">
        <w:trPr>
          <w:trHeight w:val="305"/>
          <w:tblHeader/>
        </w:trPr>
        <w:tc>
          <w:tcPr>
            <w:tcW w:w="2502" w:type="dxa"/>
            <w:shd w:val="clear" w:color="auto" w:fill="auto"/>
            <w:vAlign w:val="bottom"/>
          </w:tcPr>
          <w:p w14:paraId="2B1CF96B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199498D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14:paraId="40A76B3B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71C99B6F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5E5CEBD5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2DD0239F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24F34B0D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249305B8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14:paraId="374F2F13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73CDAD76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14:paraId="34848599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5B0610A1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12B8C65C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559E710A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3A63809F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164A347F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091C15" w:rsidRPr="002A007A" w14:paraId="7D49E55E" w14:textId="77777777" w:rsidTr="00091C15">
        <w:trPr>
          <w:trHeight w:val="319"/>
          <w:tblHeader/>
        </w:trPr>
        <w:tc>
          <w:tcPr>
            <w:tcW w:w="2502" w:type="dxa"/>
            <w:shd w:val="clear" w:color="auto" w:fill="auto"/>
            <w:vAlign w:val="bottom"/>
          </w:tcPr>
          <w:p w14:paraId="42F11ABB" w14:textId="77777777" w:rsidR="00091C15" w:rsidRPr="007A5235" w:rsidRDefault="00091C15" w:rsidP="00091C15">
            <w:pPr>
              <w:suppressAutoHyphens/>
              <w:snapToGrid w:val="0"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14:paraId="369B4243" w14:textId="77777777" w:rsidR="00091C15" w:rsidRPr="007A5235" w:rsidRDefault="00091C15" w:rsidP="00091C15">
            <w:pPr>
              <w:suppressAutoHyphens/>
              <w:spacing w:after="0" w:line="300" w:lineRule="exact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5F4E6B" w:rsidRPr="002A007A" w14:paraId="4148B6B6" w14:textId="77777777" w:rsidTr="00091C15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16F14FF8" w14:textId="77777777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14:paraId="4295AAA5" w14:textId="24C681A0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60,</w:t>
            </w:r>
            <w:r w:rsidR="00E10281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055B6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27A4CB76" w14:textId="1C4FA72F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left="-108" w:right="-4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1,19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1E2503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377EEF4F" w14:textId="031C5644" w:rsidR="005F4E6B" w:rsidRPr="005F4E6B" w:rsidRDefault="005F4E6B" w:rsidP="005F4E6B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(425)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BAF700F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346AB86E" w14:textId="71262B78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61,272</w:t>
            </w:r>
          </w:p>
        </w:tc>
        <w:tc>
          <w:tcPr>
            <w:tcW w:w="237" w:type="dxa"/>
            <w:shd w:val="clear" w:color="auto" w:fill="auto"/>
          </w:tcPr>
          <w:p w14:paraId="7D322AA6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089B2894" w14:textId="7777777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61,762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3707C6C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4D622016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2,457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875D890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6C01EDB8" w14:textId="7777777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1,988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098AC8" w14:textId="77777777" w:rsidR="005F4E6B" w:rsidRPr="005F4E6B" w:rsidRDefault="005F4E6B" w:rsidP="005F4E6B">
            <w:pPr>
              <w:tabs>
                <w:tab w:val="decimal" w:pos="452"/>
                <w:tab w:val="decimal" w:pos="533"/>
              </w:tabs>
              <w:suppressAutoHyphens/>
              <w:snapToGrid w:val="0"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061DD388" w14:textId="77777777" w:rsidR="005F4E6B" w:rsidRPr="005F4E6B" w:rsidRDefault="005F4E6B" w:rsidP="005F4E6B">
            <w:pPr>
              <w:tabs>
                <w:tab w:val="decimal" w:pos="548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62,231</w:t>
            </w:r>
          </w:p>
        </w:tc>
      </w:tr>
      <w:tr w:rsidR="005F4E6B" w:rsidRPr="002A007A" w14:paraId="362CC2D3" w14:textId="77777777" w:rsidTr="00091C15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1D9647B3" w14:textId="77777777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294960DD" w14:textId="179B8C55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(10,68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15D905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3393C0" w14:textId="484CFF8A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(1,5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89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B7D4D6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2C6CF667" w14:textId="46F607CF" w:rsidR="005F4E6B" w:rsidRPr="005F4E6B" w:rsidRDefault="005F4E6B" w:rsidP="005F4E6B">
            <w:pPr>
              <w:tabs>
                <w:tab w:val="decimal" w:pos="44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425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358D08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0704DEB" w14:textId="67967055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(11,845)</w:t>
            </w:r>
          </w:p>
        </w:tc>
        <w:tc>
          <w:tcPr>
            <w:tcW w:w="237" w:type="dxa"/>
            <w:shd w:val="clear" w:color="auto" w:fill="auto"/>
          </w:tcPr>
          <w:p w14:paraId="6F69D3F6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49F568EC" w14:textId="7777777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17,168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6C701F8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A377EF" w14:textId="77777777" w:rsidR="005F4E6B" w:rsidRPr="005F4E6B" w:rsidRDefault="005F4E6B" w:rsidP="005F4E6B">
            <w:pPr>
              <w:tabs>
                <w:tab w:val="decimal" w:pos="572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2,408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3CFACB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436E1809" w14:textId="7777777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1,988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9CE663" w14:textId="77777777" w:rsidR="005F4E6B" w:rsidRPr="005F4E6B" w:rsidRDefault="005F4E6B" w:rsidP="005F4E6B">
            <w:pPr>
              <w:tabs>
                <w:tab w:val="decimal" w:pos="452"/>
                <w:tab w:val="decimal" w:pos="533"/>
              </w:tabs>
              <w:suppressAutoHyphens/>
              <w:snapToGrid w:val="0"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2B3F4AFE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17,588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)</w:t>
            </w:r>
          </w:p>
        </w:tc>
      </w:tr>
      <w:tr w:rsidR="005F4E6B" w:rsidRPr="002A007A" w14:paraId="01709910" w14:textId="77777777" w:rsidTr="005A41F1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6E3AD63E" w14:textId="6AA6E14E" w:rsidR="005F4E6B" w:rsidRPr="007A5235" w:rsidRDefault="00106DC5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(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)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6239EE33" w14:textId="11604872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40719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14:paraId="75412B7C" w14:textId="35C7EF8B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right="-17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(392)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02E3958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</w:tcPr>
          <w:p w14:paraId="685AC433" w14:textId="523D6ED4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D25D38E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2F31F888" w14:textId="19D191DC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49,427</w:t>
            </w:r>
          </w:p>
        </w:tc>
        <w:tc>
          <w:tcPr>
            <w:tcW w:w="237" w:type="dxa"/>
            <w:shd w:val="clear" w:color="auto" w:fill="auto"/>
          </w:tcPr>
          <w:p w14:paraId="2B183C52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14:paraId="5BCED122" w14:textId="7777777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44,594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39D9CC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14:paraId="4E6535C9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BCD2F39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99950F6" w14:textId="77777777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9C3AA21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14:paraId="6262C01A" w14:textId="77777777" w:rsidR="005F4E6B" w:rsidRPr="005F4E6B" w:rsidRDefault="005F4E6B" w:rsidP="005F4E6B">
            <w:pPr>
              <w:tabs>
                <w:tab w:val="decimal" w:pos="548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44,643</w:t>
            </w:r>
          </w:p>
        </w:tc>
      </w:tr>
      <w:tr w:rsidR="005F4E6B" w:rsidRPr="002A007A" w14:paraId="0B030072" w14:textId="77777777" w:rsidTr="005A41F1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7ACB8B4" w14:textId="77777777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14:paraId="1836AC95" w14:textId="17D56C68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15,039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7913F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5FDBCB71" w14:textId="71AC9032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1898AD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60A5EA88" w14:textId="0424B3C5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233A66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A843079" w14:textId="0F114BBC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15,053</w:t>
            </w:r>
          </w:p>
        </w:tc>
        <w:tc>
          <w:tcPr>
            <w:tcW w:w="237" w:type="dxa"/>
            <w:shd w:val="clear" w:color="auto" w:fill="auto"/>
          </w:tcPr>
          <w:p w14:paraId="1C446E7F" w14:textId="77777777" w:rsidR="005F4E6B" w:rsidRPr="005F4E6B" w:rsidRDefault="005F4E6B" w:rsidP="005F4E6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084FBE21" w14:textId="7777777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15,289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63DB01B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799FDE3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9ADAD88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6E6F980" w14:textId="77777777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5FE54BA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69054A5F" w14:textId="77777777" w:rsidR="005F4E6B" w:rsidRPr="005F4E6B" w:rsidRDefault="005F4E6B" w:rsidP="005F4E6B">
            <w:pPr>
              <w:tabs>
                <w:tab w:val="decimal" w:pos="540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15,317</w:t>
            </w:r>
          </w:p>
        </w:tc>
      </w:tr>
      <w:tr w:rsidR="005F4E6B" w:rsidRPr="002A007A" w14:paraId="26A9AC69" w14:textId="77777777" w:rsidTr="005A41F1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0D34D867" w14:textId="77777777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14:paraId="3F5EA9BB" w14:textId="2593237F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23B42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43C82207" w14:textId="18C57B75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CE3238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546979B7" w14:textId="6B1DF372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D6F468E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60F2B70F" w14:textId="7711423D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9,036</w:t>
            </w:r>
          </w:p>
        </w:tc>
        <w:tc>
          <w:tcPr>
            <w:tcW w:w="237" w:type="dxa"/>
            <w:shd w:val="clear" w:color="auto" w:fill="auto"/>
          </w:tcPr>
          <w:p w14:paraId="5A65B5DB" w14:textId="77777777" w:rsidR="005F4E6B" w:rsidRPr="005F4E6B" w:rsidRDefault="005F4E6B" w:rsidP="005F4E6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0AFE729F" w14:textId="7777777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6,245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E7FEBFE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6C8D4BE2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A50A6D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D8DABAC" w14:textId="77777777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EFFC889" w14:textId="77777777" w:rsidR="005F4E6B" w:rsidRPr="005F4E6B" w:rsidRDefault="005F4E6B" w:rsidP="005F4E6B">
            <w:pPr>
              <w:tabs>
                <w:tab w:val="decimal" w:pos="575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65BD3511" w14:textId="77777777" w:rsidR="005F4E6B" w:rsidRPr="005F4E6B" w:rsidRDefault="005F4E6B" w:rsidP="005F4E6B">
            <w:pPr>
              <w:tabs>
                <w:tab w:val="decimal" w:pos="540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6,250</w:t>
            </w:r>
          </w:p>
        </w:tc>
      </w:tr>
      <w:tr w:rsidR="005F4E6B" w:rsidRPr="002A007A" w14:paraId="11527D7B" w14:textId="77777777" w:rsidTr="005A41F1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6480CD0" w14:textId="77777777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14:paraId="25206B25" w14:textId="0F523B44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(31,80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B2D46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12C4D789" w14:textId="4DE36B88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90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8D54F9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5D01A2C1" w14:textId="5D747D26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2CDBF33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4A2CCF62" w14:textId="58F1F5C4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(31,995)</w:t>
            </w:r>
          </w:p>
        </w:tc>
        <w:tc>
          <w:tcPr>
            <w:tcW w:w="237" w:type="dxa"/>
            <w:shd w:val="clear" w:color="auto" w:fill="auto"/>
          </w:tcPr>
          <w:p w14:paraId="341CC3DC" w14:textId="77777777" w:rsidR="005F4E6B" w:rsidRPr="005F4E6B" w:rsidRDefault="005F4E6B" w:rsidP="005F4E6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4E929FEB" w14:textId="4F98C3B3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32,924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0DE1C5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319B35E2" w14:textId="32989660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212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6EE77C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7BB3455A" w14:textId="22CDAD61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7788E93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57026110" w14:textId="4781272C" w:rsidR="005F4E6B" w:rsidRPr="005F4E6B" w:rsidRDefault="005F4E6B" w:rsidP="005F4E6B">
            <w:pPr>
              <w:tabs>
                <w:tab w:val="decimal" w:pos="53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33,136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</w:tr>
      <w:tr w:rsidR="005F4E6B" w:rsidRPr="002A007A" w14:paraId="5E9E14DA" w14:textId="77777777" w:rsidTr="005A41F1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7C0AAF2A" w14:textId="006D4C8E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40EECD87" w14:textId="556E4DAC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(19,362)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F83D8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1981BA1B" w14:textId="03A6A7CA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CD5FF9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</w:tcPr>
          <w:p w14:paraId="01E795D9" w14:textId="2B7F9DDE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C6C56C3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34941C5" w14:textId="59D80AF0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(19,240)</w:t>
            </w:r>
          </w:p>
        </w:tc>
        <w:tc>
          <w:tcPr>
            <w:tcW w:w="237" w:type="dxa"/>
            <w:shd w:val="clear" w:color="auto" w:fill="auto"/>
          </w:tcPr>
          <w:p w14:paraId="3C6D059F" w14:textId="77777777" w:rsidR="005F4E6B" w:rsidRPr="005F4E6B" w:rsidRDefault="005F4E6B" w:rsidP="005F4E6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3D7D838C" w14:textId="31535EB8" w:rsidR="005F4E6B" w:rsidRPr="005F4E6B" w:rsidRDefault="005F4E6B" w:rsidP="00CE557E">
            <w:pPr>
              <w:tabs>
                <w:tab w:val="decimal" w:pos="288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2C6316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28E1F293" w14:textId="4A69022F" w:rsidR="005F4E6B" w:rsidRPr="005F4E6B" w:rsidRDefault="005F4E6B" w:rsidP="00CE557E">
            <w:pPr>
              <w:tabs>
                <w:tab w:val="decimal" w:pos="40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F23B1FD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77026C8" w14:textId="1263A453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8C817A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5D4FEF59" w14:textId="7543B74D" w:rsidR="005F4E6B" w:rsidRPr="005F4E6B" w:rsidRDefault="005F4E6B" w:rsidP="00CE557E">
            <w:pPr>
              <w:tabs>
                <w:tab w:val="decimal" w:pos="372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</w:tr>
      <w:tr w:rsidR="005F4E6B" w:rsidRPr="002A007A" w14:paraId="7BEC172D" w14:textId="77777777" w:rsidTr="00590EF9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6B1A1024" w14:textId="7C1E8C32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หนี้สูญ หนี้สงสัยจะสูญและขาดทุน</w:t>
            </w:r>
          </w:p>
        </w:tc>
        <w:tc>
          <w:tcPr>
            <w:tcW w:w="720" w:type="dxa"/>
            <w:shd w:val="clear" w:color="auto" w:fill="auto"/>
          </w:tcPr>
          <w:p w14:paraId="61EA21F2" w14:textId="65082F49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253E44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shd w:val="clear" w:color="auto" w:fill="auto"/>
          </w:tcPr>
          <w:p w14:paraId="25D2B27D" w14:textId="07937F85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F161B96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E2D097B" w14:textId="285338BF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10D1922C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52E15755" w14:textId="10C65AC7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7" w:type="dxa"/>
            <w:shd w:val="clear" w:color="auto" w:fill="auto"/>
          </w:tcPr>
          <w:p w14:paraId="29E03E4F" w14:textId="77777777" w:rsidR="005F4E6B" w:rsidRPr="005F4E6B" w:rsidRDefault="005F4E6B" w:rsidP="005F4E6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shd w:val="clear" w:color="auto" w:fill="auto"/>
          </w:tcPr>
          <w:p w14:paraId="1AC31BCB" w14:textId="7777777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A0DEBF9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13229643" w14:textId="77777777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0EB43E9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C9904A1" w14:textId="77777777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25537D2A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shd w:val="clear" w:color="auto" w:fill="auto"/>
          </w:tcPr>
          <w:p w14:paraId="0EF58496" w14:textId="77777777" w:rsidR="005F4E6B" w:rsidRPr="005F4E6B" w:rsidRDefault="005F4E6B" w:rsidP="005F4E6B">
            <w:pPr>
              <w:tabs>
                <w:tab w:val="decimal" w:pos="53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5F4E6B" w:rsidRPr="002A007A" w14:paraId="6052F975" w14:textId="77777777" w:rsidTr="005A41F1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445C20CA" w14:textId="3AF5453D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  จากการด้อยค่า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D62BD93" w14:textId="0C5D3982" w:rsidR="005F4E6B" w:rsidRPr="005F4E6B" w:rsidRDefault="005F4E6B" w:rsidP="00CE557E">
            <w:pPr>
              <w:tabs>
                <w:tab w:val="decimal" w:pos="304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F8239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14:paraId="1E03AC09" w14:textId="4CEA2ABA" w:rsidR="005F4E6B" w:rsidRPr="005F4E6B" w:rsidRDefault="005F4E6B" w:rsidP="00CE557E">
            <w:pPr>
              <w:tabs>
                <w:tab w:val="decimal" w:pos="286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EB9B55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2B8FD" w14:textId="33B57399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D6F82B9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79F6D19D" w14:textId="6B88CAB6" w:rsidR="005F4E6B" w:rsidRPr="005F4E6B" w:rsidRDefault="005F4E6B" w:rsidP="00CE557E">
            <w:pPr>
              <w:tabs>
                <w:tab w:val="decimal" w:pos="319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CD46F25" w14:textId="77777777" w:rsidR="005F4E6B" w:rsidRPr="005F4E6B" w:rsidRDefault="005F4E6B" w:rsidP="005F4E6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4CB8A2B3" w14:textId="7C6BA3B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(11,341)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469912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496B44E5" w14:textId="48748D21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3EDA9C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</w:tcPr>
          <w:p w14:paraId="0D556F36" w14:textId="3A570953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1982A9C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65A75ACB" w14:textId="380D82EE" w:rsidR="005F4E6B" w:rsidRPr="005F4E6B" w:rsidRDefault="005F4E6B" w:rsidP="005F4E6B">
            <w:pPr>
              <w:tabs>
                <w:tab w:val="decimal" w:pos="53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(11,339)</w:t>
            </w:r>
          </w:p>
        </w:tc>
      </w:tr>
      <w:tr w:rsidR="005F4E6B" w:rsidRPr="002A007A" w14:paraId="388F320E" w14:textId="77777777" w:rsidTr="005A41F1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24A482EB" w14:textId="06DF5141" w:rsidR="005F4E6B" w:rsidRPr="007A5235" w:rsidRDefault="00106DC5" w:rsidP="005F4E6B">
            <w:pPr>
              <w:suppressAutoHyphens/>
              <w:spacing w:after="0" w:line="300" w:lineRule="exact"/>
              <w:ind w:left="147" w:right="-1727" w:hanging="14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กำไร (ขาดทุน)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93E17B2" w14:textId="77777777" w:rsidR="005F4E6B" w:rsidRPr="005F4E6B" w:rsidRDefault="005F4E6B" w:rsidP="005F4E6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63F43CB" w14:textId="1B41D30A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22,63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189517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</w:tcPr>
          <w:p w14:paraId="564098DF" w14:textId="77777777" w:rsidR="005F4E6B" w:rsidRPr="005F4E6B" w:rsidRDefault="005F4E6B" w:rsidP="005F4E6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4E1C8519" w14:textId="3816593C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(35</w:t>
            </w:r>
            <w:r w:rsidR="008B020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72ADF95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</w:tcPr>
          <w:p w14:paraId="2E1F9989" w14:textId="77777777" w:rsidR="005F4E6B" w:rsidRPr="005F4E6B" w:rsidRDefault="005F4E6B" w:rsidP="005F4E6B">
            <w:pPr>
              <w:tabs>
                <w:tab w:val="decimal" w:pos="283"/>
              </w:tabs>
              <w:suppressAutoHyphens/>
              <w:snapToGrid w:val="0"/>
              <w:spacing w:after="0" w:line="220" w:lineRule="atLeast"/>
              <w:ind w:right="9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02D02642" w14:textId="3999E39E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6585E43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</w:tcPr>
          <w:p w14:paraId="1A8BA613" w14:textId="77777777" w:rsidR="005F4E6B" w:rsidRPr="005F4E6B" w:rsidRDefault="005F4E6B" w:rsidP="005F4E6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724F13C" w14:textId="03074131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22,281</w:t>
            </w:r>
          </w:p>
        </w:tc>
        <w:tc>
          <w:tcPr>
            <w:tcW w:w="237" w:type="dxa"/>
            <w:shd w:val="clear" w:color="auto" w:fill="auto"/>
          </w:tcPr>
          <w:p w14:paraId="2F473A71" w14:textId="77777777" w:rsidR="005F4E6B" w:rsidRPr="005F4E6B" w:rsidRDefault="005F4E6B" w:rsidP="005F4E6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48B6A605" w14:textId="77777777" w:rsidR="005F4E6B" w:rsidRPr="005F4E6B" w:rsidRDefault="005F4E6B" w:rsidP="005F4E6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A99DFB6" w14:textId="5CD61BD1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21,863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283A2F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14:paraId="3F2759AB" w14:textId="77777777" w:rsidR="005F4E6B" w:rsidRPr="005F4E6B" w:rsidRDefault="005F4E6B" w:rsidP="005F4E6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E4CFA97" w14:textId="59CB5EFE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128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361A58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</w:tcPr>
          <w:p w14:paraId="35D2DB06" w14:textId="77777777" w:rsidR="005F4E6B" w:rsidRPr="005F4E6B" w:rsidRDefault="005F4E6B" w:rsidP="005F4E6B">
            <w:pPr>
              <w:tabs>
                <w:tab w:val="decimal" w:pos="283"/>
              </w:tabs>
              <w:suppressAutoHyphens/>
              <w:snapToGrid w:val="0"/>
              <w:spacing w:after="0" w:line="220" w:lineRule="atLeast"/>
              <w:ind w:right="9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89D713E" w14:textId="7178885D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B0E381B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</w:tcPr>
          <w:p w14:paraId="4E3933EF" w14:textId="77777777" w:rsidR="005F4E6B" w:rsidRPr="005F4E6B" w:rsidRDefault="005F4E6B" w:rsidP="005F4E6B">
            <w:pPr>
              <w:tabs>
                <w:tab w:val="decimal" w:pos="709"/>
              </w:tabs>
              <w:suppressAutoHyphens/>
              <w:snapToGrid w:val="0"/>
              <w:spacing w:after="0" w:line="220" w:lineRule="atLeast"/>
              <w:ind w:right="-1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4B8B42D1" w14:textId="0DCD0B6E" w:rsidR="005F4E6B" w:rsidRPr="005F4E6B" w:rsidRDefault="005F4E6B" w:rsidP="005F4E6B">
            <w:pPr>
              <w:tabs>
                <w:tab w:val="decimal" w:pos="53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21,735</w:t>
            </w:r>
          </w:p>
        </w:tc>
      </w:tr>
      <w:tr w:rsidR="005F4E6B" w:rsidRPr="002A007A" w14:paraId="3C51B4CD" w14:textId="77777777" w:rsidTr="005A41F1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68800CAA" w14:textId="403CD373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1372BDD6" w14:textId="7985DBB7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(4,06</w:t>
            </w:r>
            <w:r w:rsidR="00E1028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979AF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14:paraId="1EEDF83B" w14:textId="1FF75E1F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(1</w:t>
            </w:r>
            <w:r w:rsidR="008B020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58B81E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289C11B8" w14:textId="1A43EB26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66089E0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40961B89" w14:textId="3AA0C388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(4,079)</w:t>
            </w:r>
          </w:p>
        </w:tc>
        <w:tc>
          <w:tcPr>
            <w:tcW w:w="237" w:type="dxa"/>
            <w:shd w:val="clear" w:color="auto" w:fill="auto"/>
          </w:tcPr>
          <w:p w14:paraId="59AB2358" w14:textId="77777777" w:rsidR="005F4E6B" w:rsidRPr="005F4E6B" w:rsidRDefault="005F4E6B" w:rsidP="005F4E6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1577D93D" w14:textId="69048864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3,882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D5ACB6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14:paraId="6D4F9AC1" w14:textId="6DF157CA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20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F0D9BF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2FDE4323" w14:textId="5EC1DD10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CC26BE1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49B19298" w14:textId="4E4A923E" w:rsidR="005F4E6B" w:rsidRPr="005F4E6B" w:rsidRDefault="005F4E6B" w:rsidP="005F4E6B">
            <w:pPr>
              <w:tabs>
                <w:tab w:val="decimal" w:pos="539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3,902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</w:tr>
      <w:tr w:rsidR="005F4E6B" w:rsidRPr="002A007A" w14:paraId="346D1FE6" w14:textId="77777777" w:rsidTr="005A41F1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2591DF50" w14:textId="77777777" w:rsidR="005F4E6B" w:rsidRPr="007A5235" w:rsidRDefault="005F4E6B" w:rsidP="005F4E6B">
            <w:pPr>
              <w:suppressAutoHyphens/>
              <w:spacing w:after="0" w:line="300" w:lineRule="exact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830B46F" w14:textId="447A111F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18,573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870541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E15CE9" w14:textId="19EFAE80" w:rsidR="005F4E6B" w:rsidRPr="005F4E6B" w:rsidRDefault="005F4E6B" w:rsidP="005F4E6B">
            <w:pPr>
              <w:tabs>
                <w:tab w:val="decimal" w:pos="450"/>
              </w:tabs>
              <w:suppressAutoHyphens/>
              <w:spacing w:after="0" w:line="300" w:lineRule="exact"/>
              <w:ind w:left="-108" w:right="-8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(371)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B64FBC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E1D80CA" w14:textId="1B062EFB" w:rsidR="005F4E6B" w:rsidRPr="005F4E6B" w:rsidRDefault="005F4E6B" w:rsidP="005F4E6B">
            <w:pPr>
              <w:tabs>
                <w:tab w:val="decimal" w:pos="264"/>
              </w:tabs>
              <w:suppressAutoHyphens/>
              <w:spacing w:after="0" w:line="300" w:lineRule="exact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CE2A6A5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E1FB293" w14:textId="57451BCA" w:rsidR="005F4E6B" w:rsidRPr="005F4E6B" w:rsidRDefault="005F4E6B" w:rsidP="005F4E6B">
            <w:pPr>
              <w:tabs>
                <w:tab w:val="decimal" w:pos="486"/>
              </w:tabs>
              <w:suppressAutoHyphens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18,202</w:t>
            </w:r>
          </w:p>
        </w:tc>
        <w:tc>
          <w:tcPr>
            <w:tcW w:w="237" w:type="dxa"/>
            <w:shd w:val="clear" w:color="auto" w:fill="auto"/>
          </w:tcPr>
          <w:p w14:paraId="511298CD" w14:textId="77777777" w:rsidR="005F4E6B" w:rsidRPr="005F4E6B" w:rsidRDefault="005F4E6B" w:rsidP="005F4E6B">
            <w:pPr>
              <w:tabs>
                <w:tab w:val="decimal" w:pos="728"/>
              </w:tabs>
              <w:suppressAutoHyphens/>
              <w:snapToGrid w:val="0"/>
              <w:spacing w:after="0" w:line="240" w:lineRule="exact"/>
              <w:ind w:left="-54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17CE3C9" w14:textId="1DD92FCA" w:rsidR="005F4E6B" w:rsidRPr="005F4E6B" w:rsidRDefault="005F4E6B" w:rsidP="005F4E6B">
            <w:pPr>
              <w:tabs>
                <w:tab w:val="decimal" w:pos="452"/>
              </w:tabs>
              <w:suppressAutoHyphens/>
              <w:spacing w:after="0" w:line="300" w:lineRule="exact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17,981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F3B84C4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611882" w14:textId="300B1500" w:rsidR="005F4E6B" w:rsidRPr="005F4E6B" w:rsidRDefault="005F4E6B" w:rsidP="005F4E6B">
            <w:pPr>
              <w:tabs>
                <w:tab w:val="decimal" w:pos="56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(</w:t>
            </w: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148</w:t>
            </w: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F6341A" w14:textId="77777777" w:rsidR="005F4E6B" w:rsidRPr="005F4E6B" w:rsidRDefault="005F4E6B" w:rsidP="005F4E6B">
            <w:pPr>
              <w:tabs>
                <w:tab w:val="decimal" w:pos="504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39B379" w14:textId="343178D1" w:rsidR="005F4E6B" w:rsidRPr="005F4E6B" w:rsidRDefault="005F4E6B" w:rsidP="005F4E6B">
            <w:pPr>
              <w:tabs>
                <w:tab w:val="decimal" w:pos="303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CA6DD41" w14:textId="77777777" w:rsidR="005F4E6B" w:rsidRPr="005F4E6B" w:rsidRDefault="005F4E6B" w:rsidP="005F4E6B">
            <w:pPr>
              <w:tabs>
                <w:tab w:val="decimal" w:pos="533"/>
              </w:tabs>
              <w:suppressAutoHyphens/>
              <w:snapToGrid w:val="0"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882FE93" w14:textId="68F4BF44" w:rsidR="005F4E6B" w:rsidRPr="005F4E6B" w:rsidRDefault="005F4E6B" w:rsidP="005F4E6B">
            <w:pPr>
              <w:tabs>
                <w:tab w:val="decimal" w:pos="548"/>
              </w:tabs>
              <w:suppressAutoHyphens/>
              <w:spacing w:after="0" w:line="300" w:lineRule="exact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F4E6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17,833</w:t>
            </w:r>
          </w:p>
        </w:tc>
      </w:tr>
    </w:tbl>
    <w:p w14:paraId="0E40BD12" w14:textId="77777777" w:rsidR="00091C15" w:rsidRPr="007A5235" w:rsidRDefault="00091C15" w:rsidP="007A5235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70C92C1" w14:textId="35C3FD8E" w:rsidR="00590EF9" w:rsidRPr="007A5235" w:rsidRDefault="00590EF9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รายได้ดอกเบี้ย</w:t>
      </w:r>
    </w:p>
    <w:p w14:paraId="6423476F" w14:textId="38784EE2" w:rsidR="00590EF9" w:rsidRPr="007A5235" w:rsidRDefault="00590EF9" w:rsidP="00590EF9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7"/>
        <w:gridCol w:w="1161"/>
        <w:gridCol w:w="245"/>
        <w:gridCol w:w="1105"/>
        <w:gridCol w:w="245"/>
        <w:gridCol w:w="1086"/>
        <w:gridCol w:w="245"/>
        <w:gridCol w:w="1087"/>
      </w:tblGrid>
      <w:tr w:rsidR="00590EF9" w:rsidRPr="002A007A" w14:paraId="3F685823" w14:textId="77777777" w:rsidTr="005C759F">
        <w:tc>
          <w:tcPr>
            <w:tcW w:w="4077" w:type="dxa"/>
            <w:shd w:val="clear" w:color="auto" w:fill="auto"/>
            <w:vAlign w:val="bottom"/>
          </w:tcPr>
          <w:p w14:paraId="01CB5574" w14:textId="77777777" w:rsidR="00590EF9" w:rsidRPr="007A5235" w:rsidRDefault="00590EF9" w:rsidP="005C759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511" w:type="dxa"/>
            <w:gridSpan w:val="3"/>
            <w:shd w:val="clear" w:color="auto" w:fill="auto"/>
            <w:vAlign w:val="bottom"/>
          </w:tcPr>
          <w:p w14:paraId="709A03A7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F8B0691" w14:textId="77777777" w:rsidR="00590EF9" w:rsidRPr="007A5235" w:rsidRDefault="00590EF9" w:rsidP="005C759F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18" w:type="dxa"/>
            <w:gridSpan w:val="3"/>
            <w:shd w:val="clear" w:color="auto" w:fill="auto"/>
            <w:vAlign w:val="bottom"/>
          </w:tcPr>
          <w:p w14:paraId="7387E4FB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90EF9" w:rsidRPr="002A007A" w14:paraId="18531967" w14:textId="77777777" w:rsidTr="005C759F">
        <w:tc>
          <w:tcPr>
            <w:tcW w:w="4077" w:type="dxa"/>
            <w:shd w:val="clear" w:color="auto" w:fill="auto"/>
            <w:vAlign w:val="bottom"/>
          </w:tcPr>
          <w:p w14:paraId="210A005F" w14:textId="77777777" w:rsidR="00590EF9" w:rsidRPr="007A5235" w:rsidRDefault="00590EF9" w:rsidP="005C759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2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7BD0532" w14:textId="77777777" w:rsidR="00590EF9" w:rsidRPr="007A5235" w:rsidRDefault="00590EF9" w:rsidP="005C759F">
            <w:pPr>
              <w:suppressAutoHyphens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97D09FC" w14:textId="77777777" w:rsidR="00590EF9" w:rsidRPr="007A5235" w:rsidRDefault="00590EF9" w:rsidP="005C759F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CF4D293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73F3CED" w14:textId="77777777" w:rsidR="00590EF9" w:rsidRPr="007A5235" w:rsidRDefault="00590EF9" w:rsidP="005C759F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0111CAD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B85E4BF" w14:textId="77777777" w:rsidR="00590EF9" w:rsidRPr="007A5235" w:rsidRDefault="00590EF9" w:rsidP="005C759F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AA573AA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590EF9" w:rsidRPr="002A007A" w14:paraId="1FEA4559" w14:textId="77777777" w:rsidTr="005C759F">
        <w:tc>
          <w:tcPr>
            <w:tcW w:w="4077" w:type="dxa"/>
            <w:shd w:val="clear" w:color="auto" w:fill="auto"/>
            <w:vAlign w:val="bottom"/>
          </w:tcPr>
          <w:p w14:paraId="47023353" w14:textId="77777777" w:rsidR="00590EF9" w:rsidRPr="007A5235" w:rsidRDefault="00590EF9" w:rsidP="005C759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3A77C5C1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9B64F0" w:rsidRPr="002A007A" w14:paraId="3A0C768E" w14:textId="77777777" w:rsidTr="005C759F">
        <w:tc>
          <w:tcPr>
            <w:tcW w:w="4077" w:type="dxa"/>
            <w:shd w:val="clear" w:color="auto" w:fill="auto"/>
            <w:vAlign w:val="bottom"/>
          </w:tcPr>
          <w:p w14:paraId="79731EB3" w14:textId="771C8D29" w:rsidR="009B64F0" w:rsidRPr="007A5235" w:rsidRDefault="009B64F0" w:rsidP="009B64F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06DC225" w14:textId="1568726F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1,978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DBDEEDE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A8183EE" w14:textId="4B96AADF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2,916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5AF0DA9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7AC022E" w14:textId="46E12856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1,948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CDC8D3A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422E734" w14:textId="008E33DF" w:rsidR="009B64F0" w:rsidRPr="007A5235" w:rsidRDefault="009B64F0" w:rsidP="009B64F0">
            <w:pPr>
              <w:suppressAutoHyphens/>
              <w:spacing w:after="0" w:line="240" w:lineRule="atLeast"/>
              <w:ind w:left="-108" w:right="47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2,655</w:t>
            </w:r>
          </w:p>
        </w:tc>
      </w:tr>
      <w:tr w:rsidR="0028128C" w:rsidRPr="002A007A" w14:paraId="16FB580C" w14:textId="77777777" w:rsidTr="005C759F">
        <w:tc>
          <w:tcPr>
            <w:tcW w:w="4077" w:type="dxa"/>
            <w:shd w:val="clear" w:color="auto" w:fill="auto"/>
            <w:vAlign w:val="bottom"/>
          </w:tcPr>
          <w:p w14:paraId="2DDEAEBC" w14:textId="58D7A735" w:rsidR="0028128C" w:rsidRPr="007A5235" w:rsidRDefault="0028128C" w:rsidP="0028128C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เงินลงทุนและธุรกรรมเพื่อค้า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52E231A5" w14:textId="19321B13" w:rsidR="0028128C" w:rsidRPr="00E23B91" w:rsidRDefault="0028128C" w:rsidP="0028128C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301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A976E7E" w14:textId="77777777" w:rsidR="0028128C" w:rsidRPr="007A5235" w:rsidRDefault="0028128C" w:rsidP="0028128C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E76B2AA" w14:textId="324556BC" w:rsidR="0028128C" w:rsidRPr="007A5235" w:rsidRDefault="0028128C" w:rsidP="0028128C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232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AB0E3E6" w14:textId="77777777" w:rsidR="0028128C" w:rsidRPr="007A5235" w:rsidRDefault="0028128C" w:rsidP="0028128C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F23B49E" w14:textId="291D31EE" w:rsidR="0028128C" w:rsidRPr="00E23B91" w:rsidRDefault="0028128C" w:rsidP="0028128C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292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7D4BE81" w14:textId="77777777" w:rsidR="0028128C" w:rsidRPr="007A5235" w:rsidRDefault="0028128C" w:rsidP="0028128C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79D420A" w14:textId="601143D0" w:rsidR="0028128C" w:rsidRPr="007A5235" w:rsidRDefault="0028128C" w:rsidP="0028128C">
            <w:pPr>
              <w:suppressAutoHyphens/>
              <w:spacing w:after="0" w:line="240" w:lineRule="atLeast"/>
              <w:ind w:left="-108" w:right="47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232</w:t>
            </w:r>
          </w:p>
        </w:tc>
      </w:tr>
      <w:tr w:rsidR="0028128C" w:rsidRPr="002A007A" w14:paraId="3EC25CFD" w14:textId="77777777" w:rsidTr="005C759F">
        <w:tc>
          <w:tcPr>
            <w:tcW w:w="4077" w:type="dxa"/>
            <w:shd w:val="clear" w:color="auto" w:fill="auto"/>
            <w:vAlign w:val="bottom"/>
          </w:tcPr>
          <w:p w14:paraId="1CF46580" w14:textId="6AF10951" w:rsidR="0028128C" w:rsidRPr="007A5235" w:rsidRDefault="0028128C" w:rsidP="0028128C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6E68FFA" w14:textId="6B5B2379" w:rsidR="0028128C" w:rsidRPr="00E23B91" w:rsidRDefault="0028128C" w:rsidP="0028128C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1,706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62E57AB" w14:textId="77777777" w:rsidR="0028128C" w:rsidRPr="007A5235" w:rsidRDefault="0028128C" w:rsidP="0028128C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AE5F98A" w14:textId="226CCA7A" w:rsidR="0028128C" w:rsidRPr="007A5235" w:rsidRDefault="0028128C" w:rsidP="0028128C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7,497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3A2E25F" w14:textId="77777777" w:rsidR="0028128C" w:rsidRPr="007A5235" w:rsidRDefault="0028128C" w:rsidP="0028128C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AD33C0B" w14:textId="42A064FD" w:rsidR="0028128C" w:rsidRPr="00E23B91" w:rsidRDefault="0028128C" w:rsidP="0028128C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1,707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4B32A32" w14:textId="77777777" w:rsidR="0028128C" w:rsidRPr="007A5235" w:rsidRDefault="0028128C" w:rsidP="0028128C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8667C7B" w14:textId="1E4F205E" w:rsidR="0028128C" w:rsidRPr="007A5235" w:rsidRDefault="0028128C" w:rsidP="0028128C">
            <w:pPr>
              <w:suppressAutoHyphens/>
              <w:spacing w:after="0" w:line="240" w:lineRule="atLeast"/>
              <w:ind w:left="-108" w:right="47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2,601</w:t>
            </w:r>
          </w:p>
        </w:tc>
      </w:tr>
      <w:tr w:rsidR="009B64F0" w:rsidRPr="002A007A" w14:paraId="6222EC13" w14:textId="77777777" w:rsidTr="005C759F">
        <w:tc>
          <w:tcPr>
            <w:tcW w:w="4077" w:type="dxa"/>
            <w:shd w:val="clear" w:color="auto" w:fill="auto"/>
            <w:vAlign w:val="bottom"/>
          </w:tcPr>
          <w:p w14:paraId="7CADB359" w14:textId="14E32CFF" w:rsidR="009B64F0" w:rsidRPr="007A5235" w:rsidRDefault="009B64F0" w:rsidP="009B64F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เงินให้สินเชื่อ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EC652BF" w14:textId="6A41F073" w:rsidR="009B64F0" w:rsidRPr="00E23B91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50,912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9613525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140720D" w14:textId="7EB2665B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50,614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06463F8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365BF5B0" w14:textId="1D0DB78F" w:rsidR="009B64F0" w:rsidRPr="00E23B91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50,759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0ED3D8E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85F112E" w14:textId="32479E39" w:rsidR="009B64F0" w:rsidRPr="007A5235" w:rsidRDefault="009B64F0" w:rsidP="009B64F0">
            <w:pPr>
              <w:suppressAutoHyphens/>
              <w:spacing w:after="0" w:line="240" w:lineRule="atLeast"/>
              <w:ind w:left="-108" w:right="47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50,127</w:t>
            </w:r>
          </w:p>
        </w:tc>
      </w:tr>
      <w:tr w:rsidR="009B64F0" w:rsidRPr="002A007A" w14:paraId="37833694" w14:textId="77777777" w:rsidTr="005C759F">
        <w:tc>
          <w:tcPr>
            <w:tcW w:w="4077" w:type="dxa"/>
            <w:shd w:val="clear" w:color="auto" w:fill="auto"/>
            <w:vAlign w:val="bottom"/>
          </w:tcPr>
          <w:p w14:paraId="29E02D6C" w14:textId="59F9E280" w:rsidR="009B64F0" w:rsidRPr="007A5235" w:rsidRDefault="009B64F0" w:rsidP="009B64F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สัญญาเช่า</w:t>
            </w:r>
            <w:r w:rsidR="00106DC5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83B5AA9" w14:textId="51CF80CB" w:rsidR="009B64F0" w:rsidRPr="00E23B91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6,498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811B161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9CEA19E" w14:textId="208CBA20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6,563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71AF9E6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0F1BBAE" w14:textId="51CD10F3" w:rsidR="009B64F0" w:rsidRPr="00E23B91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6,498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4B9D4DB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827BCCF" w14:textId="43102460" w:rsidR="009B64F0" w:rsidRPr="007A5235" w:rsidRDefault="009B64F0" w:rsidP="009B64F0">
            <w:pPr>
              <w:suppressAutoHyphens/>
              <w:spacing w:after="0" w:line="240" w:lineRule="atLeast"/>
              <w:ind w:left="-108" w:right="47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6,563</w:t>
            </w:r>
          </w:p>
        </w:tc>
      </w:tr>
      <w:tr w:rsidR="009B64F0" w:rsidRPr="002A007A" w14:paraId="37E98B9F" w14:textId="77777777" w:rsidTr="00CE557E">
        <w:tc>
          <w:tcPr>
            <w:tcW w:w="4077" w:type="dxa"/>
            <w:shd w:val="clear" w:color="auto" w:fill="auto"/>
            <w:vAlign w:val="bottom"/>
          </w:tcPr>
          <w:p w14:paraId="7DAA198A" w14:textId="77777777" w:rsidR="009B64F0" w:rsidRPr="007A5235" w:rsidRDefault="009B64F0" w:rsidP="009B64F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A2B302" w14:textId="227FC005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68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9B9F3B8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C7C930" w14:textId="77777777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47E1899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82571B" w14:textId="7C07708C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68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754A97C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F6CB7F" w14:textId="77777777" w:rsidR="009B64F0" w:rsidRPr="007A5235" w:rsidRDefault="009B64F0" w:rsidP="009B64F0">
            <w:pPr>
              <w:suppressAutoHyphens/>
              <w:spacing w:after="0" w:line="240" w:lineRule="atLeast"/>
              <w:ind w:left="-108" w:right="4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53</w:t>
            </w:r>
          </w:p>
        </w:tc>
      </w:tr>
      <w:tr w:rsidR="009B64F0" w:rsidRPr="002A007A" w14:paraId="54970875" w14:textId="77777777" w:rsidTr="00CE557E">
        <w:tc>
          <w:tcPr>
            <w:tcW w:w="4077" w:type="dxa"/>
            <w:shd w:val="clear" w:color="auto" w:fill="auto"/>
            <w:vAlign w:val="bottom"/>
          </w:tcPr>
          <w:p w14:paraId="159E2D5A" w14:textId="77777777" w:rsidR="009B64F0" w:rsidRPr="007A5235" w:rsidRDefault="009B64F0" w:rsidP="009B64F0">
            <w:pPr>
              <w:suppressAutoHyphens/>
              <w:spacing w:after="0" w:line="240" w:lineRule="atLeast"/>
              <w:ind w:right="-12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03EA052" w14:textId="200D4061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61,463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D9966B2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1058CB5" w14:textId="77777777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67,874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CF3F7FB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67D5EAE" w14:textId="6169F63C" w:rsidR="009B64F0" w:rsidRPr="007A5235" w:rsidRDefault="009B64F0" w:rsidP="009B64F0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61,272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2A614DA" w14:textId="77777777" w:rsidR="009B64F0" w:rsidRPr="007A5235" w:rsidRDefault="009B64F0" w:rsidP="009B64F0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87AA84B" w14:textId="77777777" w:rsidR="009B64F0" w:rsidRPr="007A5235" w:rsidRDefault="009B64F0" w:rsidP="009B64F0">
            <w:pPr>
              <w:suppressAutoHyphens/>
              <w:spacing w:after="0" w:line="240" w:lineRule="atLeast"/>
              <w:ind w:left="-108" w:right="4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62,231</w:t>
            </w:r>
          </w:p>
        </w:tc>
      </w:tr>
    </w:tbl>
    <w:p w14:paraId="6148CAEA" w14:textId="4FDD907B" w:rsidR="009B64F0" w:rsidRDefault="009B64F0"/>
    <w:p w14:paraId="01FCA86A" w14:textId="77777777" w:rsidR="009B64F0" w:rsidRDefault="009B64F0">
      <w:r>
        <w:br w:type="page"/>
      </w:r>
    </w:p>
    <w:p w14:paraId="7432D838" w14:textId="49CFCC2D" w:rsidR="00590EF9" w:rsidRPr="007A5235" w:rsidRDefault="00590EF9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ค่าใช้จ่ายดอกเบี้ย</w:t>
      </w:r>
    </w:p>
    <w:p w14:paraId="4A85E842" w14:textId="77777777" w:rsidR="00590EF9" w:rsidRPr="007A5235" w:rsidRDefault="00590EF9" w:rsidP="00590EF9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Cs w:val="22"/>
          <w:lang w:eastAsia="zh-CN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70"/>
        <w:gridCol w:w="253"/>
        <w:gridCol w:w="1097"/>
        <w:gridCol w:w="253"/>
        <w:gridCol w:w="1042"/>
        <w:gridCol w:w="243"/>
        <w:gridCol w:w="1162"/>
      </w:tblGrid>
      <w:tr w:rsidR="00590EF9" w:rsidRPr="002A007A" w14:paraId="357F72D9" w14:textId="77777777" w:rsidTr="005C759F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0E2C0BD0" w14:textId="77777777" w:rsidR="00590EF9" w:rsidRPr="007A5235" w:rsidRDefault="00590EF9" w:rsidP="005C759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ACDEA40" w14:textId="77777777" w:rsidR="00590EF9" w:rsidRPr="007A5235" w:rsidRDefault="00590EF9" w:rsidP="005C75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8A08239" w14:textId="77777777" w:rsidR="00590EF9" w:rsidRPr="007A5235" w:rsidRDefault="00590EF9" w:rsidP="005C759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47" w:type="dxa"/>
            <w:gridSpan w:val="3"/>
            <w:shd w:val="clear" w:color="auto" w:fill="auto"/>
            <w:vAlign w:val="bottom"/>
          </w:tcPr>
          <w:p w14:paraId="20B0B0E8" w14:textId="77777777" w:rsidR="00590EF9" w:rsidRPr="007A5235" w:rsidRDefault="00590EF9" w:rsidP="005C759F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90EF9" w:rsidRPr="002A007A" w14:paraId="25387532" w14:textId="77777777" w:rsidTr="005C759F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7565BC01" w14:textId="77777777" w:rsidR="00590EF9" w:rsidRPr="007A5235" w:rsidRDefault="00590EF9" w:rsidP="005C759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th-TH" w:eastAsia="zh-CN"/>
              </w:rPr>
              <w:t>สำหรับ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A7603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BE3079" w14:textId="77777777" w:rsidR="00590EF9" w:rsidRPr="007A5235" w:rsidRDefault="00590EF9" w:rsidP="005C759F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E56748F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5C293A7" w14:textId="77777777" w:rsidR="00590EF9" w:rsidRPr="007A5235" w:rsidRDefault="00590EF9" w:rsidP="005C759F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4A73155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1C3E2D" w14:textId="77777777" w:rsidR="00590EF9" w:rsidRPr="007A5235" w:rsidRDefault="00590EF9" w:rsidP="005C759F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F8A3C4E" w14:textId="77777777" w:rsidR="00590EF9" w:rsidRPr="007A5235" w:rsidRDefault="00590EF9" w:rsidP="005C759F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590EF9" w:rsidRPr="002A007A" w14:paraId="7A613050" w14:textId="77777777" w:rsidTr="005C759F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01F4D88F" w14:textId="77777777" w:rsidR="00590EF9" w:rsidRPr="007A5235" w:rsidRDefault="00590EF9" w:rsidP="005C759F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29248DD0" w14:textId="77777777" w:rsidR="00590EF9" w:rsidRPr="007A5235" w:rsidRDefault="00590EF9" w:rsidP="005C759F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862CD1" w:rsidRPr="002A007A" w14:paraId="75F47559" w14:textId="77777777" w:rsidTr="005C759F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68A79DC1" w14:textId="2893189F" w:rsidR="00862CD1" w:rsidRPr="007A5235" w:rsidRDefault="00862CD1" w:rsidP="00862CD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5BF099" w14:textId="432D9397" w:rsidR="00862CD1" w:rsidRPr="00E23B91" w:rsidRDefault="0095758E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7</w:t>
            </w:r>
            <w:r w:rsidR="00862CD1"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783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F29DE3F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43FE75C" w14:textId="434C8E49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9,558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29B9CDF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6DDF8CC" w14:textId="6AFB52CB" w:rsidR="00862CD1" w:rsidRPr="00E23B91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7,729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9E5F29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2B57273" w14:textId="46A43280" w:rsidR="00862CD1" w:rsidRPr="007A5235" w:rsidRDefault="00862CD1" w:rsidP="00862CD1">
            <w:pPr>
              <w:tabs>
                <w:tab w:val="decimal" w:pos="900"/>
              </w:tabs>
              <w:suppressAutoHyphens/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9,542</w:t>
            </w:r>
          </w:p>
        </w:tc>
      </w:tr>
      <w:tr w:rsidR="00350F42" w:rsidRPr="002A007A" w14:paraId="28D380A7" w14:textId="77777777" w:rsidTr="005C759F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71F61A49" w14:textId="291C7ADF" w:rsidR="00350F42" w:rsidRPr="007A5235" w:rsidRDefault="00350F42" w:rsidP="00350F4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5B4D39" w14:textId="767DB8AC" w:rsidR="00350F42" w:rsidRPr="0095758E" w:rsidRDefault="00350F42" w:rsidP="00350F42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592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EAE2A00" w14:textId="77777777" w:rsidR="00350F42" w:rsidRPr="007A5235" w:rsidRDefault="00350F42" w:rsidP="00350F4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A8DEE82" w14:textId="1CDF2F45" w:rsidR="00350F42" w:rsidRPr="007A5235" w:rsidRDefault="00350F42" w:rsidP="00350F42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870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203C705" w14:textId="77777777" w:rsidR="00350F42" w:rsidRPr="007A5235" w:rsidRDefault="00350F42" w:rsidP="00350F4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5F6E3D5" w14:textId="392533CD" w:rsidR="00350F42" w:rsidRPr="00E23B91" w:rsidRDefault="00350F42" w:rsidP="00350F42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583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8F3421" w14:textId="77777777" w:rsidR="00350F42" w:rsidRPr="007A5235" w:rsidRDefault="00350F42" w:rsidP="00350F4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FCF8FFC" w14:textId="6340FFC2" w:rsidR="00350F42" w:rsidRPr="007A5235" w:rsidRDefault="00350F42" w:rsidP="00350F42">
            <w:pPr>
              <w:tabs>
                <w:tab w:val="decimal" w:pos="900"/>
              </w:tabs>
              <w:suppressAutoHyphens/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895</w:t>
            </w:r>
          </w:p>
        </w:tc>
      </w:tr>
      <w:tr w:rsidR="00862CD1" w:rsidRPr="002A007A" w14:paraId="13B10127" w14:textId="77777777" w:rsidTr="005C759F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253713AD" w14:textId="77777777" w:rsidR="00862CD1" w:rsidRPr="007A5235" w:rsidRDefault="00862CD1" w:rsidP="00862CD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เงินนำส่งสถาบันคุ้มครองเงินฝาก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FAA49F" w14:textId="363F932D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2,654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68A3A42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FE9CF4B" w14:textId="77777777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5,001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7C23782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0D81FBD" w14:textId="0586EB27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2,654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466143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D0E2BBF" w14:textId="77777777" w:rsidR="00862CD1" w:rsidRPr="007A5235" w:rsidRDefault="00862CD1" w:rsidP="00862CD1">
            <w:pPr>
              <w:tabs>
                <w:tab w:val="decimal" w:pos="900"/>
              </w:tabs>
              <w:suppressAutoHyphens/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5,001</w:t>
            </w:r>
          </w:p>
        </w:tc>
      </w:tr>
      <w:tr w:rsidR="00862CD1" w:rsidRPr="002A007A" w14:paraId="6D859691" w14:textId="77777777" w:rsidTr="005C759F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0885E294" w14:textId="77777777" w:rsidR="00862CD1" w:rsidRPr="007A5235" w:rsidRDefault="00862CD1" w:rsidP="00862CD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1FE17" w14:textId="77777777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B8D8648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F654E67" w14:textId="77777777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3C7D7B84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4F85656" w14:textId="77777777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61503D9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F41772B" w14:textId="77777777" w:rsidR="00862CD1" w:rsidRPr="007A5235" w:rsidRDefault="00862CD1" w:rsidP="00862CD1">
            <w:pPr>
              <w:tabs>
                <w:tab w:val="decimal" w:pos="900"/>
              </w:tabs>
              <w:suppressAutoHyphens/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62CD1" w:rsidRPr="002A007A" w14:paraId="218F1EBB" w14:textId="77777777" w:rsidTr="005C759F">
        <w:trPr>
          <w:trHeight w:val="372"/>
        </w:trPr>
        <w:tc>
          <w:tcPr>
            <w:tcW w:w="4068" w:type="dxa"/>
            <w:shd w:val="clear" w:color="auto" w:fill="auto"/>
            <w:vAlign w:val="bottom"/>
          </w:tcPr>
          <w:p w14:paraId="38EE32BC" w14:textId="77777777" w:rsidR="00862CD1" w:rsidRPr="007A5235" w:rsidRDefault="00862CD1" w:rsidP="00862CD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 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D2C17" w14:textId="07170925" w:rsidR="00862CD1" w:rsidRPr="007A5235" w:rsidRDefault="00862CD1" w:rsidP="00862CD1">
            <w:pPr>
              <w:tabs>
                <w:tab w:val="decimal" w:pos="752"/>
              </w:tabs>
              <w:suppressAutoHyphens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B31475E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C8BD942" w14:textId="77777777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461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C1A9968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37C2238" w14:textId="684B29CC" w:rsidR="00862CD1" w:rsidRPr="007A5235" w:rsidRDefault="00862CD1" w:rsidP="00862CD1">
            <w:pPr>
              <w:tabs>
                <w:tab w:val="decimal" w:pos="610"/>
              </w:tabs>
              <w:suppressAutoHyphens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39867F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5E9B344" w14:textId="77777777" w:rsidR="00862CD1" w:rsidRPr="007A5235" w:rsidRDefault="00862CD1" w:rsidP="00862CD1">
            <w:pPr>
              <w:tabs>
                <w:tab w:val="decimal" w:pos="900"/>
              </w:tabs>
              <w:suppressAutoHyphens/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461</w:t>
            </w:r>
          </w:p>
        </w:tc>
      </w:tr>
      <w:tr w:rsidR="00862CD1" w:rsidRPr="002A007A" w14:paraId="6E1E014A" w14:textId="77777777" w:rsidTr="005C759F">
        <w:trPr>
          <w:trHeight w:val="385"/>
        </w:trPr>
        <w:tc>
          <w:tcPr>
            <w:tcW w:w="4068" w:type="dxa"/>
            <w:shd w:val="clear" w:color="auto" w:fill="auto"/>
            <w:vAlign w:val="bottom"/>
          </w:tcPr>
          <w:p w14:paraId="0A9ABC7C" w14:textId="77777777" w:rsidR="00862CD1" w:rsidRPr="007A5235" w:rsidRDefault="00862CD1" w:rsidP="00862CD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- 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D9EA3" w14:textId="6994B70C" w:rsidR="00862CD1" w:rsidRPr="007A5235" w:rsidRDefault="00862CD1" w:rsidP="00862CD1">
            <w:pPr>
              <w:suppressAutoHyphens/>
              <w:snapToGrid w:val="0"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859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FBB8E4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F0EF67" w14:textId="77777777" w:rsidR="00862CD1" w:rsidRPr="007A5235" w:rsidRDefault="00862CD1" w:rsidP="00862CD1">
            <w:pPr>
              <w:suppressAutoHyphens/>
              <w:snapToGrid w:val="0"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1,589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41CFD8A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73756AC" w14:textId="3A4997A6" w:rsidR="00862CD1" w:rsidRPr="007A5235" w:rsidRDefault="00862CD1" w:rsidP="00862CD1">
            <w:pPr>
              <w:suppressAutoHyphens/>
              <w:snapToGrid w:val="0"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859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04DF86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2FFE5C1" w14:textId="77777777" w:rsidR="00862CD1" w:rsidRPr="007A5235" w:rsidRDefault="00862CD1" w:rsidP="00862CD1">
            <w:pPr>
              <w:tabs>
                <w:tab w:val="decimal" w:pos="900"/>
              </w:tabs>
              <w:suppressAutoHyphens/>
              <w:snapToGrid w:val="0"/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   1,581</w:t>
            </w:r>
          </w:p>
        </w:tc>
      </w:tr>
      <w:tr w:rsidR="00862CD1" w:rsidRPr="002A007A" w14:paraId="4F2CB212" w14:textId="77777777" w:rsidTr="005C759F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26E52BC4" w14:textId="77777777" w:rsidR="00862CD1" w:rsidRPr="007A5235" w:rsidRDefault="00862CD1" w:rsidP="00862CD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CCC4C9" w14:textId="093F43BE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AA630E9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4AEFE9D" w14:textId="77777777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86A87B4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9E4E6D8" w14:textId="2941B4C3" w:rsidR="00862CD1" w:rsidRPr="007A5235" w:rsidRDefault="00862CD1" w:rsidP="00862CD1">
            <w:pPr>
              <w:tabs>
                <w:tab w:val="decimal" w:pos="628"/>
              </w:tabs>
              <w:suppressAutoHyphens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78E03C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13F299F" w14:textId="77777777" w:rsidR="00862CD1" w:rsidRPr="007A5235" w:rsidRDefault="00862CD1" w:rsidP="00862CD1">
            <w:pPr>
              <w:tabs>
                <w:tab w:val="decimal" w:pos="693"/>
              </w:tabs>
              <w:suppressAutoHyphens/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</w:t>
            </w:r>
          </w:p>
        </w:tc>
      </w:tr>
      <w:tr w:rsidR="00862CD1" w:rsidRPr="002A007A" w14:paraId="4E51A202" w14:textId="77777777" w:rsidTr="005C759F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00B8394E" w14:textId="77777777" w:rsidR="00862CD1" w:rsidRPr="007A5235" w:rsidRDefault="00862CD1" w:rsidP="00862CD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7B13DE" w14:textId="65D3BD6E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AB5FDC6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2D556DE" w14:textId="77777777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108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D72567E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66D036D" w14:textId="2AFB1ADB" w:rsidR="00862CD1" w:rsidRPr="007A5235" w:rsidRDefault="00862CD1" w:rsidP="00862CD1">
            <w:pPr>
              <w:suppressAutoHyphens/>
              <w:snapToGrid w:val="0"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295CEB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0DE618F" w14:textId="77777777" w:rsidR="00862CD1" w:rsidRPr="007A5235" w:rsidRDefault="00862CD1" w:rsidP="00862CD1">
            <w:pPr>
              <w:tabs>
                <w:tab w:val="decimal" w:pos="900"/>
              </w:tabs>
              <w:suppressAutoHyphens/>
              <w:spacing w:after="0" w:line="240" w:lineRule="atLeast"/>
              <w:ind w:left="-108" w:right="-8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108</w:t>
            </w:r>
          </w:p>
        </w:tc>
      </w:tr>
      <w:tr w:rsidR="00862CD1" w:rsidRPr="002A007A" w14:paraId="406C743D" w14:textId="77777777" w:rsidTr="005C759F">
        <w:trPr>
          <w:trHeight w:val="400"/>
        </w:trPr>
        <w:tc>
          <w:tcPr>
            <w:tcW w:w="4068" w:type="dxa"/>
            <w:shd w:val="clear" w:color="auto" w:fill="auto"/>
            <w:vAlign w:val="bottom"/>
          </w:tcPr>
          <w:p w14:paraId="2CC1189E" w14:textId="77777777" w:rsidR="00862CD1" w:rsidRPr="007A5235" w:rsidRDefault="00862CD1" w:rsidP="00862CD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DA42D6" w14:textId="057DDF14" w:rsidR="00862CD1" w:rsidRPr="00E23B91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11,909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E42D29F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4971785" w14:textId="77777777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17,624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36E299A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43EBC16" w14:textId="2D29E563" w:rsidR="00862CD1" w:rsidRPr="007A5235" w:rsidRDefault="00862CD1" w:rsidP="00862CD1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11,845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C241E0" w14:textId="77777777" w:rsidR="00862CD1" w:rsidRPr="007A5235" w:rsidRDefault="00862CD1" w:rsidP="00862CD1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8661CD2" w14:textId="77777777" w:rsidR="00862CD1" w:rsidRPr="007A5235" w:rsidRDefault="00862CD1" w:rsidP="0028128C">
            <w:pPr>
              <w:suppressAutoHyphens/>
              <w:spacing w:after="0" w:line="240" w:lineRule="atLeast"/>
              <w:ind w:left="400" w:right="-45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17,588</w:t>
            </w:r>
          </w:p>
        </w:tc>
      </w:tr>
    </w:tbl>
    <w:p w14:paraId="20929D03" w14:textId="77777777" w:rsidR="00590EF9" w:rsidRPr="007A5235" w:rsidRDefault="00590EF9" w:rsidP="007A5235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0AAD59E" w14:textId="32868FAB" w:rsidR="00590EF9" w:rsidRPr="007A5235" w:rsidRDefault="00590EF9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รายได้ค่าธรรมเนียมและบริการสุทธิ</w:t>
      </w:r>
    </w:p>
    <w:p w14:paraId="2291022F" w14:textId="77777777" w:rsidR="00590EF9" w:rsidRPr="007A5235" w:rsidRDefault="00590EF9" w:rsidP="00590EF9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 w:eastAsia="zh-CN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3"/>
        <w:gridCol w:w="1134"/>
        <w:gridCol w:w="283"/>
        <w:gridCol w:w="1134"/>
        <w:gridCol w:w="284"/>
        <w:gridCol w:w="1134"/>
        <w:gridCol w:w="283"/>
        <w:gridCol w:w="1074"/>
      </w:tblGrid>
      <w:tr w:rsidR="00590EF9" w:rsidRPr="002A007A" w14:paraId="2DB42508" w14:textId="77777777" w:rsidTr="007A5235">
        <w:trPr>
          <w:trHeight w:val="254"/>
        </w:trPr>
        <w:tc>
          <w:tcPr>
            <w:tcW w:w="3953" w:type="dxa"/>
            <w:shd w:val="clear" w:color="auto" w:fill="auto"/>
            <w:vAlign w:val="bottom"/>
          </w:tcPr>
          <w:p w14:paraId="300D9506" w14:textId="77777777" w:rsidR="00590EF9" w:rsidRPr="007A5235" w:rsidRDefault="00590EF9" w:rsidP="005C759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141AD9C1" w14:textId="77777777" w:rsidR="00590EF9" w:rsidRPr="007A5235" w:rsidRDefault="00590EF9" w:rsidP="005C759F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207B08" w14:textId="77777777" w:rsidR="00590EF9" w:rsidRPr="007A5235" w:rsidRDefault="00590EF9" w:rsidP="005C759F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91" w:type="dxa"/>
            <w:gridSpan w:val="3"/>
            <w:shd w:val="clear" w:color="auto" w:fill="auto"/>
            <w:vAlign w:val="bottom"/>
          </w:tcPr>
          <w:p w14:paraId="2A1CCB68" w14:textId="77777777" w:rsidR="00590EF9" w:rsidRPr="007A5235" w:rsidRDefault="00590EF9" w:rsidP="005C759F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90EF9" w:rsidRPr="002A007A" w14:paraId="2F714699" w14:textId="77777777" w:rsidTr="007A5235">
        <w:trPr>
          <w:trHeight w:val="236"/>
        </w:trPr>
        <w:tc>
          <w:tcPr>
            <w:tcW w:w="3953" w:type="dxa"/>
            <w:shd w:val="clear" w:color="auto" w:fill="auto"/>
            <w:vAlign w:val="bottom"/>
          </w:tcPr>
          <w:p w14:paraId="72FD6BFC" w14:textId="77777777" w:rsidR="00590EF9" w:rsidRPr="007A5235" w:rsidRDefault="00590EF9" w:rsidP="005C759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80" w:lineRule="exact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28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th-TH" w:eastAsia="zh-CN"/>
              </w:rPr>
              <w:t>สำหรับ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2498B5" w14:textId="77777777" w:rsidR="00590EF9" w:rsidRPr="007A5235" w:rsidRDefault="00590EF9" w:rsidP="005C759F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0342D4" w14:textId="77777777" w:rsidR="00590EF9" w:rsidRPr="007A5235" w:rsidRDefault="00590EF9" w:rsidP="005C759F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278839" w14:textId="77777777" w:rsidR="00590EF9" w:rsidRPr="007A5235" w:rsidRDefault="00590EF9" w:rsidP="005C759F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A1B7F1" w14:textId="77777777" w:rsidR="00590EF9" w:rsidRPr="007A5235" w:rsidRDefault="00590EF9" w:rsidP="005C759F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1A6C18" w14:textId="77777777" w:rsidR="00590EF9" w:rsidRPr="007A5235" w:rsidRDefault="00590EF9" w:rsidP="005C759F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B1C2DC" w14:textId="77777777" w:rsidR="00590EF9" w:rsidRPr="007A5235" w:rsidRDefault="00590EF9" w:rsidP="005C759F">
            <w:pPr>
              <w:suppressAutoHyphens/>
              <w:snapToGri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A8D7293" w14:textId="77777777" w:rsidR="00590EF9" w:rsidRPr="007A5235" w:rsidRDefault="00590EF9" w:rsidP="005C759F">
            <w:pPr>
              <w:suppressAutoHyphens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2562</w:t>
            </w:r>
          </w:p>
        </w:tc>
      </w:tr>
      <w:tr w:rsidR="00590EF9" w:rsidRPr="002A007A" w14:paraId="65CAB73D" w14:textId="77777777" w:rsidTr="007A5235">
        <w:trPr>
          <w:trHeight w:val="218"/>
        </w:trPr>
        <w:tc>
          <w:tcPr>
            <w:tcW w:w="3953" w:type="dxa"/>
            <w:shd w:val="clear" w:color="auto" w:fill="auto"/>
            <w:vAlign w:val="bottom"/>
          </w:tcPr>
          <w:p w14:paraId="27AE2337" w14:textId="77777777" w:rsidR="00590EF9" w:rsidRPr="007A5235" w:rsidRDefault="00590EF9" w:rsidP="005C759F">
            <w:pPr>
              <w:suppressAutoHyphens/>
              <w:snapToGrid w:val="0"/>
              <w:spacing w:after="0"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326" w:type="dxa"/>
            <w:gridSpan w:val="7"/>
            <w:shd w:val="clear" w:color="auto" w:fill="auto"/>
            <w:vAlign w:val="bottom"/>
          </w:tcPr>
          <w:p w14:paraId="5E89C155" w14:textId="77777777" w:rsidR="00590EF9" w:rsidRPr="007A5235" w:rsidRDefault="00590EF9" w:rsidP="005C759F">
            <w:pPr>
              <w:suppressAutoHyphens/>
              <w:spacing w:after="0" w:line="380" w:lineRule="exact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590EF9" w:rsidRPr="002A007A" w14:paraId="4D0FDFDD" w14:textId="77777777" w:rsidTr="007A5235">
        <w:trPr>
          <w:trHeight w:val="200"/>
        </w:trPr>
        <w:tc>
          <w:tcPr>
            <w:tcW w:w="3953" w:type="dxa"/>
            <w:shd w:val="clear" w:color="auto" w:fill="auto"/>
            <w:vAlign w:val="bottom"/>
          </w:tcPr>
          <w:p w14:paraId="2CE48570" w14:textId="77777777" w:rsidR="00590EF9" w:rsidRPr="007A5235" w:rsidRDefault="00590EF9" w:rsidP="005C759F">
            <w:pPr>
              <w:suppressAutoHyphens/>
              <w:spacing w:after="0" w:line="380" w:lineRule="exact"/>
              <w:ind w:left="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DFF134" w14:textId="77777777" w:rsidR="00590EF9" w:rsidRPr="007A5235" w:rsidRDefault="00590EF9" w:rsidP="005C759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B3537BA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A79A43" w14:textId="77777777" w:rsidR="00590EF9" w:rsidRPr="007A5235" w:rsidRDefault="00590EF9" w:rsidP="005C759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D5BEF4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0B5C79" w14:textId="77777777" w:rsidR="00590EF9" w:rsidRPr="007A5235" w:rsidRDefault="00590EF9" w:rsidP="005C759F">
            <w:pPr>
              <w:tabs>
                <w:tab w:val="decimal" w:pos="894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E772E2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62F3BA4" w14:textId="77777777" w:rsidR="00590EF9" w:rsidRPr="007A5235" w:rsidRDefault="00590EF9" w:rsidP="005C759F">
            <w:pPr>
              <w:tabs>
                <w:tab w:val="decimal" w:pos="894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90EF9" w:rsidRPr="002A007A" w14:paraId="422BDAE4" w14:textId="77777777" w:rsidTr="007A5235">
        <w:trPr>
          <w:trHeight w:val="245"/>
        </w:trPr>
        <w:tc>
          <w:tcPr>
            <w:tcW w:w="3953" w:type="dxa"/>
            <w:shd w:val="clear" w:color="auto" w:fill="auto"/>
            <w:vAlign w:val="bottom"/>
          </w:tcPr>
          <w:p w14:paraId="750C0097" w14:textId="77777777" w:rsidR="00590EF9" w:rsidRPr="007A5235" w:rsidRDefault="00590EF9" w:rsidP="005C759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 บริการบัตรเอทีเอ็ม บัตรเดบิต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บัตรเครดิต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FA2DB" w14:textId="77777777" w:rsidR="00590EF9" w:rsidRPr="007A5235" w:rsidRDefault="00590EF9" w:rsidP="005C759F">
            <w:pPr>
              <w:tabs>
                <w:tab w:val="decimal" w:pos="91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978B19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BFE1E5" w14:textId="77777777" w:rsidR="00590EF9" w:rsidRPr="007A5235" w:rsidRDefault="00590EF9" w:rsidP="005C759F">
            <w:pPr>
              <w:tabs>
                <w:tab w:val="decimal" w:pos="91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74A07A6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145600" w14:textId="77777777" w:rsidR="00590EF9" w:rsidRPr="007A5235" w:rsidRDefault="00590EF9" w:rsidP="005C759F">
            <w:pPr>
              <w:tabs>
                <w:tab w:val="decimal" w:pos="91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343103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6493967" w14:textId="77777777" w:rsidR="00590EF9" w:rsidRPr="007A5235" w:rsidRDefault="00590EF9" w:rsidP="005C759F">
            <w:pPr>
              <w:tabs>
                <w:tab w:val="decimal" w:pos="91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</w:tr>
      <w:tr w:rsidR="00590EF9" w:rsidRPr="002A007A" w14:paraId="4FA5AA82" w14:textId="77777777" w:rsidTr="007A5235">
        <w:trPr>
          <w:trHeight w:val="384"/>
        </w:trPr>
        <w:tc>
          <w:tcPr>
            <w:tcW w:w="3953" w:type="dxa"/>
            <w:shd w:val="clear" w:color="auto" w:fill="auto"/>
            <w:vAlign w:val="bottom"/>
          </w:tcPr>
          <w:p w14:paraId="277938B1" w14:textId="77777777" w:rsidR="00590EF9" w:rsidRPr="007A5235" w:rsidRDefault="00590EF9" w:rsidP="005C759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    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และบริการธนาคารอิเล็กทรอนิกส์ต่าง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0AC4C" w14:textId="31A8CA69" w:rsidR="00590EF9" w:rsidRPr="00E23B91" w:rsidRDefault="0095758E" w:rsidP="005C759F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5</w:t>
            </w:r>
            <w:r w:rsidR="00E23B91" w:rsidRPr="00E23B9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892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5EE330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E5A6A" w14:textId="77777777" w:rsidR="00590EF9" w:rsidRPr="007A5235" w:rsidRDefault="00590EF9" w:rsidP="005C759F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7,115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1F7445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BC33CA" w14:textId="3F1B97B4" w:rsidR="00590EF9" w:rsidRPr="007A5235" w:rsidRDefault="00E23B91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5,898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1B931E" w14:textId="77777777" w:rsidR="00590EF9" w:rsidRPr="007A5235" w:rsidRDefault="00590EF9" w:rsidP="005C759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1E7AB5C" w14:textId="28700565" w:rsidR="00590EF9" w:rsidRPr="007A5235" w:rsidRDefault="007D17D3" w:rsidP="007D17D3">
            <w:pPr>
              <w:tabs>
                <w:tab w:val="left" w:pos="774"/>
                <w:tab w:val="decimal" w:pos="821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         </w:t>
            </w:r>
            <w:r w:rsidR="00590EF9"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7,118</w:t>
            </w:r>
          </w:p>
        </w:tc>
      </w:tr>
      <w:tr w:rsidR="00590EF9" w:rsidRPr="002A007A" w14:paraId="54C107AA" w14:textId="77777777" w:rsidTr="004A6C40">
        <w:trPr>
          <w:trHeight w:val="384"/>
        </w:trPr>
        <w:tc>
          <w:tcPr>
            <w:tcW w:w="3953" w:type="dxa"/>
            <w:shd w:val="clear" w:color="auto" w:fill="auto"/>
            <w:vAlign w:val="bottom"/>
          </w:tcPr>
          <w:p w14:paraId="218B1F03" w14:textId="77777777" w:rsidR="00590EF9" w:rsidRPr="007A5235" w:rsidRDefault="00590EF9" w:rsidP="005C759F">
            <w:pPr>
              <w:suppressAutoHyphens/>
              <w:spacing w:after="0" w:line="380" w:lineRule="exact"/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- การรับรอง รับอาวัล และการค้ำประกัน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316B23" w14:textId="71A18316" w:rsidR="00590EF9" w:rsidRPr="007A5235" w:rsidRDefault="00E23B91" w:rsidP="005C759F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E80EA3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862C80" w14:textId="77777777" w:rsidR="00590EF9" w:rsidRPr="007A5235" w:rsidRDefault="00590EF9" w:rsidP="005C759F">
            <w:pPr>
              <w:tabs>
                <w:tab w:val="decimal" w:pos="912"/>
              </w:tabs>
              <w:suppressAutoHyphens/>
              <w:spacing w:after="0" w:line="380" w:lineRule="exact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747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660790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3CE9B7" w14:textId="7114C6E5" w:rsidR="00590EF9" w:rsidRPr="007A5235" w:rsidRDefault="00E23B91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709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DEF97A" w14:textId="77777777" w:rsidR="00590EF9" w:rsidRPr="007A5235" w:rsidRDefault="00590EF9" w:rsidP="005C759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315C204" w14:textId="77777777" w:rsidR="00590EF9" w:rsidRPr="007A5235" w:rsidRDefault="00590EF9" w:rsidP="00032F7D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739</w:t>
            </w:r>
          </w:p>
        </w:tc>
      </w:tr>
      <w:tr w:rsidR="004A6C40" w:rsidRPr="002A007A" w14:paraId="19ACDB95" w14:textId="77777777" w:rsidTr="004A6C40">
        <w:trPr>
          <w:trHeight w:val="191"/>
        </w:trPr>
        <w:tc>
          <w:tcPr>
            <w:tcW w:w="3953" w:type="dxa"/>
            <w:shd w:val="clear" w:color="auto" w:fill="auto"/>
            <w:vAlign w:val="bottom"/>
          </w:tcPr>
          <w:p w14:paraId="5EEB81BB" w14:textId="77777777" w:rsidR="006B45CB" w:rsidRDefault="00F67BB1" w:rsidP="005C759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28"/>
                <w:lang w:eastAsia="zh-CN"/>
              </w:rPr>
              <w:t xml:space="preserve">   - </w:t>
            </w:r>
            <w:r w:rsidR="006B45CB" w:rsidRPr="006B45C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รายได้</w:t>
            </w:r>
            <w:r w:rsidR="006B45C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จากการ</w:t>
            </w:r>
            <w:r w:rsidR="006B45CB" w:rsidRPr="006B45C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จำหน่ายผลิตภัณฑ์ประกันชีวิต</w:t>
            </w:r>
          </w:p>
          <w:p w14:paraId="61B944F2" w14:textId="3347F76C" w:rsidR="004A6C40" w:rsidRPr="007A5235" w:rsidRDefault="006B45CB" w:rsidP="005C759F">
            <w:pPr>
              <w:suppressAutoHyphens/>
              <w:spacing w:after="0" w:line="380" w:lineRule="exact"/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     </w:t>
            </w:r>
            <w:r w:rsidRPr="006B45CB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ผ่านธนาคาร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96EB9B" w14:textId="066713DB" w:rsidR="004A6C40" w:rsidRPr="004A6C40" w:rsidRDefault="004A6C40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4,848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D95E2C" w14:textId="77777777" w:rsidR="004A6C40" w:rsidRPr="007A5235" w:rsidRDefault="004A6C40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FE6EB0" w14:textId="11BE3A1B" w:rsidR="004A6C40" w:rsidRPr="007A5235" w:rsidRDefault="004A6C40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4A6C40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1,287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E93254" w14:textId="77777777" w:rsidR="004A6C40" w:rsidRPr="007A5235" w:rsidRDefault="004A6C40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3C7291" w14:textId="21DD903E" w:rsidR="004A6C40" w:rsidRPr="00E23B91" w:rsidRDefault="004A6C40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6C40">
              <w:rPr>
                <w:rFonts w:asciiTheme="majorBidi" w:eastAsia="Times New Roman" w:hAnsiTheme="majorBidi" w:cstheme="majorBidi"/>
                <w:sz w:val="28"/>
                <w:lang w:eastAsia="zh-CN"/>
              </w:rPr>
              <w:t>4,848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40B67" w14:textId="77777777" w:rsidR="004A6C40" w:rsidRPr="007A5235" w:rsidRDefault="004A6C40" w:rsidP="005C759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C364976" w14:textId="256268CB" w:rsidR="004A6C40" w:rsidRPr="007A5235" w:rsidRDefault="004A6C40" w:rsidP="00032F7D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6C40">
              <w:rPr>
                <w:rFonts w:asciiTheme="majorBidi" w:eastAsia="Times New Roman" w:hAnsiTheme="majorBidi" w:cstheme="majorBidi"/>
                <w:sz w:val="28"/>
                <w:lang w:eastAsia="zh-CN"/>
              </w:rPr>
              <w:t>3,</w:t>
            </w:r>
            <w:r w:rsidRPr="00032F7D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589</w:t>
            </w:r>
          </w:p>
        </w:tc>
      </w:tr>
      <w:tr w:rsidR="00590EF9" w:rsidRPr="002A007A" w14:paraId="48E8E1A4" w14:textId="77777777" w:rsidTr="004A6C40">
        <w:trPr>
          <w:trHeight w:val="191"/>
        </w:trPr>
        <w:tc>
          <w:tcPr>
            <w:tcW w:w="3953" w:type="dxa"/>
            <w:shd w:val="clear" w:color="auto" w:fill="auto"/>
            <w:vAlign w:val="bottom"/>
          </w:tcPr>
          <w:p w14:paraId="0C4FFA66" w14:textId="77777777" w:rsidR="00590EF9" w:rsidRPr="007A5235" w:rsidRDefault="00590EF9" w:rsidP="005C759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อื่น ๆ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45D545" w14:textId="33B2A332" w:rsidR="00590EF9" w:rsidRPr="007A5235" w:rsidRDefault="004A6C40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4A6C40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9,745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13BD70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5757D0" w14:textId="16B25087" w:rsidR="00590EF9" w:rsidRPr="007A5235" w:rsidRDefault="004A6C40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4A6C40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9,163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D0B681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F65AEF" w14:textId="2D639D01" w:rsidR="00590EF9" w:rsidRPr="007A5235" w:rsidRDefault="004A6C40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6C40">
              <w:rPr>
                <w:rFonts w:asciiTheme="majorBidi" w:eastAsia="Times New Roman" w:hAnsiTheme="majorBidi" w:cstheme="majorBidi"/>
                <w:sz w:val="28"/>
                <w:lang w:eastAsia="zh-CN"/>
              </w:rPr>
              <w:t>7,669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0B8E7E" w14:textId="77777777" w:rsidR="00590EF9" w:rsidRPr="007A5235" w:rsidRDefault="00590EF9" w:rsidP="005C759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66416E" w14:textId="11B14FA1" w:rsidR="00590EF9" w:rsidRPr="007A5235" w:rsidRDefault="004A6C40" w:rsidP="00032F7D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6C40">
              <w:rPr>
                <w:rFonts w:asciiTheme="majorBidi" w:eastAsia="Times New Roman" w:hAnsiTheme="majorBidi" w:cstheme="majorBidi"/>
                <w:sz w:val="28"/>
                <w:lang w:eastAsia="zh-CN"/>
              </w:rPr>
              <w:t>7,826</w:t>
            </w:r>
          </w:p>
        </w:tc>
      </w:tr>
      <w:tr w:rsidR="00590EF9" w:rsidRPr="002A007A" w14:paraId="31FA91C7" w14:textId="77777777" w:rsidTr="007A5235">
        <w:trPr>
          <w:trHeight w:val="163"/>
        </w:trPr>
        <w:tc>
          <w:tcPr>
            <w:tcW w:w="3953" w:type="dxa"/>
            <w:shd w:val="clear" w:color="auto" w:fill="auto"/>
            <w:vAlign w:val="bottom"/>
          </w:tcPr>
          <w:p w14:paraId="292531C3" w14:textId="5ACC1AC8" w:rsidR="00590EF9" w:rsidRPr="007A5235" w:rsidRDefault="00590EF9" w:rsidP="005C759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รวมรายได้ค่าธรรมเนียมและบริการ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F2CFDF" w14:textId="7480AD6F" w:rsidR="00590EF9" w:rsidRPr="007A5235" w:rsidRDefault="00E23B91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21,202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1D632D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725B8F" w14:textId="77777777" w:rsidR="00590EF9" w:rsidRPr="007A5235" w:rsidRDefault="00590EF9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18,312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2F6F37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CA6AE4" w14:textId="7569925E" w:rsidR="00590EF9" w:rsidRPr="007A5235" w:rsidRDefault="00E23B91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19,124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73ABD5" w14:textId="77777777" w:rsidR="00590EF9" w:rsidRPr="007A5235" w:rsidRDefault="00590EF9" w:rsidP="005C759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93DFB9" w14:textId="77777777" w:rsidR="00590EF9" w:rsidRPr="007A5235" w:rsidRDefault="00590EF9" w:rsidP="00C43420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19,272</w:t>
            </w:r>
          </w:p>
        </w:tc>
      </w:tr>
      <w:tr w:rsidR="00590EF9" w:rsidRPr="002A007A" w14:paraId="0A243171" w14:textId="77777777" w:rsidTr="007A5235">
        <w:trPr>
          <w:trHeight w:val="236"/>
        </w:trPr>
        <w:tc>
          <w:tcPr>
            <w:tcW w:w="3953" w:type="dxa"/>
            <w:shd w:val="clear" w:color="auto" w:fill="auto"/>
            <w:vAlign w:val="bottom"/>
          </w:tcPr>
          <w:p w14:paraId="74B74366" w14:textId="77777777" w:rsidR="00590EF9" w:rsidRPr="007A5235" w:rsidRDefault="00590EF9" w:rsidP="005C759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ค่าใช้จ่ายค่าธรรมเนียมและบริการ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A1A487" w14:textId="6752D1D8" w:rsidR="00590EF9" w:rsidRPr="007A5235" w:rsidRDefault="00E23B91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</w:t>
            </w:r>
            <w:r w:rsidR="0095758E"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4</w:t>
            </w: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="0095758E" w:rsidRPr="0095758E">
              <w:rPr>
                <w:rFonts w:asciiTheme="majorBidi" w:eastAsia="Times New Roman" w:hAnsiTheme="majorBidi" w:cs="Angsana New"/>
                <w:sz w:val="28"/>
                <w:lang w:eastAsia="zh-CN"/>
              </w:rPr>
              <w:t>607</w:t>
            </w:r>
            <w:r w:rsidRPr="00E23B9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31AE48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F7AE77" w14:textId="77777777" w:rsidR="00590EF9" w:rsidRPr="007A5235" w:rsidRDefault="00590EF9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4,459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ECC873" w14:textId="77777777" w:rsidR="00590EF9" w:rsidRPr="007A5235" w:rsidRDefault="00590EF9" w:rsidP="005C759F">
            <w:pPr>
              <w:tabs>
                <w:tab w:val="decimal" w:pos="792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D2A69D" w14:textId="7636BD36" w:rsidR="00590EF9" w:rsidRPr="007A5235" w:rsidRDefault="00E23B91" w:rsidP="005C759F">
            <w:pPr>
              <w:tabs>
                <w:tab w:val="decimal" w:pos="912"/>
              </w:tabs>
              <w:suppressAutoHyphens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28"/>
                <w:lang w:eastAsia="zh-CN"/>
              </w:rPr>
              <w:t>(4,071)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4EAFC7" w14:textId="77777777" w:rsidR="00590EF9" w:rsidRPr="007A5235" w:rsidRDefault="00590EF9" w:rsidP="005C759F">
            <w:pPr>
              <w:tabs>
                <w:tab w:val="decimal" w:pos="911"/>
              </w:tabs>
              <w:suppressAutoHyphens/>
              <w:snapToGrid w:val="0"/>
              <w:spacing w:after="0" w:line="380" w:lineRule="exac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CBA177E" w14:textId="77777777" w:rsidR="00590EF9" w:rsidRPr="007A5235" w:rsidRDefault="00590EF9" w:rsidP="00C43420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28"/>
                <w:lang w:eastAsia="zh-CN"/>
              </w:rPr>
              <w:t>3,955</w:t>
            </w: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)</w:t>
            </w:r>
          </w:p>
        </w:tc>
      </w:tr>
      <w:tr w:rsidR="00590EF9" w:rsidRPr="002A007A" w14:paraId="6EAB0B9E" w14:textId="77777777" w:rsidTr="007A5235">
        <w:trPr>
          <w:trHeight w:val="406"/>
        </w:trPr>
        <w:tc>
          <w:tcPr>
            <w:tcW w:w="3953" w:type="dxa"/>
            <w:shd w:val="clear" w:color="auto" w:fill="auto"/>
            <w:vAlign w:val="bottom"/>
          </w:tcPr>
          <w:p w14:paraId="29897F6A" w14:textId="77777777" w:rsidR="00590EF9" w:rsidRPr="007A5235" w:rsidRDefault="00590EF9" w:rsidP="005C759F">
            <w:pPr>
              <w:suppressAutoHyphens/>
              <w:spacing w:after="0" w:line="380" w:lineRule="exac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E9C44D" w14:textId="36C16A41" w:rsidR="00590EF9" w:rsidRPr="007A5235" w:rsidRDefault="00E23B91" w:rsidP="005C759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16,595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1C79B2" w14:textId="77777777" w:rsidR="00590EF9" w:rsidRPr="007A5235" w:rsidRDefault="00590EF9" w:rsidP="005C759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754C3A" w14:textId="77777777" w:rsidR="00590EF9" w:rsidRPr="007A5235" w:rsidRDefault="00590EF9" w:rsidP="005C759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13,853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FA0724" w14:textId="77777777" w:rsidR="00590EF9" w:rsidRPr="007A5235" w:rsidRDefault="00590EF9" w:rsidP="005C759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8F0C127" w14:textId="4A08C416" w:rsidR="00590EF9" w:rsidRPr="007A5235" w:rsidRDefault="00E23B91" w:rsidP="005C759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15,053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2EC8AD" w14:textId="77777777" w:rsidR="00590EF9" w:rsidRPr="007A5235" w:rsidRDefault="00590EF9" w:rsidP="005C759F">
            <w:pPr>
              <w:suppressAutoHyphens/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8D56C5D" w14:textId="77777777" w:rsidR="00590EF9" w:rsidRPr="007A5235" w:rsidRDefault="00590EF9" w:rsidP="00C43420">
            <w:pPr>
              <w:tabs>
                <w:tab w:val="decimal" w:pos="864"/>
              </w:tabs>
              <w:suppressAutoHyphens/>
              <w:spacing w:after="0" w:line="380" w:lineRule="exact"/>
              <w:ind w:left="113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15,317</w:t>
            </w:r>
          </w:p>
        </w:tc>
      </w:tr>
    </w:tbl>
    <w:p w14:paraId="04A98517" w14:textId="76637B79" w:rsidR="00590EF9" w:rsidRPr="007A5235" w:rsidRDefault="00590EF9" w:rsidP="00590EF9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184D308" w14:textId="4FA6E38F" w:rsidR="00EA0BAF" w:rsidRPr="007A5235" w:rsidRDefault="00EA0BAF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44A9D0D1" w14:textId="63904FB3" w:rsidR="00590EF9" w:rsidRPr="00862CD1" w:rsidRDefault="00590EF9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862CD1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กำไร</w:t>
      </w:r>
      <w:r w:rsidR="00862CD1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สุทธิ</w:t>
      </w:r>
      <w:r w:rsidRPr="00862CD1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36CFE980" w14:textId="77777777" w:rsidR="00590EF9" w:rsidRPr="007A5235" w:rsidRDefault="00590EF9" w:rsidP="00590EF9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260"/>
      </w:tblGrid>
      <w:tr w:rsidR="00035352" w:rsidRPr="00140D7E" w14:paraId="60CC2452" w14:textId="77777777" w:rsidTr="00035352">
        <w:trPr>
          <w:trHeight w:val="205"/>
          <w:tblHeader/>
        </w:trPr>
        <w:tc>
          <w:tcPr>
            <w:tcW w:w="6750" w:type="dxa"/>
            <w:shd w:val="clear" w:color="auto" w:fill="auto"/>
            <w:vAlign w:val="bottom"/>
          </w:tcPr>
          <w:p w14:paraId="613D9F07" w14:textId="77777777" w:rsidR="00035352" w:rsidRPr="007A5235" w:rsidRDefault="00035352" w:rsidP="00035352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0AACFB" w14:textId="70F4E137" w:rsidR="00035352" w:rsidRPr="007A5235" w:rsidRDefault="00035352" w:rsidP="00035352">
            <w:pPr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9AE010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892BF92" w14:textId="112BAB9B" w:rsidR="00035352" w:rsidRPr="007A5235" w:rsidRDefault="00035352" w:rsidP="00035352">
            <w:pPr>
              <w:suppressAutoHyphens/>
              <w:snapToGrid w:val="0"/>
              <w:spacing w:after="0" w:line="240" w:lineRule="atLeast"/>
              <w:ind w:left="-111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</w:t>
            </w:r>
          </w:p>
        </w:tc>
      </w:tr>
      <w:tr w:rsidR="00035352" w:rsidRPr="00140D7E" w14:paraId="519CCA42" w14:textId="77777777" w:rsidTr="00035352">
        <w:trPr>
          <w:trHeight w:val="205"/>
          <w:tblHeader/>
        </w:trPr>
        <w:tc>
          <w:tcPr>
            <w:tcW w:w="6750" w:type="dxa"/>
            <w:shd w:val="clear" w:color="auto" w:fill="auto"/>
            <w:vAlign w:val="bottom"/>
          </w:tcPr>
          <w:p w14:paraId="5F4EE160" w14:textId="77777777" w:rsidR="00035352" w:rsidRPr="007A5235" w:rsidRDefault="00035352" w:rsidP="00035352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8F61D" w14:textId="7D70F662" w:rsidR="00035352" w:rsidRPr="007A5235" w:rsidRDefault="003345F9" w:rsidP="00035352">
            <w:pPr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6B95C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BB1DDF4" w14:textId="22C2A594" w:rsidR="00035352" w:rsidRPr="007A5235" w:rsidRDefault="00035352" w:rsidP="00035352">
            <w:pPr>
              <w:suppressAutoHyphens/>
              <w:snapToGrid w:val="0"/>
              <w:spacing w:after="0" w:line="240" w:lineRule="atLeast"/>
              <w:ind w:left="-111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เฉพาะธนาคาร</w:t>
            </w:r>
          </w:p>
        </w:tc>
      </w:tr>
      <w:tr w:rsidR="00035352" w:rsidRPr="00140D7E" w14:paraId="026A7043" w14:textId="77777777" w:rsidTr="00035352">
        <w:trPr>
          <w:trHeight w:val="205"/>
          <w:tblHeader/>
        </w:trPr>
        <w:tc>
          <w:tcPr>
            <w:tcW w:w="6750" w:type="dxa"/>
            <w:shd w:val="clear" w:color="auto" w:fill="auto"/>
            <w:vAlign w:val="bottom"/>
          </w:tcPr>
          <w:p w14:paraId="698E65FF" w14:textId="2CDBF662" w:rsidR="00035352" w:rsidRPr="007A5235" w:rsidRDefault="00035352" w:rsidP="00035352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</w:tcPr>
          <w:p w14:paraId="16EBCC45" w14:textId="2498DAD7" w:rsidR="00035352" w:rsidRPr="007A5235" w:rsidRDefault="00035352" w:rsidP="00035352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F08245E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66817EC" w14:textId="1718953B" w:rsidR="00035352" w:rsidRPr="00035352" w:rsidRDefault="00035352" w:rsidP="00035352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035352" w:rsidRPr="00140D7E" w14:paraId="22E93060" w14:textId="77777777" w:rsidTr="00035352">
        <w:trPr>
          <w:trHeight w:val="205"/>
          <w:tblHeader/>
        </w:trPr>
        <w:tc>
          <w:tcPr>
            <w:tcW w:w="6750" w:type="dxa"/>
            <w:shd w:val="clear" w:color="auto" w:fill="auto"/>
            <w:vAlign w:val="bottom"/>
          </w:tcPr>
          <w:p w14:paraId="45A6941F" w14:textId="77777777" w:rsidR="00035352" w:rsidRPr="007A5235" w:rsidRDefault="00035352" w:rsidP="00035352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th-TH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28D5456" w14:textId="77777777" w:rsidR="00035352" w:rsidRPr="007A5235" w:rsidRDefault="00035352" w:rsidP="00035352">
            <w:pPr>
              <w:tabs>
                <w:tab w:val="decimal" w:pos="425"/>
              </w:tabs>
              <w:suppressAutoHyphens/>
              <w:snapToGrid w:val="0"/>
              <w:spacing w:after="0" w:line="240" w:lineRule="atLeast"/>
              <w:ind w:left="-115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035352" w:rsidRPr="00140D7E" w14:paraId="0653F43A" w14:textId="77777777" w:rsidTr="00035352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6E511F3C" w14:textId="71A91418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เงินตราต่างประเทศและอนุพันธ์ด้านอัตราแลกเปลี่ยน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39284499" w14:textId="02FF545C" w:rsidR="00035352" w:rsidRPr="00E23B91" w:rsidRDefault="0095758E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4</w:t>
            </w:r>
            <w:r w:rsidR="00035352" w:rsidRPr="00E23B9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58DC688A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AA35080" w14:textId="1CD25CC8" w:rsidR="00035352" w:rsidRPr="007A5235" w:rsidRDefault="00035352" w:rsidP="00035352">
            <w:pPr>
              <w:tabs>
                <w:tab w:val="decimal" w:pos="882"/>
              </w:tabs>
              <w:suppressAutoHyphens/>
              <w:snapToGrid w:val="0"/>
              <w:spacing w:after="0" w:line="240" w:lineRule="atLeast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4,885</w:t>
            </w:r>
          </w:p>
        </w:tc>
      </w:tr>
      <w:tr w:rsidR="00035352" w:rsidRPr="00140D7E" w14:paraId="4CAE68A5" w14:textId="77777777" w:rsidTr="00035352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5DCD119C" w14:textId="7E74DEB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อนุพันธ์ด้านอัตราดอกเบี้ย</w:t>
            </w:r>
          </w:p>
        </w:tc>
        <w:tc>
          <w:tcPr>
            <w:tcW w:w="1170" w:type="dxa"/>
            <w:shd w:val="clear" w:color="auto" w:fill="auto"/>
          </w:tcPr>
          <w:p w14:paraId="1F2984E3" w14:textId="79C3C5D8" w:rsidR="00035352" w:rsidRPr="007A5235" w:rsidRDefault="00035352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(267)</w:t>
            </w:r>
          </w:p>
        </w:tc>
        <w:tc>
          <w:tcPr>
            <w:tcW w:w="270" w:type="dxa"/>
            <w:shd w:val="clear" w:color="auto" w:fill="auto"/>
          </w:tcPr>
          <w:p w14:paraId="16DBAB92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451AEE0" w14:textId="248438E1" w:rsidR="00035352" w:rsidRPr="007A5235" w:rsidRDefault="00035352" w:rsidP="00035352">
            <w:pPr>
              <w:tabs>
                <w:tab w:val="decimal" w:pos="882"/>
              </w:tabs>
              <w:suppressAutoHyphens/>
              <w:snapToGrid w:val="0"/>
              <w:spacing w:after="0" w:line="240" w:lineRule="atLeast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035352" w:rsidRPr="00140D7E" w14:paraId="1E364690" w14:textId="77777777" w:rsidTr="00035352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59F14E4B" w14:textId="7777777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</w:tcPr>
          <w:p w14:paraId="1955709C" w14:textId="7BC9D88C" w:rsidR="00035352" w:rsidRPr="007A5235" w:rsidRDefault="00035352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456</w:t>
            </w:r>
          </w:p>
        </w:tc>
        <w:tc>
          <w:tcPr>
            <w:tcW w:w="270" w:type="dxa"/>
            <w:shd w:val="clear" w:color="auto" w:fill="auto"/>
          </w:tcPr>
          <w:p w14:paraId="7DCDD095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BC7E202" w14:textId="31C33C29" w:rsidR="00035352" w:rsidRPr="007A5235" w:rsidRDefault="00035352" w:rsidP="00035352">
            <w:pPr>
              <w:tabs>
                <w:tab w:val="decimal" w:pos="882"/>
              </w:tabs>
              <w:suppressAutoHyphens/>
              <w:snapToGrid w:val="0"/>
              <w:spacing w:after="0" w:line="240" w:lineRule="atLeast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414</w:t>
            </w:r>
          </w:p>
        </w:tc>
      </w:tr>
      <w:tr w:rsidR="00035352" w:rsidRPr="00140D7E" w14:paraId="00831FC3" w14:textId="77777777" w:rsidTr="00035352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233DC201" w14:textId="7777777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14:paraId="134862FA" w14:textId="78BD34E9" w:rsidR="00035352" w:rsidRPr="007A5235" w:rsidRDefault="00035352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5B09D6A7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37CA999" w14:textId="5EC289CD" w:rsidR="00035352" w:rsidRPr="007A5235" w:rsidRDefault="00035352" w:rsidP="00035352">
            <w:pPr>
              <w:tabs>
                <w:tab w:val="decimal" w:pos="882"/>
              </w:tabs>
              <w:suppressAutoHyphens/>
              <w:snapToGrid w:val="0"/>
              <w:spacing w:after="0" w:line="240" w:lineRule="atLeast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(25)</w:t>
            </w:r>
          </w:p>
        </w:tc>
      </w:tr>
      <w:tr w:rsidR="00035352" w:rsidRPr="00140D7E" w14:paraId="25339E55" w14:textId="77777777" w:rsidTr="00035352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28BF33B7" w14:textId="7777777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2FB5B7" w14:textId="0DAAE3E1" w:rsidR="00035352" w:rsidRPr="007A5235" w:rsidRDefault="00035352" w:rsidP="0003535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35B1D33" w14:textId="77777777" w:rsidR="00035352" w:rsidRPr="007A5235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7C00B2" w14:textId="67C653D0" w:rsidR="00035352" w:rsidRPr="007A5235" w:rsidRDefault="00035352" w:rsidP="00035352">
            <w:pPr>
              <w:tabs>
                <w:tab w:val="decimal" w:pos="882"/>
              </w:tabs>
              <w:suppressAutoHyphens/>
              <w:snapToGrid w:val="0"/>
              <w:spacing w:after="0" w:line="240" w:lineRule="atLeast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</w:tr>
      <w:tr w:rsidR="00035352" w:rsidRPr="00140D7E" w14:paraId="6CBCA852" w14:textId="77777777" w:rsidTr="00035352">
        <w:tc>
          <w:tcPr>
            <w:tcW w:w="6750" w:type="dxa"/>
            <w:shd w:val="clear" w:color="auto" w:fill="auto"/>
            <w:vAlign w:val="bottom"/>
          </w:tcPr>
          <w:p w14:paraId="0180609B" w14:textId="77777777" w:rsidR="00035352" w:rsidRPr="007A5235" w:rsidRDefault="00035352" w:rsidP="00035352">
            <w:pPr>
              <w:suppressAutoHyphens/>
              <w:spacing w:after="0" w:line="240" w:lineRule="atLeast"/>
              <w:ind w:left="75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06C34C" w14:textId="3BBE8298" w:rsidR="00035352" w:rsidRPr="00E23B91" w:rsidRDefault="00035352" w:rsidP="00035352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EFBCC" w14:textId="77777777" w:rsidR="00035352" w:rsidRPr="00E23B91" w:rsidRDefault="00035352" w:rsidP="00035352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8EA780" w14:textId="639860CC" w:rsidR="00035352" w:rsidRPr="00E23B91" w:rsidRDefault="00035352" w:rsidP="00035352">
            <w:pPr>
              <w:tabs>
                <w:tab w:val="decimal" w:pos="882"/>
              </w:tabs>
              <w:suppressAutoHyphens/>
              <w:snapToGrid w:val="0"/>
              <w:spacing w:after="0" w:line="260" w:lineRule="atLeast"/>
              <w:ind w:lef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5,008</w:t>
            </w:r>
          </w:p>
        </w:tc>
      </w:tr>
    </w:tbl>
    <w:p w14:paraId="1A344EF9" w14:textId="7213A3C8" w:rsidR="00590EF9" w:rsidRPr="007A5235" w:rsidRDefault="00590EF9" w:rsidP="00590EF9">
      <w:pPr>
        <w:suppressAutoHyphens/>
        <w:spacing w:after="0" w:line="240" w:lineRule="atLeast"/>
        <w:ind w:left="540" w:right="-29"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8DA56FB" w14:textId="7561B5D6" w:rsidR="00140D7E" w:rsidRPr="00140D7E" w:rsidRDefault="00140D7E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140D7E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กำไร</w:t>
      </w:r>
      <w:r w:rsidR="00862CD1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>สุทธิ</w:t>
      </w:r>
      <w:r w:rsidRPr="00140D7E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จากธุรกรรมเพื่อค้าและ</w:t>
      </w:r>
      <w:r w:rsidRPr="00140D7E">
        <w:rPr>
          <w:rFonts w:asciiTheme="majorBidi" w:hAnsiTheme="majorBidi" w:cstheme="majorBidi"/>
          <w:b/>
          <w:bCs/>
          <w:sz w:val="30"/>
          <w:szCs w:val="30"/>
          <w:cs/>
        </w:rPr>
        <w:t>ปริวรรตเงินตราต่างประเทศ</w:t>
      </w:r>
    </w:p>
    <w:p w14:paraId="0A0DC450" w14:textId="77777777" w:rsidR="00140D7E" w:rsidRPr="007A5235" w:rsidRDefault="00140D7E" w:rsidP="00590EF9">
      <w:pPr>
        <w:suppressAutoHyphens/>
        <w:spacing w:after="0" w:line="240" w:lineRule="atLeast"/>
        <w:ind w:left="540" w:right="-29"/>
        <w:jc w:val="both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50"/>
        <w:gridCol w:w="1170"/>
        <w:gridCol w:w="270"/>
        <w:gridCol w:w="1170"/>
      </w:tblGrid>
      <w:tr w:rsidR="00590EF9" w:rsidRPr="00140D7E" w14:paraId="6F952232" w14:textId="77777777" w:rsidTr="007A5235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63C673C8" w14:textId="77777777" w:rsidR="00590EF9" w:rsidRPr="007A5235" w:rsidRDefault="00590EF9" w:rsidP="005C759F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F54AAE1" w14:textId="70A690B4" w:rsidR="00590EF9" w:rsidRPr="007A5235" w:rsidRDefault="00590EF9" w:rsidP="007A5235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E2C50CD" w14:textId="77777777" w:rsidR="00590EF9" w:rsidRPr="007A5235" w:rsidRDefault="00590EF9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524CB3A" w14:textId="410A4685" w:rsidR="00590EF9" w:rsidRPr="007A5235" w:rsidRDefault="00590EF9" w:rsidP="007A5235">
            <w:pPr>
              <w:suppressAutoHyphens/>
              <w:snapToGrid w:val="0"/>
              <w:spacing w:after="0" w:line="240" w:lineRule="atLeast"/>
              <w:ind w:left="-111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</w:t>
            </w:r>
          </w:p>
        </w:tc>
      </w:tr>
      <w:tr w:rsidR="00197442" w:rsidRPr="00140D7E" w14:paraId="5C5C84BE" w14:textId="77777777" w:rsidTr="007A5235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66404D42" w14:textId="77777777" w:rsidR="00197442" w:rsidRPr="007A5235" w:rsidRDefault="00197442" w:rsidP="005C759F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BE0CE1E" w14:textId="0A79F2E2" w:rsidR="00197442" w:rsidRPr="007A5235" w:rsidRDefault="00197442" w:rsidP="005C759F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A503962" w14:textId="77777777" w:rsidR="00197442" w:rsidRPr="007A5235" w:rsidRDefault="00197442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2B607F8" w14:textId="7BD5913D" w:rsidR="00197442" w:rsidRPr="007A5235" w:rsidRDefault="00197442" w:rsidP="007A5235">
            <w:pPr>
              <w:suppressAutoHyphens/>
              <w:snapToGrid w:val="0"/>
              <w:spacing w:after="0" w:line="240" w:lineRule="atLeast"/>
              <w:ind w:left="-111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เฉพาะธนาคาร</w:t>
            </w:r>
          </w:p>
        </w:tc>
      </w:tr>
      <w:tr w:rsidR="00197442" w:rsidRPr="00140D7E" w14:paraId="70E2E09F" w14:textId="77777777" w:rsidTr="00197442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383A8823" w14:textId="79880D4B" w:rsidR="00197442" w:rsidRPr="007A5235" w:rsidRDefault="00197442" w:rsidP="005C759F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</w:tcPr>
          <w:p w14:paraId="38856F9F" w14:textId="4061028E" w:rsidR="00197442" w:rsidRPr="007A5235" w:rsidRDefault="00197442" w:rsidP="007A5235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03535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217F67C" w14:textId="77777777" w:rsidR="00197442" w:rsidRPr="007A5235" w:rsidRDefault="00197442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C57D714" w14:textId="3D46B5AD" w:rsidR="00197442" w:rsidRPr="007A5235" w:rsidRDefault="00197442" w:rsidP="00197442">
            <w:pPr>
              <w:suppressAutoHyphens/>
              <w:snapToGrid w:val="0"/>
              <w:spacing w:after="0" w:line="240" w:lineRule="atLeast"/>
              <w:ind w:left="-111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590EF9" w:rsidRPr="00140D7E" w14:paraId="1E8BBE24" w14:textId="77777777" w:rsidTr="007A5235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1A94835B" w14:textId="77777777" w:rsidR="00590EF9" w:rsidRPr="007A5235" w:rsidRDefault="00590EF9" w:rsidP="005C759F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th-TH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E7FF94C" w14:textId="77777777" w:rsidR="00590EF9" w:rsidRPr="007A5235" w:rsidRDefault="00590EF9" w:rsidP="005C759F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590EF9" w:rsidRPr="00140D7E" w14:paraId="328997AC" w14:textId="77777777" w:rsidTr="007A5235">
        <w:trPr>
          <w:trHeight w:val="205"/>
        </w:trPr>
        <w:tc>
          <w:tcPr>
            <w:tcW w:w="6750" w:type="dxa"/>
            <w:shd w:val="clear" w:color="auto" w:fill="auto"/>
            <w:vAlign w:val="bottom"/>
          </w:tcPr>
          <w:p w14:paraId="221A6A6A" w14:textId="7A7BC12D" w:rsidR="00590EF9" w:rsidRPr="007A5235" w:rsidRDefault="009532A0" w:rsidP="00862CD1">
            <w:pPr>
              <w:suppressAutoHyphens/>
              <w:spacing w:after="0" w:line="240" w:lineRule="atLeast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เงินตราต่างประเทศและอนุพันธ์ด้านอัตราแลกเปลี่ยน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3714" w14:textId="77777777" w:rsidR="00590EF9" w:rsidRPr="007A5235" w:rsidRDefault="00590EF9" w:rsidP="005C759F">
            <w:pPr>
              <w:tabs>
                <w:tab w:val="decimal" w:pos="802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4,135</w:t>
            </w:r>
          </w:p>
        </w:tc>
        <w:tc>
          <w:tcPr>
            <w:tcW w:w="270" w:type="dxa"/>
            <w:shd w:val="clear" w:color="auto" w:fill="auto"/>
          </w:tcPr>
          <w:p w14:paraId="145ADA8D" w14:textId="77777777" w:rsidR="00590EF9" w:rsidRPr="007A5235" w:rsidRDefault="00590EF9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7F165B" w14:textId="699484FA" w:rsidR="00590EF9" w:rsidRPr="007A5235" w:rsidRDefault="0095758E" w:rsidP="007A5235">
            <w:pPr>
              <w:tabs>
                <w:tab w:val="decimal" w:pos="884"/>
              </w:tabs>
              <w:suppressAutoHyphens/>
              <w:snapToGrid w:val="0"/>
              <w:spacing w:after="0" w:line="240" w:lineRule="atLeast"/>
              <w:ind w:right="-3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  <w:r w:rsidR="00590EF9"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121</w:t>
            </w:r>
          </w:p>
        </w:tc>
      </w:tr>
      <w:tr w:rsidR="00590EF9" w:rsidRPr="00140D7E" w14:paraId="2B3CD761" w14:textId="77777777" w:rsidTr="007A5235">
        <w:tc>
          <w:tcPr>
            <w:tcW w:w="6750" w:type="dxa"/>
            <w:shd w:val="clear" w:color="auto" w:fill="auto"/>
            <w:vAlign w:val="bottom"/>
          </w:tcPr>
          <w:p w14:paraId="638C69A3" w14:textId="6FF2C746" w:rsidR="00590EF9" w:rsidRPr="007A5235" w:rsidRDefault="00590EF9" w:rsidP="00862CD1">
            <w:pPr>
              <w:suppressAutoHyphens/>
              <w:spacing w:after="0" w:line="240" w:lineRule="atLeast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อนุพันธ์ด้านอัตราดอกเบี้ย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BD8F59" w14:textId="77777777" w:rsidR="00590EF9" w:rsidRPr="007A5235" w:rsidRDefault="00590EF9" w:rsidP="005C759F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504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3109D9" w14:textId="77777777" w:rsidR="00590EF9" w:rsidRPr="007A5235" w:rsidRDefault="00590EF9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538C5F" w14:textId="77777777" w:rsidR="00590EF9" w:rsidRPr="007A5235" w:rsidRDefault="00590EF9" w:rsidP="007A5235">
            <w:pPr>
              <w:tabs>
                <w:tab w:val="decimal" w:pos="884"/>
              </w:tabs>
              <w:suppressAutoHyphens/>
              <w:snapToGrid w:val="0"/>
              <w:spacing w:after="0" w:line="260" w:lineRule="atLeast"/>
              <w:ind w:right="-5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504</w:t>
            </w: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590EF9" w:rsidRPr="00140D7E" w14:paraId="6A205401" w14:textId="77777777" w:rsidTr="007A5235">
        <w:tc>
          <w:tcPr>
            <w:tcW w:w="6750" w:type="dxa"/>
            <w:shd w:val="clear" w:color="auto" w:fill="auto"/>
            <w:vAlign w:val="bottom"/>
          </w:tcPr>
          <w:p w14:paraId="581F66EC" w14:textId="77777777" w:rsidR="00590EF9" w:rsidRPr="007A5235" w:rsidRDefault="00590EF9" w:rsidP="00862CD1">
            <w:pPr>
              <w:suppressAutoHyphens/>
              <w:spacing w:after="0" w:line="240" w:lineRule="atLeast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ตราสารหนี้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BC5EE6" w14:textId="77777777" w:rsidR="00590EF9" w:rsidRPr="007A5235" w:rsidRDefault="00590EF9" w:rsidP="005C759F">
            <w:pPr>
              <w:tabs>
                <w:tab w:val="decimal" w:pos="793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17E5D" w14:textId="77777777" w:rsidR="00590EF9" w:rsidRPr="007A5235" w:rsidRDefault="00590EF9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A98357" w14:textId="77777777" w:rsidR="00590EF9" w:rsidRPr="007A5235" w:rsidRDefault="00590EF9" w:rsidP="007A5235">
            <w:pPr>
              <w:tabs>
                <w:tab w:val="decimal" w:pos="884"/>
              </w:tabs>
              <w:suppressAutoHyphens/>
              <w:snapToGrid w:val="0"/>
              <w:spacing w:after="0" w:line="260" w:lineRule="atLeast"/>
              <w:ind w:right="-75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245</w:t>
            </w:r>
          </w:p>
        </w:tc>
      </w:tr>
      <w:tr w:rsidR="00590EF9" w:rsidRPr="00140D7E" w14:paraId="0DE8F5B1" w14:textId="77777777" w:rsidTr="007A5235">
        <w:tc>
          <w:tcPr>
            <w:tcW w:w="6750" w:type="dxa"/>
            <w:shd w:val="clear" w:color="auto" w:fill="auto"/>
            <w:vAlign w:val="bottom"/>
          </w:tcPr>
          <w:p w14:paraId="75439B6D" w14:textId="77777777" w:rsidR="00590EF9" w:rsidRPr="007A5235" w:rsidRDefault="00590EF9" w:rsidP="00862CD1">
            <w:pPr>
              <w:suppressAutoHyphens/>
              <w:spacing w:after="0" w:line="240" w:lineRule="atLeast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AEA879" w14:textId="77777777" w:rsidR="00590EF9" w:rsidRPr="007A5235" w:rsidRDefault="00590EF9" w:rsidP="005C759F">
            <w:pPr>
              <w:tabs>
                <w:tab w:val="decimal" w:pos="793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1F7CE" w14:textId="77777777" w:rsidR="00590EF9" w:rsidRPr="007A5235" w:rsidRDefault="00590EF9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50C8F79" w14:textId="77777777" w:rsidR="00590EF9" w:rsidRPr="007A5235" w:rsidRDefault="00590EF9" w:rsidP="007A5235">
            <w:pPr>
              <w:tabs>
                <w:tab w:val="decimal" w:pos="884"/>
              </w:tabs>
              <w:suppressAutoHyphens/>
              <w:snapToGrid w:val="0"/>
              <w:spacing w:after="0" w:line="260" w:lineRule="atLeast"/>
              <w:ind w:right="-75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32</w:t>
            </w:r>
          </w:p>
        </w:tc>
      </w:tr>
      <w:tr w:rsidR="00590EF9" w:rsidRPr="00140D7E" w14:paraId="6CC6EEC1" w14:textId="77777777" w:rsidTr="007A5235">
        <w:tc>
          <w:tcPr>
            <w:tcW w:w="6750" w:type="dxa"/>
            <w:shd w:val="clear" w:color="auto" w:fill="auto"/>
            <w:vAlign w:val="bottom"/>
          </w:tcPr>
          <w:p w14:paraId="3D264DE2" w14:textId="77777777" w:rsidR="00590EF9" w:rsidRPr="007A5235" w:rsidRDefault="00590EF9" w:rsidP="00862CD1">
            <w:pPr>
              <w:suppressAutoHyphens/>
              <w:spacing w:after="0" w:line="240" w:lineRule="atLeast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B4FE" w14:textId="77777777" w:rsidR="00590EF9" w:rsidRPr="007A5235" w:rsidRDefault="00590EF9" w:rsidP="005C759F">
            <w:pPr>
              <w:tabs>
                <w:tab w:val="decimal" w:pos="793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A183E" w14:textId="77777777" w:rsidR="00590EF9" w:rsidRPr="007A5235" w:rsidRDefault="00590EF9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0BD31" w14:textId="77777777" w:rsidR="00590EF9" w:rsidRPr="007A5235" w:rsidRDefault="00590EF9" w:rsidP="007A5235">
            <w:pPr>
              <w:tabs>
                <w:tab w:val="decimal" w:pos="884"/>
              </w:tabs>
              <w:suppressAutoHyphens/>
              <w:snapToGrid w:val="0"/>
              <w:spacing w:after="0" w:line="260" w:lineRule="atLeast"/>
              <w:ind w:right="-4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</w:tr>
      <w:tr w:rsidR="00590EF9" w:rsidRPr="00140D7E" w14:paraId="4F5AB719" w14:textId="77777777" w:rsidTr="007A5235">
        <w:tc>
          <w:tcPr>
            <w:tcW w:w="6750" w:type="dxa"/>
            <w:shd w:val="clear" w:color="auto" w:fill="auto"/>
            <w:vAlign w:val="bottom"/>
          </w:tcPr>
          <w:p w14:paraId="26C26491" w14:textId="77777777" w:rsidR="00590EF9" w:rsidRPr="007A5235" w:rsidRDefault="00590EF9" w:rsidP="00862CD1">
            <w:pPr>
              <w:suppressAutoHyphens/>
              <w:spacing w:after="0" w:line="240" w:lineRule="atLeast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98CB4C" w14:textId="77777777" w:rsidR="00590EF9" w:rsidRPr="007A5235" w:rsidRDefault="00590EF9" w:rsidP="005C759F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BD410" w14:textId="77777777" w:rsidR="00590EF9" w:rsidRPr="007A5235" w:rsidRDefault="00590EF9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C33F29" w14:textId="77777777" w:rsidR="00590EF9" w:rsidRPr="007A5235" w:rsidRDefault="00590EF9" w:rsidP="007A5235">
            <w:pPr>
              <w:tabs>
                <w:tab w:val="decimal" w:pos="884"/>
              </w:tabs>
              <w:suppressAutoHyphens/>
              <w:snapToGrid w:val="0"/>
              <w:spacing w:after="0" w:line="260" w:lineRule="atLeast"/>
              <w:ind w:right="-4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3,895</w:t>
            </w:r>
          </w:p>
        </w:tc>
      </w:tr>
    </w:tbl>
    <w:p w14:paraId="45C81D94" w14:textId="3B978A8A" w:rsidR="00140D7E" w:rsidRDefault="00140D7E" w:rsidP="00140D7E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FAAB284" w14:textId="70940871" w:rsidR="00E15720" w:rsidRDefault="00E27927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54FCF45C" w14:textId="3C8CCF08" w:rsidR="00140D7E" w:rsidRPr="0090266C" w:rsidRDefault="00140D7E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90266C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กำไรสุทธิจากเงินลงทุน</w:t>
      </w:r>
    </w:p>
    <w:p w14:paraId="2650BA22" w14:textId="77777777" w:rsidR="00140D7E" w:rsidRPr="007A5235" w:rsidRDefault="00140D7E" w:rsidP="007A5235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tbl>
      <w:tblPr>
        <w:tblW w:w="93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561"/>
        <w:gridCol w:w="1278"/>
        <w:gridCol w:w="270"/>
        <w:gridCol w:w="1260"/>
      </w:tblGrid>
      <w:tr w:rsidR="00197442" w:rsidRPr="002A007A" w14:paraId="64FA164C" w14:textId="77777777" w:rsidTr="007A5235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382C5F8D" w14:textId="77777777" w:rsidR="00197442" w:rsidRPr="007A5235" w:rsidRDefault="00197442" w:rsidP="005C759F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5A6809" w14:textId="77777777" w:rsidR="00197442" w:rsidRPr="007A5235" w:rsidRDefault="00197442" w:rsidP="005C759F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5E382" w14:textId="77777777" w:rsidR="00197442" w:rsidRPr="007A5235" w:rsidRDefault="00197442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605BB95" w14:textId="77777777" w:rsidR="00197442" w:rsidRPr="007A5235" w:rsidRDefault="00197442" w:rsidP="007A5235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6D3336" w:rsidRPr="002A007A" w14:paraId="63B16611" w14:textId="77777777" w:rsidTr="007A5235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1EF9AFE5" w14:textId="21C27F48" w:rsidR="006D3336" w:rsidRPr="007A5235" w:rsidRDefault="006D3336" w:rsidP="005C759F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278" w:type="dxa"/>
            <w:shd w:val="clear" w:color="auto" w:fill="auto"/>
          </w:tcPr>
          <w:p w14:paraId="6BDDA228" w14:textId="7628B202" w:rsidR="006D3336" w:rsidRPr="007A5235" w:rsidRDefault="006D3336" w:rsidP="007A5235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0A2BAB0" w14:textId="77777777" w:rsidR="006D3336" w:rsidRPr="007A5235" w:rsidRDefault="006D3336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DE0C9FA" w14:textId="274BFA5B" w:rsidR="006D3336" w:rsidRPr="007A5235" w:rsidRDefault="006D3336" w:rsidP="007A5235">
            <w:pPr>
              <w:suppressAutoHyphens/>
              <w:snapToGrid w:val="0"/>
              <w:spacing w:after="0" w:line="240" w:lineRule="atLeast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</w:tr>
      <w:tr w:rsidR="00197442" w:rsidRPr="002A007A" w14:paraId="226A8EB8" w14:textId="77777777" w:rsidTr="007A5235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3F42DD54" w14:textId="77777777" w:rsidR="00197442" w:rsidRPr="007A5235" w:rsidRDefault="00197442" w:rsidP="005C759F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th-TH"/>
              </w:rPr>
            </w:pPr>
          </w:p>
        </w:tc>
        <w:tc>
          <w:tcPr>
            <w:tcW w:w="2808" w:type="dxa"/>
            <w:gridSpan w:val="3"/>
            <w:shd w:val="clear" w:color="auto" w:fill="auto"/>
          </w:tcPr>
          <w:p w14:paraId="0331A3EE" w14:textId="77777777" w:rsidR="00197442" w:rsidRPr="007A5235" w:rsidRDefault="00197442" w:rsidP="005C759F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197442" w:rsidRPr="002A007A" w14:paraId="710B969E" w14:textId="77777777" w:rsidTr="00892BB3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5062DD59" w14:textId="7384BB92" w:rsidR="00197442" w:rsidRPr="007A5235" w:rsidRDefault="00197442" w:rsidP="003A7B96">
            <w:pPr>
              <w:spacing w:after="0" w:line="240" w:lineRule="auto"/>
              <w:ind w:left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เงินลงทุนในตราสารหนี้</w:t>
            </w:r>
            <w:r w:rsidR="006D3336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ที่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วัดมูลค่า</w:t>
            </w:r>
            <w:r w:rsidR="00892BB3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ด้วย</w:t>
            </w:r>
            <w:r w:rsidR="00892BB3"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ยุติธรรมผ่าน</w:t>
            </w:r>
            <w:r w:rsidR="00892BB3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br/>
            </w:r>
            <w:r w:rsidR="00892BB3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D2781E" w14:textId="4086A1F3" w:rsidR="00197442" w:rsidRPr="007A5235" w:rsidRDefault="0095758E" w:rsidP="00892BB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1</w:t>
            </w:r>
            <w:r w:rsidR="00E23B91" w:rsidRPr="00E23B9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72077" w14:textId="77777777" w:rsidR="00197442" w:rsidRPr="007A5235" w:rsidRDefault="00197442" w:rsidP="00892BB3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561F4" w14:textId="7933327B" w:rsidR="00197442" w:rsidRPr="00E23B91" w:rsidRDefault="0095758E" w:rsidP="00892BB3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</w:pP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1</w:t>
            </w:r>
            <w:r w:rsidR="00E23B91" w:rsidRPr="00E23B91"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356</w:t>
            </w:r>
          </w:p>
        </w:tc>
      </w:tr>
      <w:tr w:rsidR="00197442" w:rsidRPr="002A007A" w14:paraId="0629D822" w14:textId="77777777" w:rsidTr="007A5235">
        <w:trPr>
          <w:trHeight w:val="205"/>
        </w:trPr>
        <w:tc>
          <w:tcPr>
            <w:tcW w:w="6561" w:type="dxa"/>
            <w:shd w:val="clear" w:color="auto" w:fill="auto"/>
            <w:vAlign w:val="bottom"/>
          </w:tcPr>
          <w:p w14:paraId="649E2874" w14:textId="41022204" w:rsidR="00197442" w:rsidRPr="007A5235" w:rsidRDefault="00197442" w:rsidP="003A7B96">
            <w:pPr>
              <w:suppressAutoHyphens/>
              <w:spacing w:after="0" w:line="240" w:lineRule="atLeast"/>
              <w:ind w:left="90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</w:t>
            </w:r>
            <w:r w:rsidR="006D3336"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ลง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ทุนวัดมูลค่าด้วยราคาทุนตัดจำหน่าย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282CA20" w14:textId="0E7AFCB8" w:rsidR="00197442" w:rsidRPr="007A5235" w:rsidRDefault="00E23B91" w:rsidP="00E15720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0E90FB41" w14:textId="77777777" w:rsidR="00197442" w:rsidRPr="007A5235" w:rsidRDefault="00197442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B03A6FB" w14:textId="22C5B970" w:rsidR="00197442" w:rsidRPr="00E23B91" w:rsidRDefault="00E23B91" w:rsidP="00E23B91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>28</w:t>
            </w:r>
          </w:p>
        </w:tc>
      </w:tr>
      <w:tr w:rsidR="00197442" w:rsidRPr="00E23B91" w14:paraId="1EA9071F" w14:textId="77777777" w:rsidTr="007A5235">
        <w:tc>
          <w:tcPr>
            <w:tcW w:w="6561" w:type="dxa"/>
            <w:shd w:val="clear" w:color="auto" w:fill="auto"/>
            <w:vAlign w:val="bottom"/>
          </w:tcPr>
          <w:p w14:paraId="4D702CF5" w14:textId="77777777" w:rsidR="00197442" w:rsidRPr="007A5235" w:rsidRDefault="00197442" w:rsidP="005C759F">
            <w:pPr>
              <w:suppressAutoHyphens/>
              <w:spacing w:after="0" w:line="240" w:lineRule="atLeast"/>
              <w:ind w:left="74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797F47" w14:textId="50553AD8" w:rsidR="00197442" w:rsidRPr="00E23B91" w:rsidRDefault="00E23B91" w:rsidP="00E15720">
            <w:pPr>
              <w:tabs>
                <w:tab w:val="decimal" w:pos="865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1,353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14C38C" w14:textId="77777777" w:rsidR="00197442" w:rsidRPr="00E23B91" w:rsidRDefault="00197442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9EBC43" w14:textId="4AF39441" w:rsidR="00197442" w:rsidRPr="00E23B91" w:rsidRDefault="00E23B91" w:rsidP="00E23B91">
            <w:pPr>
              <w:tabs>
                <w:tab w:val="decimal" w:pos="840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1,384</w:t>
            </w:r>
          </w:p>
        </w:tc>
      </w:tr>
    </w:tbl>
    <w:p w14:paraId="47CD84C7" w14:textId="7ADD499B" w:rsidR="006D3336" w:rsidRPr="007A5235" w:rsidRDefault="006D3336">
      <w:pPr>
        <w:rPr>
          <w:rFonts w:asciiTheme="majorBidi" w:hAnsiTheme="majorBidi" w:cstheme="majorBidi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260"/>
      </w:tblGrid>
      <w:tr w:rsidR="00197442" w:rsidRPr="002A007A" w14:paraId="0D62639F" w14:textId="77777777" w:rsidTr="007A5235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121F7512" w14:textId="568502E9" w:rsidR="00197442" w:rsidRPr="007A5235" w:rsidRDefault="00197442" w:rsidP="005C759F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BDAE8D0" w14:textId="28C55D32" w:rsidR="00197442" w:rsidRPr="007A5235" w:rsidRDefault="00197442" w:rsidP="005C759F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8225305" w14:textId="77777777" w:rsidR="00197442" w:rsidRPr="007A5235" w:rsidRDefault="00197442" w:rsidP="005C759F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7D7D064" w14:textId="3848AC44" w:rsidR="00197442" w:rsidRPr="007A5235" w:rsidRDefault="00197442" w:rsidP="007A5235">
            <w:pPr>
              <w:suppressAutoHyphens/>
              <w:snapToGrid w:val="0"/>
              <w:spacing w:after="0" w:line="240" w:lineRule="atLeast"/>
              <w:ind w:left="-107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</w:t>
            </w:r>
          </w:p>
        </w:tc>
      </w:tr>
      <w:tr w:rsidR="00182B20" w:rsidRPr="002A007A" w14:paraId="2ECE5554" w14:textId="77777777" w:rsidTr="007A5235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24AC3F5F" w14:textId="77777777" w:rsidR="00182B20" w:rsidRPr="007A5235" w:rsidRDefault="00182B20" w:rsidP="00182B20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F07E8C0" w14:textId="2AD345CE" w:rsidR="00182B20" w:rsidRPr="007A5235" w:rsidRDefault="00182B20" w:rsidP="00182B20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D791003" w14:textId="77777777" w:rsidR="00182B20" w:rsidRPr="007A5235" w:rsidRDefault="00182B20" w:rsidP="00182B20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86827DE" w14:textId="5705789B" w:rsidR="00182B20" w:rsidRPr="007A5235" w:rsidRDefault="00182B20" w:rsidP="007A5235">
            <w:pPr>
              <w:suppressAutoHyphens/>
              <w:snapToGrid w:val="0"/>
              <w:spacing w:after="0" w:line="240" w:lineRule="atLeast"/>
              <w:ind w:left="-107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เฉพาะธนาคาร</w:t>
            </w:r>
          </w:p>
        </w:tc>
      </w:tr>
      <w:tr w:rsidR="006D3336" w:rsidRPr="002A007A" w14:paraId="01CA4BF2" w14:textId="77777777" w:rsidTr="00197442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348FA152" w14:textId="463A4C42" w:rsidR="006D3336" w:rsidRPr="007A5235" w:rsidRDefault="006A55DE" w:rsidP="00182B20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งวดหกเดือนสิ้นสุดวันที่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auto"/>
          </w:tcPr>
          <w:p w14:paraId="052C8AE7" w14:textId="7994888A" w:rsidR="006D3336" w:rsidRPr="007A5235" w:rsidRDefault="006D3336" w:rsidP="007A5235">
            <w:pPr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8D977AB" w14:textId="77777777" w:rsidR="006D3336" w:rsidRPr="007A5235" w:rsidRDefault="006D3336" w:rsidP="00182B20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9D093FD" w14:textId="5DE07E8A" w:rsidR="006D3336" w:rsidRPr="007A5235" w:rsidRDefault="006D3336" w:rsidP="007A5235">
            <w:pPr>
              <w:suppressAutoHyphens/>
              <w:snapToGrid w:val="0"/>
              <w:spacing w:after="0" w:line="240" w:lineRule="atLeast"/>
              <w:ind w:left="-107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182B20" w:rsidRPr="002A007A" w14:paraId="6D076D31" w14:textId="77777777" w:rsidTr="007A5235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26486A42" w14:textId="77777777" w:rsidR="00182B20" w:rsidRPr="007A5235" w:rsidRDefault="00182B20" w:rsidP="00182B20">
            <w:pPr>
              <w:suppressAutoHyphens/>
              <w:spacing w:after="0" w:line="240" w:lineRule="atLeast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3213BFF" w14:textId="77777777" w:rsidR="00182B20" w:rsidRPr="007A5235" w:rsidRDefault="00182B20" w:rsidP="00182B20">
            <w:pPr>
              <w:tabs>
                <w:tab w:val="decimal" w:pos="840"/>
              </w:tabs>
              <w:suppressAutoHyphens/>
              <w:snapToGrid w:val="0"/>
              <w:spacing w:after="0" w:line="240" w:lineRule="atLeast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E27927" w:rsidRPr="002A007A" w14:paraId="0A144D5A" w14:textId="77777777" w:rsidTr="007A5235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381F1047" w14:textId="33464EB7" w:rsidR="00E27927" w:rsidRPr="007A5235" w:rsidRDefault="00E27927" w:rsidP="00E27927">
            <w:pPr>
              <w:suppressAutoHyphens/>
              <w:spacing w:after="0" w:line="240" w:lineRule="atLeast"/>
              <w:ind w:left="7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เงินลงทุนเผื่อขาย</w:t>
            </w:r>
          </w:p>
        </w:tc>
        <w:tc>
          <w:tcPr>
            <w:tcW w:w="1260" w:type="dxa"/>
            <w:shd w:val="clear" w:color="auto" w:fill="auto"/>
          </w:tcPr>
          <w:p w14:paraId="1AC052A8" w14:textId="78737497" w:rsidR="00E27927" w:rsidRPr="007A5235" w:rsidRDefault="00E27927" w:rsidP="00E27927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1,656</w:t>
            </w:r>
          </w:p>
        </w:tc>
        <w:tc>
          <w:tcPr>
            <w:tcW w:w="270" w:type="dxa"/>
            <w:shd w:val="clear" w:color="auto" w:fill="auto"/>
          </w:tcPr>
          <w:p w14:paraId="5F2FA8DB" w14:textId="77777777" w:rsidR="00E27927" w:rsidRPr="007A5235" w:rsidRDefault="00E27927" w:rsidP="00E27927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26DD1BE" w14:textId="004CB99A" w:rsidR="00E27927" w:rsidRPr="007A5235" w:rsidRDefault="00E27927" w:rsidP="00E27927">
            <w:pPr>
              <w:tabs>
                <w:tab w:val="decimal" w:pos="949"/>
              </w:tabs>
              <w:suppressAutoHyphens/>
              <w:snapToGrid w:val="0"/>
              <w:spacing w:after="0" w:line="240" w:lineRule="atLeast"/>
              <w:ind w:left="-105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1,247</w:t>
            </w:r>
          </w:p>
        </w:tc>
      </w:tr>
      <w:tr w:rsidR="00182B20" w:rsidRPr="002A007A" w14:paraId="35569AE1" w14:textId="77777777" w:rsidTr="007A5235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19010415" w14:textId="77777777" w:rsidR="00182B20" w:rsidRPr="007A5235" w:rsidRDefault="00182B20" w:rsidP="00182B20">
            <w:pPr>
              <w:spacing w:after="0" w:line="240" w:lineRule="auto"/>
              <w:ind w:left="74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ตราสารหนี้ที่จะถือจนครบกำหนด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0666E1" w14:textId="451C5D8C" w:rsidR="00182B20" w:rsidRPr="007A5235" w:rsidRDefault="00182B20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(96)</w:t>
            </w:r>
          </w:p>
        </w:tc>
        <w:tc>
          <w:tcPr>
            <w:tcW w:w="270" w:type="dxa"/>
            <w:shd w:val="clear" w:color="auto" w:fill="auto"/>
          </w:tcPr>
          <w:p w14:paraId="2BA5A9FE" w14:textId="77777777" w:rsidR="00182B20" w:rsidRPr="007A5235" w:rsidRDefault="00182B20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D775077" w14:textId="7348F2B1" w:rsidR="00182B20" w:rsidRPr="007A5235" w:rsidRDefault="00182B20" w:rsidP="00CE557E">
            <w:pPr>
              <w:tabs>
                <w:tab w:val="decimal" w:pos="736"/>
              </w:tabs>
              <w:suppressAutoHyphens/>
              <w:snapToGrid w:val="0"/>
              <w:spacing w:after="0" w:line="240" w:lineRule="auto"/>
              <w:ind w:left="-105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82B20" w:rsidRPr="002A007A" w14:paraId="4A47D4DC" w14:textId="77777777" w:rsidTr="007A5235">
        <w:trPr>
          <w:trHeight w:val="205"/>
        </w:trPr>
        <w:tc>
          <w:tcPr>
            <w:tcW w:w="6570" w:type="dxa"/>
            <w:shd w:val="clear" w:color="auto" w:fill="auto"/>
            <w:vAlign w:val="bottom"/>
          </w:tcPr>
          <w:p w14:paraId="568085AD" w14:textId="77777777" w:rsidR="00182B20" w:rsidRPr="007A5235" w:rsidRDefault="00182B20" w:rsidP="00182B20">
            <w:pPr>
              <w:suppressAutoHyphens/>
              <w:spacing w:after="0" w:line="240" w:lineRule="atLeast"/>
              <w:ind w:left="74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เงินลงทุนทั่วไป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B9512D2" w14:textId="580F8E2E" w:rsidR="00182B20" w:rsidRPr="007A5235" w:rsidRDefault="00182B20" w:rsidP="007A5235">
            <w:pPr>
              <w:tabs>
                <w:tab w:val="decimal" w:pos="865"/>
              </w:tabs>
              <w:suppressAutoHyphens/>
              <w:snapToGrid w:val="0"/>
              <w:spacing w:after="0" w:line="240" w:lineRule="atLeast"/>
              <w:ind w:left="-113" w:right="-11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(77)</w:t>
            </w:r>
          </w:p>
        </w:tc>
        <w:tc>
          <w:tcPr>
            <w:tcW w:w="270" w:type="dxa"/>
            <w:shd w:val="clear" w:color="auto" w:fill="auto"/>
          </w:tcPr>
          <w:p w14:paraId="40FFB504" w14:textId="77777777" w:rsidR="00182B20" w:rsidRPr="007A5235" w:rsidRDefault="00182B20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D0332B" w14:textId="40400692" w:rsidR="00182B20" w:rsidRPr="007A5235" w:rsidRDefault="00182B20" w:rsidP="007A5235">
            <w:pPr>
              <w:tabs>
                <w:tab w:val="decimal" w:pos="949"/>
              </w:tabs>
              <w:suppressAutoHyphens/>
              <w:snapToGrid w:val="0"/>
              <w:spacing w:after="0" w:line="240" w:lineRule="atLeast"/>
              <w:ind w:left="-105" w:right="-10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(77)</w:t>
            </w:r>
          </w:p>
        </w:tc>
      </w:tr>
      <w:tr w:rsidR="00182B20" w:rsidRPr="002A007A" w14:paraId="6F64D140" w14:textId="77777777" w:rsidTr="007A5235">
        <w:tc>
          <w:tcPr>
            <w:tcW w:w="6570" w:type="dxa"/>
            <w:shd w:val="clear" w:color="auto" w:fill="auto"/>
            <w:vAlign w:val="bottom"/>
          </w:tcPr>
          <w:p w14:paraId="40BDC667" w14:textId="77777777" w:rsidR="00182B20" w:rsidRPr="007A5235" w:rsidRDefault="00182B20" w:rsidP="00182B20">
            <w:pPr>
              <w:suppressAutoHyphens/>
              <w:spacing w:after="0" w:line="240" w:lineRule="atLeast"/>
              <w:ind w:left="7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12606" w14:textId="70DC3EE9" w:rsidR="00182B20" w:rsidRPr="007A5235" w:rsidRDefault="00182B20" w:rsidP="007A5235">
            <w:pPr>
              <w:tabs>
                <w:tab w:val="decimal" w:pos="865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C8E65" w14:textId="77777777" w:rsidR="00182B20" w:rsidRPr="007A5235" w:rsidRDefault="00182B20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F86D8" w14:textId="75AF7007" w:rsidR="00182B20" w:rsidRPr="007A5235" w:rsidRDefault="00182B20" w:rsidP="007A5235">
            <w:pPr>
              <w:tabs>
                <w:tab w:val="decimal" w:pos="949"/>
              </w:tabs>
              <w:suppressAutoHyphens/>
              <w:snapToGrid w:val="0"/>
              <w:spacing w:after="0" w:line="260" w:lineRule="atLeast"/>
              <w:ind w:left="-105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91</w:t>
            </w:r>
          </w:p>
        </w:tc>
      </w:tr>
      <w:tr w:rsidR="00182B20" w:rsidRPr="002A007A" w14:paraId="3AA60FA3" w14:textId="77777777" w:rsidTr="007A5235">
        <w:tc>
          <w:tcPr>
            <w:tcW w:w="6570" w:type="dxa"/>
            <w:shd w:val="clear" w:color="auto" w:fill="auto"/>
            <w:vAlign w:val="bottom"/>
          </w:tcPr>
          <w:p w14:paraId="09BC7AB7" w14:textId="77777777" w:rsidR="00182B20" w:rsidRPr="007A5235" w:rsidRDefault="00182B20" w:rsidP="00182B20">
            <w:pPr>
              <w:suppressAutoHyphens/>
              <w:spacing w:after="0" w:line="240" w:lineRule="atLeast"/>
              <w:ind w:left="7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BC78B4" w14:textId="7132A0A4" w:rsidR="00182B20" w:rsidRPr="007A5235" w:rsidRDefault="00182B20" w:rsidP="007A5235">
            <w:pPr>
              <w:tabs>
                <w:tab w:val="decimal" w:pos="865"/>
              </w:tabs>
              <w:suppressAutoHyphens/>
              <w:snapToGrid w:val="0"/>
              <w:spacing w:after="0" w:line="26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1,574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F4A09" w14:textId="77777777" w:rsidR="00182B20" w:rsidRPr="007A5235" w:rsidRDefault="00182B20">
            <w:pPr>
              <w:tabs>
                <w:tab w:val="decimal" w:pos="853"/>
              </w:tabs>
              <w:suppressAutoHyphens/>
              <w:snapToGrid w:val="0"/>
              <w:spacing w:after="0"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782166" w14:textId="0154B710" w:rsidR="00182B20" w:rsidRPr="007A5235" w:rsidRDefault="00182B20" w:rsidP="007A5235">
            <w:pPr>
              <w:tabs>
                <w:tab w:val="decimal" w:pos="949"/>
              </w:tabs>
              <w:suppressAutoHyphens/>
              <w:snapToGrid w:val="0"/>
              <w:spacing w:after="0" w:line="260" w:lineRule="atLeast"/>
              <w:ind w:left="-105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1,261</w:t>
            </w:r>
          </w:p>
        </w:tc>
      </w:tr>
    </w:tbl>
    <w:p w14:paraId="364C2C38" w14:textId="77777777" w:rsidR="00197442" w:rsidRPr="007A5235" w:rsidRDefault="00197442" w:rsidP="007A5235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="Angsana New"/>
          <w:sz w:val="24"/>
          <w:szCs w:val="24"/>
          <w:cs/>
          <w:lang w:val="th-TH" w:eastAsia="zh-CN"/>
        </w:rPr>
      </w:pPr>
    </w:p>
    <w:p w14:paraId="5BF480DB" w14:textId="77777777" w:rsidR="006D75D7" w:rsidRDefault="006D75D7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5FB5A07B" w14:textId="73E965D5" w:rsidR="00197442" w:rsidRPr="007A5235" w:rsidRDefault="00197442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6D75D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ค่าใช้จ่ายอื่น ๆ</w:t>
      </w:r>
    </w:p>
    <w:p w14:paraId="7814C4D7" w14:textId="77777777" w:rsidR="00182B20" w:rsidRPr="006D75D7" w:rsidRDefault="00182B20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9"/>
        <w:gridCol w:w="1143"/>
        <w:gridCol w:w="263"/>
        <w:gridCol w:w="1145"/>
        <w:gridCol w:w="263"/>
        <w:gridCol w:w="1055"/>
        <w:gridCol w:w="263"/>
        <w:gridCol w:w="1191"/>
      </w:tblGrid>
      <w:tr w:rsidR="00182B20" w:rsidRPr="006D75D7" w14:paraId="5A224EDB" w14:textId="77777777" w:rsidTr="0016251F">
        <w:trPr>
          <w:trHeight w:val="426"/>
        </w:trPr>
        <w:tc>
          <w:tcPr>
            <w:tcW w:w="3819" w:type="dxa"/>
            <w:shd w:val="clear" w:color="auto" w:fill="auto"/>
            <w:vAlign w:val="bottom"/>
          </w:tcPr>
          <w:p w14:paraId="4FD0627E" w14:textId="77777777" w:rsidR="00182B20" w:rsidRPr="006D75D7" w:rsidRDefault="00182B20" w:rsidP="007A523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085F5551" w14:textId="77777777" w:rsidR="00182B20" w:rsidRPr="006D75D7" w:rsidRDefault="00182B20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 w:rsidRPr="006D75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C58BA39" w14:textId="77777777" w:rsidR="00182B20" w:rsidRPr="006D75D7" w:rsidRDefault="00182B20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07" w:type="dxa"/>
            <w:gridSpan w:val="3"/>
            <w:shd w:val="clear" w:color="auto" w:fill="auto"/>
            <w:vAlign w:val="bottom"/>
          </w:tcPr>
          <w:p w14:paraId="02ED0696" w14:textId="77777777" w:rsidR="00182B20" w:rsidRPr="006D75D7" w:rsidRDefault="00182B20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6D75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182B20" w:rsidRPr="006D75D7" w14:paraId="3C152553" w14:textId="77777777" w:rsidTr="0016251F">
        <w:trPr>
          <w:trHeight w:val="435"/>
        </w:trPr>
        <w:tc>
          <w:tcPr>
            <w:tcW w:w="3819" w:type="dxa"/>
            <w:shd w:val="clear" w:color="auto" w:fill="auto"/>
            <w:vAlign w:val="bottom"/>
          </w:tcPr>
          <w:p w14:paraId="71380166" w14:textId="77777777" w:rsidR="00182B20" w:rsidRPr="006D75D7" w:rsidRDefault="00182B20" w:rsidP="007A523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6D75D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สำหรับงวดหกเดือนสิ้นสุดวันที่ </w:t>
            </w:r>
            <w:r w:rsidRPr="006D75D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6D75D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C9A8EBC" w14:textId="77777777" w:rsidR="00182B20" w:rsidRPr="006D75D7" w:rsidRDefault="00182B20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0626C55" w14:textId="77777777" w:rsidR="00182B20" w:rsidRPr="006D75D7" w:rsidRDefault="00182B20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AE2CEE5" w14:textId="77777777" w:rsidR="00182B20" w:rsidRPr="006D75D7" w:rsidRDefault="00182B20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A28151C" w14:textId="77777777" w:rsidR="00182B20" w:rsidRPr="006D75D7" w:rsidRDefault="00182B20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EBEBEFF" w14:textId="77777777" w:rsidR="00182B20" w:rsidRPr="006D75D7" w:rsidRDefault="00182B20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6B1FEBA" w14:textId="77777777" w:rsidR="00182B20" w:rsidRPr="006D75D7" w:rsidRDefault="00182B20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585E0FD" w14:textId="77777777" w:rsidR="00182B20" w:rsidRPr="006D75D7" w:rsidRDefault="00182B20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2562</w:t>
            </w:r>
          </w:p>
        </w:tc>
      </w:tr>
      <w:tr w:rsidR="00182B20" w:rsidRPr="006D75D7" w14:paraId="4307829C" w14:textId="77777777" w:rsidTr="0016251F">
        <w:trPr>
          <w:trHeight w:val="418"/>
        </w:trPr>
        <w:tc>
          <w:tcPr>
            <w:tcW w:w="3819" w:type="dxa"/>
            <w:shd w:val="clear" w:color="auto" w:fill="auto"/>
            <w:vAlign w:val="bottom"/>
          </w:tcPr>
          <w:p w14:paraId="1245ABB6" w14:textId="77777777" w:rsidR="00182B20" w:rsidRPr="006D75D7" w:rsidRDefault="00182B20" w:rsidP="007A5235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323" w:type="dxa"/>
            <w:gridSpan w:val="7"/>
            <w:shd w:val="clear" w:color="auto" w:fill="auto"/>
            <w:vAlign w:val="bottom"/>
          </w:tcPr>
          <w:p w14:paraId="15D90E55" w14:textId="77777777" w:rsidR="00182B20" w:rsidRPr="006D75D7" w:rsidRDefault="00182B20" w:rsidP="007A523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82B20" w:rsidRPr="006D75D7" w14:paraId="6325247F" w14:textId="77777777" w:rsidTr="0016251F">
        <w:trPr>
          <w:trHeight w:val="410"/>
        </w:trPr>
        <w:tc>
          <w:tcPr>
            <w:tcW w:w="3819" w:type="dxa"/>
            <w:shd w:val="clear" w:color="auto" w:fill="auto"/>
            <w:vAlign w:val="bottom"/>
          </w:tcPr>
          <w:p w14:paraId="122A6933" w14:textId="77777777" w:rsidR="00182B20" w:rsidRPr="006D75D7" w:rsidRDefault="00182B20" w:rsidP="007A523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ค่าใช้จ่ายด้านการตลาด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0128ACB" w14:textId="6867A87C" w:rsidR="00182B20" w:rsidRPr="006D75D7" w:rsidRDefault="0095758E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5758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</w:t>
            </w:r>
            <w:r w:rsidR="00E23B91" w:rsidRPr="00E23B9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95758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270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263493D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5FD8B8C" w14:textId="77777777" w:rsidR="00182B20" w:rsidRPr="006D75D7" w:rsidRDefault="00182B20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3,029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ADF2791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DFDB7E0" w14:textId="08EC5ABD" w:rsidR="00182B20" w:rsidRPr="006D75D7" w:rsidRDefault="00E23B91" w:rsidP="007A5235">
            <w:pPr>
              <w:tabs>
                <w:tab w:val="decimal" w:pos="882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3B9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2,244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983C9D1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FE22EAB" w14:textId="77777777" w:rsidR="00182B20" w:rsidRPr="006D75D7" w:rsidRDefault="00182B20" w:rsidP="007A5235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2,944</w:t>
            </w:r>
          </w:p>
        </w:tc>
      </w:tr>
      <w:tr w:rsidR="00182B20" w:rsidRPr="006D75D7" w14:paraId="0B787B01" w14:textId="77777777" w:rsidTr="0016251F">
        <w:trPr>
          <w:trHeight w:val="418"/>
        </w:trPr>
        <w:tc>
          <w:tcPr>
            <w:tcW w:w="3819" w:type="dxa"/>
            <w:shd w:val="clear" w:color="auto" w:fill="auto"/>
            <w:vAlign w:val="bottom"/>
          </w:tcPr>
          <w:p w14:paraId="22F5F5D4" w14:textId="77777777" w:rsidR="00182B20" w:rsidRPr="006D75D7" w:rsidRDefault="00182B20" w:rsidP="007A523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ค่าบริการอื่น ๆ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0E489C0" w14:textId="3597EBBE" w:rsidR="00182B20" w:rsidRPr="006D75D7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3B9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2,553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A856C61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B9BB914" w14:textId="77777777" w:rsidR="00182B20" w:rsidRPr="006D75D7" w:rsidRDefault="00182B20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1,222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0180710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74D3BFA2" w14:textId="5F74DC12" w:rsidR="00182B20" w:rsidRPr="006D75D7" w:rsidRDefault="00E23B91" w:rsidP="007A5235">
            <w:pPr>
              <w:tabs>
                <w:tab w:val="decimal" w:pos="882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3B9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2,699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A6BAD59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0FE62725" w14:textId="77777777" w:rsidR="00182B20" w:rsidRPr="006D75D7" w:rsidRDefault="00182B20" w:rsidP="007A5235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2,712</w:t>
            </w:r>
          </w:p>
        </w:tc>
      </w:tr>
      <w:tr w:rsidR="00182B20" w:rsidRPr="006D75D7" w14:paraId="06E8B0D2" w14:textId="77777777" w:rsidTr="0016251F">
        <w:trPr>
          <w:trHeight w:val="418"/>
        </w:trPr>
        <w:tc>
          <w:tcPr>
            <w:tcW w:w="3819" w:type="dxa"/>
            <w:shd w:val="clear" w:color="auto" w:fill="auto"/>
            <w:vAlign w:val="bottom"/>
          </w:tcPr>
          <w:p w14:paraId="2813908F" w14:textId="5B4BC518" w:rsidR="00182B20" w:rsidRPr="006D75D7" w:rsidRDefault="00182B20" w:rsidP="007A523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ค่าตัดจำหน่าย</w:t>
            </w:r>
            <w:r w:rsidR="003A7B9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สินทรัพย์ไม่มีตัวตน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9D8476" w14:textId="43C45369" w:rsidR="00182B20" w:rsidRPr="006D75D7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3B9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1,953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2EF536B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26024B0" w14:textId="77777777" w:rsidR="00182B20" w:rsidRPr="006D75D7" w:rsidRDefault="00182B20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1,218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D6C2E3C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A36736A" w14:textId="42C29014" w:rsidR="00182B20" w:rsidRPr="006D75D7" w:rsidRDefault="00E23B91" w:rsidP="007A5235">
            <w:pPr>
              <w:tabs>
                <w:tab w:val="decimal" w:pos="882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3B9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1,814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5F66526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3893531F" w14:textId="77777777" w:rsidR="00182B20" w:rsidRPr="006D75D7" w:rsidRDefault="00182B20" w:rsidP="007A5235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1,147</w:t>
            </w:r>
          </w:p>
        </w:tc>
      </w:tr>
      <w:tr w:rsidR="00182B20" w:rsidRPr="006D75D7" w14:paraId="38BC175B" w14:textId="77777777" w:rsidTr="0016251F">
        <w:trPr>
          <w:trHeight w:val="410"/>
        </w:trPr>
        <w:tc>
          <w:tcPr>
            <w:tcW w:w="3819" w:type="dxa"/>
            <w:shd w:val="clear" w:color="auto" w:fill="auto"/>
            <w:vAlign w:val="bottom"/>
          </w:tcPr>
          <w:p w14:paraId="27D412A0" w14:textId="77777777" w:rsidR="00182B20" w:rsidRPr="006D75D7" w:rsidRDefault="00182B20" w:rsidP="007A523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DB4FA8" w14:textId="25075DAE" w:rsidR="00182B20" w:rsidRPr="006D75D7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23B91"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  <w:t>1,281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8B971B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30ADB1" w14:textId="77777777" w:rsidR="00182B20" w:rsidRPr="006D75D7" w:rsidRDefault="00182B20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  <w:t>2,987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D8432B3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0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99B6E0" w14:textId="78F4935D" w:rsidR="00182B20" w:rsidRPr="006D75D7" w:rsidRDefault="00E23B91" w:rsidP="007A5235">
            <w:pPr>
              <w:tabs>
                <w:tab w:val="decimal" w:pos="882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3B9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2,547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B096B8B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6F87DE" w14:textId="77777777" w:rsidR="00182B20" w:rsidRPr="006D75D7" w:rsidRDefault="00182B20" w:rsidP="007A5235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2,873</w:t>
            </w:r>
          </w:p>
        </w:tc>
      </w:tr>
      <w:tr w:rsidR="00182B20" w:rsidRPr="006D75D7" w14:paraId="00C5097B" w14:textId="77777777" w:rsidTr="0016251F">
        <w:trPr>
          <w:trHeight w:val="426"/>
        </w:trPr>
        <w:tc>
          <w:tcPr>
            <w:tcW w:w="3819" w:type="dxa"/>
            <w:shd w:val="clear" w:color="auto" w:fill="auto"/>
            <w:vAlign w:val="bottom"/>
          </w:tcPr>
          <w:p w14:paraId="22D8D162" w14:textId="77777777" w:rsidR="00182B20" w:rsidRPr="006D75D7" w:rsidRDefault="00182B20" w:rsidP="007A523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E54F7A" w14:textId="1E164EAD" w:rsidR="00182B20" w:rsidRPr="006D75D7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 w:rsidRPr="00E23B9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  <w:t>8,057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226E1F8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B7E19B" w14:textId="77777777" w:rsidR="00182B20" w:rsidRPr="006D75D7" w:rsidRDefault="00182B20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 w:rsidRPr="006D75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  <w:t>8,456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156AA1D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4C8D3DB" w14:textId="44EC9B50" w:rsidR="00182B20" w:rsidRPr="006D75D7" w:rsidRDefault="00E23B91" w:rsidP="007A5235">
            <w:pPr>
              <w:tabs>
                <w:tab w:val="decimal" w:pos="882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E23B9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9,304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77450AC" w14:textId="77777777" w:rsidR="00182B20" w:rsidRPr="006D75D7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447C7B3" w14:textId="77777777" w:rsidR="00182B20" w:rsidRPr="006D75D7" w:rsidRDefault="00182B20" w:rsidP="007A5235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D75D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9,676</w:t>
            </w:r>
          </w:p>
        </w:tc>
      </w:tr>
    </w:tbl>
    <w:p w14:paraId="46851B4E" w14:textId="77777777" w:rsidR="00197442" w:rsidRPr="007A5235" w:rsidRDefault="00197442" w:rsidP="007A5235">
      <w:pPr>
        <w:suppressAutoHyphens/>
        <w:spacing w:after="0" w:line="240" w:lineRule="auto"/>
        <w:ind w:left="539" w:right="-28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p w14:paraId="26E5C5D9" w14:textId="19F9CFEC" w:rsidR="00182B20" w:rsidRPr="00CE557E" w:rsidRDefault="00182B20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CE557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07B0C398" w14:textId="77777777" w:rsidR="00182B20" w:rsidRPr="006D75D7" w:rsidRDefault="00182B20">
      <w:pPr>
        <w:suppressAutoHyphens/>
        <w:spacing w:after="0" w:line="240" w:lineRule="auto"/>
        <w:ind w:left="539" w:right="-28"/>
        <w:jc w:val="both"/>
        <w:outlineLvl w:val="0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1"/>
        <w:gridCol w:w="1162"/>
        <w:gridCol w:w="267"/>
        <w:gridCol w:w="1251"/>
      </w:tblGrid>
      <w:tr w:rsidR="00182B20" w:rsidRPr="006D75D7" w14:paraId="3EBA3497" w14:textId="77777777" w:rsidTr="0016251F">
        <w:trPr>
          <w:trHeight w:val="843"/>
        </w:trPr>
        <w:tc>
          <w:tcPr>
            <w:tcW w:w="6511" w:type="dxa"/>
            <w:shd w:val="clear" w:color="auto" w:fill="auto"/>
            <w:vAlign w:val="bottom"/>
          </w:tcPr>
          <w:p w14:paraId="234C42C9" w14:textId="77777777" w:rsidR="00182B20" w:rsidRPr="007A5235" w:rsidRDefault="00182B20" w:rsidP="007A523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FAAE512" w14:textId="77777777" w:rsidR="00182B20" w:rsidRPr="007A5235" w:rsidRDefault="00182B20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22CB64" w14:textId="77777777" w:rsidR="00182B20" w:rsidRPr="007A5235" w:rsidRDefault="00182B20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3E18BBA" w14:textId="77777777" w:rsidR="00182B20" w:rsidRPr="007A5235" w:rsidRDefault="00182B20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6D3336" w:rsidRPr="006D75D7" w14:paraId="4873F799" w14:textId="77777777" w:rsidTr="0016251F">
        <w:trPr>
          <w:trHeight w:val="430"/>
        </w:trPr>
        <w:tc>
          <w:tcPr>
            <w:tcW w:w="6511" w:type="dxa"/>
            <w:shd w:val="clear" w:color="auto" w:fill="auto"/>
            <w:vAlign w:val="bottom"/>
          </w:tcPr>
          <w:p w14:paraId="0EE70F34" w14:textId="602ACAAC" w:rsidR="006D3336" w:rsidRPr="007A5235" w:rsidRDefault="006D3336" w:rsidP="007A523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สำหรับงวดหกเดือนสิ้นสุดวันที่ </w:t>
            </w:r>
            <w:r w:rsidRPr="007A523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13EF928" w14:textId="6625B593" w:rsidR="006D3336" w:rsidRPr="007A5235" w:rsidRDefault="006D3336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7E9675E" w14:textId="77777777" w:rsidR="006D3336" w:rsidRPr="007A5235" w:rsidRDefault="006D3336" w:rsidP="007A523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02F7A4F" w14:textId="1171B6AC" w:rsidR="006D3336" w:rsidRPr="007A5235" w:rsidRDefault="006D3336" w:rsidP="007A523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2563</w:t>
            </w:r>
          </w:p>
        </w:tc>
      </w:tr>
      <w:tr w:rsidR="00182B20" w:rsidRPr="006D75D7" w14:paraId="0F4292A0" w14:textId="77777777" w:rsidTr="0016251F">
        <w:trPr>
          <w:trHeight w:val="405"/>
        </w:trPr>
        <w:tc>
          <w:tcPr>
            <w:tcW w:w="6511" w:type="dxa"/>
            <w:shd w:val="clear" w:color="auto" w:fill="auto"/>
            <w:vAlign w:val="bottom"/>
          </w:tcPr>
          <w:p w14:paraId="0AA3B39B" w14:textId="77777777" w:rsidR="00182B20" w:rsidRPr="007A5235" w:rsidRDefault="00182B20" w:rsidP="007A523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80" w:type="dxa"/>
            <w:gridSpan w:val="3"/>
            <w:shd w:val="clear" w:color="auto" w:fill="auto"/>
            <w:vAlign w:val="center"/>
          </w:tcPr>
          <w:p w14:paraId="452DF5FC" w14:textId="77777777" w:rsidR="00182B20" w:rsidRPr="007A5235" w:rsidRDefault="00182B20" w:rsidP="007A5235">
            <w:pPr>
              <w:tabs>
                <w:tab w:val="decimal" w:pos="606"/>
              </w:tabs>
              <w:suppressAutoHyphens/>
              <w:spacing w:after="0" w:line="240" w:lineRule="auto"/>
              <w:ind w:left="-114" w:right="-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6D3336" w:rsidRPr="006D75D7" w14:paraId="137B9B7E" w14:textId="77777777" w:rsidTr="0016251F">
        <w:trPr>
          <w:trHeight w:val="413"/>
        </w:trPr>
        <w:tc>
          <w:tcPr>
            <w:tcW w:w="6511" w:type="dxa"/>
            <w:shd w:val="clear" w:color="auto" w:fill="auto"/>
            <w:vAlign w:val="bottom"/>
          </w:tcPr>
          <w:p w14:paraId="19556656" w14:textId="531BAE98" w:rsidR="006D3336" w:rsidRPr="003A7B96" w:rsidRDefault="006D3336" w:rsidP="007A5235">
            <w:pPr>
              <w:suppressAutoHyphens/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A7B9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43B3B3" w14:textId="77777777" w:rsidR="006D3336" w:rsidRPr="007A5235" w:rsidRDefault="006D3336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67" w:type="dxa"/>
            <w:shd w:val="clear" w:color="auto" w:fill="auto"/>
            <w:vAlign w:val="center"/>
          </w:tcPr>
          <w:p w14:paraId="4C51DEA6" w14:textId="77777777" w:rsidR="006D3336" w:rsidRPr="007A5235" w:rsidRDefault="006D3336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BD7739F" w14:textId="77777777" w:rsidR="006D3336" w:rsidRPr="007A5235" w:rsidRDefault="006D3336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182B20" w:rsidRPr="006D75D7" w14:paraId="4DEF2237" w14:textId="77777777" w:rsidTr="0016251F">
        <w:trPr>
          <w:trHeight w:val="413"/>
        </w:trPr>
        <w:tc>
          <w:tcPr>
            <w:tcW w:w="6511" w:type="dxa"/>
            <w:shd w:val="clear" w:color="auto" w:fill="auto"/>
            <w:vAlign w:val="bottom"/>
          </w:tcPr>
          <w:p w14:paraId="07FFC1F2" w14:textId="731CF1BD" w:rsidR="00182B20" w:rsidRPr="007A5235" w:rsidRDefault="003A7B96" w:rsidP="003A7B96">
            <w:pPr>
              <w:suppressAutoHyphens/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182B20"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C00EC4" w14:textId="3D243F14" w:rsidR="00182B20" w:rsidRPr="007A5235" w:rsidRDefault="00946D3A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58037BB3" w14:textId="77777777" w:rsidR="00182B20" w:rsidRPr="007A5235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8AD5DAB" w14:textId="31B588BD" w:rsidR="00182B20" w:rsidRPr="007A5235" w:rsidRDefault="00E23B91" w:rsidP="00E15720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</w:t>
            </w:r>
          </w:p>
        </w:tc>
      </w:tr>
      <w:tr w:rsidR="00182B20" w:rsidRPr="006D75D7" w14:paraId="1BAD64A2" w14:textId="77777777" w:rsidTr="0016251F">
        <w:trPr>
          <w:trHeight w:val="818"/>
        </w:trPr>
        <w:tc>
          <w:tcPr>
            <w:tcW w:w="6511" w:type="dxa"/>
            <w:shd w:val="clear" w:color="auto" w:fill="auto"/>
            <w:vAlign w:val="bottom"/>
          </w:tcPr>
          <w:p w14:paraId="1A60F295" w14:textId="7267C642" w:rsidR="006D75D7" w:rsidRPr="007A5235" w:rsidRDefault="003A7B96" w:rsidP="003A7B96">
            <w:pPr>
              <w:suppressAutoHyphens/>
              <w:spacing w:after="0" w:line="240" w:lineRule="auto"/>
              <w:ind w:right="-2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182B20"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</w:t>
            </w:r>
            <w:r w:rsidR="00182B20" w:rsidRPr="007A523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ทุนใน</w:t>
            </w:r>
            <w:r w:rsidR="00182B20"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ตราสารหนี้ที่วัดมูลค่าด้วยมูลค่ายุติธรรมผ่านกำไร</w:t>
            </w:r>
          </w:p>
          <w:p w14:paraId="6A00818D" w14:textId="2C03AC2E" w:rsidR="00182B20" w:rsidRPr="007A5235" w:rsidRDefault="006D75D7" w:rsidP="007A5235">
            <w:pPr>
              <w:suppressAutoHyphens/>
              <w:spacing w:after="0" w:line="240" w:lineRule="auto"/>
              <w:ind w:left="164" w:right="-201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="00182B20"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30ABCA4" w14:textId="77777777" w:rsidR="00E23B91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  <w:p w14:paraId="3076FBCE" w14:textId="085A80C5" w:rsidR="00182B20" w:rsidRPr="007A5235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3B9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5FA6D1CB" w14:textId="77777777" w:rsidR="00182B20" w:rsidRPr="007A5235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1D3E3B4" w14:textId="77777777" w:rsidR="00E23B91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  <w:p w14:paraId="1DCB4F49" w14:textId="69912F63" w:rsidR="00182B20" w:rsidRPr="007A5235" w:rsidRDefault="00E23B91" w:rsidP="00E15720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3B91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12</w:t>
            </w:r>
          </w:p>
        </w:tc>
      </w:tr>
      <w:tr w:rsidR="00182B20" w:rsidRPr="006D75D7" w14:paraId="21BE540E" w14:textId="77777777" w:rsidTr="0016251F">
        <w:trPr>
          <w:trHeight w:val="413"/>
        </w:trPr>
        <w:tc>
          <w:tcPr>
            <w:tcW w:w="6511" w:type="dxa"/>
            <w:shd w:val="clear" w:color="auto" w:fill="auto"/>
            <w:vAlign w:val="bottom"/>
          </w:tcPr>
          <w:p w14:paraId="65FA6EC5" w14:textId="122DD8B3" w:rsidR="00182B20" w:rsidRPr="007A5235" w:rsidRDefault="003A7B96" w:rsidP="003A7B9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182B20"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เงินลง</w:t>
            </w:r>
            <w:r w:rsidR="00182B20" w:rsidRPr="007A523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ทุนใน</w:t>
            </w:r>
            <w:r w:rsidR="00182B20"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3786630" w14:textId="2F2899A4" w:rsidR="00182B20" w:rsidRPr="007A5235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(1)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CF52B7C" w14:textId="77777777" w:rsidR="00182B20" w:rsidRPr="007A5235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4920B09" w14:textId="49E8206B" w:rsidR="00182B20" w:rsidRPr="007A5235" w:rsidRDefault="00E23B91" w:rsidP="0092793D">
            <w:pPr>
              <w:tabs>
                <w:tab w:val="decimal" w:pos="795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-</w:t>
            </w:r>
          </w:p>
        </w:tc>
      </w:tr>
      <w:tr w:rsidR="00182B20" w:rsidRPr="006D75D7" w14:paraId="0F394D8C" w14:textId="77777777" w:rsidTr="0016251F">
        <w:trPr>
          <w:trHeight w:val="413"/>
        </w:trPr>
        <w:tc>
          <w:tcPr>
            <w:tcW w:w="6511" w:type="dxa"/>
            <w:shd w:val="clear" w:color="auto" w:fill="auto"/>
            <w:vAlign w:val="bottom"/>
          </w:tcPr>
          <w:p w14:paraId="1DAB5343" w14:textId="3AEF8F53" w:rsidR="00182B20" w:rsidRPr="007A5235" w:rsidRDefault="003A7B96" w:rsidP="003A7B9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182B20"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  <w:r w:rsidR="0016251F" w:rsidRPr="007A5235">
              <w:rPr>
                <w:rFonts w:ascii="Angsana New" w:eastAsia="Times New Roman" w:hAnsi="Angsana New" w:cs="Angsana New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0A5F154" w14:textId="690BE1CC" w:rsidR="00182B20" w:rsidRPr="007A5235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17,</w:t>
            </w:r>
            <w:r w:rsidR="003A7B9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9280201" w14:textId="77777777" w:rsidR="00182B20" w:rsidRPr="007A5235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EE195B6" w14:textId="028C22D2" w:rsidR="00182B20" w:rsidRPr="007A5235" w:rsidRDefault="00E23B91" w:rsidP="00E15720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1572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17,</w:t>
            </w:r>
            <w:r w:rsidR="003A7B96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657</w:t>
            </w:r>
          </w:p>
        </w:tc>
      </w:tr>
      <w:tr w:rsidR="00182B20" w:rsidRPr="006D75D7" w14:paraId="5FB2EC1A" w14:textId="77777777" w:rsidTr="0016251F">
        <w:trPr>
          <w:trHeight w:val="405"/>
        </w:trPr>
        <w:tc>
          <w:tcPr>
            <w:tcW w:w="6511" w:type="dxa"/>
            <w:shd w:val="clear" w:color="auto" w:fill="auto"/>
            <w:vAlign w:val="bottom"/>
          </w:tcPr>
          <w:p w14:paraId="2460B2F3" w14:textId="5B788E14" w:rsidR="00182B20" w:rsidRPr="007A5235" w:rsidRDefault="003A7B96" w:rsidP="003A7B96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="00182B20"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CBDEBDF" w14:textId="7FF68355" w:rsidR="00182B20" w:rsidRPr="007A5235" w:rsidRDefault="00946D3A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380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D0E8A74" w14:textId="77777777" w:rsidR="00182B20" w:rsidRPr="007A5235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1E23FB6" w14:textId="2ADB9532" w:rsidR="00182B20" w:rsidRPr="00E15720" w:rsidRDefault="00E23B91" w:rsidP="00E15720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1572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402</w:t>
            </w:r>
          </w:p>
        </w:tc>
      </w:tr>
      <w:tr w:rsidR="006D3336" w:rsidRPr="006D75D7" w14:paraId="25615A69" w14:textId="77777777" w:rsidTr="0016251F">
        <w:trPr>
          <w:trHeight w:val="413"/>
        </w:trPr>
        <w:tc>
          <w:tcPr>
            <w:tcW w:w="6511" w:type="dxa"/>
            <w:shd w:val="clear" w:color="auto" w:fill="auto"/>
            <w:vAlign w:val="bottom"/>
          </w:tcPr>
          <w:p w14:paraId="3F8752C2" w14:textId="6D173651" w:rsidR="006D3336" w:rsidRPr="007A5235" w:rsidRDefault="006D3336" w:rsidP="003A7B96">
            <w:pPr>
              <w:suppressAutoHyphens/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A523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11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7EA156" w14:textId="7CCA814C" w:rsidR="006D3336" w:rsidRPr="007A5235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1,163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26003750" w14:textId="77777777" w:rsidR="006D3336" w:rsidRPr="007A5235" w:rsidRDefault="006D3336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2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56AE15" w14:textId="4BFB4533" w:rsidR="006D3336" w:rsidRPr="00E15720" w:rsidRDefault="00E23B91" w:rsidP="00E15720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1572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1,163</w:t>
            </w:r>
          </w:p>
        </w:tc>
      </w:tr>
      <w:tr w:rsidR="00182B20" w:rsidRPr="006D75D7" w14:paraId="44BC7F7F" w14:textId="77777777" w:rsidTr="0016251F">
        <w:trPr>
          <w:trHeight w:val="421"/>
        </w:trPr>
        <w:tc>
          <w:tcPr>
            <w:tcW w:w="6511" w:type="dxa"/>
            <w:shd w:val="clear" w:color="auto" w:fill="auto"/>
            <w:vAlign w:val="bottom"/>
          </w:tcPr>
          <w:p w14:paraId="6E188A1F" w14:textId="77777777" w:rsidR="00182B20" w:rsidRPr="007A5235" w:rsidRDefault="00182B20" w:rsidP="007A523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E77AE97" w14:textId="5835293C" w:rsidR="00182B20" w:rsidRPr="007A5235" w:rsidRDefault="00E23B91" w:rsidP="007A5235">
            <w:pPr>
              <w:tabs>
                <w:tab w:val="decimal" w:pos="954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h-TH"/>
              </w:rPr>
              <w:t>19,</w:t>
            </w:r>
            <w:r w:rsidR="003A7B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h-TH"/>
              </w:rPr>
              <w:t>46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10719CEB" w14:textId="77777777" w:rsidR="00182B20" w:rsidRPr="007A5235" w:rsidRDefault="00182B20" w:rsidP="007A523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19D907A" w14:textId="7E9AC691" w:rsidR="00182B20" w:rsidRPr="00E15720" w:rsidRDefault="003A7B96" w:rsidP="00E15720">
            <w:pPr>
              <w:tabs>
                <w:tab w:val="decimal" w:pos="999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19,240</w:t>
            </w:r>
          </w:p>
        </w:tc>
      </w:tr>
    </w:tbl>
    <w:p w14:paraId="3261F0E2" w14:textId="5982C5DB" w:rsidR="00182B20" w:rsidRPr="003A7B96" w:rsidRDefault="00182B20">
      <w:pPr>
        <w:suppressAutoHyphens/>
        <w:spacing w:after="0" w:line="240" w:lineRule="auto"/>
        <w:ind w:left="539" w:right="-28"/>
        <w:jc w:val="both"/>
        <w:outlineLvl w:val="0"/>
        <w:rPr>
          <w:rFonts w:ascii="Angsana New" w:eastAsia="Times New Roman" w:hAnsi="Angsana New" w:cs="Angsana New"/>
          <w:sz w:val="16"/>
          <w:szCs w:val="16"/>
          <w:lang w:val="th-TH" w:eastAsia="zh-CN"/>
        </w:rPr>
      </w:pPr>
    </w:p>
    <w:p w14:paraId="08ED4E89" w14:textId="12EA876F" w:rsidR="003A7B96" w:rsidRPr="007A5235" w:rsidRDefault="003A7B96">
      <w:pPr>
        <w:suppressAutoHyphens/>
        <w:spacing w:after="0" w:line="240" w:lineRule="auto"/>
        <w:ind w:left="539" w:right="-28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สุทธิจากหนี้สูญได้รับคืน</w:t>
      </w:r>
    </w:p>
    <w:p w14:paraId="3F15B667" w14:textId="77777777" w:rsidR="006D75D7" w:rsidRDefault="006D75D7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47864A63" w14:textId="1CBAA341" w:rsidR="006D75D7" w:rsidRPr="007A5235" w:rsidRDefault="006D75D7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7A523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หนี้สูญ หนี้สงสัยจะสูญและขาดทุนจากการด้อยค่า</w:t>
      </w:r>
    </w:p>
    <w:p w14:paraId="7EB28175" w14:textId="77777777" w:rsidR="006D75D7" w:rsidRPr="006D75D7" w:rsidRDefault="006D75D7">
      <w:pPr>
        <w:suppressAutoHyphens/>
        <w:spacing w:after="0" w:line="240" w:lineRule="auto"/>
        <w:ind w:left="539" w:right="-28"/>
        <w:jc w:val="both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3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70"/>
        <w:gridCol w:w="2099"/>
      </w:tblGrid>
      <w:tr w:rsidR="00E15720" w:rsidRPr="006D75D7" w14:paraId="4CCA1E11" w14:textId="77777777" w:rsidTr="00FC132A">
        <w:trPr>
          <w:trHeight w:val="392"/>
        </w:trPr>
        <w:tc>
          <w:tcPr>
            <w:tcW w:w="4860" w:type="dxa"/>
            <w:shd w:val="clear" w:color="auto" w:fill="auto"/>
            <w:vAlign w:val="bottom"/>
          </w:tcPr>
          <w:p w14:paraId="52487F94" w14:textId="77777777" w:rsidR="00E15720" w:rsidRPr="007A5235" w:rsidRDefault="00E15720" w:rsidP="00E157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25320CA" w14:textId="21028B79" w:rsidR="00E15720" w:rsidRPr="007A5235" w:rsidRDefault="00E15720" w:rsidP="00FC132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DBEED" w14:textId="77777777" w:rsidR="00E15720" w:rsidRPr="007A5235" w:rsidRDefault="00E15720" w:rsidP="00FC132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099" w:type="dxa"/>
            <w:shd w:val="clear" w:color="auto" w:fill="auto"/>
            <w:vAlign w:val="bottom"/>
          </w:tcPr>
          <w:p w14:paraId="32323FE6" w14:textId="776740FD" w:rsidR="00E15720" w:rsidRPr="007A5235" w:rsidRDefault="00E15720" w:rsidP="00FC132A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</w:t>
            </w:r>
            <w:r w:rsidR="00FC132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เฉพาะธนาคาร</w:t>
            </w:r>
          </w:p>
        </w:tc>
      </w:tr>
      <w:tr w:rsidR="00E15720" w:rsidRPr="006D75D7" w14:paraId="1FBB49FA" w14:textId="77777777" w:rsidTr="00E15720">
        <w:trPr>
          <w:trHeight w:val="392"/>
        </w:trPr>
        <w:tc>
          <w:tcPr>
            <w:tcW w:w="4860" w:type="dxa"/>
            <w:shd w:val="clear" w:color="auto" w:fill="auto"/>
            <w:vAlign w:val="bottom"/>
          </w:tcPr>
          <w:p w14:paraId="440A6556" w14:textId="77777777" w:rsidR="00E15720" w:rsidRPr="007A5235" w:rsidRDefault="00E15720" w:rsidP="00E157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สำหรับงวดหกเดือนสิ้นสุดวันที่ </w:t>
            </w:r>
            <w:r w:rsidRPr="007A523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DE623E" w14:textId="77777777" w:rsidR="00E15720" w:rsidRPr="007A5235" w:rsidRDefault="00E15720" w:rsidP="00E1572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BC1BC" w14:textId="77777777" w:rsidR="00E15720" w:rsidRPr="007A5235" w:rsidRDefault="00E15720" w:rsidP="00E15720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099" w:type="dxa"/>
            <w:shd w:val="clear" w:color="auto" w:fill="auto"/>
            <w:vAlign w:val="bottom"/>
          </w:tcPr>
          <w:p w14:paraId="3BF421A3" w14:textId="77777777" w:rsidR="00E15720" w:rsidRPr="007A5235" w:rsidRDefault="00E15720" w:rsidP="00E1572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2562</w:t>
            </w:r>
          </w:p>
        </w:tc>
      </w:tr>
      <w:tr w:rsidR="00E15720" w:rsidRPr="006D75D7" w14:paraId="06173FE5" w14:textId="77777777" w:rsidTr="00E15720">
        <w:trPr>
          <w:trHeight w:val="392"/>
        </w:trPr>
        <w:tc>
          <w:tcPr>
            <w:tcW w:w="4860" w:type="dxa"/>
            <w:shd w:val="clear" w:color="auto" w:fill="auto"/>
            <w:vAlign w:val="bottom"/>
          </w:tcPr>
          <w:p w14:paraId="6F11B48A" w14:textId="77777777" w:rsidR="00E15720" w:rsidRPr="007A5235" w:rsidRDefault="00E15720" w:rsidP="00E15720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529" w:type="dxa"/>
            <w:gridSpan w:val="3"/>
            <w:shd w:val="clear" w:color="auto" w:fill="auto"/>
            <w:vAlign w:val="bottom"/>
          </w:tcPr>
          <w:p w14:paraId="1547FF3B" w14:textId="77777777" w:rsidR="00E15720" w:rsidRPr="007A5235" w:rsidRDefault="00E15720" w:rsidP="00E15720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E15720" w:rsidRPr="006D75D7" w14:paraId="43C54B55" w14:textId="77777777" w:rsidTr="00E15720">
        <w:trPr>
          <w:trHeight w:val="377"/>
        </w:trPr>
        <w:tc>
          <w:tcPr>
            <w:tcW w:w="4860" w:type="dxa"/>
            <w:shd w:val="clear" w:color="auto" w:fill="auto"/>
            <w:vAlign w:val="bottom"/>
          </w:tcPr>
          <w:p w14:paraId="44FAF647" w14:textId="77777777" w:rsidR="00E15720" w:rsidRPr="007A5235" w:rsidRDefault="00E15720" w:rsidP="00E15720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AC6E392" w14:textId="77777777" w:rsidR="00E15720" w:rsidRPr="007A5235" w:rsidRDefault="00E15720" w:rsidP="00EF2F1B">
            <w:pPr>
              <w:tabs>
                <w:tab w:val="decimal" w:pos="1061"/>
                <w:tab w:val="left" w:pos="1602"/>
              </w:tabs>
              <w:suppressAutoHyphens/>
              <w:spacing w:after="0" w:line="240" w:lineRule="auto"/>
              <w:ind w:right="3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65</w:t>
            </w: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1559D0" w14:textId="77777777" w:rsidR="00E15720" w:rsidRPr="007A5235" w:rsidRDefault="00E15720" w:rsidP="00E15720">
            <w:pPr>
              <w:tabs>
                <w:tab w:val="decimal" w:pos="738"/>
                <w:tab w:val="decimal" w:pos="97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D23717B" w14:textId="77777777" w:rsidR="00E15720" w:rsidRPr="00EF2F1B" w:rsidRDefault="00E15720" w:rsidP="00EF2F1B">
            <w:pPr>
              <w:tabs>
                <w:tab w:val="decimal" w:pos="1061"/>
                <w:tab w:val="left" w:pos="1602"/>
              </w:tabs>
              <w:suppressAutoHyphens/>
              <w:spacing w:after="0" w:line="240" w:lineRule="auto"/>
              <w:ind w:right="3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F2F1B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(</w:t>
            </w:r>
            <w:r w:rsidRPr="00EF2F1B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65</w:t>
            </w:r>
            <w:r w:rsidRPr="00EF2F1B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E15720" w:rsidRPr="006D75D7" w14:paraId="3A0D7715" w14:textId="77777777" w:rsidTr="00E15720">
        <w:trPr>
          <w:trHeight w:val="377"/>
        </w:trPr>
        <w:tc>
          <w:tcPr>
            <w:tcW w:w="4860" w:type="dxa"/>
            <w:shd w:val="clear" w:color="auto" w:fill="auto"/>
            <w:vAlign w:val="bottom"/>
          </w:tcPr>
          <w:p w14:paraId="02E7D8F2" w14:textId="77777777" w:rsidR="00E15720" w:rsidRPr="007A5235" w:rsidRDefault="00E15720" w:rsidP="00E15720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เงินให้สินเชื่อแก่ลูกหนี้ </w:t>
            </w:r>
            <w:r w:rsidRPr="007A5235">
              <w:rPr>
                <w:rFonts w:ascii="Angsana New" w:eastAsia="Times New Roman" w:hAnsi="Angsana New" w:cs="Angsana New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37A5FF5" w14:textId="77777777" w:rsidR="00E15720" w:rsidRPr="007A5235" w:rsidRDefault="00E15720" w:rsidP="00EF2F1B">
            <w:pPr>
              <w:tabs>
                <w:tab w:val="decimal" w:pos="1061"/>
                <w:tab w:val="left" w:pos="1602"/>
              </w:tabs>
              <w:suppressAutoHyphens/>
              <w:spacing w:after="0" w:line="240" w:lineRule="auto"/>
              <w:ind w:right="3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F2F1B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11,339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BFFBA4" w14:textId="77777777" w:rsidR="00E15720" w:rsidRPr="007A5235" w:rsidRDefault="00E15720" w:rsidP="00E15720">
            <w:pPr>
              <w:tabs>
                <w:tab w:val="decimal" w:pos="738"/>
                <w:tab w:val="decimal" w:pos="97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825B7EA" w14:textId="77777777" w:rsidR="00E15720" w:rsidRPr="007A5235" w:rsidRDefault="00E15720" w:rsidP="00EF2F1B">
            <w:pPr>
              <w:tabs>
                <w:tab w:val="decimal" w:pos="1061"/>
                <w:tab w:val="left" w:pos="1602"/>
              </w:tabs>
              <w:suppressAutoHyphens/>
              <w:spacing w:after="0" w:line="240" w:lineRule="auto"/>
              <w:ind w:right="3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A5235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11,349</w:t>
            </w:r>
          </w:p>
        </w:tc>
      </w:tr>
      <w:tr w:rsidR="00E15720" w:rsidRPr="002A007A" w14:paraId="50ECB761" w14:textId="77777777" w:rsidTr="00E15720">
        <w:trPr>
          <w:trHeight w:val="392"/>
        </w:trPr>
        <w:tc>
          <w:tcPr>
            <w:tcW w:w="4860" w:type="dxa"/>
            <w:shd w:val="clear" w:color="auto" w:fill="auto"/>
            <w:vAlign w:val="bottom"/>
          </w:tcPr>
          <w:p w14:paraId="319E29C3" w14:textId="77777777" w:rsidR="00E15720" w:rsidRPr="007A5235" w:rsidRDefault="00E15720" w:rsidP="00E1572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ขาดทุนจากการปรับโครงสร้างหนี้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B4DC1C" w14:textId="77777777" w:rsidR="00E15720" w:rsidRPr="00EF2F1B" w:rsidRDefault="00E15720" w:rsidP="00EF2F1B">
            <w:pPr>
              <w:tabs>
                <w:tab w:val="decimal" w:pos="1061"/>
                <w:tab w:val="left" w:pos="1602"/>
              </w:tabs>
              <w:suppressAutoHyphens/>
              <w:spacing w:after="0" w:line="240" w:lineRule="auto"/>
              <w:ind w:right="3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F2F1B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6CCF7B" w14:textId="77777777" w:rsidR="00E15720" w:rsidRPr="007A5235" w:rsidRDefault="00E15720" w:rsidP="00E15720">
            <w:pPr>
              <w:tabs>
                <w:tab w:val="decimal" w:pos="738"/>
                <w:tab w:val="decimal" w:pos="97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0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6042BA" w14:textId="77777777" w:rsidR="00E15720" w:rsidRPr="00EF2F1B" w:rsidRDefault="00E15720" w:rsidP="00EF2F1B">
            <w:pPr>
              <w:tabs>
                <w:tab w:val="decimal" w:pos="1061"/>
                <w:tab w:val="left" w:pos="1602"/>
              </w:tabs>
              <w:suppressAutoHyphens/>
              <w:spacing w:after="0" w:line="240" w:lineRule="auto"/>
              <w:ind w:right="3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F2F1B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55</w:t>
            </w:r>
          </w:p>
        </w:tc>
      </w:tr>
      <w:tr w:rsidR="00E15720" w:rsidRPr="002A007A" w14:paraId="33C90341" w14:textId="77777777" w:rsidTr="00E15720">
        <w:trPr>
          <w:trHeight w:val="377"/>
        </w:trPr>
        <w:tc>
          <w:tcPr>
            <w:tcW w:w="4860" w:type="dxa"/>
            <w:shd w:val="clear" w:color="auto" w:fill="auto"/>
            <w:vAlign w:val="bottom"/>
          </w:tcPr>
          <w:p w14:paraId="2443EDF7" w14:textId="77777777" w:rsidR="00E15720" w:rsidRPr="007A5235" w:rsidRDefault="00E15720" w:rsidP="00E1572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D0CDB85" w14:textId="77777777" w:rsidR="00E15720" w:rsidRPr="00EF2F1B" w:rsidRDefault="00E15720" w:rsidP="00EF2F1B">
            <w:pPr>
              <w:tabs>
                <w:tab w:val="decimal" w:pos="1061"/>
                <w:tab w:val="left" w:pos="1602"/>
              </w:tabs>
              <w:suppressAutoHyphens/>
              <w:spacing w:after="0" w:line="240" w:lineRule="auto"/>
              <w:ind w:right="33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EF2F1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11,329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4E5F66" w14:textId="77777777" w:rsidR="00E15720" w:rsidRPr="007A5235" w:rsidRDefault="00E15720" w:rsidP="00E15720">
            <w:pPr>
              <w:tabs>
                <w:tab w:val="decimal" w:pos="738"/>
                <w:tab w:val="decimal" w:pos="97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09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6AE9CFA" w14:textId="77777777" w:rsidR="00E15720" w:rsidRPr="00EF2F1B" w:rsidRDefault="00E15720" w:rsidP="00EF2F1B">
            <w:pPr>
              <w:tabs>
                <w:tab w:val="decimal" w:pos="1061"/>
                <w:tab w:val="left" w:pos="1602"/>
              </w:tabs>
              <w:suppressAutoHyphens/>
              <w:spacing w:after="0" w:line="240" w:lineRule="auto"/>
              <w:ind w:right="33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EF2F1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11,339</w:t>
            </w:r>
          </w:p>
        </w:tc>
      </w:tr>
    </w:tbl>
    <w:p w14:paraId="418EA5B0" w14:textId="77777777" w:rsidR="00182B20" w:rsidRPr="007A5235" w:rsidRDefault="00182B20" w:rsidP="00182B20">
      <w:pPr>
        <w:tabs>
          <w:tab w:val="left" w:pos="900"/>
        </w:tabs>
        <w:suppressAutoHyphens/>
        <w:spacing w:after="0" w:line="240" w:lineRule="auto"/>
        <w:ind w:left="1080" w:right="-25" w:hanging="540"/>
        <w:jc w:val="both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187718F2" w14:textId="6F824FC2" w:rsidR="00182B20" w:rsidRPr="007A5235" w:rsidRDefault="00182B20" w:rsidP="00182B20">
      <w:pPr>
        <w:tabs>
          <w:tab w:val="left" w:pos="900"/>
        </w:tabs>
        <w:suppressAutoHyphens/>
        <w:spacing w:after="0" w:line="240" w:lineRule="auto"/>
        <w:ind w:left="1080" w:right="-25" w:hanging="540"/>
        <w:jc w:val="both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vertAlign w:val="superscript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สุทธิจากหนี้สูญได้รับคืน</w:t>
      </w:r>
    </w:p>
    <w:p w14:paraId="753AB38B" w14:textId="77777777" w:rsidR="009F7BAD" w:rsidRPr="007A5235" w:rsidRDefault="009F7BAD" w:rsidP="00182B20">
      <w:pPr>
        <w:tabs>
          <w:tab w:val="left" w:pos="900"/>
        </w:tabs>
        <w:suppressAutoHyphens/>
        <w:spacing w:after="0" w:line="240" w:lineRule="auto"/>
        <w:ind w:left="1080" w:right="-25" w:hanging="540"/>
        <w:jc w:val="both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p w14:paraId="3E471FF7" w14:textId="326169D6" w:rsidR="005631DD" w:rsidRPr="007A5235" w:rsidRDefault="005631DD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กำไรต่อหุ้นขั้นพื้นฐาน</w:t>
      </w:r>
    </w:p>
    <w:p w14:paraId="53C1CB6B" w14:textId="77777777" w:rsidR="005631DD" w:rsidRPr="007A5235" w:rsidRDefault="005631DD" w:rsidP="005631D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990"/>
        <w:gridCol w:w="239"/>
        <w:gridCol w:w="931"/>
        <w:gridCol w:w="239"/>
        <w:gridCol w:w="931"/>
        <w:gridCol w:w="239"/>
        <w:gridCol w:w="931"/>
      </w:tblGrid>
      <w:tr w:rsidR="005631DD" w:rsidRPr="006D75D7" w14:paraId="1EA1CB1C" w14:textId="77777777" w:rsidTr="00521025">
        <w:tc>
          <w:tcPr>
            <w:tcW w:w="4878" w:type="dxa"/>
            <w:shd w:val="clear" w:color="auto" w:fill="auto"/>
            <w:vAlign w:val="bottom"/>
          </w:tcPr>
          <w:p w14:paraId="4CA59F3D" w14:textId="77777777" w:rsidR="005631DD" w:rsidRPr="007A5235" w:rsidRDefault="005631DD" w:rsidP="005210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8DAB90F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FA3C61" w14:textId="77777777" w:rsidR="005631DD" w:rsidRPr="007A5235" w:rsidRDefault="005631DD" w:rsidP="0052102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14:paraId="1FEB3D77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631DD" w:rsidRPr="006D75D7" w14:paraId="7764D56F" w14:textId="77777777" w:rsidTr="00521025">
        <w:tc>
          <w:tcPr>
            <w:tcW w:w="4878" w:type="dxa"/>
            <w:shd w:val="clear" w:color="auto" w:fill="auto"/>
            <w:vAlign w:val="bottom"/>
          </w:tcPr>
          <w:p w14:paraId="3FF9B296" w14:textId="77777777" w:rsidR="005631DD" w:rsidRPr="007A5235" w:rsidRDefault="005631DD" w:rsidP="005210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สำหรับงวดสามเดือน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44EDEB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6850E0" w14:textId="77777777" w:rsidR="005631DD" w:rsidRPr="007A5235" w:rsidRDefault="005631DD" w:rsidP="0052102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0F36890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FEFEDB" w14:textId="77777777" w:rsidR="005631DD" w:rsidRPr="007A5235" w:rsidRDefault="005631DD" w:rsidP="0052102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583E749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4CA4B1" w14:textId="77777777" w:rsidR="005631DD" w:rsidRPr="007A5235" w:rsidRDefault="005631DD" w:rsidP="0052102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756C8DF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5631DD" w:rsidRPr="006D75D7" w14:paraId="46791CE0" w14:textId="77777777" w:rsidTr="00521025">
        <w:tc>
          <w:tcPr>
            <w:tcW w:w="4878" w:type="dxa"/>
            <w:shd w:val="clear" w:color="auto" w:fill="auto"/>
            <w:vAlign w:val="bottom"/>
          </w:tcPr>
          <w:p w14:paraId="725CFFA5" w14:textId="77777777" w:rsidR="005631DD" w:rsidRPr="007A5235" w:rsidRDefault="005631DD" w:rsidP="005210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4C86289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AU" w:eastAsia="zh-CN"/>
              </w:rPr>
              <w:t>(ล้านบาท / ล้านหุ้น)</w:t>
            </w:r>
          </w:p>
        </w:tc>
      </w:tr>
      <w:tr w:rsidR="005631DD" w:rsidRPr="006D75D7" w14:paraId="76DD58BA" w14:textId="77777777" w:rsidTr="00521025">
        <w:tc>
          <w:tcPr>
            <w:tcW w:w="4878" w:type="dxa"/>
            <w:shd w:val="clear" w:color="auto" w:fill="auto"/>
            <w:vAlign w:val="bottom"/>
          </w:tcPr>
          <w:p w14:paraId="2F55A800" w14:textId="77777777" w:rsidR="005631DD" w:rsidRPr="007A5235" w:rsidRDefault="005631DD" w:rsidP="00521025">
            <w:pPr>
              <w:suppressAutoHyphens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41ACDB0" w14:textId="076218FC" w:rsidR="005631DD" w:rsidRPr="007A5235" w:rsidRDefault="0095758E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8</w:t>
            </w:r>
            <w:r w:rsidR="00E23B91"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360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518992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3A175518" w14:textId="77777777" w:rsidR="005631DD" w:rsidRPr="007A5235" w:rsidRDefault="005631DD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10,976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285642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2281E1F8" w14:textId="7EDBA588" w:rsidR="005631DD" w:rsidRPr="007A5235" w:rsidRDefault="00E23B91" w:rsidP="00521025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9,043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C69F36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3DD6DCB1" w14:textId="77777777" w:rsidR="005631DD" w:rsidRPr="007A5235" w:rsidRDefault="005631DD" w:rsidP="00521025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10,258</w:t>
            </w:r>
          </w:p>
        </w:tc>
      </w:tr>
      <w:tr w:rsidR="005631DD" w:rsidRPr="006D75D7" w14:paraId="3117F1C9" w14:textId="77777777" w:rsidTr="00521025">
        <w:tc>
          <w:tcPr>
            <w:tcW w:w="4878" w:type="dxa"/>
            <w:shd w:val="clear" w:color="auto" w:fill="auto"/>
            <w:vAlign w:val="bottom"/>
          </w:tcPr>
          <w:p w14:paraId="24A1BD06" w14:textId="77777777" w:rsidR="005631DD" w:rsidRPr="007A5235" w:rsidRDefault="005631DD" w:rsidP="005210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BDD66EB" w14:textId="5FA1F41D" w:rsidR="005631DD" w:rsidRPr="007A5235" w:rsidRDefault="00E23B91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C23A1C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13C1E02" w14:textId="77777777" w:rsidR="005631DD" w:rsidRPr="007A5235" w:rsidRDefault="005631DD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582AC3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036D543C" w14:textId="133E7DBE" w:rsidR="005631DD" w:rsidRPr="007A5235" w:rsidRDefault="00E23B91" w:rsidP="00521025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4529A9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3C5C0426" w14:textId="77777777" w:rsidR="005631DD" w:rsidRPr="007A5235" w:rsidRDefault="005631DD" w:rsidP="00521025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</w:tr>
      <w:tr w:rsidR="005631DD" w:rsidRPr="006D75D7" w14:paraId="71A05C4A" w14:textId="77777777" w:rsidTr="00521025">
        <w:trPr>
          <w:trHeight w:val="33"/>
        </w:trPr>
        <w:tc>
          <w:tcPr>
            <w:tcW w:w="4878" w:type="dxa"/>
            <w:shd w:val="clear" w:color="auto" w:fill="auto"/>
            <w:vAlign w:val="bottom"/>
          </w:tcPr>
          <w:p w14:paraId="7EA36689" w14:textId="77777777" w:rsidR="005631DD" w:rsidRPr="007A5235" w:rsidRDefault="005631DD" w:rsidP="005210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กำไรต่อหุ้น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eastAsia="zh-CN"/>
              </w:rPr>
              <w:t>(ขั้นพื้นฐาน)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DA190A7" w14:textId="2E76BA1B" w:rsidR="005631DD" w:rsidRPr="007A5235" w:rsidRDefault="00E23B91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2.46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372C50" w14:textId="77777777" w:rsidR="005631DD" w:rsidRPr="007A5235" w:rsidRDefault="005631DD" w:rsidP="00521025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1ABC424" w14:textId="77777777" w:rsidR="005631DD" w:rsidRPr="007A5235" w:rsidRDefault="005631DD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907311" w14:textId="77777777" w:rsidR="005631DD" w:rsidRPr="007A5235" w:rsidRDefault="005631DD" w:rsidP="00521025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19B32C9" w14:textId="03D8A954" w:rsidR="005631DD" w:rsidRPr="007A5235" w:rsidRDefault="00E23B91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2.66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F81A2B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E10B298" w14:textId="77777777" w:rsidR="005631DD" w:rsidRPr="007A5235" w:rsidRDefault="005631DD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02</w:t>
            </w:r>
          </w:p>
        </w:tc>
      </w:tr>
    </w:tbl>
    <w:p w14:paraId="30017261" w14:textId="77777777" w:rsidR="005631DD" w:rsidRPr="007A5235" w:rsidRDefault="005631DD" w:rsidP="005631D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990"/>
        <w:gridCol w:w="239"/>
        <w:gridCol w:w="931"/>
        <w:gridCol w:w="239"/>
        <w:gridCol w:w="931"/>
        <w:gridCol w:w="239"/>
        <w:gridCol w:w="931"/>
      </w:tblGrid>
      <w:tr w:rsidR="005631DD" w:rsidRPr="006D75D7" w14:paraId="08E6303D" w14:textId="77777777" w:rsidTr="00521025">
        <w:tc>
          <w:tcPr>
            <w:tcW w:w="4878" w:type="dxa"/>
            <w:shd w:val="clear" w:color="auto" w:fill="auto"/>
            <w:vAlign w:val="bottom"/>
          </w:tcPr>
          <w:p w14:paraId="428DB181" w14:textId="77777777" w:rsidR="005631DD" w:rsidRPr="007A5235" w:rsidRDefault="005631DD" w:rsidP="005210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50DF7987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461DD1" w14:textId="77777777" w:rsidR="005631DD" w:rsidRPr="007A5235" w:rsidRDefault="005631DD" w:rsidP="0052102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14:paraId="24F29260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5631DD" w:rsidRPr="006D75D7" w14:paraId="281D6498" w14:textId="77777777" w:rsidTr="00521025">
        <w:tc>
          <w:tcPr>
            <w:tcW w:w="4878" w:type="dxa"/>
            <w:shd w:val="clear" w:color="auto" w:fill="auto"/>
            <w:vAlign w:val="bottom"/>
          </w:tcPr>
          <w:p w14:paraId="01D552F4" w14:textId="77777777" w:rsidR="005631DD" w:rsidRPr="007A5235" w:rsidRDefault="005631DD" w:rsidP="005210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สำหรับงวดหกเดือน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สิ้นสุดวันที่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30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DC165B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529858" w14:textId="77777777" w:rsidR="005631DD" w:rsidRPr="007A5235" w:rsidRDefault="005631DD" w:rsidP="0052102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0AB5F7B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7AC0A8" w14:textId="77777777" w:rsidR="005631DD" w:rsidRPr="007A5235" w:rsidRDefault="005631DD" w:rsidP="0052102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53DD81B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84CF0" w14:textId="77777777" w:rsidR="005631DD" w:rsidRPr="007A5235" w:rsidRDefault="005631DD" w:rsidP="0052102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DCC77D0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5631DD" w:rsidRPr="006D75D7" w14:paraId="777D1B54" w14:textId="77777777" w:rsidTr="00521025">
        <w:tc>
          <w:tcPr>
            <w:tcW w:w="4878" w:type="dxa"/>
            <w:shd w:val="clear" w:color="auto" w:fill="auto"/>
            <w:vAlign w:val="bottom"/>
          </w:tcPr>
          <w:p w14:paraId="0AA8E2C7" w14:textId="77777777" w:rsidR="005631DD" w:rsidRPr="007A5235" w:rsidRDefault="005631DD" w:rsidP="005210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0C10B1AE" w14:textId="77777777" w:rsidR="005631DD" w:rsidRPr="007A5235" w:rsidRDefault="005631DD" w:rsidP="0052102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AU" w:eastAsia="zh-CN"/>
              </w:rPr>
              <w:t>(ล้านบาท / ล้านหุ้น)</w:t>
            </w:r>
          </w:p>
        </w:tc>
      </w:tr>
      <w:tr w:rsidR="005631DD" w:rsidRPr="006D75D7" w14:paraId="600AA9D8" w14:textId="77777777" w:rsidTr="00521025">
        <w:tc>
          <w:tcPr>
            <w:tcW w:w="4878" w:type="dxa"/>
            <w:shd w:val="clear" w:color="auto" w:fill="auto"/>
            <w:vAlign w:val="bottom"/>
          </w:tcPr>
          <w:p w14:paraId="158E4B6C" w14:textId="77777777" w:rsidR="005631DD" w:rsidRPr="007A5235" w:rsidRDefault="005631DD" w:rsidP="00521025">
            <w:pPr>
              <w:suppressAutoHyphens/>
              <w:spacing w:after="0" w:line="240" w:lineRule="auto"/>
              <w:ind w:right="-11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eastAsia="zh-CN"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F022EA" w14:textId="6D300D97" w:rsidR="005631DD" w:rsidRPr="007A5235" w:rsidRDefault="0095758E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17</w:t>
            </w:r>
            <w:r w:rsidR="00E23B91"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95758E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611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7812B9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72730105" w14:textId="77777777" w:rsidR="005631DD" w:rsidRPr="007A5235" w:rsidRDefault="005631DD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20,132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FB1766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7BBD842F" w14:textId="50F7B5C3" w:rsidR="005631DD" w:rsidRPr="007A5235" w:rsidRDefault="00E23B91" w:rsidP="00521025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18,202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850100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14:paraId="798435A3" w14:textId="77777777" w:rsidR="005631DD" w:rsidRPr="007A5235" w:rsidRDefault="005631DD" w:rsidP="00521025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17,833</w:t>
            </w:r>
          </w:p>
        </w:tc>
      </w:tr>
      <w:tr w:rsidR="005631DD" w:rsidRPr="006D75D7" w14:paraId="32181985" w14:textId="77777777" w:rsidTr="00521025">
        <w:tc>
          <w:tcPr>
            <w:tcW w:w="4878" w:type="dxa"/>
            <w:shd w:val="clear" w:color="auto" w:fill="auto"/>
            <w:vAlign w:val="bottom"/>
          </w:tcPr>
          <w:p w14:paraId="1422B896" w14:textId="77777777" w:rsidR="005631DD" w:rsidRPr="007A5235" w:rsidRDefault="005631DD" w:rsidP="005210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1310024D" w14:textId="6F3E3A1C" w:rsidR="005631DD" w:rsidRPr="007A5235" w:rsidRDefault="00E23B91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34F31A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25F0FF3" w14:textId="77777777" w:rsidR="005631DD" w:rsidRPr="007A5235" w:rsidRDefault="005631DD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F3BF83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906BD16" w14:textId="6B416CDC" w:rsidR="005631DD" w:rsidRPr="007A5235" w:rsidRDefault="00E23B91" w:rsidP="00521025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23B9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90CD2E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381C55E6" w14:textId="77777777" w:rsidR="005631DD" w:rsidRPr="007A5235" w:rsidRDefault="005631DD" w:rsidP="00521025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3,399</w:t>
            </w:r>
          </w:p>
        </w:tc>
      </w:tr>
      <w:tr w:rsidR="005631DD" w:rsidRPr="006D75D7" w14:paraId="73E4BA3A" w14:textId="77777777" w:rsidTr="00521025">
        <w:trPr>
          <w:trHeight w:val="33"/>
        </w:trPr>
        <w:tc>
          <w:tcPr>
            <w:tcW w:w="4878" w:type="dxa"/>
            <w:shd w:val="clear" w:color="auto" w:fill="auto"/>
            <w:vAlign w:val="bottom"/>
          </w:tcPr>
          <w:p w14:paraId="6197C94C" w14:textId="77777777" w:rsidR="005631DD" w:rsidRPr="007A5235" w:rsidRDefault="005631DD" w:rsidP="0052102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กำไรต่อหุ้น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  <w:lang w:eastAsia="zh-CN"/>
              </w:rPr>
              <w:t>(ขั้นพื้นฐาน)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125B7A" w14:textId="13DEDA69" w:rsidR="005631DD" w:rsidRPr="007A5235" w:rsidRDefault="00E23B91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5.18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C1C41" w14:textId="77777777" w:rsidR="005631DD" w:rsidRPr="007A5235" w:rsidRDefault="005631DD" w:rsidP="00521025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0E4C7A7" w14:textId="77777777" w:rsidR="005631DD" w:rsidRPr="007A5235" w:rsidRDefault="005631DD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5.92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CC0393" w14:textId="77777777" w:rsidR="005631DD" w:rsidRPr="007A5235" w:rsidRDefault="005631DD" w:rsidP="00521025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B1D0D4" w14:textId="69013835" w:rsidR="005631DD" w:rsidRPr="007A5235" w:rsidRDefault="00E23B91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E23B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5.35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A53838" w14:textId="77777777" w:rsidR="005631DD" w:rsidRPr="007A5235" w:rsidRDefault="005631DD" w:rsidP="00521025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6AA912" w14:textId="77777777" w:rsidR="005631DD" w:rsidRPr="007A5235" w:rsidRDefault="005631DD" w:rsidP="00521025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5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  <w:t>.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25</w:t>
            </w:r>
          </w:p>
        </w:tc>
      </w:tr>
    </w:tbl>
    <w:p w14:paraId="28C94719" w14:textId="77777777" w:rsidR="005631DD" w:rsidRPr="007A5235" w:rsidRDefault="005631DD" w:rsidP="005631DD">
      <w:pPr>
        <w:tabs>
          <w:tab w:val="left" w:pos="540"/>
          <w:tab w:val="left" w:pos="900"/>
        </w:tabs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692FFEE5" w14:textId="77777777" w:rsidR="009F7BAD" w:rsidRPr="007A5235" w:rsidRDefault="009F7BAD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08859F57" w14:textId="2E814C5C" w:rsidR="002E70F1" w:rsidRPr="007A5235" w:rsidRDefault="005631DD" w:rsidP="00720CAF">
      <w:pPr>
        <w:numPr>
          <w:ilvl w:val="0"/>
          <w:numId w:val="20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32724FB0" w14:textId="6667CE6E" w:rsidR="005631DD" w:rsidRPr="007A5235" w:rsidRDefault="005631DD" w:rsidP="005631DD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</w:p>
    <w:p w14:paraId="37673458" w14:textId="78AEE48A" w:rsidR="005631DD" w:rsidRPr="009A0FD5" w:rsidRDefault="00CE557E" w:rsidP="004269D0">
      <w:pPr>
        <w:suppressAutoHyphens/>
        <w:spacing w:after="0" w:line="240" w:lineRule="auto"/>
        <w:ind w:left="1080" w:right="-28" w:hanging="54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49</w:t>
      </w:r>
      <w:r w:rsidR="00EF0C59" w:rsidRPr="005E4169">
        <w:rPr>
          <w:rFonts w:asciiTheme="majorBidi" w:eastAsia="Times New Roman" w:hAnsiTheme="majorBidi" w:cstheme="majorBidi"/>
          <w:sz w:val="30"/>
          <w:szCs w:val="30"/>
          <w:lang w:eastAsia="zh-CN"/>
        </w:rPr>
        <w:t>.1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="00EF0C59" w:rsidRPr="009A0FD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เมื่อวันที่ </w:t>
      </w:r>
      <w:r w:rsidR="00EF0C59" w:rsidRPr="009A0FD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13 </w:t>
      </w:r>
      <w:r w:rsidR="00EF0C59" w:rsidRPr="009A0FD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กรกฎาคม </w:t>
      </w:r>
      <w:r w:rsidR="00EF0C59" w:rsidRPr="009A0FD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2563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เอสซีบี เท็นเอกซ์ จำกัด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ซึ่งเป็นบริษัทย่อยและบริษัทในกลุ่มธุรกิจ</w:t>
      </w:r>
      <w:r w:rsidR="003A7B96">
        <w:rPr>
          <w:rFonts w:asciiTheme="majorBidi" w:hAnsiTheme="majorBidi" w:cstheme="majorBidi"/>
          <w:color w:val="000000"/>
          <w:sz w:val="30"/>
          <w:szCs w:val="30"/>
        </w:rPr>
        <w:br/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ทางการเงินของธนาคาร ได้จดทะเบียน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จัด</w:t>
      </w:r>
      <w:r w:rsidR="005E4169" w:rsidRPr="009A0FD5">
        <w:rPr>
          <w:rFonts w:asciiTheme="majorBidi" w:hAnsiTheme="majorBidi" w:cstheme="majorBidi" w:hint="cs"/>
          <w:color w:val="000000"/>
          <w:sz w:val="30"/>
          <w:szCs w:val="30"/>
          <w:cs/>
        </w:rPr>
        <w:t>ตั้ง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บริษัทย่อยแห่งใหม่</w:t>
      </w:r>
      <w:r w:rsidR="00F63CEB" w:rsidRPr="009A0F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ในชื่อบริษัท เพอร์เพิล เวนเจอร์ส จำกัด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กับกรมพัฒนาธุรกิจการค้า</w:t>
      </w:r>
      <w:r w:rsidR="003A7B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กระทรวงพาณิชย์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63CEB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มีทุนจดทะเบียนจำนวน 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</w:rPr>
        <w:t xml:space="preserve">300 </w:t>
      </w:r>
      <w:r w:rsidR="004269D0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และมีวัตถุประสงค์หลักในการพัฒนาและให้บริการแพลตฟอร์มอิเล็กทรอนิกส์เพื่อเป็นสื่อกลางในการซื้อขายสินค้าและบริการ</w:t>
      </w:r>
      <w:r w:rsidR="00711590">
        <w:rPr>
          <w:rFonts w:asciiTheme="majorBidi" w:hAnsiTheme="majorBidi" w:cstheme="majorBidi"/>
          <w:color w:val="000000"/>
          <w:sz w:val="30"/>
          <w:szCs w:val="30"/>
        </w:rPr>
        <w:br/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</w:rPr>
        <w:t>e-Marketplace Platform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ด้านไลฟ์สไตล์ โดยในระยะแรกจะเน้นการให้บริการด้าน </w:t>
      </w:r>
      <w:r w:rsidR="005E4169" w:rsidRPr="009A0FD5">
        <w:rPr>
          <w:rFonts w:asciiTheme="majorBidi" w:hAnsiTheme="majorBidi" w:cstheme="majorBidi"/>
          <w:color w:val="000000"/>
          <w:sz w:val="30"/>
          <w:szCs w:val="30"/>
        </w:rPr>
        <w:t>Food Delivery</w:t>
      </w:r>
    </w:p>
    <w:p w14:paraId="1031D3DD" w14:textId="77777777" w:rsidR="005E4169" w:rsidRPr="009A0FD5" w:rsidRDefault="005E4169" w:rsidP="00CE557E">
      <w:pPr>
        <w:suppressAutoHyphens/>
        <w:spacing w:after="0" w:line="240" w:lineRule="auto"/>
        <w:ind w:left="1080" w:right="-28" w:hanging="540"/>
        <w:jc w:val="both"/>
        <w:outlineLvl w:val="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6A4D7C7" w14:textId="68827273" w:rsidR="00EF0C59" w:rsidRPr="009A0FD5" w:rsidRDefault="00CE557E" w:rsidP="00CE557E">
      <w:pPr>
        <w:spacing w:line="240" w:lineRule="atLeast"/>
        <w:ind w:left="1080" w:right="-28" w:hanging="540"/>
        <w:jc w:val="both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  <w:r w:rsidRPr="009A0FD5">
        <w:rPr>
          <w:rFonts w:asciiTheme="majorBidi" w:eastAsia="Times New Roman" w:hAnsiTheme="majorBidi" w:cstheme="majorBidi"/>
          <w:sz w:val="30"/>
          <w:szCs w:val="30"/>
          <w:lang w:eastAsia="zh-CN"/>
        </w:rPr>
        <w:t>49</w:t>
      </w:r>
      <w:r w:rsidR="00EF0C59" w:rsidRPr="009A0FD5">
        <w:rPr>
          <w:rFonts w:asciiTheme="majorBidi" w:eastAsia="Times New Roman" w:hAnsiTheme="majorBidi" w:cstheme="majorBidi"/>
          <w:sz w:val="30"/>
          <w:szCs w:val="30"/>
          <w:lang w:eastAsia="zh-CN"/>
        </w:rPr>
        <w:t>.2</w:t>
      </w:r>
      <w:r w:rsidRPr="009A0FD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กรกฎาคม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ธนาคารได้ขายหุ้น</w:t>
      </w:r>
      <w:r w:rsidR="00F63CEB">
        <w:rPr>
          <w:rFonts w:asciiTheme="majorBidi" w:hAnsiTheme="majorBidi" w:cstheme="majorBidi" w:hint="cs"/>
          <w:color w:val="000000"/>
          <w:sz w:val="30"/>
          <w:szCs w:val="30"/>
          <w:cs/>
        </w:rPr>
        <w:t>ทั้งหมด</w:t>
      </w:r>
      <w:r w:rsidR="00711590">
        <w:rPr>
          <w:rFonts w:asciiTheme="majorBidi" w:hAnsiTheme="majorBidi" w:cstheme="majorBidi" w:hint="cs"/>
          <w:color w:val="000000"/>
          <w:sz w:val="30"/>
          <w:szCs w:val="30"/>
          <w:cs/>
        </w:rPr>
        <w:t>ใน</w:t>
      </w:r>
      <w:r w:rsidR="00711590" w:rsidRPr="009A0F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 เอสซีบี อบาคัส จำกัด ให้กับ บริษัท เอสซีบี เท็นเอกซ์ จำกัด ซึ่งเป็นบริษัทย่อยในราคาตามบัญชีมูลค่า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</w:rPr>
        <w:t xml:space="preserve">351 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ซึ่ง</w:t>
      </w:r>
      <w:r w:rsidR="00B6760F">
        <w:rPr>
          <w:rFonts w:asciiTheme="majorBidi" w:hAnsiTheme="majorBidi" w:cstheme="majorBidi" w:hint="cs"/>
          <w:color w:val="000000"/>
          <w:sz w:val="30"/>
          <w:szCs w:val="30"/>
          <w:cs/>
        </w:rPr>
        <w:t>ส่ง</w:t>
      </w:r>
      <w:r w:rsidR="00EF0C59" w:rsidRPr="009A0F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ผลให้ธนาคารถือหุ้นทางอ้อมใน บริษัท เอสซีบี อบาคัส จำกัด </w:t>
      </w:r>
    </w:p>
    <w:p w14:paraId="04EEDA7F" w14:textId="167522AA" w:rsidR="00EF0C59" w:rsidRPr="007A5235" w:rsidRDefault="00EF0C59" w:rsidP="005631DD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5C1079A" w14:textId="4E51DE60" w:rsidR="00D17721" w:rsidRPr="007A5235" w:rsidRDefault="00D17721" w:rsidP="007A5235">
      <w:pPr>
        <w:tabs>
          <w:tab w:val="left" w:pos="540"/>
          <w:tab w:val="left" w:pos="900"/>
        </w:tabs>
        <w:suppressAutoHyphens/>
        <w:spacing w:after="0" w:line="240" w:lineRule="auto"/>
        <w:ind w:left="539"/>
        <w:jc w:val="thaiDistribute"/>
        <w:rPr>
          <w:rFonts w:asciiTheme="majorBidi" w:hAnsiTheme="majorBidi" w:cstheme="majorBidi"/>
        </w:rPr>
      </w:pPr>
    </w:p>
    <w:sectPr w:rsidR="00D17721" w:rsidRPr="007A5235" w:rsidSect="004D566E">
      <w:pgSz w:w="11909" w:h="16834" w:code="9"/>
      <w:pgMar w:top="691" w:right="1152" w:bottom="576" w:left="1152" w:header="720" w:footer="72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51E39" w14:textId="77777777" w:rsidR="00B07CAF" w:rsidRDefault="00B07CAF" w:rsidP="008334A8">
      <w:pPr>
        <w:spacing w:after="0" w:line="240" w:lineRule="auto"/>
      </w:pPr>
      <w:r>
        <w:separator/>
      </w:r>
    </w:p>
  </w:endnote>
  <w:endnote w:type="continuationSeparator" w:id="0">
    <w:p w14:paraId="0C8A1435" w14:textId="77777777" w:rsidR="00B07CAF" w:rsidRDefault="00B07CAF" w:rsidP="008334A8">
      <w:pPr>
        <w:spacing w:after="0" w:line="240" w:lineRule="auto"/>
      </w:pPr>
      <w:r>
        <w:continuationSeparator/>
      </w:r>
    </w:p>
  </w:endnote>
  <w:endnote w:type="continuationNotice" w:id="1">
    <w:p w14:paraId="3A4A5BC8" w14:textId="77777777" w:rsidR="00B07CAF" w:rsidRDefault="00B07C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5235" w14:textId="609DF2B7" w:rsidR="003E6727" w:rsidRPr="00A31C16" w:rsidRDefault="003E6727" w:rsidP="0089441E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D23080">
      <w:rPr>
        <w:rFonts w:ascii="Angsana New" w:hAnsi="Angsana New"/>
        <w:sz w:val="30"/>
        <w:szCs w:val="30"/>
      </w:rPr>
      <w:fldChar w:fldCharType="begin"/>
    </w:r>
    <w:r w:rsidRPr="00D23080">
      <w:rPr>
        <w:rFonts w:ascii="Angsana New" w:hAnsi="Angsana New"/>
        <w:sz w:val="30"/>
        <w:szCs w:val="30"/>
        <w:cs/>
      </w:rPr>
      <w:instrText xml:space="preserve"> PAGE   \* MERGEFORMAT </w:instrText>
    </w:r>
    <w:r w:rsidRPr="00D2308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16</w:t>
    </w:r>
    <w:r w:rsidRPr="0095758E">
      <w:rPr>
        <w:rFonts w:ascii="Angsana New" w:hAnsi="Angsana New"/>
        <w:noProof/>
        <w:sz w:val="30"/>
        <w:szCs w:val="30"/>
        <w:lang w:val="en-US"/>
      </w:rPr>
      <w:t>0</w:t>
    </w:r>
    <w:r w:rsidRPr="00D23080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875E5" w14:textId="77777777" w:rsidR="003E6727" w:rsidRDefault="003E67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6781A" w14:textId="3E22EB8A" w:rsidR="003E6727" w:rsidRPr="00D23080" w:rsidRDefault="003E6727" w:rsidP="0089441E">
    <w:pPr>
      <w:pStyle w:val="Footer"/>
      <w:jc w:val="center"/>
      <w:rPr>
        <w:rFonts w:ascii="Angsana New" w:hAnsi="Angsana New"/>
        <w:sz w:val="30"/>
        <w:szCs w:val="30"/>
        <w:cs/>
      </w:rPr>
    </w:pPr>
    <w:r w:rsidRPr="00D23080">
      <w:rPr>
        <w:rFonts w:ascii="Angsana New" w:hAnsi="Angsana New"/>
        <w:sz w:val="30"/>
        <w:szCs w:val="30"/>
      </w:rPr>
      <w:fldChar w:fldCharType="begin"/>
    </w:r>
    <w:r w:rsidRPr="00D23080">
      <w:rPr>
        <w:rFonts w:ascii="Angsana New" w:hAnsi="Angsana New"/>
        <w:sz w:val="30"/>
        <w:szCs w:val="30"/>
        <w:cs/>
      </w:rPr>
      <w:instrText xml:space="preserve"> PAGE   \* MERGEFORMAT </w:instrText>
    </w:r>
    <w:r w:rsidRPr="00D2308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16</w:t>
    </w:r>
    <w:r w:rsidRPr="0095758E">
      <w:rPr>
        <w:rFonts w:ascii="Angsana New" w:hAnsi="Angsana New"/>
        <w:noProof/>
        <w:sz w:val="30"/>
        <w:szCs w:val="30"/>
        <w:lang w:val="en-US"/>
      </w:rPr>
      <w:t>4</w:t>
    </w:r>
    <w:r w:rsidRPr="00D23080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BF433" w14:textId="77777777" w:rsidR="003E6727" w:rsidRDefault="003E672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642B6" w14:textId="77777777" w:rsidR="003E6727" w:rsidRDefault="003E6727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37B7A" w14:textId="7C6641F2" w:rsidR="003E6727" w:rsidRPr="00BF1593" w:rsidRDefault="003E6727">
    <w:pPr>
      <w:pStyle w:val="Footer"/>
      <w:jc w:val="center"/>
      <w:rPr>
        <w:rFonts w:ascii="Angsana New" w:hAnsi="Angsana New"/>
        <w:sz w:val="30"/>
        <w:szCs w:val="30"/>
        <w:cs/>
      </w:rPr>
    </w:pPr>
    <w:r w:rsidRPr="00BF1593">
      <w:rPr>
        <w:rFonts w:ascii="Angsana New" w:hAnsi="Angsana New"/>
        <w:sz w:val="30"/>
        <w:szCs w:val="30"/>
      </w:rPr>
      <w:fldChar w:fldCharType="begin"/>
    </w:r>
    <w:r w:rsidRPr="00BF1593">
      <w:rPr>
        <w:rFonts w:ascii="Angsana New" w:hAnsi="Angsana New"/>
        <w:sz w:val="30"/>
        <w:szCs w:val="30"/>
        <w:cs/>
      </w:rPr>
      <w:instrText xml:space="preserve"> PAGE   \* MERGEFORMAT </w:instrText>
    </w:r>
    <w:r w:rsidRPr="00BF159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20</w:t>
    </w:r>
    <w:r w:rsidRPr="0095758E">
      <w:rPr>
        <w:rFonts w:ascii="Angsana New" w:hAnsi="Angsana New"/>
        <w:noProof/>
        <w:sz w:val="30"/>
        <w:szCs w:val="30"/>
        <w:lang w:val="en-US"/>
      </w:rPr>
      <w:t>0</w:t>
    </w:r>
    <w:r w:rsidRPr="00BF1593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65A3B" w14:textId="77777777" w:rsidR="003E6727" w:rsidRDefault="003E67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59F0E" w14:textId="77777777" w:rsidR="00B07CAF" w:rsidRDefault="00B07CAF" w:rsidP="008334A8">
      <w:pPr>
        <w:spacing w:after="0" w:line="240" w:lineRule="auto"/>
      </w:pPr>
      <w:r>
        <w:separator/>
      </w:r>
    </w:p>
  </w:footnote>
  <w:footnote w:type="continuationSeparator" w:id="0">
    <w:p w14:paraId="6D3B4C91" w14:textId="77777777" w:rsidR="00B07CAF" w:rsidRDefault="00B07CAF" w:rsidP="008334A8">
      <w:pPr>
        <w:spacing w:after="0" w:line="240" w:lineRule="auto"/>
      </w:pPr>
      <w:r>
        <w:continuationSeparator/>
      </w:r>
    </w:p>
  </w:footnote>
  <w:footnote w:type="continuationNotice" w:id="1">
    <w:p w14:paraId="5B359CF4" w14:textId="77777777" w:rsidR="00B07CAF" w:rsidRDefault="00B07C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00DE3" w14:textId="77777777" w:rsidR="003E6727" w:rsidRPr="008334A8" w:rsidRDefault="003E6727" w:rsidP="007A5235">
    <w:pPr>
      <w:suppressAutoHyphens/>
      <w:spacing w:after="0" w:line="240" w:lineRule="auto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5C816F4A" w14:textId="77777777" w:rsidR="003E6727" w:rsidRPr="008334A8" w:rsidRDefault="003E6727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ระหว่างกาล</w:t>
    </w:r>
  </w:p>
  <w:p w14:paraId="6C976211" w14:textId="56E18B2A" w:rsidR="003E6727" w:rsidRPr="008334A8" w:rsidRDefault="003E6727" w:rsidP="008334A8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สำหรับงวดหกเดือนสิ้นสุดวัน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</w:p>
  <w:p w14:paraId="069A0D81" w14:textId="5E8F835A" w:rsidR="003E6727" w:rsidRPr="008334A8" w:rsidRDefault="003E6727" w:rsidP="008334A8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สำหรับงวดสามเดือนสิ้นสุด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วันที่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(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eastAsia="zh-CN"/>
      </w:rPr>
      <w:t>ไม่ได้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ตรวจสอบ)</w:t>
    </w:r>
  </w:p>
  <w:p w14:paraId="7FC0D4CE" w14:textId="77777777" w:rsidR="003E6727" w:rsidRPr="00D23080" w:rsidRDefault="003E672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D0B2D" w14:textId="77777777" w:rsidR="003E6727" w:rsidRPr="008334A8" w:rsidRDefault="003E6727" w:rsidP="007A5235">
    <w:pPr>
      <w:suppressAutoHyphens/>
      <w:spacing w:after="0" w:line="240" w:lineRule="auto"/>
      <w:ind w:left="-576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43629769" w14:textId="77777777" w:rsidR="003E6727" w:rsidRPr="008334A8" w:rsidRDefault="003E6727" w:rsidP="007A5235">
    <w:pPr>
      <w:suppressAutoHyphens/>
      <w:spacing w:after="0" w:line="240" w:lineRule="auto"/>
      <w:ind w:left="-576"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ระหว่างกาล</w:t>
    </w:r>
  </w:p>
  <w:p w14:paraId="38577DB9" w14:textId="77777777" w:rsidR="003E6727" w:rsidRPr="008334A8" w:rsidRDefault="003E6727" w:rsidP="007A5235">
    <w:pPr>
      <w:suppressAutoHyphens/>
      <w:spacing w:after="0" w:line="240" w:lineRule="auto"/>
      <w:ind w:left="-576"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สำหรับงวดหกเดือนสิ้นสุดวัน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</w:p>
  <w:p w14:paraId="0F7EEF3D" w14:textId="77777777" w:rsidR="003E6727" w:rsidRPr="008334A8" w:rsidRDefault="003E6727" w:rsidP="007A5235">
    <w:pPr>
      <w:suppressAutoHyphens/>
      <w:spacing w:after="0" w:line="240" w:lineRule="auto"/>
      <w:ind w:left="-576"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สำหรับงวดสามเดือนสิ้นสุด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วันที่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(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eastAsia="zh-CN"/>
      </w:rPr>
      <w:t>ไม่ได้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ตรวจสอบ)</w:t>
    </w:r>
  </w:p>
  <w:p w14:paraId="13ACA026" w14:textId="77777777" w:rsidR="003E6727" w:rsidRPr="00D23080" w:rsidRDefault="003E672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0DA9E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181FBF62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ระหว่างกาล</w:t>
    </w:r>
  </w:p>
  <w:p w14:paraId="14FDE03B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สำหรับงวดหกเดือนสิ้นสุดวัน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</w:p>
  <w:p w14:paraId="6A8FF1CD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สำหรับงวดสามเดือนสิ้นสุด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วันที่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(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eastAsia="zh-CN"/>
      </w:rPr>
      <w:t>ไม่ได้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ตรวจสอบ)</w:t>
    </w:r>
  </w:p>
  <w:p w14:paraId="2F3C326B" w14:textId="77777777" w:rsidR="003E6727" w:rsidRPr="00E62B2D" w:rsidRDefault="003E6727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F7200" w14:textId="77777777" w:rsidR="003E6727" w:rsidRDefault="003E672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8585E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3BD2DBA0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ระหว่างกาล</w:t>
    </w:r>
  </w:p>
  <w:p w14:paraId="23405BEC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สำหรับงวดหกเดือนสิ้นสุดวัน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</w:p>
  <w:p w14:paraId="77133B8E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สำหรับงวดสามเดือนสิ้นสุด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วันที่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(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eastAsia="zh-CN"/>
      </w:rPr>
      <w:t>ไม่ได้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ตรวจสอบ)</w:t>
    </w:r>
  </w:p>
  <w:p w14:paraId="37E0BA16" w14:textId="77777777" w:rsidR="003E6727" w:rsidRPr="00E62B2D" w:rsidRDefault="003E6727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32FD2" w14:textId="77777777" w:rsidR="003E6727" w:rsidRDefault="003E6727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F8003" w14:textId="77777777" w:rsidR="003E6727" w:rsidRDefault="003E6727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FF4D4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ธนาคารไทยพาณิชย์ จำกัด (มหาชน) และบริษัทย่อย</w:t>
    </w:r>
  </w:p>
  <w:p w14:paraId="64603B96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หมายเหตุประกอบงบการเงิน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>ระหว่างกาล</w:t>
    </w:r>
  </w:p>
  <w:p w14:paraId="5ADAC9C6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>สำหรับงวดหกเดือนสิ้นสุดวัน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</w:p>
  <w:p w14:paraId="167B9A6E" w14:textId="77777777" w:rsidR="003E6727" w:rsidRPr="008334A8" w:rsidRDefault="003E6727" w:rsidP="00E62B2D">
    <w:pPr>
      <w:suppressAutoHyphens/>
      <w:spacing w:after="0" w:line="240" w:lineRule="auto"/>
      <w:ind w:right="-29"/>
      <w:rPr>
        <w:rFonts w:ascii="Angsana New" w:eastAsia="Times New Roman" w:hAnsi="Angsana New" w:cs="Angsana New"/>
        <w:b/>
        <w:bCs/>
        <w:sz w:val="32"/>
        <w:szCs w:val="32"/>
        <w:lang w:eastAsia="zh-CN"/>
      </w:rPr>
    </w:pP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สำหรับงวดสามเดือนสิ้นสุด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วันที่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30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มิถุนาย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th-TH" w:eastAsia="zh-CN"/>
      </w:rPr>
      <w:t xml:space="preserve">น </w:t>
    </w:r>
    <w:r>
      <w:rPr>
        <w:rFonts w:ascii="Angsana New" w:eastAsia="Times New Roman" w:hAnsi="Angsana New" w:cs="Angsana New"/>
        <w:b/>
        <w:bCs/>
        <w:sz w:val="32"/>
        <w:szCs w:val="32"/>
        <w:lang w:eastAsia="zh-CN"/>
      </w:rPr>
      <w:t>2563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val="th-TH" w:eastAsia="zh-CN"/>
      </w:rPr>
      <w:t xml:space="preserve"> 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(</w:t>
    </w:r>
    <w:r w:rsidRPr="008334A8">
      <w:rPr>
        <w:rFonts w:ascii="Angsana New" w:eastAsia="Times New Roman" w:hAnsi="Angsana New" w:cs="Angsana New" w:hint="cs"/>
        <w:b/>
        <w:bCs/>
        <w:sz w:val="32"/>
        <w:szCs w:val="32"/>
        <w:cs/>
        <w:lang w:eastAsia="zh-CN"/>
      </w:rPr>
      <w:t>ไม่ได้</w:t>
    </w:r>
    <w:r w:rsidRPr="008334A8">
      <w:rPr>
        <w:rFonts w:ascii="Angsana New" w:eastAsia="Times New Roman" w:hAnsi="Angsana New" w:cs="Angsana New"/>
        <w:b/>
        <w:bCs/>
        <w:sz w:val="32"/>
        <w:szCs w:val="32"/>
        <w:cs/>
        <w:lang w:eastAsia="zh-CN"/>
      </w:rPr>
      <w:t>ตรวจสอบ)</w:t>
    </w:r>
  </w:p>
  <w:p w14:paraId="335F4597" w14:textId="77777777" w:rsidR="003E6727" w:rsidRPr="00E62B2D" w:rsidRDefault="003E6727" w:rsidP="00E62B2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778D5" w14:textId="77777777" w:rsidR="003E6727" w:rsidRDefault="003E672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5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6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9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1" w15:restartNumberingAfterBreak="0">
    <w:nsid w:val="0336530F"/>
    <w:multiLevelType w:val="hybridMultilevel"/>
    <w:tmpl w:val="DBB2EFBA"/>
    <w:lvl w:ilvl="0" w:tplc="0980D586">
      <w:start w:val="1"/>
      <w:numFmt w:val="decimal"/>
      <w:lvlText w:val="(%1)"/>
      <w:lvlJc w:val="left"/>
      <w:pPr>
        <w:ind w:left="128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37112A"/>
    <w:multiLevelType w:val="multilevel"/>
    <w:tmpl w:val="4F3867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4" w15:restartNumberingAfterBreak="0">
    <w:nsid w:val="123779B4"/>
    <w:multiLevelType w:val="hybridMultilevel"/>
    <w:tmpl w:val="63EE102A"/>
    <w:lvl w:ilvl="0" w:tplc="128CF338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ordia New" w:hint="default"/>
      </w:rPr>
    </w:lvl>
    <w:lvl w:ilvl="1" w:tplc="128CF338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2E05E35"/>
    <w:multiLevelType w:val="multilevel"/>
    <w:tmpl w:val="E10C3E36"/>
    <w:lvl w:ilvl="0">
      <w:start w:val="4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0" w:hanging="5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5E81240"/>
    <w:multiLevelType w:val="multilevel"/>
    <w:tmpl w:val="AE767F60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ascii="Angsana New" w:hAnsi="Angsana New" w:hint="cs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7" w15:restartNumberingAfterBreak="0">
    <w:nsid w:val="1A350781"/>
    <w:multiLevelType w:val="multilevel"/>
    <w:tmpl w:val="44CCD1EE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  <w:b/>
        <w:i/>
        <w:color w:val="000000"/>
      </w:rPr>
    </w:lvl>
    <w:lvl w:ilvl="1">
      <w:start w:val="3"/>
      <w:numFmt w:val="decimal"/>
      <w:lvlText w:val="%1.%2"/>
      <w:lvlJc w:val="left"/>
      <w:pPr>
        <w:ind w:left="670" w:hanging="400"/>
      </w:pPr>
      <w:rPr>
        <w:rFonts w:hint="default"/>
        <w:b/>
        <w:i/>
        <w:color w:val="00000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i/>
        <w:color w:val="00000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/>
        <w:i/>
        <w:color w:val="00000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/>
        <w:i/>
        <w:color w:val="00000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/>
        <w:i/>
        <w:color w:val="00000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hint="default"/>
        <w:b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/>
        <w:i/>
        <w:color w:val="000000"/>
      </w:rPr>
    </w:lvl>
  </w:abstractNum>
  <w:abstractNum w:abstractNumId="18" w15:restartNumberingAfterBreak="0">
    <w:nsid w:val="1BA6697A"/>
    <w:multiLevelType w:val="hybridMultilevel"/>
    <w:tmpl w:val="6308B6D8"/>
    <w:lvl w:ilvl="0" w:tplc="A4C6CBA0">
      <w:start w:val="1"/>
      <w:numFmt w:val="bullet"/>
      <w:lvlText w:val="-"/>
      <w:lvlJc w:val="left"/>
      <w:pPr>
        <w:tabs>
          <w:tab w:val="num" w:pos="1712"/>
        </w:tabs>
        <w:ind w:left="1712" w:hanging="360"/>
      </w:pPr>
      <w:rPr>
        <w:rFonts w:ascii="Angsana New" w:hAnsi="Angsana New" w:hint="default"/>
        <w:color w:val="auto"/>
        <w:sz w:val="22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19" w15:restartNumberingAfterBreak="0">
    <w:nsid w:val="1C407DAD"/>
    <w:multiLevelType w:val="multilevel"/>
    <w:tmpl w:val="B8067082"/>
    <w:lvl w:ilvl="0">
      <w:start w:val="9"/>
      <w:numFmt w:val="decimal"/>
      <w:lvlText w:val="4.%1"/>
      <w:lvlJc w:val="left"/>
      <w:pPr>
        <w:ind w:left="360" w:hanging="360"/>
      </w:pPr>
      <w:rPr>
        <w:rFonts w:cs="Angsana New" w:hint="cs"/>
        <w:b/>
        <w:bCs w:val="0"/>
        <w:i/>
        <w:iCs/>
        <w:szCs w:val="28"/>
      </w:rPr>
    </w:lvl>
    <w:lvl w:ilvl="1">
      <w:start w:val="1"/>
      <w:numFmt w:val="decimal"/>
      <w:lvlText w:val="4.%2.1"/>
      <w:lvlJc w:val="left"/>
      <w:pPr>
        <w:ind w:left="792" w:hanging="432"/>
      </w:pPr>
      <w:rPr>
        <w:rFonts w:cs="Angsana New" w:hint="cs"/>
        <w:bCs/>
        <w:iCs/>
        <w:szCs w:val="28"/>
      </w:rPr>
    </w:lvl>
    <w:lvl w:ilvl="2">
      <w:start w:val="1"/>
      <w:numFmt w:val="none"/>
      <w:lvlText w:val="4.1.1.1"/>
      <w:lvlJc w:val="left"/>
      <w:pPr>
        <w:ind w:left="1224" w:hanging="504"/>
      </w:pPr>
      <w:rPr>
        <w:rFonts w:cs="Angsana New" w:hint="cs"/>
        <w:bCs w:val="0"/>
        <w:iCs/>
        <w:szCs w:val="28"/>
      </w:rPr>
    </w:lvl>
    <w:lvl w:ilvl="3">
      <w:start w:val="1"/>
      <w:numFmt w:val="decimal"/>
      <w:lvlText w:val="%14.1.1.1.1"/>
      <w:lvlJc w:val="left"/>
      <w:pPr>
        <w:ind w:left="1728" w:hanging="648"/>
      </w:pPr>
      <w:rPr>
        <w:rFonts w:cs="Angsana New" w:hint="cs"/>
        <w:bCs w:val="0"/>
        <w:iCs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23CE4FAF"/>
    <w:multiLevelType w:val="multilevel"/>
    <w:tmpl w:val="2148128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243C4C80"/>
    <w:multiLevelType w:val="hybridMultilevel"/>
    <w:tmpl w:val="E82EC83A"/>
    <w:lvl w:ilvl="0" w:tplc="85D6FF9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7925702"/>
    <w:multiLevelType w:val="multilevel"/>
    <w:tmpl w:val="B8067082"/>
    <w:lvl w:ilvl="0">
      <w:start w:val="9"/>
      <w:numFmt w:val="decimal"/>
      <w:lvlText w:val="4.%1"/>
      <w:lvlJc w:val="left"/>
      <w:pPr>
        <w:ind w:left="360" w:hanging="360"/>
      </w:pPr>
      <w:rPr>
        <w:rFonts w:cs="Angsana New" w:hint="cs"/>
        <w:b/>
        <w:bCs w:val="0"/>
        <w:i/>
        <w:iCs/>
        <w:szCs w:val="28"/>
      </w:rPr>
    </w:lvl>
    <w:lvl w:ilvl="1">
      <w:start w:val="1"/>
      <w:numFmt w:val="decimal"/>
      <w:lvlText w:val="4.%2.1"/>
      <w:lvlJc w:val="left"/>
      <w:pPr>
        <w:ind w:left="792" w:hanging="432"/>
      </w:pPr>
      <w:rPr>
        <w:rFonts w:cs="Angsana New" w:hint="cs"/>
        <w:bCs/>
        <w:iCs/>
        <w:szCs w:val="28"/>
      </w:rPr>
    </w:lvl>
    <w:lvl w:ilvl="2">
      <w:start w:val="1"/>
      <w:numFmt w:val="none"/>
      <w:lvlText w:val="4.1.1.1"/>
      <w:lvlJc w:val="left"/>
      <w:pPr>
        <w:ind w:left="1224" w:hanging="504"/>
      </w:pPr>
      <w:rPr>
        <w:rFonts w:cs="Angsana New" w:hint="cs"/>
        <w:bCs w:val="0"/>
        <w:iCs/>
        <w:szCs w:val="28"/>
      </w:rPr>
    </w:lvl>
    <w:lvl w:ilvl="3">
      <w:start w:val="1"/>
      <w:numFmt w:val="decimal"/>
      <w:lvlText w:val="%14.1.1.1.1"/>
      <w:lvlJc w:val="left"/>
      <w:pPr>
        <w:ind w:left="1728" w:hanging="648"/>
      </w:pPr>
      <w:rPr>
        <w:rFonts w:cs="Angsana New" w:hint="cs"/>
        <w:bCs w:val="0"/>
        <w:iCs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2A4E1A43"/>
    <w:multiLevelType w:val="multilevel"/>
    <w:tmpl w:val="B8067082"/>
    <w:lvl w:ilvl="0">
      <w:start w:val="9"/>
      <w:numFmt w:val="decimal"/>
      <w:lvlText w:val="4.%1"/>
      <w:lvlJc w:val="left"/>
      <w:pPr>
        <w:ind w:left="360" w:hanging="360"/>
      </w:pPr>
      <w:rPr>
        <w:rFonts w:cs="Angsana New" w:hint="cs"/>
        <w:b/>
        <w:bCs w:val="0"/>
        <w:i/>
        <w:iCs/>
        <w:szCs w:val="28"/>
      </w:rPr>
    </w:lvl>
    <w:lvl w:ilvl="1">
      <w:start w:val="1"/>
      <w:numFmt w:val="decimal"/>
      <w:lvlText w:val="4.%2.1"/>
      <w:lvlJc w:val="left"/>
      <w:pPr>
        <w:ind w:left="792" w:hanging="432"/>
      </w:pPr>
      <w:rPr>
        <w:rFonts w:cs="Angsana New" w:hint="cs"/>
        <w:bCs/>
        <w:iCs/>
        <w:szCs w:val="28"/>
      </w:rPr>
    </w:lvl>
    <w:lvl w:ilvl="2">
      <w:start w:val="1"/>
      <w:numFmt w:val="none"/>
      <w:lvlText w:val="4.1.1.1"/>
      <w:lvlJc w:val="left"/>
      <w:pPr>
        <w:ind w:left="1224" w:hanging="504"/>
      </w:pPr>
      <w:rPr>
        <w:rFonts w:cs="Angsana New" w:hint="cs"/>
        <w:bCs w:val="0"/>
        <w:iCs/>
        <w:szCs w:val="28"/>
      </w:rPr>
    </w:lvl>
    <w:lvl w:ilvl="3">
      <w:start w:val="1"/>
      <w:numFmt w:val="decimal"/>
      <w:lvlText w:val="%14.1.1.1.1"/>
      <w:lvlJc w:val="left"/>
      <w:pPr>
        <w:ind w:left="1728" w:hanging="648"/>
      </w:pPr>
      <w:rPr>
        <w:rFonts w:cs="Angsana New" w:hint="cs"/>
        <w:bCs w:val="0"/>
        <w:iCs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3B00322E"/>
    <w:multiLevelType w:val="multilevel"/>
    <w:tmpl w:val="B8067082"/>
    <w:lvl w:ilvl="0">
      <w:start w:val="9"/>
      <w:numFmt w:val="decimal"/>
      <w:lvlText w:val="4.%1"/>
      <w:lvlJc w:val="left"/>
      <w:pPr>
        <w:ind w:left="360" w:hanging="360"/>
      </w:pPr>
      <w:rPr>
        <w:rFonts w:cs="Angsana New" w:hint="cs"/>
        <w:b/>
        <w:bCs w:val="0"/>
        <w:i/>
        <w:iCs/>
        <w:szCs w:val="28"/>
      </w:rPr>
    </w:lvl>
    <w:lvl w:ilvl="1">
      <w:start w:val="1"/>
      <w:numFmt w:val="decimal"/>
      <w:lvlText w:val="4.%2.1"/>
      <w:lvlJc w:val="left"/>
      <w:pPr>
        <w:ind w:left="792" w:hanging="432"/>
      </w:pPr>
      <w:rPr>
        <w:rFonts w:cs="Angsana New" w:hint="cs"/>
        <w:bCs/>
        <w:iCs/>
        <w:szCs w:val="28"/>
      </w:rPr>
    </w:lvl>
    <w:lvl w:ilvl="2">
      <w:start w:val="1"/>
      <w:numFmt w:val="none"/>
      <w:lvlText w:val="4.1.1.1"/>
      <w:lvlJc w:val="left"/>
      <w:pPr>
        <w:ind w:left="1224" w:hanging="504"/>
      </w:pPr>
      <w:rPr>
        <w:rFonts w:cs="Angsana New" w:hint="cs"/>
        <w:bCs w:val="0"/>
        <w:iCs/>
        <w:szCs w:val="28"/>
      </w:rPr>
    </w:lvl>
    <w:lvl w:ilvl="3">
      <w:start w:val="1"/>
      <w:numFmt w:val="decimal"/>
      <w:lvlText w:val="%14.1.1.1.1"/>
      <w:lvlJc w:val="left"/>
      <w:pPr>
        <w:ind w:left="1728" w:hanging="648"/>
      </w:pPr>
      <w:rPr>
        <w:rFonts w:cs="Angsana New" w:hint="cs"/>
        <w:bCs w:val="0"/>
        <w:iCs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B6559"/>
    <w:multiLevelType w:val="hybridMultilevel"/>
    <w:tmpl w:val="363CFF44"/>
    <w:lvl w:ilvl="0" w:tplc="E96C525E">
      <w:start w:val="1"/>
      <w:numFmt w:val="decimal"/>
      <w:lvlText w:val="4.%1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454B243A"/>
    <w:multiLevelType w:val="multilevel"/>
    <w:tmpl w:val="575A907A"/>
    <w:lvl w:ilvl="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A8D56A4"/>
    <w:multiLevelType w:val="hybridMultilevel"/>
    <w:tmpl w:val="C58633BA"/>
    <w:lvl w:ilvl="0" w:tplc="43FA2C24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EA08FC"/>
    <w:multiLevelType w:val="hybridMultilevel"/>
    <w:tmpl w:val="D7BAAA5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67579"/>
    <w:multiLevelType w:val="multilevel"/>
    <w:tmpl w:val="3F30A5B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4122" w:hanging="432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6" w15:restartNumberingAfterBreak="0">
    <w:nsid w:val="519C0649"/>
    <w:multiLevelType w:val="hybridMultilevel"/>
    <w:tmpl w:val="CBCE3836"/>
    <w:lvl w:ilvl="0" w:tplc="0980D586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946D52"/>
    <w:multiLevelType w:val="multilevel"/>
    <w:tmpl w:val="5A5A92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9D74E75"/>
    <w:multiLevelType w:val="hybridMultilevel"/>
    <w:tmpl w:val="EB36384C"/>
    <w:lvl w:ilvl="0" w:tplc="AB0ED2F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11F3BE3"/>
    <w:multiLevelType w:val="hybridMultilevel"/>
    <w:tmpl w:val="717404BC"/>
    <w:lvl w:ilvl="0" w:tplc="22047A0E">
      <w:start w:val="4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642475BB"/>
    <w:multiLevelType w:val="multilevel"/>
    <w:tmpl w:val="535668DE"/>
    <w:lvl w:ilvl="0">
      <w:start w:val="15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4696D78"/>
    <w:multiLevelType w:val="multilevel"/>
    <w:tmpl w:val="BEB49ABC"/>
    <w:lvl w:ilvl="0">
      <w:start w:val="4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0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4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880"/>
        </w:tabs>
        <w:ind w:left="88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7F3724C"/>
    <w:multiLevelType w:val="hybridMultilevel"/>
    <w:tmpl w:val="25C675AE"/>
    <w:lvl w:ilvl="0" w:tplc="38A0AD6A">
      <w:start w:val="1"/>
      <w:numFmt w:val="decimal"/>
      <w:lvlText w:val="22.%1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7" w15:restartNumberingAfterBreak="0">
    <w:nsid w:val="79F20087"/>
    <w:multiLevelType w:val="multilevel"/>
    <w:tmpl w:val="AF8C07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6"/>
  </w:num>
  <w:num w:numId="4">
    <w:abstractNumId w:val="4"/>
  </w:num>
  <w:num w:numId="5">
    <w:abstractNumId w:val="37"/>
  </w:num>
  <w:num w:numId="6">
    <w:abstractNumId w:val="46"/>
  </w:num>
  <w:num w:numId="7">
    <w:abstractNumId w:val="35"/>
  </w:num>
  <w:num w:numId="8">
    <w:abstractNumId w:val="11"/>
  </w:num>
  <w:num w:numId="9">
    <w:abstractNumId w:val="36"/>
  </w:num>
  <w:num w:numId="10">
    <w:abstractNumId w:val="44"/>
  </w:num>
  <w:num w:numId="11">
    <w:abstractNumId w:val="2"/>
  </w:num>
  <w:num w:numId="12">
    <w:abstractNumId w:val="7"/>
  </w:num>
  <w:num w:numId="13">
    <w:abstractNumId w:val="9"/>
  </w:num>
  <w:num w:numId="14">
    <w:abstractNumId w:val="10"/>
  </w:num>
  <w:num w:numId="15">
    <w:abstractNumId w:val="12"/>
  </w:num>
  <w:num w:numId="16">
    <w:abstractNumId w:val="33"/>
  </w:num>
  <w:num w:numId="17">
    <w:abstractNumId w:val="39"/>
  </w:num>
  <w:num w:numId="18">
    <w:abstractNumId w:val="45"/>
  </w:num>
  <w:num w:numId="19">
    <w:abstractNumId w:val="31"/>
  </w:num>
  <w:num w:numId="20">
    <w:abstractNumId w:val="42"/>
  </w:num>
  <w:num w:numId="21">
    <w:abstractNumId w:val="32"/>
  </w:num>
  <w:num w:numId="22">
    <w:abstractNumId w:val="40"/>
  </w:num>
  <w:num w:numId="23">
    <w:abstractNumId w:val="17"/>
  </w:num>
  <w:num w:numId="24">
    <w:abstractNumId w:val="30"/>
  </w:num>
  <w:num w:numId="25">
    <w:abstractNumId w:val="43"/>
  </w:num>
  <w:num w:numId="26">
    <w:abstractNumId w:val="18"/>
  </w:num>
  <w:num w:numId="27">
    <w:abstractNumId w:val="15"/>
  </w:num>
  <w:num w:numId="28">
    <w:abstractNumId w:val="22"/>
  </w:num>
  <w:num w:numId="29">
    <w:abstractNumId w:val="47"/>
  </w:num>
  <w:num w:numId="30">
    <w:abstractNumId w:val="48"/>
  </w:num>
  <w:num w:numId="31">
    <w:abstractNumId w:val="13"/>
  </w:num>
  <w:num w:numId="32">
    <w:abstractNumId w:val="38"/>
  </w:num>
  <w:num w:numId="33">
    <w:abstractNumId w:val="25"/>
  </w:num>
  <w:num w:numId="34">
    <w:abstractNumId w:val="20"/>
  </w:num>
  <w:num w:numId="35">
    <w:abstractNumId w:val="21"/>
  </w:num>
  <w:num w:numId="36">
    <w:abstractNumId w:val="14"/>
  </w:num>
  <w:num w:numId="37">
    <w:abstractNumId w:val="27"/>
  </w:num>
  <w:num w:numId="38">
    <w:abstractNumId w:val="23"/>
  </w:num>
  <w:num w:numId="39">
    <w:abstractNumId w:val="41"/>
  </w:num>
  <w:num w:numId="40">
    <w:abstractNumId w:val="0"/>
  </w:num>
  <w:num w:numId="41">
    <w:abstractNumId w:val="24"/>
  </w:num>
  <w:num w:numId="42">
    <w:abstractNumId w:val="19"/>
  </w:num>
  <w:num w:numId="43">
    <w:abstractNumId w:val="26"/>
  </w:num>
  <w:num w:numId="44">
    <w:abstractNumId w:val="28"/>
  </w:num>
  <w:num w:numId="45">
    <w:abstractNumId w:val="3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6E"/>
    <w:rsid w:val="00002603"/>
    <w:rsid w:val="00002BA0"/>
    <w:rsid w:val="000036DA"/>
    <w:rsid w:val="00004868"/>
    <w:rsid w:val="00005473"/>
    <w:rsid w:val="00005872"/>
    <w:rsid w:val="00006693"/>
    <w:rsid w:val="00006A73"/>
    <w:rsid w:val="00006CEA"/>
    <w:rsid w:val="00007C11"/>
    <w:rsid w:val="000104A6"/>
    <w:rsid w:val="000113C7"/>
    <w:rsid w:val="0001200F"/>
    <w:rsid w:val="00012401"/>
    <w:rsid w:val="00012644"/>
    <w:rsid w:val="000126B0"/>
    <w:rsid w:val="000140EF"/>
    <w:rsid w:val="00014DF7"/>
    <w:rsid w:val="0001518B"/>
    <w:rsid w:val="000151C7"/>
    <w:rsid w:val="00015616"/>
    <w:rsid w:val="00015B8B"/>
    <w:rsid w:val="00015BF2"/>
    <w:rsid w:val="00016AAF"/>
    <w:rsid w:val="000173EB"/>
    <w:rsid w:val="000178CF"/>
    <w:rsid w:val="00021E2B"/>
    <w:rsid w:val="0002263F"/>
    <w:rsid w:val="000238B5"/>
    <w:rsid w:val="00025489"/>
    <w:rsid w:val="000254F4"/>
    <w:rsid w:val="000255DE"/>
    <w:rsid w:val="00025764"/>
    <w:rsid w:val="000258FD"/>
    <w:rsid w:val="00027D0E"/>
    <w:rsid w:val="00030657"/>
    <w:rsid w:val="000311A7"/>
    <w:rsid w:val="000326EF"/>
    <w:rsid w:val="00032869"/>
    <w:rsid w:val="00032F7D"/>
    <w:rsid w:val="000341AE"/>
    <w:rsid w:val="00034C7E"/>
    <w:rsid w:val="00034CD0"/>
    <w:rsid w:val="00034E78"/>
    <w:rsid w:val="00035352"/>
    <w:rsid w:val="00035375"/>
    <w:rsid w:val="0003629F"/>
    <w:rsid w:val="000362A5"/>
    <w:rsid w:val="0003661A"/>
    <w:rsid w:val="00037CC3"/>
    <w:rsid w:val="000416AD"/>
    <w:rsid w:val="00041B1F"/>
    <w:rsid w:val="00041E37"/>
    <w:rsid w:val="000428BA"/>
    <w:rsid w:val="000429E4"/>
    <w:rsid w:val="000430E0"/>
    <w:rsid w:val="00043B17"/>
    <w:rsid w:val="00044558"/>
    <w:rsid w:val="000446FF"/>
    <w:rsid w:val="00044CC0"/>
    <w:rsid w:val="000463AD"/>
    <w:rsid w:val="00047C62"/>
    <w:rsid w:val="00050761"/>
    <w:rsid w:val="00051478"/>
    <w:rsid w:val="00051A5A"/>
    <w:rsid w:val="00053C79"/>
    <w:rsid w:val="00053EA9"/>
    <w:rsid w:val="00054CBE"/>
    <w:rsid w:val="00054DA4"/>
    <w:rsid w:val="00054E0A"/>
    <w:rsid w:val="0005513C"/>
    <w:rsid w:val="00056264"/>
    <w:rsid w:val="00056A18"/>
    <w:rsid w:val="00057023"/>
    <w:rsid w:val="00057204"/>
    <w:rsid w:val="0005785E"/>
    <w:rsid w:val="000605D9"/>
    <w:rsid w:val="000608E0"/>
    <w:rsid w:val="000629B8"/>
    <w:rsid w:val="00063788"/>
    <w:rsid w:val="00063A1D"/>
    <w:rsid w:val="0006548B"/>
    <w:rsid w:val="0006762A"/>
    <w:rsid w:val="000709CF"/>
    <w:rsid w:val="00070A07"/>
    <w:rsid w:val="00070E00"/>
    <w:rsid w:val="000711CD"/>
    <w:rsid w:val="000714AC"/>
    <w:rsid w:val="000718F8"/>
    <w:rsid w:val="00074275"/>
    <w:rsid w:val="00074E0A"/>
    <w:rsid w:val="00075375"/>
    <w:rsid w:val="000755F1"/>
    <w:rsid w:val="000759F2"/>
    <w:rsid w:val="00075C77"/>
    <w:rsid w:val="00077337"/>
    <w:rsid w:val="0008000F"/>
    <w:rsid w:val="00080252"/>
    <w:rsid w:val="0008082E"/>
    <w:rsid w:val="00080BB8"/>
    <w:rsid w:val="00081129"/>
    <w:rsid w:val="00081CBD"/>
    <w:rsid w:val="00081F2E"/>
    <w:rsid w:val="00082603"/>
    <w:rsid w:val="000830A9"/>
    <w:rsid w:val="000835FE"/>
    <w:rsid w:val="00084159"/>
    <w:rsid w:val="0008638B"/>
    <w:rsid w:val="0008740F"/>
    <w:rsid w:val="00087606"/>
    <w:rsid w:val="000879C1"/>
    <w:rsid w:val="00087AD7"/>
    <w:rsid w:val="00090020"/>
    <w:rsid w:val="000903C6"/>
    <w:rsid w:val="00090A1B"/>
    <w:rsid w:val="000917D0"/>
    <w:rsid w:val="00091C15"/>
    <w:rsid w:val="00094D3D"/>
    <w:rsid w:val="00095655"/>
    <w:rsid w:val="00096271"/>
    <w:rsid w:val="00096333"/>
    <w:rsid w:val="00096BC1"/>
    <w:rsid w:val="00096DCE"/>
    <w:rsid w:val="000A0625"/>
    <w:rsid w:val="000A2C2A"/>
    <w:rsid w:val="000A36D4"/>
    <w:rsid w:val="000A402E"/>
    <w:rsid w:val="000A47CF"/>
    <w:rsid w:val="000A4829"/>
    <w:rsid w:val="000A50A0"/>
    <w:rsid w:val="000A51F2"/>
    <w:rsid w:val="000A566E"/>
    <w:rsid w:val="000A5BAD"/>
    <w:rsid w:val="000A5FDD"/>
    <w:rsid w:val="000A6213"/>
    <w:rsid w:val="000A69B6"/>
    <w:rsid w:val="000A716E"/>
    <w:rsid w:val="000A7F7E"/>
    <w:rsid w:val="000B0032"/>
    <w:rsid w:val="000B04A8"/>
    <w:rsid w:val="000B0AE8"/>
    <w:rsid w:val="000B3315"/>
    <w:rsid w:val="000B354E"/>
    <w:rsid w:val="000B42FC"/>
    <w:rsid w:val="000B44FE"/>
    <w:rsid w:val="000B478E"/>
    <w:rsid w:val="000B5A16"/>
    <w:rsid w:val="000B7411"/>
    <w:rsid w:val="000B7531"/>
    <w:rsid w:val="000B7555"/>
    <w:rsid w:val="000B7604"/>
    <w:rsid w:val="000C1973"/>
    <w:rsid w:val="000C1B7F"/>
    <w:rsid w:val="000C1BEE"/>
    <w:rsid w:val="000C4CDC"/>
    <w:rsid w:val="000C4DB5"/>
    <w:rsid w:val="000C4FE3"/>
    <w:rsid w:val="000C602C"/>
    <w:rsid w:val="000C60BE"/>
    <w:rsid w:val="000C64AF"/>
    <w:rsid w:val="000C64D5"/>
    <w:rsid w:val="000C755A"/>
    <w:rsid w:val="000C775F"/>
    <w:rsid w:val="000D0957"/>
    <w:rsid w:val="000D155F"/>
    <w:rsid w:val="000D1844"/>
    <w:rsid w:val="000D1ACA"/>
    <w:rsid w:val="000D1DE4"/>
    <w:rsid w:val="000D3F3A"/>
    <w:rsid w:val="000D4A8C"/>
    <w:rsid w:val="000D782C"/>
    <w:rsid w:val="000D7839"/>
    <w:rsid w:val="000E010B"/>
    <w:rsid w:val="000E14DA"/>
    <w:rsid w:val="000E269A"/>
    <w:rsid w:val="000E2B32"/>
    <w:rsid w:val="000E2EC9"/>
    <w:rsid w:val="000E3BA7"/>
    <w:rsid w:val="000E3C28"/>
    <w:rsid w:val="000E3EC2"/>
    <w:rsid w:val="000E45FE"/>
    <w:rsid w:val="000E51F7"/>
    <w:rsid w:val="000E59B9"/>
    <w:rsid w:val="000E59C8"/>
    <w:rsid w:val="000E6B1F"/>
    <w:rsid w:val="000E741F"/>
    <w:rsid w:val="000E7A49"/>
    <w:rsid w:val="000F0135"/>
    <w:rsid w:val="000F08FA"/>
    <w:rsid w:val="000F4362"/>
    <w:rsid w:val="000F4E32"/>
    <w:rsid w:val="000F5F3C"/>
    <w:rsid w:val="000F64D1"/>
    <w:rsid w:val="000F7CCD"/>
    <w:rsid w:val="00100019"/>
    <w:rsid w:val="00100CEC"/>
    <w:rsid w:val="00101DDC"/>
    <w:rsid w:val="00101DF3"/>
    <w:rsid w:val="00102280"/>
    <w:rsid w:val="00102E17"/>
    <w:rsid w:val="00103B78"/>
    <w:rsid w:val="00103D69"/>
    <w:rsid w:val="00106056"/>
    <w:rsid w:val="00106243"/>
    <w:rsid w:val="001062E2"/>
    <w:rsid w:val="00106DC5"/>
    <w:rsid w:val="001076FF"/>
    <w:rsid w:val="0010795C"/>
    <w:rsid w:val="0011039C"/>
    <w:rsid w:val="001108CD"/>
    <w:rsid w:val="00111E77"/>
    <w:rsid w:val="0011240E"/>
    <w:rsid w:val="00112BC4"/>
    <w:rsid w:val="00112CAB"/>
    <w:rsid w:val="00112F97"/>
    <w:rsid w:val="00113266"/>
    <w:rsid w:val="001134F8"/>
    <w:rsid w:val="0011443F"/>
    <w:rsid w:val="001158C0"/>
    <w:rsid w:val="00115AF2"/>
    <w:rsid w:val="00116CFF"/>
    <w:rsid w:val="00116E12"/>
    <w:rsid w:val="00117B41"/>
    <w:rsid w:val="00120B9F"/>
    <w:rsid w:val="00121CFA"/>
    <w:rsid w:val="00122C43"/>
    <w:rsid w:val="00122CA6"/>
    <w:rsid w:val="00123DF0"/>
    <w:rsid w:val="00124D8C"/>
    <w:rsid w:val="00126BC3"/>
    <w:rsid w:val="00127BC1"/>
    <w:rsid w:val="00130B82"/>
    <w:rsid w:val="00130F11"/>
    <w:rsid w:val="00131D53"/>
    <w:rsid w:val="00132212"/>
    <w:rsid w:val="00132A8B"/>
    <w:rsid w:val="001331AF"/>
    <w:rsid w:val="00134492"/>
    <w:rsid w:val="00134F7F"/>
    <w:rsid w:val="001356AA"/>
    <w:rsid w:val="00136A56"/>
    <w:rsid w:val="00137457"/>
    <w:rsid w:val="001377D8"/>
    <w:rsid w:val="00137F4C"/>
    <w:rsid w:val="00137FFD"/>
    <w:rsid w:val="00140D7E"/>
    <w:rsid w:val="0014129E"/>
    <w:rsid w:val="00141C53"/>
    <w:rsid w:val="00142052"/>
    <w:rsid w:val="00142B14"/>
    <w:rsid w:val="00143309"/>
    <w:rsid w:val="001434CB"/>
    <w:rsid w:val="0014356D"/>
    <w:rsid w:val="00143E21"/>
    <w:rsid w:val="0014503C"/>
    <w:rsid w:val="001453FA"/>
    <w:rsid w:val="00146035"/>
    <w:rsid w:val="00146368"/>
    <w:rsid w:val="00147301"/>
    <w:rsid w:val="00147764"/>
    <w:rsid w:val="00147B48"/>
    <w:rsid w:val="0015053A"/>
    <w:rsid w:val="00150644"/>
    <w:rsid w:val="0015159F"/>
    <w:rsid w:val="00151AC4"/>
    <w:rsid w:val="00151E27"/>
    <w:rsid w:val="00152289"/>
    <w:rsid w:val="0015238D"/>
    <w:rsid w:val="00152599"/>
    <w:rsid w:val="00152A4B"/>
    <w:rsid w:val="00153664"/>
    <w:rsid w:val="001549AB"/>
    <w:rsid w:val="00155669"/>
    <w:rsid w:val="001558D6"/>
    <w:rsid w:val="00155C73"/>
    <w:rsid w:val="00155C96"/>
    <w:rsid w:val="00157707"/>
    <w:rsid w:val="00157908"/>
    <w:rsid w:val="00160073"/>
    <w:rsid w:val="00160A0F"/>
    <w:rsid w:val="0016251F"/>
    <w:rsid w:val="001625E7"/>
    <w:rsid w:val="001636C8"/>
    <w:rsid w:val="00163DC9"/>
    <w:rsid w:val="00164166"/>
    <w:rsid w:val="00164719"/>
    <w:rsid w:val="0016635B"/>
    <w:rsid w:val="00166ACB"/>
    <w:rsid w:val="00167210"/>
    <w:rsid w:val="00167C80"/>
    <w:rsid w:val="00167FE6"/>
    <w:rsid w:val="001707CC"/>
    <w:rsid w:val="00170961"/>
    <w:rsid w:val="00171EE4"/>
    <w:rsid w:val="00172F7C"/>
    <w:rsid w:val="00173711"/>
    <w:rsid w:val="00173BF4"/>
    <w:rsid w:val="0017441F"/>
    <w:rsid w:val="0017445C"/>
    <w:rsid w:val="00175C0D"/>
    <w:rsid w:val="00176AF3"/>
    <w:rsid w:val="00176E9D"/>
    <w:rsid w:val="00177519"/>
    <w:rsid w:val="00177A30"/>
    <w:rsid w:val="00177FFE"/>
    <w:rsid w:val="00180105"/>
    <w:rsid w:val="0018028C"/>
    <w:rsid w:val="001815E1"/>
    <w:rsid w:val="00181A22"/>
    <w:rsid w:val="00181FE7"/>
    <w:rsid w:val="00182374"/>
    <w:rsid w:val="0018263A"/>
    <w:rsid w:val="00182B20"/>
    <w:rsid w:val="00183F69"/>
    <w:rsid w:val="0018415A"/>
    <w:rsid w:val="0018499A"/>
    <w:rsid w:val="0018572F"/>
    <w:rsid w:val="001861AE"/>
    <w:rsid w:val="00186B11"/>
    <w:rsid w:val="00186E4C"/>
    <w:rsid w:val="00186F82"/>
    <w:rsid w:val="00187329"/>
    <w:rsid w:val="00187CE4"/>
    <w:rsid w:val="00187FF6"/>
    <w:rsid w:val="0019128E"/>
    <w:rsid w:val="00192FC0"/>
    <w:rsid w:val="00193004"/>
    <w:rsid w:val="0019335C"/>
    <w:rsid w:val="00193D82"/>
    <w:rsid w:val="001941B3"/>
    <w:rsid w:val="001948E9"/>
    <w:rsid w:val="00194AE8"/>
    <w:rsid w:val="00194F4F"/>
    <w:rsid w:val="00195071"/>
    <w:rsid w:val="0019574E"/>
    <w:rsid w:val="00195C84"/>
    <w:rsid w:val="00195DEE"/>
    <w:rsid w:val="00197442"/>
    <w:rsid w:val="001A06C0"/>
    <w:rsid w:val="001A101F"/>
    <w:rsid w:val="001A10CF"/>
    <w:rsid w:val="001A15C2"/>
    <w:rsid w:val="001A1BFB"/>
    <w:rsid w:val="001A2422"/>
    <w:rsid w:val="001A25C8"/>
    <w:rsid w:val="001A282E"/>
    <w:rsid w:val="001A319E"/>
    <w:rsid w:val="001A42C7"/>
    <w:rsid w:val="001A4E72"/>
    <w:rsid w:val="001A5624"/>
    <w:rsid w:val="001A5809"/>
    <w:rsid w:val="001A5C85"/>
    <w:rsid w:val="001A60CE"/>
    <w:rsid w:val="001A6675"/>
    <w:rsid w:val="001A736C"/>
    <w:rsid w:val="001A7C5B"/>
    <w:rsid w:val="001A7C87"/>
    <w:rsid w:val="001B0038"/>
    <w:rsid w:val="001B08B6"/>
    <w:rsid w:val="001B0A55"/>
    <w:rsid w:val="001B1B8E"/>
    <w:rsid w:val="001B23B2"/>
    <w:rsid w:val="001B2657"/>
    <w:rsid w:val="001B31CD"/>
    <w:rsid w:val="001B35EE"/>
    <w:rsid w:val="001B3A78"/>
    <w:rsid w:val="001B4037"/>
    <w:rsid w:val="001B49D3"/>
    <w:rsid w:val="001B4AAB"/>
    <w:rsid w:val="001B4B82"/>
    <w:rsid w:val="001B5BDE"/>
    <w:rsid w:val="001B740B"/>
    <w:rsid w:val="001B76DF"/>
    <w:rsid w:val="001C0B40"/>
    <w:rsid w:val="001C0BF0"/>
    <w:rsid w:val="001C1B77"/>
    <w:rsid w:val="001C1DCD"/>
    <w:rsid w:val="001C2665"/>
    <w:rsid w:val="001C2DCE"/>
    <w:rsid w:val="001C3855"/>
    <w:rsid w:val="001C3EAB"/>
    <w:rsid w:val="001C4980"/>
    <w:rsid w:val="001C4B29"/>
    <w:rsid w:val="001C5A41"/>
    <w:rsid w:val="001C5EFE"/>
    <w:rsid w:val="001C6588"/>
    <w:rsid w:val="001C6E77"/>
    <w:rsid w:val="001C7B3E"/>
    <w:rsid w:val="001C7F1C"/>
    <w:rsid w:val="001D023C"/>
    <w:rsid w:val="001D0C75"/>
    <w:rsid w:val="001D28FA"/>
    <w:rsid w:val="001D2991"/>
    <w:rsid w:val="001D2E8B"/>
    <w:rsid w:val="001D2FB6"/>
    <w:rsid w:val="001D3D64"/>
    <w:rsid w:val="001D4187"/>
    <w:rsid w:val="001D4394"/>
    <w:rsid w:val="001D5073"/>
    <w:rsid w:val="001D58AB"/>
    <w:rsid w:val="001D6605"/>
    <w:rsid w:val="001D72E1"/>
    <w:rsid w:val="001D76FC"/>
    <w:rsid w:val="001E02EB"/>
    <w:rsid w:val="001E0818"/>
    <w:rsid w:val="001E0DBA"/>
    <w:rsid w:val="001E1BB6"/>
    <w:rsid w:val="001E2B2D"/>
    <w:rsid w:val="001E2C78"/>
    <w:rsid w:val="001E2E71"/>
    <w:rsid w:val="001E2FF6"/>
    <w:rsid w:val="001E4084"/>
    <w:rsid w:val="001E456A"/>
    <w:rsid w:val="001E7584"/>
    <w:rsid w:val="001E75C0"/>
    <w:rsid w:val="001F0659"/>
    <w:rsid w:val="001F0B6F"/>
    <w:rsid w:val="001F1679"/>
    <w:rsid w:val="001F2812"/>
    <w:rsid w:val="001F34D9"/>
    <w:rsid w:val="001F4EE6"/>
    <w:rsid w:val="001F5FA8"/>
    <w:rsid w:val="001F7A94"/>
    <w:rsid w:val="0020044E"/>
    <w:rsid w:val="002007FE"/>
    <w:rsid w:val="00200DFC"/>
    <w:rsid w:val="00202F83"/>
    <w:rsid w:val="00203071"/>
    <w:rsid w:val="0020465F"/>
    <w:rsid w:val="00204748"/>
    <w:rsid w:val="00204F15"/>
    <w:rsid w:val="0020518C"/>
    <w:rsid w:val="00205C75"/>
    <w:rsid w:val="0020732D"/>
    <w:rsid w:val="00207CD0"/>
    <w:rsid w:val="002104A8"/>
    <w:rsid w:val="002113DA"/>
    <w:rsid w:val="00211D4A"/>
    <w:rsid w:val="00212571"/>
    <w:rsid w:val="00215202"/>
    <w:rsid w:val="00215599"/>
    <w:rsid w:val="002156D5"/>
    <w:rsid w:val="002162AC"/>
    <w:rsid w:val="00216C7E"/>
    <w:rsid w:val="00217102"/>
    <w:rsid w:val="002174AC"/>
    <w:rsid w:val="00217570"/>
    <w:rsid w:val="00217F0C"/>
    <w:rsid w:val="0022005C"/>
    <w:rsid w:val="002205E4"/>
    <w:rsid w:val="0022147D"/>
    <w:rsid w:val="00221612"/>
    <w:rsid w:val="00221B4D"/>
    <w:rsid w:val="002231F0"/>
    <w:rsid w:val="00224A0A"/>
    <w:rsid w:val="00224DB7"/>
    <w:rsid w:val="00224FA6"/>
    <w:rsid w:val="00225232"/>
    <w:rsid w:val="002252D9"/>
    <w:rsid w:val="002269CC"/>
    <w:rsid w:val="0022729B"/>
    <w:rsid w:val="00230263"/>
    <w:rsid w:val="002309F7"/>
    <w:rsid w:val="00230C0D"/>
    <w:rsid w:val="00230DC0"/>
    <w:rsid w:val="0023141C"/>
    <w:rsid w:val="00231A91"/>
    <w:rsid w:val="00232A24"/>
    <w:rsid w:val="0023312A"/>
    <w:rsid w:val="002340BF"/>
    <w:rsid w:val="00234DDD"/>
    <w:rsid w:val="002368F3"/>
    <w:rsid w:val="00236C83"/>
    <w:rsid w:val="00237752"/>
    <w:rsid w:val="00237CED"/>
    <w:rsid w:val="0024039C"/>
    <w:rsid w:val="002406DF"/>
    <w:rsid w:val="00240AED"/>
    <w:rsid w:val="00241035"/>
    <w:rsid w:val="002417A5"/>
    <w:rsid w:val="002426E7"/>
    <w:rsid w:val="002428DD"/>
    <w:rsid w:val="00243717"/>
    <w:rsid w:val="002440FE"/>
    <w:rsid w:val="002447B0"/>
    <w:rsid w:val="00245E44"/>
    <w:rsid w:val="002460E4"/>
    <w:rsid w:val="002469A4"/>
    <w:rsid w:val="00246C77"/>
    <w:rsid w:val="00246CF9"/>
    <w:rsid w:val="00247EA6"/>
    <w:rsid w:val="00250DEB"/>
    <w:rsid w:val="00251FB9"/>
    <w:rsid w:val="00253003"/>
    <w:rsid w:val="002532CD"/>
    <w:rsid w:val="0025392B"/>
    <w:rsid w:val="00254976"/>
    <w:rsid w:val="0025674D"/>
    <w:rsid w:val="002568E6"/>
    <w:rsid w:val="00257A1C"/>
    <w:rsid w:val="00260A03"/>
    <w:rsid w:val="002624E9"/>
    <w:rsid w:val="0026326E"/>
    <w:rsid w:val="00263407"/>
    <w:rsid w:val="00263DA9"/>
    <w:rsid w:val="00265809"/>
    <w:rsid w:val="002671C6"/>
    <w:rsid w:val="00267396"/>
    <w:rsid w:val="00270F97"/>
    <w:rsid w:val="0027107B"/>
    <w:rsid w:val="002711CE"/>
    <w:rsid w:val="0027182E"/>
    <w:rsid w:val="002722A3"/>
    <w:rsid w:val="002728ED"/>
    <w:rsid w:val="00272C1C"/>
    <w:rsid w:val="00273E91"/>
    <w:rsid w:val="0027416B"/>
    <w:rsid w:val="00274564"/>
    <w:rsid w:val="00274D38"/>
    <w:rsid w:val="002750DF"/>
    <w:rsid w:val="002750E3"/>
    <w:rsid w:val="00275F26"/>
    <w:rsid w:val="00276AF7"/>
    <w:rsid w:val="00280FB4"/>
    <w:rsid w:val="0028128C"/>
    <w:rsid w:val="00281426"/>
    <w:rsid w:val="002836C1"/>
    <w:rsid w:val="0028422B"/>
    <w:rsid w:val="002843F5"/>
    <w:rsid w:val="0028489E"/>
    <w:rsid w:val="00284941"/>
    <w:rsid w:val="00286340"/>
    <w:rsid w:val="00286411"/>
    <w:rsid w:val="00286648"/>
    <w:rsid w:val="002871DF"/>
    <w:rsid w:val="002871F8"/>
    <w:rsid w:val="0028720C"/>
    <w:rsid w:val="0028784B"/>
    <w:rsid w:val="00290AD8"/>
    <w:rsid w:val="00291A78"/>
    <w:rsid w:val="002925DC"/>
    <w:rsid w:val="00293052"/>
    <w:rsid w:val="0029340C"/>
    <w:rsid w:val="00293A2A"/>
    <w:rsid w:val="002945FC"/>
    <w:rsid w:val="002979C7"/>
    <w:rsid w:val="00297B8D"/>
    <w:rsid w:val="00297C7D"/>
    <w:rsid w:val="00297FEF"/>
    <w:rsid w:val="002A007A"/>
    <w:rsid w:val="002A020D"/>
    <w:rsid w:val="002A0AE6"/>
    <w:rsid w:val="002A15FE"/>
    <w:rsid w:val="002A1B71"/>
    <w:rsid w:val="002A2E04"/>
    <w:rsid w:val="002A311A"/>
    <w:rsid w:val="002A3258"/>
    <w:rsid w:val="002A54C3"/>
    <w:rsid w:val="002A5E72"/>
    <w:rsid w:val="002A77C4"/>
    <w:rsid w:val="002B040A"/>
    <w:rsid w:val="002B1319"/>
    <w:rsid w:val="002B17F1"/>
    <w:rsid w:val="002B1FDA"/>
    <w:rsid w:val="002B29C4"/>
    <w:rsid w:val="002B3321"/>
    <w:rsid w:val="002B48C2"/>
    <w:rsid w:val="002B6428"/>
    <w:rsid w:val="002B6EF5"/>
    <w:rsid w:val="002C00E9"/>
    <w:rsid w:val="002C125A"/>
    <w:rsid w:val="002C15D5"/>
    <w:rsid w:val="002C1758"/>
    <w:rsid w:val="002C19A8"/>
    <w:rsid w:val="002C2922"/>
    <w:rsid w:val="002C2E0B"/>
    <w:rsid w:val="002C3302"/>
    <w:rsid w:val="002C35F5"/>
    <w:rsid w:val="002C4D81"/>
    <w:rsid w:val="002C6647"/>
    <w:rsid w:val="002C72A1"/>
    <w:rsid w:val="002C7C7A"/>
    <w:rsid w:val="002D07DC"/>
    <w:rsid w:val="002D0C05"/>
    <w:rsid w:val="002D1EA2"/>
    <w:rsid w:val="002D2AA0"/>
    <w:rsid w:val="002D3C0F"/>
    <w:rsid w:val="002D4090"/>
    <w:rsid w:val="002D480D"/>
    <w:rsid w:val="002D618F"/>
    <w:rsid w:val="002D6958"/>
    <w:rsid w:val="002D6999"/>
    <w:rsid w:val="002D6DF4"/>
    <w:rsid w:val="002D7A8F"/>
    <w:rsid w:val="002E03C8"/>
    <w:rsid w:val="002E0EB4"/>
    <w:rsid w:val="002E15F4"/>
    <w:rsid w:val="002E16ED"/>
    <w:rsid w:val="002E2442"/>
    <w:rsid w:val="002E2616"/>
    <w:rsid w:val="002E305E"/>
    <w:rsid w:val="002E3D79"/>
    <w:rsid w:val="002E4DEB"/>
    <w:rsid w:val="002E50AB"/>
    <w:rsid w:val="002E5429"/>
    <w:rsid w:val="002E5566"/>
    <w:rsid w:val="002E5E23"/>
    <w:rsid w:val="002E6C3C"/>
    <w:rsid w:val="002E70F1"/>
    <w:rsid w:val="002F0A00"/>
    <w:rsid w:val="002F0C6A"/>
    <w:rsid w:val="002F1F57"/>
    <w:rsid w:val="002F23E7"/>
    <w:rsid w:val="002F33BE"/>
    <w:rsid w:val="002F5332"/>
    <w:rsid w:val="002F5675"/>
    <w:rsid w:val="002F57EA"/>
    <w:rsid w:val="002F5A53"/>
    <w:rsid w:val="002F65EB"/>
    <w:rsid w:val="002F6959"/>
    <w:rsid w:val="002F72F2"/>
    <w:rsid w:val="002F7DA3"/>
    <w:rsid w:val="0030039A"/>
    <w:rsid w:val="0030080A"/>
    <w:rsid w:val="00301633"/>
    <w:rsid w:val="00302193"/>
    <w:rsid w:val="00302D72"/>
    <w:rsid w:val="003030DB"/>
    <w:rsid w:val="00303A8C"/>
    <w:rsid w:val="00304678"/>
    <w:rsid w:val="00304853"/>
    <w:rsid w:val="0030499B"/>
    <w:rsid w:val="00305582"/>
    <w:rsid w:val="003058DE"/>
    <w:rsid w:val="003063A2"/>
    <w:rsid w:val="003074CE"/>
    <w:rsid w:val="0030781C"/>
    <w:rsid w:val="00307AA5"/>
    <w:rsid w:val="00311D55"/>
    <w:rsid w:val="00311F9E"/>
    <w:rsid w:val="003121DF"/>
    <w:rsid w:val="00312546"/>
    <w:rsid w:val="003126AD"/>
    <w:rsid w:val="0031283F"/>
    <w:rsid w:val="003131D0"/>
    <w:rsid w:val="00313251"/>
    <w:rsid w:val="00313473"/>
    <w:rsid w:val="0031555D"/>
    <w:rsid w:val="00315BC6"/>
    <w:rsid w:val="00315EF3"/>
    <w:rsid w:val="00316B75"/>
    <w:rsid w:val="00317438"/>
    <w:rsid w:val="00317B99"/>
    <w:rsid w:val="003202E7"/>
    <w:rsid w:val="003203CF"/>
    <w:rsid w:val="00320A32"/>
    <w:rsid w:val="00320ABF"/>
    <w:rsid w:val="0032164D"/>
    <w:rsid w:val="00321694"/>
    <w:rsid w:val="00321EB7"/>
    <w:rsid w:val="0032446C"/>
    <w:rsid w:val="00324759"/>
    <w:rsid w:val="00324A51"/>
    <w:rsid w:val="00325122"/>
    <w:rsid w:val="0032514E"/>
    <w:rsid w:val="00325192"/>
    <w:rsid w:val="00325522"/>
    <w:rsid w:val="0032584F"/>
    <w:rsid w:val="00325957"/>
    <w:rsid w:val="003259AA"/>
    <w:rsid w:val="00325A1B"/>
    <w:rsid w:val="00325B59"/>
    <w:rsid w:val="0032621F"/>
    <w:rsid w:val="0032634F"/>
    <w:rsid w:val="00326CAB"/>
    <w:rsid w:val="00330F51"/>
    <w:rsid w:val="003312B0"/>
    <w:rsid w:val="00332ACD"/>
    <w:rsid w:val="00332BAF"/>
    <w:rsid w:val="00333005"/>
    <w:rsid w:val="00333F66"/>
    <w:rsid w:val="003345F9"/>
    <w:rsid w:val="003346AA"/>
    <w:rsid w:val="003346D3"/>
    <w:rsid w:val="003346F3"/>
    <w:rsid w:val="00334821"/>
    <w:rsid w:val="00334FA6"/>
    <w:rsid w:val="0033515C"/>
    <w:rsid w:val="00335C42"/>
    <w:rsid w:val="00335DA4"/>
    <w:rsid w:val="00336451"/>
    <w:rsid w:val="00336E2F"/>
    <w:rsid w:val="00337A51"/>
    <w:rsid w:val="00340996"/>
    <w:rsid w:val="00341239"/>
    <w:rsid w:val="00342472"/>
    <w:rsid w:val="00342F44"/>
    <w:rsid w:val="003430BF"/>
    <w:rsid w:val="0034343D"/>
    <w:rsid w:val="00343C6D"/>
    <w:rsid w:val="0034424D"/>
    <w:rsid w:val="00345AC7"/>
    <w:rsid w:val="00347323"/>
    <w:rsid w:val="00347A10"/>
    <w:rsid w:val="00347C26"/>
    <w:rsid w:val="00350428"/>
    <w:rsid w:val="003508A4"/>
    <w:rsid w:val="003508F4"/>
    <w:rsid w:val="00350F42"/>
    <w:rsid w:val="0035133C"/>
    <w:rsid w:val="00352BC7"/>
    <w:rsid w:val="00353780"/>
    <w:rsid w:val="00353F57"/>
    <w:rsid w:val="00354C30"/>
    <w:rsid w:val="00354F23"/>
    <w:rsid w:val="003554F5"/>
    <w:rsid w:val="003564EB"/>
    <w:rsid w:val="00356DDA"/>
    <w:rsid w:val="0035797B"/>
    <w:rsid w:val="00357FEA"/>
    <w:rsid w:val="003610C2"/>
    <w:rsid w:val="003610EA"/>
    <w:rsid w:val="00361198"/>
    <w:rsid w:val="00361EE8"/>
    <w:rsid w:val="003625DE"/>
    <w:rsid w:val="00362959"/>
    <w:rsid w:val="00362EF2"/>
    <w:rsid w:val="00363E36"/>
    <w:rsid w:val="003645FE"/>
    <w:rsid w:val="003647EF"/>
    <w:rsid w:val="00364B66"/>
    <w:rsid w:val="00365A4C"/>
    <w:rsid w:val="00365E27"/>
    <w:rsid w:val="0036649E"/>
    <w:rsid w:val="003665CA"/>
    <w:rsid w:val="00372855"/>
    <w:rsid w:val="0037289C"/>
    <w:rsid w:val="00372D45"/>
    <w:rsid w:val="00372FC3"/>
    <w:rsid w:val="00373C92"/>
    <w:rsid w:val="0037581F"/>
    <w:rsid w:val="00375C00"/>
    <w:rsid w:val="00376906"/>
    <w:rsid w:val="00376E1A"/>
    <w:rsid w:val="00377001"/>
    <w:rsid w:val="00377146"/>
    <w:rsid w:val="003775FF"/>
    <w:rsid w:val="00377B45"/>
    <w:rsid w:val="00380819"/>
    <w:rsid w:val="003810E2"/>
    <w:rsid w:val="003833AE"/>
    <w:rsid w:val="003848F9"/>
    <w:rsid w:val="00384EAA"/>
    <w:rsid w:val="003859D5"/>
    <w:rsid w:val="00386725"/>
    <w:rsid w:val="00390C57"/>
    <w:rsid w:val="003926B7"/>
    <w:rsid w:val="0039332C"/>
    <w:rsid w:val="003940A0"/>
    <w:rsid w:val="00394B39"/>
    <w:rsid w:val="00394C2F"/>
    <w:rsid w:val="003976CD"/>
    <w:rsid w:val="003A1053"/>
    <w:rsid w:val="003A1798"/>
    <w:rsid w:val="003A1AE8"/>
    <w:rsid w:val="003A2AFE"/>
    <w:rsid w:val="003A308C"/>
    <w:rsid w:val="003A33B3"/>
    <w:rsid w:val="003A3CEF"/>
    <w:rsid w:val="003A3EB5"/>
    <w:rsid w:val="003A4060"/>
    <w:rsid w:val="003A447D"/>
    <w:rsid w:val="003A4BC6"/>
    <w:rsid w:val="003A79D4"/>
    <w:rsid w:val="003A7B96"/>
    <w:rsid w:val="003B02D8"/>
    <w:rsid w:val="003B12F3"/>
    <w:rsid w:val="003B1C37"/>
    <w:rsid w:val="003B2245"/>
    <w:rsid w:val="003B23ED"/>
    <w:rsid w:val="003B318A"/>
    <w:rsid w:val="003B387C"/>
    <w:rsid w:val="003B3A89"/>
    <w:rsid w:val="003B3E2E"/>
    <w:rsid w:val="003B441A"/>
    <w:rsid w:val="003B46F5"/>
    <w:rsid w:val="003B4BD5"/>
    <w:rsid w:val="003B53EC"/>
    <w:rsid w:val="003B5A83"/>
    <w:rsid w:val="003B6088"/>
    <w:rsid w:val="003B6C1C"/>
    <w:rsid w:val="003B71A1"/>
    <w:rsid w:val="003B7773"/>
    <w:rsid w:val="003C01D8"/>
    <w:rsid w:val="003C0433"/>
    <w:rsid w:val="003C0554"/>
    <w:rsid w:val="003C0B1D"/>
    <w:rsid w:val="003C23CD"/>
    <w:rsid w:val="003C31D3"/>
    <w:rsid w:val="003C411D"/>
    <w:rsid w:val="003C5085"/>
    <w:rsid w:val="003C7458"/>
    <w:rsid w:val="003D0DF8"/>
    <w:rsid w:val="003D0EE3"/>
    <w:rsid w:val="003D1235"/>
    <w:rsid w:val="003D18E7"/>
    <w:rsid w:val="003D2DA1"/>
    <w:rsid w:val="003D2DBC"/>
    <w:rsid w:val="003D2E2F"/>
    <w:rsid w:val="003D4C2E"/>
    <w:rsid w:val="003D502D"/>
    <w:rsid w:val="003D5477"/>
    <w:rsid w:val="003D5B60"/>
    <w:rsid w:val="003D6C29"/>
    <w:rsid w:val="003D6FC0"/>
    <w:rsid w:val="003D77D8"/>
    <w:rsid w:val="003D7EB9"/>
    <w:rsid w:val="003E04FB"/>
    <w:rsid w:val="003E114C"/>
    <w:rsid w:val="003E1FB4"/>
    <w:rsid w:val="003E203E"/>
    <w:rsid w:val="003E38D8"/>
    <w:rsid w:val="003E3969"/>
    <w:rsid w:val="003E4B02"/>
    <w:rsid w:val="003E4B2A"/>
    <w:rsid w:val="003E4EEB"/>
    <w:rsid w:val="003E5C81"/>
    <w:rsid w:val="003E6297"/>
    <w:rsid w:val="003E6727"/>
    <w:rsid w:val="003F116D"/>
    <w:rsid w:val="003F1230"/>
    <w:rsid w:val="003F1EDA"/>
    <w:rsid w:val="003F23BA"/>
    <w:rsid w:val="003F3AD6"/>
    <w:rsid w:val="003F3F56"/>
    <w:rsid w:val="003F4662"/>
    <w:rsid w:val="003F4CF3"/>
    <w:rsid w:val="003F5BE3"/>
    <w:rsid w:val="003F5F8A"/>
    <w:rsid w:val="003F62C3"/>
    <w:rsid w:val="003F7247"/>
    <w:rsid w:val="003F79C9"/>
    <w:rsid w:val="003F7C39"/>
    <w:rsid w:val="003F7F5A"/>
    <w:rsid w:val="004002F9"/>
    <w:rsid w:val="0040073C"/>
    <w:rsid w:val="004007A2"/>
    <w:rsid w:val="00402BA0"/>
    <w:rsid w:val="00404666"/>
    <w:rsid w:val="004047BB"/>
    <w:rsid w:val="0040545D"/>
    <w:rsid w:val="00405703"/>
    <w:rsid w:val="00405C59"/>
    <w:rsid w:val="00405CF2"/>
    <w:rsid w:val="00407545"/>
    <w:rsid w:val="0040795D"/>
    <w:rsid w:val="00407D67"/>
    <w:rsid w:val="00407F4B"/>
    <w:rsid w:val="00410152"/>
    <w:rsid w:val="00410416"/>
    <w:rsid w:val="00411D85"/>
    <w:rsid w:val="00411F99"/>
    <w:rsid w:val="004128DC"/>
    <w:rsid w:val="0041296C"/>
    <w:rsid w:val="00413076"/>
    <w:rsid w:val="004138A9"/>
    <w:rsid w:val="004138FE"/>
    <w:rsid w:val="00413BD6"/>
    <w:rsid w:val="00413DBD"/>
    <w:rsid w:val="00414283"/>
    <w:rsid w:val="00415329"/>
    <w:rsid w:val="0041595E"/>
    <w:rsid w:val="00415DA0"/>
    <w:rsid w:val="00416054"/>
    <w:rsid w:val="00416D87"/>
    <w:rsid w:val="00417B3F"/>
    <w:rsid w:val="00417FA3"/>
    <w:rsid w:val="00420DE9"/>
    <w:rsid w:val="00421233"/>
    <w:rsid w:val="004220AD"/>
    <w:rsid w:val="004246C4"/>
    <w:rsid w:val="004248CA"/>
    <w:rsid w:val="00424E30"/>
    <w:rsid w:val="004253C8"/>
    <w:rsid w:val="0042560C"/>
    <w:rsid w:val="00425D48"/>
    <w:rsid w:val="00425DF1"/>
    <w:rsid w:val="004260C0"/>
    <w:rsid w:val="004262C0"/>
    <w:rsid w:val="004269D0"/>
    <w:rsid w:val="00426A47"/>
    <w:rsid w:val="004274FA"/>
    <w:rsid w:val="00427A80"/>
    <w:rsid w:val="004300EE"/>
    <w:rsid w:val="00430AF1"/>
    <w:rsid w:val="004310AD"/>
    <w:rsid w:val="0043138D"/>
    <w:rsid w:val="00431843"/>
    <w:rsid w:val="00431A14"/>
    <w:rsid w:val="00431BC3"/>
    <w:rsid w:val="00431CF7"/>
    <w:rsid w:val="00431D57"/>
    <w:rsid w:val="004320CA"/>
    <w:rsid w:val="004324B1"/>
    <w:rsid w:val="004329EC"/>
    <w:rsid w:val="00432CF3"/>
    <w:rsid w:val="004338A7"/>
    <w:rsid w:val="00434EAC"/>
    <w:rsid w:val="004354D1"/>
    <w:rsid w:val="0043641E"/>
    <w:rsid w:val="0043737D"/>
    <w:rsid w:val="00437B6A"/>
    <w:rsid w:val="00437F89"/>
    <w:rsid w:val="004418A4"/>
    <w:rsid w:val="00441EC3"/>
    <w:rsid w:val="00442A42"/>
    <w:rsid w:val="00443559"/>
    <w:rsid w:val="00443561"/>
    <w:rsid w:val="00443C71"/>
    <w:rsid w:val="00443C77"/>
    <w:rsid w:val="00445002"/>
    <w:rsid w:val="00445AFB"/>
    <w:rsid w:val="00446013"/>
    <w:rsid w:val="00447422"/>
    <w:rsid w:val="00447A1B"/>
    <w:rsid w:val="004539FB"/>
    <w:rsid w:val="00453BA2"/>
    <w:rsid w:val="00453FDF"/>
    <w:rsid w:val="004544F5"/>
    <w:rsid w:val="00455D0A"/>
    <w:rsid w:val="00455E24"/>
    <w:rsid w:val="00457496"/>
    <w:rsid w:val="004612FF"/>
    <w:rsid w:val="00461B30"/>
    <w:rsid w:val="004626DE"/>
    <w:rsid w:val="00462ECC"/>
    <w:rsid w:val="00462FA5"/>
    <w:rsid w:val="00463B5D"/>
    <w:rsid w:val="00463D22"/>
    <w:rsid w:val="00463D88"/>
    <w:rsid w:val="0046552F"/>
    <w:rsid w:val="00466524"/>
    <w:rsid w:val="0046775D"/>
    <w:rsid w:val="00471E9C"/>
    <w:rsid w:val="0047356E"/>
    <w:rsid w:val="004736E8"/>
    <w:rsid w:val="00474E64"/>
    <w:rsid w:val="00475DDE"/>
    <w:rsid w:val="00476790"/>
    <w:rsid w:val="00477240"/>
    <w:rsid w:val="0047741B"/>
    <w:rsid w:val="00477488"/>
    <w:rsid w:val="00477571"/>
    <w:rsid w:val="00477E00"/>
    <w:rsid w:val="00477EDC"/>
    <w:rsid w:val="00480950"/>
    <w:rsid w:val="00481842"/>
    <w:rsid w:val="00481D5B"/>
    <w:rsid w:val="00483330"/>
    <w:rsid w:val="00483E83"/>
    <w:rsid w:val="0048529C"/>
    <w:rsid w:val="004860DA"/>
    <w:rsid w:val="00486589"/>
    <w:rsid w:val="004865D4"/>
    <w:rsid w:val="004865FA"/>
    <w:rsid w:val="00486789"/>
    <w:rsid w:val="00490255"/>
    <w:rsid w:val="004907D0"/>
    <w:rsid w:val="00493064"/>
    <w:rsid w:val="004932EC"/>
    <w:rsid w:val="0049343E"/>
    <w:rsid w:val="00493A08"/>
    <w:rsid w:val="00496017"/>
    <w:rsid w:val="00496240"/>
    <w:rsid w:val="004A1AE5"/>
    <w:rsid w:val="004A4DC4"/>
    <w:rsid w:val="004A5035"/>
    <w:rsid w:val="004A5461"/>
    <w:rsid w:val="004A5D1A"/>
    <w:rsid w:val="004A5F00"/>
    <w:rsid w:val="004A6563"/>
    <w:rsid w:val="004A6C40"/>
    <w:rsid w:val="004A7851"/>
    <w:rsid w:val="004B08FB"/>
    <w:rsid w:val="004B0A35"/>
    <w:rsid w:val="004B138B"/>
    <w:rsid w:val="004B22CD"/>
    <w:rsid w:val="004B30D6"/>
    <w:rsid w:val="004B3537"/>
    <w:rsid w:val="004B3650"/>
    <w:rsid w:val="004B375C"/>
    <w:rsid w:val="004B79ED"/>
    <w:rsid w:val="004C05BD"/>
    <w:rsid w:val="004C10B5"/>
    <w:rsid w:val="004C16B0"/>
    <w:rsid w:val="004C1C60"/>
    <w:rsid w:val="004C2317"/>
    <w:rsid w:val="004C25FE"/>
    <w:rsid w:val="004C3682"/>
    <w:rsid w:val="004C3DD3"/>
    <w:rsid w:val="004C5AE6"/>
    <w:rsid w:val="004C789F"/>
    <w:rsid w:val="004C791B"/>
    <w:rsid w:val="004C7D77"/>
    <w:rsid w:val="004D0E5D"/>
    <w:rsid w:val="004D0EE8"/>
    <w:rsid w:val="004D1584"/>
    <w:rsid w:val="004D2822"/>
    <w:rsid w:val="004D346E"/>
    <w:rsid w:val="004D467E"/>
    <w:rsid w:val="004D4D40"/>
    <w:rsid w:val="004D566E"/>
    <w:rsid w:val="004D5A0E"/>
    <w:rsid w:val="004D6CE6"/>
    <w:rsid w:val="004D7E84"/>
    <w:rsid w:val="004E0287"/>
    <w:rsid w:val="004E0B78"/>
    <w:rsid w:val="004E238E"/>
    <w:rsid w:val="004E2780"/>
    <w:rsid w:val="004E2BD5"/>
    <w:rsid w:val="004E3AAF"/>
    <w:rsid w:val="004E4029"/>
    <w:rsid w:val="004E5219"/>
    <w:rsid w:val="004E55E1"/>
    <w:rsid w:val="004F25ED"/>
    <w:rsid w:val="004F26F3"/>
    <w:rsid w:val="004F37F7"/>
    <w:rsid w:val="004F3A13"/>
    <w:rsid w:val="004F3B83"/>
    <w:rsid w:val="004F420A"/>
    <w:rsid w:val="004F4399"/>
    <w:rsid w:val="004F4F19"/>
    <w:rsid w:val="00500782"/>
    <w:rsid w:val="0050204E"/>
    <w:rsid w:val="00503584"/>
    <w:rsid w:val="00505662"/>
    <w:rsid w:val="00505A1E"/>
    <w:rsid w:val="0050664D"/>
    <w:rsid w:val="005067D7"/>
    <w:rsid w:val="00506870"/>
    <w:rsid w:val="005069F1"/>
    <w:rsid w:val="00511DFE"/>
    <w:rsid w:val="005122B9"/>
    <w:rsid w:val="00512410"/>
    <w:rsid w:val="00512F53"/>
    <w:rsid w:val="005134AF"/>
    <w:rsid w:val="005143AC"/>
    <w:rsid w:val="00516394"/>
    <w:rsid w:val="00517007"/>
    <w:rsid w:val="00521025"/>
    <w:rsid w:val="0052115A"/>
    <w:rsid w:val="00521DA3"/>
    <w:rsid w:val="00522BDA"/>
    <w:rsid w:val="00524453"/>
    <w:rsid w:val="005251C8"/>
    <w:rsid w:val="0052550B"/>
    <w:rsid w:val="00526B32"/>
    <w:rsid w:val="005279A6"/>
    <w:rsid w:val="00527F8D"/>
    <w:rsid w:val="005306D7"/>
    <w:rsid w:val="00530AB8"/>
    <w:rsid w:val="00531287"/>
    <w:rsid w:val="00531CE9"/>
    <w:rsid w:val="00532D97"/>
    <w:rsid w:val="00533247"/>
    <w:rsid w:val="0053326A"/>
    <w:rsid w:val="00533345"/>
    <w:rsid w:val="00533495"/>
    <w:rsid w:val="00534C74"/>
    <w:rsid w:val="005354C6"/>
    <w:rsid w:val="005355E5"/>
    <w:rsid w:val="0053686D"/>
    <w:rsid w:val="00536A07"/>
    <w:rsid w:val="005377EA"/>
    <w:rsid w:val="00540CAC"/>
    <w:rsid w:val="00540E77"/>
    <w:rsid w:val="0054154E"/>
    <w:rsid w:val="005418D8"/>
    <w:rsid w:val="005424DE"/>
    <w:rsid w:val="00542633"/>
    <w:rsid w:val="00542B3B"/>
    <w:rsid w:val="00542BD0"/>
    <w:rsid w:val="00543113"/>
    <w:rsid w:val="00543156"/>
    <w:rsid w:val="005447A1"/>
    <w:rsid w:val="00544E46"/>
    <w:rsid w:val="00546302"/>
    <w:rsid w:val="005469DF"/>
    <w:rsid w:val="00547320"/>
    <w:rsid w:val="005476E9"/>
    <w:rsid w:val="00547B43"/>
    <w:rsid w:val="00547C6B"/>
    <w:rsid w:val="00550B23"/>
    <w:rsid w:val="00550E8D"/>
    <w:rsid w:val="005514E8"/>
    <w:rsid w:val="00551B83"/>
    <w:rsid w:val="00552A8E"/>
    <w:rsid w:val="00552F97"/>
    <w:rsid w:val="0055581D"/>
    <w:rsid w:val="00556A5E"/>
    <w:rsid w:val="00560159"/>
    <w:rsid w:val="00560F28"/>
    <w:rsid w:val="00561C4F"/>
    <w:rsid w:val="00561FDA"/>
    <w:rsid w:val="005631DD"/>
    <w:rsid w:val="00563BBB"/>
    <w:rsid w:val="00564694"/>
    <w:rsid w:val="00564AE1"/>
    <w:rsid w:val="005650B4"/>
    <w:rsid w:val="00566185"/>
    <w:rsid w:val="00566516"/>
    <w:rsid w:val="00566B91"/>
    <w:rsid w:val="005678CB"/>
    <w:rsid w:val="00567FEE"/>
    <w:rsid w:val="00572102"/>
    <w:rsid w:val="005721B1"/>
    <w:rsid w:val="00572223"/>
    <w:rsid w:val="00572429"/>
    <w:rsid w:val="0057267D"/>
    <w:rsid w:val="00572F77"/>
    <w:rsid w:val="00573A7E"/>
    <w:rsid w:val="0057459A"/>
    <w:rsid w:val="0057484C"/>
    <w:rsid w:val="00576E51"/>
    <w:rsid w:val="005803B2"/>
    <w:rsid w:val="005803E0"/>
    <w:rsid w:val="005810F9"/>
    <w:rsid w:val="00581E08"/>
    <w:rsid w:val="00582B1A"/>
    <w:rsid w:val="005830CE"/>
    <w:rsid w:val="00583175"/>
    <w:rsid w:val="00584329"/>
    <w:rsid w:val="0058757D"/>
    <w:rsid w:val="0059046A"/>
    <w:rsid w:val="00590624"/>
    <w:rsid w:val="00590EF9"/>
    <w:rsid w:val="00591053"/>
    <w:rsid w:val="00591946"/>
    <w:rsid w:val="005950EA"/>
    <w:rsid w:val="005963BD"/>
    <w:rsid w:val="00596ADB"/>
    <w:rsid w:val="005975B8"/>
    <w:rsid w:val="005A0319"/>
    <w:rsid w:val="005A0D49"/>
    <w:rsid w:val="005A181C"/>
    <w:rsid w:val="005A1C38"/>
    <w:rsid w:val="005A22A2"/>
    <w:rsid w:val="005A2514"/>
    <w:rsid w:val="005A2D18"/>
    <w:rsid w:val="005A2D3A"/>
    <w:rsid w:val="005A41F1"/>
    <w:rsid w:val="005A45D6"/>
    <w:rsid w:val="005A4712"/>
    <w:rsid w:val="005A4932"/>
    <w:rsid w:val="005A4C57"/>
    <w:rsid w:val="005A52AC"/>
    <w:rsid w:val="005A59BA"/>
    <w:rsid w:val="005A5BD4"/>
    <w:rsid w:val="005A6B9D"/>
    <w:rsid w:val="005A728B"/>
    <w:rsid w:val="005A73CA"/>
    <w:rsid w:val="005B0116"/>
    <w:rsid w:val="005B0DAA"/>
    <w:rsid w:val="005B184B"/>
    <w:rsid w:val="005B1D7A"/>
    <w:rsid w:val="005B1EFE"/>
    <w:rsid w:val="005B62FA"/>
    <w:rsid w:val="005B6303"/>
    <w:rsid w:val="005B6B30"/>
    <w:rsid w:val="005B77D6"/>
    <w:rsid w:val="005B7F00"/>
    <w:rsid w:val="005C21B9"/>
    <w:rsid w:val="005C2E72"/>
    <w:rsid w:val="005C5200"/>
    <w:rsid w:val="005C5696"/>
    <w:rsid w:val="005C6402"/>
    <w:rsid w:val="005C6DB3"/>
    <w:rsid w:val="005C759F"/>
    <w:rsid w:val="005D00B4"/>
    <w:rsid w:val="005D044E"/>
    <w:rsid w:val="005D0AC3"/>
    <w:rsid w:val="005D1554"/>
    <w:rsid w:val="005D1D8A"/>
    <w:rsid w:val="005D248A"/>
    <w:rsid w:val="005D3703"/>
    <w:rsid w:val="005D3706"/>
    <w:rsid w:val="005D3883"/>
    <w:rsid w:val="005D3A58"/>
    <w:rsid w:val="005D41FF"/>
    <w:rsid w:val="005D4454"/>
    <w:rsid w:val="005D4716"/>
    <w:rsid w:val="005D47D3"/>
    <w:rsid w:val="005D5014"/>
    <w:rsid w:val="005D517A"/>
    <w:rsid w:val="005D5D5A"/>
    <w:rsid w:val="005D5FF6"/>
    <w:rsid w:val="005D667E"/>
    <w:rsid w:val="005D6718"/>
    <w:rsid w:val="005D6E61"/>
    <w:rsid w:val="005D71AD"/>
    <w:rsid w:val="005D7405"/>
    <w:rsid w:val="005D74B3"/>
    <w:rsid w:val="005D7662"/>
    <w:rsid w:val="005D7A14"/>
    <w:rsid w:val="005E1A56"/>
    <w:rsid w:val="005E2253"/>
    <w:rsid w:val="005E4169"/>
    <w:rsid w:val="005E4BFE"/>
    <w:rsid w:val="005E5302"/>
    <w:rsid w:val="005E579F"/>
    <w:rsid w:val="005E5DAB"/>
    <w:rsid w:val="005E5F0D"/>
    <w:rsid w:val="005F026D"/>
    <w:rsid w:val="005F07F6"/>
    <w:rsid w:val="005F13C6"/>
    <w:rsid w:val="005F1856"/>
    <w:rsid w:val="005F2144"/>
    <w:rsid w:val="005F2331"/>
    <w:rsid w:val="005F2855"/>
    <w:rsid w:val="005F2A0A"/>
    <w:rsid w:val="005F30B4"/>
    <w:rsid w:val="005F3374"/>
    <w:rsid w:val="005F37D4"/>
    <w:rsid w:val="005F4E6B"/>
    <w:rsid w:val="005F5430"/>
    <w:rsid w:val="005F5F0A"/>
    <w:rsid w:val="005F6E50"/>
    <w:rsid w:val="00600146"/>
    <w:rsid w:val="0060187D"/>
    <w:rsid w:val="00601887"/>
    <w:rsid w:val="006021AC"/>
    <w:rsid w:val="00603C53"/>
    <w:rsid w:val="0060608F"/>
    <w:rsid w:val="006068F7"/>
    <w:rsid w:val="00606B22"/>
    <w:rsid w:val="0061076E"/>
    <w:rsid w:val="00610F74"/>
    <w:rsid w:val="00611321"/>
    <w:rsid w:val="006121A2"/>
    <w:rsid w:val="00612354"/>
    <w:rsid w:val="006129BD"/>
    <w:rsid w:val="00613155"/>
    <w:rsid w:val="0061326E"/>
    <w:rsid w:val="0061386C"/>
    <w:rsid w:val="00613B93"/>
    <w:rsid w:val="00614552"/>
    <w:rsid w:val="00614D9E"/>
    <w:rsid w:val="00614EE2"/>
    <w:rsid w:val="00615FEB"/>
    <w:rsid w:val="00616084"/>
    <w:rsid w:val="0061608E"/>
    <w:rsid w:val="006160EC"/>
    <w:rsid w:val="00616BF1"/>
    <w:rsid w:val="00616D6B"/>
    <w:rsid w:val="00620CB9"/>
    <w:rsid w:val="00620DEA"/>
    <w:rsid w:val="00621B5B"/>
    <w:rsid w:val="00622550"/>
    <w:rsid w:val="006230F8"/>
    <w:rsid w:val="00624816"/>
    <w:rsid w:val="006249B7"/>
    <w:rsid w:val="0062509A"/>
    <w:rsid w:val="006250A0"/>
    <w:rsid w:val="00625420"/>
    <w:rsid w:val="006258DB"/>
    <w:rsid w:val="00626C4F"/>
    <w:rsid w:val="00626F4D"/>
    <w:rsid w:val="00626F7D"/>
    <w:rsid w:val="00627B3E"/>
    <w:rsid w:val="00630188"/>
    <w:rsid w:val="00630E93"/>
    <w:rsid w:val="00630F13"/>
    <w:rsid w:val="00632300"/>
    <w:rsid w:val="00632417"/>
    <w:rsid w:val="006329C8"/>
    <w:rsid w:val="00634A5D"/>
    <w:rsid w:val="00634B49"/>
    <w:rsid w:val="00635212"/>
    <w:rsid w:val="00636421"/>
    <w:rsid w:val="006367F4"/>
    <w:rsid w:val="00636B89"/>
    <w:rsid w:val="00637055"/>
    <w:rsid w:val="006371E0"/>
    <w:rsid w:val="00640042"/>
    <w:rsid w:val="0064045E"/>
    <w:rsid w:val="00640A40"/>
    <w:rsid w:val="00642CD2"/>
    <w:rsid w:val="00643242"/>
    <w:rsid w:val="00643634"/>
    <w:rsid w:val="0064394E"/>
    <w:rsid w:val="00643B8C"/>
    <w:rsid w:val="00644119"/>
    <w:rsid w:val="00644884"/>
    <w:rsid w:val="006455CD"/>
    <w:rsid w:val="006460ED"/>
    <w:rsid w:val="00647558"/>
    <w:rsid w:val="00647D03"/>
    <w:rsid w:val="00647D50"/>
    <w:rsid w:val="00651A0B"/>
    <w:rsid w:val="00652184"/>
    <w:rsid w:val="006521B9"/>
    <w:rsid w:val="0065221E"/>
    <w:rsid w:val="00654F8B"/>
    <w:rsid w:val="0065550B"/>
    <w:rsid w:val="00657A2D"/>
    <w:rsid w:val="00660B75"/>
    <w:rsid w:val="00661BF5"/>
    <w:rsid w:val="00661FC9"/>
    <w:rsid w:val="00664154"/>
    <w:rsid w:val="00664C19"/>
    <w:rsid w:val="00664DA9"/>
    <w:rsid w:val="00664DE1"/>
    <w:rsid w:val="006652BE"/>
    <w:rsid w:val="006654D9"/>
    <w:rsid w:val="00665922"/>
    <w:rsid w:val="00665B8D"/>
    <w:rsid w:val="00666A9B"/>
    <w:rsid w:val="00667229"/>
    <w:rsid w:val="00667318"/>
    <w:rsid w:val="00670668"/>
    <w:rsid w:val="006707A5"/>
    <w:rsid w:val="00670FE3"/>
    <w:rsid w:val="006711C0"/>
    <w:rsid w:val="0067234E"/>
    <w:rsid w:val="00673F9C"/>
    <w:rsid w:val="0067470A"/>
    <w:rsid w:val="00674C49"/>
    <w:rsid w:val="00675337"/>
    <w:rsid w:val="006754AE"/>
    <w:rsid w:val="00675AD9"/>
    <w:rsid w:val="00675BD6"/>
    <w:rsid w:val="00675D1E"/>
    <w:rsid w:val="00675E7E"/>
    <w:rsid w:val="00676166"/>
    <w:rsid w:val="0067737C"/>
    <w:rsid w:val="0067768F"/>
    <w:rsid w:val="00677DB6"/>
    <w:rsid w:val="006801A7"/>
    <w:rsid w:val="006801FB"/>
    <w:rsid w:val="0068081A"/>
    <w:rsid w:val="006814D6"/>
    <w:rsid w:val="006818C3"/>
    <w:rsid w:val="00681E3C"/>
    <w:rsid w:val="006831A9"/>
    <w:rsid w:val="0068469A"/>
    <w:rsid w:val="00684A4D"/>
    <w:rsid w:val="0068556D"/>
    <w:rsid w:val="006855EF"/>
    <w:rsid w:val="00685DC1"/>
    <w:rsid w:val="006878BC"/>
    <w:rsid w:val="00690466"/>
    <w:rsid w:val="006919D0"/>
    <w:rsid w:val="00692E47"/>
    <w:rsid w:val="006939FC"/>
    <w:rsid w:val="00693BC9"/>
    <w:rsid w:val="00695AC5"/>
    <w:rsid w:val="00695B92"/>
    <w:rsid w:val="0069623A"/>
    <w:rsid w:val="00696973"/>
    <w:rsid w:val="006A02C8"/>
    <w:rsid w:val="006A0D29"/>
    <w:rsid w:val="006A27F5"/>
    <w:rsid w:val="006A288C"/>
    <w:rsid w:val="006A2C7E"/>
    <w:rsid w:val="006A2FC2"/>
    <w:rsid w:val="006A374C"/>
    <w:rsid w:val="006A55DE"/>
    <w:rsid w:val="006A5FB4"/>
    <w:rsid w:val="006A682D"/>
    <w:rsid w:val="006A68DD"/>
    <w:rsid w:val="006A6F5A"/>
    <w:rsid w:val="006A77C6"/>
    <w:rsid w:val="006A7946"/>
    <w:rsid w:val="006A7E83"/>
    <w:rsid w:val="006B0204"/>
    <w:rsid w:val="006B0429"/>
    <w:rsid w:val="006B05A1"/>
    <w:rsid w:val="006B27F1"/>
    <w:rsid w:val="006B2CD9"/>
    <w:rsid w:val="006B3585"/>
    <w:rsid w:val="006B3BDD"/>
    <w:rsid w:val="006B45CB"/>
    <w:rsid w:val="006B4D6C"/>
    <w:rsid w:val="006B5962"/>
    <w:rsid w:val="006B5A9B"/>
    <w:rsid w:val="006B64D2"/>
    <w:rsid w:val="006B6C56"/>
    <w:rsid w:val="006B7ABC"/>
    <w:rsid w:val="006C041F"/>
    <w:rsid w:val="006C06DD"/>
    <w:rsid w:val="006C086B"/>
    <w:rsid w:val="006C1A3E"/>
    <w:rsid w:val="006C1CD3"/>
    <w:rsid w:val="006C1ED1"/>
    <w:rsid w:val="006C2120"/>
    <w:rsid w:val="006C2EA6"/>
    <w:rsid w:val="006C4998"/>
    <w:rsid w:val="006C66C1"/>
    <w:rsid w:val="006C6EB2"/>
    <w:rsid w:val="006C70E1"/>
    <w:rsid w:val="006C7FA3"/>
    <w:rsid w:val="006D0AC0"/>
    <w:rsid w:val="006D0B92"/>
    <w:rsid w:val="006D0D70"/>
    <w:rsid w:val="006D14AE"/>
    <w:rsid w:val="006D20F9"/>
    <w:rsid w:val="006D2BC5"/>
    <w:rsid w:val="006D3247"/>
    <w:rsid w:val="006D3336"/>
    <w:rsid w:val="006D3A72"/>
    <w:rsid w:val="006D42A6"/>
    <w:rsid w:val="006D48F1"/>
    <w:rsid w:val="006D4A51"/>
    <w:rsid w:val="006D4E2C"/>
    <w:rsid w:val="006D539D"/>
    <w:rsid w:val="006D6159"/>
    <w:rsid w:val="006D68BA"/>
    <w:rsid w:val="006D69AD"/>
    <w:rsid w:val="006D6D22"/>
    <w:rsid w:val="006D71D1"/>
    <w:rsid w:val="006D75A2"/>
    <w:rsid w:val="006D75D7"/>
    <w:rsid w:val="006D792D"/>
    <w:rsid w:val="006D7D70"/>
    <w:rsid w:val="006E1B32"/>
    <w:rsid w:val="006E2013"/>
    <w:rsid w:val="006E2486"/>
    <w:rsid w:val="006E2BAE"/>
    <w:rsid w:val="006E2BDE"/>
    <w:rsid w:val="006E2D7C"/>
    <w:rsid w:val="006E3777"/>
    <w:rsid w:val="006E4D3B"/>
    <w:rsid w:val="006E7404"/>
    <w:rsid w:val="006F0451"/>
    <w:rsid w:val="006F1E82"/>
    <w:rsid w:val="006F2986"/>
    <w:rsid w:val="006F2C47"/>
    <w:rsid w:val="006F2D72"/>
    <w:rsid w:val="006F2E68"/>
    <w:rsid w:val="006F34D1"/>
    <w:rsid w:val="006F4A3E"/>
    <w:rsid w:val="006F4A99"/>
    <w:rsid w:val="006F4CF7"/>
    <w:rsid w:val="006F5D53"/>
    <w:rsid w:val="006F60FD"/>
    <w:rsid w:val="006F7095"/>
    <w:rsid w:val="00700308"/>
    <w:rsid w:val="007008A5"/>
    <w:rsid w:val="00701101"/>
    <w:rsid w:val="007026A2"/>
    <w:rsid w:val="00702A79"/>
    <w:rsid w:val="00702CD9"/>
    <w:rsid w:val="00704339"/>
    <w:rsid w:val="0070435C"/>
    <w:rsid w:val="00704E57"/>
    <w:rsid w:val="00706324"/>
    <w:rsid w:val="00706503"/>
    <w:rsid w:val="0070719E"/>
    <w:rsid w:val="00707420"/>
    <w:rsid w:val="0070770B"/>
    <w:rsid w:val="00707CE5"/>
    <w:rsid w:val="007100FE"/>
    <w:rsid w:val="007112A7"/>
    <w:rsid w:val="00711590"/>
    <w:rsid w:val="007121AA"/>
    <w:rsid w:val="00712650"/>
    <w:rsid w:val="00712BB8"/>
    <w:rsid w:val="00713617"/>
    <w:rsid w:val="00714A93"/>
    <w:rsid w:val="007154CD"/>
    <w:rsid w:val="00715C05"/>
    <w:rsid w:val="00715E69"/>
    <w:rsid w:val="0071630E"/>
    <w:rsid w:val="007202A9"/>
    <w:rsid w:val="00720CAF"/>
    <w:rsid w:val="00721DAD"/>
    <w:rsid w:val="00722718"/>
    <w:rsid w:val="00722D2D"/>
    <w:rsid w:val="00722D93"/>
    <w:rsid w:val="0072345E"/>
    <w:rsid w:val="00725048"/>
    <w:rsid w:val="00725305"/>
    <w:rsid w:val="00726035"/>
    <w:rsid w:val="00726AF5"/>
    <w:rsid w:val="0072726A"/>
    <w:rsid w:val="00727739"/>
    <w:rsid w:val="007278EB"/>
    <w:rsid w:val="0073088F"/>
    <w:rsid w:val="007309C9"/>
    <w:rsid w:val="00731577"/>
    <w:rsid w:val="00732FAC"/>
    <w:rsid w:val="00733F1C"/>
    <w:rsid w:val="00735CC5"/>
    <w:rsid w:val="007362DA"/>
    <w:rsid w:val="00736326"/>
    <w:rsid w:val="00737556"/>
    <w:rsid w:val="007406CE"/>
    <w:rsid w:val="00740B77"/>
    <w:rsid w:val="0074172C"/>
    <w:rsid w:val="0074181E"/>
    <w:rsid w:val="0074284B"/>
    <w:rsid w:val="007436FD"/>
    <w:rsid w:val="0074411A"/>
    <w:rsid w:val="00744C6C"/>
    <w:rsid w:val="0074506A"/>
    <w:rsid w:val="0074579C"/>
    <w:rsid w:val="007457D0"/>
    <w:rsid w:val="007459E7"/>
    <w:rsid w:val="00745D4D"/>
    <w:rsid w:val="00751DD7"/>
    <w:rsid w:val="007526A5"/>
    <w:rsid w:val="00752CB2"/>
    <w:rsid w:val="0075331D"/>
    <w:rsid w:val="007553D6"/>
    <w:rsid w:val="00755FAB"/>
    <w:rsid w:val="00756601"/>
    <w:rsid w:val="00757102"/>
    <w:rsid w:val="00757A7A"/>
    <w:rsid w:val="00760124"/>
    <w:rsid w:val="00760366"/>
    <w:rsid w:val="00760B33"/>
    <w:rsid w:val="007611BF"/>
    <w:rsid w:val="00761693"/>
    <w:rsid w:val="0076270A"/>
    <w:rsid w:val="0076282F"/>
    <w:rsid w:val="00763341"/>
    <w:rsid w:val="00763EFE"/>
    <w:rsid w:val="00764679"/>
    <w:rsid w:val="00764C36"/>
    <w:rsid w:val="00766754"/>
    <w:rsid w:val="007707CE"/>
    <w:rsid w:val="00770E49"/>
    <w:rsid w:val="0077106B"/>
    <w:rsid w:val="00772B01"/>
    <w:rsid w:val="00773115"/>
    <w:rsid w:val="00773A14"/>
    <w:rsid w:val="00773C3A"/>
    <w:rsid w:val="00774262"/>
    <w:rsid w:val="00774263"/>
    <w:rsid w:val="00776129"/>
    <w:rsid w:val="0077652F"/>
    <w:rsid w:val="0077693A"/>
    <w:rsid w:val="00776F21"/>
    <w:rsid w:val="0078099A"/>
    <w:rsid w:val="0078282F"/>
    <w:rsid w:val="007829B5"/>
    <w:rsid w:val="007829E2"/>
    <w:rsid w:val="00783707"/>
    <w:rsid w:val="00785410"/>
    <w:rsid w:val="0078594D"/>
    <w:rsid w:val="00785FCE"/>
    <w:rsid w:val="00787669"/>
    <w:rsid w:val="007878B6"/>
    <w:rsid w:val="00787DD8"/>
    <w:rsid w:val="00787E9C"/>
    <w:rsid w:val="0079057F"/>
    <w:rsid w:val="00790A46"/>
    <w:rsid w:val="00790B45"/>
    <w:rsid w:val="0079161D"/>
    <w:rsid w:val="00791C3A"/>
    <w:rsid w:val="007936F3"/>
    <w:rsid w:val="00793791"/>
    <w:rsid w:val="007944BE"/>
    <w:rsid w:val="00794896"/>
    <w:rsid w:val="00794B7B"/>
    <w:rsid w:val="00796203"/>
    <w:rsid w:val="007962DC"/>
    <w:rsid w:val="00796351"/>
    <w:rsid w:val="00797035"/>
    <w:rsid w:val="007A0572"/>
    <w:rsid w:val="007A08B6"/>
    <w:rsid w:val="007A0AAA"/>
    <w:rsid w:val="007A3BBA"/>
    <w:rsid w:val="007A5235"/>
    <w:rsid w:val="007A540C"/>
    <w:rsid w:val="007A5513"/>
    <w:rsid w:val="007A5632"/>
    <w:rsid w:val="007A60A3"/>
    <w:rsid w:val="007A654F"/>
    <w:rsid w:val="007A6978"/>
    <w:rsid w:val="007A6AA6"/>
    <w:rsid w:val="007B0134"/>
    <w:rsid w:val="007B0683"/>
    <w:rsid w:val="007B08E3"/>
    <w:rsid w:val="007B17C2"/>
    <w:rsid w:val="007B242C"/>
    <w:rsid w:val="007B2DF3"/>
    <w:rsid w:val="007B2F17"/>
    <w:rsid w:val="007B3B45"/>
    <w:rsid w:val="007B529F"/>
    <w:rsid w:val="007B58B9"/>
    <w:rsid w:val="007C0D28"/>
    <w:rsid w:val="007C1213"/>
    <w:rsid w:val="007C1983"/>
    <w:rsid w:val="007C268C"/>
    <w:rsid w:val="007C350D"/>
    <w:rsid w:val="007C44DB"/>
    <w:rsid w:val="007C4C97"/>
    <w:rsid w:val="007C536E"/>
    <w:rsid w:val="007C63A0"/>
    <w:rsid w:val="007D0082"/>
    <w:rsid w:val="007D094B"/>
    <w:rsid w:val="007D17D3"/>
    <w:rsid w:val="007D25F9"/>
    <w:rsid w:val="007D28D8"/>
    <w:rsid w:val="007D30B1"/>
    <w:rsid w:val="007D3219"/>
    <w:rsid w:val="007D3791"/>
    <w:rsid w:val="007D3F76"/>
    <w:rsid w:val="007D4B10"/>
    <w:rsid w:val="007D4C7B"/>
    <w:rsid w:val="007D51E6"/>
    <w:rsid w:val="007D5376"/>
    <w:rsid w:val="007D66DE"/>
    <w:rsid w:val="007D7504"/>
    <w:rsid w:val="007D777D"/>
    <w:rsid w:val="007D7D18"/>
    <w:rsid w:val="007E1559"/>
    <w:rsid w:val="007E2678"/>
    <w:rsid w:val="007E2901"/>
    <w:rsid w:val="007E2C28"/>
    <w:rsid w:val="007E2EBF"/>
    <w:rsid w:val="007E436E"/>
    <w:rsid w:val="007E459F"/>
    <w:rsid w:val="007E484C"/>
    <w:rsid w:val="007E609E"/>
    <w:rsid w:val="007F07B4"/>
    <w:rsid w:val="007F0DE8"/>
    <w:rsid w:val="007F17A6"/>
    <w:rsid w:val="007F3489"/>
    <w:rsid w:val="007F3F70"/>
    <w:rsid w:val="007F5764"/>
    <w:rsid w:val="007F58A6"/>
    <w:rsid w:val="007F5D2C"/>
    <w:rsid w:val="007F7C02"/>
    <w:rsid w:val="007F7CD6"/>
    <w:rsid w:val="00801203"/>
    <w:rsid w:val="00801747"/>
    <w:rsid w:val="00802CCC"/>
    <w:rsid w:val="0080415B"/>
    <w:rsid w:val="00804383"/>
    <w:rsid w:val="008053C0"/>
    <w:rsid w:val="00805747"/>
    <w:rsid w:val="00806967"/>
    <w:rsid w:val="00807C56"/>
    <w:rsid w:val="0081092B"/>
    <w:rsid w:val="00810EFB"/>
    <w:rsid w:val="008114BC"/>
    <w:rsid w:val="00812465"/>
    <w:rsid w:val="008152DB"/>
    <w:rsid w:val="00815CC2"/>
    <w:rsid w:val="0081625B"/>
    <w:rsid w:val="008166B2"/>
    <w:rsid w:val="00816D00"/>
    <w:rsid w:val="0082049E"/>
    <w:rsid w:val="00820701"/>
    <w:rsid w:val="008213CA"/>
    <w:rsid w:val="008213D4"/>
    <w:rsid w:val="00821993"/>
    <w:rsid w:val="00822350"/>
    <w:rsid w:val="00822C6C"/>
    <w:rsid w:val="008233BD"/>
    <w:rsid w:val="008237BD"/>
    <w:rsid w:val="00823B22"/>
    <w:rsid w:val="00824B42"/>
    <w:rsid w:val="008310F0"/>
    <w:rsid w:val="00831458"/>
    <w:rsid w:val="00832E10"/>
    <w:rsid w:val="008334A8"/>
    <w:rsid w:val="00833722"/>
    <w:rsid w:val="0083398F"/>
    <w:rsid w:val="00834517"/>
    <w:rsid w:val="00834A1A"/>
    <w:rsid w:val="008356B3"/>
    <w:rsid w:val="00837114"/>
    <w:rsid w:val="00840AE5"/>
    <w:rsid w:val="008417A0"/>
    <w:rsid w:val="008417D7"/>
    <w:rsid w:val="00841DEB"/>
    <w:rsid w:val="00842833"/>
    <w:rsid w:val="00843D55"/>
    <w:rsid w:val="0084470D"/>
    <w:rsid w:val="00844866"/>
    <w:rsid w:val="00844A46"/>
    <w:rsid w:val="00844A7C"/>
    <w:rsid w:val="00845190"/>
    <w:rsid w:val="008453E2"/>
    <w:rsid w:val="00846E41"/>
    <w:rsid w:val="00847EF0"/>
    <w:rsid w:val="00851B24"/>
    <w:rsid w:val="0085215A"/>
    <w:rsid w:val="00853E0C"/>
    <w:rsid w:val="00856724"/>
    <w:rsid w:val="00856755"/>
    <w:rsid w:val="00856AB5"/>
    <w:rsid w:val="008579E5"/>
    <w:rsid w:val="00857BC5"/>
    <w:rsid w:val="00857D54"/>
    <w:rsid w:val="00860055"/>
    <w:rsid w:val="00860CD6"/>
    <w:rsid w:val="0086129A"/>
    <w:rsid w:val="008616D7"/>
    <w:rsid w:val="00861967"/>
    <w:rsid w:val="008621B2"/>
    <w:rsid w:val="00862CD1"/>
    <w:rsid w:val="00862E85"/>
    <w:rsid w:val="00862EA3"/>
    <w:rsid w:val="008639BB"/>
    <w:rsid w:val="00863BBB"/>
    <w:rsid w:val="00864BFD"/>
    <w:rsid w:val="0086502F"/>
    <w:rsid w:val="00865728"/>
    <w:rsid w:val="00865817"/>
    <w:rsid w:val="00866FA2"/>
    <w:rsid w:val="00867764"/>
    <w:rsid w:val="00870AA6"/>
    <w:rsid w:val="0087138A"/>
    <w:rsid w:val="0087272C"/>
    <w:rsid w:val="00872BB2"/>
    <w:rsid w:val="008733A9"/>
    <w:rsid w:val="008741F7"/>
    <w:rsid w:val="00874E49"/>
    <w:rsid w:val="00874EBA"/>
    <w:rsid w:val="00875011"/>
    <w:rsid w:val="008752F3"/>
    <w:rsid w:val="00875A3D"/>
    <w:rsid w:val="008764E8"/>
    <w:rsid w:val="00876674"/>
    <w:rsid w:val="00876B6F"/>
    <w:rsid w:val="00877551"/>
    <w:rsid w:val="008776AD"/>
    <w:rsid w:val="008804F0"/>
    <w:rsid w:val="008814BB"/>
    <w:rsid w:val="008823C2"/>
    <w:rsid w:val="00882479"/>
    <w:rsid w:val="00882481"/>
    <w:rsid w:val="008830A4"/>
    <w:rsid w:val="008833F2"/>
    <w:rsid w:val="00884594"/>
    <w:rsid w:val="0088479E"/>
    <w:rsid w:val="00884AC2"/>
    <w:rsid w:val="008856F1"/>
    <w:rsid w:val="008865F2"/>
    <w:rsid w:val="00886AD6"/>
    <w:rsid w:val="00886C52"/>
    <w:rsid w:val="00887856"/>
    <w:rsid w:val="00887BEE"/>
    <w:rsid w:val="00890419"/>
    <w:rsid w:val="0089090B"/>
    <w:rsid w:val="00892643"/>
    <w:rsid w:val="00892BB3"/>
    <w:rsid w:val="00893903"/>
    <w:rsid w:val="008940EF"/>
    <w:rsid w:val="0089441E"/>
    <w:rsid w:val="008949B0"/>
    <w:rsid w:val="00894DA5"/>
    <w:rsid w:val="00894DB7"/>
    <w:rsid w:val="00895D47"/>
    <w:rsid w:val="00896B8E"/>
    <w:rsid w:val="00897133"/>
    <w:rsid w:val="0089720D"/>
    <w:rsid w:val="00897256"/>
    <w:rsid w:val="008973AD"/>
    <w:rsid w:val="008978BA"/>
    <w:rsid w:val="0089790B"/>
    <w:rsid w:val="008A096F"/>
    <w:rsid w:val="008A1503"/>
    <w:rsid w:val="008A15D2"/>
    <w:rsid w:val="008A2586"/>
    <w:rsid w:val="008A2802"/>
    <w:rsid w:val="008A2AD0"/>
    <w:rsid w:val="008A2B9E"/>
    <w:rsid w:val="008A3686"/>
    <w:rsid w:val="008A3FFF"/>
    <w:rsid w:val="008A40D7"/>
    <w:rsid w:val="008A435F"/>
    <w:rsid w:val="008A4714"/>
    <w:rsid w:val="008A4A15"/>
    <w:rsid w:val="008A5CBE"/>
    <w:rsid w:val="008A5F68"/>
    <w:rsid w:val="008A62E5"/>
    <w:rsid w:val="008A6447"/>
    <w:rsid w:val="008A6C49"/>
    <w:rsid w:val="008A7CDD"/>
    <w:rsid w:val="008B0201"/>
    <w:rsid w:val="008B034F"/>
    <w:rsid w:val="008B04C0"/>
    <w:rsid w:val="008B0910"/>
    <w:rsid w:val="008B1301"/>
    <w:rsid w:val="008B17BA"/>
    <w:rsid w:val="008B1DA5"/>
    <w:rsid w:val="008B3E96"/>
    <w:rsid w:val="008B4A39"/>
    <w:rsid w:val="008B5168"/>
    <w:rsid w:val="008B56C8"/>
    <w:rsid w:val="008B7166"/>
    <w:rsid w:val="008B77DA"/>
    <w:rsid w:val="008B785E"/>
    <w:rsid w:val="008B7A2A"/>
    <w:rsid w:val="008B7EC8"/>
    <w:rsid w:val="008C0524"/>
    <w:rsid w:val="008C14CC"/>
    <w:rsid w:val="008C15B0"/>
    <w:rsid w:val="008C1856"/>
    <w:rsid w:val="008C1D3D"/>
    <w:rsid w:val="008C2A1B"/>
    <w:rsid w:val="008C2B0E"/>
    <w:rsid w:val="008C2F76"/>
    <w:rsid w:val="008C31FA"/>
    <w:rsid w:val="008C6D7E"/>
    <w:rsid w:val="008C7420"/>
    <w:rsid w:val="008C7671"/>
    <w:rsid w:val="008C7E8D"/>
    <w:rsid w:val="008D12F9"/>
    <w:rsid w:val="008D18CF"/>
    <w:rsid w:val="008D2C76"/>
    <w:rsid w:val="008D2CFC"/>
    <w:rsid w:val="008D2ED5"/>
    <w:rsid w:val="008D37D4"/>
    <w:rsid w:val="008D478B"/>
    <w:rsid w:val="008D4C4C"/>
    <w:rsid w:val="008D5232"/>
    <w:rsid w:val="008D5454"/>
    <w:rsid w:val="008D6F4E"/>
    <w:rsid w:val="008D7955"/>
    <w:rsid w:val="008E0343"/>
    <w:rsid w:val="008E0840"/>
    <w:rsid w:val="008E0FB0"/>
    <w:rsid w:val="008E0FDB"/>
    <w:rsid w:val="008E1306"/>
    <w:rsid w:val="008E1884"/>
    <w:rsid w:val="008E18D0"/>
    <w:rsid w:val="008E1D68"/>
    <w:rsid w:val="008E21A9"/>
    <w:rsid w:val="008E2B5E"/>
    <w:rsid w:val="008E390B"/>
    <w:rsid w:val="008E3B88"/>
    <w:rsid w:val="008E4D95"/>
    <w:rsid w:val="008E5550"/>
    <w:rsid w:val="008E628D"/>
    <w:rsid w:val="008E6AAB"/>
    <w:rsid w:val="008E6AD5"/>
    <w:rsid w:val="008E739E"/>
    <w:rsid w:val="008F16E1"/>
    <w:rsid w:val="008F16EF"/>
    <w:rsid w:val="008F19EE"/>
    <w:rsid w:val="008F2953"/>
    <w:rsid w:val="008F2C0B"/>
    <w:rsid w:val="008F2D15"/>
    <w:rsid w:val="008F3105"/>
    <w:rsid w:val="008F35FD"/>
    <w:rsid w:val="008F3E54"/>
    <w:rsid w:val="008F4CC8"/>
    <w:rsid w:val="008F65DC"/>
    <w:rsid w:val="008F694E"/>
    <w:rsid w:val="0090031E"/>
    <w:rsid w:val="00901E35"/>
    <w:rsid w:val="00901F48"/>
    <w:rsid w:val="0090335C"/>
    <w:rsid w:val="0090405A"/>
    <w:rsid w:val="00904557"/>
    <w:rsid w:val="00904E99"/>
    <w:rsid w:val="009052E5"/>
    <w:rsid w:val="00906C64"/>
    <w:rsid w:val="00910C2B"/>
    <w:rsid w:val="00911BAD"/>
    <w:rsid w:val="00911C71"/>
    <w:rsid w:val="009129C1"/>
    <w:rsid w:val="00912F89"/>
    <w:rsid w:val="00914954"/>
    <w:rsid w:val="0091518F"/>
    <w:rsid w:val="009151DE"/>
    <w:rsid w:val="00915D76"/>
    <w:rsid w:val="00917A65"/>
    <w:rsid w:val="00917B6A"/>
    <w:rsid w:val="00920874"/>
    <w:rsid w:val="00920F40"/>
    <w:rsid w:val="00921AF2"/>
    <w:rsid w:val="00922B0D"/>
    <w:rsid w:val="00922E1C"/>
    <w:rsid w:val="00923A45"/>
    <w:rsid w:val="00923C78"/>
    <w:rsid w:val="009245A1"/>
    <w:rsid w:val="00925C63"/>
    <w:rsid w:val="00926CBF"/>
    <w:rsid w:val="0092771C"/>
    <w:rsid w:val="0092793D"/>
    <w:rsid w:val="00927F3F"/>
    <w:rsid w:val="0093022A"/>
    <w:rsid w:val="00930889"/>
    <w:rsid w:val="00931384"/>
    <w:rsid w:val="00931B0C"/>
    <w:rsid w:val="00931BAC"/>
    <w:rsid w:val="00932126"/>
    <w:rsid w:val="00932C9A"/>
    <w:rsid w:val="0093361E"/>
    <w:rsid w:val="00933B93"/>
    <w:rsid w:val="00933D17"/>
    <w:rsid w:val="00936912"/>
    <w:rsid w:val="0093722E"/>
    <w:rsid w:val="00937488"/>
    <w:rsid w:val="009379B5"/>
    <w:rsid w:val="0094074F"/>
    <w:rsid w:val="009410B5"/>
    <w:rsid w:val="00941239"/>
    <w:rsid w:val="00942DA7"/>
    <w:rsid w:val="0094341B"/>
    <w:rsid w:val="00943B33"/>
    <w:rsid w:val="00943E83"/>
    <w:rsid w:val="009444E2"/>
    <w:rsid w:val="009461D5"/>
    <w:rsid w:val="00946A86"/>
    <w:rsid w:val="00946D3A"/>
    <w:rsid w:val="0094745D"/>
    <w:rsid w:val="00947ED9"/>
    <w:rsid w:val="00950999"/>
    <w:rsid w:val="00950A45"/>
    <w:rsid w:val="00951188"/>
    <w:rsid w:val="009515B5"/>
    <w:rsid w:val="00951FFD"/>
    <w:rsid w:val="00953154"/>
    <w:rsid w:val="009532A0"/>
    <w:rsid w:val="009546B5"/>
    <w:rsid w:val="009547E6"/>
    <w:rsid w:val="0095529E"/>
    <w:rsid w:val="009555F0"/>
    <w:rsid w:val="00955CF1"/>
    <w:rsid w:val="0095758E"/>
    <w:rsid w:val="00957E83"/>
    <w:rsid w:val="00960961"/>
    <w:rsid w:val="009618D3"/>
    <w:rsid w:val="009627D7"/>
    <w:rsid w:val="0096488C"/>
    <w:rsid w:val="0096616E"/>
    <w:rsid w:val="00966267"/>
    <w:rsid w:val="009662F7"/>
    <w:rsid w:val="0096671C"/>
    <w:rsid w:val="009668A4"/>
    <w:rsid w:val="00966E1C"/>
    <w:rsid w:val="009676FB"/>
    <w:rsid w:val="00967B98"/>
    <w:rsid w:val="0097037C"/>
    <w:rsid w:val="0097052D"/>
    <w:rsid w:val="009719DD"/>
    <w:rsid w:val="00972659"/>
    <w:rsid w:val="00972852"/>
    <w:rsid w:val="00972C3F"/>
    <w:rsid w:val="00973EEC"/>
    <w:rsid w:val="0097465B"/>
    <w:rsid w:val="00974C2A"/>
    <w:rsid w:val="00975445"/>
    <w:rsid w:val="0097656E"/>
    <w:rsid w:val="00980376"/>
    <w:rsid w:val="009810BC"/>
    <w:rsid w:val="0098125E"/>
    <w:rsid w:val="0098142D"/>
    <w:rsid w:val="00981480"/>
    <w:rsid w:val="00982D4D"/>
    <w:rsid w:val="0098369C"/>
    <w:rsid w:val="009841F9"/>
    <w:rsid w:val="009863C8"/>
    <w:rsid w:val="00986496"/>
    <w:rsid w:val="009865EE"/>
    <w:rsid w:val="00986AFF"/>
    <w:rsid w:val="009903A0"/>
    <w:rsid w:val="00990A85"/>
    <w:rsid w:val="00990FA9"/>
    <w:rsid w:val="00991BAF"/>
    <w:rsid w:val="00991C43"/>
    <w:rsid w:val="00991DF5"/>
    <w:rsid w:val="00992788"/>
    <w:rsid w:val="009932B0"/>
    <w:rsid w:val="009944A7"/>
    <w:rsid w:val="00994F4F"/>
    <w:rsid w:val="00994FFF"/>
    <w:rsid w:val="0099559E"/>
    <w:rsid w:val="00995BC2"/>
    <w:rsid w:val="00995E03"/>
    <w:rsid w:val="00996292"/>
    <w:rsid w:val="009964BF"/>
    <w:rsid w:val="00996552"/>
    <w:rsid w:val="009968AA"/>
    <w:rsid w:val="009971B5"/>
    <w:rsid w:val="009A096D"/>
    <w:rsid w:val="009A0FD5"/>
    <w:rsid w:val="009A123B"/>
    <w:rsid w:val="009A1EBF"/>
    <w:rsid w:val="009A2FBF"/>
    <w:rsid w:val="009A3247"/>
    <w:rsid w:val="009A338C"/>
    <w:rsid w:val="009A391F"/>
    <w:rsid w:val="009A3F8B"/>
    <w:rsid w:val="009A57A8"/>
    <w:rsid w:val="009A6025"/>
    <w:rsid w:val="009A6AEA"/>
    <w:rsid w:val="009A6FB9"/>
    <w:rsid w:val="009A6FFC"/>
    <w:rsid w:val="009A7511"/>
    <w:rsid w:val="009A78E4"/>
    <w:rsid w:val="009B0041"/>
    <w:rsid w:val="009B029B"/>
    <w:rsid w:val="009B037E"/>
    <w:rsid w:val="009B0A18"/>
    <w:rsid w:val="009B0E5B"/>
    <w:rsid w:val="009B13F6"/>
    <w:rsid w:val="009B19D7"/>
    <w:rsid w:val="009B1F7C"/>
    <w:rsid w:val="009B2726"/>
    <w:rsid w:val="009B290D"/>
    <w:rsid w:val="009B2997"/>
    <w:rsid w:val="009B29CE"/>
    <w:rsid w:val="009B2EC6"/>
    <w:rsid w:val="009B3E4C"/>
    <w:rsid w:val="009B40AC"/>
    <w:rsid w:val="009B5649"/>
    <w:rsid w:val="009B64F0"/>
    <w:rsid w:val="009B7327"/>
    <w:rsid w:val="009B7AA8"/>
    <w:rsid w:val="009C016A"/>
    <w:rsid w:val="009C0B84"/>
    <w:rsid w:val="009C0D55"/>
    <w:rsid w:val="009C0E04"/>
    <w:rsid w:val="009C12C2"/>
    <w:rsid w:val="009C148C"/>
    <w:rsid w:val="009C16F1"/>
    <w:rsid w:val="009C17FB"/>
    <w:rsid w:val="009C22C4"/>
    <w:rsid w:val="009C275C"/>
    <w:rsid w:val="009C31AB"/>
    <w:rsid w:val="009C3393"/>
    <w:rsid w:val="009C5ADF"/>
    <w:rsid w:val="009D007B"/>
    <w:rsid w:val="009D1720"/>
    <w:rsid w:val="009D1AD7"/>
    <w:rsid w:val="009D3CFA"/>
    <w:rsid w:val="009D4FDD"/>
    <w:rsid w:val="009D5D1D"/>
    <w:rsid w:val="009D6207"/>
    <w:rsid w:val="009D6853"/>
    <w:rsid w:val="009D7363"/>
    <w:rsid w:val="009D76C0"/>
    <w:rsid w:val="009E036E"/>
    <w:rsid w:val="009E0E6C"/>
    <w:rsid w:val="009E1CA5"/>
    <w:rsid w:val="009E1CDA"/>
    <w:rsid w:val="009E2C8A"/>
    <w:rsid w:val="009E3820"/>
    <w:rsid w:val="009E3986"/>
    <w:rsid w:val="009E3B9C"/>
    <w:rsid w:val="009E5226"/>
    <w:rsid w:val="009E5250"/>
    <w:rsid w:val="009E5286"/>
    <w:rsid w:val="009E5B58"/>
    <w:rsid w:val="009E6ACE"/>
    <w:rsid w:val="009E6D4F"/>
    <w:rsid w:val="009E7B08"/>
    <w:rsid w:val="009F0478"/>
    <w:rsid w:val="009F1B01"/>
    <w:rsid w:val="009F1E1D"/>
    <w:rsid w:val="009F2892"/>
    <w:rsid w:val="009F2B1F"/>
    <w:rsid w:val="009F2DC8"/>
    <w:rsid w:val="009F3333"/>
    <w:rsid w:val="009F34A4"/>
    <w:rsid w:val="009F381D"/>
    <w:rsid w:val="009F39F9"/>
    <w:rsid w:val="009F3B57"/>
    <w:rsid w:val="009F5385"/>
    <w:rsid w:val="009F7BAD"/>
    <w:rsid w:val="009F7DDA"/>
    <w:rsid w:val="00A01B11"/>
    <w:rsid w:val="00A01BCD"/>
    <w:rsid w:val="00A01FFA"/>
    <w:rsid w:val="00A029E0"/>
    <w:rsid w:val="00A02E0A"/>
    <w:rsid w:val="00A02FB2"/>
    <w:rsid w:val="00A03779"/>
    <w:rsid w:val="00A03CEC"/>
    <w:rsid w:val="00A04069"/>
    <w:rsid w:val="00A0454D"/>
    <w:rsid w:val="00A050EC"/>
    <w:rsid w:val="00A05ADB"/>
    <w:rsid w:val="00A06030"/>
    <w:rsid w:val="00A06607"/>
    <w:rsid w:val="00A07C32"/>
    <w:rsid w:val="00A07DB9"/>
    <w:rsid w:val="00A10066"/>
    <w:rsid w:val="00A10FC6"/>
    <w:rsid w:val="00A1102B"/>
    <w:rsid w:val="00A1332D"/>
    <w:rsid w:val="00A138D9"/>
    <w:rsid w:val="00A139B4"/>
    <w:rsid w:val="00A147F7"/>
    <w:rsid w:val="00A14B1B"/>
    <w:rsid w:val="00A14EBF"/>
    <w:rsid w:val="00A157BD"/>
    <w:rsid w:val="00A160CF"/>
    <w:rsid w:val="00A16B04"/>
    <w:rsid w:val="00A17385"/>
    <w:rsid w:val="00A20AAA"/>
    <w:rsid w:val="00A21A95"/>
    <w:rsid w:val="00A21AD7"/>
    <w:rsid w:val="00A21D6B"/>
    <w:rsid w:val="00A21F49"/>
    <w:rsid w:val="00A242DA"/>
    <w:rsid w:val="00A24407"/>
    <w:rsid w:val="00A24445"/>
    <w:rsid w:val="00A24D46"/>
    <w:rsid w:val="00A25365"/>
    <w:rsid w:val="00A26EB6"/>
    <w:rsid w:val="00A27377"/>
    <w:rsid w:val="00A27E63"/>
    <w:rsid w:val="00A3154D"/>
    <w:rsid w:val="00A31C16"/>
    <w:rsid w:val="00A340F4"/>
    <w:rsid w:val="00A34D9F"/>
    <w:rsid w:val="00A35636"/>
    <w:rsid w:val="00A359E9"/>
    <w:rsid w:val="00A37A71"/>
    <w:rsid w:val="00A37ACC"/>
    <w:rsid w:val="00A37B80"/>
    <w:rsid w:val="00A41818"/>
    <w:rsid w:val="00A421AA"/>
    <w:rsid w:val="00A421FE"/>
    <w:rsid w:val="00A42251"/>
    <w:rsid w:val="00A422EF"/>
    <w:rsid w:val="00A433B8"/>
    <w:rsid w:val="00A435B9"/>
    <w:rsid w:val="00A43E5D"/>
    <w:rsid w:val="00A440C7"/>
    <w:rsid w:val="00A44AFD"/>
    <w:rsid w:val="00A459BA"/>
    <w:rsid w:val="00A45D4C"/>
    <w:rsid w:val="00A45D6F"/>
    <w:rsid w:val="00A461A6"/>
    <w:rsid w:val="00A46434"/>
    <w:rsid w:val="00A47DCC"/>
    <w:rsid w:val="00A5043F"/>
    <w:rsid w:val="00A505CE"/>
    <w:rsid w:val="00A50E7E"/>
    <w:rsid w:val="00A5111B"/>
    <w:rsid w:val="00A511A6"/>
    <w:rsid w:val="00A517D6"/>
    <w:rsid w:val="00A51F83"/>
    <w:rsid w:val="00A52D8C"/>
    <w:rsid w:val="00A53337"/>
    <w:rsid w:val="00A54688"/>
    <w:rsid w:val="00A54A8B"/>
    <w:rsid w:val="00A54E11"/>
    <w:rsid w:val="00A56206"/>
    <w:rsid w:val="00A57D4F"/>
    <w:rsid w:val="00A604E1"/>
    <w:rsid w:val="00A605F1"/>
    <w:rsid w:val="00A60B35"/>
    <w:rsid w:val="00A60F55"/>
    <w:rsid w:val="00A63CC4"/>
    <w:rsid w:val="00A64BB1"/>
    <w:rsid w:val="00A6551E"/>
    <w:rsid w:val="00A66460"/>
    <w:rsid w:val="00A66E12"/>
    <w:rsid w:val="00A67CF7"/>
    <w:rsid w:val="00A704C6"/>
    <w:rsid w:val="00A70B6A"/>
    <w:rsid w:val="00A71EB2"/>
    <w:rsid w:val="00A728D8"/>
    <w:rsid w:val="00A73ABA"/>
    <w:rsid w:val="00A74F89"/>
    <w:rsid w:val="00A7569F"/>
    <w:rsid w:val="00A80A6D"/>
    <w:rsid w:val="00A81FE4"/>
    <w:rsid w:val="00A826CB"/>
    <w:rsid w:val="00A827E3"/>
    <w:rsid w:val="00A844CD"/>
    <w:rsid w:val="00A84C0A"/>
    <w:rsid w:val="00A8502D"/>
    <w:rsid w:val="00A85635"/>
    <w:rsid w:val="00A8567B"/>
    <w:rsid w:val="00A861A0"/>
    <w:rsid w:val="00A87102"/>
    <w:rsid w:val="00A91355"/>
    <w:rsid w:val="00A91792"/>
    <w:rsid w:val="00A91C23"/>
    <w:rsid w:val="00A920D7"/>
    <w:rsid w:val="00A92E6D"/>
    <w:rsid w:val="00A971C0"/>
    <w:rsid w:val="00AA0F6C"/>
    <w:rsid w:val="00AA1356"/>
    <w:rsid w:val="00AA1E65"/>
    <w:rsid w:val="00AA22CC"/>
    <w:rsid w:val="00AA23C5"/>
    <w:rsid w:val="00AA37A2"/>
    <w:rsid w:val="00AA386E"/>
    <w:rsid w:val="00AA38CD"/>
    <w:rsid w:val="00AA4887"/>
    <w:rsid w:val="00AA4E03"/>
    <w:rsid w:val="00AA7041"/>
    <w:rsid w:val="00AA75C2"/>
    <w:rsid w:val="00AA77EF"/>
    <w:rsid w:val="00AB00F9"/>
    <w:rsid w:val="00AB040C"/>
    <w:rsid w:val="00AB07EE"/>
    <w:rsid w:val="00AB11AB"/>
    <w:rsid w:val="00AB1A08"/>
    <w:rsid w:val="00AB210D"/>
    <w:rsid w:val="00AB245C"/>
    <w:rsid w:val="00AB4585"/>
    <w:rsid w:val="00AB4C22"/>
    <w:rsid w:val="00AB5079"/>
    <w:rsid w:val="00AB5590"/>
    <w:rsid w:val="00AB568D"/>
    <w:rsid w:val="00AB5A17"/>
    <w:rsid w:val="00AB7CE3"/>
    <w:rsid w:val="00AB7E90"/>
    <w:rsid w:val="00AC0019"/>
    <w:rsid w:val="00AC0544"/>
    <w:rsid w:val="00AC08C8"/>
    <w:rsid w:val="00AC0C3C"/>
    <w:rsid w:val="00AC0CCF"/>
    <w:rsid w:val="00AC1000"/>
    <w:rsid w:val="00AC1486"/>
    <w:rsid w:val="00AC1B10"/>
    <w:rsid w:val="00AC32CC"/>
    <w:rsid w:val="00AC3EA0"/>
    <w:rsid w:val="00AC5AD1"/>
    <w:rsid w:val="00AC6467"/>
    <w:rsid w:val="00AC6B1F"/>
    <w:rsid w:val="00AC77C9"/>
    <w:rsid w:val="00AC7891"/>
    <w:rsid w:val="00AD01DB"/>
    <w:rsid w:val="00AD0383"/>
    <w:rsid w:val="00AD1ADB"/>
    <w:rsid w:val="00AD22B5"/>
    <w:rsid w:val="00AD22BD"/>
    <w:rsid w:val="00AD30E8"/>
    <w:rsid w:val="00AD31CD"/>
    <w:rsid w:val="00AD37C2"/>
    <w:rsid w:val="00AD3BE4"/>
    <w:rsid w:val="00AD3FB7"/>
    <w:rsid w:val="00AD44A5"/>
    <w:rsid w:val="00AD4E53"/>
    <w:rsid w:val="00AD5907"/>
    <w:rsid w:val="00AD5D3B"/>
    <w:rsid w:val="00AD6043"/>
    <w:rsid w:val="00AD60EA"/>
    <w:rsid w:val="00AD64FB"/>
    <w:rsid w:val="00AD67E6"/>
    <w:rsid w:val="00AE02BD"/>
    <w:rsid w:val="00AE0C56"/>
    <w:rsid w:val="00AE1157"/>
    <w:rsid w:val="00AE5C13"/>
    <w:rsid w:val="00AE6CD0"/>
    <w:rsid w:val="00AE71BB"/>
    <w:rsid w:val="00AE76D5"/>
    <w:rsid w:val="00AE7793"/>
    <w:rsid w:val="00AE783E"/>
    <w:rsid w:val="00AE7C36"/>
    <w:rsid w:val="00AE7C4C"/>
    <w:rsid w:val="00AE7F64"/>
    <w:rsid w:val="00AF07D3"/>
    <w:rsid w:val="00AF0B50"/>
    <w:rsid w:val="00AF1221"/>
    <w:rsid w:val="00AF1C8B"/>
    <w:rsid w:val="00AF200D"/>
    <w:rsid w:val="00AF25A5"/>
    <w:rsid w:val="00AF31E6"/>
    <w:rsid w:val="00AF3C38"/>
    <w:rsid w:val="00AF3D7F"/>
    <w:rsid w:val="00AF4A47"/>
    <w:rsid w:val="00AF4B15"/>
    <w:rsid w:val="00AF52FA"/>
    <w:rsid w:val="00AF54C9"/>
    <w:rsid w:val="00AF72D3"/>
    <w:rsid w:val="00AF7898"/>
    <w:rsid w:val="00AF7ADC"/>
    <w:rsid w:val="00AF7B0E"/>
    <w:rsid w:val="00AF7F9D"/>
    <w:rsid w:val="00B01B9A"/>
    <w:rsid w:val="00B01D7C"/>
    <w:rsid w:val="00B02306"/>
    <w:rsid w:val="00B03A34"/>
    <w:rsid w:val="00B04336"/>
    <w:rsid w:val="00B05B08"/>
    <w:rsid w:val="00B0767C"/>
    <w:rsid w:val="00B07CAF"/>
    <w:rsid w:val="00B107B5"/>
    <w:rsid w:val="00B1156D"/>
    <w:rsid w:val="00B11798"/>
    <w:rsid w:val="00B12975"/>
    <w:rsid w:val="00B12C0D"/>
    <w:rsid w:val="00B14664"/>
    <w:rsid w:val="00B150B7"/>
    <w:rsid w:val="00B15E8C"/>
    <w:rsid w:val="00B16111"/>
    <w:rsid w:val="00B17298"/>
    <w:rsid w:val="00B1754B"/>
    <w:rsid w:val="00B1759E"/>
    <w:rsid w:val="00B17E0A"/>
    <w:rsid w:val="00B20CB2"/>
    <w:rsid w:val="00B212FC"/>
    <w:rsid w:val="00B217BE"/>
    <w:rsid w:val="00B21A3F"/>
    <w:rsid w:val="00B21F7D"/>
    <w:rsid w:val="00B22724"/>
    <w:rsid w:val="00B23937"/>
    <w:rsid w:val="00B246F9"/>
    <w:rsid w:val="00B25E92"/>
    <w:rsid w:val="00B26EC9"/>
    <w:rsid w:val="00B300EA"/>
    <w:rsid w:val="00B30316"/>
    <w:rsid w:val="00B30659"/>
    <w:rsid w:val="00B30959"/>
    <w:rsid w:val="00B31425"/>
    <w:rsid w:val="00B322CE"/>
    <w:rsid w:val="00B323A0"/>
    <w:rsid w:val="00B32BD4"/>
    <w:rsid w:val="00B34147"/>
    <w:rsid w:val="00B34573"/>
    <w:rsid w:val="00B34643"/>
    <w:rsid w:val="00B347E9"/>
    <w:rsid w:val="00B3527A"/>
    <w:rsid w:val="00B352B4"/>
    <w:rsid w:val="00B35CFA"/>
    <w:rsid w:val="00B368D3"/>
    <w:rsid w:val="00B36934"/>
    <w:rsid w:val="00B37966"/>
    <w:rsid w:val="00B40F48"/>
    <w:rsid w:val="00B4176C"/>
    <w:rsid w:val="00B4247D"/>
    <w:rsid w:val="00B424E5"/>
    <w:rsid w:val="00B42832"/>
    <w:rsid w:val="00B42F55"/>
    <w:rsid w:val="00B431D0"/>
    <w:rsid w:val="00B442BD"/>
    <w:rsid w:val="00B4499D"/>
    <w:rsid w:val="00B44F24"/>
    <w:rsid w:val="00B44F75"/>
    <w:rsid w:val="00B4506B"/>
    <w:rsid w:val="00B45569"/>
    <w:rsid w:val="00B4574F"/>
    <w:rsid w:val="00B45B63"/>
    <w:rsid w:val="00B45EFD"/>
    <w:rsid w:val="00B46325"/>
    <w:rsid w:val="00B47301"/>
    <w:rsid w:val="00B47359"/>
    <w:rsid w:val="00B476C4"/>
    <w:rsid w:val="00B47A95"/>
    <w:rsid w:val="00B514F1"/>
    <w:rsid w:val="00B51E49"/>
    <w:rsid w:val="00B52B04"/>
    <w:rsid w:val="00B53C23"/>
    <w:rsid w:val="00B53DE2"/>
    <w:rsid w:val="00B55A41"/>
    <w:rsid w:val="00B568DF"/>
    <w:rsid w:val="00B574D0"/>
    <w:rsid w:val="00B601AC"/>
    <w:rsid w:val="00B62EBD"/>
    <w:rsid w:val="00B63D61"/>
    <w:rsid w:val="00B63FE9"/>
    <w:rsid w:val="00B6448D"/>
    <w:rsid w:val="00B651B0"/>
    <w:rsid w:val="00B65303"/>
    <w:rsid w:val="00B6760F"/>
    <w:rsid w:val="00B67612"/>
    <w:rsid w:val="00B7046F"/>
    <w:rsid w:val="00B70AED"/>
    <w:rsid w:val="00B70AF8"/>
    <w:rsid w:val="00B7154D"/>
    <w:rsid w:val="00B716A0"/>
    <w:rsid w:val="00B71EBF"/>
    <w:rsid w:val="00B72E8C"/>
    <w:rsid w:val="00B74AF3"/>
    <w:rsid w:val="00B75913"/>
    <w:rsid w:val="00B75DDB"/>
    <w:rsid w:val="00B75F60"/>
    <w:rsid w:val="00B76AF9"/>
    <w:rsid w:val="00B76DE6"/>
    <w:rsid w:val="00B77546"/>
    <w:rsid w:val="00B80F2B"/>
    <w:rsid w:val="00B812CC"/>
    <w:rsid w:val="00B818F2"/>
    <w:rsid w:val="00B82559"/>
    <w:rsid w:val="00B82B7E"/>
    <w:rsid w:val="00B82B90"/>
    <w:rsid w:val="00B85043"/>
    <w:rsid w:val="00B85ADF"/>
    <w:rsid w:val="00B85C23"/>
    <w:rsid w:val="00B87694"/>
    <w:rsid w:val="00B907D3"/>
    <w:rsid w:val="00B90D53"/>
    <w:rsid w:val="00B915E7"/>
    <w:rsid w:val="00B921FC"/>
    <w:rsid w:val="00B923C8"/>
    <w:rsid w:val="00B92597"/>
    <w:rsid w:val="00B93988"/>
    <w:rsid w:val="00B955E2"/>
    <w:rsid w:val="00B95644"/>
    <w:rsid w:val="00B9617A"/>
    <w:rsid w:val="00B973F6"/>
    <w:rsid w:val="00B97E85"/>
    <w:rsid w:val="00B97E97"/>
    <w:rsid w:val="00BA022C"/>
    <w:rsid w:val="00BA0B24"/>
    <w:rsid w:val="00BA0FE5"/>
    <w:rsid w:val="00BA14B7"/>
    <w:rsid w:val="00BA1A47"/>
    <w:rsid w:val="00BA23F4"/>
    <w:rsid w:val="00BA2B68"/>
    <w:rsid w:val="00BA2F4C"/>
    <w:rsid w:val="00BA318D"/>
    <w:rsid w:val="00BA3CEA"/>
    <w:rsid w:val="00BA41D2"/>
    <w:rsid w:val="00BA4D98"/>
    <w:rsid w:val="00BA565B"/>
    <w:rsid w:val="00BA65A1"/>
    <w:rsid w:val="00BA68EC"/>
    <w:rsid w:val="00BA6A51"/>
    <w:rsid w:val="00BA7001"/>
    <w:rsid w:val="00BA7D1C"/>
    <w:rsid w:val="00BB07C4"/>
    <w:rsid w:val="00BB0CD4"/>
    <w:rsid w:val="00BB1519"/>
    <w:rsid w:val="00BB19DA"/>
    <w:rsid w:val="00BB1DBB"/>
    <w:rsid w:val="00BB24C6"/>
    <w:rsid w:val="00BB2923"/>
    <w:rsid w:val="00BB39DF"/>
    <w:rsid w:val="00BB3BB9"/>
    <w:rsid w:val="00BB3C5B"/>
    <w:rsid w:val="00BB3E67"/>
    <w:rsid w:val="00BB4256"/>
    <w:rsid w:val="00BB45EB"/>
    <w:rsid w:val="00BB4877"/>
    <w:rsid w:val="00BB5A40"/>
    <w:rsid w:val="00BB6514"/>
    <w:rsid w:val="00BB6528"/>
    <w:rsid w:val="00BB744C"/>
    <w:rsid w:val="00BB76D9"/>
    <w:rsid w:val="00BB7AC9"/>
    <w:rsid w:val="00BC02F3"/>
    <w:rsid w:val="00BC094B"/>
    <w:rsid w:val="00BC0CCF"/>
    <w:rsid w:val="00BC1379"/>
    <w:rsid w:val="00BC2E14"/>
    <w:rsid w:val="00BC3349"/>
    <w:rsid w:val="00BC492E"/>
    <w:rsid w:val="00BC4F75"/>
    <w:rsid w:val="00BC506F"/>
    <w:rsid w:val="00BC5C7C"/>
    <w:rsid w:val="00BC6D87"/>
    <w:rsid w:val="00BC7563"/>
    <w:rsid w:val="00BD096A"/>
    <w:rsid w:val="00BD1423"/>
    <w:rsid w:val="00BD31E7"/>
    <w:rsid w:val="00BD3FE2"/>
    <w:rsid w:val="00BD4924"/>
    <w:rsid w:val="00BD632E"/>
    <w:rsid w:val="00BD6783"/>
    <w:rsid w:val="00BD74A0"/>
    <w:rsid w:val="00BD7BF5"/>
    <w:rsid w:val="00BE19D7"/>
    <w:rsid w:val="00BE1D0B"/>
    <w:rsid w:val="00BE1E94"/>
    <w:rsid w:val="00BE2550"/>
    <w:rsid w:val="00BE328D"/>
    <w:rsid w:val="00BE3509"/>
    <w:rsid w:val="00BE3DCF"/>
    <w:rsid w:val="00BE4007"/>
    <w:rsid w:val="00BE4681"/>
    <w:rsid w:val="00BE5C8D"/>
    <w:rsid w:val="00BF025D"/>
    <w:rsid w:val="00BF06D6"/>
    <w:rsid w:val="00BF08F6"/>
    <w:rsid w:val="00BF119D"/>
    <w:rsid w:val="00BF1207"/>
    <w:rsid w:val="00BF1432"/>
    <w:rsid w:val="00BF14DA"/>
    <w:rsid w:val="00BF1729"/>
    <w:rsid w:val="00BF19F1"/>
    <w:rsid w:val="00BF1A1B"/>
    <w:rsid w:val="00BF20F4"/>
    <w:rsid w:val="00BF28CB"/>
    <w:rsid w:val="00BF3772"/>
    <w:rsid w:val="00BF45B0"/>
    <w:rsid w:val="00BF633F"/>
    <w:rsid w:val="00BF6ACB"/>
    <w:rsid w:val="00BF6ECD"/>
    <w:rsid w:val="00BF73E6"/>
    <w:rsid w:val="00BF7602"/>
    <w:rsid w:val="00C00765"/>
    <w:rsid w:val="00C00A38"/>
    <w:rsid w:val="00C01D75"/>
    <w:rsid w:val="00C021AC"/>
    <w:rsid w:val="00C028DA"/>
    <w:rsid w:val="00C02D3B"/>
    <w:rsid w:val="00C0347B"/>
    <w:rsid w:val="00C03EC8"/>
    <w:rsid w:val="00C0447A"/>
    <w:rsid w:val="00C04AFA"/>
    <w:rsid w:val="00C058F3"/>
    <w:rsid w:val="00C05EB2"/>
    <w:rsid w:val="00C0621D"/>
    <w:rsid w:val="00C06502"/>
    <w:rsid w:val="00C06D26"/>
    <w:rsid w:val="00C111B5"/>
    <w:rsid w:val="00C111D3"/>
    <w:rsid w:val="00C12E01"/>
    <w:rsid w:val="00C13F61"/>
    <w:rsid w:val="00C142A0"/>
    <w:rsid w:val="00C1490A"/>
    <w:rsid w:val="00C14F44"/>
    <w:rsid w:val="00C15328"/>
    <w:rsid w:val="00C1603E"/>
    <w:rsid w:val="00C16616"/>
    <w:rsid w:val="00C170CA"/>
    <w:rsid w:val="00C17169"/>
    <w:rsid w:val="00C1742F"/>
    <w:rsid w:val="00C20017"/>
    <w:rsid w:val="00C20AAE"/>
    <w:rsid w:val="00C21377"/>
    <w:rsid w:val="00C2139B"/>
    <w:rsid w:val="00C218FF"/>
    <w:rsid w:val="00C21F04"/>
    <w:rsid w:val="00C22920"/>
    <w:rsid w:val="00C23897"/>
    <w:rsid w:val="00C23ADF"/>
    <w:rsid w:val="00C23F1F"/>
    <w:rsid w:val="00C24267"/>
    <w:rsid w:val="00C244B0"/>
    <w:rsid w:val="00C2476D"/>
    <w:rsid w:val="00C25ABD"/>
    <w:rsid w:val="00C25DA8"/>
    <w:rsid w:val="00C25FDC"/>
    <w:rsid w:val="00C2757D"/>
    <w:rsid w:val="00C27C54"/>
    <w:rsid w:val="00C300DB"/>
    <w:rsid w:val="00C30A76"/>
    <w:rsid w:val="00C3229F"/>
    <w:rsid w:val="00C33BCE"/>
    <w:rsid w:val="00C3463E"/>
    <w:rsid w:val="00C34E16"/>
    <w:rsid w:val="00C36C38"/>
    <w:rsid w:val="00C36D17"/>
    <w:rsid w:val="00C37313"/>
    <w:rsid w:val="00C37D76"/>
    <w:rsid w:val="00C40D48"/>
    <w:rsid w:val="00C41150"/>
    <w:rsid w:val="00C41629"/>
    <w:rsid w:val="00C41726"/>
    <w:rsid w:val="00C42A51"/>
    <w:rsid w:val="00C42C52"/>
    <w:rsid w:val="00C42CA7"/>
    <w:rsid w:val="00C43420"/>
    <w:rsid w:val="00C441BE"/>
    <w:rsid w:val="00C443F0"/>
    <w:rsid w:val="00C44A8C"/>
    <w:rsid w:val="00C44B6A"/>
    <w:rsid w:val="00C4656D"/>
    <w:rsid w:val="00C47328"/>
    <w:rsid w:val="00C47395"/>
    <w:rsid w:val="00C538A8"/>
    <w:rsid w:val="00C53A51"/>
    <w:rsid w:val="00C55DD5"/>
    <w:rsid w:val="00C55EDB"/>
    <w:rsid w:val="00C572D4"/>
    <w:rsid w:val="00C57DF6"/>
    <w:rsid w:val="00C60848"/>
    <w:rsid w:val="00C60E79"/>
    <w:rsid w:val="00C60EFF"/>
    <w:rsid w:val="00C6119E"/>
    <w:rsid w:val="00C6241E"/>
    <w:rsid w:val="00C62D7D"/>
    <w:rsid w:val="00C62E17"/>
    <w:rsid w:val="00C633AE"/>
    <w:rsid w:val="00C63653"/>
    <w:rsid w:val="00C637D6"/>
    <w:rsid w:val="00C63902"/>
    <w:rsid w:val="00C667E7"/>
    <w:rsid w:val="00C6741B"/>
    <w:rsid w:val="00C70C80"/>
    <w:rsid w:val="00C70D6C"/>
    <w:rsid w:val="00C71A89"/>
    <w:rsid w:val="00C734FD"/>
    <w:rsid w:val="00C744C4"/>
    <w:rsid w:val="00C753F1"/>
    <w:rsid w:val="00C7548D"/>
    <w:rsid w:val="00C75D18"/>
    <w:rsid w:val="00C7686E"/>
    <w:rsid w:val="00C80AD8"/>
    <w:rsid w:val="00C81299"/>
    <w:rsid w:val="00C82786"/>
    <w:rsid w:val="00C829E2"/>
    <w:rsid w:val="00C82AB8"/>
    <w:rsid w:val="00C840D6"/>
    <w:rsid w:val="00C843DD"/>
    <w:rsid w:val="00C85B7F"/>
    <w:rsid w:val="00C862B1"/>
    <w:rsid w:val="00C86AD8"/>
    <w:rsid w:val="00C877EA"/>
    <w:rsid w:val="00C90ACA"/>
    <w:rsid w:val="00C92EEE"/>
    <w:rsid w:val="00C94370"/>
    <w:rsid w:val="00C945E3"/>
    <w:rsid w:val="00C95CD3"/>
    <w:rsid w:val="00C95D07"/>
    <w:rsid w:val="00C961BB"/>
    <w:rsid w:val="00C96B63"/>
    <w:rsid w:val="00C96C55"/>
    <w:rsid w:val="00C97494"/>
    <w:rsid w:val="00CA132E"/>
    <w:rsid w:val="00CA1415"/>
    <w:rsid w:val="00CA19BF"/>
    <w:rsid w:val="00CA2614"/>
    <w:rsid w:val="00CA2E76"/>
    <w:rsid w:val="00CA3AD8"/>
    <w:rsid w:val="00CA3C26"/>
    <w:rsid w:val="00CA70FF"/>
    <w:rsid w:val="00CA772A"/>
    <w:rsid w:val="00CA7E0F"/>
    <w:rsid w:val="00CB0690"/>
    <w:rsid w:val="00CB10A2"/>
    <w:rsid w:val="00CB1B1E"/>
    <w:rsid w:val="00CB1BD8"/>
    <w:rsid w:val="00CB24E4"/>
    <w:rsid w:val="00CB3B5A"/>
    <w:rsid w:val="00CB5193"/>
    <w:rsid w:val="00CB6926"/>
    <w:rsid w:val="00CB6F59"/>
    <w:rsid w:val="00CB7EB4"/>
    <w:rsid w:val="00CC0C96"/>
    <w:rsid w:val="00CC0E6E"/>
    <w:rsid w:val="00CC1255"/>
    <w:rsid w:val="00CC1D86"/>
    <w:rsid w:val="00CC41E8"/>
    <w:rsid w:val="00CC559F"/>
    <w:rsid w:val="00CC5886"/>
    <w:rsid w:val="00CC5975"/>
    <w:rsid w:val="00CC671A"/>
    <w:rsid w:val="00CD024B"/>
    <w:rsid w:val="00CD14D5"/>
    <w:rsid w:val="00CD2658"/>
    <w:rsid w:val="00CD2875"/>
    <w:rsid w:val="00CD41EE"/>
    <w:rsid w:val="00CD5D3B"/>
    <w:rsid w:val="00CD614B"/>
    <w:rsid w:val="00CD67EE"/>
    <w:rsid w:val="00CD6F09"/>
    <w:rsid w:val="00CD7C06"/>
    <w:rsid w:val="00CD7C8E"/>
    <w:rsid w:val="00CE16E0"/>
    <w:rsid w:val="00CE19F0"/>
    <w:rsid w:val="00CE2AC7"/>
    <w:rsid w:val="00CE2E9C"/>
    <w:rsid w:val="00CE3035"/>
    <w:rsid w:val="00CE3D1E"/>
    <w:rsid w:val="00CE504A"/>
    <w:rsid w:val="00CE557E"/>
    <w:rsid w:val="00CE5CC9"/>
    <w:rsid w:val="00CE5F50"/>
    <w:rsid w:val="00CE64DE"/>
    <w:rsid w:val="00CE67EE"/>
    <w:rsid w:val="00CE6C96"/>
    <w:rsid w:val="00CE7CF8"/>
    <w:rsid w:val="00CF07AC"/>
    <w:rsid w:val="00CF0BD2"/>
    <w:rsid w:val="00CF1D3C"/>
    <w:rsid w:val="00CF29B6"/>
    <w:rsid w:val="00CF2D28"/>
    <w:rsid w:val="00CF300F"/>
    <w:rsid w:val="00CF3249"/>
    <w:rsid w:val="00CF394D"/>
    <w:rsid w:val="00CF4462"/>
    <w:rsid w:val="00CF4464"/>
    <w:rsid w:val="00CF5228"/>
    <w:rsid w:val="00CF5A35"/>
    <w:rsid w:val="00CF635A"/>
    <w:rsid w:val="00CF6E1C"/>
    <w:rsid w:val="00CF7920"/>
    <w:rsid w:val="00D004FA"/>
    <w:rsid w:val="00D0138B"/>
    <w:rsid w:val="00D01B3A"/>
    <w:rsid w:val="00D02865"/>
    <w:rsid w:val="00D03AD9"/>
    <w:rsid w:val="00D03E39"/>
    <w:rsid w:val="00D04492"/>
    <w:rsid w:val="00D044DF"/>
    <w:rsid w:val="00D045B5"/>
    <w:rsid w:val="00D04F4C"/>
    <w:rsid w:val="00D053EB"/>
    <w:rsid w:val="00D05B9C"/>
    <w:rsid w:val="00D05E8A"/>
    <w:rsid w:val="00D06752"/>
    <w:rsid w:val="00D06975"/>
    <w:rsid w:val="00D06B10"/>
    <w:rsid w:val="00D06DCE"/>
    <w:rsid w:val="00D07C1F"/>
    <w:rsid w:val="00D07FAF"/>
    <w:rsid w:val="00D10894"/>
    <w:rsid w:val="00D108BB"/>
    <w:rsid w:val="00D12245"/>
    <w:rsid w:val="00D13754"/>
    <w:rsid w:val="00D13C44"/>
    <w:rsid w:val="00D14A87"/>
    <w:rsid w:val="00D15214"/>
    <w:rsid w:val="00D1554F"/>
    <w:rsid w:val="00D15EC1"/>
    <w:rsid w:val="00D16F81"/>
    <w:rsid w:val="00D17721"/>
    <w:rsid w:val="00D17757"/>
    <w:rsid w:val="00D20208"/>
    <w:rsid w:val="00D2021A"/>
    <w:rsid w:val="00D21D84"/>
    <w:rsid w:val="00D22B4D"/>
    <w:rsid w:val="00D22CFF"/>
    <w:rsid w:val="00D233B9"/>
    <w:rsid w:val="00D23AEB"/>
    <w:rsid w:val="00D248E1"/>
    <w:rsid w:val="00D24C58"/>
    <w:rsid w:val="00D25214"/>
    <w:rsid w:val="00D26232"/>
    <w:rsid w:val="00D26493"/>
    <w:rsid w:val="00D27805"/>
    <w:rsid w:val="00D30ED3"/>
    <w:rsid w:val="00D313F7"/>
    <w:rsid w:val="00D31C95"/>
    <w:rsid w:val="00D33AB9"/>
    <w:rsid w:val="00D35342"/>
    <w:rsid w:val="00D363F4"/>
    <w:rsid w:val="00D37B7B"/>
    <w:rsid w:val="00D4055A"/>
    <w:rsid w:val="00D40E4C"/>
    <w:rsid w:val="00D41411"/>
    <w:rsid w:val="00D41969"/>
    <w:rsid w:val="00D41FDB"/>
    <w:rsid w:val="00D41FF0"/>
    <w:rsid w:val="00D42C59"/>
    <w:rsid w:val="00D43F3C"/>
    <w:rsid w:val="00D450DD"/>
    <w:rsid w:val="00D46525"/>
    <w:rsid w:val="00D4665F"/>
    <w:rsid w:val="00D46EE8"/>
    <w:rsid w:val="00D47192"/>
    <w:rsid w:val="00D474D3"/>
    <w:rsid w:val="00D50288"/>
    <w:rsid w:val="00D503DC"/>
    <w:rsid w:val="00D50AAF"/>
    <w:rsid w:val="00D51AF5"/>
    <w:rsid w:val="00D51EFD"/>
    <w:rsid w:val="00D51FDB"/>
    <w:rsid w:val="00D52BC2"/>
    <w:rsid w:val="00D52E3B"/>
    <w:rsid w:val="00D53E76"/>
    <w:rsid w:val="00D542D0"/>
    <w:rsid w:val="00D544AE"/>
    <w:rsid w:val="00D573F1"/>
    <w:rsid w:val="00D602C6"/>
    <w:rsid w:val="00D6046B"/>
    <w:rsid w:val="00D61561"/>
    <w:rsid w:val="00D61F8D"/>
    <w:rsid w:val="00D629FB"/>
    <w:rsid w:val="00D64D61"/>
    <w:rsid w:val="00D65AF1"/>
    <w:rsid w:val="00D66850"/>
    <w:rsid w:val="00D67675"/>
    <w:rsid w:val="00D676AE"/>
    <w:rsid w:val="00D67999"/>
    <w:rsid w:val="00D67C1F"/>
    <w:rsid w:val="00D67D1F"/>
    <w:rsid w:val="00D70585"/>
    <w:rsid w:val="00D70D89"/>
    <w:rsid w:val="00D7140F"/>
    <w:rsid w:val="00D71FD7"/>
    <w:rsid w:val="00D720FA"/>
    <w:rsid w:val="00D72C79"/>
    <w:rsid w:val="00D733F6"/>
    <w:rsid w:val="00D745B0"/>
    <w:rsid w:val="00D75965"/>
    <w:rsid w:val="00D75BD8"/>
    <w:rsid w:val="00D80A61"/>
    <w:rsid w:val="00D80C06"/>
    <w:rsid w:val="00D8262C"/>
    <w:rsid w:val="00D82B07"/>
    <w:rsid w:val="00D8446A"/>
    <w:rsid w:val="00D84C5A"/>
    <w:rsid w:val="00D855BE"/>
    <w:rsid w:val="00D856B8"/>
    <w:rsid w:val="00D872CD"/>
    <w:rsid w:val="00D87E84"/>
    <w:rsid w:val="00D91192"/>
    <w:rsid w:val="00D915E2"/>
    <w:rsid w:val="00D928C7"/>
    <w:rsid w:val="00D940FE"/>
    <w:rsid w:val="00D94395"/>
    <w:rsid w:val="00D94DA6"/>
    <w:rsid w:val="00D95969"/>
    <w:rsid w:val="00D95A40"/>
    <w:rsid w:val="00D96601"/>
    <w:rsid w:val="00D972DB"/>
    <w:rsid w:val="00D973B9"/>
    <w:rsid w:val="00D97697"/>
    <w:rsid w:val="00D97A5A"/>
    <w:rsid w:val="00DA0C6B"/>
    <w:rsid w:val="00DA2AD6"/>
    <w:rsid w:val="00DA2F21"/>
    <w:rsid w:val="00DA429E"/>
    <w:rsid w:val="00DA448D"/>
    <w:rsid w:val="00DA560F"/>
    <w:rsid w:val="00DA7A4A"/>
    <w:rsid w:val="00DA7DDB"/>
    <w:rsid w:val="00DB04C0"/>
    <w:rsid w:val="00DB07CB"/>
    <w:rsid w:val="00DB0BF0"/>
    <w:rsid w:val="00DB0F01"/>
    <w:rsid w:val="00DB11F6"/>
    <w:rsid w:val="00DB1356"/>
    <w:rsid w:val="00DB140C"/>
    <w:rsid w:val="00DB14CC"/>
    <w:rsid w:val="00DB16AF"/>
    <w:rsid w:val="00DB2CCA"/>
    <w:rsid w:val="00DB31DF"/>
    <w:rsid w:val="00DB3AF9"/>
    <w:rsid w:val="00DB4B61"/>
    <w:rsid w:val="00DB5CFC"/>
    <w:rsid w:val="00DB63A5"/>
    <w:rsid w:val="00DB72CB"/>
    <w:rsid w:val="00DB72E6"/>
    <w:rsid w:val="00DB7C74"/>
    <w:rsid w:val="00DC0307"/>
    <w:rsid w:val="00DC155C"/>
    <w:rsid w:val="00DC23B8"/>
    <w:rsid w:val="00DC2420"/>
    <w:rsid w:val="00DC2D63"/>
    <w:rsid w:val="00DC379D"/>
    <w:rsid w:val="00DC38A9"/>
    <w:rsid w:val="00DC40EA"/>
    <w:rsid w:val="00DC478B"/>
    <w:rsid w:val="00DC5956"/>
    <w:rsid w:val="00DC5AC9"/>
    <w:rsid w:val="00DC712E"/>
    <w:rsid w:val="00DC76F3"/>
    <w:rsid w:val="00DC782E"/>
    <w:rsid w:val="00DC7B1D"/>
    <w:rsid w:val="00DD006F"/>
    <w:rsid w:val="00DD09D4"/>
    <w:rsid w:val="00DD10A8"/>
    <w:rsid w:val="00DD1973"/>
    <w:rsid w:val="00DD1D3E"/>
    <w:rsid w:val="00DD2618"/>
    <w:rsid w:val="00DD496C"/>
    <w:rsid w:val="00DD4AEB"/>
    <w:rsid w:val="00DD4B4A"/>
    <w:rsid w:val="00DD56D4"/>
    <w:rsid w:val="00DD575C"/>
    <w:rsid w:val="00DD62C3"/>
    <w:rsid w:val="00DD715C"/>
    <w:rsid w:val="00DD7F47"/>
    <w:rsid w:val="00DE2F9B"/>
    <w:rsid w:val="00DE374C"/>
    <w:rsid w:val="00DE4386"/>
    <w:rsid w:val="00DE456B"/>
    <w:rsid w:val="00DE4588"/>
    <w:rsid w:val="00DE4868"/>
    <w:rsid w:val="00DE758D"/>
    <w:rsid w:val="00DF06A3"/>
    <w:rsid w:val="00DF0F20"/>
    <w:rsid w:val="00DF2CDE"/>
    <w:rsid w:val="00DF4C22"/>
    <w:rsid w:val="00DF4C30"/>
    <w:rsid w:val="00DF547A"/>
    <w:rsid w:val="00DF6158"/>
    <w:rsid w:val="00DF6F1C"/>
    <w:rsid w:val="00DF769E"/>
    <w:rsid w:val="00E0028B"/>
    <w:rsid w:val="00E006AB"/>
    <w:rsid w:val="00E019D0"/>
    <w:rsid w:val="00E03415"/>
    <w:rsid w:val="00E035DE"/>
    <w:rsid w:val="00E04033"/>
    <w:rsid w:val="00E05F59"/>
    <w:rsid w:val="00E0689A"/>
    <w:rsid w:val="00E070BC"/>
    <w:rsid w:val="00E0779D"/>
    <w:rsid w:val="00E10281"/>
    <w:rsid w:val="00E102F9"/>
    <w:rsid w:val="00E10794"/>
    <w:rsid w:val="00E123CC"/>
    <w:rsid w:val="00E125FD"/>
    <w:rsid w:val="00E12813"/>
    <w:rsid w:val="00E12FF1"/>
    <w:rsid w:val="00E130BD"/>
    <w:rsid w:val="00E13814"/>
    <w:rsid w:val="00E13E5E"/>
    <w:rsid w:val="00E14978"/>
    <w:rsid w:val="00E15720"/>
    <w:rsid w:val="00E15936"/>
    <w:rsid w:val="00E15987"/>
    <w:rsid w:val="00E167F8"/>
    <w:rsid w:val="00E16F9E"/>
    <w:rsid w:val="00E175F1"/>
    <w:rsid w:val="00E1772F"/>
    <w:rsid w:val="00E17D58"/>
    <w:rsid w:val="00E17E50"/>
    <w:rsid w:val="00E2041A"/>
    <w:rsid w:val="00E21778"/>
    <w:rsid w:val="00E2185F"/>
    <w:rsid w:val="00E221A1"/>
    <w:rsid w:val="00E2273A"/>
    <w:rsid w:val="00E22A9E"/>
    <w:rsid w:val="00E22EB3"/>
    <w:rsid w:val="00E23B91"/>
    <w:rsid w:val="00E241D2"/>
    <w:rsid w:val="00E24CC4"/>
    <w:rsid w:val="00E25065"/>
    <w:rsid w:val="00E27927"/>
    <w:rsid w:val="00E279A2"/>
    <w:rsid w:val="00E30FC9"/>
    <w:rsid w:val="00E31F99"/>
    <w:rsid w:val="00E33CE4"/>
    <w:rsid w:val="00E34E40"/>
    <w:rsid w:val="00E352E0"/>
    <w:rsid w:val="00E3620E"/>
    <w:rsid w:val="00E36943"/>
    <w:rsid w:val="00E36957"/>
    <w:rsid w:val="00E36DF3"/>
    <w:rsid w:val="00E37D9B"/>
    <w:rsid w:val="00E40FE0"/>
    <w:rsid w:val="00E41B96"/>
    <w:rsid w:val="00E422A2"/>
    <w:rsid w:val="00E42BB7"/>
    <w:rsid w:val="00E435B6"/>
    <w:rsid w:val="00E43806"/>
    <w:rsid w:val="00E44238"/>
    <w:rsid w:val="00E44446"/>
    <w:rsid w:val="00E446A8"/>
    <w:rsid w:val="00E44E52"/>
    <w:rsid w:val="00E4521D"/>
    <w:rsid w:val="00E46114"/>
    <w:rsid w:val="00E46821"/>
    <w:rsid w:val="00E469E0"/>
    <w:rsid w:val="00E473B5"/>
    <w:rsid w:val="00E47728"/>
    <w:rsid w:val="00E5119C"/>
    <w:rsid w:val="00E519C5"/>
    <w:rsid w:val="00E51DE2"/>
    <w:rsid w:val="00E52656"/>
    <w:rsid w:val="00E53A51"/>
    <w:rsid w:val="00E53A67"/>
    <w:rsid w:val="00E53C7C"/>
    <w:rsid w:val="00E53F71"/>
    <w:rsid w:val="00E54383"/>
    <w:rsid w:val="00E5465E"/>
    <w:rsid w:val="00E54E3E"/>
    <w:rsid w:val="00E5563F"/>
    <w:rsid w:val="00E55B2E"/>
    <w:rsid w:val="00E56967"/>
    <w:rsid w:val="00E56AF2"/>
    <w:rsid w:val="00E607D4"/>
    <w:rsid w:val="00E610EC"/>
    <w:rsid w:val="00E618BD"/>
    <w:rsid w:val="00E62B2D"/>
    <w:rsid w:val="00E644DB"/>
    <w:rsid w:val="00E65244"/>
    <w:rsid w:val="00E656DE"/>
    <w:rsid w:val="00E6641A"/>
    <w:rsid w:val="00E66490"/>
    <w:rsid w:val="00E67464"/>
    <w:rsid w:val="00E70115"/>
    <w:rsid w:val="00E70AF9"/>
    <w:rsid w:val="00E71C1A"/>
    <w:rsid w:val="00E71DA4"/>
    <w:rsid w:val="00E72CCF"/>
    <w:rsid w:val="00E739BB"/>
    <w:rsid w:val="00E755B9"/>
    <w:rsid w:val="00E75ACD"/>
    <w:rsid w:val="00E760DA"/>
    <w:rsid w:val="00E765D5"/>
    <w:rsid w:val="00E773C7"/>
    <w:rsid w:val="00E77467"/>
    <w:rsid w:val="00E8114A"/>
    <w:rsid w:val="00E8173B"/>
    <w:rsid w:val="00E81FFF"/>
    <w:rsid w:val="00E82B00"/>
    <w:rsid w:val="00E82C03"/>
    <w:rsid w:val="00E8315F"/>
    <w:rsid w:val="00E8336C"/>
    <w:rsid w:val="00E83729"/>
    <w:rsid w:val="00E83B5E"/>
    <w:rsid w:val="00E83FD0"/>
    <w:rsid w:val="00E8439E"/>
    <w:rsid w:val="00E84644"/>
    <w:rsid w:val="00E84A4D"/>
    <w:rsid w:val="00E85593"/>
    <w:rsid w:val="00E85D14"/>
    <w:rsid w:val="00E8724E"/>
    <w:rsid w:val="00E878B2"/>
    <w:rsid w:val="00E87F5F"/>
    <w:rsid w:val="00E909D6"/>
    <w:rsid w:val="00E91C45"/>
    <w:rsid w:val="00E92717"/>
    <w:rsid w:val="00E930D3"/>
    <w:rsid w:val="00E93160"/>
    <w:rsid w:val="00E942DC"/>
    <w:rsid w:val="00E9456A"/>
    <w:rsid w:val="00E948BF"/>
    <w:rsid w:val="00E96770"/>
    <w:rsid w:val="00E9706D"/>
    <w:rsid w:val="00E97929"/>
    <w:rsid w:val="00E97A5E"/>
    <w:rsid w:val="00EA0BAF"/>
    <w:rsid w:val="00EA0FDF"/>
    <w:rsid w:val="00EA1CE1"/>
    <w:rsid w:val="00EA2878"/>
    <w:rsid w:val="00EA2F57"/>
    <w:rsid w:val="00EA3757"/>
    <w:rsid w:val="00EA422D"/>
    <w:rsid w:val="00EA45C4"/>
    <w:rsid w:val="00EA5287"/>
    <w:rsid w:val="00EA6408"/>
    <w:rsid w:val="00EA6413"/>
    <w:rsid w:val="00EB005E"/>
    <w:rsid w:val="00EB02F0"/>
    <w:rsid w:val="00EB0A8A"/>
    <w:rsid w:val="00EB0B31"/>
    <w:rsid w:val="00EB0D6C"/>
    <w:rsid w:val="00EB0EE2"/>
    <w:rsid w:val="00EB0F39"/>
    <w:rsid w:val="00EB1336"/>
    <w:rsid w:val="00EB164E"/>
    <w:rsid w:val="00EB2119"/>
    <w:rsid w:val="00EB23D7"/>
    <w:rsid w:val="00EB2444"/>
    <w:rsid w:val="00EB2B4F"/>
    <w:rsid w:val="00EB38CF"/>
    <w:rsid w:val="00EB3FCE"/>
    <w:rsid w:val="00EB4047"/>
    <w:rsid w:val="00EB45DB"/>
    <w:rsid w:val="00EB4749"/>
    <w:rsid w:val="00EB4B48"/>
    <w:rsid w:val="00EB563A"/>
    <w:rsid w:val="00EB574E"/>
    <w:rsid w:val="00EB7664"/>
    <w:rsid w:val="00EB7A65"/>
    <w:rsid w:val="00EC08E0"/>
    <w:rsid w:val="00EC0BDF"/>
    <w:rsid w:val="00EC0EBA"/>
    <w:rsid w:val="00EC0EC1"/>
    <w:rsid w:val="00EC162D"/>
    <w:rsid w:val="00EC1B51"/>
    <w:rsid w:val="00EC1BE8"/>
    <w:rsid w:val="00EC2B87"/>
    <w:rsid w:val="00EC2F08"/>
    <w:rsid w:val="00EC2F6B"/>
    <w:rsid w:val="00EC355E"/>
    <w:rsid w:val="00EC402B"/>
    <w:rsid w:val="00EC5F2E"/>
    <w:rsid w:val="00EC6505"/>
    <w:rsid w:val="00EC733A"/>
    <w:rsid w:val="00ED042A"/>
    <w:rsid w:val="00ED1ACE"/>
    <w:rsid w:val="00ED2FBC"/>
    <w:rsid w:val="00ED3863"/>
    <w:rsid w:val="00ED3974"/>
    <w:rsid w:val="00ED4446"/>
    <w:rsid w:val="00ED4A2B"/>
    <w:rsid w:val="00ED5305"/>
    <w:rsid w:val="00ED5D72"/>
    <w:rsid w:val="00ED6637"/>
    <w:rsid w:val="00ED67B5"/>
    <w:rsid w:val="00ED74C3"/>
    <w:rsid w:val="00ED7955"/>
    <w:rsid w:val="00EE0284"/>
    <w:rsid w:val="00EE1852"/>
    <w:rsid w:val="00EE19AD"/>
    <w:rsid w:val="00EE211A"/>
    <w:rsid w:val="00EE251A"/>
    <w:rsid w:val="00EE2B64"/>
    <w:rsid w:val="00EE2D9C"/>
    <w:rsid w:val="00EE395A"/>
    <w:rsid w:val="00EE42B6"/>
    <w:rsid w:val="00EE5126"/>
    <w:rsid w:val="00EE5F2E"/>
    <w:rsid w:val="00EE6360"/>
    <w:rsid w:val="00EE6DD0"/>
    <w:rsid w:val="00EE7A9A"/>
    <w:rsid w:val="00EE7C83"/>
    <w:rsid w:val="00EF0A66"/>
    <w:rsid w:val="00EF0C59"/>
    <w:rsid w:val="00EF0CC6"/>
    <w:rsid w:val="00EF0D58"/>
    <w:rsid w:val="00EF0D95"/>
    <w:rsid w:val="00EF0DF8"/>
    <w:rsid w:val="00EF1F04"/>
    <w:rsid w:val="00EF2F1B"/>
    <w:rsid w:val="00EF39D4"/>
    <w:rsid w:val="00EF3BF7"/>
    <w:rsid w:val="00EF4530"/>
    <w:rsid w:val="00EF5657"/>
    <w:rsid w:val="00EF6F49"/>
    <w:rsid w:val="00EF7579"/>
    <w:rsid w:val="00EF76EF"/>
    <w:rsid w:val="00EF7954"/>
    <w:rsid w:val="00F00007"/>
    <w:rsid w:val="00F01525"/>
    <w:rsid w:val="00F019C4"/>
    <w:rsid w:val="00F02748"/>
    <w:rsid w:val="00F032A9"/>
    <w:rsid w:val="00F03443"/>
    <w:rsid w:val="00F039B7"/>
    <w:rsid w:val="00F0562D"/>
    <w:rsid w:val="00F05722"/>
    <w:rsid w:val="00F05A5F"/>
    <w:rsid w:val="00F05EBF"/>
    <w:rsid w:val="00F1002B"/>
    <w:rsid w:val="00F10A54"/>
    <w:rsid w:val="00F1155A"/>
    <w:rsid w:val="00F11D9E"/>
    <w:rsid w:val="00F11F51"/>
    <w:rsid w:val="00F126F8"/>
    <w:rsid w:val="00F12801"/>
    <w:rsid w:val="00F14761"/>
    <w:rsid w:val="00F1534A"/>
    <w:rsid w:val="00F15A4B"/>
    <w:rsid w:val="00F15D4E"/>
    <w:rsid w:val="00F16502"/>
    <w:rsid w:val="00F1763B"/>
    <w:rsid w:val="00F20E33"/>
    <w:rsid w:val="00F2211B"/>
    <w:rsid w:val="00F22BB2"/>
    <w:rsid w:val="00F23779"/>
    <w:rsid w:val="00F248BE"/>
    <w:rsid w:val="00F2495D"/>
    <w:rsid w:val="00F249B3"/>
    <w:rsid w:val="00F259CA"/>
    <w:rsid w:val="00F25C03"/>
    <w:rsid w:val="00F26558"/>
    <w:rsid w:val="00F265C8"/>
    <w:rsid w:val="00F30770"/>
    <w:rsid w:val="00F307B5"/>
    <w:rsid w:val="00F319AB"/>
    <w:rsid w:val="00F323C7"/>
    <w:rsid w:val="00F324A0"/>
    <w:rsid w:val="00F32556"/>
    <w:rsid w:val="00F325E3"/>
    <w:rsid w:val="00F32781"/>
    <w:rsid w:val="00F32ECA"/>
    <w:rsid w:val="00F32F12"/>
    <w:rsid w:val="00F33EE4"/>
    <w:rsid w:val="00F34165"/>
    <w:rsid w:val="00F35AF9"/>
    <w:rsid w:val="00F35E81"/>
    <w:rsid w:val="00F36FB7"/>
    <w:rsid w:val="00F3792A"/>
    <w:rsid w:val="00F379EF"/>
    <w:rsid w:val="00F37C6E"/>
    <w:rsid w:val="00F37CFA"/>
    <w:rsid w:val="00F41257"/>
    <w:rsid w:val="00F41BD9"/>
    <w:rsid w:val="00F425A5"/>
    <w:rsid w:val="00F42764"/>
    <w:rsid w:val="00F428D5"/>
    <w:rsid w:val="00F430DC"/>
    <w:rsid w:val="00F43982"/>
    <w:rsid w:val="00F43EA8"/>
    <w:rsid w:val="00F46465"/>
    <w:rsid w:val="00F4682E"/>
    <w:rsid w:val="00F5097F"/>
    <w:rsid w:val="00F50C6D"/>
    <w:rsid w:val="00F50CA6"/>
    <w:rsid w:val="00F50D9B"/>
    <w:rsid w:val="00F52A13"/>
    <w:rsid w:val="00F52F8A"/>
    <w:rsid w:val="00F5312F"/>
    <w:rsid w:val="00F53573"/>
    <w:rsid w:val="00F5491A"/>
    <w:rsid w:val="00F54B06"/>
    <w:rsid w:val="00F55272"/>
    <w:rsid w:val="00F56C11"/>
    <w:rsid w:val="00F572FC"/>
    <w:rsid w:val="00F575F9"/>
    <w:rsid w:val="00F579C7"/>
    <w:rsid w:val="00F607AB"/>
    <w:rsid w:val="00F6166D"/>
    <w:rsid w:val="00F6168B"/>
    <w:rsid w:val="00F6211E"/>
    <w:rsid w:val="00F623D4"/>
    <w:rsid w:val="00F62631"/>
    <w:rsid w:val="00F62A15"/>
    <w:rsid w:val="00F634A9"/>
    <w:rsid w:val="00F6369B"/>
    <w:rsid w:val="00F63BDD"/>
    <w:rsid w:val="00F63CEB"/>
    <w:rsid w:val="00F642CE"/>
    <w:rsid w:val="00F644A4"/>
    <w:rsid w:val="00F64642"/>
    <w:rsid w:val="00F64A52"/>
    <w:rsid w:val="00F64D3C"/>
    <w:rsid w:val="00F6583A"/>
    <w:rsid w:val="00F662A7"/>
    <w:rsid w:val="00F6635D"/>
    <w:rsid w:val="00F66E58"/>
    <w:rsid w:val="00F67282"/>
    <w:rsid w:val="00F674EA"/>
    <w:rsid w:val="00F67BB1"/>
    <w:rsid w:val="00F7035F"/>
    <w:rsid w:val="00F705EC"/>
    <w:rsid w:val="00F70E1A"/>
    <w:rsid w:val="00F70EAC"/>
    <w:rsid w:val="00F718B4"/>
    <w:rsid w:val="00F71A90"/>
    <w:rsid w:val="00F7263B"/>
    <w:rsid w:val="00F73579"/>
    <w:rsid w:val="00F739BB"/>
    <w:rsid w:val="00F73C1C"/>
    <w:rsid w:val="00F740B5"/>
    <w:rsid w:val="00F75F5C"/>
    <w:rsid w:val="00F75F7E"/>
    <w:rsid w:val="00F76FE7"/>
    <w:rsid w:val="00F802F2"/>
    <w:rsid w:val="00F80329"/>
    <w:rsid w:val="00F8231F"/>
    <w:rsid w:val="00F827E8"/>
    <w:rsid w:val="00F829DE"/>
    <w:rsid w:val="00F8353F"/>
    <w:rsid w:val="00F83E7D"/>
    <w:rsid w:val="00F841CB"/>
    <w:rsid w:val="00F844BF"/>
    <w:rsid w:val="00F84C8C"/>
    <w:rsid w:val="00F84CD5"/>
    <w:rsid w:val="00F84E02"/>
    <w:rsid w:val="00F864B4"/>
    <w:rsid w:val="00F86773"/>
    <w:rsid w:val="00F868B3"/>
    <w:rsid w:val="00F86F99"/>
    <w:rsid w:val="00F87B54"/>
    <w:rsid w:val="00F9277E"/>
    <w:rsid w:val="00F92A41"/>
    <w:rsid w:val="00F92C30"/>
    <w:rsid w:val="00F92F0F"/>
    <w:rsid w:val="00F93172"/>
    <w:rsid w:val="00F93CB7"/>
    <w:rsid w:val="00F94F81"/>
    <w:rsid w:val="00F95B90"/>
    <w:rsid w:val="00F96910"/>
    <w:rsid w:val="00F96E5D"/>
    <w:rsid w:val="00F973D4"/>
    <w:rsid w:val="00F9781C"/>
    <w:rsid w:val="00FA0315"/>
    <w:rsid w:val="00FA12FF"/>
    <w:rsid w:val="00FA2982"/>
    <w:rsid w:val="00FA2BB6"/>
    <w:rsid w:val="00FA37B0"/>
    <w:rsid w:val="00FA37B6"/>
    <w:rsid w:val="00FA434D"/>
    <w:rsid w:val="00FA47BA"/>
    <w:rsid w:val="00FA5224"/>
    <w:rsid w:val="00FA5897"/>
    <w:rsid w:val="00FA5898"/>
    <w:rsid w:val="00FA7203"/>
    <w:rsid w:val="00FA7BF9"/>
    <w:rsid w:val="00FA7E32"/>
    <w:rsid w:val="00FB032F"/>
    <w:rsid w:val="00FB0D39"/>
    <w:rsid w:val="00FB33AE"/>
    <w:rsid w:val="00FB3E11"/>
    <w:rsid w:val="00FB4FE5"/>
    <w:rsid w:val="00FB540E"/>
    <w:rsid w:val="00FB5652"/>
    <w:rsid w:val="00FB5B85"/>
    <w:rsid w:val="00FB6221"/>
    <w:rsid w:val="00FB7099"/>
    <w:rsid w:val="00FB70AF"/>
    <w:rsid w:val="00FB7334"/>
    <w:rsid w:val="00FB779F"/>
    <w:rsid w:val="00FB785F"/>
    <w:rsid w:val="00FC0BA0"/>
    <w:rsid w:val="00FC132A"/>
    <w:rsid w:val="00FC320C"/>
    <w:rsid w:val="00FC3299"/>
    <w:rsid w:val="00FC433C"/>
    <w:rsid w:val="00FC4B7F"/>
    <w:rsid w:val="00FC53C5"/>
    <w:rsid w:val="00FC5D1B"/>
    <w:rsid w:val="00FC640C"/>
    <w:rsid w:val="00FC649F"/>
    <w:rsid w:val="00FC68CA"/>
    <w:rsid w:val="00FC696C"/>
    <w:rsid w:val="00FC6C9E"/>
    <w:rsid w:val="00FD0100"/>
    <w:rsid w:val="00FD01D4"/>
    <w:rsid w:val="00FD0561"/>
    <w:rsid w:val="00FD0F04"/>
    <w:rsid w:val="00FD152B"/>
    <w:rsid w:val="00FD236E"/>
    <w:rsid w:val="00FD2B43"/>
    <w:rsid w:val="00FD40AE"/>
    <w:rsid w:val="00FD455D"/>
    <w:rsid w:val="00FD5E4E"/>
    <w:rsid w:val="00FD5E69"/>
    <w:rsid w:val="00FD6582"/>
    <w:rsid w:val="00FD7277"/>
    <w:rsid w:val="00FE072E"/>
    <w:rsid w:val="00FE1F69"/>
    <w:rsid w:val="00FE3AAA"/>
    <w:rsid w:val="00FE43CA"/>
    <w:rsid w:val="00FE4581"/>
    <w:rsid w:val="00FE4BBC"/>
    <w:rsid w:val="00FE5440"/>
    <w:rsid w:val="00FE5606"/>
    <w:rsid w:val="00FE5995"/>
    <w:rsid w:val="00FE607F"/>
    <w:rsid w:val="00FE60CE"/>
    <w:rsid w:val="00FE748A"/>
    <w:rsid w:val="00FE74B1"/>
    <w:rsid w:val="00FE7D69"/>
    <w:rsid w:val="00FF048C"/>
    <w:rsid w:val="00FF1C9A"/>
    <w:rsid w:val="00FF1FC8"/>
    <w:rsid w:val="00FF29AC"/>
    <w:rsid w:val="00FF2C0C"/>
    <w:rsid w:val="00FF43A1"/>
    <w:rsid w:val="00FF4BF4"/>
    <w:rsid w:val="00FF6D35"/>
    <w:rsid w:val="00FF6DEE"/>
    <w:rsid w:val="00FF704F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53CA5"/>
  <w15:chartTrackingRefBased/>
  <w15:docId w15:val="{914A9011-549B-4554-BC14-15398E5D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41257"/>
  </w:style>
  <w:style w:type="paragraph" w:styleId="Heading1">
    <w:name w:val="heading 1"/>
    <w:basedOn w:val="Normal"/>
    <w:next w:val="Normal"/>
    <w:link w:val="Heading1Char"/>
    <w:qFormat/>
    <w:rsid w:val="004D566E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4D566E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566E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4D566E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4D566E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4D566E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4D566E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4D566E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4D566E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566E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4D566E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4D566E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4D566E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4D566E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4D566E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4D566E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4D566E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4D566E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numbering" w:customStyle="1" w:styleId="NoList1">
    <w:name w:val="No List1"/>
    <w:next w:val="NoList"/>
    <w:uiPriority w:val="99"/>
    <w:semiHidden/>
    <w:unhideWhenUsed/>
    <w:rsid w:val="004D566E"/>
  </w:style>
  <w:style w:type="character" w:styleId="PageNumber">
    <w:name w:val="page number"/>
    <w:rsid w:val="004D566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D566E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4D566E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4D566E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D566E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4D566E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4D566E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4D566E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D566E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D566E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4D566E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4D566E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4D566E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4D566E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D566E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4D566E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4D56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4D566E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4D566E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4D566E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4D566E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4D566E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4D566E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4D566E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4D566E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4D566E"/>
    <w:rPr>
      <w:b/>
      <w:bCs/>
    </w:rPr>
  </w:style>
  <w:style w:type="table" w:styleId="TableGrid">
    <w:name w:val="Table Grid"/>
    <w:basedOn w:val="TableNormal"/>
    <w:uiPriority w:val="39"/>
    <w:rsid w:val="004D566E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4D566E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4D56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4D566E"/>
    <w:rPr>
      <w:color w:val="0000FF"/>
      <w:u w:val="single"/>
    </w:rPr>
  </w:style>
  <w:style w:type="character" w:customStyle="1" w:styleId="spell-diff-red">
    <w:name w:val="spell-diff-red"/>
    <w:rsid w:val="004D566E"/>
  </w:style>
  <w:style w:type="paragraph" w:styleId="BlockText">
    <w:name w:val="Block Text"/>
    <w:basedOn w:val="Normal"/>
    <w:rsid w:val="004D566E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4D566E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4D566E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4D566E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4D56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4D566E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4D5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566E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566E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4D566E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4D566E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D566E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D566E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4D566E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4D566E"/>
    <w:rPr>
      <w:rFonts w:ascii="Courier New" w:hAnsi="Courier New" w:cs="Courier New"/>
    </w:rPr>
  </w:style>
  <w:style w:type="character" w:customStyle="1" w:styleId="WW8Num1z0">
    <w:name w:val="WW8Num1z0"/>
    <w:rsid w:val="004D566E"/>
    <w:rPr>
      <w:rFonts w:ascii="Symbol" w:hAnsi="Symbol" w:cs="Symbol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D566E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D566E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4D566E"/>
    <w:rPr>
      <w:rFonts w:ascii="Symbol" w:hAnsi="Symbol" w:cs="Symbol"/>
    </w:rPr>
  </w:style>
  <w:style w:type="character" w:customStyle="1" w:styleId="WW8Num3z0">
    <w:name w:val="WW8Num3z0"/>
    <w:rsid w:val="004D566E"/>
    <w:rPr>
      <w:lang w:val="en-US"/>
    </w:rPr>
  </w:style>
  <w:style w:type="character" w:customStyle="1" w:styleId="WW8Num5z0">
    <w:name w:val="WW8Num5z0"/>
    <w:rsid w:val="004D566E"/>
    <w:rPr>
      <w:rFonts w:ascii="Symbol" w:hAnsi="Symbol" w:cs="Symbol"/>
    </w:rPr>
  </w:style>
  <w:style w:type="character" w:customStyle="1" w:styleId="WW8Num5z1">
    <w:name w:val="WW8Num5z1"/>
    <w:rsid w:val="004D566E"/>
    <w:rPr>
      <w:rFonts w:ascii="Symbol" w:hAnsi="Symbol" w:cs="Symbol"/>
      <w:sz w:val="22"/>
    </w:rPr>
  </w:style>
  <w:style w:type="character" w:customStyle="1" w:styleId="WW8Num5z2">
    <w:name w:val="WW8Num5z2"/>
    <w:rsid w:val="004D566E"/>
    <w:rPr>
      <w:rFonts w:ascii="Angsana New" w:hAnsi="Angsana New" w:cs="Angsana New"/>
    </w:rPr>
  </w:style>
  <w:style w:type="character" w:customStyle="1" w:styleId="WW8Num5z4">
    <w:name w:val="WW8Num5z4"/>
    <w:rsid w:val="004D566E"/>
    <w:rPr>
      <w:rFonts w:ascii="Symbol" w:hAnsi="Symbol" w:cs="Symbol"/>
    </w:rPr>
  </w:style>
  <w:style w:type="character" w:customStyle="1" w:styleId="WW8Num5z5">
    <w:name w:val="WW8Num5z5"/>
    <w:rsid w:val="004D566E"/>
    <w:rPr>
      <w:rFonts w:ascii="Wingdings" w:hAnsi="Wingdings" w:cs="Wingdings"/>
    </w:rPr>
  </w:style>
  <w:style w:type="character" w:customStyle="1" w:styleId="WW8Num6z0">
    <w:name w:val="WW8Num6z0"/>
    <w:rsid w:val="004D566E"/>
    <w:rPr>
      <w:rFonts w:ascii="Symbol" w:hAnsi="Symbol" w:cs="Symbol"/>
    </w:rPr>
  </w:style>
  <w:style w:type="character" w:customStyle="1" w:styleId="WW8Num6z1">
    <w:name w:val="WW8Num6z1"/>
    <w:rsid w:val="004D566E"/>
    <w:rPr>
      <w:rFonts w:ascii="Courier New" w:hAnsi="Courier New" w:cs="Courier New"/>
    </w:rPr>
  </w:style>
  <w:style w:type="character" w:customStyle="1" w:styleId="WW8Num6z5">
    <w:name w:val="WW8Num6z5"/>
    <w:rsid w:val="004D566E"/>
    <w:rPr>
      <w:rFonts w:ascii="Wingdings" w:hAnsi="Wingdings" w:cs="Wingdings"/>
    </w:rPr>
  </w:style>
  <w:style w:type="character" w:customStyle="1" w:styleId="WW8Num7z0">
    <w:name w:val="WW8Num7z0"/>
    <w:rsid w:val="004D566E"/>
    <w:rPr>
      <w:rFonts w:ascii="Symbol" w:hAnsi="Symbol" w:cs="Symbol"/>
    </w:rPr>
  </w:style>
  <w:style w:type="character" w:customStyle="1" w:styleId="WW8Num8z0">
    <w:name w:val="WW8Num8z0"/>
    <w:rsid w:val="004D566E"/>
    <w:rPr>
      <w:rFonts w:ascii="Symbol" w:hAnsi="Symbol" w:cs="Symbol"/>
    </w:rPr>
  </w:style>
  <w:style w:type="character" w:customStyle="1" w:styleId="WW8Num9z0">
    <w:name w:val="WW8Num9z0"/>
    <w:rsid w:val="004D566E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4D566E"/>
    <w:rPr>
      <w:rFonts w:ascii="Symbol" w:hAnsi="Symbol" w:cs="Symbol"/>
    </w:rPr>
  </w:style>
  <w:style w:type="character" w:customStyle="1" w:styleId="WW8Num14z0">
    <w:name w:val="WW8Num14z0"/>
    <w:rsid w:val="004D566E"/>
    <w:rPr>
      <w:color w:val="auto"/>
      <w:sz w:val="22"/>
    </w:rPr>
  </w:style>
  <w:style w:type="character" w:customStyle="1" w:styleId="WW8Num15z0">
    <w:name w:val="WW8Num15z0"/>
    <w:rsid w:val="004D566E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4D566E"/>
  </w:style>
  <w:style w:type="character" w:customStyle="1" w:styleId="WW8Num11z0">
    <w:name w:val="WW8Num11z0"/>
    <w:rsid w:val="004D566E"/>
    <w:rPr>
      <w:rFonts w:ascii="Symbol" w:hAnsi="Symbol" w:cs="Symbol"/>
    </w:rPr>
  </w:style>
  <w:style w:type="character" w:customStyle="1" w:styleId="WW8Num11z1">
    <w:name w:val="WW8Num11z1"/>
    <w:rsid w:val="004D566E"/>
    <w:rPr>
      <w:rFonts w:ascii="Courier New" w:hAnsi="Courier New" w:cs="Courier New"/>
    </w:rPr>
  </w:style>
  <w:style w:type="character" w:customStyle="1" w:styleId="WW8Num11z2">
    <w:name w:val="WW8Num11z2"/>
    <w:rsid w:val="004D566E"/>
    <w:rPr>
      <w:rFonts w:ascii="Wingdings" w:hAnsi="Wingdings" w:cs="Wingdings"/>
    </w:rPr>
  </w:style>
  <w:style w:type="character" w:customStyle="1" w:styleId="WW8Num12z0">
    <w:name w:val="WW8Num12z0"/>
    <w:rsid w:val="004D566E"/>
    <w:rPr>
      <w:lang w:val="en-US"/>
    </w:rPr>
  </w:style>
  <w:style w:type="character" w:customStyle="1" w:styleId="WW8Num13z0">
    <w:name w:val="WW8Num13z0"/>
    <w:rsid w:val="004D566E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4D566E"/>
    <w:rPr>
      <w:rFonts w:ascii="Courier New" w:hAnsi="Courier New" w:cs="Courier New"/>
    </w:rPr>
  </w:style>
  <w:style w:type="character" w:customStyle="1" w:styleId="WW8Num13z2">
    <w:name w:val="WW8Num13z2"/>
    <w:rsid w:val="004D566E"/>
    <w:rPr>
      <w:rFonts w:ascii="Wingdings" w:hAnsi="Wingdings" w:cs="Wingdings"/>
    </w:rPr>
  </w:style>
  <w:style w:type="character" w:customStyle="1" w:styleId="WW8Num13z3">
    <w:name w:val="WW8Num13z3"/>
    <w:rsid w:val="004D566E"/>
    <w:rPr>
      <w:rFonts w:ascii="Symbol" w:hAnsi="Symbol" w:cs="Symbol"/>
    </w:rPr>
  </w:style>
  <w:style w:type="character" w:customStyle="1" w:styleId="WW8Num17z0">
    <w:name w:val="WW8Num17z0"/>
    <w:rsid w:val="004D566E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4D566E"/>
    <w:rPr>
      <w:rFonts w:ascii="Symbol" w:hAnsi="Symbol" w:cs="Symbol"/>
      <w:sz w:val="22"/>
    </w:rPr>
  </w:style>
  <w:style w:type="character" w:customStyle="1" w:styleId="WW8Num17z2">
    <w:name w:val="WW8Num17z2"/>
    <w:rsid w:val="004D566E"/>
    <w:rPr>
      <w:rFonts w:ascii="Angsana New" w:hAnsi="Angsana New" w:cs="Angsana New"/>
    </w:rPr>
  </w:style>
  <w:style w:type="character" w:customStyle="1" w:styleId="WW8Num17z4">
    <w:name w:val="WW8Num17z4"/>
    <w:rsid w:val="004D566E"/>
    <w:rPr>
      <w:rFonts w:ascii="Symbol" w:hAnsi="Symbol" w:cs="Symbol"/>
    </w:rPr>
  </w:style>
  <w:style w:type="character" w:customStyle="1" w:styleId="WW8Num17z5">
    <w:name w:val="WW8Num17z5"/>
    <w:rsid w:val="004D566E"/>
    <w:rPr>
      <w:rFonts w:ascii="Wingdings" w:hAnsi="Wingdings" w:cs="Wingdings"/>
    </w:rPr>
  </w:style>
  <w:style w:type="character" w:customStyle="1" w:styleId="WW8Num18z0">
    <w:name w:val="WW8Num18z0"/>
    <w:rsid w:val="004D566E"/>
    <w:rPr>
      <w:rFonts w:ascii="Symbol" w:hAnsi="Symbol" w:cs="Symbol"/>
    </w:rPr>
  </w:style>
  <w:style w:type="character" w:customStyle="1" w:styleId="WW8Num18z1">
    <w:name w:val="WW8Num18z1"/>
    <w:rsid w:val="004D566E"/>
    <w:rPr>
      <w:rFonts w:ascii="Courier New" w:hAnsi="Courier New" w:cs="Courier New"/>
    </w:rPr>
  </w:style>
  <w:style w:type="character" w:customStyle="1" w:styleId="WW8Num18z5">
    <w:name w:val="WW8Num18z5"/>
    <w:rsid w:val="004D566E"/>
    <w:rPr>
      <w:rFonts w:ascii="Wingdings" w:hAnsi="Wingdings" w:cs="Wingdings"/>
    </w:rPr>
  </w:style>
  <w:style w:type="character" w:customStyle="1" w:styleId="WW8Num19z0">
    <w:name w:val="WW8Num19z0"/>
    <w:rsid w:val="004D566E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4D566E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4D566E"/>
    <w:rPr>
      <w:rFonts w:ascii="Wingdings" w:hAnsi="Wingdings" w:cs="Wingdings"/>
    </w:rPr>
  </w:style>
  <w:style w:type="character" w:customStyle="1" w:styleId="WW8Num20z2">
    <w:name w:val="WW8Num20z2"/>
    <w:rsid w:val="004D566E"/>
    <w:rPr>
      <w:rFonts w:ascii="OpenSymbol" w:hAnsi="OpenSymbol" w:cs="OpenSymbol"/>
    </w:rPr>
  </w:style>
  <w:style w:type="character" w:customStyle="1" w:styleId="WW8Num22z1">
    <w:name w:val="WW8Num22z1"/>
    <w:rsid w:val="004D566E"/>
    <w:rPr>
      <w:rFonts w:ascii="Arial" w:hAnsi="Arial" w:cs="Times New Roman"/>
    </w:rPr>
  </w:style>
  <w:style w:type="character" w:customStyle="1" w:styleId="WW8Num25z0">
    <w:name w:val="WW8Num25z0"/>
    <w:rsid w:val="004D566E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4D566E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4D566E"/>
    <w:rPr>
      <w:rFonts w:ascii="Courier New" w:hAnsi="Courier New" w:cs="Courier New"/>
      <w:sz w:val="18"/>
    </w:rPr>
  </w:style>
  <w:style w:type="character" w:customStyle="1" w:styleId="WW8Num27z1">
    <w:name w:val="WW8Num27z1"/>
    <w:rsid w:val="004D566E"/>
    <w:rPr>
      <w:rFonts w:ascii="Courier New" w:hAnsi="Courier New" w:cs="Courier New"/>
    </w:rPr>
  </w:style>
  <w:style w:type="character" w:customStyle="1" w:styleId="WW8Num27z2">
    <w:name w:val="WW8Num27z2"/>
    <w:rsid w:val="004D566E"/>
    <w:rPr>
      <w:rFonts w:ascii="Wingdings" w:hAnsi="Wingdings" w:cs="Wingdings"/>
    </w:rPr>
  </w:style>
  <w:style w:type="character" w:customStyle="1" w:styleId="WW8Num27z3">
    <w:name w:val="WW8Num27z3"/>
    <w:rsid w:val="004D566E"/>
    <w:rPr>
      <w:rFonts w:ascii="Symbol" w:hAnsi="Symbol" w:cs="Symbol"/>
    </w:rPr>
  </w:style>
  <w:style w:type="character" w:customStyle="1" w:styleId="WW8Num29z0">
    <w:name w:val="WW8Num29z0"/>
    <w:rsid w:val="004D566E"/>
    <w:rPr>
      <w:lang w:bidi="th-TH"/>
    </w:rPr>
  </w:style>
  <w:style w:type="character" w:customStyle="1" w:styleId="WW8Num30z0">
    <w:name w:val="WW8Num30z0"/>
    <w:rsid w:val="004D566E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4D566E"/>
    <w:rPr>
      <w:lang w:bidi="th-TH"/>
    </w:rPr>
  </w:style>
  <w:style w:type="character" w:customStyle="1" w:styleId="WW8Num32z0">
    <w:name w:val="WW8Num32z0"/>
    <w:rsid w:val="004D566E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4D566E"/>
    <w:rPr>
      <w:rFonts w:ascii="Courier New" w:hAnsi="Courier New" w:cs="Courier New"/>
    </w:rPr>
  </w:style>
  <w:style w:type="character" w:customStyle="1" w:styleId="WW8Num32z2">
    <w:name w:val="WW8Num32z2"/>
    <w:rsid w:val="004D566E"/>
    <w:rPr>
      <w:rFonts w:ascii="Wingdings" w:hAnsi="Wingdings" w:cs="Wingdings"/>
    </w:rPr>
  </w:style>
  <w:style w:type="character" w:customStyle="1" w:styleId="WW8Num32z3">
    <w:name w:val="WW8Num32z3"/>
    <w:rsid w:val="004D566E"/>
    <w:rPr>
      <w:rFonts w:ascii="Symbol" w:hAnsi="Symbol" w:cs="Symbol"/>
    </w:rPr>
  </w:style>
  <w:style w:type="character" w:customStyle="1" w:styleId="WW8Num34z0">
    <w:name w:val="WW8Num34z0"/>
    <w:rsid w:val="004D566E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4D566E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4D566E"/>
    <w:rPr>
      <w:rFonts w:ascii="9999999" w:hAnsi="9999999" w:cs="9999999"/>
    </w:rPr>
  </w:style>
  <w:style w:type="character" w:customStyle="1" w:styleId="WW8Num39z1">
    <w:name w:val="WW8Num39z1"/>
    <w:rsid w:val="004D566E"/>
    <w:rPr>
      <w:rFonts w:ascii="Symbol" w:hAnsi="Symbol" w:cs="Symbol"/>
      <w:sz w:val="22"/>
    </w:rPr>
  </w:style>
  <w:style w:type="character" w:customStyle="1" w:styleId="WW8Num39z4">
    <w:name w:val="WW8Num39z4"/>
    <w:rsid w:val="004D566E"/>
    <w:rPr>
      <w:rFonts w:ascii="Symbol" w:hAnsi="Symbol" w:cs="Symbol"/>
    </w:rPr>
  </w:style>
  <w:style w:type="character" w:customStyle="1" w:styleId="WW8Num39z5">
    <w:name w:val="WW8Num39z5"/>
    <w:rsid w:val="004D566E"/>
    <w:rPr>
      <w:rFonts w:ascii="Wingdings" w:hAnsi="Wingdings" w:cs="Wingdings"/>
    </w:rPr>
  </w:style>
  <w:style w:type="character" w:customStyle="1" w:styleId="WW8Num40z0">
    <w:name w:val="WW8Num40z0"/>
    <w:rsid w:val="004D566E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4D566E"/>
    <w:rPr>
      <w:rFonts w:ascii="9999999" w:hAnsi="9999999" w:cs="9999999"/>
    </w:rPr>
  </w:style>
  <w:style w:type="character" w:customStyle="1" w:styleId="WW8Num41z1">
    <w:name w:val="WW8Num41z1"/>
    <w:rsid w:val="004D566E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4D566E"/>
    <w:rPr>
      <w:b/>
    </w:rPr>
  </w:style>
  <w:style w:type="character" w:customStyle="1" w:styleId="WW8Num43z0">
    <w:name w:val="WW8Num43z0"/>
    <w:rsid w:val="004D566E"/>
    <w:rPr>
      <w:rFonts w:cs="Times New Roman"/>
      <w:szCs w:val="24"/>
    </w:rPr>
  </w:style>
  <w:style w:type="character" w:customStyle="1" w:styleId="WW8Num43z4">
    <w:name w:val="WW8Num43z4"/>
    <w:rsid w:val="004D566E"/>
    <w:rPr>
      <w:b/>
      <w:bCs/>
      <w:i/>
      <w:iCs/>
    </w:rPr>
  </w:style>
  <w:style w:type="character" w:customStyle="1" w:styleId="WW8Num47z0">
    <w:name w:val="WW8Num47z0"/>
    <w:rsid w:val="004D566E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4D566E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4D566E"/>
    <w:rPr>
      <w:rFonts w:ascii="Courier New" w:hAnsi="Courier New" w:cs="Times New Roman"/>
    </w:rPr>
  </w:style>
  <w:style w:type="character" w:customStyle="1" w:styleId="WW8Num49z0">
    <w:name w:val="WW8Num49z0"/>
    <w:rsid w:val="004D566E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4D566E"/>
    <w:rPr>
      <w:rFonts w:ascii="Courier New" w:hAnsi="Courier New" w:cs="Courier New"/>
    </w:rPr>
  </w:style>
  <w:style w:type="character" w:customStyle="1" w:styleId="WW8Num49z2">
    <w:name w:val="WW8Num49z2"/>
    <w:rsid w:val="004D566E"/>
    <w:rPr>
      <w:rFonts w:ascii="Wingdings" w:hAnsi="Wingdings" w:cs="Wingdings"/>
    </w:rPr>
  </w:style>
  <w:style w:type="character" w:customStyle="1" w:styleId="WW8Num49z3">
    <w:name w:val="WW8Num49z3"/>
    <w:rsid w:val="004D566E"/>
    <w:rPr>
      <w:rFonts w:ascii="Symbol" w:hAnsi="Symbol" w:cs="Symbol"/>
    </w:rPr>
  </w:style>
  <w:style w:type="character" w:customStyle="1" w:styleId="WW-DefaultParagraphFont">
    <w:name w:val="WW-Default Paragraph Font"/>
    <w:rsid w:val="004D566E"/>
  </w:style>
  <w:style w:type="character" w:customStyle="1" w:styleId="BodyTextIndentChar">
    <w:name w:val="Body Text Indent Char"/>
    <w:uiPriority w:val="99"/>
    <w:rsid w:val="004D566E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4D566E"/>
    <w:rPr>
      <w:sz w:val="32"/>
      <w:szCs w:val="32"/>
      <w:lang w:val="th-TH"/>
    </w:rPr>
  </w:style>
  <w:style w:type="character" w:customStyle="1" w:styleId="BodyTextChar1">
    <w:name w:val="Body Text Char1"/>
    <w:rsid w:val="004D566E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4D566E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4D566E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4D566E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4D566E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4D566E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4D566E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4D566E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4D566E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4D566E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4D566E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4D566E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4D566E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4D566E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4D566E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4D566E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4D566E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4D566E"/>
    <w:rPr>
      <w:color w:val="800080"/>
      <w:u w:val="single"/>
    </w:rPr>
  </w:style>
  <w:style w:type="character" w:customStyle="1" w:styleId="AccountingPolicyChar1">
    <w:name w:val="Accounting Policy Char1"/>
    <w:rsid w:val="004D566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4D566E"/>
  </w:style>
  <w:style w:type="character" w:customStyle="1" w:styleId="AccPolicyHeadingCharChar">
    <w:name w:val="Acc Policy Heading Char Char"/>
    <w:rsid w:val="004D566E"/>
    <w:rPr>
      <w:bCs/>
      <w:sz w:val="22"/>
      <w:szCs w:val="22"/>
      <w:lang w:val="en-US" w:bidi="th-TH"/>
    </w:rPr>
  </w:style>
  <w:style w:type="character" w:customStyle="1" w:styleId="Reference">
    <w:name w:val="Reference"/>
    <w:rsid w:val="004D566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4D566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4D566E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4D566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4D566E"/>
  </w:style>
  <w:style w:type="character" w:customStyle="1" w:styleId="longtext">
    <w:name w:val="long_text"/>
    <w:rsid w:val="004D566E"/>
    <w:rPr>
      <w:rFonts w:cs="Times New Roman"/>
    </w:rPr>
  </w:style>
  <w:style w:type="paragraph" w:customStyle="1" w:styleId="Heading">
    <w:name w:val="Heading"/>
    <w:basedOn w:val="Normal"/>
    <w:next w:val="BodyText"/>
    <w:rsid w:val="004D566E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4D566E"/>
    <w:rPr>
      <w:lang w:val="en-US"/>
    </w:rPr>
  </w:style>
  <w:style w:type="paragraph" w:styleId="Caption">
    <w:name w:val="caption"/>
    <w:basedOn w:val="Normal"/>
    <w:next w:val="Normal"/>
    <w:qFormat/>
    <w:rsid w:val="004D566E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4D566E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4D566E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rsid w:val="004D566E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4D566E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4D566E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4D566E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4D566E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4D566E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4D566E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4D566E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4D566E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4D566E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4D566E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4D566E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4D566E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4D566E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4D566E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4D566E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4D566E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4D566E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4D566E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4D566E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4D566E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4D566E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4D566E"/>
    <w:pPr>
      <w:ind w:left="1134"/>
    </w:pPr>
  </w:style>
  <w:style w:type="paragraph" w:styleId="DocumentMap">
    <w:name w:val="Document Map"/>
    <w:basedOn w:val="Normal"/>
    <w:link w:val="DocumentMapChar2"/>
    <w:rsid w:val="004D566E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4D566E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4D566E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4D566E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4D566E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4D566E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4D566E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4D566E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4D566E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4D566E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4D566E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4D566E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4D566E"/>
    <w:pPr>
      <w:numPr>
        <w:numId w:val="12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4D566E"/>
    <w:pPr>
      <w:spacing w:after="130"/>
    </w:pPr>
  </w:style>
  <w:style w:type="paragraph" w:styleId="ListBullet2">
    <w:name w:val="List Bullet 2"/>
    <w:basedOn w:val="ListBullet"/>
    <w:rsid w:val="004D566E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4D566E"/>
    <w:pPr>
      <w:numPr>
        <w:numId w:val="11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4D566E"/>
    <w:pPr>
      <w:spacing w:after="130"/>
    </w:pPr>
  </w:style>
  <w:style w:type="paragraph" w:customStyle="1" w:styleId="Graphic">
    <w:name w:val="Graphic"/>
    <w:basedOn w:val="Signature"/>
    <w:rsid w:val="004D566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4D566E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4D566E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4D566E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4D566E"/>
    <w:pPr>
      <w:spacing w:after="0"/>
    </w:pPr>
  </w:style>
  <w:style w:type="paragraph" w:customStyle="1" w:styleId="acctmainheading">
    <w:name w:val="acct main heading"/>
    <w:basedOn w:val="Normal"/>
    <w:rsid w:val="004D566E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4D566E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4D566E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4D566E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4D566E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4D566E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4D566E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4D566E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4D566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4D566E"/>
    <w:rPr>
      <w:b w:val="0"/>
    </w:rPr>
  </w:style>
  <w:style w:type="paragraph" w:customStyle="1" w:styleId="accttwofigureslongernumber">
    <w:name w:val="acct two figures longer number"/>
    <w:basedOn w:val="Normal"/>
    <w:rsid w:val="004D566E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4D566E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4D566E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4D566E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4D566E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4D566E"/>
    <w:pPr>
      <w:spacing w:after="0"/>
    </w:pPr>
  </w:style>
  <w:style w:type="paragraph" w:customStyle="1" w:styleId="List1a">
    <w:name w:val="List 1a"/>
    <w:basedOn w:val="Normal"/>
    <w:rsid w:val="004D566E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4D566E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4D566E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4D566E"/>
  </w:style>
  <w:style w:type="paragraph" w:customStyle="1" w:styleId="zreportaddinfo">
    <w:name w:val="zreport addinfo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D566E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4D566E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D566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4D566E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4D566E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4D566E"/>
    <w:pPr>
      <w:spacing w:after="130"/>
    </w:pPr>
  </w:style>
  <w:style w:type="paragraph" w:customStyle="1" w:styleId="keeptogethernormal">
    <w:name w:val="keep together normal"/>
    <w:basedOn w:val="Normal"/>
    <w:rsid w:val="004D566E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4D566E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4D566E"/>
    <w:pPr>
      <w:spacing w:after="220"/>
    </w:pPr>
  </w:style>
  <w:style w:type="paragraph" w:customStyle="1" w:styleId="nineptheading">
    <w:name w:val="nine pt heading"/>
    <w:basedOn w:val="nineptbodytext"/>
    <w:rsid w:val="004D566E"/>
    <w:rPr>
      <w:b/>
      <w:bCs/>
    </w:rPr>
  </w:style>
  <w:style w:type="paragraph" w:customStyle="1" w:styleId="nineptheadingcentred">
    <w:name w:val="nine pt heading centred"/>
    <w:basedOn w:val="nineptheading"/>
    <w:rsid w:val="004D566E"/>
    <w:pPr>
      <w:jc w:val="center"/>
    </w:pPr>
  </w:style>
  <w:style w:type="paragraph" w:customStyle="1" w:styleId="heading0">
    <w:name w:val="heading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4D566E"/>
    <w:pPr>
      <w:jc w:val="center"/>
    </w:pPr>
  </w:style>
  <w:style w:type="paragraph" w:customStyle="1" w:styleId="Normalcentred">
    <w:name w:val="Normal centred"/>
    <w:basedOn w:val="acctcolumnheadingnospaceafter"/>
    <w:rsid w:val="004D566E"/>
  </w:style>
  <w:style w:type="paragraph" w:customStyle="1" w:styleId="nineptheadingcentredbold">
    <w:name w:val="nine pt heading centred bold"/>
    <w:basedOn w:val="Normal"/>
    <w:rsid w:val="004D566E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4D566E"/>
    <w:pPr>
      <w:ind w:left="-57" w:right="-57"/>
    </w:pPr>
  </w:style>
  <w:style w:type="paragraph" w:customStyle="1" w:styleId="nineptnormalheading">
    <w:name w:val="nine pt normal heading"/>
    <w:basedOn w:val="nineptnormal"/>
    <w:rsid w:val="004D566E"/>
    <w:rPr>
      <w:b/>
    </w:rPr>
  </w:style>
  <w:style w:type="paragraph" w:customStyle="1" w:styleId="nineptnormalheadinghalfspace">
    <w:name w:val="nine pt normal heading half space"/>
    <w:basedOn w:val="nineptnormalheading"/>
    <w:rsid w:val="004D566E"/>
    <w:pPr>
      <w:spacing w:after="80"/>
    </w:pPr>
  </w:style>
  <w:style w:type="paragraph" w:customStyle="1" w:styleId="nineptcolumntab1">
    <w:name w:val="nine pt column tab1"/>
    <w:basedOn w:val="nineptnormal"/>
    <w:rsid w:val="004D566E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4D566E"/>
    <w:rPr>
      <w:i/>
      <w:iCs/>
    </w:rPr>
  </w:style>
  <w:style w:type="paragraph" w:customStyle="1" w:styleId="Normalheading">
    <w:name w:val="Normal heading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4D566E"/>
    <w:pPr>
      <w:jc w:val="center"/>
    </w:pPr>
  </w:style>
  <w:style w:type="paragraph" w:customStyle="1" w:styleId="accttwofigurescents">
    <w:name w:val="acct two figures cents"/>
    <w:basedOn w:val="Normal"/>
    <w:rsid w:val="004D566E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4D566E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4D566E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4D566E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4D566E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4D566E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4D566E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4D566E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4D566E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4D566E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4D566E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4D566E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4D566E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4D566E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4D566E"/>
    <w:pPr>
      <w:spacing w:after="0"/>
    </w:pPr>
  </w:style>
  <w:style w:type="paragraph" w:customStyle="1" w:styleId="acctnotecolumndecimal">
    <w:name w:val="acct note column decimal"/>
    <w:basedOn w:val="Normal"/>
    <w:rsid w:val="004D566E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4D566E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4D566E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4D566E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4D566E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4D566E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4D566E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4D566E"/>
    <w:rPr>
      <w:b/>
      <w:bCs/>
    </w:rPr>
  </w:style>
  <w:style w:type="paragraph" w:customStyle="1" w:styleId="acctfourfiguresyears">
    <w:name w:val="acct four figures years"/>
    <w:basedOn w:val="Normal"/>
    <w:rsid w:val="004D566E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4D566E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4D566E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4D566E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4D566E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4D566E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4D566E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4D566E"/>
    <w:pPr>
      <w:ind w:left="1701"/>
    </w:pPr>
  </w:style>
  <w:style w:type="paragraph" w:customStyle="1" w:styleId="acctfourfigureslongernumber">
    <w:name w:val="acct four figures longer number"/>
    <w:basedOn w:val="Normal"/>
    <w:rsid w:val="004D566E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4D566E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4D566E"/>
    <w:rPr>
      <w:i/>
    </w:rPr>
  </w:style>
  <w:style w:type="paragraph" w:customStyle="1" w:styleId="blockheadingitalic">
    <w:name w:val="block heading italic"/>
    <w:basedOn w:val="blockheadingitalicbold"/>
    <w:rsid w:val="004D566E"/>
    <w:rPr>
      <w:b w:val="0"/>
    </w:rPr>
  </w:style>
  <w:style w:type="paragraph" w:customStyle="1" w:styleId="blockheadingitalicnosp">
    <w:name w:val="block heading italic no sp"/>
    <w:basedOn w:val="blockheadingitalic"/>
    <w:rsid w:val="004D566E"/>
    <w:pPr>
      <w:spacing w:after="0"/>
    </w:pPr>
  </w:style>
  <w:style w:type="paragraph" w:customStyle="1" w:styleId="blockheadingnosp">
    <w:name w:val="block heading no sp"/>
    <w:basedOn w:val="blockheading"/>
    <w:rsid w:val="004D566E"/>
    <w:pPr>
      <w:spacing w:after="0"/>
    </w:pPr>
  </w:style>
  <w:style w:type="paragraph" w:customStyle="1" w:styleId="smallreturn">
    <w:name w:val="small return"/>
    <w:basedOn w:val="Normal"/>
    <w:rsid w:val="004D566E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4D566E"/>
    <w:rPr>
      <w:i/>
    </w:rPr>
  </w:style>
  <w:style w:type="paragraph" w:customStyle="1" w:styleId="headingbolditalicnospaceafter">
    <w:name w:val="heading bold italic no space after"/>
    <w:basedOn w:val="headingbolditalic"/>
    <w:rsid w:val="004D566E"/>
    <w:pPr>
      <w:spacing w:after="0"/>
    </w:pPr>
  </w:style>
  <w:style w:type="paragraph" w:customStyle="1" w:styleId="acctstatementheadingashorter">
    <w:name w:val="acct statement heading (a) shorter"/>
    <w:basedOn w:val="Normal"/>
    <w:rsid w:val="004D566E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4D566E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4D566E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4D56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4D566E"/>
    <w:pPr>
      <w:spacing w:after="0"/>
    </w:pPr>
  </w:style>
  <w:style w:type="paragraph" w:customStyle="1" w:styleId="blockbullet">
    <w:name w:val="block bullet"/>
    <w:basedOn w:val="block"/>
    <w:rsid w:val="004D566E"/>
    <w:pPr>
      <w:numPr>
        <w:numId w:val="13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4D566E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4D566E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4D566E"/>
    <w:pPr>
      <w:spacing w:after="0"/>
    </w:pPr>
  </w:style>
  <w:style w:type="paragraph" w:customStyle="1" w:styleId="eightptnormal">
    <w:name w:val="eight pt normal"/>
    <w:basedOn w:val="Normal"/>
    <w:rsid w:val="004D566E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4D566E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4D566E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4D566E"/>
    <w:pPr>
      <w:spacing w:after="200"/>
    </w:pPr>
  </w:style>
  <w:style w:type="paragraph" w:customStyle="1" w:styleId="eightptbodytextheading">
    <w:name w:val="eight pt body text heading"/>
    <w:basedOn w:val="eightptbodytext"/>
    <w:rsid w:val="004D566E"/>
    <w:rPr>
      <w:b/>
      <w:bCs/>
    </w:rPr>
  </w:style>
  <w:style w:type="paragraph" w:customStyle="1" w:styleId="eightptcolumntabs">
    <w:name w:val="eight pt column tabs"/>
    <w:basedOn w:val="eightptnormal"/>
    <w:rsid w:val="004D56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4D566E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4D566E"/>
    <w:pPr>
      <w:spacing w:after="200"/>
    </w:pPr>
  </w:style>
  <w:style w:type="paragraph" w:customStyle="1" w:styleId="eightptblock">
    <w:name w:val="eight pt block"/>
    <w:basedOn w:val="Normal"/>
    <w:rsid w:val="004D566E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4D566E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4D566E"/>
    <w:pPr>
      <w:spacing w:before="80" w:after="80"/>
    </w:pPr>
  </w:style>
  <w:style w:type="paragraph" w:customStyle="1" w:styleId="eightptcolumntabs2">
    <w:name w:val="eight pt column tabs2"/>
    <w:basedOn w:val="eightptnormal"/>
    <w:rsid w:val="004D56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4D566E"/>
    <w:pPr>
      <w:ind w:right="5103"/>
    </w:pPr>
  </w:style>
  <w:style w:type="paragraph" w:customStyle="1" w:styleId="accttwofigureslongernumber2">
    <w:name w:val="acct two figures longer number2"/>
    <w:basedOn w:val="Normal"/>
    <w:rsid w:val="004D566E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4D566E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4D566E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4D566E"/>
    <w:pPr>
      <w:spacing w:after="0"/>
    </w:pPr>
  </w:style>
  <w:style w:type="paragraph" w:customStyle="1" w:styleId="nineptcol">
    <w:name w:val="nine pt %col"/>
    <w:basedOn w:val="nineptnormal"/>
    <w:rsid w:val="004D566E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4D56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4D566E"/>
    <w:rPr>
      <w:i/>
      <w:iCs/>
    </w:rPr>
  </w:style>
  <w:style w:type="paragraph" w:customStyle="1" w:styleId="nineptblock">
    <w:name w:val="nine pt block"/>
    <w:basedOn w:val="nineptnormal"/>
    <w:rsid w:val="004D566E"/>
    <w:pPr>
      <w:spacing w:after="220"/>
      <w:ind w:left="567"/>
    </w:pPr>
  </w:style>
  <w:style w:type="paragraph" w:customStyle="1" w:styleId="nineptblocklist">
    <w:name w:val="nine pt block list"/>
    <w:basedOn w:val="nineptblock"/>
    <w:rsid w:val="004D566E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4D566E"/>
    <w:pPr>
      <w:spacing w:after="0"/>
    </w:pPr>
  </w:style>
  <w:style w:type="paragraph" w:customStyle="1" w:styleId="acctfourfiguresshorternumber2">
    <w:name w:val="acct four figures shorter number2"/>
    <w:basedOn w:val="Normal"/>
    <w:rsid w:val="004D566E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4D566E"/>
    <w:pPr>
      <w:jc w:val="center"/>
    </w:pPr>
  </w:style>
  <w:style w:type="paragraph" w:customStyle="1" w:styleId="nineptheadingcentredspace">
    <w:name w:val="nine pt heading centred + space"/>
    <w:basedOn w:val="Normal"/>
    <w:rsid w:val="004D566E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4D566E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4D566E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4D566E"/>
    <w:pPr>
      <w:spacing w:after="20"/>
    </w:pPr>
  </w:style>
  <w:style w:type="paragraph" w:customStyle="1" w:styleId="nineptblockind">
    <w:name w:val="nine pt block *ind"/>
    <w:basedOn w:val="nineptblock"/>
    <w:rsid w:val="004D566E"/>
    <w:pPr>
      <w:ind w:left="851" w:hanging="284"/>
    </w:pPr>
  </w:style>
  <w:style w:type="paragraph" w:customStyle="1" w:styleId="headingonepointafter">
    <w:name w:val="heading one point after"/>
    <w:basedOn w:val="heading0"/>
    <w:rsid w:val="004D566E"/>
    <w:pPr>
      <w:spacing w:after="20"/>
    </w:pPr>
  </w:style>
  <w:style w:type="paragraph" w:customStyle="1" w:styleId="blockbulletnospaceafter">
    <w:name w:val="block bullet no space after"/>
    <w:basedOn w:val="blockbullet"/>
    <w:rsid w:val="004D566E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4D566E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4D566E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4D566E"/>
    <w:rPr>
      <w:i/>
      <w:iCs/>
    </w:rPr>
  </w:style>
  <w:style w:type="paragraph" w:customStyle="1" w:styleId="nineptnormalhalfspace">
    <w:name w:val="nine pt normal half space"/>
    <w:basedOn w:val="nineptnormal"/>
    <w:rsid w:val="004D566E"/>
    <w:pPr>
      <w:spacing w:after="80"/>
    </w:pPr>
  </w:style>
  <w:style w:type="paragraph" w:customStyle="1" w:styleId="nineptratecol">
    <w:name w:val="nine pt rate col"/>
    <w:basedOn w:val="nineptnormal"/>
    <w:rsid w:val="004D566E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4D566E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4D566E"/>
    <w:pPr>
      <w:spacing w:after="80"/>
    </w:pPr>
  </w:style>
  <w:style w:type="paragraph" w:customStyle="1" w:styleId="nineptbodytextheading">
    <w:name w:val="nine pt body text heading"/>
    <w:basedOn w:val="Footer"/>
    <w:rsid w:val="004D566E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4D566E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4D566E"/>
    <w:pPr>
      <w:ind w:left="-85" w:right="-85"/>
    </w:pPr>
  </w:style>
  <w:style w:type="paragraph" w:customStyle="1" w:styleId="nineptcolumntabs5">
    <w:name w:val="nine pt column tabs5"/>
    <w:basedOn w:val="Normal"/>
    <w:rsid w:val="004D566E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4D566E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4D566E"/>
    <w:pPr>
      <w:ind w:left="-85" w:right="-85"/>
    </w:pPr>
  </w:style>
  <w:style w:type="paragraph" w:customStyle="1" w:styleId="nineptcolumntab4">
    <w:name w:val="nine pt column tab4"/>
    <w:basedOn w:val="nineptnormal"/>
    <w:rsid w:val="004D566E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4D566E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4D566E"/>
    <w:pPr>
      <w:ind w:left="425" w:hanging="425"/>
    </w:pPr>
  </w:style>
  <w:style w:type="paragraph" w:customStyle="1" w:styleId="blockind">
    <w:name w:val="block *ind"/>
    <w:basedOn w:val="block"/>
    <w:rsid w:val="004D566E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4D566E"/>
    <w:pPr>
      <w:ind w:left="1701"/>
    </w:pPr>
  </w:style>
  <w:style w:type="paragraph" w:customStyle="1" w:styleId="acctindentonepointafter">
    <w:name w:val="acct indent one point after"/>
    <w:basedOn w:val="acctindent"/>
    <w:rsid w:val="004D566E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4D566E"/>
    <w:rPr>
      <w:i/>
      <w:iCs/>
    </w:rPr>
  </w:style>
  <w:style w:type="paragraph" w:customStyle="1" w:styleId="eightptcolumntabs3">
    <w:name w:val="eight pt column tabs3"/>
    <w:basedOn w:val="eightptnormal"/>
    <w:rsid w:val="004D56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4D566E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4D566E"/>
    <w:pPr>
      <w:jc w:val="center"/>
    </w:pPr>
  </w:style>
  <w:style w:type="paragraph" w:customStyle="1" w:styleId="eightpt4ptspacebefore">
    <w:name w:val="eight pt 4pt space before"/>
    <w:basedOn w:val="eightptnormal"/>
    <w:rsid w:val="004D566E"/>
    <w:pPr>
      <w:spacing w:before="80"/>
    </w:pPr>
  </w:style>
  <w:style w:type="paragraph" w:customStyle="1" w:styleId="eightpt4ptspaceafter">
    <w:name w:val="eight pt 4 pt space after"/>
    <w:basedOn w:val="eightptnormal"/>
    <w:rsid w:val="004D566E"/>
    <w:pPr>
      <w:spacing w:after="80"/>
    </w:pPr>
  </w:style>
  <w:style w:type="paragraph" w:customStyle="1" w:styleId="blockbullet2">
    <w:name w:val="block bullet 2"/>
    <w:basedOn w:val="BodyText"/>
    <w:rsid w:val="004D566E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4D566E"/>
    <w:pPr>
      <w:jc w:val="center"/>
    </w:pPr>
  </w:style>
  <w:style w:type="paragraph" w:customStyle="1" w:styleId="acctfourfigureslongernumber2">
    <w:name w:val="acct four figures longer number2"/>
    <w:basedOn w:val="Normal"/>
    <w:rsid w:val="004D566E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4D566E"/>
    <w:pPr>
      <w:numPr>
        <w:numId w:val="14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4D566E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4D566E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4D566E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4D566E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4D56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D566E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4D566E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4D566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4D566E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4D566E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4D566E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4D566E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4D566E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4D566E"/>
    <w:rPr>
      <w:rFonts w:eastAsia="Times New Roman"/>
      <w:color w:val="auto"/>
    </w:rPr>
  </w:style>
  <w:style w:type="paragraph" w:customStyle="1" w:styleId="body1">
    <w:name w:val="body1"/>
    <w:basedOn w:val="Normal"/>
    <w:rsid w:val="004D566E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4D566E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4D566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4D566E"/>
    <w:rPr>
      <w:rFonts w:cs="Times New Roman"/>
      <w:lang w:val="en-US"/>
    </w:rPr>
  </w:style>
  <w:style w:type="paragraph" w:customStyle="1" w:styleId="ReportHeading1">
    <w:name w:val="ReportHeading1"/>
    <w:basedOn w:val="Normal"/>
    <w:rsid w:val="004D566E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4D566E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4D566E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4D566E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4D566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4D566E"/>
  </w:style>
  <w:style w:type="paragraph" w:customStyle="1" w:styleId="msonormal0">
    <w:name w:val="msonormal"/>
    <w:basedOn w:val="Normal"/>
    <w:rsid w:val="004D566E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numbering" w:customStyle="1" w:styleId="NoList2">
    <w:name w:val="No List2"/>
    <w:next w:val="NoList"/>
    <w:uiPriority w:val="99"/>
    <w:semiHidden/>
    <w:unhideWhenUsed/>
    <w:rsid w:val="005D71AD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11F6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80105"/>
    <w:rPr>
      <w:rFonts w:ascii="Arial" w:eastAsia="Times New Roman" w:hAnsi="Arial" w:cs="Arial"/>
      <w:sz w:val="18"/>
      <w:szCs w:val="22"/>
      <w:lang w:eastAsia="zh-CN"/>
    </w:rPr>
  </w:style>
  <w:style w:type="table" w:customStyle="1" w:styleId="TableGrid2">
    <w:name w:val="Table Grid2"/>
    <w:basedOn w:val="TableNormal"/>
    <w:next w:val="TableGrid"/>
    <w:uiPriority w:val="39"/>
    <w:rsid w:val="000E5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4612FF"/>
  </w:style>
  <w:style w:type="character" w:customStyle="1" w:styleId="st1">
    <w:name w:val="st1"/>
    <w:basedOn w:val="DefaultParagraphFont"/>
    <w:rsid w:val="00095655"/>
  </w:style>
  <w:style w:type="table" w:customStyle="1" w:styleId="TableGrid4">
    <w:name w:val="Table Grid4"/>
    <w:basedOn w:val="TableNormal"/>
    <w:next w:val="TableGrid"/>
    <w:uiPriority w:val="39"/>
    <w:rsid w:val="009E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5D5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345AC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154CD"/>
    <w:pPr>
      <w:numPr>
        <w:numId w:val="4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24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1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8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5763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2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06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5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018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203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207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626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635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696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50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703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9604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5072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3969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5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5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9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0" Type="http://schemas.openxmlformats.org/officeDocument/2006/relationships/footer" Target="footer2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cb.co.th/th/investor-relations/financial-information.html" TargetMode="Externa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1" ma:contentTypeDescription="Create a new document." ma:contentTypeScope="" ma:versionID="df3e3dc824f222cd9dfa256ffd1494c9">
  <xsd:schema xmlns:xsd="http://www.w3.org/2001/XMLSchema" xmlns:xs="http://www.w3.org/2001/XMLSchema" xmlns:p="http://schemas.microsoft.com/office/2006/metadata/properties" xmlns:ns2="4abd288b-00be-49bc-b080-243b24943c21" xmlns:ns3="7ff69b85-3ade-49f3-a11d-d3115459bcf0" targetNamespace="http://schemas.microsoft.com/office/2006/metadata/properties" ma:root="true" ma:fieldsID="65e85e3a085f1f4655c063613ebe501c" ns2:_="" ns3:_=""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B6E3A-FE06-44C6-8BC6-FA977C997F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056F7-35EF-413F-9946-186812B67D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EE014C-A7CE-4486-964F-8DB2DB164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d288b-00be-49bc-b080-243b24943c21"/>
    <ds:schemaRef ds:uri="7ff69b85-3ade-49f3-a11d-d3115459b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60A37D-D41A-4B7E-9522-739F1219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201</Pages>
  <Words>41243</Words>
  <Characters>235091</Characters>
  <Application>Microsoft Office Word</Application>
  <DocSecurity>0</DocSecurity>
  <Lines>1959</Lines>
  <Paragraphs>551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275783</CharactersWithSpaces>
  <SharedDoc>false</SharedDoc>
  <HLinks>
    <vt:vector size="18" baseType="variant">
      <vt:variant>
        <vt:i4>6357036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3997737</vt:i4>
      </vt:variant>
      <vt:variant>
        <vt:i4>0</vt:i4>
      </vt:variant>
      <vt:variant>
        <vt:i4>0</vt:i4>
      </vt:variant>
      <vt:variant>
        <vt:i4>5</vt:i4>
      </vt:variant>
      <vt:variant>
        <vt:lpwstr>https://www.scb.co.th/th/investor-relations/financial-information.html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Vissiny, Kunaruangroj</cp:lastModifiedBy>
  <cp:revision>3</cp:revision>
  <cp:lastPrinted>2020-08-27T02:33:00Z</cp:lastPrinted>
  <dcterms:created xsi:type="dcterms:W3CDTF">2020-08-27T03:57:00Z</dcterms:created>
  <dcterms:modified xsi:type="dcterms:W3CDTF">2020-08-27T04:22:00Z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