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156" w:rsidRDefault="00C50156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156" w:rsidRPr="00C03B6D" w:rsidTr="00C501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50156" w:rsidRPr="00C03B6D" w:rsidRDefault="00DE73EF" w:rsidP="00C5015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5015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5015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C50156" w:rsidRPr="000C77CC" w:rsidRDefault="00C50156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:rsidR="00B85F8E" w:rsidRPr="000C77CC" w:rsidRDefault="00814B8F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="00310797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ไทยสแตนเลย์การไฟฟ้า จำกัด (มหาชน) (</w:t>
      </w:r>
      <w:r w:rsidRPr="000C77CC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“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Pr="000C77CC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”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) เป็นบริษัทมหาชนจำกัด ซึ่งจัดตั้ง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และประกอบกิจการในประเทศไทย </w:t>
      </w:r>
      <w:r w:rsidR="0096775D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</w:t>
      </w:r>
      <w:r w:rsidR="00B85F8E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เป็นบริษัทจดทะเบียนในตลาดหลักทรัพย์แห่งประเทศไทย และ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มีที่อยู่ตามที่ได้จดทะเบียน</w:t>
      </w:r>
      <w:r w:rsidR="00B85F8E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ดังนี้</w:t>
      </w:r>
    </w:p>
    <w:p w:rsidR="00B85F8E" w:rsidRPr="000C77CC" w:rsidRDefault="00B85F8E" w:rsidP="00D947D5">
      <w:pPr>
        <w:jc w:val="thaiDistribute"/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</w:pPr>
    </w:p>
    <w:p w:rsidR="00814B8F" w:rsidRPr="00392E8E" w:rsidRDefault="00B14E26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เลขที่ </w:t>
      </w:r>
      <w:r w:rsidR="00DE73EF" w:rsidRPr="00DE73E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29</w:t>
      </w:r>
      <w:r w:rsidR="00814B8F"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/</w:t>
      </w:r>
      <w:r w:rsidR="00DE73EF" w:rsidRPr="00DE73E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3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DE73EF" w:rsidRPr="00DE73E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1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="00814B8F"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-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รังสิต ตำบลบ้านกลาง อำเภอเมือง จังหวัดปทุมธ</w:t>
      </w:r>
      <w:bookmarkStart w:id="0" w:name="_GoBack"/>
      <w:bookmarkEnd w:id="0"/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านี ประเทศไทย </w:t>
      </w:r>
      <w:r w:rsidR="00DE73EF" w:rsidRPr="00DE73E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12000</w:t>
      </w:r>
    </w:p>
    <w:p w:rsidR="00B85F8E" w:rsidRPr="000C77CC" w:rsidRDefault="00B85F8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814B8F" w:rsidRPr="000C77CC" w:rsidRDefault="00814B8F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CD0061" w:rsidRPr="000C77CC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CD0061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และการออกแบบผลิตภัณฑ์</w:t>
      </w:r>
    </w:p>
    <w:p w:rsidR="00814B8F" w:rsidRPr="000C77CC" w:rsidRDefault="00814B8F" w:rsidP="00D947D5">
      <w:pPr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:rsidR="00E60DF4" w:rsidRPr="000C77CC" w:rsidRDefault="00E60DF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อมูลทางการเงิน</w:t>
      </w:r>
      <w:bookmarkStart w:id="1" w:name="_Hlk22560222"/>
      <w:r w:rsidR="008314B3"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bookmarkEnd w:id="1"/>
      <w:r w:rsidR="00FE0F60"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ระหว่างกาล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นี้แสดงในสกุลเงินบาทด้วยหน่วยบาท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เว้นแต่ได้ระบุเป็นอย่างอื่น</w:t>
      </w:r>
    </w:p>
    <w:p w:rsidR="00E60DF4" w:rsidRPr="000C77CC" w:rsidRDefault="00E60DF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814B8F" w:rsidRPr="000C77CC" w:rsidRDefault="00305DB7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</w:t>
      </w:r>
      <w:r w:rsidR="008314B3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532EA7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ระหว่างกาล</w:t>
      </w:r>
      <w:r w:rsidR="00814B8F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นี้ได้รับการอนุมัติจา</w:t>
      </w:r>
      <w:r w:rsidR="006A58FC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กคณะกรรมการ</w:t>
      </w:r>
      <w:r w:rsidR="00D947D5"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="006A58FC"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ของบริษัทเมื่อวันที่</w:t>
      </w:r>
      <w:r w:rsidR="0087131A"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DE73EF" w:rsidRPr="00DE73E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30</w:t>
      </w:r>
      <w:r w:rsidR="00327B0E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 ตุลาคม </w:t>
      </w:r>
      <w:r w:rsidR="004A218D"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2563</w:t>
      </w:r>
    </w:p>
    <w:p w:rsidR="00B54E28" w:rsidRPr="000C77CC" w:rsidRDefault="00B54E28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BE6A0A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45089" w:rsidRPr="00BE6A0A" w:rsidRDefault="00DE73EF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cs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45089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045089" w:rsidRPr="000C77CC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45089" w:rsidRPr="000C77CC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7C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6734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7342E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C77C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B13636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0C77CC">
        <w:rPr>
          <w:rFonts w:ascii="Browallia New" w:hAnsi="Browallia New" w:cs="Browallia New" w:hint="cs"/>
          <w:sz w:val="26"/>
          <w:szCs w:val="26"/>
          <w:cs/>
        </w:rPr>
        <w:t>ลบ</w:t>
      </w:r>
      <w:r w:rsidRPr="000C77CC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D222CD" w:rsidRPr="000C77C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C77C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10CA6" w:rsidRPr="00E10CA6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0CA6" w:rsidRPr="00E10C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2CD" w:rsidRPr="000C77C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C77CC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ได้ให้ความใส่ใจกับเหตุการณ์การระบาดของ</w:t>
      </w:r>
      <w:r w:rsidRPr="000C77CC">
        <w:rPr>
          <w:rFonts w:ascii="Browallia New" w:hAnsi="Browallia New" w:cs="Browallia New"/>
          <w:sz w:val="26"/>
          <w:szCs w:val="26"/>
        </w:rPr>
        <w:t xml:space="preserve"> COVID-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เป็นพิเศษ และกำลังประเมินผลกระทบต่อการดำเนินงาน</w:t>
      </w:r>
      <w:r w:rsidRPr="000C77CC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:rsidR="00045089" w:rsidRPr="000C77CC" w:rsidRDefault="0004508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03B6D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C03B6D" w:rsidRDefault="00DE73E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B54E28" w:rsidRPr="000C77CC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3D7A40" w:rsidRPr="000C77CC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ระหว่างกาลได้จัดทำขึ้นตามมาตรฐานการบัญชีไทย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:rsidR="00305DB7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23B6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0C77CC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D279F" w:rsidRPr="000C77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79F" w:rsidRPr="000C77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218D" w:rsidRPr="000C7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305DB7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D7A40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0C77CC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0C77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0C77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0C77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E60DF4" w:rsidRDefault="00E60DF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723C5" w:rsidRPr="00AA56DC" w:rsidRDefault="00D71B33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C03B6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br w:type="page"/>
            </w:r>
            <w:r w:rsidR="00D445D9">
              <w:br w:type="page"/>
            </w:r>
            <w:r w:rsidR="00FA7C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B54E28" w:rsidRPr="00DB1EEC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776D" w:rsidRPr="00D91A79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3B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3B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4A218D"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0A1B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A1B"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:rsidR="002E0A1B" w:rsidRPr="00D91A79" w:rsidRDefault="002E0A1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D91A79" w:rsidRDefault="002E0A1B" w:rsidP="00AB28D9">
      <w:pPr>
        <w:pStyle w:val="ListParagraph"/>
        <w:numPr>
          <w:ilvl w:val="0"/>
          <w:numId w:val="2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5667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ในหมายเหตุข้อ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2E0A1B" w:rsidRPr="00D91A79" w:rsidRDefault="002E0A1B" w:rsidP="00AB28D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D91A79" w:rsidRDefault="002E0A1B" w:rsidP="00AB28D9">
      <w:pPr>
        <w:pStyle w:val="ListParagraph"/>
        <w:numPr>
          <w:ilvl w:val="0"/>
          <w:numId w:val="2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</w:t>
      </w:r>
      <w:r w:rsidR="00076E10" w:rsidRPr="00DB1E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นา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2E0A1B" w:rsidRPr="00AB28D9" w:rsidRDefault="002E0A1B" w:rsidP="00AB28D9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B28D9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2E0A1B" w:rsidRPr="00AB28D9" w:rsidRDefault="002E0A1B" w:rsidP="00AB28D9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2E0A1B" w:rsidRPr="00AB28D9" w:rsidRDefault="002A68A7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</w:t>
      </w:r>
      <w:r w:rsidR="00AA29E4"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อมูลสถานการณ์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2E0A1B" w:rsidRPr="00AB28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B28D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>การด้อยค่าของสินทรัพย์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A68A7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2E0A1B" w:rsidRPr="00AB28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อาจมีการด้อยค่าหรือไม่ 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ลูกหนี้การค้า </w:t>
      </w:r>
      <w:r w:rsidR="002A68A7"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เลือกนำข้อยกเว้น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AB28D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มาถือปฏิบัติสำหรับรอบระยะเวลา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 looking 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information)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มาใช้ในการ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พิจารณารับรู้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ลูกหนี้การค้า ซึ่ง</w:t>
      </w:r>
      <w:r w:rsidR="002A68A7"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เลือกใช้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วิธีการอย่างง่าย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ในการคำนวณ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โดยผลขาดทุนด้านเครดิตที่คาดว่าจะเกิดขึ้น ณ 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0CA6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CA6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109C" w:rsidRPr="00C03B6D" w:rsidTr="00964B9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7109C" w:rsidRPr="00C03B6D" w:rsidRDefault="00F52B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67342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</w:t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เปลี่ยนแปลงนโยบายบัญชี</w:t>
            </w:r>
          </w:p>
        </w:tc>
      </w:tr>
    </w:tbl>
    <w:p w:rsidR="00E92B6E" w:rsidRPr="00DB1EEC" w:rsidRDefault="00E92B6E" w:rsidP="00DB1E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92B6E" w:rsidRPr="00D91A79" w:rsidRDefault="00E92B6E" w:rsidP="00C50156">
      <w:pPr>
        <w:tabs>
          <w:tab w:val="left" w:pos="5245"/>
        </w:tabs>
        <w:jc w:val="thaiDistribute"/>
        <w:rPr>
          <w:sz w:val="26"/>
          <w:szCs w:val="26"/>
        </w:rPr>
      </w:pP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บริษัทได้นำมาตรฐานการรายงานทางการเงินที่เกี่ยวกับเครื่องมือทางการเงิน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(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TAS </w:t>
      </w:r>
      <w:r w:rsidR="00DE73EF" w:rsidRPr="00DE73E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32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TFRS </w:t>
      </w:r>
      <w:r w:rsidR="00DE73EF" w:rsidRPr="00DE73E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TFRS </w:t>
      </w:r>
      <w:r w:rsidR="00DE73EF" w:rsidRPr="00DE73E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)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และที่เกี่ยวกับสัญญาเช่า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</w:t>
      </w:r>
      <w:r w:rsidR="002A68A7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ไม่ได้ทำการปรับปรุงย้อนหลังงบการเงินที่แสดงเปรียบเทียบสำหรับรอบระยะเวลาบัญชี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0F7136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7136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2A68A7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ได้ทำการปรับปรุงรายการ</w:t>
      </w:r>
      <w:r w:rsidRPr="00D91A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DE73EF" w:rsidRPr="00DE73E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เมษายน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ของงบแสดงฐานะการเงิน</w:t>
      </w:r>
    </w:p>
    <w:p w:rsidR="00E92B6E" w:rsidRPr="00D91A79" w:rsidRDefault="00E92B6E" w:rsidP="00E92B6E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D71B33" w:rsidRDefault="00DB1EEC" w:rsidP="00D679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D679D1" w:rsidRPr="00D91A79" w:rsidRDefault="00D679D1" w:rsidP="00D679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มาตรฐานเรื่องสัญญาเช่า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มาถือปฏิบัติไม่มีผลกระทบต่อวิธีปฏิบัติทางบัญชีของบริษัทที่เป็นสาระสำคัญ</w:t>
      </w:r>
    </w:p>
    <w:p w:rsidR="00D679D1" w:rsidRPr="00D91A79" w:rsidRDefault="00D679D1" w:rsidP="00E92B6E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E92B6E" w:rsidRPr="00D91A79" w:rsidRDefault="00E92B6E" w:rsidP="00E92B6E">
      <w:pPr>
        <w:jc w:val="thaiDistribute"/>
        <w:rPr>
          <w:sz w:val="26"/>
          <w:szCs w:val="26"/>
        </w:rPr>
      </w:pP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เป็นครั้งแรกมีดังนี้</w:t>
      </w:r>
    </w:p>
    <w:p w:rsidR="00E92B6E" w:rsidRPr="00D91A79" w:rsidRDefault="00E92B6E" w:rsidP="00E92B6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18"/>
        <w:gridCol w:w="4770"/>
        <w:gridCol w:w="1623"/>
        <w:gridCol w:w="1584"/>
        <w:gridCol w:w="37"/>
        <w:gridCol w:w="1533"/>
        <w:gridCol w:w="18"/>
      </w:tblGrid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95" w:type="dxa"/>
            <w:gridSpan w:val="5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67342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="00007075"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:rsidR="00DE5311" w:rsidRPr="00DB1EEC" w:rsidRDefault="00DE5311" w:rsidP="00DB1EEC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:rsidR="00DE5311" w:rsidRPr="00DB1EEC" w:rsidRDefault="00DE5311" w:rsidP="00DB1EEC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DB1EEC" w:rsidRDefault="00DE5311" w:rsidP="00DB1EE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512A" w:rsidRPr="00C50156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67512A" w:rsidRPr="00C50156" w:rsidRDefault="0067512A" w:rsidP="00DB1EEC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512A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67512A" w:rsidRPr="00DB1EEC" w:rsidRDefault="0067512A" w:rsidP="00DB1EEC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23" w:type="dxa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67512A" w:rsidRDefault="00491841" w:rsidP="00491841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7512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491841" w:rsidRPr="00491841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491841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67512A" w:rsidRDefault="00491841" w:rsidP="00491841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3" w:type="dxa"/>
            <w:shd w:val="clear" w:color="auto" w:fill="FAFAFA"/>
          </w:tcPr>
          <w:p w:rsidR="00491841" w:rsidRPr="005C587F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91841" w:rsidRPr="005C58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491841" w:rsidRPr="005C58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shd w:val="clear" w:color="auto" w:fill="FAFAFA"/>
          </w:tcPr>
          <w:p w:rsidR="00491841" w:rsidRPr="00491841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491841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DB1EEC" w:rsidRDefault="00491841" w:rsidP="00491841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DB1EEC" w:rsidRDefault="00491841" w:rsidP="00491841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36C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AB436C" w:rsidRPr="00AB436C" w:rsidRDefault="00AB436C" w:rsidP="0049184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623" w:type="dxa"/>
            <w:shd w:val="clear" w:color="auto" w:fill="FAFAFA"/>
          </w:tcPr>
          <w:p w:rsidR="00AB436C" w:rsidRPr="002F7D11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B436C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AB436C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411D52" w:rsidRDefault="00491841" w:rsidP="0049184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ระยะยาวอื่น</w:t>
            </w:r>
            <w:r w:rsidR="00411D5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411D5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DB1EEC" w:rsidRDefault="00491841" w:rsidP="0049184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411D52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F86AA5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0A5E3B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3" w:type="dxa"/>
            <w:shd w:val="clear" w:color="auto" w:fill="FAFAFA"/>
          </w:tcPr>
          <w:p w:rsidR="00491841" w:rsidRPr="00491841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ind w:left="-17" w:right="-15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หนี้สิน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DB1EEC" w:rsidRDefault="00491841" w:rsidP="00C50156">
            <w:pPr>
              <w:ind w:left="-1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DE73EF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DB1EEC" w:rsidRDefault="00D71B33" w:rsidP="00C50156">
            <w:pPr>
              <w:ind w:left="-1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DB1EEC" w:rsidRDefault="00D71B33" w:rsidP="00C50156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BBE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CE7BBE" w:rsidRPr="00CE7BBE" w:rsidRDefault="00B410C7" w:rsidP="00C50156">
            <w:pPr>
              <w:ind w:left="-1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CE7BBE" w:rsidRPr="00CE7BBE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CE7BBE" w:rsidRPr="00DB1EEC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CE7BBE" w:rsidRPr="00DB1EEC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B410C7" w:rsidRDefault="00B410C7" w:rsidP="00C50156">
            <w:pPr>
              <w:ind w:left="-1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623" w:type="dxa"/>
            <w:shd w:val="clear" w:color="auto" w:fill="FAFAFA"/>
          </w:tcPr>
          <w:p w:rsidR="00B410C7" w:rsidRDefault="00DE73EF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gridSpan w:val="2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3" w:type="dxa"/>
            <w:shd w:val="clear" w:color="auto" w:fill="FAFAFA"/>
          </w:tcPr>
          <w:p w:rsidR="00B410C7" w:rsidRP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10C7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B410C7" w:rsidRDefault="00B410C7" w:rsidP="00C50156">
            <w:pPr>
              <w:ind w:left="-1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1623" w:type="dxa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DB1EEC" w:rsidRDefault="00B410C7" w:rsidP="00C50156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DE73EF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DE73EF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03002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503002" w:rsidRPr="00DB1EEC" w:rsidRDefault="00503002" w:rsidP="00503002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DE73EF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DE73EF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DE73EF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:rsidR="00D71B33" w:rsidRPr="00C50156" w:rsidRDefault="00D71B33">
      <w:pPr>
        <w:rPr>
          <w:rFonts w:ascii="Browallia New" w:hAnsi="Browallia New" w:cs="Browallia New"/>
          <w:sz w:val="26"/>
          <w:szCs w:val="26"/>
        </w:rPr>
      </w:pPr>
    </w:p>
    <w:p w:rsidR="000A5E3B" w:rsidRPr="00D91A79" w:rsidRDefault="00D71B33" w:rsidP="0067512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788"/>
        <w:gridCol w:w="1623"/>
        <w:gridCol w:w="1531"/>
        <w:gridCol w:w="53"/>
        <w:gridCol w:w="1567"/>
        <w:gridCol w:w="18"/>
      </w:tblGrid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92" w:type="dxa"/>
            <w:gridSpan w:val="5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0A5E3B" w:rsidRPr="00DB1EEC" w:rsidRDefault="000A5E3B" w:rsidP="004D3E3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8"/>
                <w:sz w:val="26"/>
                <w:szCs w:val="26"/>
                <w:cs/>
              </w:rPr>
              <w:t>เฉพาะกิจการ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:rsidR="000A5E3B" w:rsidRPr="00DB1EEC" w:rsidRDefault="000A5E3B" w:rsidP="004D3E32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E3B" w:rsidRPr="00DB1EEC" w:rsidRDefault="000A5E3B" w:rsidP="004D3E32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:rsidR="000A5E3B" w:rsidRPr="00DB1EEC" w:rsidRDefault="000A5E3B" w:rsidP="004D3E32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A5E3B" w:rsidRPr="00DB1EEC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:rsidR="000A5E3B" w:rsidRPr="00DB1EEC" w:rsidRDefault="000A5E3B" w:rsidP="004D3E32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0A5E3B" w:rsidRPr="00DB1EEC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A5E3B" w:rsidRPr="00DB1EEC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:rsidR="000A5E3B" w:rsidRPr="00DB1EEC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:rsidR="000A5E3B" w:rsidRPr="00DB1EEC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5E3B" w:rsidRPr="00D63888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D63888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67512A" w:rsidRDefault="000A5E3B" w:rsidP="004D3E32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7512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0A5E3B" w:rsidRPr="000A5E3B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491841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491841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25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67512A" w:rsidRDefault="000A5E3B" w:rsidP="004D3E32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3" w:type="dxa"/>
            <w:shd w:val="clear" w:color="auto" w:fill="FAFAFA"/>
          </w:tcPr>
          <w:p w:rsidR="000A5E3B" w:rsidRPr="000A5E3B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39</w:t>
            </w:r>
            <w:r w:rsidR="000A5E3B"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653</w:t>
            </w:r>
            <w:r w:rsidR="000A5E3B"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491841" w:rsidRDefault="00491841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491841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A5E3B" w:rsidRPr="00D63888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3E9D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863E9D" w:rsidRPr="00863E9D" w:rsidRDefault="00863E9D" w:rsidP="004D3E32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3" w:type="dxa"/>
            <w:shd w:val="clear" w:color="auto" w:fill="FAFAFA"/>
          </w:tcPr>
          <w:p w:rsidR="00863E9D" w:rsidRPr="00DB1EEC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863E9D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863E9D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="00863E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63E9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A5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0A5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DB1EEC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DB1EEC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สินทรัพย์ภ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าษีเงินได้รอการตัดบัญชี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0A5E3B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0A5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0A5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0A5E3B" w:rsidRPr="00DB1EEC" w:rsidRDefault="00424B0C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0A5E3B" w:rsidRPr="00DB1EEC" w:rsidRDefault="00424B0C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E3B" w:rsidRPr="00D91A79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DB1EEC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0A5E3B" w:rsidRPr="00D63888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C50156">
            <w:pPr>
              <w:snapToGrid w:val="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A5E3B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C50156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D63888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C50156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A5E3B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C50156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</w:t>
            </w:r>
            <w:r w:rsidR="00CC69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สิน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F86AA5" w:rsidRDefault="000A5E3B" w:rsidP="00C50156">
            <w:pPr>
              <w:snapToGrid w:val="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0A5E3B" w:rsidRPr="000A5E3B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:rsidR="000A5E3B" w:rsidRPr="000A5E3B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491841" w:rsidRDefault="00DE73EF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CC6903" w:rsidRPr="00D63888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D63888" w:rsidRDefault="00CC6903" w:rsidP="00CA513C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AFAFA"/>
          </w:tcPr>
          <w:p w:rsidR="00CC6903" w:rsidRPr="00D63888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FAFAFA"/>
          </w:tcPr>
          <w:p w:rsidR="00CC6903" w:rsidRPr="00D63888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D63888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C6903" w:rsidRPr="00DB1EEC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DB1EEC" w:rsidRDefault="00CC6903" w:rsidP="00CC6903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CC6903" w:rsidRPr="001C6317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FAFAFA"/>
          </w:tcPr>
          <w:p w:rsidR="00CC6903" w:rsidRPr="00DB1EEC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DB1EEC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903" w:rsidRPr="00491841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DB1EEC" w:rsidRDefault="00CC6903" w:rsidP="00CC6903">
            <w:pPr>
              <w:ind w:left="-17" w:right="-15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หนี้สิน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shd w:val="clear" w:color="auto" w:fill="FAFAFA"/>
          </w:tcPr>
          <w:p w:rsidR="00CC6903" w:rsidRPr="000A5E3B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:rsidR="00CC6903" w:rsidRPr="000A5E3B" w:rsidRDefault="00DE73EF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491841" w:rsidRDefault="00DE73EF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CC6903" w:rsidRPr="00DB1EEC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DB1EEC" w:rsidRDefault="00CC6903" w:rsidP="00CC6903">
            <w:pPr>
              <w:ind w:left="-1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DB1EEC" w:rsidRDefault="00424B0C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DB1EEC" w:rsidRDefault="00DE73EF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DB1EEC" w:rsidRDefault="00DE73EF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1C63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0A5E3B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63888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0A5E3B" w:rsidRPr="00D63888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A5E3B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DB1EEC" w:rsidRDefault="000A5E3B" w:rsidP="004D3E32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DB1EEC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317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1C6317" w:rsidRPr="00DB1EEC" w:rsidRDefault="00B410C7" w:rsidP="004D3E32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1C6317" w:rsidRPr="00DB1EEC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1C6317" w:rsidRPr="00DB1EEC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1C6317" w:rsidRPr="00DB1EEC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Default="00B410C7" w:rsidP="00B410C7">
            <w:pPr>
              <w:ind w:left="-1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623" w:type="dxa"/>
            <w:shd w:val="clear" w:color="auto" w:fill="FAFAFA"/>
          </w:tcPr>
          <w:p w:rsidR="00B410C7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1" w:type="dxa"/>
            <w:shd w:val="clear" w:color="auto" w:fill="FAFAFA"/>
          </w:tcPr>
          <w:p w:rsidR="00B410C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B410C7" w:rsidRPr="00B410C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10C7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Default="00B410C7" w:rsidP="00B410C7">
            <w:pPr>
              <w:ind w:left="-1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1623" w:type="dxa"/>
            <w:shd w:val="clear" w:color="auto" w:fill="FAFAFA"/>
          </w:tcPr>
          <w:p w:rsidR="00B410C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FAFAFA"/>
          </w:tcPr>
          <w:p w:rsidR="00B410C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B410C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DB1EEC" w:rsidRDefault="00B410C7" w:rsidP="00B410C7">
            <w:pPr>
              <w:ind w:left="-1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B410C7" w:rsidRPr="00DB1EEC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:rsidR="00B410C7" w:rsidRPr="00DB1EEC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410C7" w:rsidRPr="00DB1EEC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B410C7" w:rsidRPr="00D91A79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DB1EEC" w:rsidRDefault="00B410C7" w:rsidP="00B410C7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DB1EEC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DB1EEC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DB1EEC" w:rsidRDefault="00DE73EF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:rsidR="0067512A" w:rsidRPr="00DA68B6" w:rsidRDefault="0067512A" w:rsidP="004F59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มาตรฐานการรายงานทางการเงินเกี่ยวกับเครื่องมือทางการเงิน (TAS </w:t>
      </w:r>
      <w:r w:rsidR="00DE73EF" w:rsidRPr="00DE73E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32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และ 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TFRS </w:t>
      </w:r>
      <w:r w:rsidR="00DE73EF" w:rsidRPr="00DE73E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)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ได้นำกลุ่ม</w:t>
      </w:r>
      <w:bookmarkStart w:id="2" w:name="_Hlk37088576"/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2"/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เมษายน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:rsidR="00A561AB" w:rsidRPr="00DA68B6" w:rsidRDefault="00DA68B6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p w:rsidR="00D71B3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:rsidR="00A561AB" w:rsidRPr="00DA68B6" w:rsidRDefault="00A561AB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เงินลงทุนในตราสารทุนที่บริษัทถือ จะต้องจัดกลุ่มเป็น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:rsidR="005A4E53" w:rsidRPr="00DA68B6" w:rsidRDefault="009D049E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ปัจจุบัน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บริษัทมีเงินลงทุนในตราสารทุนที่แสดงด้วยวิธีราคาทุนจำนวน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125</w:t>
      </w:r>
      <w:r w:rsidR="00863E9D"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281</w:t>
      </w:r>
      <w:r w:rsidR="00863E9D"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155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 โดยเงินลงทุนในตราสารทุนดังกล่าวจะต้อง</w:t>
      </w:r>
      <w:r w:rsidR="005A4E53" w:rsidRPr="00DA68B6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 xml:space="preserve">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DE73EF" w:rsidRPr="00DE73EF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951</w:t>
      </w:r>
      <w:r w:rsidR="001A0A13" w:rsidRPr="00DA68B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605</w:t>
      </w:r>
      <w:r w:rsidR="001A0A13" w:rsidRPr="00DA68B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219</w:t>
      </w:r>
      <w:r w:rsidR="005A4E53" w:rsidRPr="00DA68B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5A4E53" w:rsidRPr="00DA68B6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บาท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ณ วันที่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1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2563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ในองค์ประกอบอื่นของส่วนของเจ้าของ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ED7D31"/>
          <w:sz w:val="24"/>
          <w:szCs w:val="24"/>
          <w:shd w:val="clear" w:color="auto" w:fill="FFFFFF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</w:t>
      </w:r>
      <w:r w:rsidRPr="00DA68B6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ต้องพิจารณาและรับรู้ผลขาดทุนด้านเครดิตที่คาดว่า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จะเกิดขึ้น ณ วันที่รับรู้เริ่มแรกและในรอบระยะเวลาบัญชีถัดไป ณ 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ริษัทใช้วิธีการอย่างง่ายในการพิจารณารับรู้ผลขาดทุนจากการด้อยค่าของลูกหนี้การค้าในข้อมูลทางการเงิน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:rsidR="0093595A" w:rsidRPr="00DA68B6" w:rsidRDefault="0093595A" w:rsidP="00CE5E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lang w:val="en-GB"/>
        </w:rPr>
      </w:pPr>
    </w:p>
    <w:p w:rsidR="00CE5EB5" w:rsidRPr="00DA68B6" w:rsidRDefault="00CE5EB5" w:rsidP="00CE5EB5">
      <w:pPr>
        <w:jc w:val="thaiDistribute"/>
        <w:rPr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DA68B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4"/>
          <w:szCs w:val="24"/>
          <w:highlight w:val="cyan"/>
          <w:lang w:val="en-GB"/>
        </w:rPr>
      </w:pPr>
    </w:p>
    <w:p w:rsidR="00CE5EB5" w:rsidRPr="00DA68B6" w:rsidRDefault="00CE5EB5" w:rsidP="00CE5EB5">
      <w:pPr>
        <w:jc w:val="thaiDistribute"/>
        <w:rPr>
          <w:color w:val="CF4A02"/>
          <w:sz w:val="26"/>
          <w:szCs w:val="26"/>
        </w:rPr>
      </w:pPr>
      <w:bookmarkStart w:id="3" w:name="_Hlk37877667"/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bookmarkEnd w:id="3"/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</w:p>
    <w:p w:rsidR="00CE5EB5" w:rsidRPr="00DA68B6" w:rsidRDefault="00CE5EB5" w:rsidP="00CE5EB5">
      <w:pPr>
        <w:jc w:val="thaiDistribute"/>
        <w:rPr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3630AD" w:rsidRPr="00DA68B6" w:rsidRDefault="003630AD" w:rsidP="003630AD">
      <w:pPr>
        <w:jc w:val="both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บริษัทจัดประเภทสินทรัพย์ทางการเงิน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(FVPL) 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(FVOCI)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(Amortised cost)</w:t>
      </w:r>
    </w:p>
    <w:p w:rsidR="003630AD" w:rsidRPr="00DA68B6" w:rsidRDefault="003630AD" w:rsidP="003630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:rsidR="003630AD" w:rsidRPr="00DA68B6" w:rsidRDefault="003630AD" w:rsidP="00EF6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</w:p>
    <w:p w:rsidR="00D222CD" w:rsidRPr="00DA68B6" w:rsidRDefault="00D222CD" w:rsidP="003630AD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ตราสารทุน</w:t>
      </w:r>
    </w:p>
    <w:p w:rsidR="003630AD" w:rsidRPr="00DA68B6" w:rsidRDefault="003630AD" w:rsidP="003630AD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บริษัทจัดประเภทเงินลงทุนในตราสารทุนเป็น </w:t>
      </w:r>
      <w:r w:rsidR="00DE73EF" w:rsidRPr="00DE73EF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ในกำไรหรือขาดทุนและแสดงรวมอยู่ในรายได้อื่น</w:t>
      </w:r>
    </w:p>
    <w:p w:rsidR="00DA68B6" w:rsidRPr="00DA68B6" w:rsidRDefault="00DA68B6" w:rsidP="0033320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" w:name="_Hlk45122729"/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333200" w:rsidRPr="00DA68B6" w:rsidRDefault="00333200" w:rsidP="0033320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เงินให้กู้ยืมแก่พนักงาน</w:t>
      </w:r>
    </w:p>
    <w:p w:rsidR="00333200" w:rsidRPr="00DA68B6" w:rsidRDefault="00333200" w:rsidP="00333200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33200" w:rsidRPr="00DE73EF" w:rsidRDefault="00333200" w:rsidP="0033320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เงินให้กู้ยืมแก่พนักงาน</w:t>
      </w:r>
      <w:r w:rsidRPr="00DA68B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มีไว้เพื่อรับชำระกระแสเงินสดตามสัญญาที่มีลักษณะของเงินต้นและดอกเบี้ย </w:t>
      </w:r>
      <w:r w:rsidRPr="00DA68B6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(SPPI)</w:t>
      </w:r>
      <w:r w:rsidR="000F614F" w:rsidRPr="00DA68B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รับรู้เริ่มแรกด้วยมูลค่ายุติธรรม</w:t>
      </w:r>
      <w:r w:rsidR="000F614F" w:rsidRPr="00DE73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และวัด</w:t>
      </w:r>
      <w:r w:rsidRPr="00DE73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มูลค่าในภายหลังด้วยราคาทุนตัดจำหน่าย รายได้ดอกเบี้ยจะรับรู้ตามวิธีอัตราดอกเบี้ยที่แท้จริงและแสดงรวมอยู่ในดอกเบี้ยรับ กำไรหรือขาดทุนจากการตัดรายการจะรับรู้ในรายการกำไรหรือขาดทุนอื่น ขาดทุนจากการด้อยค่าแสดงเป็นรายการแยกต่างหาก</w:t>
      </w:r>
    </w:p>
    <w:bookmarkEnd w:id="4"/>
    <w:p w:rsidR="00EF68CF" w:rsidRPr="00DA68B6" w:rsidRDefault="00EF68CF" w:rsidP="003630A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630AD" w:rsidRPr="00DA68B6" w:rsidRDefault="003630AD" w:rsidP="003B595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3630AD" w:rsidRPr="00DA68B6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630AD" w:rsidRPr="00DA68B6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บริษัทต้องพิจารณาและรับรู้ผลขาดทุนด้านเครดิตที่คาดว่าจะเกิดขึ้น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ซึ่งบริษัทเลือกใช้วิธีการอย่างง่ายในการพิจารณารับรู้ผลขาดทุนจากการด้อยค่า</w:t>
      </w:r>
    </w:p>
    <w:p w:rsidR="003630AD" w:rsidRPr="00DA68B6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630AD" w:rsidRPr="00DA68B6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บริษัทเลือกนำข้อยกเว้นจากมาตรการผ่อนปรนชั่วคราวเพื่อลดผลกระทบจาก</w:t>
      </w: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COVID-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โดยเลือกที่จะไม่นำข้อมูลที่มีการคาดการณ์ไปในอนาคต </w:t>
      </w:r>
      <w:r w:rsidRPr="00DA68B6">
        <w:rPr>
          <w:rFonts w:ascii="Browallia New" w:eastAsia="Arial Unicode MS" w:hAnsi="Browallia New" w:cs="Browallia New"/>
          <w:spacing w:val="-3"/>
          <w:sz w:val="26"/>
          <w:szCs w:val="26"/>
        </w:rPr>
        <w:t>(Forward looking information)</w:t>
      </w:r>
      <w:r w:rsidRPr="00DA68B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</w:t>
      </w:r>
      <w:r w:rsidR="00566758" w:rsidRPr="00DA68B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ที่คาดว่าจะเกิดขึ้นของลูกหนี้การค้า ซึ่งบริษัทเลือกใช้วิธีการอย่างง่ายในการคำนวณ ณ 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0CA6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CA6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cyan"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อนุพันธ์</w:t>
      </w:r>
      <w:r w:rsidR="00982224" w:rsidRPr="00DA68B6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ทางการเงิน</w:t>
      </w:r>
    </w:p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16"/>
          <w:szCs w:val="16"/>
          <w:lang w:val="en-GB"/>
        </w:rPr>
      </w:pPr>
    </w:p>
    <w:p w:rsidR="00405713" w:rsidRPr="00DA68B6" w:rsidRDefault="003630AD" w:rsidP="00CE5EB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อนุพันธ์ที่เป็นเครื่องมือทางการเงินเกี่ยวกับสัญญาซื้อขายเงินตราต่างประเทศล่วงหน้า 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(Forward contract) </w:t>
      </w:r>
      <w:r w:rsidR="00CE5EB5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รับรู้เริ่มแรกด้วยมูลค่ายุติธรรม ณ วันที่</w:t>
      </w:r>
      <w:r w:rsidR="003E4A29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CE5EB5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เข้าทำสัญญาอนุพันธ์ และวัดมูลค่าในภายหลังด้วยมูลค่ายุติธรรม ณ วันสิ้นรอบระยะเวลารายงาน โดย</w:t>
      </w:r>
      <w:r w:rsidR="003E4A29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CE5EB5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รับรู้การเปลี่ยนแปลงในมูลค่ายุติธรรมของอนุพันธ์ไปยังกำไรหรือขาดทุน</w:t>
      </w:r>
      <w:r w:rsidR="00D12DB9"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จากอัตราแลกเปลี่ยน</w:t>
      </w:r>
    </w:p>
    <w:p w:rsidR="00405713" w:rsidRPr="00DA68B6" w:rsidRDefault="00405713" w:rsidP="00CE5EB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DA68B6" w:rsidRDefault="00F52B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  <w:r w:rsidR="00947E08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AE08BD" w:rsidRPr="00DA68B6" w:rsidRDefault="00AE08BD" w:rsidP="00D947D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856930" w:rsidRPr="00DA68B6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856930" w:rsidRPr="00DA68B6" w:rsidRDefault="00856930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DA68B6" w:rsidRDefault="00DE73E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:rsidR="00AE08BD" w:rsidRPr="00DA68B6" w:rsidRDefault="00AE08BD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บริษัทได้พิจารณาการนำเสนอข้อมูลการเงินจำแนกตามส่วน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</w:t>
      </w:r>
      <w:r w:rsidR="00091EAB" w:rsidRPr="00DA68B6">
        <w:rPr>
          <w:rFonts w:ascii="Browallia New" w:eastAsia="Arial Unicode MS" w:hAnsi="Browallia New" w:cs="Browallia New"/>
          <w:sz w:val="26"/>
          <w:szCs w:val="26"/>
        </w:rPr>
        <w:br/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ผลการปฏิบัติงานของส่วนงานดำเนินงาน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ซึ่งพิจารณาว่าคือคณะกรรมการบริษัท ที่ทำการตัดสินใจเชิงกลยุทธ์</w:t>
      </w: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C5B4C" w:rsidRPr="00DA68B6" w:rsidRDefault="008C5B4C" w:rsidP="008C5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ในระหว่างงวดสิ้นสุดวันที่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0CA6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CA6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ได้จากการขายและบริการทั้งหมดมีจังหวะเวลาการรับรู้รายได้เมื่อปฏิบัติตามภาระที่ต้องปฏิบัติเสร็จสิ้น 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908F7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P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oint in time)</w:t>
      </w:r>
    </w:p>
    <w:p w:rsidR="008C5B4C" w:rsidRPr="00DA68B6" w:rsidRDefault="008C5B4C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DA68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ส่วนงานธุรกิจ</w:t>
      </w: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และผลกำไรของส่วนงานแม่พิมพ์และแบบผลิตภัณฑ์ มีจำนวนไม่ถึงเกณฑ์เชิงปริมาณที่บริษัทต้องแยกรายงานข้อมูลของส่วนงานดำเนินงาน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</w:t>
      </w:r>
      <w:r w:rsidR="00676E0B" w:rsidRPr="00DA68B6">
        <w:rPr>
          <w:rFonts w:ascii="Browallia New" w:eastAsia="Arial Unicode MS" w:hAnsi="Browallia New" w:cs="Browallia New"/>
          <w:sz w:val="26"/>
          <w:szCs w:val="26"/>
          <w:cs/>
        </w:rPr>
        <w:t>ณะเดียวกันกับที่นำเสนอในข้อมูล</w:t>
      </w:r>
      <w:r w:rsidR="00106ACC" w:rsidRPr="00DA68B6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676E0B" w:rsidRPr="00DA68B6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:rsidR="00FA0573" w:rsidRDefault="00D7049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D33F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33F77" w:rsidRPr="00D33F77" w:rsidRDefault="00DE73EF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33F77" w:rsidRPr="00D33F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D33F7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D33F77" w:rsidRPr="00BD31B9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  <w:bookmarkStart w:id="5" w:name="FairValue"/>
      <w:bookmarkEnd w:id="5"/>
    </w:p>
    <w:p w:rsidR="003A0E31" w:rsidRPr="00BD31B9" w:rsidRDefault="003A0E31" w:rsidP="003A0E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31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BD31B9">
        <w:rPr>
          <w:rFonts w:ascii="Browallia New" w:hAnsi="Browallia New" w:cs="Browallia New"/>
          <w:sz w:val="26"/>
          <w:szCs w:val="26"/>
          <w:cs/>
          <w:lang w:val="en-GB"/>
        </w:rPr>
        <w:t xml:space="preserve"> สามารถแสดงได้ดังนี้</w:t>
      </w:r>
    </w:p>
    <w:p w:rsidR="003A0E31" w:rsidRPr="00BD31B9" w:rsidRDefault="003A0E31" w:rsidP="003A0E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D31B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D31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BD31B9">
        <w:rPr>
          <w:rFonts w:ascii="Browallia New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D31B9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BD31B9">
        <w:rPr>
          <w:rFonts w:ascii="Browallia New" w:hAnsi="Browallia New" w:cs="Browallia New"/>
          <w:sz w:val="26"/>
          <w:szCs w:val="26"/>
        </w:rPr>
        <w:t xml:space="preserve">) </w:t>
      </w:r>
      <w:r w:rsidRPr="00BD31B9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สำหรับสินทรัพย์นั้นหรือหนี้สินนั้น</w:t>
      </w: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D31B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D31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BD31B9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Pr="00BD31B9">
        <w:rPr>
          <w:rFonts w:ascii="Browallia New" w:hAnsi="Browallia New" w:cs="Browallia New"/>
          <w:sz w:val="26"/>
          <w:szCs w:val="26"/>
          <w:cs/>
        </w:rPr>
        <w:br/>
        <w:t>ไม่สามารถสังเกตได้</w:t>
      </w:r>
      <w:r w:rsidRPr="00BD31B9">
        <w:rPr>
          <w:rFonts w:ascii="Browallia New" w:hAnsi="Browallia New" w:cs="Browallia New"/>
          <w:sz w:val="26"/>
          <w:szCs w:val="26"/>
        </w:rPr>
        <w:t>)</w:t>
      </w:r>
    </w:p>
    <w:p w:rsidR="003A0E31" w:rsidRPr="00BD31B9" w:rsidRDefault="003A0E31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D33F77" w:rsidRPr="00BD31B9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31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816499" w:rsidRPr="00BD31B9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407A8" w:rsidRPr="00DB1EEC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7A8" w:rsidRPr="007E5C2A" w:rsidRDefault="006407A8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908F7" w:rsidRDefault="006407A8" w:rsidP="00C01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6908F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  <w:p w:rsidR="006407A8" w:rsidRPr="00DB1EEC" w:rsidRDefault="006407A8" w:rsidP="00C01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</w:t>
            </w:r>
            <w:r w:rsidR="006908F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52D42" w:rsidRPr="00026D3D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7E5C2A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52D42" w:rsidRPr="00026D3D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7E5C2A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B1EEC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52D42" w:rsidRPr="00DE73EF" w:rsidTr="00DA68B6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 xml:space="preserve">      </w:t>
            </w: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/>
              </w:rPr>
              <w:t xml:space="preserve">    เงินลงทุนในตราสารทุน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748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748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 xml:space="preserve">       </w:t>
            </w: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6908F7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8F7" w:rsidRPr="00DE73EF" w:rsidRDefault="006908F7" w:rsidP="00DA68B6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     - สัญญา</w:t>
            </w:r>
            <w:r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>ซื้อขายเ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งินตรา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     </w:t>
            </w:r>
            <w:r w:rsidR="006908F7"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 xml:space="preserve">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ต่างประเทศ</w:t>
            </w:r>
            <w:r w:rsidR="006908F7"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</w:tr>
      <w:tr w:rsidR="00052D42" w:rsidRPr="00DE73EF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465BD5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DE73EF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465BD5"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</w:tr>
    </w:tbl>
    <w:p w:rsidR="006407A8" w:rsidRPr="00BD31B9" w:rsidRDefault="006407A8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:rsidR="00DC4276" w:rsidRPr="00BE6A0A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ไม่มีการเปลี่ยนแปลงเทคนิคในการประเมินมูลค่า</w:t>
      </w:r>
    </w:p>
    <w:p w:rsidR="00DC4276" w:rsidRPr="005F5D83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7049F" w:rsidRDefault="00DB1EEC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DC4276" w:rsidRPr="00DB1EEC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B1EE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E73EF" w:rsidRPr="00DE73EF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:rsidR="00DC4276" w:rsidRPr="00DA68B6" w:rsidRDefault="00DC4276" w:rsidP="00DC4276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DC4276" w:rsidRPr="00DB1EEC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1EE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B1E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1EEC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:rsidR="00DC4276" w:rsidRPr="00DA68B6" w:rsidRDefault="00DC4276" w:rsidP="00D33F77">
      <w:pPr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  <w:lang w:val="en-GB"/>
        </w:rPr>
      </w:pPr>
    </w:p>
    <w:p w:rsidR="00DC4276" w:rsidRPr="00DB1EEC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B1EE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B1EE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E73EF" w:rsidRPr="00DE73E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:rsidR="00DC4276" w:rsidRPr="00DA68B6" w:rsidRDefault="00DC4276" w:rsidP="00DC427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DC4276" w:rsidRPr="00DB1EEC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E73EF" w:rsidRPr="00DE73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AB3E7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:rsidR="00DC4276" w:rsidRPr="00DA68B6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73EF" w:rsidRDefault="005034BB" w:rsidP="005034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5E5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5034BB" w:rsidRPr="00DB1EEC" w:rsidRDefault="005034BB" w:rsidP="005034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</w:t>
            </w:r>
            <w:r w:rsidR="005E5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B1EE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B1EE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1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DA68B6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DA68B6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034BB" w:rsidRPr="00DA68B6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034BB" w:rsidRPr="00327B0E" w:rsidRDefault="00DE73EF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DB1EEC" w:rsidRDefault="00225824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วันที่ 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E73EF"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DB1EEC" w:rsidRDefault="00DE73EF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5824" w:rsidRPr="002258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225824" w:rsidRPr="002258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225824" w:rsidRPr="002258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:rsidR="00DC4276" w:rsidRPr="00DA68B6" w:rsidRDefault="00DC4276" w:rsidP="00DC427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DC4276" w:rsidRPr="00973764" w:rsidRDefault="00DC4276" w:rsidP="00DC4276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7376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ในตราสารทุนที่ไม่อยู่ในความต้องการของตลาด</w:t>
      </w:r>
      <w:r w:rsidRPr="00973764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</w:t>
      </w:r>
      <w:r w:rsidR="00301FA5">
        <w:rPr>
          <w:rFonts w:ascii="Browallia New" w:hAnsi="Browallia New" w:cs="Browallia New" w:hint="cs"/>
          <w:sz w:val="26"/>
          <w:szCs w:val="26"/>
          <w:cs/>
          <w:lang w:val="en-GB"/>
        </w:rPr>
        <w:t>เปรียบเทียบอัตราส่วนในตลาด</w:t>
      </w:r>
      <w:r w:rsidRPr="0097376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มูลค่ายุติธรรมนี้ถูกจัดอยู่ในระดับที่ </w:t>
      </w:r>
      <w:r w:rsidR="00DE73EF" w:rsidRPr="00DE73E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73764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:rsidR="00DC4276" w:rsidRPr="00DA68B6" w:rsidRDefault="00DC4276" w:rsidP="00DC427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DC4276" w:rsidRPr="00973764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</w:t>
      </w:r>
      <w:r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</w:t>
      </w:r>
      <w:r w:rsidRPr="00973764">
        <w:rPr>
          <w:rFonts w:ascii="Browallia New" w:hAnsi="Browallia New" w:cs="Browallia New"/>
          <w:sz w:val="26"/>
          <w:szCs w:val="26"/>
          <w:cs/>
        </w:rPr>
        <w:t>และเงินให้กู้ยืมแก่</w:t>
      </w:r>
      <w:r>
        <w:rPr>
          <w:rFonts w:ascii="Browallia New" w:hAnsi="Browallia New" w:cs="Browallia New" w:hint="cs"/>
          <w:sz w:val="26"/>
          <w:szCs w:val="26"/>
          <w:cs/>
        </w:rPr>
        <w:t>พนักงาน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DC4276" w:rsidRPr="00DA68B6" w:rsidRDefault="00DC4276" w:rsidP="00DC427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C03B6D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E08B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:rsidR="00AE08BD" w:rsidRPr="00DA68B6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</w:rPr>
      </w:pPr>
    </w:p>
    <w:p w:rsidR="00EB0EB1" w:rsidRPr="00C03B6D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:rsidR="00AE08BD" w:rsidRPr="00DA68B6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</w:rPr>
      </w:pPr>
    </w:p>
    <w:p w:rsidR="00C83BD7" w:rsidRPr="00C03B6D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:rsidR="00F924F3" w:rsidRPr="00DA68B6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F924F3" w:rsidRPr="00C03B6D" w:rsidTr="00F52B8D">
        <w:tc>
          <w:tcPr>
            <w:tcW w:w="7978" w:type="dxa"/>
            <w:vAlign w:val="bottom"/>
          </w:tcPr>
          <w:p w:rsidR="00F924F3" w:rsidRPr="00C65F34" w:rsidRDefault="00C65F34" w:rsidP="00DA68B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5F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C65F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F924F3" w:rsidRPr="00C03B6D" w:rsidRDefault="000A2C80" w:rsidP="00DA68B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F924F3" w:rsidRPr="00C03B6D" w:rsidTr="00F52B8D">
        <w:trPr>
          <w:trHeight w:val="95"/>
        </w:trPr>
        <w:tc>
          <w:tcPr>
            <w:tcW w:w="7978" w:type="dxa"/>
            <w:vAlign w:val="bottom"/>
          </w:tcPr>
          <w:p w:rsidR="00F924F3" w:rsidRPr="00C03B6D" w:rsidRDefault="00F924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924F3" w:rsidRPr="00C03B6D" w:rsidRDefault="00F924F3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924F3" w:rsidRPr="00DA68B6" w:rsidTr="00F52B8D">
        <w:trPr>
          <w:trHeight w:val="85"/>
        </w:trPr>
        <w:tc>
          <w:tcPr>
            <w:tcW w:w="7978" w:type="dxa"/>
            <w:vAlign w:val="bottom"/>
          </w:tcPr>
          <w:p w:rsidR="00F924F3" w:rsidRPr="00DA68B6" w:rsidRDefault="00F924F3" w:rsidP="00D947D5">
            <w:pP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24F3" w:rsidRPr="00DA68B6" w:rsidRDefault="00F924F3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924F3" w:rsidRPr="00C03B6D" w:rsidTr="00F52B8D">
        <w:tc>
          <w:tcPr>
            <w:tcW w:w="7978" w:type="dxa"/>
            <w:vAlign w:val="bottom"/>
          </w:tcPr>
          <w:p w:rsidR="00F924F3" w:rsidRPr="00C03B6D" w:rsidRDefault="005D16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F924F3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C155C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924F3" w:rsidRPr="00C03B6D" w:rsidRDefault="00DE73EF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FA0A42" w:rsidRPr="00C03B6D" w:rsidTr="00F52B8D">
        <w:tc>
          <w:tcPr>
            <w:tcW w:w="7978" w:type="dxa"/>
            <w:vAlign w:val="bottom"/>
          </w:tcPr>
          <w:p w:rsidR="00FA0A42" w:rsidRPr="00C03B6D" w:rsidRDefault="00FA0A42" w:rsidP="00D947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A0A42" w:rsidRPr="00C03B6D" w:rsidRDefault="00DE73EF" w:rsidP="00FA4C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066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5714CA" w:rsidRPr="00C03B6D" w:rsidTr="00F52B8D">
        <w:tc>
          <w:tcPr>
            <w:tcW w:w="7978" w:type="dxa"/>
            <w:vAlign w:val="bottom"/>
          </w:tcPr>
          <w:p w:rsidR="005714CA" w:rsidRPr="00C03B6D" w:rsidRDefault="005714CA" w:rsidP="00D947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14CA" w:rsidRPr="00C03B6D" w:rsidRDefault="00FA4C57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A4C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B2DC9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DB2DC9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DB2DC9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FA4C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5714CA" w:rsidRPr="00C03B6D" w:rsidTr="00F52B8D">
        <w:tc>
          <w:tcPr>
            <w:tcW w:w="7978" w:type="dxa"/>
            <w:vAlign w:val="bottom"/>
          </w:tcPr>
          <w:p w:rsidR="005714CA" w:rsidRPr="00C03B6D" w:rsidRDefault="005D16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5714CA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14CA" w:rsidRPr="00C03B6D" w:rsidRDefault="00DE73EF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B2DC9" w:rsidRPr="00DB2D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066</w:t>
            </w:r>
            <w:r w:rsidR="00DB2DC9" w:rsidRPr="00DB2D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DB2DC9" w:rsidRPr="00DB2D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:rsidR="00F924F3" w:rsidRPr="00DA68B6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</w:rPr>
      </w:pPr>
    </w:p>
    <w:p w:rsidR="001C0B1B" w:rsidRPr="00F44F1A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ณ วันที่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กันยายน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4A218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เงินลงทุนระยะสั้นมีอัตราดอกเบี้ยถัวเฉลี่ยร้อยละ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DB2DC9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35</w:t>
      </w:r>
      <w:r w:rsidR="00DC08A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655C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ถึง</w:t>
      </w:r>
      <w:r w:rsidR="007F26B3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DC08A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905DDE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C65F34" w:rsidRPr="00F44F1A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 xml:space="preserve"> 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(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</w:t>
      </w:r>
      <w:r w:rsidR="004A218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2563</w:t>
      </w:r>
      <w:r w:rsidR="00C655C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: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43</w:t>
      </w:r>
      <w:r w:rsidR="00773B21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773B21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:rsidR="00F52B8D" w:rsidRPr="00C03B6D" w:rsidRDefault="00DA68B6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30</w:t>
      </w:r>
      <w:r w:rsidR="00E10CA6" w:rsidRPr="00DA68B6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 xml:space="preserve"> </w:t>
      </w:r>
      <w:r w:rsidR="00E10CA6" w:rsidRPr="00DA68B6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กันยายน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D445D9" w:rsidRPr="00C03B6D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F57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F57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162</w:t>
            </w:r>
            <w:r w:rsidR="00F57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69" w:type="dxa"/>
            <w:vAlign w:val="center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5D9" w:rsidRPr="00C03B6D" w:rsidRDefault="00327B0E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27B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327B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327B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327B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78327D" w:rsidRDefault="00D445D9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5D9" w:rsidRPr="00F5753F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476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716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C03B6D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314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</w:p>
        </w:tc>
        <w:tc>
          <w:tcPr>
            <w:tcW w:w="1469" w:type="dxa"/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C03B6D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F575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399</w:t>
            </w:r>
          </w:p>
        </w:tc>
        <w:tc>
          <w:tcPr>
            <w:tcW w:w="1469" w:type="dxa"/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F5753F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860</w:t>
            </w:r>
            <w:r w:rsidR="00F5753F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706</w:t>
            </w:r>
          </w:p>
        </w:tc>
        <w:tc>
          <w:tcPr>
            <w:tcW w:w="1469" w:type="dxa"/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</w:t>
            </w:r>
            <w:r w:rsidR="0081386D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641</w:t>
            </w:r>
            <w:r w:rsidR="0081386D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843</w:t>
            </w:r>
          </w:p>
        </w:tc>
        <w:tc>
          <w:tcPr>
            <w:tcW w:w="1469" w:type="dxa"/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</w:t>
            </w:r>
            <w:r w:rsidR="0081386D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687</w:t>
            </w:r>
            <w:r w:rsidR="0081386D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555</w:t>
            </w:r>
          </w:p>
        </w:tc>
        <w:tc>
          <w:tcPr>
            <w:tcW w:w="1469" w:type="dxa"/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5D9" w:rsidRPr="00DA68B6" w:rsidRDefault="00DE73EF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5753F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814</w:t>
            </w:r>
            <w:r w:rsidR="003442A0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802</w:t>
            </w:r>
            <w:r w:rsidR="003442A0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5D9" w:rsidRPr="0078327D" w:rsidRDefault="00DE73EF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</w:tbl>
    <w:p w:rsidR="00D445D9" w:rsidRPr="00DA68B6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3D7A40" w:rsidRPr="00DA68B6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30</w:t>
      </w:r>
      <w:r w:rsidR="00E10CA6" w:rsidRPr="00DA68B6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 xml:space="preserve"> </w:t>
      </w:r>
      <w:r w:rsidR="00E10CA6" w:rsidRPr="00DA68B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กันยายน</w:t>
      </w:r>
      <w:r w:rsidR="00BB7DCF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:rsidR="0032706B" w:rsidRPr="00DA68B6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DA68B6" w:rsidTr="00494E39">
        <w:tc>
          <w:tcPr>
            <w:tcW w:w="3528" w:type="dxa"/>
            <w:vAlign w:val="center"/>
          </w:tcPr>
          <w:p w:rsidR="00C4097A" w:rsidRPr="00DA68B6" w:rsidRDefault="00C4097A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D947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D947D5">
            <w:pPr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E73EF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475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830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321</w:t>
            </w:r>
          </w:p>
        </w:tc>
        <w:tc>
          <w:tcPr>
            <w:tcW w:w="1512" w:type="dxa"/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288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E73EF" w:rsidP="00DA1B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105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280</w:t>
            </w:r>
          </w:p>
        </w:tc>
        <w:tc>
          <w:tcPr>
            <w:tcW w:w="1512" w:type="dxa"/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515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039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635</w:t>
            </w:r>
          </w:p>
        </w:tc>
        <w:tc>
          <w:tcPr>
            <w:tcW w:w="1512" w:type="dxa"/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504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451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E73EF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208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724</w:t>
            </w:r>
          </w:p>
        </w:tc>
        <w:tc>
          <w:tcPr>
            <w:tcW w:w="1512" w:type="dxa"/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639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301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A1BB7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B97DEA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DA1BB7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B97DEA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292</w:t>
            </w:r>
            <w:r w:rsidR="00DA1BB7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65F34" w:rsidRPr="00DA68B6" w:rsidRDefault="00B97DEA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F34" w:rsidRPr="00DA68B6" w:rsidRDefault="00DE73EF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364003" w:rsidRPr="003640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497</w:t>
            </w:r>
            <w:r w:rsidR="00364003" w:rsidRPr="003640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162</w:t>
            </w:r>
            <w:r w:rsidR="00364003" w:rsidRPr="003640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F34" w:rsidRPr="00DA68B6" w:rsidRDefault="00DE73EF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240</w:t>
            </w:r>
            <w:r w:rsidR="002311DB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314</w:t>
            </w:r>
            <w:r w:rsidR="002311DB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65F34" w:rsidRPr="00DA68B6" w:rsidRDefault="00DE73EF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225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816</w:t>
            </w:r>
          </w:p>
        </w:tc>
      </w:tr>
    </w:tbl>
    <w:p w:rsid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445D9" w:rsidRP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263C5" w:rsidRPr="00DA68B6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263C5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E074E1" w:rsidRPr="00DE73EF" w:rsidRDefault="00E074E1" w:rsidP="002657B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07AFC" w:rsidRPr="00DA68B6" w:rsidRDefault="00907AFC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สแตนเลย์ อีเล็กทริค จำกัด ซึ่งตั้งอยู่ในประเทศญี่ปุ่น</w:t>
      </w:r>
      <w:r w:rsidR="00117F0F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03B2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ในบริษัทคิดเป็นสัดส่วนร้อยละ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="00296511" w:rsidRPr="00DA68B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="00660461" w:rsidRPr="00DA68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3B2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403767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403767" w:rsidRPr="00DA68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="00DD42B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42B1"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</w:t>
      </w:r>
      <w:r w:rsidR="00DD42B1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อีเล็กทริค จำกัด และ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:rsidR="00BB3A10" w:rsidRPr="00DE73EF" w:rsidRDefault="00BB3A10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B3A10" w:rsidRPr="00DA68B6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:rsidR="00C65F34" w:rsidRPr="00DE73EF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55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65F34" w:rsidRPr="00DA68B6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98495D">
            <w:pPr>
              <w:spacing w:before="10"/>
              <w:ind w:left="-20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E10CA6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DA68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DA68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C65F34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8D0008" w:rsidRDefault="00C65F34" w:rsidP="0098495D">
            <w:pPr>
              <w:ind w:left="-20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8D0008" w:rsidRDefault="00C65F34" w:rsidP="0098495D">
            <w:pPr>
              <w:ind w:left="-20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65F34" w:rsidRPr="008D0008" w:rsidRDefault="00C65F3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8D0008" w:rsidRDefault="00C65F3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A68B6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463B0C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463B0C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358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120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</w:p>
        </w:tc>
      </w:tr>
      <w:tr w:rsidR="00463B0C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463B0C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595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332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997</w:t>
            </w:r>
          </w:p>
        </w:tc>
      </w:tr>
      <w:tr w:rsidR="00463B0C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463B0C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117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390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372</w:t>
            </w:r>
          </w:p>
        </w:tc>
      </w:tr>
      <w:tr w:rsidR="00463B0C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463B0C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944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167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516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501</w:t>
            </w:r>
          </w:p>
        </w:tc>
      </w:tr>
      <w:tr w:rsidR="00463B0C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3B0C" w:rsidRPr="00DA68B6" w:rsidRDefault="00463B0C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627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954</w:t>
            </w:r>
            <w:r w:rsidR="00DC476E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3B0C" w:rsidRPr="00DA68B6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529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547</w:t>
            </w:r>
            <w:r w:rsidR="00463B0C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</w:p>
        </w:tc>
      </w:tr>
      <w:tr w:rsidR="00BE262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2626" w:rsidRPr="00DA68B6" w:rsidRDefault="00BE2626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E2626" w:rsidRPr="00DA68B6" w:rsidRDefault="00BE2626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2626" w:rsidRPr="00DA68B6" w:rsidRDefault="00BE2626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รายได้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A68B6" w:rsidP="00DA68B6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DA68B6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533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436</w:t>
            </w: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A68B6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224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572</w:t>
            </w: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98495D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DA68B6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DA68B6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8B6" w:rsidRPr="00DA68B6" w:rsidRDefault="00DE73EF" w:rsidP="00DA68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174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721</w:t>
            </w:r>
            <w:r w:rsidR="00DA68B6" w:rsidRPr="00DA68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490AED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0AED" w:rsidRPr="00DA68B6" w:rsidRDefault="00490AED" w:rsidP="00490AED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90AED" w:rsidRPr="00DA68B6" w:rsidRDefault="00490AED" w:rsidP="00490A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0AED" w:rsidRPr="00DA68B6" w:rsidRDefault="00490AED" w:rsidP="00490A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90AED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0AED" w:rsidRDefault="00490AED" w:rsidP="00490AE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ซื้อ</w:t>
            </w: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สินค้า</w:t>
            </w: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0AED" w:rsidRPr="00DA68B6" w:rsidRDefault="00490AED" w:rsidP="00490AED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0AED" w:rsidRPr="00DA68B6" w:rsidRDefault="00490AED" w:rsidP="00490AED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98495D">
            <w:pPr>
              <w:ind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175B4" w:rsidRPr="00AC304C" w:rsidRDefault="00DE73EF" w:rsidP="00AB750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855</w:t>
            </w:r>
            <w:r w:rsidR="00AB7500" w:rsidRPr="00AC30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  <w:r w:rsidR="00AB7500" w:rsidRPr="00AC30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559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021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98495D">
            <w:pPr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395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778</w:t>
            </w: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254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="00AB75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75B4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054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605</w:t>
            </w:r>
            <w:r w:rsidR="00E175B4" w:rsidRPr="008D00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819</w:t>
            </w: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175B4" w:rsidRPr="008D0008" w:rsidRDefault="00E175B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175B4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EC6857" w:rsidRDefault="00EC6857" w:rsidP="0098495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175B4" w:rsidRPr="008D0008" w:rsidRDefault="00E175B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75B4" w:rsidRPr="008D0008" w:rsidRDefault="00E175B4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="00EC6857" w:rsidRPr="00EC68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490</w:t>
            </w:r>
            <w:r w:rsidR="00EC6857" w:rsidRPr="00EC68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167</w:t>
            </w:r>
            <w:r w:rsidR="00EC6857" w:rsidRPr="00EC68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118</w:t>
            </w:r>
            <w:r w:rsidR="00EC6857" w:rsidRPr="00EC68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EC6857" w:rsidRDefault="00EC6857" w:rsidP="0098495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C6857" w:rsidRPr="008D0008" w:rsidRDefault="00EC6857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EC6857" w:rsidRDefault="00EC6857" w:rsidP="0098495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6857" w:rsidRPr="008D0008" w:rsidRDefault="00EC6857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30369E" w:rsidRPr="003036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771</w:t>
            </w:r>
            <w:r w:rsidR="0030369E" w:rsidRPr="0030369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C6857" w:rsidRPr="008D0008" w:rsidRDefault="00EC6857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6857" w:rsidRPr="000D2246" w:rsidRDefault="00DE73EF" w:rsidP="0077047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152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276</w:t>
            </w: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801</w:t>
            </w:r>
            <w:r w:rsidR="00EC68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443</w:t>
            </w:r>
          </w:p>
        </w:tc>
      </w:tr>
      <w:tr w:rsidR="00EC6857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6857" w:rsidRPr="008D0008" w:rsidRDefault="00EC6857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</w:t>
            </w:r>
            <w:r w:rsidR="00EC68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573</w:t>
            </w:r>
            <w:r w:rsidR="00EC68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6857" w:rsidRPr="008D0008" w:rsidRDefault="00DE73EF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="00EC6857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054</w:t>
            </w:r>
          </w:p>
        </w:tc>
      </w:tr>
      <w:tr w:rsidR="0098495D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95D" w:rsidRPr="008D0008" w:rsidRDefault="0098495D" w:rsidP="0098495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8495D" w:rsidRPr="00DA68B6" w:rsidRDefault="0098495D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8495D" w:rsidRPr="00DA68B6" w:rsidRDefault="0098495D" w:rsidP="008D00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98495D" w:rsidRPr="008D0008" w:rsidTr="00456C22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95D" w:rsidRPr="00D445D9" w:rsidRDefault="0098495D" w:rsidP="0098495D">
            <w:pPr>
              <w:ind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495D" w:rsidRPr="00D445D9" w:rsidRDefault="0098495D" w:rsidP="009849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95D" w:rsidRPr="00D445D9" w:rsidRDefault="0098495D" w:rsidP="009849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8495D" w:rsidRPr="008D0008" w:rsidTr="00456C22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95D" w:rsidRPr="00D445D9" w:rsidRDefault="0098495D" w:rsidP="0098495D">
            <w:pPr>
              <w:ind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ผลประโยชน์ระยะสั้น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8495D" w:rsidRPr="00B93D26" w:rsidRDefault="00DE73EF" w:rsidP="009849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9849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709</w:t>
            </w:r>
            <w:r w:rsidR="009849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495D" w:rsidRPr="000D2246" w:rsidRDefault="00DE73EF" w:rsidP="009849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</w:t>
            </w:r>
            <w:r w:rsidR="0098495D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135</w:t>
            </w:r>
            <w:r w:rsidR="0098495D" w:rsidRPr="000D224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697</w:t>
            </w:r>
          </w:p>
        </w:tc>
      </w:tr>
    </w:tbl>
    <w:p w:rsidR="00DE73EF" w:rsidRDefault="00DE73EF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83333F" w:rsidRDefault="00DE73EF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D0554B" w:rsidRPr="00DB5B9A" w:rsidRDefault="00D0554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โดยเป็นรายการที่เกี่ยวข้องกับการซื้อขายดังกล่าวข้างต้น ยอดคงเหลือ ณ วันที่ 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E10CA6" w:rsidRPr="00E10CA6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 xml:space="preserve"> </w:t>
      </w:r>
      <w:r w:rsidR="00E10CA6" w:rsidRPr="00E10CA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และวันที่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มีนาคม 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มีดังนี้</w:t>
      </w:r>
    </w:p>
    <w:p w:rsidR="00D0554B" w:rsidRPr="00C03B6D" w:rsidRDefault="00D0554B" w:rsidP="00D947D5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:rsidTr="002657BF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:rsidTr="002657BF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D0554B" w:rsidRPr="00C03B6D" w:rsidTr="002657BF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69D0" w:rsidRPr="00C03B6D" w:rsidTr="002657BF">
        <w:tc>
          <w:tcPr>
            <w:tcW w:w="6696" w:type="dxa"/>
            <w:vAlign w:val="bottom"/>
          </w:tcPr>
          <w:p w:rsidR="00EA69D0" w:rsidRPr="002657BF" w:rsidRDefault="00EA69D0" w:rsidP="002657B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</w:t>
            </w:r>
            <w:r w:rsidR="00AC2FDD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ูก</w:t>
            </w:r>
            <w:r w:rsidR="00A73A0D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หนี้การค้า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69D0" w:rsidRPr="002657BF" w:rsidRDefault="00EA69D0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A69D0" w:rsidRPr="002657BF" w:rsidRDefault="00EA69D0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778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606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DE73EF" w:rsidP="000964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482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454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879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  <w:r w:rsidR="005265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314</w:t>
            </w:r>
            <w:r w:rsidR="005265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2657BF" w:rsidRPr="00C03B6D" w:rsidTr="002657BF">
        <w:tc>
          <w:tcPr>
            <w:tcW w:w="6696" w:type="dxa"/>
            <w:vAlign w:val="bottom"/>
          </w:tcPr>
          <w:p w:rsidR="002657BF" w:rsidRPr="002657BF" w:rsidRDefault="002657BF" w:rsidP="002657B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657BF" w:rsidRPr="002657BF" w:rsidRDefault="002657B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657BF" w:rsidRPr="002657BF" w:rsidRDefault="002657B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C65F34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65F34" w:rsidRPr="002657BF" w:rsidRDefault="00C65F34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263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210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283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147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441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204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</w:p>
        </w:tc>
      </w:tr>
      <w:tr w:rsidR="00C65F34" w:rsidRPr="00C358D7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2657BF" w:rsidRDefault="00C65F34" w:rsidP="002657BF">
            <w:pPr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65F34" w:rsidRPr="002657BF" w:rsidRDefault="00C65F34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65F34" w:rsidRPr="002657BF" w:rsidRDefault="00C65F34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65F34" w:rsidRPr="002657BF" w:rsidRDefault="00C65F34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C03B6D" w:rsidTr="002657BF">
        <w:tc>
          <w:tcPr>
            <w:tcW w:w="6696" w:type="dxa"/>
            <w:vAlign w:val="bottom"/>
          </w:tcPr>
          <w:p w:rsidR="00C65F34" w:rsidRPr="002657BF" w:rsidRDefault="00C65F34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108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807</w:t>
            </w:r>
            <w:r w:rsidR="000964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65F34" w:rsidRPr="002657B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C65F34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</w:p>
        </w:tc>
      </w:tr>
    </w:tbl>
    <w:p w:rsidR="00DE0958" w:rsidRPr="00E10CA6" w:rsidRDefault="00DE0958" w:rsidP="00E10CA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03B6D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03B1A" w:rsidRPr="00C03B6D" w:rsidRDefault="00DE73EF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:rsidR="00503B1A" w:rsidRPr="00C03B6D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03B6D" w:rsidTr="009541AB">
        <w:tc>
          <w:tcPr>
            <w:tcW w:w="6624" w:type="dxa"/>
            <w:vAlign w:val="bottom"/>
          </w:tcPr>
          <w:p w:rsidR="00503B1A" w:rsidRPr="00C03B6D" w:rsidRDefault="00503B1A" w:rsidP="002657B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3B1A" w:rsidRPr="00C03B6D" w:rsidRDefault="00503B1A" w:rsidP="002657BF">
            <w:pPr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503B1A" w:rsidRPr="00C03B6D" w:rsidRDefault="00503B1A" w:rsidP="002657BF">
            <w:pPr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258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228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69" w:type="dxa"/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278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160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69" w:type="dxa"/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204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69" w:type="dxa"/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913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</w:p>
        </w:tc>
      </w:tr>
      <w:tr w:rsidR="00503B1A" w:rsidRPr="00C03B6D" w:rsidTr="009541AB">
        <w:tc>
          <w:tcPr>
            <w:tcW w:w="6624" w:type="dxa"/>
            <w:vAlign w:val="bottom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959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723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09544F" w:rsidRDefault="00503B1A" w:rsidP="002657BF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503B1A" w:rsidRPr="00C03B6D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03B1A" w:rsidRPr="00C03B6D" w:rsidTr="009541AB">
        <w:tc>
          <w:tcPr>
            <w:tcW w:w="6624" w:type="dxa"/>
          </w:tcPr>
          <w:p w:rsidR="00503B1A" w:rsidRPr="0009544F" w:rsidRDefault="00503B1A" w:rsidP="002657BF">
            <w:pPr>
              <w:ind w:firstLine="28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0B7376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985232" w:rsidRDefault="00503B1A" w:rsidP="002657BF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4C2963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503B1A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1231A3">
            <w:pPr>
              <w:ind w:firstLine="28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วัดถุดิบและวัสดุหีบห่อ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231A3" w:rsidRPr="00C03B6D" w:rsidRDefault="001D5EC6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040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1231A3" w:rsidRPr="00C03B6D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1231A3">
            <w:pPr>
              <w:ind w:firstLine="28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231A3" w:rsidRPr="00C03B6D" w:rsidRDefault="001D5EC6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580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1231A3" w:rsidRPr="00C03B6D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1231A3">
            <w:pPr>
              <w:ind w:firstLine="28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31A3" w:rsidRPr="00C03B6D" w:rsidRDefault="001D5EC6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548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362</w:t>
            </w:r>
            <w:r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1231A3" w:rsidRPr="0009544F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  <w:r w:rsidR="001D5EC6" w:rsidRPr="001D5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503B1A" w:rsidRPr="0009544F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</w:tr>
    </w:tbl>
    <w:p w:rsidR="00F0509B" w:rsidRPr="007E0E64" w:rsidRDefault="0093660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E0958" w:rsidRPr="00C03B6D" w:rsidRDefault="00DE73E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E095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:rsidR="00CA08A7" w:rsidRPr="00C03B6D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D95C97" w:rsidRPr="00D95C97" w:rsidRDefault="00D95C97" w:rsidP="00D95C97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E10CA6" w:rsidRPr="00E10CA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หกเดือน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3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และ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2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D95C9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มีดังนี้</w:t>
      </w:r>
    </w:p>
    <w:p w:rsidR="005D3963" w:rsidRDefault="005D3963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0D2246" w:rsidRPr="00936609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620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460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  <w:tc>
          <w:tcPr>
            <w:tcW w:w="1440" w:type="dxa"/>
            <w:vAlign w:val="bottom"/>
          </w:tcPr>
          <w:p w:rsidR="000D2246" w:rsidRPr="000D2246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380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095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:rsidR="000D2246" w:rsidRPr="00CF688B" w:rsidRDefault="00DE73EF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440" w:type="dxa"/>
          </w:tcPr>
          <w:p w:rsidR="000D2246" w:rsidRPr="00CF688B" w:rsidRDefault="00DE73EF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FAFAFA"/>
          </w:tcPr>
          <w:p w:rsidR="000D2246" w:rsidRPr="00936609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</w:t>
            </w:r>
            <w:r w:rsidR="00E14B31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266</w:t>
            </w:r>
            <w:r w:rsidR="00E14B31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314</w:t>
            </w:r>
          </w:p>
        </w:tc>
        <w:tc>
          <w:tcPr>
            <w:tcW w:w="1440" w:type="dxa"/>
            <w:vAlign w:val="bottom"/>
          </w:tcPr>
          <w:p w:rsidR="000D2246" w:rsidRPr="000D2246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147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117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:rsidR="000D2246" w:rsidRPr="00CF688B" w:rsidRDefault="001427F5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440" w:type="dxa"/>
          </w:tcPr>
          <w:p w:rsidR="000D2246" w:rsidRPr="00CF688B" w:rsidRDefault="000D2246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:rsidR="000D2246" w:rsidRPr="00936609" w:rsidRDefault="00E14B31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579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667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vAlign w:val="bottom"/>
          </w:tcPr>
          <w:p w:rsidR="000D2246" w:rsidRPr="000D2246" w:rsidRDefault="000D2246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357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D2246" w:rsidRPr="00CF688B" w:rsidRDefault="001427F5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</w:tcPr>
          <w:p w:rsidR="000D2246" w:rsidRPr="00CF688B" w:rsidRDefault="000D2246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D2246" w:rsidRPr="00936609" w:rsidRDefault="0081386D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378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123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D2246" w:rsidRPr="00CF688B" w:rsidRDefault="000D2246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817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D2246" w:rsidRPr="00CF688B" w:rsidRDefault="001427F5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D2246" w:rsidRPr="00CF688B" w:rsidRDefault="000D2246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2246" w:rsidRPr="00936609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585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768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D2246" w:rsidRPr="00CF688B" w:rsidRDefault="00DE73EF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384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432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2246" w:rsidRPr="00CF688B" w:rsidRDefault="00DE73EF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D2246" w:rsidRPr="00CF688B" w:rsidRDefault="000D2246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separate"/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689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7E0E64" w:rsidRDefault="007E0E64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56323E" w:rsidRPr="00C03B6D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3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3</w:t>
      </w:r>
      <w:r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สรุปได้ดังนี้</w:t>
      </w:r>
    </w:p>
    <w:p w:rsidR="000A2C80" w:rsidRPr="00333200" w:rsidRDefault="000A2C80" w:rsidP="00297CB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:rsidTr="00936609">
        <w:tc>
          <w:tcPr>
            <w:tcW w:w="1512" w:type="dxa"/>
            <w:vAlign w:val="bottom"/>
          </w:tcPr>
          <w:p w:rsidR="0088587D" w:rsidRPr="00936609" w:rsidRDefault="0088587D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88587D" w:rsidRPr="00936609" w:rsidRDefault="0088587D" w:rsidP="0088587D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88587D" w:rsidRPr="00936609" w:rsidRDefault="0088587D" w:rsidP="0088587D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88587D" w:rsidRPr="00936609" w:rsidRDefault="0088587D" w:rsidP="0088587D">
            <w:pPr>
              <w:pStyle w:val="Heading7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8858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C222E7">
            <w:pPr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E10CA6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10CA6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E10CA6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E10CA6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936609">
            <w:pPr>
              <w:pStyle w:val="Heading5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:rsidR="00D95C97" w:rsidRPr="00936609" w:rsidRDefault="00DE73EF" w:rsidP="00936609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rPr>
          <w:trHeight w:val="70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:rsidR="00D95C97" w:rsidRPr="00936609" w:rsidRDefault="00936609" w:rsidP="00D95C97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D95C97" w:rsidRPr="00936609" w:rsidRDefault="00DE73EF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1C3DAA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561</w:t>
            </w:r>
            <w:r w:rsidR="001C3DAA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565</w:t>
            </w:r>
            <w:r w:rsidR="004046F1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597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062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D95C97" w:rsidRPr="00936609" w:rsidTr="00936609">
        <w:trPr>
          <w:trHeight w:val="89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:rsidR="00D95C97" w:rsidRPr="00936609" w:rsidRDefault="00D95C97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:rsidR="00D95C97" w:rsidRPr="00936609" w:rsidRDefault="00DE73EF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rPr>
          <w:trHeight w:val="70"/>
        </w:trPr>
        <w:tc>
          <w:tcPr>
            <w:tcW w:w="1512" w:type="dxa"/>
            <w:vAlign w:val="bottom"/>
          </w:tcPr>
          <w:p w:rsidR="00D95C97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:rsidR="00D95C97" w:rsidRPr="00936609" w:rsidRDefault="00936609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D95C97" w:rsidRPr="00936609" w:rsidRDefault="00DE73EF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24</w:t>
            </w:r>
            <w:r w:rsidR="0081386D" w:rsidRPr="00936609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203</w:t>
            </w:r>
            <w:r w:rsidR="0081386D" w:rsidRPr="00936609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173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E73EF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23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397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shd w:val="clear" w:color="auto" w:fill="FAFAFA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132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132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500</w:t>
            </w:r>
          </w:p>
        </w:tc>
      </w:tr>
      <w:tr w:rsidR="00D95C97" w:rsidRPr="00936609" w:rsidTr="00936609">
        <w:trPr>
          <w:trHeight w:val="228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585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768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620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460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176</w:t>
            </w:r>
            <w:r w:rsidR="00612722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DE73EF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:rsidR="00395964" w:rsidRPr="00936609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C8240D" w:rsidRPr="00936609" w:rsidRDefault="00C8240D" w:rsidP="00C8240D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</w:t>
      </w:r>
      <w:r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เงินปันผ</w:t>
      </w:r>
      <w:r w:rsidR="007A05A0"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ลรับ</w:t>
      </w:r>
      <w:r w:rsidR="00487CDF"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เงินลงทุนในบริษัทร่วมสำหรับงวด</w:t>
      </w:r>
      <w:r w:rsidR="00E10CA6"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หกเดือน</w:t>
      </w: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E10CA6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10CA6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 พ.ศ. </w:t>
      </w:r>
      <w:r w:rsidR="00DE73EF" w:rsidRPr="00DE73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สรุปได้ดังนี้</w:t>
      </w:r>
    </w:p>
    <w:p w:rsidR="00C8240D" w:rsidRDefault="00C8240D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4"/>
        <w:gridCol w:w="1350"/>
        <w:gridCol w:w="1224"/>
        <w:gridCol w:w="792"/>
        <w:gridCol w:w="1008"/>
        <w:gridCol w:w="1008"/>
        <w:gridCol w:w="1008"/>
        <w:gridCol w:w="1008"/>
      </w:tblGrid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936609" w:rsidRPr="00936609" w:rsidTr="00936609"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936609" w:rsidRPr="00936609" w:rsidTr="00936609">
        <w:tblPrEx>
          <w:tblCellMar>
            <w:left w:w="72" w:type="dxa"/>
            <w:right w:w="72" w:type="dxa"/>
          </w:tblCellMar>
        </w:tblPrEx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:rsidR="00936609" w:rsidRPr="00936609" w:rsidRDefault="00DE73EF" w:rsidP="00936609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:rsidR="00936609" w:rsidRPr="00936609" w:rsidRDefault="00936609" w:rsidP="00936609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</w:tcPr>
          <w:p w:rsidR="00936609" w:rsidRPr="00936609" w:rsidRDefault="00DE73EF" w:rsidP="00936609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36609" w:rsidRPr="00936609" w:rsidRDefault="00DE73EF" w:rsidP="009366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94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579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936609" w:rsidRPr="00936609" w:rsidRDefault="00DE73EF" w:rsidP="009366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36609" w:rsidRPr="00936609" w:rsidRDefault="00DE73EF" w:rsidP="009366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94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579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936609" w:rsidRPr="00936609" w:rsidRDefault="00DE73EF" w:rsidP="009366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936609"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</w:p>
        </w:tc>
      </w:tr>
    </w:tbl>
    <w:p w:rsidR="00936609" w:rsidRDefault="00936609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F0509B" w:rsidRPr="00823BAF" w:rsidRDefault="0093660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A0788" w:rsidRPr="00C03B6D" w:rsidTr="009F21D7">
        <w:tc>
          <w:tcPr>
            <w:tcW w:w="8107" w:type="dxa"/>
            <w:vAlign w:val="bottom"/>
          </w:tcPr>
          <w:p w:rsidR="00EA0788" w:rsidRPr="00C03B6D" w:rsidRDefault="00EA64FD" w:rsidP="00936609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EA0788" w:rsidRPr="00C03B6D" w:rsidRDefault="00700172" w:rsidP="00936609">
            <w:pPr>
              <w:spacing w:before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A0788" w:rsidRPr="00C03B6D" w:rsidTr="009F21D7">
        <w:tc>
          <w:tcPr>
            <w:tcW w:w="8107" w:type="dxa"/>
            <w:vAlign w:val="bottom"/>
          </w:tcPr>
          <w:p w:rsidR="00EA0788" w:rsidRPr="00C03B6D" w:rsidRDefault="00EA0788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EA0788" w:rsidRPr="00C03B6D" w:rsidRDefault="00EA0788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:rsidTr="00700172">
        <w:trPr>
          <w:trHeight w:val="60"/>
        </w:trPr>
        <w:tc>
          <w:tcPr>
            <w:tcW w:w="8107" w:type="dxa"/>
            <w:vAlign w:val="bottom"/>
          </w:tcPr>
          <w:p w:rsidR="00EA0788" w:rsidRPr="00C03B6D" w:rsidRDefault="00EA0788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A0788" w:rsidRPr="00C03B6D" w:rsidRDefault="00EA0788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5C7BA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792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614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:rsidR="00CD272C" w:rsidRPr="00C03B6D" w:rsidRDefault="005B5B2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0955E5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EA64FD" w:rsidRPr="00C03B6D" w:rsidRDefault="005B5B2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4FD" w:rsidRPr="00C03B6D" w:rsidRDefault="00DE73EF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</w:p>
        </w:tc>
      </w:tr>
    </w:tbl>
    <w:p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การติดตั้งและงานระหว่างการก่อสร้าง</w:t>
      </w:r>
    </w:p>
    <w:p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6529AC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กันยายน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4A218D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3332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C91D7E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DE73EF" w:rsidRPr="00DE73E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89</w:t>
      </w:r>
      <w:r w:rsidR="00E10CA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03B6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C03B6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จำนวน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399</w:t>
      </w:r>
      <w:r w:rsidR="000576D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00172" w:rsidRPr="00C03B6D" w:rsidRDefault="00DE73E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00172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:rsidR="00700172" w:rsidRPr="00C03B6D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8B6437" w:rsidRPr="00C03B6D" w:rsidTr="00700172">
        <w:tc>
          <w:tcPr>
            <w:tcW w:w="8107" w:type="dxa"/>
            <w:vAlign w:val="bottom"/>
          </w:tcPr>
          <w:p w:rsidR="008B6437" w:rsidRPr="00C03B6D" w:rsidRDefault="00C90B1F" w:rsidP="00936609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0CA6" w:rsidRPr="00E10C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8B6437" w:rsidRPr="00C03B6D" w:rsidRDefault="00700172" w:rsidP="00936609">
            <w:pPr>
              <w:spacing w:before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8B6437" w:rsidRPr="00C03B6D" w:rsidTr="00700172">
        <w:tc>
          <w:tcPr>
            <w:tcW w:w="8107" w:type="dxa"/>
            <w:vAlign w:val="bottom"/>
          </w:tcPr>
          <w:p w:rsidR="008B6437" w:rsidRPr="00C03B6D" w:rsidRDefault="008B6437" w:rsidP="00297CB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B6437" w:rsidRPr="00C03B6D" w:rsidRDefault="008B6437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F02D2" w:rsidRPr="00C03B6D" w:rsidTr="00700172">
        <w:tc>
          <w:tcPr>
            <w:tcW w:w="8107" w:type="dxa"/>
            <w:vAlign w:val="bottom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02D2" w:rsidRPr="00C03B6D" w:rsidRDefault="00FF02D2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F02D2" w:rsidRPr="00C03B6D" w:rsidTr="00700172">
        <w:tc>
          <w:tcPr>
            <w:tcW w:w="8107" w:type="dxa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FF02D2" w:rsidRPr="00C03B6D" w:rsidRDefault="00DE73EF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FF02D2" w:rsidRPr="00C03B6D" w:rsidTr="00700172">
        <w:tc>
          <w:tcPr>
            <w:tcW w:w="8107" w:type="dxa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FF02D2" w:rsidRPr="00C03B6D" w:rsidRDefault="00DE73EF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B8479F" w:rsidRPr="00C03B6D" w:rsidTr="00700172">
        <w:tc>
          <w:tcPr>
            <w:tcW w:w="8107" w:type="dxa"/>
          </w:tcPr>
          <w:p w:rsidR="00B8479F" w:rsidRPr="00C03B6D" w:rsidRDefault="00B8479F" w:rsidP="00297CB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479F" w:rsidRPr="00C03B6D" w:rsidRDefault="005B5B2A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8479F" w:rsidRPr="00C03B6D" w:rsidTr="00700172">
        <w:tc>
          <w:tcPr>
            <w:tcW w:w="8107" w:type="dxa"/>
          </w:tcPr>
          <w:p w:rsidR="00B8479F" w:rsidRPr="00C03B6D" w:rsidRDefault="00B8479F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479F" w:rsidRPr="00C03B6D" w:rsidRDefault="00DE73EF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031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799</w:t>
            </w:r>
          </w:p>
        </w:tc>
      </w:tr>
    </w:tbl>
    <w:p w:rsidR="000152D9" w:rsidRPr="00C03B6D" w:rsidRDefault="000152D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0152D9" w:rsidRPr="00C03B6D" w:rsidRDefault="000152D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03B6D">
        <w:rPr>
          <w:rFonts w:ascii="Browallia New" w:eastAsia="Arial Unicode MS" w:hAnsi="Browallia New" w:cs="Browallia New"/>
          <w:sz w:val="26"/>
          <w:szCs w:val="26"/>
          <w:cs/>
        </w:rPr>
        <w:t>รายการสินทรัพย์ที่เพิ่มขึ้นระหว่างงวดส่วนใหญ่คือต้นทุนออกแบบผลิตภัณฑ์</w:t>
      </w:r>
    </w:p>
    <w:p w:rsidR="00A519C5" w:rsidRPr="00936609" w:rsidRDefault="00A519C5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00172" w:rsidRPr="00936609" w:rsidRDefault="00DE73E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93660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93660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69" w:type="dxa"/>
            <w:vAlign w:val="bottom"/>
          </w:tcPr>
          <w:p w:rsidR="00375BEB" w:rsidRPr="0009544F" w:rsidRDefault="00DE73EF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264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69" w:type="dxa"/>
            <w:vAlign w:val="bottom"/>
          </w:tcPr>
          <w:p w:rsidR="00375BEB" w:rsidRPr="0009544F" w:rsidRDefault="00DE73EF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465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69" w:type="dxa"/>
            <w:vAlign w:val="bottom"/>
          </w:tcPr>
          <w:p w:rsidR="00375BEB" w:rsidRPr="0009544F" w:rsidRDefault="00DE73EF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BEB" w:rsidRPr="00C03B6D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</w:t>
            </w:r>
            <w:r w:rsidR="0059313B" w:rsidRPr="00593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721</w:t>
            </w:r>
            <w:r w:rsidR="0059313B" w:rsidRPr="0059313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09544F" w:rsidRDefault="00DE73EF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</w:tr>
      <w:tr w:rsidR="00375BEB" w:rsidRPr="0009544F" w:rsidTr="00386DEA">
        <w:trPr>
          <w:trHeight w:val="169"/>
        </w:trPr>
        <w:tc>
          <w:tcPr>
            <w:tcW w:w="6624" w:type="dxa"/>
            <w:vAlign w:val="center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BEB" w:rsidRPr="00C03B6D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  <w:r w:rsidR="0059313B" w:rsidRPr="00593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BEB" w:rsidRPr="0009544F" w:rsidRDefault="00DE73EF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</w:tr>
    </w:tbl>
    <w:p w:rsidR="00F0509B" w:rsidRPr="00936609" w:rsidRDefault="0093660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36609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75BEB" w:rsidRPr="00936609" w:rsidRDefault="00CF688B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6609">
              <w:rPr>
                <w:sz w:val="26"/>
                <w:szCs w:val="26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F06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375BEB" w:rsidRPr="00DE73EF" w:rsidRDefault="00375BE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375BEB" w:rsidRPr="00DE73EF" w:rsidTr="00386DEA">
        <w:trPr>
          <w:trHeight w:val="137"/>
        </w:trPr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DE73EF" w:rsidTr="00386DEA">
        <w:tc>
          <w:tcPr>
            <w:tcW w:w="6624" w:type="dxa"/>
            <w:vAlign w:val="bottom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BEB" w:rsidRPr="00DE73EF" w:rsidRDefault="00DE73EF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0F3F13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  <w:r w:rsidR="000F3F13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375BEB" w:rsidRPr="00DE73EF" w:rsidRDefault="00DE73EF" w:rsidP="00386DE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DA171D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DA171D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</w:tbl>
    <w:p w:rsidR="00D87D6B" w:rsidRPr="00DE73EF" w:rsidRDefault="00D87D6B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1D6D1E" w:rsidRPr="00DE73EF" w:rsidTr="001D6D1E">
        <w:tc>
          <w:tcPr>
            <w:tcW w:w="6624" w:type="dxa"/>
          </w:tcPr>
          <w:p w:rsidR="001D6D1E" w:rsidRPr="00DE73EF" w:rsidRDefault="001D6D1E" w:rsidP="00936609">
            <w:pPr>
              <w:spacing w:before="10"/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E10CA6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E10CA6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10CA6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6D1E" w:rsidRPr="00DE73EF" w:rsidRDefault="001D6D1E" w:rsidP="009366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1D6D1E" w:rsidRPr="00DE73EF" w:rsidRDefault="001D6D1E" w:rsidP="009366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D6D1E" w:rsidRPr="00DE73EF" w:rsidTr="001D6D1E">
        <w:tc>
          <w:tcPr>
            <w:tcW w:w="6624" w:type="dxa"/>
          </w:tcPr>
          <w:p w:rsidR="001D6D1E" w:rsidRPr="00DE73EF" w:rsidRDefault="001D6D1E" w:rsidP="001D6D1E">
            <w:pPr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D6D1E" w:rsidRPr="00DE73EF" w:rsidTr="001D6D1E">
        <w:tc>
          <w:tcPr>
            <w:tcW w:w="6624" w:type="dxa"/>
            <w:vAlign w:val="bottom"/>
          </w:tcPr>
          <w:p w:rsidR="001D6D1E" w:rsidRPr="00DE73EF" w:rsidRDefault="001D6D1E" w:rsidP="001D6D1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ขาดทุนที่รวมอยู่ในกำไรจาก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การดำเนินงาน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D6D1E" w:rsidRPr="00DE73EF" w:rsidTr="00FD2B41">
        <w:tc>
          <w:tcPr>
            <w:tcW w:w="6624" w:type="dxa"/>
            <w:vAlign w:val="bottom"/>
          </w:tcPr>
          <w:p w:rsidR="001D6D1E" w:rsidRPr="00DE73EF" w:rsidRDefault="001D6D1E" w:rsidP="001D6D1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6D1E" w:rsidRPr="00DE73EF" w:rsidRDefault="00DE73EF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9C6DB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9C6DB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1D6D1E" w:rsidRPr="00DE73EF" w:rsidRDefault="00DE73EF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</w:t>
            </w:r>
            <w:r w:rsidR="000D2246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845</w:t>
            </w:r>
            <w:r w:rsidR="000D2246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</w:p>
        </w:tc>
      </w:tr>
      <w:tr w:rsidR="001D6D1E" w:rsidRPr="00DE73EF" w:rsidTr="00FD2B41">
        <w:tc>
          <w:tcPr>
            <w:tcW w:w="6624" w:type="dxa"/>
            <w:vAlign w:val="bottom"/>
          </w:tcPr>
          <w:p w:rsidR="001D6D1E" w:rsidRPr="00DE73EF" w:rsidRDefault="001D6D1E" w:rsidP="001D6D1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D6D1E" w:rsidRPr="00DE73EF" w:rsidTr="00FD2B41">
        <w:tc>
          <w:tcPr>
            <w:tcW w:w="6624" w:type="dxa"/>
            <w:vAlign w:val="bottom"/>
          </w:tcPr>
          <w:p w:rsidR="001D6D1E" w:rsidRPr="00DE73EF" w:rsidRDefault="001D6D1E" w:rsidP="001D6D1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ที่รับรู้ในขาดทุนเบ็ดเสร็จอื่น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6D1E" w:rsidRPr="00DE73EF" w:rsidRDefault="00B52840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1D6D1E" w:rsidRPr="00DE73EF" w:rsidRDefault="00DE73EF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0D2246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0D2246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</w:tr>
    </w:tbl>
    <w:p w:rsidR="001D6D1E" w:rsidRPr="00DE73EF" w:rsidRDefault="001D6D1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768F" w:rsidRPr="00DE73EF" w:rsidRDefault="0061768F" w:rsidP="006176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_Hlk54789597"/>
      <w:r w:rsidRPr="00DE73E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Pr="00DE73EF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  <w:r w:rsidRPr="00DE73E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61768F" w:rsidRPr="00DE73EF" w:rsidRDefault="0061768F" w:rsidP="00DE73E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61768F" w:rsidRPr="00DE73EF" w:rsidTr="00A67664">
        <w:tc>
          <w:tcPr>
            <w:tcW w:w="6624" w:type="dxa"/>
          </w:tcPr>
          <w:p w:rsidR="0061768F" w:rsidRPr="00DE73EF" w:rsidRDefault="0061768F" w:rsidP="00A67664">
            <w:pPr>
              <w:spacing w:before="10"/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768F" w:rsidRPr="00DE73EF" w:rsidRDefault="0061768F" w:rsidP="00A676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61768F" w:rsidRPr="00DE73EF" w:rsidRDefault="0061768F" w:rsidP="00A676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1768F" w:rsidRPr="00DE73EF" w:rsidTr="00A67664">
        <w:tc>
          <w:tcPr>
            <w:tcW w:w="6624" w:type="dxa"/>
          </w:tcPr>
          <w:p w:rsidR="0061768F" w:rsidRPr="00DE73EF" w:rsidRDefault="0061768F" w:rsidP="00A67664">
            <w:pPr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</w:t>
            </w: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เมษายน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69" w:type="dxa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61768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322</w:t>
            </w:r>
            <w:r w:rsidR="0061768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69" w:type="dxa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61768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61768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69" w:type="dxa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vAlign w:val="center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ที่รับรู้ในขาดทุนเบ็ดเสร็จอื่น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 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ขาดทุนที่เกิดขึ้นจากกา</w:t>
            </w: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ร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9" w:type="dxa"/>
            <w:vAlign w:val="center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791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E73E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68F" w:rsidRPr="00DE73EF" w:rsidRDefault="00DE73E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</w:p>
        </w:tc>
      </w:tr>
      <w:bookmarkEnd w:id="6"/>
    </w:tbl>
    <w:p w:rsidR="00DE73EF" w:rsidRDefault="00DE73E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E54F1" w:rsidRPr="00DE73EF" w:rsidRDefault="00DE73E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75BEB" w:rsidRPr="009556EF" w:rsidRDefault="00DE73EF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C03B6D" w:rsidRPr="00C03B6D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5BEB" w:rsidRPr="00375BEB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E10CA6" w:rsidRPr="00E10C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DE73EF" w:rsidRPr="00DE73EF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2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:rsidR="00375BEB" w:rsidRPr="00375BEB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375BEB" w:rsidTr="00386DEA">
        <w:tc>
          <w:tcPr>
            <w:tcW w:w="3701" w:type="dxa"/>
            <w:vAlign w:val="bottom"/>
          </w:tcPr>
          <w:p w:rsidR="00375BEB" w:rsidRPr="00375BEB" w:rsidRDefault="00375BEB" w:rsidP="00386DEA">
            <w:pPr>
              <w:spacing w:line="320" w:lineRule="exac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5BEB" w:rsidRPr="00522593" w:rsidRDefault="00522593" w:rsidP="005225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2593" w:rsidRDefault="00522593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375BEB" w:rsidRPr="00375BEB" w:rsidRDefault="00522593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375BEB" w:rsidRPr="00375BEB" w:rsidTr="00386DEA">
        <w:tc>
          <w:tcPr>
            <w:tcW w:w="3701" w:type="dxa"/>
            <w:vAlign w:val="bottom"/>
          </w:tcPr>
          <w:p w:rsidR="00375BEB" w:rsidRPr="00375BEB" w:rsidRDefault="00375BEB" w:rsidP="00386DEA">
            <w:pPr>
              <w:spacing w:line="320" w:lineRule="exac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DE73EF" w:rsidRPr="00DE73E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75BEB" w:rsidRPr="00375BEB" w:rsidTr="00386DEA">
        <w:tc>
          <w:tcPr>
            <w:tcW w:w="3701" w:type="dxa"/>
            <w:vAlign w:val="bottom"/>
          </w:tcPr>
          <w:p w:rsidR="00375BEB" w:rsidRPr="00375BEB" w:rsidRDefault="00375BEB" w:rsidP="00386DEA">
            <w:pPr>
              <w:spacing w:line="320" w:lineRule="exac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375BEB" w:rsidRDefault="00375BEB" w:rsidP="00386DE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5B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375BEB" w:rsidTr="00386DEA">
        <w:tc>
          <w:tcPr>
            <w:tcW w:w="3701" w:type="dxa"/>
            <w:vAlign w:val="bottom"/>
          </w:tcPr>
          <w:p w:rsidR="00375BEB" w:rsidRPr="001C5DEF" w:rsidRDefault="00375BEB" w:rsidP="001C5DEF">
            <w:pPr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BEB" w:rsidRPr="001C5DEF" w:rsidRDefault="00375BEB" w:rsidP="001C5D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375BEB" w:rsidRPr="001C5DEF" w:rsidRDefault="00375BEB" w:rsidP="001C5D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BEB" w:rsidRPr="001C5DEF" w:rsidRDefault="00375BEB" w:rsidP="001C5D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375BEB" w:rsidRPr="001C5DEF" w:rsidRDefault="00375BEB" w:rsidP="001C5D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747A2B" w:rsidRPr="00375BEB" w:rsidTr="00386DEA">
        <w:tc>
          <w:tcPr>
            <w:tcW w:w="3701" w:type="dxa"/>
            <w:vAlign w:val="bottom"/>
          </w:tcPr>
          <w:p w:rsidR="00747A2B" w:rsidRPr="00375BEB" w:rsidRDefault="00747A2B" w:rsidP="00747A2B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747A2B" w:rsidRPr="00936609" w:rsidRDefault="000F3F13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vAlign w:val="center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747A2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561</w:t>
            </w:r>
            <w:r w:rsidR="00747A2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747A2B" w:rsidRPr="00936609" w:rsidRDefault="000F3F13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vAlign w:val="center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747A2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561</w:t>
            </w:r>
            <w:r w:rsidR="00747A2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</w:tr>
      <w:tr w:rsidR="00747A2B" w:rsidRPr="00375BEB" w:rsidTr="00386DEA">
        <w:tc>
          <w:tcPr>
            <w:tcW w:w="3701" w:type="dxa"/>
            <w:vAlign w:val="bottom"/>
          </w:tcPr>
          <w:p w:rsidR="00747A2B" w:rsidRPr="00375BEB" w:rsidRDefault="00747A2B" w:rsidP="00747A2B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014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47A2B" w:rsidRPr="00936609" w:rsidRDefault="00747A2B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619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785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C4E5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7C4E5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747A2B" w:rsidRPr="00936609" w:rsidRDefault="00747A2B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050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597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747A2B" w:rsidRPr="00375BEB" w:rsidTr="00386DEA">
        <w:tc>
          <w:tcPr>
            <w:tcW w:w="3701" w:type="dxa"/>
          </w:tcPr>
          <w:p w:rsidR="00747A2B" w:rsidRPr="00375BEB" w:rsidRDefault="00747A2B" w:rsidP="00747A2B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014</w:t>
            </w:r>
            <w:r w:rsidR="0081386D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747A2B" w:rsidRPr="00936609" w:rsidRDefault="00747A2B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fldChar w:fldCharType="begin"/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instrText xml:space="preserve"> =SUM(ABOVE) </w:instrTex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fldChar w:fldCharType="separate"/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186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941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538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fldChar w:fldCharType="end"/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7A2B" w:rsidRPr="00936609" w:rsidRDefault="00DE73EF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7C4E5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677</w:t>
            </w:r>
            <w:r w:rsidR="007C4E5B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A2B" w:rsidRPr="00936609" w:rsidRDefault="00747A2B" w:rsidP="00747A2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begin"/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 xml:space="preserve"> =SUM(ABOVE) </w:instrTex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separate"/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175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510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DE73EF"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726</w:t>
            </w: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375BEB" w:rsidRPr="00375BEB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375BEB" w:rsidRPr="00936609" w:rsidRDefault="00375BEB" w:rsidP="002657B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366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4E5B" w:rsidRPr="00936609">
        <w:rPr>
          <w:rFonts w:ascii="Browallia New" w:eastAsia="Arial Unicode MS" w:hAnsi="Browallia New" w:cs="Browallia New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903756" w:rsidRPr="009366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 อัตราร้อยละ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386D" w:rsidRPr="0093660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9366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2D747C" w:rsidRPr="009366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สำหรับวิธีราคาทุนและวิธีส่วนได้เสีย ตามลำดับ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(สำหรับงวด</w:t>
      </w:r>
      <w:r w:rsidR="00E10CA6"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10CA6" w:rsidRPr="009366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10CA6"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อัตราร้อยละ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747A2B" w:rsidRPr="009366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="00747A2B" w:rsidRPr="009366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อัตราร้อยละ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747A2B" w:rsidRPr="009366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</w:t>
      </w:r>
      <w:r w:rsidR="00747A2B" w:rsidRPr="009366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สำหรับวิธีราคาทุนและวิธีส่วนได้เสีย ตามลำดับ</w:t>
      </w:r>
      <w:r w:rsidRPr="009366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752D72" w:rsidRDefault="00752D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B38" w:rsidRPr="00C03B6D" w:rsidTr="00A676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04B38" w:rsidRPr="00C03B6D" w:rsidRDefault="00E04B38" w:rsidP="00A6766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D4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E04B38" w:rsidRDefault="00E04B38" w:rsidP="00E04B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4B38" w:rsidRDefault="00E04B3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5BEB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(มหาชน) เมื่อวันที่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DE73EF" w:rsidRPr="00DE73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ผู้ถือหุ้นได้อนุมัติให้จ่ายเงินปันผลจากผลการดำเนินงานของบริษัทสำหรับปีสิ้นสุดวันที่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75BEB">
        <w:rPr>
          <w:rFonts w:ascii="Browallia New" w:eastAsia="Arial Unicode MS" w:hAnsi="Browallia New" w:cs="Browallia New"/>
          <w:sz w:val="26"/>
          <w:szCs w:val="26"/>
        </w:rPr>
        <w:t>.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825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ให้ผู้ถือหุ้นในวันที่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E54F1" w:rsidRPr="00936609" w:rsidRDefault="00FE54F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:rsidR="00F2108B" w:rsidRPr="00375BEB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108B" w:rsidRPr="001F3F21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E10CA6" w:rsidRPr="00E10CA6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หกเดือน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DE73EF" w:rsidRPr="00DE73E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กันยายน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D947D5" w:rsidRPr="00375BEB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มีนาคม 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ยกเว้น</w:t>
      </w:r>
      <w:r w:rsidRPr="00375BE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ภาระผูกพันสำหรับรายจ่ายลงทุนตามที่กล่าวไว้ในหมายเหตุฯ ข้อ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C3F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E0A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และข้อ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</w:p>
    <w:p w:rsidR="00C31C5B" w:rsidRDefault="00C31C5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7657" w:rsidRPr="00C03B6D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A7657" w:rsidRPr="00C03B6D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E73EF" w:rsidRPr="00DE73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A7657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:rsidR="000A7657" w:rsidRPr="00375BEB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7657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E10CA6" w:rsidRPr="00E10CA6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10CA6" w:rsidRPr="00E10CA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พ.ศ. </w:t>
      </w:r>
      <w:r w:rsidR="00DE73EF" w:rsidRPr="00DE73E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บริษัทมีภาระผูกพันที่เกิดจากการให้ธนาคารออกหนังสือค้ำประกันจำนวน </w:t>
      </w:r>
      <w:r w:rsidR="00DE73EF" w:rsidRPr="00DE73E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DE73EF" w:rsidRPr="00DE73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DE73EF" w:rsidRPr="00DE73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DE73EF" w:rsidRPr="00DE73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</w:p>
    <w:p w:rsidR="000A7657" w:rsidRPr="000A7657" w:rsidRDefault="000A7657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A7657" w:rsidRPr="000A7657" w:rsidSect="00597F3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664" w:rsidRDefault="00A67664">
      <w:r>
        <w:separator/>
      </w:r>
    </w:p>
  </w:endnote>
  <w:endnote w:type="continuationSeparator" w:id="0">
    <w:p w:rsidR="00A67664" w:rsidRDefault="00A6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664" w:rsidRPr="00072BA4" w:rsidRDefault="00A67664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20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664" w:rsidRDefault="00A67664">
      <w:r>
        <w:separator/>
      </w:r>
    </w:p>
  </w:footnote>
  <w:footnote w:type="continuationSeparator" w:id="0">
    <w:p w:rsidR="00A67664" w:rsidRDefault="00A6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664" w:rsidRPr="005E7D31" w:rsidRDefault="00A67664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A67664" w:rsidRPr="005E7D31" w:rsidRDefault="00A67664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A67664" w:rsidRPr="005E7D31" w:rsidRDefault="00A67664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A803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A803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A803C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417"/>
    <w:rsid w:val="00001800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B7C"/>
    <w:rsid w:val="00007075"/>
    <w:rsid w:val="00007222"/>
    <w:rsid w:val="0000747D"/>
    <w:rsid w:val="00007923"/>
    <w:rsid w:val="00007B32"/>
    <w:rsid w:val="00010361"/>
    <w:rsid w:val="000104DF"/>
    <w:rsid w:val="000112F7"/>
    <w:rsid w:val="00011842"/>
    <w:rsid w:val="00012581"/>
    <w:rsid w:val="000125D3"/>
    <w:rsid w:val="0001339F"/>
    <w:rsid w:val="00013926"/>
    <w:rsid w:val="00013A11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335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513E"/>
    <w:rsid w:val="00035CA5"/>
    <w:rsid w:val="0003782E"/>
    <w:rsid w:val="00037DBB"/>
    <w:rsid w:val="000404DA"/>
    <w:rsid w:val="00040E97"/>
    <w:rsid w:val="00040F71"/>
    <w:rsid w:val="00041D50"/>
    <w:rsid w:val="00043536"/>
    <w:rsid w:val="00044065"/>
    <w:rsid w:val="00044574"/>
    <w:rsid w:val="000446ED"/>
    <w:rsid w:val="00044EF7"/>
    <w:rsid w:val="00045070"/>
    <w:rsid w:val="00045089"/>
    <w:rsid w:val="000453B2"/>
    <w:rsid w:val="000455AD"/>
    <w:rsid w:val="000459CB"/>
    <w:rsid w:val="00045B70"/>
    <w:rsid w:val="00045DBC"/>
    <w:rsid w:val="00045F07"/>
    <w:rsid w:val="0004612A"/>
    <w:rsid w:val="00046515"/>
    <w:rsid w:val="00046C6C"/>
    <w:rsid w:val="00046E9E"/>
    <w:rsid w:val="000472B2"/>
    <w:rsid w:val="00047358"/>
    <w:rsid w:val="00047912"/>
    <w:rsid w:val="000502C9"/>
    <w:rsid w:val="00052D42"/>
    <w:rsid w:val="00053ABE"/>
    <w:rsid w:val="00053AD1"/>
    <w:rsid w:val="00054004"/>
    <w:rsid w:val="0005426B"/>
    <w:rsid w:val="00055128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70C99"/>
    <w:rsid w:val="0007145B"/>
    <w:rsid w:val="00071CE3"/>
    <w:rsid w:val="00072270"/>
    <w:rsid w:val="00072ACA"/>
    <w:rsid w:val="00072BA4"/>
    <w:rsid w:val="000738B3"/>
    <w:rsid w:val="00073D18"/>
    <w:rsid w:val="000741A4"/>
    <w:rsid w:val="000742E7"/>
    <w:rsid w:val="00074689"/>
    <w:rsid w:val="00075569"/>
    <w:rsid w:val="000755C2"/>
    <w:rsid w:val="00075A45"/>
    <w:rsid w:val="00075A6F"/>
    <w:rsid w:val="00076958"/>
    <w:rsid w:val="00076ACB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7113"/>
    <w:rsid w:val="00087115"/>
    <w:rsid w:val="0008716F"/>
    <w:rsid w:val="00087C05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55E5"/>
    <w:rsid w:val="00095FC6"/>
    <w:rsid w:val="000962EC"/>
    <w:rsid w:val="00096319"/>
    <w:rsid w:val="0009641E"/>
    <w:rsid w:val="00096B3A"/>
    <w:rsid w:val="00097A22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E3B"/>
    <w:rsid w:val="000A73CA"/>
    <w:rsid w:val="000A7657"/>
    <w:rsid w:val="000B099E"/>
    <w:rsid w:val="000B1A7E"/>
    <w:rsid w:val="000B1B52"/>
    <w:rsid w:val="000B2419"/>
    <w:rsid w:val="000B296B"/>
    <w:rsid w:val="000B2A1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C0540"/>
    <w:rsid w:val="000C0A26"/>
    <w:rsid w:val="000C20BA"/>
    <w:rsid w:val="000C3BAA"/>
    <w:rsid w:val="000C3C95"/>
    <w:rsid w:val="000C483E"/>
    <w:rsid w:val="000C4A11"/>
    <w:rsid w:val="000C4ABE"/>
    <w:rsid w:val="000C50FD"/>
    <w:rsid w:val="000C5486"/>
    <w:rsid w:val="000C6663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43C"/>
    <w:rsid w:val="000D4C34"/>
    <w:rsid w:val="000D54D6"/>
    <w:rsid w:val="000D6222"/>
    <w:rsid w:val="000D6C0C"/>
    <w:rsid w:val="000D6EFE"/>
    <w:rsid w:val="000E0AC9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5030"/>
    <w:rsid w:val="000E5DD1"/>
    <w:rsid w:val="000E5FB1"/>
    <w:rsid w:val="000F002A"/>
    <w:rsid w:val="000F095C"/>
    <w:rsid w:val="000F0B09"/>
    <w:rsid w:val="000F1AB4"/>
    <w:rsid w:val="000F1D26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A96"/>
    <w:rsid w:val="000F7DC0"/>
    <w:rsid w:val="00100229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6ACC"/>
    <w:rsid w:val="00106BE7"/>
    <w:rsid w:val="001072AA"/>
    <w:rsid w:val="00107B43"/>
    <w:rsid w:val="00107E1F"/>
    <w:rsid w:val="001116E3"/>
    <w:rsid w:val="0011207E"/>
    <w:rsid w:val="001123A8"/>
    <w:rsid w:val="001136C3"/>
    <w:rsid w:val="00114541"/>
    <w:rsid w:val="00114659"/>
    <w:rsid w:val="0011503E"/>
    <w:rsid w:val="00115377"/>
    <w:rsid w:val="001157BD"/>
    <w:rsid w:val="00115F75"/>
    <w:rsid w:val="001167F1"/>
    <w:rsid w:val="00116CEB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31A3"/>
    <w:rsid w:val="0012412E"/>
    <w:rsid w:val="0012542C"/>
    <w:rsid w:val="00125B45"/>
    <w:rsid w:val="0012617B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6566"/>
    <w:rsid w:val="00136D12"/>
    <w:rsid w:val="00137B7D"/>
    <w:rsid w:val="00137DD0"/>
    <w:rsid w:val="00140274"/>
    <w:rsid w:val="001404E2"/>
    <w:rsid w:val="001405F3"/>
    <w:rsid w:val="00140715"/>
    <w:rsid w:val="00140A73"/>
    <w:rsid w:val="00140BCC"/>
    <w:rsid w:val="00140F21"/>
    <w:rsid w:val="00140F23"/>
    <w:rsid w:val="001427F5"/>
    <w:rsid w:val="00142F39"/>
    <w:rsid w:val="00144523"/>
    <w:rsid w:val="00144E3F"/>
    <w:rsid w:val="001456E5"/>
    <w:rsid w:val="001459F0"/>
    <w:rsid w:val="00145C4D"/>
    <w:rsid w:val="00146CF0"/>
    <w:rsid w:val="00151642"/>
    <w:rsid w:val="00151FF7"/>
    <w:rsid w:val="0015316F"/>
    <w:rsid w:val="001533FF"/>
    <w:rsid w:val="001534F2"/>
    <w:rsid w:val="00153F75"/>
    <w:rsid w:val="0015471C"/>
    <w:rsid w:val="00154C0A"/>
    <w:rsid w:val="0015594B"/>
    <w:rsid w:val="0015618E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70D3"/>
    <w:rsid w:val="00167605"/>
    <w:rsid w:val="00167968"/>
    <w:rsid w:val="00170A28"/>
    <w:rsid w:val="00170EDD"/>
    <w:rsid w:val="001710B3"/>
    <w:rsid w:val="00171702"/>
    <w:rsid w:val="00171C81"/>
    <w:rsid w:val="00173067"/>
    <w:rsid w:val="001735C2"/>
    <w:rsid w:val="00173763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4674"/>
    <w:rsid w:val="00184AE6"/>
    <w:rsid w:val="00184CEB"/>
    <w:rsid w:val="00184F4D"/>
    <w:rsid w:val="00185F1A"/>
    <w:rsid w:val="00186129"/>
    <w:rsid w:val="001877E9"/>
    <w:rsid w:val="0019014A"/>
    <w:rsid w:val="00190208"/>
    <w:rsid w:val="00191164"/>
    <w:rsid w:val="00191BA2"/>
    <w:rsid w:val="00192A6C"/>
    <w:rsid w:val="00194D26"/>
    <w:rsid w:val="001950E8"/>
    <w:rsid w:val="0019536D"/>
    <w:rsid w:val="00196A02"/>
    <w:rsid w:val="00196C74"/>
    <w:rsid w:val="00196CBC"/>
    <w:rsid w:val="00196F8D"/>
    <w:rsid w:val="00197BBB"/>
    <w:rsid w:val="001A082F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DB7"/>
    <w:rsid w:val="001B30A5"/>
    <w:rsid w:val="001B3395"/>
    <w:rsid w:val="001B3D63"/>
    <w:rsid w:val="001B44D6"/>
    <w:rsid w:val="001B4F05"/>
    <w:rsid w:val="001B67F2"/>
    <w:rsid w:val="001B6865"/>
    <w:rsid w:val="001B76F6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59D0"/>
    <w:rsid w:val="001D5AE5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478"/>
    <w:rsid w:val="001E66C5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F21"/>
    <w:rsid w:val="001F48DD"/>
    <w:rsid w:val="001F48E0"/>
    <w:rsid w:val="001F5568"/>
    <w:rsid w:val="001F590B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6708"/>
    <w:rsid w:val="00226EF5"/>
    <w:rsid w:val="00227583"/>
    <w:rsid w:val="0022797F"/>
    <w:rsid w:val="0023004F"/>
    <w:rsid w:val="002311DB"/>
    <w:rsid w:val="00231D82"/>
    <w:rsid w:val="002321A6"/>
    <w:rsid w:val="00232C02"/>
    <w:rsid w:val="00233778"/>
    <w:rsid w:val="00233C15"/>
    <w:rsid w:val="00235470"/>
    <w:rsid w:val="00235B17"/>
    <w:rsid w:val="00236021"/>
    <w:rsid w:val="002361E3"/>
    <w:rsid w:val="0023630D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601C8"/>
    <w:rsid w:val="00260BDA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57BF"/>
    <w:rsid w:val="00265921"/>
    <w:rsid w:val="00265E65"/>
    <w:rsid w:val="002663CC"/>
    <w:rsid w:val="00266481"/>
    <w:rsid w:val="00266D98"/>
    <w:rsid w:val="002706FD"/>
    <w:rsid w:val="00270819"/>
    <w:rsid w:val="00270A12"/>
    <w:rsid w:val="00270AAE"/>
    <w:rsid w:val="002710A3"/>
    <w:rsid w:val="00271889"/>
    <w:rsid w:val="00272223"/>
    <w:rsid w:val="002722D5"/>
    <w:rsid w:val="002726A4"/>
    <w:rsid w:val="00273191"/>
    <w:rsid w:val="002732DA"/>
    <w:rsid w:val="00273A6B"/>
    <w:rsid w:val="00273D20"/>
    <w:rsid w:val="00274124"/>
    <w:rsid w:val="00274AAB"/>
    <w:rsid w:val="00275711"/>
    <w:rsid w:val="00275BB8"/>
    <w:rsid w:val="00275CFD"/>
    <w:rsid w:val="00276A0F"/>
    <w:rsid w:val="002770CC"/>
    <w:rsid w:val="0027728D"/>
    <w:rsid w:val="002829E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73B6"/>
    <w:rsid w:val="00287B39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80A"/>
    <w:rsid w:val="002A25BA"/>
    <w:rsid w:val="002A33EC"/>
    <w:rsid w:val="002A4485"/>
    <w:rsid w:val="002A47C4"/>
    <w:rsid w:val="002A4AD7"/>
    <w:rsid w:val="002A5D8D"/>
    <w:rsid w:val="002A6777"/>
    <w:rsid w:val="002A68A7"/>
    <w:rsid w:val="002A695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2739"/>
    <w:rsid w:val="002B2F9A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C03AC"/>
    <w:rsid w:val="002C0401"/>
    <w:rsid w:val="002C0F8A"/>
    <w:rsid w:val="002C14D3"/>
    <w:rsid w:val="002C19C6"/>
    <w:rsid w:val="002C1EC7"/>
    <w:rsid w:val="002C3DAE"/>
    <w:rsid w:val="002C4378"/>
    <w:rsid w:val="002C47BE"/>
    <w:rsid w:val="002C4915"/>
    <w:rsid w:val="002C4C21"/>
    <w:rsid w:val="002C68B8"/>
    <w:rsid w:val="002C6987"/>
    <w:rsid w:val="002C6A53"/>
    <w:rsid w:val="002C718D"/>
    <w:rsid w:val="002C7211"/>
    <w:rsid w:val="002C7962"/>
    <w:rsid w:val="002C7EAC"/>
    <w:rsid w:val="002D1860"/>
    <w:rsid w:val="002D1E95"/>
    <w:rsid w:val="002D2299"/>
    <w:rsid w:val="002D2520"/>
    <w:rsid w:val="002D2692"/>
    <w:rsid w:val="002D2C48"/>
    <w:rsid w:val="002D45A9"/>
    <w:rsid w:val="002D476D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3F0"/>
    <w:rsid w:val="002E5988"/>
    <w:rsid w:val="002E5AAF"/>
    <w:rsid w:val="002E5FCD"/>
    <w:rsid w:val="002E6C8C"/>
    <w:rsid w:val="002E6F2B"/>
    <w:rsid w:val="002E7C37"/>
    <w:rsid w:val="002F0FBA"/>
    <w:rsid w:val="002F1816"/>
    <w:rsid w:val="002F2115"/>
    <w:rsid w:val="002F2400"/>
    <w:rsid w:val="002F259E"/>
    <w:rsid w:val="002F25B3"/>
    <w:rsid w:val="002F2662"/>
    <w:rsid w:val="002F28E3"/>
    <w:rsid w:val="002F367C"/>
    <w:rsid w:val="002F3F89"/>
    <w:rsid w:val="002F4AA4"/>
    <w:rsid w:val="002F4DF1"/>
    <w:rsid w:val="002F57A0"/>
    <w:rsid w:val="002F6907"/>
    <w:rsid w:val="002F6C37"/>
    <w:rsid w:val="002F6F43"/>
    <w:rsid w:val="002F7433"/>
    <w:rsid w:val="002F78E9"/>
    <w:rsid w:val="002F7C27"/>
    <w:rsid w:val="002F7D11"/>
    <w:rsid w:val="00300CAB"/>
    <w:rsid w:val="00301FA5"/>
    <w:rsid w:val="00302651"/>
    <w:rsid w:val="0030369E"/>
    <w:rsid w:val="003039A7"/>
    <w:rsid w:val="00303C28"/>
    <w:rsid w:val="00304D71"/>
    <w:rsid w:val="00305DB7"/>
    <w:rsid w:val="0030693B"/>
    <w:rsid w:val="00306BCA"/>
    <w:rsid w:val="0030722B"/>
    <w:rsid w:val="00307352"/>
    <w:rsid w:val="00307541"/>
    <w:rsid w:val="00307983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210A"/>
    <w:rsid w:val="00332A09"/>
    <w:rsid w:val="00332A2B"/>
    <w:rsid w:val="00332D0F"/>
    <w:rsid w:val="00333200"/>
    <w:rsid w:val="00333E23"/>
    <w:rsid w:val="00334BA5"/>
    <w:rsid w:val="0033560E"/>
    <w:rsid w:val="003364F6"/>
    <w:rsid w:val="0033723D"/>
    <w:rsid w:val="00337289"/>
    <w:rsid w:val="003372D8"/>
    <w:rsid w:val="0034001D"/>
    <w:rsid w:val="00340570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667E"/>
    <w:rsid w:val="00346D21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65D3"/>
    <w:rsid w:val="00356623"/>
    <w:rsid w:val="00356892"/>
    <w:rsid w:val="00357388"/>
    <w:rsid w:val="00357627"/>
    <w:rsid w:val="00357ACD"/>
    <w:rsid w:val="003606F3"/>
    <w:rsid w:val="003630AD"/>
    <w:rsid w:val="003637B6"/>
    <w:rsid w:val="00363B60"/>
    <w:rsid w:val="00364003"/>
    <w:rsid w:val="003648DA"/>
    <w:rsid w:val="00364F69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246C"/>
    <w:rsid w:val="00372A04"/>
    <w:rsid w:val="00372F3E"/>
    <w:rsid w:val="003739E0"/>
    <w:rsid w:val="00373FBC"/>
    <w:rsid w:val="003742A2"/>
    <w:rsid w:val="00374544"/>
    <w:rsid w:val="00374FFE"/>
    <w:rsid w:val="00375BEB"/>
    <w:rsid w:val="003773F8"/>
    <w:rsid w:val="00380652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DEA"/>
    <w:rsid w:val="00387033"/>
    <w:rsid w:val="00387066"/>
    <w:rsid w:val="00387290"/>
    <w:rsid w:val="00387B78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964"/>
    <w:rsid w:val="003960E3"/>
    <w:rsid w:val="003961EA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482"/>
    <w:rsid w:val="003B04DA"/>
    <w:rsid w:val="003B12E1"/>
    <w:rsid w:val="003B2F08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E72"/>
    <w:rsid w:val="003C0278"/>
    <w:rsid w:val="003C1672"/>
    <w:rsid w:val="003C3CF8"/>
    <w:rsid w:val="003C3D71"/>
    <w:rsid w:val="003C3E0C"/>
    <w:rsid w:val="003C405D"/>
    <w:rsid w:val="003C4349"/>
    <w:rsid w:val="003C49A4"/>
    <w:rsid w:val="003C4FD2"/>
    <w:rsid w:val="003C563F"/>
    <w:rsid w:val="003C5D4D"/>
    <w:rsid w:val="003C6530"/>
    <w:rsid w:val="003C6669"/>
    <w:rsid w:val="003D12F5"/>
    <w:rsid w:val="003D18DB"/>
    <w:rsid w:val="003D1912"/>
    <w:rsid w:val="003D19A3"/>
    <w:rsid w:val="003D1B47"/>
    <w:rsid w:val="003D1C35"/>
    <w:rsid w:val="003D3081"/>
    <w:rsid w:val="003D3C1B"/>
    <w:rsid w:val="003D3C36"/>
    <w:rsid w:val="003D4175"/>
    <w:rsid w:val="003D464E"/>
    <w:rsid w:val="003D5675"/>
    <w:rsid w:val="003D5B0C"/>
    <w:rsid w:val="003D6080"/>
    <w:rsid w:val="003D7691"/>
    <w:rsid w:val="003D7A40"/>
    <w:rsid w:val="003D7B63"/>
    <w:rsid w:val="003D7CF6"/>
    <w:rsid w:val="003D7D6C"/>
    <w:rsid w:val="003D7F57"/>
    <w:rsid w:val="003E0A78"/>
    <w:rsid w:val="003E191E"/>
    <w:rsid w:val="003E1D72"/>
    <w:rsid w:val="003E27D2"/>
    <w:rsid w:val="003E2D68"/>
    <w:rsid w:val="003E3452"/>
    <w:rsid w:val="003E3765"/>
    <w:rsid w:val="003E44C9"/>
    <w:rsid w:val="003E4A29"/>
    <w:rsid w:val="003E6EDB"/>
    <w:rsid w:val="003F0AF8"/>
    <w:rsid w:val="003F0B23"/>
    <w:rsid w:val="003F109F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74CB"/>
    <w:rsid w:val="003F7628"/>
    <w:rsid w:val="003F7E31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505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1975"/>
    <w:rsid w:val="0042247F"/>
    <w:rsid w:val="004232A7"/>
    <w:rsid w:val="004235F7"/>
    <w:rsid w:val="00423A6D"/>
    <w:rsid w:val="00424B0C"/>
    <w:rsid w:val="0042593D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EEE"/>
    <w:rsid w:val="00435389"/>
    <w:rsid w:val="00435B6B"/>
    <w:rsid w:val="00435CD4"/>
    <w:rsid w:val="00436537"/>
    <w:rsid w:val="0043683A"/>
    <w:rsid w:val="00436FE5"/>
    <w:rsid w:val="0043751A"/>
    <w:rsid w:val="00437622"/>
    <w:rsid w:val="004379E5"/>
    <w:rsid w:val="00437DAA"/>
    <w:rsid w:val="004412B8"/>
    <w:rsid w:val="004425C5"/>
    <w:rsid w:val="004427FE"/>
    <w:rsid w:val="00442AEF"/>
    <w:rsid w:val="0044370D"/>
    <w:rsid w:val="0044382E"/>
    <w:rsid w:val="00443C20"/>
    <w:rsid w:val="00443DF4"/>
    <w:rsid w:val="00443E5F"/>
    <w:rsid w:val="004446DA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8CC"/>
    <w:rsid w:val="00447A5D"/>
    <w:rsid w:val="00447C9F"/>
    <w:rsid w:val="00450973"/>
    <w:rsid w:val="00450D42"/>
    <w:rsid w:val="00451695"/>
    <w:rsid w:val="0045170A"/>
    <w:rsid w:val="004523B6"/>
    <w:rsid w:val="00452BD0"/>
    <w:rsid w:val="0045341E"/>
    <w:rsid w:val="0045363B"/>
    <w:rsid w:val="00453DA5"/>
    <w:rsid w:val="00454C39"/>
    <w:rsid w:val="00454D26"/>
    <w:rsid w:val="0045673F"/>
    <w:rsid w:val="00456C22"/>
    <w:rsid w:val="00456F6C"/>
    <w:rsid w:val="00457C08"/>
    <w:rsid w:val="00461184"/>
    <w:rsid w:val="00461C6B"/>
    <w:rsid w:val="00461F69"/>
    <w:rsid w:val="0046205C"/>
    <w:rsid w:val="00462CB5"/>
    <w:rsid w:val="00462D71"/>
    <w:rsid w:val="00463289"/>
    <w:rsid w:val="0046368D"/>
    <w:rsid w:val="00463B0C"/>
    <w:rsid w:val="00464725"/>
    <w:rsid w:val="00465B39"/>
    <w:rsid w:val="00465BD5"/>
    <w:rsid w:val="00465E75"/>
    <w:rsid w:val="00466255"/>
    <w:rsid w:val="004664F0"/>
    <w:rsid w:val="00466927"/>
    <w:rsid w:val="00466DD5"/>
    <w:rsid w:val="004676AD"/>
    <w:rsid w:val="00467FC2"/>
    <w:rsid w:val="00471655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D21"/>
    <w:rsid w:val="00486DFB"/>
    <w:rsid w:val="00486F4F"/>
    <w:rsid w:val="00487CDF"/>
    <w:rsid w:val="00487E0F"/>
    <w:rsid w:val="004900EC"/>
    <w:rsid w:val="00490701"/>
    <w:rsid w:val="00490AED"/>
    <w:rsid w:val="00490F87"/>
    <w:rsid w:val="00491841"/>
    <w:rsid w:val="0049213C"/>
    <w:rsid w:val="00492B0C"/>
    <w:rsid w:val="00492C8B"/>
    <w:rsid w:val="004930D1"/>
    <w:rsid w:val="0049452E"/>
    <w:rsid w:val="00494E39"/>
    <w:rsid w:val="0049584A"/>
    <w:rsid w:val="00495ED0"/>
    <w:rsid w:val="00495F05"/>
    <w:rsid w:val="00496147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4C19"/>
    <w:rsid w:val="004B58BB"/>
    <w:rsid w:val="004B5C1F"/>
    <w:rsid w:val="004B66B8"/>
    <w:rsid w:val="004B6982"/>
    <w:rsid w:val="004B7568"/>
    <w:rsid w:val="004C0154"/>
    <w:rsid w:val="004C030B"/>
    <w:rsid w:val="004C05AF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C2A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E7"/>
    <w:rsid w:val="004D6383"/>
    <w:rsid w:val="004D6CAD"/>
    <w:rsid w:val="004E1440"/>
    <w:rsid w:val="004E1A47"/>
    <w:rsid w:val="004E1BF6"/>
    <w:rsid w:val="004E1D9B"/>
    <w:rsid w:val="004E1DC5"/>
    <w:rsid w:val="004E2E2D"/>
    <w:rsid w:val="004E34F9"/>
    <w:rsid w:val="004E3BFD"/>
    <w:rsid w:val="004E3C6C"/>
    <w:rsid w:val="004E474C"/>
    <w:rsid w:val="004E52FD"/>
    <w:rsid w:val="004E5B7D"/>
    <w:rsid w:val="004E6205"/>
    <w:rsid w:val="004E740E"/>
    <w:rsid w:val="004E7897"/>
    <w:rsid w:val="004E7F38"/>
    <w:rsid w:val="004F0B02"/>
    <w:rsid w:val="004F0E8E"/>
    <w:rsid w:val="004F1505"/>
    <w:rsid w:val="004F1698"/>
    <w:rsid w:val="004F17F7"/>
    <w:rsid w:val="004F1E97"/>
    <w:rsid w:val="004F27BD"/>
    <w:rsid w:val="004F285D"/>
    <w:rsid w:val="004F28F0"/>
    <w:rsid w:val="004F2E3E"/>
    <w:rsid w:val="004F41A1"/>
    <w:rsid w:val="004F4273"/>
    <w:rsid w:val="004F59F6"/>
    <w:rsid w:val="004F5C8F"/>
    <w:rsid w:val="004F5E09"/>
    <w:rsid w:val="004F649E"/>
    <w:rsid w:val="004F6DAD"/>
    <w:rsid w:val="004F6F2A"/>
    <w:rsid w:val="004F7CE5"/>
    <w:rsid w:val="0050023C"/>
    <w:rsid w:val="00500E4D"/>
    <w:rsid w:val="00500E57"/>
    <w:rsid w:val="00501AA4"/>
    <w:rsid w:val="00501BA9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5444"/>
    <w:rsid w:val="00505947"/>
    <w:rsid w:val="00505F22"/>
    <w:rsid w:val="00506D45"/>
    <w:rsid w:val="005076F4"/>
    <w:rsid w:val="00507D7E"/>
    <w:rsid w:val="00511356"/>
    <w:rsid w:val="00512107"/>
    <w:rsid w:val="005126F6"/>
    <w:rsid w:val="005129C2"/>
    <w:rsid w:val="00512DAB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4360"/>
    <w:rsid w:val="005248A4"/>
    <w:rsid w:val="0052657E"/>
    <w:rsid w:val="005268CA"/>
    <w:rsid w:val="00526CC3"/>
    <w:rsid w:val="00527AEC"/>
    <w:rsid w:val="00530023"/>
    <w:rsid w:val="00530E97"/>
    <w:rsid w:val="00530FF0"/>
    <w:rsid w:val="005319EE"/>
    <w:rsid w:val="0053276B"/>
    <w:rsid w:val="0053286C"/>
    <w:rsid w:val="00532AB3"/>
    <w:rsid w:val="00532E3C"/>
    <w:rsid w:val="00532EA7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9D2"/>
    <w:rsid w:val="005456E2"/>
    <w:rsid w:val="0054570A"/>
    <w:rsid w:val="00546846"/>
    <w:rsid w:val="00546FC2"/>
    <w:rsid w:val="00547551"/>
    <w:rsid w:val="00547B86"/>
    <w:rsid w:val="005504CE"/>
    <w:rsid w:val="005520DC"/>
    <w:rsid w:val="005524AD"/>
    <w:rsid w:val="00552AE1"/>
    <w:rsid w:val="0055331D"/>
    <w:rsid w:val="00553C57"/>
    <w:rsid w:val="00554207"/>
    <w:rsid w:val="00554388"/>
    <w:rsid w:val="0055557C"/>
    <w:rsid w:val="00555611"/>
    <w:rsid w:val="0055569A"/>
    <w:rsid w:val="00555AF4"/>
    <w:rsid w:val="00557FF2"/>
    <w:rsid w:val="005603D9"/>
    <w:rsid w:val="00560BC9"/>
    <w:rsid w:val="00560D82"/>
    <w:rsid w:val="00561217"/>
    <w:rsid w:val="00562F04"/>
    <w:rsid w:val="0056323E"/>
    <w:rsid w:val="005633C6"/>
    <w:rsid w:val="0056398A"/>
    <w:rsid w:val="00563D80"/>
    <w:rsid w:val="0056450B"/>
    <w:rsid w:val="00564858"/>
    <w:rsid w:val="00565A29"/>
    <w:rsid w:val="00565A51"/>
    <w:rsid w:val="00565BA2"/>
    <w:rsid w:val="00565D10"/>
    <w:rsid w:val="00565F18"/>
    <w:rsid w:val="00566758"/>
    <w:rsid w:val="00566A99"/>
    <w:rsid w:val="00567DD8"/>
    <w:rsid w:val="00570498"/>
    <w:rsid w:val="005706BE"/>
    <w:rsid w:val="00570BA0"/>
    <w:rsid w:val="00571000"/>
    <w:rsid w:val="005711F5"/>
    <w:rsid w:val="00571429"/>
    <w:rsid w:val="005714CA"/>
    <w:rsid w:val="0057353C"/>
    <w:rsid w:val="00574F58"/>
    <w:rsid w:val="0057578E"/>
    <w:rsid w:val="005761F2"/>
    <w:rsid w:val="00576393"/>
    <w:rsid w:val="005763FE"/>
    <w:rsid w:val="00576E30"/>
    <w:rsid w:val="00580238"/>
    <w:rsid w:val="005814F3"/>
    <w:rsid w:val="005819FA"/>
    <w:rsid w:val="00582C2C"/>
    <w:rsid w:val="00582D5D"/>
    <w:rsid w:val="00582DDF"/>
    <w:rsid w:val="005835F7"/>
    <w:rsid w:val="00584558"/>
    <w:rsid w:val="0058464A"/>
    <w:rsid w:val="00584984"/>
    <w:rsid w:val="00584D8B"/>
    <w:rsid w:val="005856B4"/>
    <w:rsid w:val="00585C77"/>
    <w:rsid w:val="00586489"/>
    <w:rsid w:val="005866FB"/>
    <w:rsid w:val="00586806"/>
    <w:rsid w:val="00586824"/>
    <w:rsid w:val="00586D16"/>
    <w:rsid w:val="005875EA"/>
    <w:rsid w:val="005908E6"/>
    <w:rsid w:val="00590C46"/>
    <w:rsid w:val="00591F4E"/>
    <w:rsid w:val="00591FB2"/>
    <w:rsid w:val="0059313B"/>
    <w:rsid w:val="00593B2D"/>
    <w:rsid w:val="00593DA5"/>
    <w:rsid w:val="0059476E"/>
    <w:rsid w:val="00594A67"/>
    <w:rsid w:val="00594E86"/>
    <w:rsid w:val="005957D5"/>
    <w:rsid w:val="005958E5"/>
    <w:rsid w:val="0059625D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103E"/>
    <w:rsid w:val="005A1E53"/>
    <w:rsid w:val="005A2DC9"/>
    <w:rsid w:val="005A32DC"/>
    <w:rsid w:val="005A3FAE"/>
    <w:rsid w:val="005A4531"/>
    <w:rsid w:val="005A46DC"/>
    <w:rsid w:val="005A4E53"/>
    <w:rsid w:val="005A677D"/>
    <w:rsid w:val="005A6CFF"/>
    <w:rsid w:val="005A7451"/>
    <w:rsid w:val="005A7BA6"/>
    <w:rsid w:val="005A7E1A"/>
    <w:rsid w:val="005A7F13"/>
    <w:rsid w:val="005A7F6D"/>
    <w:rsid w:val="005B0692"/>
    <w:rsid w:val="005B0D7B"/>
    <w:rsid w:val="005B1200"/>
    <w:rsid w:val="005B15B8"/>
    <w:rsid w:val="005B1ACF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914"/>
    <w:rsid w:val="005C0980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587F"/>
    <w:rsid w:val="005C5CEF"/>
    <w:rsid w:val="005C5E4D"/>
    <w:rsid w:val="005C6A4A"/>
    <w:rsid w:val="005C7280"/>
    <w:rsid w:val="005C7BAD"/>
    <w:rsid w:val="005C7E34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963"/>
    <w:rsid w:val="005D4AF7"/>
    <w:rsid w:val="005D5115"/>
    <w:rsid w:val="005D54AD"/>
    <w:rsid w:val="005D5BB1"/>
    <w:rsid w:val="005D5ECD"/>
    <w:rsid w:val="005D69FD"/>
    <w:rsid w:val="005D75E4"/>
    <w:rsid w:val="005E0209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586"/>
    <w:rsid w:val="006113D5"/>
    <w:rsid w:val="00611E4A"/>
    <w:rsid w:val="00612722"/>
    <w:rsid w:val="00612D87"/>
    <w:rsid w:val="00613293"/>
    <w:rsid w:val="0061335E"/>
    <w:rsid w:val="006149DF"/>
    <w:rsid w:val="0061570E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5CC"/>
    <w:rsid w:val="00630723"/>
    <w:rsid w:val="00633250"/>
    <w:rsid w:val="0063352F"/>
    <w:rsid w:val="00633F57"/>
    <w:rsid w:val="00633FEC"/>
    <w:rsid w:val="00634992"/>
    <w:rsid w:val="00634B2C"/>
    <w:rsid w:val="0063651B"/>
    <w:rsid w:val="00637062"/>
    <w:rsid w:val="0063720B"/>
    <w:rsid w:val="00637252"/>
    <w:rsid w:val="0063751C"/>
    <w:rsid w:val="006401D4"/>
    <w:rsid w:val="006407A8"/>
    <w:rsid w:val="00641231"/>
    <w:rsid w:val="00641932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9AC"/>
    <w:rsid w:val="006533F1"/>
    <w:rsid w:val="0065354A"/>
    <w:rsid w:val="00654470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2E2C"/>
    <w:rsid w:val="006635AC"/>
    <w:rsid w:val="00665898"/>
    <w:rsid w:val="00665F45"/>
    <w:rsid w:val="00665F5B"/>
    <w:rsid w:val="0066741C"/>
    <w:rsid w:val="0066774A"/>
    <w:rsid w:val="00667831"/>
    <w:rsid w:val="00667852"/>
    <w:rsid w:val="00667C2E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6E0B"/>
    <w:rsid w:val="00676FD6"/>
    <w:rsid w:val="00677012"/>
    <w:rsid w:val="00677E0C"/>
    <w:rsid w:val="00680044"/>
    <w:rsid w:val="0068051E"/>
    <w:rsid w:val="00680610"/>
    <w:rsid w:val="00680E9B"/>
    <w:rsid w:val="00681649"/>
    <w:rsid w:val="00681C30"/>
    <w:rsid w:val="006823C4"/>
    <w:rsid w:val="00682A91"/>
    <w:rsid w:val="00682AAA"/>
    <w:rsid w:val="00682ED5"/>
    <w:rsid w:val="00682F86"/>
    <w:rsid w:val="006832B8"/>
    <w:rsid w:val="00683656"/>
    <w:rsid w:val="006840BA"/>
    <w:rsid w:val="006845B7"/>
    <w:rsid w:val="006854D1"/>
    <w:rsid w:val="00685E84"/>
    <w:rsid w:val="00686A0F"/>
    <w:rsid w:val="00686D14"/>
    <w:rsid w:val="00686F52"/>
    <w:rsid w:val="0068779A"/>
    <w:rsid w:val="006878D7"/>
    <w:rsid w:val="006908F7"/>
    <w:rsid w:val="006916DD"/>
    <w:rsid w:val="0069273A"/>
    <w:rsid w:val="006927CD"/>
    <w:rsid w:val="00692CB7"/>
    <w:rsid w:val="00693074"/>
    <w:rsid w:val="00693B20"/>
    <w:rsid w:val="00693D3E"/>
    <w:rsid w:val="006962BA"/>
    <w:rsid w:val="00696BCF"/>
    <w:rsid w:val="0069733A"/>
    <w:rsid w:val="006A25FA"/>
    <w:rsid w:val="006A3194"/>
    <w:rsid w:val="006A3481"/>
    <w:rsid w:val="006A3AD8"/>
    <w:rsid w:val="006A44EA"/>
    <w:rsid w:val="006A57FC"/>
    <w:rsid w:val="006A58FC"/>
    <w:rsid w:val="006A5AFD"/>
    <w:rsid w:val="006A6ED4"/>
    <w:rsid w:val="006A7284"/>
    <w:rsid w:val="006A76E2"/>
    <w:rsid w:val="006B0A5C"/>
    <w:rsid w:val="006B1A9F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3BC0"/>
    <w:rsid w:val="006D4CCD"/>
    <w:rsid w:val="006D4D45"/>
    <w:rsid w:val="006D5D57"/>
    <w:rsid w:val="006D6FF5"/>
    <w:rsid w:val="006E0F8B"/>
    <w:rsid w:val="006E111C"/>
    <w:rsid w:val="006E198C"/>
    <w:rsid w:val="006E1B71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250D"/>
    <w:rsid w:val="006F33D1"/>
    <w:rsid w:val="006F3428"/>
    <w:rsid w:val="006F374A"/>
    <w:rsid w:val="006F47AE"/>
    <w:rsid w:val="006F65CA"/>
    <w:rsid w:val="006F66B2"/>
    <w:rsid w:val="00700172"/>
    <w:rsid w:val="00700559"/>
    <w:rsid w:val="00700780"/>
    <w:rsid w:val="007008E4"/>
    <w:rsid w:val="007018F2"/>
    <w:rsid w:val="00702D48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10715"/>
    <w:rsid w:val="007119AE"/>
    <w:rsid w:val="00712D78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F65"/>
    <w:rsid w:val="00731490"/>
    <w:rsid w:val="00731C25"/>
    <w:rsid w:val="00731FC2"/>
    <w:rsid w:val="007326E9"/>
    <w:rsid w:val="007336FC"/>
    <w:rsid w:val="00735696"/>
    <w:rsid w:val="00735B7B"/>
    <w:rsid w:val="007369B9"/>
    <w:rsid w:val="007412D6"/>
    <w:rsid w:val="00741445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436"/>
    <w:rsid w:val="0075099F"/>
    <w:rsid w:val="0075289C"/>
    <w:rsid w:val="00752A4B"/>
    <w:rsid w:val="00752D72"/>
    <w:rsid w:val="00753C7E"/>
    <w:rsid w:val="00753D5A"/>
    <w:rsid w:val="007541D2"/>
    <w:rsid w:val="007544C9"/>
    <w:rsid w:val="00754844"/>
    <w:rsid w:val="00754BBF"/>
    <w:rsid w:val="00754C92"/>
    <w:rsid w:val="00754CA0"/>
    <w:rsid w:val="00754FD9"/>
    <w:rsid w:val="007552C5"/>
    <w:rsid w:val="00755DE1"/>
    <w:rsid w:val="007566C7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6113"/>
    <w:rsid w:val="00777D96"/>
    <w:rsid w:val="00777F1A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C8F"/>
    <w:rsid w:val="007A2151"/>
    <w:rsid w:val="007A2369"/>
    <w:rsid w:val="007A260E"/>
    <w:rsid w:val="007A2719"/>
    <w:rsid w:val="007A2AC9"/>
    <w:rsid w:val="007A3F78"/>
    <w:rsid w:val="007A41A1"/>
    <w:rsid w:val="007A53C6"/>
    <w:rsid w:val="007A5412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5F8"/>
    <w:rsid w:val="007B4789"/>
    <w:rsid w:val="007B48EE"/>
    <w:rsid w:val="007B5563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AD8"/>
    <w:rsid w:val="007C5CBB"/>
    <w:rsid w:val="007C7750"/>
    <w:rsid w:val="007D084B"/>
    <w:rsid w:val="007D0C00"/>
    <w:rsid w:val="007D1662"/>
    <w:rsid w:val="007D2A5A"/>
    <w:rsid w:val="007D4604"/>
    <w:rsid w:val="007D6334"/>
    <w:rsid w:val="007D68B5"/>
    <w:rsid w:val="007D7763"/>
    <w:rsid w:val="007D77EA"/>
    <w:rsid w:val="007D7A65"/>
    <w:rsid w:val="007D7B7A"/>
    <w:rsid w:val="007E0103"/>
    <w:rsid w:val="007E0811"/>
    <w:rsid w:val="007E0E64"/>
    <w:rsid w:val="007E16EC"/>
    <w:rsid w:val="007E19D8"/>
    <w:rsid w:val="007E1BD7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1440"/>
    <w:rsid w:val="007F14DC"/>
    <w:rsid w:val="007F1550"/>
    <w:rsid w:val="007F1973"/>
    <w:rsid w:val="007F26B3"/>
    <w:rsid w:val="007F2C9C"/>
    <w:rsid w:val="007F318A"/>
    <w:rsid w:val="007F3B0D"/>
    <w:rsid w:val="007F3C97"/>
    <w:rsid w:val="007F4600"/>
    <w:rsid w:val="007F4670"/>
    <w:rsid w:val="007F500E"/>
    <w:rsid w:val="007F59C2"/>
    <w:rsid w:val="007F5B70"/>
    <w:rsid w:val="007F5BFF"/>
    <w:rsid w:val="007F63C3"/>
    <w:rsid w:val="007F7533"/>
    <w:rsid w:val="007F77EB"/>
    <w:rsid w:val="007F7B65"/>
    <w:rsid w:val="007F7E09"/>
    <w:rsid w:val="0080089E"/>
    <w:rsid w:val="00800B3C"/>
    <w:rsid w:val="00800F42"/>
    <w:rsid w:val="00800F4C"/>
    <w:rsid w:val="008014C8"/>
    <w:rsid w:val="008022F6"/>
    <w:rsid w:val="00802834"/>
    <w:rsid w:val="00803515"/>
    <w:rsid w:val="00803F37"/>
    <w:rsid w:val="00804AF6"/>
    <w:rsid w:val="008057C3"/>
    <w:rsid w:val="008059C9"/>
    <w:rsid w:val="008062D3"/>
    <w:rsid w:val="008075E1"/>
    <w:rsid w:val="00807822"/>
    <w:rsid w:val="008114E3"/>
    <w:rsid w:val="00811C9D"/>
    <w:rsid w:val="008124C6"/>
    <w:rsid w:val="00812CD1"/>
    <w:rsid w:val="008132B3"/>
    <w:rsid w:val="008137F4"/>
    <w:rsid w:val="0081386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72CF"/>
    <w:rsid w:val="00820784"/>
    <w:rsid w:val="008207DC"/>
    <w:rsid w:val="00820E19"/>
    <w:rsid w:val="00821AAA"/>
    <w:rsid w:val="00822375"/>
    <w:rsid w:val="008226EA"/>
    <w:rsid w:val="00822973"/>
    <w:rsid w:val="00823BAF"/>
    <w:rsid w:val="008241A3"/>
    <w:rsid w:val="00824890"/>
    <w:rsid w:val="00824A03"/>
    <w:rsid w:val="0082550C"/>
    <w:rsid w:val="00825576"/>
    <w:rsid w:val="00825E1C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42EC"/>
    <w:rsid w:val="0083519C"/>
    <w:rsid w:val="00835652"/>
    <w:rsid w:val="00835E41"/>
    <w:rsid w:val="00837672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799B"/>
    <w:rsid w:val="0085026C"/>
    <w:rsid w:val="008516E1"/>
    <w:rsid w:val="0085232E"/>
    <w:rsid w:val="008544B2"/>
    <w:rsid w:val="00855184"/>
    <w:rsid w:val="00855E1A"/>
    <w:rsid w:val="00856930"/>
    <w:rsid w:val="00856CC3"/>
    <w:rsid w:val="00857EA4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F00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B17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C94"/>
    <w:rsid w:val="00890E85"/>
    <w:rsid w:val="00890F0A"/>
    <w:rsid w:val="00891D49"/>
    <w:rsid w:val="00891E0F"/>
    <w:rsid w:val="00892903"/>
    <w:rsid w:val="008930C2"/>
    <w:rsid w:val="00893936"/>
    <w:rsid w:val="00894058"/>
    <w:rsid w:val="0089410C"/>
    <w:rsid w:val="00894AD8"/>
    <w:rsid w:val="00895712"/>
    <w:rsid w:val="00896048"/>
    <w:rsid w:val="0089743C"/>
    <w:rsid w:val="0089785B"/>
    <w:rsid w:val="00897D0E"/>
    <w:rsid w:val="008A0260"/>
    <w:rsid w:val="008A1576"/>
    <w:rsid w:val="008A26D9"/>
    <w:rsid w:val="008A2CFF"/>
    <w:rsid w:val="008A3C8A"/>
    <w:rsid w:val="008A3FBE"/>
    <w:rsid w:val="008A4E8A"/>
    <w:rsid w:val="008A57E9"/>
    <w:rsid w:val="008A5DD5"/>
    <w:rsid w:val="008A6DC9"/>
    <w:rsid w:val="008B000E"/>
    <w:rsid w:val="008B0180"/>
    <w:rsid w:val="008B0474"/>
    <w:rsid w:val="008B1F3F"/>
    <w:rsid w:val="008B2A96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22B"/>
    <w:rsid w:val="008C22A2"/>
    <w:rsid w:val="008C23EE"/>
    <w:rsid w:val="008C25ED"/>
    <w:rsid w:val="008C2A95"/>
    <w:rsid w:val="008C2DA8"/>
    <w:rsid w:val="008C4274"/>
    <w:rsid w:val="008C4567"/>
    <w:rsid w:val="008C48FF"/>
    <w:rsid w:val="008C4F70"/>
    <w:rsid w:val="008C581D"/>
    <w:rsid w:val="008C5B37"/>
    <w:rsid w:val="008C5B4C"/>
    <w:rsid w:val="008C5D16"/>
    <w:rsid w:val="008C6935"/>
    <w:rsid w:val="008C7019"/>
    <w:rsid w:val="008C7FDE"/>
    <w:rsid w:val="008D0008"/>
    <w:rsid w:val="008D116F"/>
    <w:rsid w:val="008D1C3D"/>
    <w:rsid w:val="008D2B22"/>
    <w:rsid w:val="008D2B7B"/>
    <w:rsid w:val="008D4547"/>
    <w:rsid w:val="008D4D7D"/>
    <w:rsid w:val="008D4F67"/>
    <w:rsid w:val="008D623C"/>
    <w:rsid w:val="008D6C67"/>
    <w:rsid w:val="008E00AE"/>
    <w:rsid w:val="008E1D42"/>
    <w:rsid w:val="008E2CF8"/>
    <w:rsid w:val="008E3807"/>
    <w:rsid w:val="008E3C48"/>
    <w:rsid w:val="008E48C6"/>
    <w:rsid w:val="008E4F52"/>
    <w:rsid w:val="008E5121"/>
    <w:rsid w:val="008E540C"/>
    <w:rsid w:val="008E5A62"/>
    <w:rsid w:val="008E5B4C"/>
    <w:rsid w:val="008E5C1B"/>
    <w:rsid w:val="008E621A"/>
    <w:rsid w:val="008E6C99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3672"/>
    <w:rsid w:val="008F3740"/>
    <w:rsid w:val="008F4372"/>
    <w:rsid w:val="008F45E1"/>
    <w:rsid w:val="008F491C"/>
    <w:rsid w:val="008F4BEC"/>
    <w:rsid w:val="008F573B"/>
    <w:rsid w:val="008F5E58"/>
    <w:rsid w:val="008F6896"/>
    <w:rsid w:val="008F699F"/>
    <w:rsid w:val="008F6C16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69D"/>
    <w:rsid w:val="00905DDE"/>
    <w:rsid w:val="009062CE"/>
    <w:rsid w:val="00907AFC"/>
    <w:rsid w:val="009106A1"/>
    <w:rsid w:val="00911FF8"/>
    <w:rsid w:val="009128BB"/>
    <w:rsid w:val="00913538"/>
    <w:rsid w:val="00913871"/>
    <w:rsid w:val="00913DFB"/>
    <w:rsid w:val="009143E0"/>
    <w:rsid w:val="00915022"/>
    <w:rsid w:val="0091649F"/>
    <w:rsid w:val="00916B74"/>
    <w:rsid w:val="00916BCF"/>
    <w:rsid w:val="00916E46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9D2"/>
    <w:rsid w:val="00924D63"/>
    <w:rsid w:val="00924FEA"/>
    <w:rsid w:val="0092529A"/>
    <w:rsid w:val="009254CC"/>
    <w:rsid w:val="009254F3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595A"/>
    <w:rsid w:val="009359EF"/>
    <w:rsid w:val="009360E7"/>
    <w:rsid w:val="00936609"/>
    <w:rsid w:val="0093789E"/>
    <w:rsid w:val="00940251"/>
    <w:rsid w:val="00940F26"/>
    <w:rsid w:val="009413D0"/>
    <w:rsid w:val="00941A52"/>
    <w:rsid w:val="009423F5"/>
    <w:rsid w:val="00942601"/>
    <w:rsid w:val="00942BC5"/>
    <w:rsid w:val="00943A36"/>
    <w:rsid w:val="00943CE1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41AB"/>
    <w:rsid w:val="00954A36"/>
    <w:rsid w:val="009550E2"/>
    <w:rsid w:val="009551BD"/>
    <w:rsid w:val="009552A0"/>
    <w:rsid w:val="009556EF"/>
    <w:rsid w:val="00957134"/>
    <w:rsid w:val="009572D2"/>
    <w:rsid w:val="00957348"/>
    <w:rsid w:val="00957BED"/>
    <w:rsid w:val="00960A95"/>
    <w:rsid w:val="00961026"/>
    <w:rsid w:val="0096149A"/>
    <w:rsid w:val="00962EAA"/>
    <w:rsid w:val="009634B9"/>
    <w:rsid w:val="00963D33"/>
    <w:rsid w:val="00964B9C"/>
    <w:rsid w:val="00965269"/>
    <w:rsid w:val="009670D8"/>
    <w:rsid w:val="0096775D"/>
    <w:rsid w:val="00967844"/>
    <w:rsid w:val="00970E39"/>
    <w:rsid w:val="0097117A"/>
    <w:rsid w:val="0097149E"/>
    <w:rsid w:val="00972952"/>
    <w:rsid w:val="00973940"/>
    <w:rsid w:val="00973A54"/>
    <w:rsid w:val="0097558C"/>
    <w:rsid w:val="0097589A"/>
    <w:rsid w:val="00975D90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B"/>
    <w:rsid w:val="00986521"/>
    <w:rsid w:val="009869A8"/>
    <w:rsid w:val="00986C7A"/>
    <w:rsid w:val="00987601"/>
    <w:rsid w:val="0098782F"/>
    <w:rsid w:val="009907A4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7003"/>
    <w:rsid w:val="009A7210"/>
    <w:rsid w:val="009A7516"/>
    <w:rsid w:val="009B0712"/>
    <w:rsid w:val="009B158D"/>
    <w:rsid w:val="009B1850"/>
    <w:rsid w:val="009B1BC4"/>
    <w:rsid w:val="009B24D8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7C5"/>
    <w:rsid w:val="009C196D"/>
    <w:rsid w:val="009C2A9F"/>
    <w:rsid w:val="009C2AAF"/>
    <w:rsid w:val="009C4240"/>
    <w:rsid w:val="009C441F"/>
    <w:rsid w:val="009C4918"/>
    <w:rsid w:val="009C5238"/>
    <w:rsid w:val="009C5DA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4132"/>
    <w:rsid w:val="009D445F"/>
    <w:rsid w:val="009D4549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E0C13"/>
    <w:rsid w:val="009E1651"/>
    <w:rsid w:val="009E2495"/>
    <w:rsid w:val="009E25B6"/>
    <w:rsid w:val="009E2A19"/>
    <w:rsid w:val="009E421B"/>
    <w:rsid w:val="009E4685"/>
    <w:rsid w:val="009E4D89"/>
    <w:rsid w:val="009E4E15"/>
    <w:rsid w:val="009E5309"/>
    <w:rsid w:val="009E5F46"/>
    <w:rsid w:val="009E63BF"/>
    <w:rsid w:val="009E6E40"/>
    <w:rsid w:val="009E7990"/>
    <w:rsid w:val="009F0412"/>
    <w:rsid w:val="009F0B4C"/>
    <w:rsid w:val="009F0BBC"/>
    <w:rsid w:val="009F15E8"/>
    <w:rsid w:val="009F1DA2"/>
    <w:rsid w:val="009F1F9A"/>
    <w:rsid w:val="009F21D7"/>
    <w:rsid w:val="009F25E6"/>
    <w:rsid w:val="009F3CF4"/>
    <w:rsid w:val="009F4254"/>
    <w:rsid w:val="009F61A8"/>
    <w:rsid w:val="009F63C1"/>
    <w:rsid w:val="009F659C"/>
    <w:rsid w:val="009F771D"/>
    <w:rsid w:val="009F7FC6"/>
    <w:rsid w:val="00A00165"/>
    <w:rsid w:val="00A007E4"/>
    <w:rsid w:val="00A009CF"/>
    <w:rsid w:val="00A01A1F"/>
    <w:rsid w:val="00A024EF"/>
    <w:rsid w:val="00A028BA"/>
    <w:rsid w:val="00A02A8D"/>
    <w:rsid w:val="00A02AFA"/>
    <w:rsid w:val="00A02F4F"/>
    <w:rsid w:val="00A03068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A0"/>
    <w:rsid w:val="00A13E7B"/>
    <w:rsid w:val="00A152C6"/>
    <w:rsid w:val="00A16790"/>
    <w:rsid w:val="00A20AA7"/>
    <w:rsid w:val="00A20F59"/>
    <w:rsid w:val="00A213C3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30ADE"/>
    <w:rsid w:val="00A3346C"/>
    <w:rsid w:val="00A342C9"/>
    <w:rsid w:val="00A343C8"/>
    <w:rsid w:val="00A3466B"/>
    <w:rsid w:val="00A34715"/>
    <w:rsid w:val="00A359C9"/>
    <w:rsid w:val="00A35D4E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27A5"/>
    <w:rsid w:val="00A529B9"/>
    <w:rsid w:val="00A534ED"/>
    <w:rsid w:val="00A53956"/>
    <w:rsid w:val="00A55A91"/>
    <w:rsid w:val="00A55AC7"/>
    <w:rsid w:val="00A55CFD"/>
    <w:rsid w:val="00A561AB"/>
    <w:rsid w:val="00A56DE4"/>
    <w:rsid w:val="00A57561"/>
    <w:rsid w:val="00A57ECE"/>
    <w:rsid w:val="00A600A8"/>
    <w:rsid w:val="00A607D0"/>
    <w:rsid w:val="00A61010"/>
    <w:rsid w:val="00A612D3"/>
    <w:rsid w:val="00A61AE9"/>
    <w:rsid w:val="00A61ED6"/>
    <w:rsid w:val="00A624B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90"/>
    <w:rsid w:val="00A66668"/>
    <w:rsid w:val="00A66E91"/>
    <w:rsid w:val="00A67043"/>
    <w:rsid w:val="00A67664"/>
    <w:rsid w:val="00A678A3"/>
    <w:rsid w:val="00A678F4"/>
    <w:rsid w:val="00A67FD8"/>
    <w:rsid w:val="00A70319"/>
    <w:rsid w:val="00A70FFF"/>
    <w:rsid w:val="00A7109C"/>
    <w:rsid w:val="00A71390"/>
    <w:rsid w:val="00A71428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89D"/>
    <w:rsid w:val="00A80A7A"/>
    <w:rsid w:val="00A80D95"/>
    <w:rsid w:val="00A81A04"/>
    <w:rsid w:val="00A8208E"/>
    <w:rsid w:val="00A8218C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8B1"/>
    <w:rsid w:val="00A91D62"/>
    <w:rsid w:val="00A93003"/>
    <w:rsid w:val="00A932D8"/>
    <w:rsid w:val="00A9417E"/>
    <w:rsid w:val="00A94313"/>
    <w:rsid w:val="00A948C5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C59"/>
    <w:rsid w:val="00AA3EFD"/>
    <w:rsid w:val="00AA56DC"/>
    <w:rsid w:val="00AA6194"/>
    <w:rsid w:val="00AA6230"/>
    <w:rsid w:val="00AA627C"/>
    <w:rsid w:val="00AA6292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6FD"/>
    <w:rsid w:val="00AB28D9"/>
    <w:rsid w:val="00AB2BE8"/>
    <w:rsid w:val="00AB3BFB"/>
    <w:rsid w:val="00AB3CC6"/>
    <w:rsid w:val="00AB3E6A"/>
    <w:rsid w:val="00AB3E7D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500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AA8"/>
    <w:rsid w:val="00AD0B70"/>
    <w:rsid w:val="00AD1333"/>
    <w:rsid w:val="00AD1E64"/>
    <w:rsid w:val="00AD1FFF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7336"/>
    <w:rsid w:val="00AD7B02"/>
    <w:rsid w:val="00AE029A"/>
    <w:rsid w:val="00AE0556"/>
    <w:rsid w:val="00AE08BD"/>
    <w:rsid w:val="00AE11D9"/>
    <w:rsid w:val="00AE19D9"/>
    <w:rsid w:val="00AE222A"/>
    <w:rsid w:val="00AE26CE"/>
    <w:rsid w:val="00AE28DB"/>
    <w:rsid w:val="00AE2C56"/>
    <w:rsid w:val="00AE2CBE"/>
    <w:rsid w:val="00AE39E2"/>
    <w:rsid w:val="00AE4D09"/>
    <w:rsid w:val="00AE4DA3"/>
    <w:rsid w:val="00AE541C"/>
    <w:rsid w:val="00AE5D5F"/>
    <w:rsid w:val="00AE5F81"/>
    <w:rsid w:val="00AE66A3"/>
    <w:rsid w:val="00AE7A88"/>
    <w:rsid w:val="00AF0566"/>
    <w:rsid w:val="00AF06DF"/>
    <w:rsid w:val="00AF0C4E"/>
    <w:rsid w:val="00AF161A"/>
    <w:rsid w:val="00AF17CC"/>
    <w:rsid w:val="00AF2055"/>
    <w:rsid w:val="00AF2941"/>
    <w:rsid w:val="00AF2A53"/>
    <w:rsid w:val="00AF35A7"/>
    <w:rsid w:val="00AF3A59"/>
    <w:rsid w:val="00AF4172"/>
    <w:rsid w:val="00AF4CC9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E26"/>
    <w:rsid w:val="00B154B2"/>
    <w:rsid w:val="00B1572A"/>
    <w:rsid w:val="00B1700A"/>
    <w:rsid w:val="00B17496"/>
    <w:rsid w:val="00B17C2C"/>
    <w:rsid w:val="00B210C0"/>
    <w:rsid w:val="00B21C23"/>
    <w:rsid w:val="00B22C20"/>
    <w:rsid w:val="00B22CAC"/>
    <w:rsid w:val="00B23455"/>
    <w:rsid w:val="00B236D3"/>
    <w:rsid w:val="00B23A10"/>
    <w:rsid w:val="00B24A1D"/>
    <w:rsid w:val="00B24CBC"/>
    <w:rsid w:val="00B254F0"/>
    <w:rsid w:val="00B255BB"/>
    <w:rsid w:val="00B258DA"/>
    <w:rsid w:val="00B25DE8"/>
    <w:rsid w:val="00B268A0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C61"/>
    <w:rsid w:val="00B40A35"/>
    <w:rsid w:val="00B40DDF"/>
    <w:rsid w:val="00B40FDD"/>
    <w:rsid w:val="00B410C7"/>
    <w:rsid w:val="00B41893"/>
    <w:rsid w:val="00B41ED6"/>
    <w:rsid w:val="00B4226D"/>
    <w:rsid w:val="00B4261C"/>
    <w:rsid w:val="00B42825"/>
    <w:rsid w:val="00B428EF"/>
    <w:rsid w:val="00B432DF"/>
    <w:rsid w:val="00B434AA"/>
    <w:rsid w:val="00B44F12"/>
    <w:rsid w:val="00B45098"/>
    <w:rsid w:val="00B450DE"/>
    <w:rsid w:val="00B455DC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70123"/>
    <w:rsid w:val="00B70637"/>
    <w:rsid w:val="00B706D4"/>
    <w:rsid w:val="00B70843"/>
    <w:rsid w:val="00B70AFA"/>
    <w:rsid w:val="00B718E8"/>
    <w:rsid w:val="00B7219D"/>
    <w:rsid w:val="00B72BB0"/>
    <w:rsid w:val="00B72EBD"/>
    <w:rsid w:val="00B7444B"/>
    <w:rsid w:val="00B74ADD"/>
    <w:rsid w:val="00B75830"/>
    <w:rsid w:val="00B76C7B"/>
    <w:rsid w:val="00B77423"/>
    <w:rsid w:val="00B777B2"/>
    <w:rsid w:val="00B77EED"/>
    <w:rsid w:val="00B809E6"/>
    <w:rsid w:val="00B8183E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B40"/>
    <w:rsid w:val="00B85CA5"/>
    <w:rsid w:val="00B85F8E"/>
    <w:rsid w:val="00B86FD3"/>
    <w:rsid w:val="00B874A9"/>
    <w:rsid w:val="00B87E4C"/>
    <w:rsid w:val="00B90B1D"/>
    <w:rsid w:val="00B91052"/>
    <w:rsid w:val="00B913EC"/>
    <w:rsid w:val="00B9238B"/>
    <w:rsid w:val="00B92529"/>
    <w:rsid w:val="00B92687"/>
    <w:rsid w:val="00B928AB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4BA"/>
    <w:rsid w:val="00BA1AB4"/>
    <w:rsid w:val="00BA1CBB"/>
    <w:rsid w:val="00BA3AA8"/>
    <w:rsid w:val="00BA4108"/>
    <w:rsid w:val="00BA5537"/>
    <w:rsid w:val="00BA5703"/>
    <w:rsid w:val="00BA5868"/>
    <w:rsid w:val="00BA5C42"/>
    <w:rsid w:val="00BA6229"/>
    <w:rsid w:val="00BA697F"/>
    <w:rsid w:val="00BA7279"/>
    <w:rsid w:val="00BA7A9F"/>
    <w:rsid w:val="00BB10A2"/>
    <w:rsid w:val="00BB16BE"/>
    <w:rsid w:val="00BB16DC"/>
    <w:rsid w:val="00BB214B"/>
    <w:rsid w:val="00BB228B"/>
    <w:rsid w:val="00BB2648"/>
    <w:rsid w:val="00BB2F98"/>
    <w:rsid w:val="00BB39E5"/>
    <w:rsid w:val="00BB3A10"/>
    <w:rsid w:val="00BB4332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1385"/>
    <w:rsid w:val="00BC160F"/>
    <w:rsid w:val="00BC1686"/>
    <w:rsid w:val="00BC242B"/>
    <w:rsid w:val="00BC25ED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2E5"/>
    <w:rsid w:val="00BC6B51"/>
    <w:rsid w:val="00BC6EBF"/>
    <w:rsid w:val="00BC72B1"/>
    <w:rsid w:val="00BC73FF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DB"/>
    <w:rsid w:val="00BD6C2E"/>
    <w:rsid w:val="00BD7894"/>
    <w:rsid w:val="00BD7A77"/>
    <w:rsid w:val="00BE07EB"/>
    <w:rsid w:val="00BE169F"/>
    <w:rsid w:val="00BE17BE"/>
    <w:rsid w:val="00BE1D7C"/>
    <w:rsid w:val="00BE1DC6"/>
    <w:rsid w:val="00BE1F56"/>
    <w:rsid w:val="00BE2626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7F3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388"/>
    <w:rsid w:val="00C0097A"/>
    <w:rsid w:val="00C00E7F"/>
    <w:rsid w:val="00C01449"/>
    <w:rsid w:val="00C016A8"/>
    <w:rsid w:val="00C018FD"/>
    <w:rsid w:val="00C01F99"/>
    <w:rsid w:val="00C03225"/>
    <w:rsid w:val="00C03B6D"/>
    <w:rsid w:val="00C044E9"/>
    <w:rsid w:val="00C04A88"/>
    <w:rsid w:val="00C05B12"/>
    <w:rsid w:val="00C05B14"/>
    <w:rsid w:val="00C06075"/>
    <w:rsid w:val="00C06699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E8C"/>
    <w:rsid w:val="00C26041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4EE8"/>
    <w:rsid w:val="00C34EEF"/>
    <w:rsid w:val="00C34F1A"/>
    <w:rsid w:val="00C357CA"/>
    <w:rsid w:val="00C3587C"/>
    <w:rsid w:val="00C358D7"/>
    <w:rsid w:val="00C35A35"/>
    <w:rsid w:val="00C3655F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3189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34D0"/>
    <w:rsid w:val="00C53D18"/>
    <w:rsid w:val="00C540E4"/>
    <w:rsid w:val="00C54C24"/>
    <w:rsid w:val="00C5527F"/>
    <w:rsid w:val="00C5562D"/>
    <w:rsid w:val="00C5623A"/>
    <w:rsid w:val="00C56870"/>
    <w:rsid w:val="00C56EB6"/>
    <w:rsid w:val="00C57A74"/>
    <w:rsid w:val="00C57ACB"/>
    <w:rsid w:val="00C604CD"/>
    <w:rsid w:val="00C60C50"/>
    <w:rsid w:val="00C6252C"/>
    <w:rsid w:val="00C62753"/>
    <w:rsid w:val="00C63B99"/>
    <w:rsid w:val="00C63F77"/>
    <w:rsid w:val="00C655CD"/>
    <w:rsid w:val="00C65DD2"/>
    <w:rsid w:val="00C65F34"/>
    <w:rsid w:val="00C66D6A"/>
    <w:rsid w:val="00C6749D"/>
    <w:rsid w:val="00C67635"/>
    <w:rsid w:val="00C67C5B"/>
    <w:rsid w:val="00C70539"/>
    <w:rsid w:val="00C7053C"/>
    <w:rsid w:val="00C70AE3"/>
    <w:rsid w:val="00C70CC5"/>
    <w:rsid w:val="00C714D5"/>
    <w:rsid w:val="00C71CCF"/>
    <w:rsid w:val="00C727FA"/>
    <w:rsid w:val="00C72C69"/>
    <w:rsid w:val="00C72ED4"/>
    <w:rsid w:val="00C731C3"/>
    <w:rsid w:val="00C7342B"/>
    <w:rsid w:val="00C73B49"/>
    <w:rsid w:val="00C75273"/>
    <w:rsid w:val="00C760A0"/>
    <w:rsid w:val="00C76264"/>
    <w:rsid w:val="00C77CDE"/>
    <w:rsid w:val="00C77EC4"/>
    <w:rsid w:val="00C77FAD"/>
    <w:rsid w:val="00C80548"/>
    <w:rsid w:val="00C80AD5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C22"/>
    <w:rsid w:val="00C85C2C"/>
    <w:rsid w:val="00C8601F"/>
    <w:rsid w:val="00C86146"/>
    <w:rsid w:val="00C86649"/>
    <w:rsid w:val="00C86A01"/>
    <w:rsid w:val="00C86E93"/>
    <w:rsid w:val="00C90B1F"/>
    <w:rsid w:val="00C90FD5"/>
    <w:rsid w:val="00C91920"/>
    <w:rsid w:val="00C91D7E"/>
    <w:rsid w:val="00C91E18"/>
    <w:rsid w:val="00C92062"/>
    <w:rsid w:val="00C92CD0"/>
    <w:rsid w:val="00C93DB5"/>
    <w:rsid w:val="00C9437F"/>
    <w:rsid w:val="00C94506"/>
    <w:rsid w:val="00C949A6"/>
    <w:rsid w:val="00C94BE8"/>
    <w:rsid w:val="00C94DF4"/>
    <w:rsid w:val="00C969B2"/>
    <w:rsid w:val="00C9774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5A3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33F1"/>
    <w:rsid w:val="00CB3812"/>
    <w:rsid w:val="00CB3A62"/>
    <w:rsid w:val="00CB3ECB"/>
    <w:rsid w:val="00CB4262"/>
    <w:rsid w:val="00CB45C6"/>
    <w:rsid w:val="00CB46DC"/>
    <w:rsid w:val="00CB4D4F"/>
    <w:rsid w:val="00CB56A9"/>
    <w:rsid w:val="00CB5C6D"/>
    <w:rsid w:val="00CB5F22"/>
    <w:rsid w:val="00CB5F2F"/>
    <w:rsid w:val="00CB61AF"/>
    <w:rsid w:val="00CB643E"/>
    <w:rsid w:val="00CB73F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E1A"/>
    <w:rsid w:val="00CC3F6E"/>
    <w:rsid w:val="00CC41E6"/>
    <w:rsid w:val="00CC4A66"/>
    <w:rsid w:val="00CC5184"/>
    <w:rsid w:val="00CC6386"/>
    <w:rsid w:val="00CC6903"/>
    <w:rsid w:val="00CC78D9"/>
    <w:rsid w:val="00CD0061"/>
    <w:rsid w:val="00CD021E"/>
    <w:rsid w:val="00CD221A"/>
    <w:rsid w:val="00CD272C"/>
    <w:rsid w:val="00CD3498"/>
    <w:rsid w:val="00CD3A21"/>
    <w:rsid w:val="00CD3B8F"/>
    <w:rsid w:val="00CD4573"/>
    <w:rsid w:val="00CD5B0D"/>
    <w:rsid w:val="00CD6999"/>
    <w:rsid w:val="00CD75C2"/>
    <w:rsid w:val="00CD7CE2"/>
    <w:rsid w:val="00CE13E1"/>
    <w:rsid w:val="00CE173F"/>
    <w:rsid w:val="00CE1A99"/>
    <w:rsid w:val="00CE3090"/>
    <w:rsid w:val="00CE31D6"/>
    <w:rsid w:val="00CE36A7"/>
    <w:rsid w:val="00CE4912"/>
    <w:rsid w:val="00CE4DFF"/>
    <w:rsid w:val="00CE5EB5"/>
    <w:rsid w:val="00CE61C0"/>
    <w:rsid w:val="00CE7081"/>
    <w:rsid w:val="00CE7359"/>
    <w:rsid w:val="00CE7812"/>
    <w:rsid w:val="00CE7BBE"/>
    <w:rsid w:val="00CE7BEC"/>
    <w:rsid w:val="00CE7CC6"/>
    <w:rsid w:val="00CF05E5"/>
    <w:rsid w:val="00CF0CC9"/>
    <w:rsid w:val="00CF0F44"/>
    <w:rsid w:val="00CF1F76"/>
    <w:rsid w:val="00CF2271"/>
    <w:rsid w:val="00CF22B7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AA6"/>
    <w:rsid w:val="00D01D51"/>
    <w:rsid w:val="00D02B2F"/>
    <w:rsid w:val="00D03074"/>
    <w:rsid w:val="00D030DB"/>
    <w:rsid w:val="00D03179"/>
    <w:rsid w:val="00D04162"/>
    <w:rsid w:val="00D043A1"/>
    <w:rsid w:val="00D043E0"/>
    <w:rsid w:val="00D046DC"/>
    <w:rsid w:val="00D0554B"/>
    <w:rsid w:val="00D06E0D"/>
    <w:rsid w:val="00D10B42"/>
    <w:rsid w:val="00D10B66"/>
    <w:rsid w:val="00D12490"/>
    <w:rsid w:val="00D1256C"/>
    <w:rsid w:val="00D12DB9"/>
    <w:rsid w:val="00D1302C"/>
    <w:rsid w:val="00D138AC"/>
    <w:rsid w:val="00D16066"/>
    <w:rsid w:val="00D17436"/>
    <w:rsid w:val="00D175B6"/>
    <w:rsid w:val="00D204C1"/>
    <w:rsid w:val="00D2068D"/>
    <w:rsid w:val="00D2073C"/>
    <w:rsid w:val="00D20E38"/>
    <w:rsid w:val="00D212C9"/>
    <w:rsid w:val="00D21708"/>
    <w:rsid w:val="00D222CD"/>
    <w:rsid w:val="00D224BD"/>
    <w:rsid w:val="00D22B57"/>
    <w:rsid w:val="00D2300F"/>
    <w:rsid w:val="00D236C9"/>
    <w:rsid w:val="00D23A7A"/>
    <w:rsid w:val="00D242D3"/>
    <w:rsid w:val="00D2443A"/>
    <w:rsid w:val="00D24872"/>
    <w:rsid w:val="00D25698"/>
    <w:rsid w:val="00D25BF5"/>
    <w:rsid w:val="00D25FE9"/>
    <w:rsid w:val="00D26164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2121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4D6"/>
    <w:rsid w:val="00D51536"/>
    <w:rsid w:val="00D52122"/>
    <w:rsid w:val="00D5253B"/>
    <w:rsid w:val="00D526FA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56D"/>
    <w:rsid w:val="00D60637"/>
    <w:rsid w:val="00D60AD8"/>
    <w:rsid w:val="00D61DBF"/>
    <w:rsid w:val="00D621C7"/>
    <w:rsid w:val="00D627D3"/>
    <w:rsid w:val="00D63320"/>
    <w:rsid w:val="00D633E0"/>
    <w:rsid w:val="00D63888"/>
    <w:rsid w:val="00D64580"/>
    <w:rsid w:val="00D6478D"/>
    <w:rsid w:val="00D64CBC"/>
    <w:rsid w:val="00D655BB"/>
    <w:rsid w:val="00D66383"/>
    <w:rsid w:val="00D665FF"/>
    <w:rsid w:val="00D66753"/>
    <w:rsid w:val="00D66C5E"/>
    <w:rsid w:val="00D670DA"/>
    <w:rsid w:val="00D67677"/>
    <w:rsid w:val="00D6782D"/>
    <w:rsid w:val="00D679D1"/>
    <w:rsid w:val="00D7024A"/>
    <w:rsid w:val="00D70429"/>
    <w:rsid w:val="00D7049F"/>
    <w:rsid w:val="00D70A68"/>
    <w:rsid w:val="00D71B33"/>
    <w:rsid w:val="00D71D3B"/>
    <w:rsid w:val="00D722DD"/>
    <w:rsid w:val="00D7280C"/>
    <w:rsid w:val="00D73A7E"/>
    <w:rsid w:val="00D73F93"/>
    <w:rsid w:val="00D7438A"/>
    <w:rsid w:val="00D74A04"/>
    <w:rsid w:val="00D7569C"/>
    <w:rsid w:val="00D75817"/>
    <w:rsid w:val="00D76D00"/>
    <w:rsid w:val="00D77730"/>
    <w:rsid w:val="00D80A55"/>
    <w:rsid w:val="00D8140D"/>
    <w:rsid w:val="00D81B26"/>
    <w:rsid w:val="00D821DA"/>
    <w:rsid w:val="00D82286"/>
    <w:rsid w:val="00D82C52"/>
    <w:rsid w:val="00D82D24"/>
    <w:rsid w:val="00D82D5C"/>
    <w:rsid w:val="00D83985"/>
    <w:rsid w:val="00D84378"/>
    <w:rsid w:val="00D848CC"/>
    <w:rsid w:val="00D8497A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331F"/>
    <w:rsid w:val="00DA3C1C"/>
    <w:rsid w:val="00DA42FD"/>
    <w:rsid w:val="00DA51F7"/>
    <w:rsid w:val="00DA60FE"/>
    <w:rsid w:val="00DA68B6"/>
    <w:rsid w:val="00DA703C"/>
    <w:rsid w:val="00DA711A"/>
    <w:rsid w:val="00DA7240"/>
    <w:rsid w:val="00DA7314"/>
    <w:rsid w:val="00DA738B"/>
    <w:rsid w:val="00DB0097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8E9"/>
    <w:rsid w:val="00DD3DE5"/>
    <w:rsid w:val="00DD42B1"/>
    <w:rsid w:val="00DD5B4B"/>
    <w:rsid w:val="00DD6273"/>
    <w:rsid w:val="00DD650E"/>
    <w:rsid w:val="00DD6C2E"/>
    <w:rsid w:val="00DD7A12"/>
    <w:rsid w:val="00DD7D6B"/>
    <w:rsid w:val="00DE0958"/>
    <w:rsid w:val="00DE0E54"/>
    <w:rsid w:val="00DE297C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73EF"/>
    <w:rsid w:val="00DE75D1"/>
    <w:rsid w:val="00DE76C3"/>
    <w:rsid w:val="00DF0A06"/>
    <w:rsid w:val="00DF0D52"/>
    <w:rsid w:val="00DF166A"/>
    <w:rsid w:val="00DF30B7"/>
    <w:rsid w:val="00DF36A6"/>
    <w:rsid w:val="00DF406F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FD5"/>
    <w:rsid w:val="00E120D3"/>
    <w:rsid w:val="00E12B8A"/>
    <w:rsid w:val="00E12DC4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F51"/>
    <w:rsid w:val="00E201B2"/>
    <w:rsid w:val="00E2032A"/>
    <w:rsid w:val="00E20D23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75"/>
    <w:rsid w:val="00E304F7"/>
    <w:rsid w:val="00E31A1A"/>
    <w:rsid w:val="00E31EF3"/>
    <w:rsid w:val="00E32888"/>
    <w:rsid w:val="00E33276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D88"/>
    <w:rsid w:val="00E42FA6"/>
    <w:rsid w:val="00E43A03"/>
    <w:rsid w:val="00E440EC"/>
    <w:rsid w:val="00E443F9"/>
    <w:rsid w:val="00E45980"/>
    <w:rsid w:val="00E45D0A"/>
    <w:rsid w:val="00E46506"/>
    <w:rsid w:val="00E46869"/>
    <w:rsid w:val="00E46EA9"/>
    <w:rsid w:val="00E47B5B"/>
    <w:rsid w:val="00E47EF7"/>
    <w:rsid w:val="00E47F8F"/>
    <w:rsid w:val="00E50928"/>
    <w:rsid w:val="00E50F03"/>
    <w:rsid w:val="00E511A5"/>
    <w:rsid w:val="00E5198F"/>
    <w:rsid w:val="00E528B4"/>
    <w:rsid w:val="00E544E1"/>
    <w:rsid w:val="00E546E1"/>
    <w:rsid w:val="00E54B52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2094"/>
    <w:rsid w:val="00E6235B"/>
    <w:rsid w:val="00E6272E"/>
    <w:rsid w:val="00E62840"/>
    <w:rsid w:val="00E63825"/>
    <w:rsid w:val="00E638CA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5DE"/>
    <w:rsid w:val="00E706C2"/>
    <w:rsid w:val="00E70AB2"/>
    <w:rsid w:val="00E70BA9"/>
    <w:rsid w:val="00E72251"/>
    <w:rsid w:val="00E7226A"/>
    <w:rsid w:val="00E727E3"/>
    <w:rsid w:val="00E72AEA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1445"/>
    <w:rsid w:val="00E81B82"/>
    <w:rsid w:val="00E81C4B"/>
    <w:rsid w:val="00E82519"/>
    <w:rsid w:val="00E827D1"/>
    <w:rsid w:val="00E84748"/>
    <w:rsid w:val="00E84F2E"/>
    <w:rsid w:val="00E85A21"/>
    <w:rsid w:val="00E861DA"/>
    <w:rsid w:val="00E86C1F"/>
    <w:rsid w:val="00E90BBE"/>
    <w:rsid w:val="00E90C3C"/>
    <w:rsid w:val="00E925D0"/>
    <w:rsid w:val="00E926BA"/>
    <w:rsid w:val="00E92B6E"/>
    <w:rsid w:val="00E93B45"/>
    <w:rsid w:val="00E93E7B"/>
    <w:rsid w:val="00E94FF1"/>
    <w:rsid w:val="00E94FFF"/>
    <w:rsid w:val="00E956FE"/>
    <w:rsid w:val="00EA0719"/>
    <w:rsid w:val="00EA0788"/>
    <w:rsid w:val="00EA225E"/>
    <w:rsid w:val="00EA2F94"/>
    <w:rsid w:val="00EA3943"/>
    <w:rsid w:val="00EA3C4F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3232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3ACC"/>
    <w:rsid w:val="00EC3ECE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D0E48"/>
    <w:rsid w:val="00ED0F40"/>
    <w:rsid w:val="00ED0FF7"/>
    <w:rsid w:val="00ED25BC"/>
    <w:rsid w:val="00ED27E2"/>
    <w:rsid w:val="00ED3034"/>
    <w:rsid w:val="00ED31BB"/>
    <w:rsid w:val="00ED370F"/>
    <w:rsid w:val="00ED37FD"/>
    <w:rsid w:val="00ED40B4"/>
    <w:rsid w:val="00ED4BFF"/>
    <w:rsid w:val="00ED4D18"/>
    <w:rsid w:val="00ED4E1E"/>
    <w:rsid w:val="00ED5C64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4892"/>
    <w:rsid w:val="00EE4EA1"/>
    <w:rsid w:val="00EE50E5"/>
    <w:rsid w:val="00EE5734"/>
    <w:rsid w:val="00EE5ED6"/>
    <w:rsid w:val="00EE66AD"/>
    <w:rsid w:val="00EE697F"/>
    <w:rsid w:val="00EE73D7"/>
    <w:rsid w:val="00EE7473"/>
    <w:rsid w:val="00EE7861"/>
    <w:rsid w:val="00EF0D55"/>
    <w:rsid w:val="00EF1C34"/>
    <w:rsid w:val="00EF1E30"/>
    <w:rsid w:val="00EF3080"/>
    <w:rsid w:val="00EF3116"/>
    <w:rsid w:val="00EF316C"/>
    <w:rsid w:val="00EF53CD"/>
    <w:rsid w:val="00EF68CF"/>
    <w:rsid w:val="00EF6987"/>
    <w:rsid w:val="00EF6A61"/>
    <w:rsid w:val="00EF6CE2"/>
    <w:rsid w:val="00EF75C0"/>
    <w:rsid w:val="00EF7A66"/>
    <w:rsid w:val="00F002DB"/>
    <w:rsid w:val="00F005F7"/>
    <w:rsid w:val="00F014D8"/>
    <w:rsid w:val="00F018F1"/>
    <w:rsid w:val="00F045DB"/>
    <w:rsid w:val="00F0509B"/>
    <w:rsid w:val="00F06341"/>
    <w:rsid w:val="00F06743"/>
    <w:rsid w:val="00F0705E"/>
    <w:rsid w:val="00F07E06"/>
    <w:rsid w:val="00F10F1F"/>
    <w:rsid w:val="00F113CA"/>
    <w:rsid w:val="00F12CAB"/>
    <w:rsid w:val="00F1330A"/>
    <w:rsid w:val="00F13321"/>
    <w:rsid w:val="00F136E7"/>
    <w:rsid w:val="00F13763"/>
    <w:rsid w:val="00F143FE"/>
    <w:rsid w:val="00F1548B"/>
    <w:rsid w:val="00F17F83"/>
    <w:rsid w:val="00F20029"/>
    <w:rsid w:val="00F20586"/>
    <w:rsid w:val="00F20632"/>
    <w:rsid w:val="00F209E7"/>
    <w:rsid w:val="00F2108B"/>
    <w:rsid w:val="00F21FA8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13D9"/>
    <w:rsid w:val="00F32024"/>
    <w:rsid w:val="00F3255A"/>
    <w:rsid w:val="00F325A3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411A3"/>
    <w:rsid w:val="00F41D8A"/>
    <w:rsid w:val="00F41E2F"/>
    <w:rsid w:val="00F42966"/>
    <w:rsid w:val="00F43FDC"/>
    <w:rsid w:val="00F447BD"/>
    <w:rsid w:val="00F44F1A"/>
    <w:rsid w:val="00F451A2"/>
    <w:rsid w:val="00F47201"/>
    <w:rsid w:val="00F4728C"/>
    <w:rsid w:val="00F501FB"/>
    <w:rsid w:val="00F50350"/>
    <w:rsid w:val="00F50822"/>
    <w:rsid w:val="00F50C24"/>
    <w:rsid w:val="00F51795"/>
    <w:rsid w:val="00F51BF8"/>
    <w:rsid w:val="00F529AC"/>
    <w:rsid w:val="00F52B8D"/>
    <w:rsid w:val="00F5499F"/>
    <w:rsid w:val="00F5534B"/>
    <w:rsid w:val="00F554C2"/>
    <w:rsid w:val="00F55BF4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AEC"/>
    <w:rsid w:val="00F671E8"/>
    <w:rsid w:val="00F701B6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FB9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84F"/>
    <w:rsid w:val="00F84AD0"/>
    <w:rsid w:val="00F84AEB"/>
    <w:rsid w:val="00F84C3E"/>
    <w:rsid w:val="00F84D6F"/>
    <w:rsid w:val="00F85E65"/>
    <w:rsid w:val="00F8620D"/>
    <w:rsid w:val="00F86399"/>
    <w:rsid w:val="00F86669"/>
    <w:rsid w:val="00F86722"/>
    <w:rsid w:val="00F8681D"/>
    <w:rsid w:val="00F86AA5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492B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63E6"/>
    <w:rsid w:val="00FA6416"/>
    <w:rsid w:val="00FA78C9"/>
    <w:rsid w:val="00FA7CAA"/>
    <w:rsid w:val="00FB0593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6344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A55"/>
    <w:rsid w:val="00FC4BDF"/>
    <w:rsid w:val="00FC62DF"/>
    <w:rsid w:val="00FC7A4C"/>
    <w:rsid w:val="00FD0287"/>
    <w:rsid w:val="00FD0BC2"/>
    <w:rsid w:val="00FD1F73"/>
    <w:rsid w:val="00FD233C"/>
    <w:rsid w:val="00FD2B41"/>
    <w:rsid w:val="00FD2B9D"/>
    <w:rsid w:val="00FD2F1A"/>
    <w:rsid w:val="00FD3047"/>
    <w:rsid w:val="00FD31CA"/>
    <w:rsid w:val="00FD31EC"/>
    <w:rsid w:val="00FD34D1"/>
    <w:rsid w:val="00FD4137"/>
    <w:rsid w:val="00FD566E"/>
    <w:rsid w:val="00FD69B8"/>
    <w:rsid w:val="00FD6F8C"/>
    <w:rsid w:val="00FD7E91"/>
    <w:rsid w:val="00FE064A"/>
    <w:rsid w:val="00FE07F7"/>
    <w:rsid w:val="00FE0DF8"/>
    <w:rsid w:val="00FE0E24"/>
    <w:rsid w:val="00FE0EF8"/>
    <w:rsid w:val="00FE0F60"/>
    <w:rsid w:val="00FE186F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F02D2"/>
    <w:rsid w:val="00FF0376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0E15625"/>
  <w15:chartTrackingRefBased/>
  <w15:docId w15:val="{FABCFEDA-353D-4A58-8861-60D1787C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C41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styleId="PlainTable4">
    <w:name w:val="Plain Table 4"/>
    <w:basedOn w:val="TableNormal"/>
    <w:uiPriority w:val="44"/>
    <w:rsid w:val="00676FD6"/>
    <w:rPr>
      <w:rFonts w:ascii="Georgia" w:eastAsia="Arial" w:hAnsi="Georgia"/>
      <w:szCs w:val="22"/>
      <w:lang w:val="en-US" w:eastAsia="en-US"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22A64-F440-4F3A-87BA-1CFF103C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15</Pages>
  <Words>3925</Words>
  <Characters>22378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26251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IBM PC  CUSTOMER</dc:creator>
  <cp:keywords/>
  <cp:lastModifiedBy>Yaowalak Chittasopee</cp:lastModifiedBy>
  <cp:revision>33</cp:revision>
  <cp:lastPrinted>2020-10-29T10:01:00Z</cp:lastPrinted>
  <dcterms:created xsi:type="dcterms:W3CDTF">2020-10-19T02:22:00Z</dcterms:created>
  <dcterms:modified xsi:type="dcterms:W3CDTF">2020-10-29T10:02:00Z</dcterms:modified>
</cp:coreProperties>
</file>