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F5070B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532E02DC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F5070B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77777777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1B53C0E5" w14:textId="3E217B30" w:rsidR="00B742E5" w:rsidRPr="00AF50F2" w:rsidRDefault="00AF50F2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F50F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</w:tr>
      <w:tr w:rsidR="00B742E5" w:rsidRPr="00B742E5" w14:paraId="668138FD" w14:textId="77777777" w:rsidTr="00F5070B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7FF906" w14:textId="2D9EC40C" w:rsidR="00B742E5" w:rsidRPr="00AF50F2" w:rsidRDefault="00AF50F2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F50F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</w:tr>
      <w:tr w:rsidR="00B742E5" w:rsidRPr="00B742E5" w14:paraId="717B90AC" w14:textId="77777777" w:rsidTr="00F5070B">
        <w:trPr>
          <w:trHeight w:val="83"/>
        </w:trPr>
        <w:tc>
          <w:tcPr>
            <w:tcW w:w="986" w:type="dxa"/>
            <w:shd w:val="clear" w:color="auto" w:fill="auto"/>
          </w:tcPr>
          <w:p w14:paraId="06742BA3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31BACB02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60AC771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การเปลี่ยนแปลงนโยบายการบัญชี</w:t>
            </w:r>
          </w:p>
        </w:tc>
        <w:tc>
          <w:tcPr>
            <w:tcW w:w="972" w:type="dxa"/>
            <w:shd w:val="clear" w:color="auto" w:fill="auto"/>
          </w:tcPr>
          <w:p w14:paraId="46923156" w14:textId="0DE0F619" w:rsidR="00B742E5" w:rsidRPr="00AF50F2" w:rsidRDefault="00AF50F2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23</w:t>
            </w:r>
          </w:p>
        </w:tc>
      </w:tr>
      <w:tr w:rsidR="00B742E5" w:rsidRPr="00B742E5" w14:paraId="3F2D966F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2EF7430C" w:rsidR="00B742E5" w:rsidRPr="00AF50F2" w:rsidRDefault="007C2CEC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58</w:t>
            </w:r>
          </w:p>
        </w:tc>
      </w:tr>
      <w:tr w:rsidR="00B742E5" w:rsidRPr="00B742E5" w14:paraId="3A9CF3F0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4E2E74BE" w:rsidR="00E34A8B" w:rsidRPr="00B742E5" w:rsidRDefault="00E34A8B" w:rsidP="00E34A8B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066BB648" w:rsidR="00B742E5" w:rsidRPr="00AF50F2" w:rsidRDefault="007C2CEC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63</w:t>
            </w:r>
          </w:p>
        </w:tc>
      </w:tr>
      <w:tr w:rsidR="00B742E5" w:rsidRPr="00B742E5" w14:paraId="1E20646C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568801CD" w:rsidR="00B742E5" w:rsidRPr="00B742E5" w:rsidRDefault="00E34A8B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46BBA396" w:rsidR="00B742E5" w:rsidRPr="00AF50F2" w:rsidRDefault="007C2CEC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64</w:t>
            </w:r>
          </w:p>
        </w:tc>
      </w:tr>
      <w:tr w:rsidR="00B742E5" w:rsidRPr="00B742E5" w14:paraId="7B185CEE" w14:textId="77777777" w:rsidTr="00F5070B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097DA8FB" w:rsidR="00B742E5" w:rsidRPr="00B742E5" w:rsidRDefault="00E34A8B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487F05D6" w:rsidR="00B742E5" w:rsidRPr="00AF50F2" w:rsidRDefault="00CC112D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68</w:t>
            </w:r>
          </w:p>
        </w:tc>
      </w:tr>
      <w:tr w:rsidR="00B742E5" w:rsidRPr="00B742E5" w14:paraId="761DDAAD" w14:textId="77777777" w:rsidTr="00F5070B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0503DCD0" w:rsidR="00B742E5" w:rsidRPr="00B742E5" w:rsidRDefault="00E34A8B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15C1EF46" w:rsidR="00B742E5" w:rsidRPr="00AF50F2" w:rsidRDefault="00CC112D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70</w:t>
            </w:r>
          </w:p>
        </w:tc>
      </w:tr>
      <w:tr w:rsidR="00B742E5" w:rsidRPr="00B742E5" w14:paraId="2033E5B4" w14:textId="77777777" w:rsidTr="00F5070B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22725E69" w:rsidR="00B742E5" w:rsidRPr="00B742E5" w:rsidRDefault="00E34A8B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13128349" w:rsidR="00B742E5" w:rsidRPr="00AF50F2" w:rsidRDefault="00CC112D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B742E5" w:rsidRPr="00B742E5" w14:paraId="48C5BA5A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4F8B683A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E34A8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2140331C" w:rsidR="00B742E5" w:rsidRPr="00B742E5" w:rsidRDefault="00917690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 และ</w:t>
            </w:r>
            <w:r w:rsidR="00B742E5"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14:paraId="51D3E359" w14:textId="0E869DD4" w:rsidR="00B742E5" w:rsidRPr="00AF50F2" w:rsidRDefault="00C608AF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80</w:t>
            </w:r>
          </w:p>
        </w:tc>
      </w:tr>
      <w:tr w:rsidR="00E34A8B" w:rsidRPr="00B742E5" w14:paraId="27950929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1A0D4411" w:rsidR="00E34A8B" w:rsidRPr="00B742E5" w:rsidRDefault="00E34A8B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E34A8B" w:rsidRPr="00B742E5" w:rsidRDefault="00E34A8B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E34A8B" w:rsidRDefault="00E34A8B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01A30596" w:rsidR="00E34A8B" w:rsidRPr="00AF50F2" w:rsidRDefault="00CC67F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B742E5" w:rsidRPr="00B742E5" w14:paraId="1546F0CA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648AF38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41AE2E6E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238135E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4C4BDC15" w14:textId="0E238419" w:rsidR="00B742E5" w:rsidRPr="00AF50F2" w:rsidRDefault="00CC67F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B742E5" w:rsidRPr="00B742E5" w14:paraId="3CDCB876" w14:textId="77777777" w:rsidTr="00F5070B">
        <w:trPr>
          <w:trHeight w:val="101"/>
        </w:trPr>
        <w:tc>
          <w:tcPr>
            <w:tcW w:w="986" w:type="dxa"/>
            <w:shd w:val="clear" w:color="auto" w:fill="auto"/>
          </w:tcPr>
          <w:p w14:paraId="5D90431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026A645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97D35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49938EDE" w14:textId="30A31F02" w:rsidR="00B742E5" w:rsidRPr="00AF50F2" w:rsidRDefault="00CC67F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B742E5" w:rsidRPr="00B742E5" w14:paraId="0DEC666D" w14:textId="77777777" w:rsidTr="00F5070B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02944A20" w14:textId="20A65B4F" w:rsidR="00B742E5" w:rsidRPr="00AF50F2" w:rsidRDefault="00CC67F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B742E5" w:rsidRPr="00B742E5" w14:paraId="7B0DAEC1" w14:textId="77777777" w:rsidTr="00F5070B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4EADC28E" w14:textId="39115CBA" w:rsidR="00B742E5" w:rsidRPr="00AF50F2" w:rsidRDefault="00C608AF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90</w:t>
            </w:r>
          </w:p>
        </w:tc>
      </w:tr>
      <w:tr w:rsidR="00B742E5" w:rsidRPr="00B742E5" w14:paraId="0F3E52C8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1A321AE4" w14:textId="451F3F05" w:rsidR="00B742E5" w:rsidRPr="00AF50F2" w:rsidRDefault="00CC67F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B742E5" w:rsidRPr="00B742E5" w14:paraId="753B14FF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7FFF03A0" w14:textId="4A53FC29" w:rsidR="00B742E5" w:rsidRPr="00AF50F2" w:rsidRDefault="00F30FF7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B742E5" w:rsidRPr="00B742E5" w14:paraId="2E023848" w14:textId="77777777" w:rsidTr="00F5070B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77777777" w:rsidR="00B742E5" w:rsidRPr="00B742E5" w:rsidRDefault="00B742E5" w:rsidP="00B742E5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ฐานะการเงินและผลการดำเนิน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งาน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0118C31F" w14:textId="26919F83" w:rsidR="00B742E5" w:rsidRPr="00AF50F2" w:rsidRDefault="00F30FF7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B742E5" w:rsidRPr="00B742E5" w14:paraId="77B4455E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324AB952" w14:textId="1852BB74" w:rsidR="00B742E5" w:rsidRPr="00AF50F2" w:rsidRDefault="00C608AF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100</w:t>
            </w:r>
          </w:p>
        </w:tc>
      </w:tr>
      <w:tr w:rsidR="00B742E5" w:rsidRPr="00B742E5" w14:paraId="1379634E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59D62B6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084BB276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0A1A81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2DA7A533" w14:textId="1D455DCF" w:rsidR="00B742E5" w:rsidRPr="00AF50F2" w:rsidRDefault="00F30FF7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B742E5" w:rsidRPr="00B742E5" w14:paraId="1A250318" w14:textId="77777777" w:rsidTr="00F5070B">
        <w:trPr>
          <w:trHeight w:val="74"/>
        </w:trPr>
        <w:tc>
          <w:tcPr>
            <w:tcW w:w="986" w:type="dxa"/>
            <w:shd w:val="clear" w:color="auto" w:fill="auto"/>
          </w:tcPr>
          <w:p w14:paraId="32E36FA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191" w:type="dxa"/>
            <w:shd w:val="clear" w:color="auto" w:fill="auto"/>
          </w:tcPr>
          <w:p w14:paraId="5A3ECB4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60967CB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21DF9A09" w14:textId="0AEAC1DC" w:rsidR="00B742E5" w:rsidRPr="00AF50F2" w:rsidRDefault="00F30FF7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C608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</w:tbl>
    <w:p w14:paraId="18F46F8F" w14:textId="6C714B9A" w:rsidR="00B742E5" w:rsidRDefault="00B742E5" w:rsidP="00B742E5">
      <w:pPr>
        <w:suppressAutoHyphens/>
        <w:spacing w:after="0" w:line="240" w:lineRule="auto"/>
        <w:ind w:left="540"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516E4C8E" w14:textId="0F7BB5EF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17FF5D34" w14:textId="3AA76364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429CC274" w14:textId="12DCAECA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72A3C46" w14:textId="6A570871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7EBCE0A" w14:textId="1C4C1A32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E95AB5C" w14:textId="77777777" w:rsidR="00F5070B" w:rsidRPr="00F5070B" w:rsidRDefault="00F5070B" w:rsidP="00F5070B">
      <w:pPr>
        <w:jc w:val="center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468917F" w14:textId="77777777" w:rsidR="00B742E5" w:rsidRPr="00B742E5" w:rsidRDefault="00B742E5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หมาย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13C1E168" w:rsidR="00B742E5" w:rsidRPr="006A6B5D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งบการเงินระหว่างกาลนี้ได้รับอนุมัติให้ออกงบการเงินจากกรรมการเมื่อ</w:t>
      </w:r>
      <w:r w:rsidRPr="006A6B5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7C0BB8">
        <w:rPr>
          <w:rFonts w:ascii="Angsana New" w:hAnsi="Angsana New" w:cs="Angsana New"/>
          <w:sz w:val="30"/>
          <w:szCs w:val="30"/>
        </w:rPr>
        <w:t>13</w:t>
      </w:r>
      <w:r w:rsidR="006A6B5D" w:rsidRPr="006A6B5D">
        <w:rPr>
          <w:rFonts w:ascii="Angsana New" w:hAnsi="Angsana New" w:cs="Angsana New" w:hint="cs"/>
          <w:sz w:val="30"/>
          <w:szCs w:val="30"/>
        </w:rPr>
        <w:t xml:space="preserve"> </w:t>
      </w:r>
      <w:r w:rsidR="006A6B5D" w:rsidRPr="006A6B5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6A6B5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6A6B5D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2563</w:t>
      </w:r>
    </w:p>
    <w:p w14:paraId="48B2F825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681B557" w14:textId="1CC156FB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สำนักงานใหญ่และ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34A8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สาขาในประเทศ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สิงคโปร์ ฮ่องกง ลาว เวียดนาม </w:t>
      </w:r>
      <w:r w:rsidR="00A0053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จีน</w:t>
      </w:r>
      <w:r w:rsidR="00A846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และหมู่เกาะเคย์แมน 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บริษัทย่อยในประเทศ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ไทย สิงคโปร์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และพม่า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รายละเอียดของบริษัทย่อย </w:t>
      </w:r>
      <w:r w:rsidRPr="00CD7D7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ณ วันที่ </w:t>
      </w:r>
      <w:r w:rsidR="00CD7D7A" w:rsidRPr="00CD7D7A">
        <w:rPr>
          <w:rFonts w:ascii="Angsana New" w:hAnsi="Angsana New" w:cs="Angsana New" w:hint="cs"/>
          <w:sz w:val="30"/>
          <w:szCs w:val="30"/>
        </w:rPr>
        <w:t>30</w:t>
      </w:r>
      <w:r w:rsidR="00CD7D7A" w:rsidRPr="00CD7D7A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CD7D7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CD7D7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2563 </w:t>
      </w:r>
      <w:r w:rsidRPr="00CD7D7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FF4B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2562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ได้เปิดเผยไว้ในหมายเหตุข้อ </w:t>
      </w:r>
      <w:r w:rsidR="0035614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</w:p>
    <w:p w14:paraId="291699BB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777777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เกณฑ์การจัดทำงบการเงินระหว่างกาล</w:t>
      </w:r>
    </w:p>
    <w:p w14:paraId="6819718B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325C560" w14:textId="77777777" w:rsidR="00BF664D" w:rsidRPr="007A5235" w:rsidRDefault="00BF664D" w:rsidP="00BF664D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4B11D296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53A83C42" w14:textId="095B88E6" w:rsidR="00BF664D" w:rsidRPr="00E34A8B" w:rsidRDefault="00053648" w:rsidP="002D5BE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</w:pPr>
      <w:bookmarkStart w:id="0" w:name="_Hlk39226501"/>
      <w:r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งบกา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ร</w:t>
      </w:r>
      <w:r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เงินระหว่างกา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ล</w:t>
      </w:r>
      <w:r w:rsidR="00E34A8B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นี้จัดทำขึ้น</w:t>
      </w:r>
      <w:r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Pr="002D5BE7">
        <w:rPr>
          <w:rFonts w:asciiTheme="majorBidi" w:eastAsia="Times New Roman" w:hAnsiTheme="majorBidi" w:cstheme="majorBidi"/>
          <w:spacing w:val="-4"/>
          <w:sz w:val="30"/>
          <w:szCs w:val="30"/>
        </w:rPr>
        <w:t>34</w:t>
      </w:r>
      <w:r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เรื่อง </w:t>
      </w:r>
      <w:r w:rsidRPr="00E34A8B">
        <w:rPr>
          <w:rFonts w:asciiTheme="majorBidi" w:eastAsia="Times New Roman" w:hAnsiTheme="majorBidi" w:cstheme="majorBidi" w:hint="cs"/>
          <w:i/>
          <w:iCs/>
          <w:spacing w:val="-4"/>
          <w:sz w:val="30"/>
          <w:szCs w:val="30"/>
          <w:cs/>
        </w:rPr>
        <w:t>การรายงานทางการเงินระหว่างกา</w:t>
      </w:r>
      <w:r w:rsidR="005A69B5" w:rsidRPr="00E34A8B">
        <w:rPr>
          <w:rFonts w:asciiTheme="majorBidi" w:eastAsia="Times New Roman" w:hAnsiTheme="majorBidi" w:cstheme="majorBidi" w:hint="cs"/>
          <w:i/>
          <w:iCs/>
          <w:spacing w:val="-4"/>
          <w:sz w:val="30"/>
          <w:szCs w:val="30"/>
          <w:cs/>
        </w:rPr>
        <w:t>ล</w:t>
      </w:r>
      <w:r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="00E34A8B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แบบย่อ และตามประ</w:t>
      </w:r>
      <w:r w:rsidR="00D44C1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กาศ</w:t>
      </w:r>
      <w:r w:rsidR="00E34A8B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ของธนาคารแห่งประเทศไทย (ธปท</w:t>
      </w:r>
      <w:r w:rsidR="00E34A8B">
        <w:rPr>
          <w:rFonts w:asciiTheme="majorBidi" w:eastAsia="Times New Roman" w:hAnsiTheme="majorBidi" w:cstheme="majorBidi"/>
          <w:spacing w:val="-4"/>
          <w:sz w:val="30"/>
          <w:szCs w:val="30"/>
        </w:rPr>
        <w:t>.</w:t>
      </w:r>
      <w:r w:rsidR="00E34A8B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) </w:t>
      </w:r>
      <w:r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</w:t>
      </w:r>
      <w:r w:rsidR="00E34A8B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่</w:t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ยวข้อง </w:t>
      </w:r>
      <w:r w:rsidR="00E34A8B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งบการเงินระหว่างกาลนี้นำเสนอ</w:t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รายการ</w:t>
      </w:r>
      <w:r w:rsidR="00E34A8B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ในงบการเงินตาม</w:t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ประกาศธนาคารแห่งประเทศไทยที่ สนส</w:t>
      </w:r>
      <w:r w:rsidR="005A69B5" w:rsidRPr="002D5BE7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ลงวันที่ </w:t>
      </w:r>
      <w:r w:rsidR="005A69B5" w:rsidRPr="002D5BE7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ตุลาคม </w:t>
      </w:r>
      <w:r w:rsidR="005A69B5" w:rsidRPr="002D5BE7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="00E34A8B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="005A69B5" w:rsidRPr="002D5BE7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เรื่อง </w:t>
      </w:r>
      <w:r w:rsidR="005A69B5" w:rsidRPr="00E34A8B">
        <w:rPr>
          <w:rFonts w:asciiTheme="majorBidi" w:eastAsia="Times New Roman" w:hAnsiTheme="majorBidi" w:cstheme="majorBidi" w:hint="cs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</w:t>
      </w:r>
      <w:r w:rsidR="00E34A8B" w:rsidRPr="00E34A8B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</w:r>
      <w:r w:rsidR="005A69B5" w:rsidRPr="00E34A8B">
        <w:rPr>
          <w:rFonts w:asciiTheme="majorBidi" w:eastAsia="Times New Roman" w:hAnsiTheme="majorBidi" w:cstheme="majorBidi" w:hint="cs"/>
          <w:i/>
          <w:iCs/>
          <w:spacing w:val="-4"/>
          <w:sz w:val="30"/>
          <w:szCs w:val="30"/>
          <w:cs/>
        </w:rPr>
        <w:t xml:space="preserve">ทางการเงิน </w:t>
      </w:r>
    </w:p>
    <w:p w14:paraId="54B99C6D" w14:textId="3A0387FF" w:rsidR="002D5BE7" w:rsidRDefault="002D5BE7" w:rsidP="00BF664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3485169B" w14:textId="51C096BF" w:rsidR="002D5BE7" w:rsidRDefault="002D5BE7" w:rsidP="00E34A8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งบการเงิน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F71D93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ธนาคารและบริษัทย่อยสำหรับปีสิ้นสุดวันที่ </w:t>
      </w:r>
      <w:r w:rsidR="00EC2E2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EC2E2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2562 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และ</w:t>
      </w:r>
      <w:r w:rsidR="00F95BC4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สำหรับงวดหกเดือนสิ้นสุดวันที่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="00EC2E20">
        <w:rPr>
          <w:rFonts w:asciiTheme="majorBidi" w:eastAsia="Times New Roman" w:hAnsiTheme="majorBidi" w:cstheme="majorBidi"/>
          <w:spacing w:val="-4"/>
          <w:sz w:val="30"/>
          <w:szCs w:val="30"/>
        </w:rPr>
        <w:t>30</w:t>
      </w:r>
      <w:r w:rsidR="00EC2E2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มิถุนายน </w:t>
      </w:r>
      <w:r w:rsidR="00EC2E20">
        <w:rPr>
          <w:rFonts w:asciiTheme="majorBidi" w:eastAsia="Times New Roman" w:hAnsiTheme="majorBidi" w:cstheme="majorBidi"/>
          <w:spacing w:val="-4"/>
          <w:sz w:val="30"/>
          <w:szCs w:val="30"/>
        </w:rPr>
        <w:t>2563</w:t>
      </w:r>
    </w:p>
    <w:p w14:paraId="6D56B336" w14:textId="77777777" w:rsidR="00EC2E20" w:rsidRDefault="00EC2E20" w:rsidP="00BF664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</w:p>
    <w:p w14:paraId="2E72955B" w14:textId="74073CEF" w:rsidR="00BF664D" w:rsidRPr="00BF664D" w:rsidRDefault="00BF664D" w:rsidP="00E34A8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F664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ธนาคารและบริษัทย่อยถือปฏิบัติตามมาตรฐานการรายงานทางการเงิน ฉบับที่ </w:t>
      </w:r>
      <w:r w:rsidRPr="00BF664D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9 </w:t>
      </w:r>
      <w:r w:rsidRPr="00BF664D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BF664D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 xml:space="preserve">เครื่องมือทางการเงิน </w:t>
      </w:r>
      <w:r w:rsidRPr="00BF664D">
        <w:rPr>
          <w:rFonts w:asciiTheme="majorBidi" w:eastAsia="Times New Roman" w:hAnsiTheme="majorBidi" w:cstheme="majorBidi"/>
          <w:spacing w:val="-4"/>
          <w:sz w:val="30"/>
          <w:szCs w:val="30"/>
        </w:rPr>
        <w:t>(“TFRS 9”)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และมาตรฐานการรายงานทางการเงินที่เกี่ยวข้องกับเครื่องมือทางการเงิน รวมถึงมาตรฐานการรายงานทางการเงิน 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ฉบับที่ 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 xml:space="preserve">16 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BF664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 xml:space="preserve"> (“TFRS 16”)</w:t>
      </w:r>
      <w:r w:rsidRPr="00BF664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>3</w:t>
      </w:r>
    </w:p>
    <w:p w14:paraId="7CD89128" w14:textId="77777777" w:rsidR="00BF664D" w:rsidRPr="00BF664D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B45A837" w14:textId="77777777" w:rsidR="00BF664D" w:rsidRPr="00BF664D" w:rsidRDefault="00BF664D" w:rsidP="00BF664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664D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</w:t>
      </w:r>
      <w:r w:rsidRPr="00BF664D">
        <w:rPr>
          <w:rFonts w:asciiTheme="majorBidi" w:hAnsiTheme="majorBidi" w:cstheme="majorBidi" w:hint="cs"/>
          <w:sz w:val="30"/>
          <w:szCs w:val="30"/>
          <w:cs/>
        </w:rPr>
        <w:t>ของธนาคารและบริษัทย่อย</w:t>
      </w:r>
      <w:r w:rsidRPr="00BF664D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F664D">
        <w:rPr>
          <w:rFonts w:asciiTheme="majorBidi" w:hAnsiTheme="majorBidi" w:cstheme="majorBidi"/>
          <w:sz w:val="30"/>
          <w:szCs w:val="30"/>
        </w:rPr>
        <w:t>31</w:t>
      </w:r>
      <w:r w:rsidRPr="00BF664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F664D">
        <w:rPr>
          <w:rFonts w:asciiTheme="majorBidi" w:hAnsiTheme="majorBidi" w:cstheme="majorBidi"/>
          <w:sz w:val="30"/>
          <w:szCs w:val="30"/>
        </w:rPr>
        <w:t>2562</w:t>
      </w:r>
      <w:r w:rsidRPr="00BF664D">
        <w:rPr>
          <w:rFonts w:asciiTheme="majorBidi" w:hAnsiTheme="majorBidi" w:cstheme="majorBidi"/>
          <w:sz w:val="30"/>
          <w:szCs w:val="30"/>
          <w:cs/>
        </w:rPr>
        <w:t xml:space="preserve"> ยกเว้นเรื่องดังต่อไปนี้ </w:t>
      </w:r>
    </w:p>
    <w:p w14:paraId="5A53030C" w14:textId="77777777" w:rsidR="00BF664D" w:rsidRPr="00BD171A" w:rsidRDefault="00BF664D" w:rsidP="00BF664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3DA8BE9F" w14:textId="3E3A8BBA" w:rsidR="00BF664D" w:rsidRDefault="00BF664D" w:rsidP="00BA2E1B">
      <w:pPr>
        <w:pStyle w:val="ListParagraph"/>
        <w:numPr>
          <w:ilvl w:val="0"/>
          <w:numId w:val="14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F664D">
        <w:rPr>
          <w:rFonts w:asciiTheme="majorBidi" w:hAnsiTheme="majorBidi" w:cstheme="majorBidi"/>
          <w:sz w:val="30"/>
          <w:szCs w:val="30"/>
          <w:cs/>
        </w:rPr>
        <w:t>การปฏิบัติตามมาตรฐานการรายงานทางการเงินฉบับใหม่</w:t>
      </w:r>
    </w:p>
    <w:p w14:paraId="17470053" w14:textId="05401915" w:rsidR="00F57834" w:rsidRPr="00BD171A" w:rsidRDefault="00F57834" w:rsidP="00F57834">
      <w:pPr>
        <w:tabs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2081C88" w14:textId="7266A7E1" w:rsidR="00F57834" w:rsidRDefault="00F57834" w:rsidP="00F57834">
      <w:pPr>
        <w:pStyle w:val="ListParagraph"/>
        <w:numPr>
          <w:ilvl w:val="0"/>
          <w:numId w:val="14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การปฏิบัติตามประกาศธนาคารแห่งประเทศไทยที่ สนส</w:t>
      </w:r>
      <w:r>
        <w:rPr>
          <w:rFonts w:asciiTheme="majorBidi" w:hAnsiTheme="majorBidi" w:cstheme="majorBidi"/>
          <w:sz w:val="30"/>
          <w:szCs w:val="30"/>
        </w:rPr>
        <w:t xml:space="preserve">. 6/2563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5783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การถือหรือมีหน่วยลงทุนในกองทุนรวมตราสารแห่งหนี้เพื่อเสริมสภาพคล่องของตลาดการเงิน</w:t>
      </w:r>
    </w:p>
    <w:p w14:paraId="1AA8BC67" w14:textId="77777777" w:rsidR="00F95BC4" w:rsidRPr="00BD171A" w:rsidRDefault="00F95BC4" w:rsidP="00F95BC4">
      <w:pPr>
        <w:tabs>
          <w:tab w:val="left" w:pos="90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A469CD7" w14:textId="77777777" w:rsidR="00BF664D" w:rsidRPr="002A007A" w:rsidRDefault="00BF664D" w:rsidP="00BA2E1B">
      <w:pPr>
        <w:pStyle w:val="ListParagraph"/>
        <w:numPr>
          <w:ilvl w:val="0"/>
          <w:numId w:val="14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007A">
        <w:rPr>
          <w:rFonts w:asciiTheme="majorBidi" w:hAnsiTheme="majorBidi" w:cstheme="majorBidi"/>
          <w:sz w:val="30"/>
          <w:szCs w:val="30"/>
          <w:cs/>
        </w:rPr>
        <w:t>การปฏิบัติตามหนังสือเวียนที่ ธปท.ฝนส.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A007A">
        <w:rPr>
          <w:rFonts w:asciiTheme="majorBidi" w:hAnsiTheme="majorBidi" w:cstheme="majorBidi"/>
          <w:sz w:val="30"/>
          <w:szCs w:val="30"/>
        </w:rPr>
        <w:t>(23)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A007A">
        <w:rPr>
          <w:rFonts w:asciiTheme="majorBidi" w:hAnsiTheme="majorBidi" w:cstheme="majorBidi"/>
          <w:sz w:val="30"/>
          <w:szCs w:val="30"/>
          <w:cs/>
        </w:rPr>
        <w:t>ว.</w:t>
      </w:r>
      <w:r w:rsidRPr="002A007A">
        <w:rPr>
          <w:rFonts w:asciiTheme="majorBidi" w:hAnsiTheme="majorBidi" w:cstheme="majorBidi"/>
          <w:sz w:val="30"/>
          <w:szCs w:val="30"/>
        </w:rPr>
        <w:t xml:space="preserve">276/2563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2A007A">
        <w:rPr>
          <w:rFonts w:asciiTheme="majorBidi" w:hAnsiTheme="majorBidi" w:cstheme="majorBidi"/>
          <w:sz w:val="30"/>
          <w:szCs w:val="30"/>
        </w:rPr>
        <w:t xml:space="preserve">28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2A007A">
        <w:rPr>
          <w:rFonts w:asciiTheme="majorBidi" w:hAnsiTheme="majorBidi" w:cstheme="majorBidi"/>
          <w:sz w:val="30"/>
          <w:szCs w:val="30"/>
        </w:rPr>
        <w:t>2563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A5235">
        <w:rPr>
          <w:rFonts w:asciiTheme="majorBidi" w:hAnsiTheme="majorBidi" w:cstheme="majorBidi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และหนังสือเวียนที่ ธปท.ฝนส.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A007A">
        <w:rPr>
          <w:rFonts w:asciiTheme="majorBidi" w:hAnsiTheme="majorBidi" w:cstheme="majorBidi"/>
          <w:sz w:val="30"/>
          <w:szCs w:val="30"/>
          <w:cs/>
        </w:rPr>
        <w:t>(</w:t>
      </w:r>
      <w:r w:rsidRPr="002A007A">
        <w:rPr>
          <w:rFonts w:asciiTheme="majorBidi" w:hAnsiTheme="majorBidi" w:cstheme="majorBidi"/>
          <w:sz w:val="30"/>
          <w:szCs w:val="30"/>
        </w:rPr>
        <w:t>01)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A007A">
        <w:rPr>
          <w:rFonts w:asciiTheme="majorBidi" w:hAnsiTheme="majorBidi" w:cstheme="majorBidi"/>
          <w:sz w:val="30"/>
          <w:szCs w:val="30"/>
          <w:cs/>
        </w:rPr>
        <w:t>ว</w:t>
      </w:r>
      <w:r w:rsidRPr="002A007A">
        <w:rPr>
          <w:rFonts w:asciiTheme="majorBidi" w:hAnsiTheme="majorBidi" w:cstheme="majorBidi"/>
          <w:sz w:val="30"/>
          <w:szCs w:val="30"/>
        </w:rPr>
        <w:t xml:space="preserve">.380/2563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2A007A">
        <w:rPr>
          <w:rFonts w:asciiTheme="majorBidi" w:hAnsiTheme="majorBidi" w:cstheme="majorBidi"/>
          <w:sz w:val="30"/>
          <w:szCs w:val="30"/>
        </w:rPr>
        <w:t xml:space="preserve">26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A007A">
        <w:rPr>
          <w:rFonts w:asciiTheme="majorBidi" w:hAnsiTheme="majorBidi" w:cstheme="majorBidi"/>
          <w:sz w:val="30"/>
          <w:szCs w:val="30"/>
        </w:rPr>
        <w:t>2563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A523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มาตรการการให้ความช่วยเหลือลูกหนี้เพิ่มเติมในช่วงสถานการณ์การระบาดของ </w:t>
      </w:r>
      <w:r w:rsidRPr="007A5235">
        <w:rPr>
          <w:rFonts w:asciiTheme="majorBidi" w:hAnsiTheme="majorBidi" w:cstheme="majorBidi"/>
          <w:i/>
          <w:iCs/>
          <w:sz w:val="30"/>
          <w:szCs w:val="30"/>
        </w:rPr>
        <w:t>COVID-19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FBB972" w14:textId="77777777" w:rsidR="00BF664D" w:rsidRPr="00BD171A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61064658" w14:textId="77777777" w:rsidR="00BF664D" w:rsidRPr="007A5235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ตามหนังสือเวียนเกี่ยวกับโควิด-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ที่กล่าวข้างต้น ธปท. ได้ออกมาตรการให้ธนาคารสามารถจัดชั้นลูกหนี้ที่ไม่ได้เป็นสินเชื่อด้อยคุณภาพ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ได้ทันที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หาก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ธนาคารเชื่อว่าลูกหนี้สามารถดำเนินการตามแผนปรับโครงสร้างหนี้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ได้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48C58897" w14:textId="77777777" w:rsidR="00BF664D" w:rsidRPr="00BD171A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5D15F4E7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ในกรณีที่ลูกหนี้เป็นสินเชื่อด้อย</w:t>
      </w:r>
      <w:r w:rsidRPr="0004708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คุณภาพ ณ วันที่ </w:t>
      </w:r>
      <w:r w:rsidRPr="0095758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04708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มกราคม </w:t>
      </w:r>
      <w:r w:rsidRPr="0095758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04708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ได้ทันที หากลูกหนี้สามารถชำระหนี้ตามแผนปรับโครงสร้างหนี้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เดือนหรือ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งวดติดต่อกัน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แล้วแต่ระยะเวลาใดจะนานกว่า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โดยธนาคารจะต้องมีการประเมินว่าลูกหนี้สามารถปฏิบัติตามข้อกำหนดและเงื่อนไขใหม่ได้</w:t>
      </w:r>
    </w:p>
    <w:p w14:paraId="2E6118E9" w14:textId="77777777" w:rsidR="00BF664D" w:rsidRPr="00BD171A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8"/>
          <w:lang w:val="x-none" w:eastAsia="zh-CN"/>
        </w:rPr>
      </w:pPr>
    </w:p>
    <w:p w14:paraId="0F33ACFD" w14:textId="77777777" w:rsidR="00BF664D" w:rsidRPr="000E741F" w:rsidRDefault="00BF664D" w:rsidP="00BF664D">
      <w:pPr>
        <w:spacing w:after="0" w:line="240" w:lineRule="auto"/>
        <w:ind w:left="547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0E741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ธนาคารแห่งประเทศไทยมีการประกาศมาตรการช่วยเหลือดังต่อไปนี้</w:t>
      </w:r>
    </w:p>
    <w:p w14:paraId="4C802260" w14:textId="77777777" w:rsidR="00BF664D" w:rsidRPr="00BD171A" w:rsidRDefault="00BF664D" w:rsidP="00BF664D">
      <w:pPr>
        <w:spacing w:after="0"/>
        <w:ind w:left="547"/>
        <w:rPr>
          <w:rFonts w:asciiTheme="majorBidi" w:eastAsia="MS Mincho" w:hAnsiTheme="majorBidi" w:cstheme="majorBidi"/>
          <w:b/>
          <w:bCs/>
          <w:color w:val="000000"/>
          <w:sz w:val="28"/>
          <w:lang w:eastAsia="ja-JP"/>
        </w:rPr>
      </w:pPr>
    </w:p>
    <w:p w14:paraId="6AB3AD1E" w14:textId="77777777" w:rsidR="00BF664D" w:rsidRPr="007A5235" w:rsidRDefault="00BF664D" w:rsidP="00BF664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t>สำหรับลูกค้าบุคคล</w:t>
      </w:r>
    </w:p>
    <w:p w14:paraId="0A05357D" w14:textId="77777777" w:rsidR="00BF664D" w:rsidRPr="00BD171A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</w:p>
    <w:p w14:paraId="04E1AADF" w14:textId="77777777" w:rsidR="00BF664D" w:rsidRPr="00442423" w:rsidRDefault="00BF664D" w:rsidP="00BF664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990" w:hanging="426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พักชำระหนี้เงินต้นและ/หรือดอกเบี้ยเป็นระยะเวลา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3</w:t>
      </w:r>
      <w:r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-</w:t>
      </w:r>
      <w:r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6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เดือน สำหรับสินเชื่อทุกประเภท (รวมทั้งสินเชื่อเคหะ สินเชื่อเช่าซื้อรถยนต์และสินเชื่อสำหรับผู้ประกอบการรายย่อย (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small SME)</w:t>
      </w:r>
      <w:r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)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เริ่มตั้งแต่เดือนเมษายน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2563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สำหรับลูกหนี้ที่ไม่ได้เป็นสินเชื่อด้อยคุณภาพ ณ วันที่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มีนาคม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2563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ที่ได้รับผลกระทบและต้องการความช่วยเหลือ</w:t>
      </w:r>
      <w:r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>และ</w:t>
      </w:r>
    </w:p>
    <w:p w14:paraId="6064D1CD" w14:textId="77777777" w:rsidR="00BF664D" w:rsidRPr="00BD171A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16D1866F" w14:textId="77777777" w:rsidR="00BF664D" w:rsidRPr="00442423" w:rsidRDefault="00BF664D" w:rsidP="00E34A8B">
      <w:pPr>
        <w:pStyle w:val="ListParagraph"/>
        <w:numPr>
          <w:ilvl w:val="0"/>
          <w:numId w:val="11"/>
        </w:numPr>
        <w:ind w:left="993" w:hanging="426"/>
        <w:jc w:val="thaiDistribute"/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</w:pP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ปรับลดอัตราชำระคืนขั้นต่ำให้แก่ลูกหนี้บัตรเครดิตจากร้อยละ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เป็นร้อยละ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5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ในปี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2563</w:t>
      </w:r>
      <w:r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-</w:t>
      </w:r>
      <w:r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2564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ร้อยละ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8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ในปี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2565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และกลับมาเป็นร้อยละ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ในปี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2566</w:t>
      </w:r>
    </w:p>
    <w:p w14:paraId="6420DE4C" w14:textId="3D75D4E4" w:rsidR="00BF664D" w:rsidRPr="007A5235" w:rsidRDefault="00BF664D" w:rsidP="00BF664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lastRenderedPageBreak/>
        <w:t>สำหรับผู้ประกอบการ</w:t>
      </w:r>
    </w:p>
    <w:p w14:paraId="5BFCFB6D" w14:textId="77777777" w:rsidR="00BF664D" w:rsidRPr="007A5235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3465B11" w14:textId="77777777" w:rsidR="00BF664D" w:rsidRPr="007A5235" w:rsidRDefault="00BF664D" w:rsidP="00BF664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t xml:space="preserve">มาตรการที่ </w:t>
      </w: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  <w:t>1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: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เลื่อนกำหนดชำระหนี้ให้สำหรับบริษัทที่มีวงเงินสินเชื่อไม่เกิน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100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ล้านบาท เป็นเวลา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6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เดือน เพื่อช่วยให้มีสภาพคล่อง</w:t>
      </w:r>
    </w:p>
    <w:p w14:paraId="0D20662F" w14:textId="77777777" w:rsidR="00BF664D" w:rsidRPr="007A5235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EFCC5BC" w14:textId="77777777" w:rsidR="00BF664D" w:rsidRDefault="00BF664D" w:rsidP="00BF664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บริษัทที่มีวงเงินสินเชื่อไม่เกิน</w:t>
      </w:r>
      <w:r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 xml:space="preserve"> 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100</w:t>
      </w:r>
      <w:r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ล้านบาทกับธนาคารพาณิชย์จะได้รับการพักชำระหนี้ทั้งเงินต้นและดอกเบี้ยเป็นเวลา 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6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เดือนโดยอัตโนมัติ อย่างไรก็ตาม ลูกหนี้สามารถเลือกที่จะไม่เข้าร่วมโครงการช่วยเหลือได้ การพักชำระหนี้นี้ไม่ถือเป็นการผิดนัดชำระหนี้และลูกหนี้จะไม่เสียประวัติด้านเครดิต</w:t>
      </w:r>
    </w:p>
    <w:p w14:paraId="323A7AAA" w14:textId="77777777" w:rsidR="00BF664D" w:rsidRPr="007A5235" w:rsidRDefault="00BF664D" w:rsidP="00BF664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</w:pPr>
    </w:p>
    <w:p w14:paraId="08809C89" w14:textId="77777777" w:rsidR="00BF664D" w:rsidRPr="007A5235" w:rsidRDefault="00BF664D" w:rsidP="00BF664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</w:pP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t xml:space="preserve">มาตรการที่ </w:t>
      </w: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  <w:t>2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: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สินเชื่อดอกเบี้ยต่ำ (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Soft loans)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เพื่อเสริมสภาพคล่องให้แก่ลูกหนี้ที่มีวงเงินสินเชื่อไม่เกิน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500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ล้านบาท ด้วยอัตราดอกเบี้ยผ่อนปรนพิเศษร้อยละ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ต่อปี โดยดอกเบี้ยในช่วง </w:t>
      </w:r>
      <w:r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6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เดือนแรก</w:t>
      </w:r>
      <w:r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>กระทรวงการคลัง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จะเป็นผู้รับผิดชอบ</w:t>
      </w:r>
    </w:p>
    <w:p w14:paraId="4901DFE7" w14:textId="77777777" w:rsidR="00BF664D" w:rsidRPr="00BF664D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7F77A3B" w14:textId="77777777" w:rsidR="00BF664D" w:rsidRPr="00BF664D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โดย ธปท. จัดสรร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soft loans 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อัตราดอกเบี้ยร้อยละ 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0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.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01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ต่อปี ให้แก่สถาบันการเงินวงเงินรวม 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แสนล้านบาท เป็นเวลา 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ปี เพื่อให้สถาบันการเงินนำไปให้สินเชื่อแก่ลูกหนี้ ด้วยอัตราดอกเบี้ยผ่อนปรนพิเศษร้อยละ 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</w:t>
      </w:r>
      <w:r w:rsidRPr="00BF664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ต่อปี</w:t>
      </w:r>
    </w:p>
    <w:p w14:paraId="1C19170E" w14:textId="2D32A9C3" w:rsidR="00BF664D" w:rsidRPr="00BF664D" w:rsidRDefault="00BF664D" w:rsidP="00BF664D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99643F7" w14:textId="77777777" w:rsidR="00BF664D" w:rsidRPr="00BF664D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ลูกหนี้ที่มีสิทธิได้รับมาตรการนี้จะต้อง</w:t>
      </w:r>
    </w:p>
    <w:p w14:paraId="64B9FFF8" w14:textId="77777777" w:rsidR="00BF664D" w:rsidRPr="00BF664D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E9DB17F" w14:textId="77777777" w:rsidR="00BF664D" w:rsidRPr="007A5235" w:rsidRDefault="00BF664D" w:rsidP="00BF664D">
      <w:pPr>
        <w:numPr>
          <w:ilvl w:val="0"/>
          <w:numId w:val="12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ดำเนินธุรกิจในประเทศ</w:t>
      </w:r>
    </w:p>
    <w:p w14:paraId="12AF3E44" w14:textId="77777777" w:rsidR="00BF664D" w:rsidRPr="007A5235" w:rsidRDefault="00BF664D" w:rsidP="00BF664D">
      <w:pPr>
        <w:numPr>
          <w:ilvl w:val="0"/>
          <w:numId w:val="12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ไม่ได้จดทะเบียนในตลาดหลักทรัพย์แห่งประเทศไทย และตลาดหลักทรัพย์ เอ็ม เอ ไอ (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SET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และ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MAI)</w:t>
      </w:r>
      <w:r w:rsidRPr="002A007A">
        <w:rPr>
          <w:rFonts w:ascii="Times New Roman" w:eastAsia="MS Mincho" w:hAnsi="Times New Roman" w:cs="Times New Roman"/>
          <w:color w:val="000000"/>
          <w:sz w:val="30"/>
          <w:szCs w:val="30"/>
          <w:lang w:eastAsia="ja-JP"/>
        </w:rPr>
        <w:t> </w:t>
      </w:r>
    </w:p>
    <w:p w14:paraId="67F4641C" w14:textId="77777777" w:rsidR="00BF664D" w:rsidRPr="007A5235" w:rsidRDefault="00BF664D" w:rsidP="00BF664D">
      <w:pPr>
        <w:numPr>
          <w:ilvl w:val="0"/>
          <w:numId w:val="12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มีวงเงินสินเชื่อกับสถาบันการเงินไม่เกิน</w:t>
      </w:r>
      <w:r w:rsidRPr="002A007A">
        <w:rPr>
          <w:rFonts w:ascii="Times New Roman" w:eastAsia="MS Mincho" w:hAnsi="Times New Roman" w:cs="Times New Roman" w:hint="cs"/>
          <w:color w:val="000000"/>
          <w:sz w:val="30"/>
          <w:szCs w:val="30"/>
          <w:cs/>
          <w:lang w:eastAsia="ja-JP"/>
        </w:rPr>
        <w:t> 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500</w:t>
      </w:r>
      <w:r w:rsidRPr="002A007A">
        <w:rPr>
          <w:rFonts w:ascii="Times New Roman" w:eastAsia="MS Mincho" w:hAnsi="Times New Roman" w:cs="Times New Roman"/>
          <w:color w:val="000000"/>
          <w:sz w:val="30"/>
          <w:szCs w:val="30"/>
          <w:lang w:eastAsia="ja-JP"/>
        </w:rPr>
        <w:t> 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ล้านบาท</w:t>
      </w:r>
      <w:r w:rsidRPr="002A007A">
        <w:rPr>
          <w:rFonts w:ascii="Times New Roman" w:eastAsia="MS Mincho" w:hAnsi="Times New Roman" w:cs="Times New Roman"/>
          <w:color w:val="000000"/>
          <w:sz w:val="30"/>
          <w:szCs w:val="30"/>
          <w:lang w:eastAsia="ja-JP"/>
        </w:rPr>
        <w:t> 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และ</w:t>
      </w:r>
    </w:p>
    <w:p w14:paraId="25B162DC" w14:textId="77777777" w:rsidR="00BF664D" w:rsidRPr="007A5235" w:rsidRDefault="00BF664D" w:rsidP="00BF664D">
      <w:pPr>
        <w:numPr>
          <w:ilvl w:val="0"/>
          <w:numId w:val="12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มีสถานะผ่อนชำระปกติ หรือค้างชำระไม่เกิน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90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วัน (ยังไม่เป็นสินเชื่อด้อยคุณภาพ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)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ณ วันที่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31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ธันวาคม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2562</w:t>
      </w:r>
    </w:p>
    <w:p w14:paraId="212A5FD9" w14:textId="77777777" w:rsidR="00BF664D" w:rsidRPr="00917690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1ABDE12" w14:textId="77777777" w:rsidR="00BF664D" w:rsidRPr="00BF664D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โดยวงเงิน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soft loans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ที่จะสามารถขอกู้ได้สูงสุดจะไม่เกินร้อยละ</w:t>
      </w:r>
      <w:r w:rsidRPr="00BF664D">
        <w:rPr>
          <w:rFonts w:ascii="Times New Roman" w:eastAsia="Times New Roman" w:hAnsi="Times New Roman" w:cs="Times New Roman" w:hint="cs"/>
          <w:color w:val="000000"/>
          <w:sz w:val="30"/>
          <w:szCs w:val="30"/>
          <w:cs/>
          <w:lang w:val="x-none" w:eastAsia="zh-CN"/>
        </w:rPr>
        <w:t> 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20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ของยอดหนี้คงค้างของลูกหนี้</w:t>
      </w:r>
      <w:r w:rsidRPr="00BF664D">
        <w:rPr>
          <w:rFonts w:ascii="Times New Roman" w:eastAsia="Times New Roman" w:hAnsi="Times New Roman" w:cs="Times New Roman" w:hint="cs"/>
          <w:color w:val="000000"/>
          <w:sz w:val="30"/>
          <w:szCs w:val="30"/>
          <w:cs/>
          <w:lang w:val="x-none" w:eastAsia="zh-CN"/>
        </w:rPr>
        <w:t> 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ณ สิ้นเดือนธันวาคม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</w:p>
    <w:p w14:paraId="69735B5D" w14:textId="77777777" w:rsidR="00BF664D" w:rsidRPr="00917690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984DE53" w14:textId="77777777" w:rsidR="00BF664D" w:rsidRPr="00BF664D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10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มีนาคม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ัฐบาลไทยได้อนุมัติมาตรการเพื่อช่วยเหลือเจ้าของธุรกิจที่ได้รับผลกระทบทั้งทางตรงและทางอ้อมจากสถานการณ์ระบาดของโควิด-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19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หนึ่งในมาตรการที่สำคัญคือ โครงการสินเชื่อดอกเบี้ยต่ำ (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Soft loans)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จำนวน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1.5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แสนล้านบาทที่จัดสรรโดยธนาคารออมสิน โดยธนาคารออมสินจะให้สินเชื่อ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soft loans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แก่ธนาคารในอัตราดอกเบี้ยร้อยละ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0.01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เป็นเวลา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ปี และธนาคารสามารถปล่อยสินเชื่อให้กับเจ้าของธุรกิจที่ได้รับผลกระทบไม่เกิน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20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ล้านบาทต่อลูกค้าหนึ่งราย ในอัตราดอกเบี้ยไม่เกินร้อยละ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</w:p>
    <w:p w14:paraId="4951B9F8" w14:textId="77777777" w:rsidR="00BF664D" w:rsidRPr="00BF664D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F583230" w14:textId="77777777" w:rsidR="00BF664D" w:rsidRPr="00BF664D" w:rsidRDefault="00BF664D" w:rsidP="00BF664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 xml:space="preserve">เมื่อวันที่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เมษายน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ประกาศปรับลดอัตราเงินนำส่งจากสถาบันการเงินเข้าบัญชีสะสมเพื่อการชำระคืนต้นเงินกู้ชดใช้ความเสียหายของกองทุนเพื่อการฟื้นฟูและพัฒนาระบบสถาบันการเงินลงจากอัตราร้อยละ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0.46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ต่อปี เป็นร้อยละ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0.23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ต่อปี เป็นการชั่วคราวในช่วงปี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ถึง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2564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มีผลบังคับใช้ย้อนหลังตั้งแต่วันที่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</w:p>
    <w:p w14:paraId="558A4622" w14:textId="77777777" w:rsidR="00BF664D" w:rsidRPr="006E7FA0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4B1795E" w14:textId="611C76D1" w:rsidR="00BF664D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zh-CN"/>
        </w:rPr>
        <w:t xml:space="preserve">เมื่อวันที่ </w:t>
      </w: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zh-CN"/>
        </w:rPr>
        <w:t xml:space="preserve">19 </w:t>
      </w: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zh-CN"/>
        </w:rPr>
        <w:t xml:space="preserve">มิถุนายน </w:t>
      </w: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zh-CN"/>
        </w:rPr>
        <w:t xml:space="preserve">2563 </w:t>
      </w: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zh-CN"/>
        </w:rPr>
        <w:t>ธปท. ได้ออกมาตรการช่วยเหลือลูกหนี้รายย่อยที่ได้รับผลกระทบจากโควิด-</w:t>
      </w: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zh-CN"/>
        </w:rPr>
        <w:t xml:space="preserve">19 </w:t>
      </w: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zh-CN"/>
        </w:rPr>
        <w:t xml:space="preserve">ระยะที่ </w:t>
      </w:r>
      <w:r w:rsidRPr="00FF4B47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zh-CN"/>
        </w:rPr>
        <w:t>2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BF664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โดยมีรายละเอียดดังนี้</w:t>
      </w:r>
    </w:p>
    <w:p w14:paraId="1C071DB3" w14:textId="77777777" w:rsidR="00F95BC4" w:rsidRPr="006E7FA0" w:rsidRDefault="00F95BC4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F173B9D" w14:textId="77777777" w:rsidR="00BF664D" w:rsidRPr="00BF664D" w:rsidRDefault="00BF664D" w:rsidP="00BA2E1B">
      <w:pPr>
        <w:pStyle w:val="ListParagraph"/>
        <w:numPr>
          <w:ilvl w:val="0"/>
          <w:numId w:val="15"/>
        </w:numPr>
        <w:spacing w:line="240" w:lineRule="auto"/>
        <w:ind w:left="851" w:right="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ปรับลดเพดานดอกเบี้ยเป็นการทั่วไปร้อยละ </w:t>
      </w: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</w:rPr>
        <w:t>2</w:t>
      </w: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</w:rPr>
        <w:t>-</w:t>
      </w: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</w:rPr>
        <w:t>4</w:t>
      </w: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ต่อปี</w:t>
      </w:r>
    </w:p>
    <w:p w14:paraId="5956A8AF" w14:textId="77777777" w:rsidR="00BF664D" w:rsidRPr="006E7FA0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C9239AF" w14:textId="77777777" w:rsidR="00BF664D" w:rsidRPr="00BF664D" w:rsidRDefault="00BF664D" w:rsidP="00BF664D">
      <w:pPr>
        <w:pStyle w:val="ListParagraph"/>
        <w:spacing w:line="240" w:lineRule="auto"/>
        <w:ind w:left="851" w:right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เพดานอัตราดอกเบี้ยสำหรับบัตรเครดิตและสินเชื่อส่วนบุคคล (มีผลตั้งแต่วันที่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สิงหาคม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 xml:space="preserve">2563) 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จะปรับลดลงร้อยละ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-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ต่อปี </w:t>
      </w:r>
    </w:p>
    <w:p w14:paraId="40BBCEEF" w14:textId="77777777" w:rsidR="00BF664D" w:rsidRPr="006E7FA0" w:rsidRDefault="00BF664D" w:rsidP="00BF664D">
      <w:pPr>
        <w:pStyle w:val="ListParagraph"/>
        <w:spacing w:line="240" w:lineRule="auto"/>
        <w:ind w:left="851" w:right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FFE7113" w14:textId="77777777" w:rsidR="00BF664D" w:rsidRPr="00BF664D" w:rsidRDefault="00BF664D" w:rsidP="00BA2E1B">
      <w:pPr>
        <w:pStyle w:val="ListParagraph"/>
        <w:numPr>
          <w:ilvl w:val="0"/>
          <w:numId w:val="15"/>
        </w:numPr>
        <w:spacing w:line="240" w:lineRule="auto"/>
        <w:ind w:left="851" w:right="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F664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เพิ่มวงเงินบัตรเครดิต และสินเชื่อส่วนบุคคลประเภทวงเงินหมุนเวียนหรือที่ผ่อนชำระเป็นงวด</w:t>
      </w:r>
    </w:p>
    <w:p w14:paraId="5F44E654" w14:textId="77777777" w:rsidR="00BF664D" w:rsidRPr="006E7FA0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1450B3D" w14:textId="77777777" w:rsidR="00BF664D" w:rsidRPr="00BF664D" w:rsidRDefault="00BF664D" w:rsidP="00BF664D">
      <w:pPr>
        <w:pStyle w:val="ListParagraph"/>
        <w:spacing w:line="240" w:lineRule="auto"/>
        <w:ind w:left="851" w:right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สำหรับลูกหนี้ที่มีความจำเป็นต้องใช้วงเงินเพิ่มเติม และมีการชำระหนี้ที่ดีมาอย่างต่อเนื่อง ซึ่งมีรายได้เฉลี่ยต่อเดือนต่ำกว่า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30,000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ขยายวงเงินจากเดิม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1.5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เท่า เป็น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เท่าของรายได้เฉลี่ยต่อเดือน เป็นการชั่วคราวถึงวันที่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2564 (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มีผลตั้งแต่วันที่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BF664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BF664D">
        <w:rPr>
          <w:rFonts w:asciiTheme="majorBidi" w:hAnsiTheme="majorBidi" w:cstheme="majorBidi"/>
          <w:color w:val="000000"/>
          <w:sz w:val="30"/>
          <w:szCs w:val="30"/>
        </w:rPr>
        <w:t>2563)</w:t>
      </w:r>
    </w:p>
    <w:p w14:paraId="00CD247E" w14:textId="3C80EC5F" w:rsidR="00BF664D" w:rsidRPr="006E7FA0" w:rsidRDefault="00BF664D" w:rsidP="00BF664D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58FD96AA" w14:textId="77777777" w:rsidR="00BF664D" w:rsidRPr="00B52B04" w:rsidRDefault="00BF664D" w:rsidP="00BA2E1B">
      <w:pPr>
        <w:pStyle w:val="ListParagraph"/>
        <w:numPr>
          <w:ilvl w:val="0"/>
          <w:numId w:val="15"/>
        </w:numPr>
        <w:spacing w:line="240" w:lineRule="auto"/>
        <w:ind w:right="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52B0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มาตรการขั้นต่ำเพิ่มเติมเพื่อช่วยเหลือลูกหนี้รายย่อยระยะที่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B52B04">
        <w:rPr>
          <w:rFonts w:asciiTheme="majorBidi" w:hAnsiTheme="majorBidi" w:cstheme="majorBidi"/>
          <w:b/>
          <w:bCs/>
          <w:color w:val="000000"/>
          <w:sz w:val="30"/>
          <w:szCs w:val="30"/>
        </w:rPr>
        <w:t>2 (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มีผลตั้งแต่วันที่ </w:t>
      </w:r>
      <w:r w:rsidRPr="00B52B04">
        <w:rPr>
          <w:rFonts w:asciiTheme="majorBidi" w:hAnsiTheme="majorBidi" w:cstheme="majorBidi"/>
          <w:b/>
          <w:bCs/>
          <w:color w:val="000000"/>
          <w:sz w:val="30"/>
          <w:szCs w:val="30"/>
        </w:rPr>
        <w:t>1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กรกฎาคม </w:t>
      </w:r>
      <w:r w:rsidRPr="00B52B04">
        <w:rPr>
          <w:rFonts w:asciiTheme="majorBidi" w:hAnsiTheme="majorBidi" w:cstheme="majorBidi"/>
          <w:b/>
          <w:bCs/>
          <w:color w:val="000000"/>
          <w:sz w:val="30"/>
          <w:szCs w:val="30"/>
        </w:rPr>
        <w:t>2563)</w:t>
      </w:r>
    </w:p>
    <w:p w14:paraId="1389EE00" w14:textId="77777777" w:rsidR="00BF664D" w:rsidRPr="006E7FA0" w:rsidRDefault="00BF664D" w:rsidP="00BF664D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2D7C26B4" w14:textId="2960D53C" w:rsidR="00BF664D" w:rsidRDefault="00BF664D" w:rsidP="00BF664D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ขยายขอบเขตและระยะเวลาการให้ความช่วยเหลือแก่ลูกหนี้รายย่อยที่ไม่เป็น 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 xml:space="preserve">NPLs 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ณ วันที่ 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มีนาคม 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ที่ได้รับผลกระทบ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>จากสถานการณ์ระบาดของ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>โควิด-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โดยจะเสนอทางเลือกในการช่วยเหลือตามมาตรการช่วยเหลือขั้นต่ำแก่ลูกค้าที่ได้รับผลกระทบตามประเภทสินเชื่อ</w:t>
      </w:r>
    </w:p>
    <w:p w14:paraId="02E11F04" w14:textId="77777777" w:rsidR="00EB7554" w:rsidRPr="006E7FA0" w:rsidRDefault="00EB7554" w:rsidP="00BF664D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763A1051" w14:textId="77777777" w:rsidR="00EB7554" w:rsidRPr="00EB7554" w:rsidRDefault="00EB7554" w:rsidP="00EB7554">
      <w:pPr>
        <w:pStyle w:val="ListParagraph"/>
        <w:numPr>
          <w:ilvl w:val="0"/>
          <w:numId w:val="15"/>
        </w:numPr>
        <w:spacing w:line="240" w:lineRule="auto"/>
        <w:ind w:right="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>การปรับปรุงโครงสร้างหน</w:t>
      </w:r>
      <w:r w:rsidRPr="00EB755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ี้</w:t>
      </w:r>
    </w:p>
    <w:p w14:paraId="2C90F85A" w14:textId="77777777" w:rsidR="00EB7554" w:rsidRPr="006E7FA0" w:rsidRDefault="00EB7554" w:rsidP="00EB7554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0945129" w14:textId="2E075758" w:rsidR="00EB7554" w:rsidRPr="00EB7554" w:rsidRDefault="00EB7554" w:rsidP="00EB7554">
      <w:pPr>
        <w:suppressAutoHyphens/>
        <w:spacing w:after="0" w:line="240" w:lineRule="auto"/>
        <w:ind w:left="900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ให้ธนาคารเร่งปรับปรุงโครงสร้างหนี้ให้แก่ลูกหนี้ โดยคำนึงถึงความสามารถในการชำระหนี้เป็นหลักเพื่อช่วยบรรเทาภาระทางการเงินให้กับลูกหนี้ ด้วยการขยายระยะเวลาการชำระหนี้ เปลี่ยนสินเชื่อจากระยะสั้นเป็นสินเชื่อระยะยาว เลื่อนการชำระค่างวด และการลดดอกเบี้ย โดยให้ธนาคารทำงานร่วมกับผู้กู้ที่ได้รับผลกระทบอย่างรุนแร</w:t>
      </w:r>
      <w:r w:rsidRPr="00EB7554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จนกลายเป็น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NPL</w:t>
      </w:r>
      <w:r w:rsidR="00E3559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s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และพิจารณาชะลอการยึดทรัพย์หรือการยึดหลักประกัน</w:t>
      </w:r>
    </w:p>
    <w:p w14:paraId="64FA8223" w14:textId="77777777" w:rsidR="00EB7554" w:rsidRPr="00EB7554" w:rsidRDefault="00EB7554" w:rsidP="00EB7554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3D3916DC" w14:textId="77777777" w:rsidR="006E7FA0" w:rsidRDefault="006E7FA0">
      <w:pPr>
        <w:rPr>
          <w:rFonts w:asciiTheme="majorBidi" w:eastAsia="Times New Roman" w:hAnsiTheme="majorBidi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br w:type="page"/>
      </w:r>
    </w:p>
    <w:p w14:paraId="795F564C" w14:textId="7F04FD9C" w:rsidR="00EB7554" w:rsidRPr="00EB7554" w:rsidRDefault="00EB7554" w:rsidP="00EB7554">
      <w:pPr>
        <w:pStyle w:val="ListParagraph"/>
        <w:spacing w:line="240" w:lineRule="auto"/>
        <w:ind w:left="540" w:right="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lastRenderedPageBreak/>
        <w:t>โครงการดีอาร์บิส (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</w:rPr>
        <w:t xml:space="preserve">DR BIZ) </w:t>
      </w:r>
      <w:r w:rsidRPr="00EB7554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มีผลตั้งแต่วันที่ </w:t>
      </w:r>
      <w:r w:rsidRPr="00EB7554">
        <w:rPr>
          <w:rFonts w:asciiTheme="majorBidi" w:hAnsiTheme="majorBidi" w:cstheme="majorBidi"/>
          <w:b/>
          <w:bCs/>
          <w:color w:val="000000"/>
          <w:sz w:val="30"/>
          <w:szCs w:val="30"/>
        </w:rPr>
        <w:t>1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EB755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กันยายน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EB7554">
        <w:rPr>
          <w:rFonts w:asciiTheme="majorBidi" w:hAnsiTheme="majorBidi" w:cstheme="majorBidi"/>
          <w:b/>
          <w:bCs/>
          <w:color w:val="000000"/>
          <w:sz w:val="30"/>
          <w:szCs w:val="30"/>
        </w:rPr>
        <w:t>2563)</w:t>
      </w:r>
    </w:p>
    <w:p w14:paraId="597E9CCA" w14:textId="77777777" w:rsidR="00EB7554" w:rsidRPr="00EB7554" w:rsidRDefault="00EB7554" w:rsidP="00EB7554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="Angsana New"/>
          <w:color w:val="000000"/>
          <w:sz w:val="20"/>
          <w:szCs w:val="20"/>
        </w:rPr>
      </w:pPr>
    </w:p>
    <w:p w14:paraId="6951E2E6" w14:textId="248EEF88" w:rsidR="00EB7554" w:rsidRPr="002B0152" w:rsidRDefault="00EB7554" w:rsidP="00EB7554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21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สิงหาคม </w:t>
      </w:r>
      <w:r w:rsid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2563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ธปท. และสถาบันการเงินได้เปิดตัวโครงการ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DR BIZ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สำหรับลูกค้าธุรกิจ</w:t>
      </w:r>
      <w:r w:rsidRPr="002B0152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วัตถุประสงค์ของโครงการนี้คือเพื่อช่วยเหลือลูกหนี้ที่มีเจ้าหนี้หลายรายให้ได้รับการบรรเทาภาระหนี้และมีกลไกในการจัดการหนี้กับสถาบันการเงินทุกแห่งในลักษณะบูรณาการ โดยจะดำเนินการผ่านแนวทางการแก้ไขหนี้ที่เจ้าหนี้ตกลงกันในรูปแบบมาตรฐานซึ่งจะทำให้การตัดสินใจปรับโครงสร้างหนี้รวดเร็วและเบ็ดเสร็จ</w:t>
      </w:r>
      <w:r w:rsidRPr="002B0152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ูกหนี้ที่มีสิทธิ์ต้องเป็นลูกหนี้ธุรกิจที่มีหนี้กับสถาบันการเงินหลายแห่งโดยมีวงเงินรวมกันตั้งแต่ </w:t>
      </w:r>
      <w:r w:rsidR="00E258E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50</w:t>
      </w:r>
      <w:r w:rsid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-</w:t>
      </w:r>
      <w:r w:rsid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E258E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500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ลูกค้าจะต้องไม่เป็น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NPL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หรือเป็น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NPL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กับสถาบันการเงินบางแห่งตั้งแต่วันที่ </w:t>
      </w:r>
      <w:r w:rsidR="00E258E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มกราคม </w:t>
      </w:r>
      <w:r w:rsidR="00E258E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2562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เว้นแต่จะพิสูจน์ได้ว่าได้รับผลกระทบจาก 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COVID-</w:t>
      </w:r>
      <w:r w:rsidRPr="002B015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19</w:t>
      </w:r>
    </w:p>
    <w:p w14:paraId="057A7284" w14:textId="77777777" w:rsidR="00EB7554" w:rsidRPr="006E7FA0" w:rsidRDefault="00EB7554" w:rsidP="00EB7554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4587E714" w14:textId="4EB2EDF6" w:rsidR="00EB7554" w:rsidRPr="00EB7554" w:rsidRDefault="00EB7554" w:rsidP="00EB7554">
      <w:pPr>
        <w:pStyle w:val="ListParagraph"/>
        <w:spacing w:line="240" w:lineRule="auto"/>
        <w:ind w:left="540" w:right="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>การปรับปรุงโครงสร้างหนี้ลูกหนี้รายย่อยโดยวิธีการรวมหนี้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</w:rPr>
        <w:t xml:space="preserve"> </w:t>
      </w:r>
      <w:r w:rsidRPr="00EB7554">
        <w:rPr>
          <w:rFonts w:asciiTheme="majorBidi" w:hAnsiTheme="majorBidi" w:cstheme="majorBidi"/>
          <w:b/>
          <w:bCs/>
          <w:color w:val="000000"/>
          <w:sz w:val="30"/>
          <w:szCs w:val="30"/>
        </w:rPr>
        <w:t>(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มีผลตั้งแต่วันที่ </w:t>
      </w:r>
      <w:r w:rsidRPr="00EB7554">
        <w:rPr>
          <w:rFonts w:asciiTheme="majorBidi" w:hAnsiTheme="majorBidi" w:cstheme="majorBidi"/>
          <w:b/>
          <w:bCs/>
          <w:color w:val="000000"/>
          <w:sz w:val="30"/>
          <w:szCs w:val="30"/>
        </w:rPr>
        <w:t>1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EB755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กันยายน</w:t>
      </w:r>
      <w:r w:rsidRPr="00EB755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EB7554">
        <w:rPr>
          <w:rFonts w:asciiTheme="majorBidi" w:hAnsiTheme="majorBidi" w:cstheme="majorBidi"/>
          <w:b/>
          <w:bCs/>
          <w:color w:val="000000"/>
          <w:sz w:val="30"/>
          <w:szCs w:val="30"/>
        </w:rPr>
        <w:t>2563)</w:t>
      </w:r>
    </w:p>
    <w:p w14:paraId="09B8BBCB" w14:textId="77777777" w:rsidR="00EB7554" w:rsidRPr="00EB7554" w:rsidRDefault="00EB7554" w:rsidP="00EB7554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="Angsana New"/>
          <w:color w:val="000000"/>
          <w:sz w:val="20"/>
          <w:szCs w:val="20"/>
        </w:rPr>
      </w:pPr>
    </w:p>
    <w:p w14:paraId="2D963348" w14:textId="0F858302" w:rsidR="00EB7554" w:rsidRPr="00EB7554" w:rsidRDefault="00EB7554" w:rsidP="00EB7554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336E3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27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สิงหาคม </w:t>
      </w:r>
      <w:r w:rsidR="00336E3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2563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ธปท. ได้ออกมาตรการช่วยเหลือลูกหนี้รายย่อยโดยให้ลูกหนี้ที่มีสินเชื่อเพื่อที่อยู่อาศัยสามารถรวมสินเชื่อรายย่อยที่ไม่มีหลักประกันประเภทอื่น (บัตรเครดิต สินเชื่อที่ไม่มีหลักประกัน</w:t>
      </w:r>
      <w:r w:rsidR="00F25DF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สินเชื่อรถยนต์) เพื่อใช้ประโยชน์จากหลักประกัน ลูกค้าที่มีสิทธิ์ต้องมีสินเชื่อเพื่อที่อยู่อาศัย (ที่ไม่ใช่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NPL</w:t>
      </w:r>
      <w:r w:rsidR="00336E3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s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)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และสินเชื่อที่ไม่มีหลักประกัน (ทั้งที่ไม่ใช่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NPL</w:t>
      </w:r>
      <w:r w:rsidR="00336E3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s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และ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NPL</w:t>
      </w:r>
      <w:r w:rsidR="00336E3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s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) 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ภายใต้ธนาคารเดียวกัน ด้วยการรวมหนี้นี้ธนาคารจะลดอัตราที่เรียกเก็บจากสินเชื่อที่ไม่มีหลักประกันในอัตราไม่เกินอัตราดอกเบี้ยเงินกู้ลูกค้ารายย่อยชั้นดี (</w:t>
      </w:r>
      <w:r w:rsidRPr="00EB7554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MRR)</w:t>
      </w:r>
    </w:p>
    <w:p w14:paraId="0EE5A3C8" w14:textId="77777777" w:rsidR="00BF664D" w:rsidRPr="00F95BC4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1AC8E1B6" w14:textId="530145AD" w:rsidR="00BF664D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ณ วันที่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="005A69B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กันยายน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ร้อยละ </w:t>
      </w:r>
      <w:r w:rsidR="000D7D7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29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ของเงินให้สินเชื่อแก่ลูกหนี้ของธนาคารและบริษัทย่อยได้รับความช่วยเหลือตามมาตรการในประกาศ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ธปท. ดังกล่าวข้างต้นนี้</w:t>
      </w:r>
    </w:p>
    <w:p w14:paraId="68A7DD79" w14:textId="0AE84998" w:rsidR="005A69B5" w:rsidRPr="00F95BC4" w:rsidRDefault="005A69B5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DD6A758" w14:textId="0622A863" w:rsidR="00BF664D" w:rsidRPr="00B742E5" w:rsidRDefault="00BF664D" w:rsidP="00BF664D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B742E5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B742E5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0EDECA64" w14:textId="1C857493" w:rsidR="00BF664D" w:rsidRPr="00F95BC4" w:rsidRDefault="00F95BC4" w:rsidP="00BF664D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F95BC4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 xml:space="preserve">  </w:t>
      </w:r>
    </w:p>
    <w:p w14:paraId="140715A1" w14:textId="3A455665" w:rsidR="00BF664D" w:rsidRPr="00B742E5" w:rsidRDefault="00BF664D" w:rsidP="00BF664D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bookmarkStart w:id="1" w:name="_Hlk39226550"/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ในการจัดทำ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การเงินระหว่างกาล ผู้บริหารใช้วิจาร</w:t>
      </w:r>
      <w:r w:rsidR="00A8728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ณญาณ</w:t>
      </w:r>
      <w:r w:rsidR="00D319F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การประมาณการ</w:t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และข้อสมมติหลายประการซึ่งมีผล</w:t>
      </w:r>
      <w:r w:rsidR="007E0AC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กระ</w:t>
      </w:r>
      <w:r w:rsidR="007E0AC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</w:t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บต่อการ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ปฏิบัติตามนโยบายการบัญชีของ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  <w:r w:rsidR="007E0AC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ทั้งนี้ผลที่เกิด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ซึ่งอาจมีความไม่แน่นอน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นั้นไม่แตกต่างจากที่ได้อธิบาย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ไว้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ในงบการเงินสำหรับปีสิ้นสุดวันที่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09768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เว้นแต่ก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าร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</w:p>
    <w:bookmarkEnd w:id="1"/>
    <w:p w14:paraId="135C18DD" w14:textId="77777777" w:rsidR="00BF664D" w:rsidRPr="007A5235" w:rsidRDefault="00BF664D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bookmarkEnd w:id="0"/>
    <w:p w14:paraId="59246E7A" w14:textId="3FCEAC0D" w:rsidR="00B742E5" w:rsidRPr="00BF664D" w:rsidRDefault="00BF664D" w:rsidP="008E556F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  <w:r w:rsidR="00B742E5" w:rsidRPr="00BF664D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การเปลี่ยนแปลงนโยบายการบัญชี</w:t>
      </w:r>
    </w:p>
    <w:p w14:paraId="65AF298A" w14:textId="77777777" w:rsidR="00B742E5" w:rsidRPr="00BF664D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F38CC31" w14:textId="77777777" w:rsidR="00BF664D" w:rsidRPr="00BF664D" w:rsidRDefault="00BF664D" w:rsidP="00BF664D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ตั้งแต่วันที่ 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>1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 ธนาคารและบริษัทย่อยได้ถือปฏิบัติตาม</w:t>
      </w:r>
      <w:r w:rsidRPr="00BF664D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>9</w:t>
      </w:r>
      <w:r w:rsidRPr="00BF664D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</w:t>
      </w:r>
      <w:r w:rsidRPr="00BF664D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BF664D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>“TFRS 9”)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 รวมถึงมาตรฐานและการตีความมาตรฐานที่เกี่ยวข้อง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ประกาศธนาคารแห่งประเทศไทยที่กล่าวถึงในหมายเหตุข้อ 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>2</w:t>
      </w:r>
      <w:r w:rsidRPr="00BF664D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และมาตรฐานการรายงานทางการเงิน ฉบับที่ </w:t>
      </w:r>
      <w:r w:rsidRPr="00BF664D">
        <w:rPr>
          <w:rFonts w:asciiTheme="majorBidi" w:eastAsia="Times New Roman" w:hAnsiTheme="majorBidi" w:cstheme="majorBidi"/>
          <w:sz w:val="30"/>
          <w:szCs w:val="30"/>
          <w:lang w:val="en-GB"/>
        </w:rPr>
        <w:t>16</w:t>
      </w:r>
      <w:r w:rsidRPr="00BF664D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เรื่อง </w:t>
      </w:r>
      <w:r w:rsidRPr="00BF664D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BF664D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BF664D">
        <w:rPr>
          <w:rFonts w:asciiTheme="majorBidi" w:eastAsia="Times New Roman" w:hAnsiTheme="majorBidi" w:cstheme="majorBidi"/>
          <w:sz w:val="30"/>
          <w:szCs w:val="30"/>
        </w:rPr>
        <w:t>“TFRS 16”)</w:t>
      </w:r>
      <w:r w:rsidRPr="00BF664D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เป็นครั้งแรก </w:t>
      </w:r>
    </w:p>
    <w:p w14:paraId="348BC0B3" w14:textId="77777777" w:rsidR="00B742E5" w:rsidRPr="00BF664D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0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2"/>
        <w:gridCol w:w="810"/>
        <w:gridCol w:w="1070"/>
        <w:gridCol w:w="189"/>
        <w:gridCol w:w="1065"/>
        <w:gridCol w:w="7"/>
        <w:gridCol w:w="190"/>
        <w:gridCol w:w="991"/>
        <w:gridCol w:w="9"/>
        <w:gridCol w:w="169"/>
        <w:gridCol w:w="9"/>
        <w:gridCol w:w="1073"/>
      </w:tblGrid>
      <w:tr w:rsidR="00B742E5" w:rsidRPr="00B742E5" w14:paraId="12491F83" w14:textId="77777777" w:rsidTr="00FF4B47">
        <w:trPr>
          <w:cantSplit/>
          <w:trHeight w:val="307"/>
          <w:tblHeader/>
        </w:trPr>
        <w:tc>
          <w:tcPr>
            <w:tcW w:w="3512" w:type="dxa"/>
            <w:vAlign w:val="bottom"/>
          </w:tcPr>
          <w:p w14:paraId="706C6B71" w14:textId="77777777" w:rsidR="00B742E5" w:rsidRPr="00B742E5" w:rsidRDefault="00B742E5" w:rsidP="00B742E5">
            <w:pPr>
              <w:suppressAutoHyphens/>
              <w:spacing w:after="0" w:line="240" w:lineRule="auto"/>
              <w:ind w:left="175" w:right="8" w:hanging="175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highlight w:val="lightGray"/>
                <w:lang w:val="x-none" w:eastAsia="zh-CN"/>
              </w:rPr>
            </w:pPr>
          </w:p>
        </w:tc>
        <w:tc>
          <w:tcPr>
            <w:tcW w:w="810" w:type="dxa"/>
          </w:tcPr>
          <w:p w14:paraId="0A62B4C8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324" w:type="dxa"/>
            <w:gridSpan w:val="3"/>
            <w:vAlign w:val="bottom"/>
          </w:tcPr>
          <w:p w14:paraId="07BE1156" w14:textId="77777777" w:rsidR="00B742E5" w:rsidRPr="00B742E5" w:rsidRDefault="00B742E5" w:rsidP="00B742E5">
            <w:pPr>
              <w:suppressAutoHyphens/>
              <w:spacing w:after="0" w:line="240" w:lineRule="auto"/>
              <w:ind w:left="-99" w:right="8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shd w:val="clear" w:color="auto" w:fill="FFFFFF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  <w:tc>
          <w:tcPr>
            <w:tcW w:w="197" w:type="dxa"/>
            <w:gridSpan w:val="2"/>
          </w:tcPr>
          <w:p w14:paraId="21ABB7F5" w14:textId="77777777" w:rsidR="00B742E5" w:rsidRPr="00B742E5" w:rsidRDefault="00B742E5" w:rsidP="00B742E5">
            <w:pPr>
              <w:tabs>
                <w:tab w:val="decimal" w:pos="1181"/>
              </w:tabs>
              <w:suppressAutoHyphens/>
              <w:spacing w:after="0" w:line="240" w:lineRule="auto"/>
              <w:ind w:left="-99" w:right="11" w:firstLine="1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251" w:type="dxa"/>
            <w:gridSpan w:val="5"/>
            <w:vAlign w:val="bottom"/>
          </w:tcPr>
          <w:p w14:paraId="53BCEFD2" w14:textId="77777777" w:rsidR="00B742E5" w:rsidRPr="00B742E5" w:rsidRDefault="00B742E5" w:rsidP="00B742E5">
            <w:pPr>
              <w:suppressAutoHyphens/>
              <w:spacing w:after="0" w:line="240" w:lineRule="auto"/>
              <w:ind w:left="-99" w:right="8" w:firstLine="1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 w:hint="cs"/>
                <w:bCs/>
                <w:color w:val="000000"/>
                <w:sz w:val="24"/>
                <w:szCs w:val="24"/>
                <w:cs/>
                <w:lang w:eastAsia="zh-CN"/>
              </w:rPr>
              <w:t>ธนาคาร</w:t>
            </w:r>
          </w:p>
        </w:tc>
      </w:tr>
      <w:tr w:rsidR="00B742E5" w:rsidRPr="00B742E5" w14:paraId="2690AF89" w14:textId="77777777" w:rsidTr="00FF4B47">
        <w:trPr>
          <w:cantSplit/>
          <w:trHeight w:val="17"/>
          <w:tblHeader/>
        </w:trPr>
        <w:tc>
          <w:tcPr>
            <w:tcW w:w="3512" w:type="dxa"/>
            <w:vAlign w:val="bottom"/>
          </w:tcPr>
          <w:p w14:paraId="1A4A9E5D" w14:textId="77777777" w:rsidR="00B742E5" w:rsidRPr="00B742E5" w:rsidRDefault="00B742E5" w:rsidP="00B742E5">
            <w:pPr>
              <w:suppressAutoHyphens/>
              <w:spacing w:after="0" w:line="240" w:lineRule="auto"/>
              <w:ind w:left="175" w:right="8" w:hanging="175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3BAA0AFC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หมายเหตุ</w:t>
            </w:r>
          </w:p>
        </w:tc>
        <w:tc>
          <w:tcPr>
            <w:tcW w:w="1070" w:type="dxa"/>
            <w:vAlign w:val="bottom"/>
          </w:tcPr>
          <w:p w14:paraId="05743E0B" w14:textId="77777777" w:rsidR="00B742E5" w:rsidRPr="00B742E5" w:rsidRDefault="00B742E5" w:rsidP="00B742E5">
            <w:pPr>
              <w:tabs>
                <w:tab w:val="decimal" w:pos="657"/>
              </w:tabs>
              <w:suppressAutoHyphens/>
              <w:spacing w:after="0" w:line="240" w:lineRule="auto"/>
              <w:ind w:left="-99" w:right="-81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eastAsia="zh-CN"/>
              </w:rPr>
              <w:t>กำไรสะสม</w:t>
            </w:r>
          </w:p>
        </w:tc>
        <w:tc>
          <w:tcPr>
            <w:tcW w:w="189" w:type="dxa"/>
            <w:vAlign w:val="bottom"/>
          </w:tcPr>
          <w:p w14:paraId="577CCCF7" w14:textId="77777777" w:rsidR="00B742E5" w:rsidRPr="00B742E5" w:rsidRDefault="00B742E5" w:rsidP="00B742E5">
            <w:pPr>
              <w:suppressAutoHyphens/>
              <w:spacing w:after="0" w:line="240" w:lineRule="auto"/>
              <w:ind w:left="-99" w:firstLine="1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9CFF692" w14:textId="77777777" w:rsidR="00B742E5" w:rsidRPr="00B742E5" w:rsidRDefault="00B742E5" w:rsidP="00B742E5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eastAsia="zh-CN"/>
              </w:rPr>
              <w:t>องค์ประกอบอื่น</w:t>
            </w:r>
          </w:p>
          <w:p w14:paraId="6A332CE2" w14:textId="77777777" w:rsidR="00B742E5" w:rsidRPr="00B742E5" w:rsidRDefault="00B742E5" w:rsidP="00B742E5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eastAsia="zh-CN"/>
              </w:rPr>
              <w:t>ของส่วนของ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eastAsia="zh-CN"/>
              </w:rPr>
              <w:t>เจ้าของ</w:t>
            </w:r>
          </w:p>
        </w:tc>
        <w:tc>
          <w:tcPr>
            <w:tcW w:w="190" w:type="dxa"/>
          </w:tcPr>
          <w:p w14:paraId="484DBEE1" w14:textId="77777777" w:rsidR="00B742E5" w:rsidRPr="00B742E5" w:rsidRDefault="00B742E5" w:rsidP="00B742E5">
            <w:pPr>
              <w:tabs>
                <w:tab w:val="decimal" w:pos="1181"/>
              </w:tabs>
              <w:suppressAutoHyphens/>
              <w:spacing w:after="0" w:line="240" w:lineRule="auto"/>
              <w:ind w:left="-99" w:right="11" w:firstLine="1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91" w:type="dxa"/>
            <w:vAlign w:val="bottom"/>
          </w:tcPr>
          <w:p w14:paraId="69A0A357" w14:textId="77777777" w:rsidR="00B742E5" w:rsidRPr="00B742E5" w:rsidRDefault="00B742E5" w:rsidP="00B742E5">
            <w:pPr>
              <w:suppressAutoHyphens/>
              <w:spacing w:after="0" w:line="240" w:lineRule="auto"/>
              <w:ind w:left="-99" w:right="-85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eastAsia="zh-CN"/>
              </w:rPr>
              <w:t>กำไรสะสม</w:t>
            </w:r>
          </w:p>
        </w:tc>
        <w:tc>
          <w:tcPr>
            <w:tcW w:w="178" w:type="dxa"/>
            <w:gridSpan w:val="2"/>
            <w:vAlign w:val="bottom"/>
          </w:tcPr>
          <w:p w14:paraId="52A72622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left="-99" w:right="11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16EC4E9" w14:textId="77777777" w:rsidR="00B742E5" w:rsidRPr="00B742E5" w:rsidRDefault="00B742E5" w:rsidP="00B742E5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eastAsia="zh-CN"/>
              </w:rPr>
              <w:t>องค์ประกอบอื่น</w:t>
            </w:r>
          </w:p>
          <w:p w14:paraId="41850153" w14:textId="77777777" w:rsidR="00B742E5" w:rsidRPr="00B742E5" w:rsidRDefault="00B742E5" w:rsidP="00B742E5">
            <w:pPr>
              <w:suppressAutoHyphens/>
              <w:spacing w:after="0" w:line="240" w:lineRule="auto"/>
              <w:ind w:left="-99" w:right="-82" w:firstLine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eastAsia="zh-CN"/>
              </w:rPr>
              <w:t>ของส่วนของ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eastAsia="zh-CN"/>
              </w:rPr>
              <w:t>เจ้าของ</w:t>
            </w:r>
          </w:p>
        </w:tc>
      </w:tr>
      <w:tr w:rsidR="00B742E5" w:rsidRPr="00B742E5" w14:paraId="71FCBE21" w14:textId="77777777" w:rsidTr="00FF4B47">
        <w:trPr>
          <w:cantSplit/>
          <w:trHeight w:val="17"/>
          <w:tblHeader/>
        </w:trPr>
        <w:tc>
          <w:tcPr>
            <w:tcW w:w="3512" w:type="dxa"/>
          </w:tcPr>
          <w:p w14:paraId="17AAE134" w14:textId="77777777" w:rsidR="00B742E5" w:rsidRPr="00B742E5" w:rsidRDefault="00B742E5" w:rsidP="00B742E5">
            <w:pPr>
              <w:suppressAutoHyphens/>
              <w:spacing w:after="0" w:line="240" w:lineRule="auto"/>
              <w:ind w:left="175" w:hanging="17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cyan"/>
                <w:cs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118E57D8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4772" w:type="dxa"/>
            <w:gridSpan w:val="10"/>
            <w:vAlign w:val="bottom"/>
          </w:tcPr>
          <w:p w14:paraId="1CCCA5AE" w14:textId="77777777" w:rsidR="00B742E5" w:rsidRPr="00B742E5" w:rsidRDefault="00B742E5" w:rsidP="00B742E5">
            <w:pPr>
              <w:tabs>
                <w:tab w:val="decimal" w:pos="283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(ล้านบาท)</w:t>
            </w:r>
          </w:p>
        </w:tc>
      </w:tr>
      <w:tr w:rsidR="00B742E5" w:rsidRPr="00B742E5" w14:paraId="0192F8BC" w14:textId="77777777" w:rsidTr="00FF4B47">
        <w:trPr>
          <w:cantSplit/>
          <w:trHeight w:val="17"/>
        </w:trPr>
        <w:tc>
          <w:tcPr>
            <w:tcW w:w="3512" w:type="dxa"/>
          </w:tcPr>
          <w:p w14:paraId="0816E17E" w14:textId="77777777" w:rsidR="00B742E5" w:rsidRPr="00B742E5" w:rsidRDefault="00B742E5" w:rsidP="00B742E5">
            <w:pPr>
              <w:suppressAutoHyphens/>
              <w:spacing w:after="0" w:line="240" w:lineRule="auto"/>
              <w:ind w:left="175" w:hanging="17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2562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 xml:space="preserve">-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70D548A8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0" w:type="dxa"/>
            <w:vAlign w:val="bottom"/>
          </w:tcPr>
          <w:p w14:paraId="4151437A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332,072</w:t>
            </w:r>
          </w:p>
        </w:tc>
        <w:tc>
          <w:tcPr>
            <w:tcW w:w="189" w:type="dxa"/>
            <w:vAlign w:val="bottom"/>
          </w:tcPr>
          <w:p w14:paraId="65966F44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vAlign w:val="bottom"/>
          </w:tcPr>
          <w:p w14:paraId="57377CA3" w14:textId="77777777" w:rsidR="00B742E5" w:rsidRPr="00B742E5" w:rsidRDefault="00B742E5" w:rsidP="00B742E5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170</w:t>
            </w:r>
          </w:p>
        </w:tc>
        <w:tc>
          <w:tcPr>
            <w:tcW w:w="197" w:type="dxa"/>
            <w:gridSpan w:val="2"/>
            <w:vAlign w:val="bottom"/>
          </w:tcPr>
          <w:p w14:paraId="06B55980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63746A2" w14:textId="77777777" w:rsidR="00B742E5" w:rsidRPr="00B742E5" w:rsidRDefault="00B742E5" w:rsidP="00B742E5">
            <w:pPr>
              <w:suppressAutoHyphens/>
              <w:spacing w:after="0" w:line="240" w:lineRule="auto"/>
              <w:ind w:left="-64" w:right="8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329,692</w:t>
            </w:r>
          </w:p>
        </w:tc>
        <w:tc>
          <w:tcPr>
            <w:tcW w:w="178" w:type="dxa"/>
            <w:gridSpan w:val="2"/>
            <w:vAlign w:val="bottom"/>
          </w:tcPr>
          <w:p w14:paraId="419DAB77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vAlign w:val="bottom"/>
          </w:tcPr>
          <w:p w14:paraId="58C7BC63" w14:textId="77777777" w:rsidR="00B742E5" w:rsidRPr="00B742E5" w:rsidRDefault="00B742E5" w:rsidP="004B4331">
            <w:pPr>
              <w:tabs>
                <w:tab w:val="decimal" w:pos="900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6</w:t>
            </w:r>
          </w:p>
        </w:tc>
      </w:tr>
      <w:tr w:rsidR="00B742E5" w:rsidRPr="00B742E5" w14:paraId="2054EB89" w14:textId="77777777" w:rsidTr="00FF4B47">
        <w:trPr>
          <w:cantSplit/>
          <w:trHeight w:val="261"/>
        </w:trPr>
        <w:tc>
          <w:tcPr>
            <w:tcW w:w="3512" w:type="dxa"/>
          </w:tcPr>
          <w:p w14:paraId="7E5D04CF" w14:textId="77777777" w:rsidR="00B742E5" w:rsidRPr="00B742E5" w:rsidRDefault="00B742E5" w:rsidP="00B742E5">
            <w:pPr>
              <w:suppressAutoHyphens/>
              <w:spacing w:after="0" w:line="240" w:lineRule="auto"/>
              <w:ind w:left="175" w:right="8" w:hanging="175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518E6219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0" w:type="dxa"/>
            <w:vAlign w:val="bottom"/>
          </w:tcPr>
          <w:p w14:paraId="5E5649D9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89" w:type="dxa"/>
            <w:vAlign w:val="bottom"/>
          </w:tcPr>
          <w:p w14:paraId="2F5BF1D5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vAlign w:val="bottom"/>
          </w:tcPr>
          <w:p w14:paraId="755956B6" w14:textId="77777777" w:rsidR="00B742E5" w:rsidRPr="00B742E5" w:rsidRDefault="00B742E5" w:rsidP="00B742E5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F607841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2F2446F" w14:textId="77777777" w:rsidR="00B742E5" w:rsidRPr="00B742E5" w:rsidRDefault="00B742E5" w:rsidP="00B742E5">
            <w:pPr>
              <w:suppressAutoHyphens/>
              <w:spacing w:after="0" w:line="240" w:lineRule="auto"/>
              <w:ind w:left="-64" w:right="8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33822AE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vAlign w:val="bottom"/>
          </w:tcPr>
          <w:p w14:paraId="6B972435" w14:textId="77777777" w:rsidR="00B742E5" w:rsidRPr="00B742E5" w:rsidRDefault="00B742E5" w:rsidP="004B4331">
            <w:pPr>
              <w:tabs>
                <w:tab w:val="decimal" w:pos="900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</w:tr>
      <w:tr w:rsidR="00B742E5" w:rsidRPr="00B742E5" w14:paraId="5C9E1740" w14:textId="77777777" w:rsidTr="00FF4B47">
        <w:trPr>
          <w:cantSplit/>
          <w:trHeight w:val="261"/>
        </w:trPr>
        <w:tc>
          <w:tcPr>
            <w:tcW w:w="3512" w:type="dxa"/>
          </w:tcPr>
          <w:p w14:paraId="74DC97FF" w14:textId="76FC9E00" w:rsidR="00B742E5" w:rsidRPr="00B742E5" w:rsidRDefault="00B742E5" w:rsidP="004B4331">
            <w:pPr>
              <w:suppressAutoHyphens/>
              <w:spacing w:after="0" w:line="240" w:lineRule="auto"/>
              <w:ind w:left="188" w:right="8" w:hanging="18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การถือปฏิบัติตามมาตรฐานการรายงานทางการเงิน</w:t>
            </w:r>
            <w:r w:rsidR="004B433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br/>
            </w:r>
            <w:r w:rsidR="004B4331"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กลุ่ม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4DBFF870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0" w:type="dxa"/>
            <w:vAlign w:val="bottom"/>
          </w:tcPr>
          <w:p w14:paraId="58AAC29E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89" w:type="dxa"/>
            <w:vAlign w:val="bottom"/>
          </w:tcPr>
          <w:p w14:paraId="29F910C0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vAlign w:val="bottom"/>
          </w:tcPr>
          <w:p w14:paraId="53045810" w14:textId="77777777" w:rsidR="00B742E5" w:rsidRPr="00B742E5" w:rsidRDefault="00B742E5" w:rsidP="00B742E5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8B32E22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CFDC3C4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left="-64" w:right="8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E4C01E1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vAlign w:val="bottom"/>
          </w:tcPr>
          <w:p w14:paraId="74F1001C" w14:textId="77777777" w:rsidR="00B742E5" w:rsidRPr="00B742E5" w:rsidRDefault="00B742E5" w:rsidP="004B4331">
            <w:pPr>
              <w:tabs>
                <w:tab w:val="decimal" w:pos="900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</w:tr>
      <w:tr w:rsidR="00B742E5" w:rsidRPr="00B742E5" w14:paraId="41970477" w14:textId="77777777" w:rsidTr="00FF4B47">
        <w:trPr>
          <w:cantSplit/>
          <w:trHeight w:val="17"/>
        </w:trPr>
        <w:tc>
          <w:tcPr>
            <w:tcW w:w="3512" w:type="dxa"/>
          </w:tcPr>
          <w:p w14:paraId="37EECD70" w14:textId="77777777" w:rsidR="00B742E5" w:rsidRPr="00B742E5" w:rsidRDefault="00B742E5" w:rsidP="00B742E5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จัดประเภทเครื่องมือ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 xml:space="preserve">ทางการเงิน </w:t>
            </w:r>
          </w:p>
        </w:tc>
        <w:tc>
          <w:tcPr>
            <w:tcW w:w="810" w:type="dxa"/>
            <w:vAlign w:val="bottom"/>
          </w:tcPr>
          <w:p w14:paraId="5F4C1DB3" w14:textId="05DF9426" w:rsidR="00B742E5" w:rsidRPr="00B742E5" w:rsidRDefault="004B4331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3.1.1</w:t>
            </w:r>
          </w:p>
        </w:tc>
        <w:tc>
          <w:tcPr>
            <w:tcW w:w="1070" w:type="dxa"/>
            <w:vAlign w:val="bottom"/>
          </w:tcPr>
          <w:p w14:paraId="061C37F8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4</w:t>
            </w:r>
          </w:p>
        </w:tc>
        <w:tc>
          <w:tcPr>
            <w:tcW w:w="189" w:type="dxa"/>
            <w:vAlign w:val="bottom"/>
          </w:tcPr>
          <w:p w14:paraId="039BD3B4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vAlign w:val="bottom"/>
          </w:tcPr>
          <w:p w14:paraId="0C15531F" w14:textId="77777777" w:rsidR="00B742E5" w:rsidRPr="00B742E5" w:rsidRDefault="00B742E5" w:rsidP="00B742E5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681</w:t>
            </w:r>
          </w:p>
        </w:tc>
        <w:tc>
          <w:tcPr>
            <w:tcW w:w="197" w:type="dxa"/>
            <w:gridSpan w:val="2"/>
            <w:vAlign w:val="bottom"/>
          </w:tcPr>
          <w:p w14:paraId="29227E9E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2B602946" w14:textId="77777777" w:rsidR="00B742E5" w:rsidRPr="00B742E5" w:rsidRDefault="00B742E5" w:rsidP="00B742E5">
            <w:pPr>
              <w:suppressAutoHyphens/>
              <w:spacing w:after="0" w:line="240" w:lineRule="auto"/>
              <w:ind w:left="-64" w:right="8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631</w:t>
            </w:r>
          </w:p>
        </w:tc>
        <w:tc>
          <w:tcPr>
            <w:tcW w:w="178" w:type="dxa"/>
            <w:gridSpan w:val="2"/>
            <w:vAlign w:val="bottom"/>
          </w:tcPr>
          <w:p w14:paraId="231C2CE9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vAlign w:val="bottom"/>
          </w:tcPr>
          <w:p w14:paraId="0AF3AF41" w14:textId="77777777" w:rsidR="00B742E5" w:rsidRPr="00B742E5" w:rsidRDefault="00B742E5" w:rsidP="004B4331">
            <w:pPr>
              <w:tabs>
                <w:tab w:val="decimal" w:pos="900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1,684</w:t>
            </w:r>
          </w:p>
        </w:tc>
      </w:tr>
      <w:tr w:rsidR="00B742E5" w:rsidRPr="00B742E5" w14:paraId="3A334A75" w14:textId="77777777" w:rsidTr="00FF4B47">
        <w:trPr>
          <w:cantSplit/>
          <w:trHeight w:val="17"/>
        </w:trPr>
        <w:tc>
          <w:tcPr>
            <w:tcW w:w="3512" w:type="dxa"/>
          </w:tcPr>
          <w:p w14:paraId="59931761" w14:textId="77777777" w:rsidR="00B742E5" w:rsidRPr="00B742E5" w:rsidRDefault="00B742E5" w:rsidP="004B4331">
            <w:pPr>
              <w:tabs>
                <w:tab w:val="left" w:pos="371"/>
              </w:tabs>
              <w:suppressAutoHyphens/>
              <w:spacing w:after="0" w:line="240" w:lineRule="auto"/>
              <w:ind w:left="371" w:right="-80" w:hanging="180"/>
              <w:rPr>
                <w:rFonts w:ascii="Angsana New" w:eastAsia="Times New Roman" w:hAnsi="Angsana New" w:cs="Angsana New"/>
                <w:color w:val="000000"/>
                <w:sz w:val="36"/>
                <w:szCs w:val="3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AF4CF62" w14:textId="7846F872" w:rsidR="00B742E5" w:rsidRPr="004F21D8" w:rsidRDefault="004F21D8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eastAsia="zh-CN" w:bidi="ar-SA"/>
              </w:rPr>
            </w:pPr>
            <w:r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eastAsia="zh-CN"/>
              </w:rPr>
              <w:t>3.1.2</w:t>
            </w:r>
          </w:p>
        </w:tc>
        <w:tc>
          <w:tcPr>
            <w:tcW w:w="1070" w:type="dxa"/>
            <w:vAlign w:val="bottom"/>
          </w:tcPr>
          <w:p w14:paraId="1CC4D911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 xml:space="preserve">        (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3)</w:t>
            </w:r>
          </w:p>
        </w:tc>
        <w:tc>
          <w:tcPr>
            <w:tcW w:w="189" w:type="dxa"/>
            <w:vAlign w:val="bottom"/>
          </w:tcPr>
          <w:p w14:paraId="46C81B65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vAlign w:val="bottom"/>
          </w:tcPr>
          <w:p w14:paraId="05CFD0B4" w14:textId="77777777" w:rsidR="00B742E5" w:rsidRPr="00B742E5" w:rsidRDefault="00B742E5" w:rsidP="00B742E5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15</w:t>
            </w:r>
          </w:p>
        </w:tc>
        <w:tc>
          <w:tcPr>
            <w:tcW w:w="197" w:type="dxa"/>
            <w:gridSpan w:val="2"/>
            <w:vAlign w:val="bottom"/>
          </w:tcPr>
          <w:p w14:paraId="10864928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0AB14D1D" w14:textId="77777777" w:rsidR="00B742E5" w:rsidRPr="00B742E5" w:rsidRDefault="00B742E5" w:rsidP="00B742E5">
            <w:pPr>
              <w:tabs>
                <w:tab w:val="decimal" w:pos="116"/>
              </w:tabs>
              <w:suppressAutoHyphens/>
              <w:spacing w:after="0" w:line="240" w:lineRule="auto"/>
              <w:ind w:left="-64" w:right="98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EE8133F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vAlign w:val="bottom"/>
          </w:tcPr>
          <w:p w14:paraId="38373D31" w14:textId="77777777" w:rsidR="00B742E5" w:rsidRPr="00B742E5" w:rsidRDefault="00B742E5" w:rsidP="004B4331">
            <w:pPr>
              <w:tabs>
                <w:tab w:val="decimal" w:pos="900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15</w:t>
            </w:r>
          </w:p>
        </w:tc>
      </w:tr>
      <w:tr w:rsidR="00B742E5" w:rsidRPr="00B742E5" w14:paraId="783C8312" w14:textId="77777777" w:rsidTr="00FF4B47">
        <w:trPr>
          <w:cantSplit/>
          <w:trHeight w:val="17"/>
        </w:trPr>
        <w:tc>
          <w:tcPr>
            <w:tcW w:w="3512" w:type="dxa"/>
          </w:tcPr>
          <w:p w14:paraId="5CBC332F" w14:textId="77777777" w:rsidR="00B742E5" w:rsidRPr="00B742E5" w:rsidRDefault="00B742E5" w:rsidP="00B742E5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อนุพันธ์</w:t>
            </w:r>
          </w:p>
        </w:tc>
        <w:tc>
          <w:tcPr>
            <w:tcW w:w="810" w:type="dxa"/>
            <w:vAlign w:val="bottom"/>
          </w:tcPr>
          <w:p w14:paraId="3B047342" w14:textId="0F94BEAC" w:rsidR="00B742E5" w:rsidRPr="00B742E5" w:rsidRDefault="004B4331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3.1.3</w:t>
            </w:r>
          </w:p>
        </w:tc>
        <w:tc>
          <w:tcPr>
            <w:tcW w:w="1070" w:type="dxa"/>
            <w:vAlign w:val="bottom"/>
          </w:tcPr>
          <w:p w14:paraId="34C67502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 xml:space="preserve">        (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162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189" w:type="dxa"/>
            <w:vAlign w:val="bottom"/>
          </w:tcPr>
          <w:p w14:paraId="3C8392E3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vAlign w:val="bottom"/>
          </w:tcPr>
          <w:p w14:paraId="1EA6DB0B" w14:textId="77777777" w:rsidR="00B742E5" w:rsidRPr="00B742E5" w:rsidRDefault="00B742E5" w:rsidP="00B742E5">
            <w:pPr>
              <w:suppressAutoHyphens/>
              <w:spacing w:after="0" w:line="240" w:lineRule="auto"/>
              <w:ind w:left="28" w:right="6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           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022E00E7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39E55178" w14:textId="77777777" w:rsidR="00B742E5" w:rsidRPr="00B742E5" w:rsidRDefault="00B742E5" w:rsidP="00B742E5">
            <w:pPr>
              <w:suppressAutoHyphens/>
              <w:spacing w:after="0" w:line="240" w:lineRule="auto"/>
              <w:ind w:left="-64" w:right="-5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(162)</w:t>
            </w:r>
          </w:p>
        </w:tc>
        <w:tc>
          <w:tcPr>
            <w:tcW w:w="178" w:type="dxa"/>
            <w:gridSpan w:val="2"/>
            <w:vAlign w:val="bottom"/>
          </w:tcPr>
          <w:p w14:paraId="2D73413D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vAlign w:val="bottom"/>
          </w:tcPr>
          <w:p w14:paraId="399A8712" w14:textId="77777777" w:rsidR="00B742E5" w:rsidRPr="00B742E5" w:rsidRDefault="00B742E5" w:rsidP="004B4331">
            <w:pPr>
              <w:tabs>
                <w:tab w:val="decimal" w:pos="636"/>
                <w:tab w:val="decimal" w:pos="740"/>
                <w:tab w:val="decimal" w:pos="900"/>
              </w:tabs>
              <w:suppressAutoHyphens/>
              <w:spacing w:after="0" w:line="240" w:lineRule="auto"/>
              <w:ind w:right="19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-</w:t>
            </w:r>
          </w:p>
        </w:tc>
      </w:tr>
      <w:tr w:rsidR="00B742E5" w:rsidRPr="00B742E5" w14:paraId="02CB01A1" w14:textId="77777777" w:rsidTr="00FF4B47">
        <w:trPr>
          <w:cantSplit/>
          <w:trHeight w:val="17"/>
        </w:trPr>
        <w:tc>
          <w:tcPr>
            <w:tcW w:w="3512" w:type="dxa"/>
          </w:tcPr>
          <w:p w14:paraId="447D38F5" w14:textId="77777777" w:rsidR="00B742E5" w:rsidRPr="00B742E5" w:rsidRDefault="00B742E5" w:rsidP="00B742E5">
            <w:pPr>
              <w:suppressAutoHyphens/>
              <w:spacing w:after="0" w:line="240" w:lineRule="auto"/>
              <w:ind w:left="191" w:right="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12FEECBE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0" w:type="dxa"/>
            <w:vAlign w:val="bottom"/>
          </w:tcPr>
          <w:p w14:paraId="58CCF16A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(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85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189" w:type="dxa"/>
            <w:vAlign w:val="bottom"/>
          </w:tcPr>
          <w:p w14:paraId="495658C8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vAlign w:val="bottom"/>
          </w:tcPr>
          <w:p w14:paraId="1098D25E" w14:textId="77777777" w:rsidR="00B742E5" w:rsidRPr="00B742E5" w:rsidRDefault="00B742E5" w:rsidP="00B742E5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(3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40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197" w:type="dxa"/>
            <w:gridSpan w:val="2"/>
            <w:vAlign w:val="bottom"/>
          </w:tcPr>
          <w:p w14:paraId="51CB0E3B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75EDBC1B" w14:textId="77777777" w:rsidR="00B742E5" w:rsidRPr="00B742E5" w:rsidRDefault="00B742E5" w:rsidP="00B742E5">
            <w:pPr>
              <w:suppressAutoHyphens/>
              <w:spacing w:after="0" w:line="240" w:lineRule="auto"/>
              <w:ind w:left="-64" w:right="-5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(94)</w:t>
            </w:r>
          </w:p>
        </w:tc>
        <w:tc>
          <w:tcPr>
            <w:tcW w:w="178" w:type="dxa"/>
            <w:gridSpan w:val="2"/>
            <w:vAlign w:val="bottom"/>
          </w:tcPr>
          <w:p w14:paraId="3C564D5F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vAlign w:val="bottom"/>
          </w:tcPr>
          <w:p w14:paraId="55E30F33" w14:textId="77777777" w:rsidR="00B742E5" w:rsidRPr="00B742E5" w:rsidRDefault="00B742E5" w:rsidP="004B4331">
            <w:pPr>
              <w:tabs>
                <w:tab w:val="decimal" w:pos="900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(3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 w:bidi="ar-SA"/>
              </w:rPr>
              <w:t>40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 w:bidi="ar-SA"/>
              </w:rPr>
              <w:t>)</w:t>
            </w:r>
          </w:p>
        </w:tc>
      </w:tr>
      <w:tr w:rsidR="00B742E5" w:rsidRPr="00B742E5" w14:paraId="651F561D" w14:textId="77777777" w:rsidTr="00FF4B47">
        <w:trPr>
          <w:cantSplit/>
          <w:trHeight w:val="17"/>
        </w:trPr>
        <w:tc>
          <w:tcPr>
            <w:tcW w:w="3512" w:type="dxa"/>
          </w:tcPr>
          <w:p w14:paraId="410A38C2" w14:textId="77777777" w:rsidR="00B742E5" w:rsidRPr="00B742E5" w:rsidRDefault="00B742E5" w:rsidP="00B742E5">
            <w:pPr>
              <w:suppressAutoHyphens/>
              <w:spacing w:after="0" w:line="240" w:lineRule="auto"/>
              <w:ind w:left="178" w:right="8" w:hanging="178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  <w:t xml:space="preserve">2563 - 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403037F4" w14:textId="77777777" w:rsidR="00B742E5" w:rsidRPr="00B742E5" w:rsidRDefault="00B742E5" w:rsidP="00B742E5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F7571" w14:textId="77777777" w:rsidR="00B742E5" w:rsidRPr="00B742E5" w:rsidRDefault="00B742E5" w:rsidP="00B742E5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 w:bidi="ar-SA"/>
              </w:rPr>
              <w:t>33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  <w:t>2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 w:bidi="ar-SA"/>
              </w:rPr>
              <w:t>,3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  <w:t>46</w:t>
            </w:r>
          </w:p>
        </w:tc>
        <w:tc>
          <w:tcPr>
            <w:tcW w:w="189" w:type="dxa"/>
            <w:vAlign w:val="bottom"/>
          </w:tcPr>
          <w:p w14:paraId="5BA935CF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2242A" w14:textId="77777777" w:rsidR="00B742E5" w:rsidRPr="00B742E5" w:rsidRDefault="00B742E5" w:rsidP="00B742E5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  <w:t>17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 w:bidi="ar-SA"/>
              </w:rPr>
              <w:t>,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  <w:t>526</w:t>
            </w:r>
          </w:p>
        </w:tc>
        <w:tc>
          <w:tcPr>
            <w:tcW w:w="197" w:type="dxa"/>
            <w:gridSpan w:val="2"/>
            <w:vAlign w:val="bottom"/>
          </w:tcPr>
          <w:p w14:paraId="6CB20A30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DD6B7" w14:textId="77777777" w:rsidR="00B742E5" w:rsidRPr="00B742E5" w:rsidRDefault="00B742E5" w:rsidP="00B742E5">
            <w:pPr>
              <w:suppressAutoHyphens/>
              <w:spacing w:after="0" w:line="240" w:lineRule="auto"/>
              <w:ind w:left="-64" w:right="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  <w:t>330,067</w:t>
            </w:r>
          </w:p>
        </w:tc>
        <w:tc>
          <w:tcPr>
            <w:tcW w:w="178" w:type="dxa"/>
            <w:gridSpan w:val="2"/>
            <w:vAlign w:val="bottom"/>
          </w:tcPr>
          <w:p w14:paraId="3062E6F3" w14:textId="77777777" w:rsidR="00B742E5" w:rsidRPr="00B742E5" w:rsidRDefault="00B742E5" w:rsidP="00B742E5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2C228" w14:textId="77777777" w:rsidR="00B742E5" w:rsidRPr="00B742E5" w:rsidRDefault="00B742E5" w:rsidP="004B4331">
            <w:pPr>
              <w:tabs>
                <w:tab w:val="decimal" w:pos="900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  <w:t>17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 w:bidi="ar-SA"/>
              </w:rPr>
              <w:t>,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 w:bidi="ar-SA"/>
              </w:rPr>
              <w:t>495</w:t>
            </w:r>
          </w:p>
        </w:tc>
      </w:tr>
    </w:tbl>
    <w:p w14:paraId="7E3791B7" w14:textId="77777777" w:rsidR="00B742E5" w:rsidRPr="00B742E5" w:rsidRDefault="00B742E5" w:rsidP="00B742E5">
      <w:pPr>
        <w:tabs>
          <w:tab w:val="left" w:pos="540"/>
        </w:tabs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34DE0AFF" w14:textId="19830151" w:rsidR="00B742E5" w:rsidRPr="00B742E5" w:rsidRDefault="00BF664D" w:rsidP="00BF664D">
      <w:pPr>
        <w:tabs>
          <w:tab w:val="left" w:pos="54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Times New Roman" w:hAnsi="Angsana New" w:cs="Arial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B742E5" w:rsidRPr="00B742E5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มาตรฐานการรายงานทางการเงิน</w:t>
      </w:r>
      <w:r w:rsidR="00B742E5"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กลุ่ม</w:t>
      </w:r>
      <w:r w:rsidR="00B742E5" w:rsidRPr="00B742E5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</w:p>
    <w:p w14:paraId="4558B9AB" w14:textId="77777777" w:rsidR="00B742E5" w:rsidRPr="004F21D8" w:rsidRDefault="00B742E5" w:rsidP="00B742E5">
      <w:pPr>
        <w:tabs>
          <w:tab w:val="left" w:pos="90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49EC221" w14:textId="77777777" w:rsidR="00BF664D" w:rsidRPr="0096488C" w:rsidRDefault="00BF664D" w:rsidP="00BF664D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ธนาคารและบริษัทย่อยถือปฏิบัติตามมาตรฐานการรายงานทางการเงิน ฉบับที่ 9 เรื่อง </w:t>
      </w:r>
      <w:r w:rsidRPr="004B4331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(</w:t>
      </w:r>
      <w:r w:rsidRPr="0096488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TFRS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9) และมาตรฐานการรายงานทางการเงินที่เกี่ยวข้องกับเครื่องมือทางการเงิน โดยใช้วิธีรับรู้ผลกระทบสะสมของการเริ่มใช้มาตรฐานเป็นครั้งแรกกับเครื่องมือทางการเงินที่ยังไม่ได้มีการตัดรายการก่อนวันที่ 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มกราคม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2563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โดยปรับปรุงกับกำไรสะสมหรือองค์ประกอบอื่นของส่วนของเจ้าของ ณ วันที่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1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มกราคม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2563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ดังนั้นธนาคารและบริษัทย่อยไม่ปรับปรุงข้อมูลที่นำเสนอของปี</w:t>
      </w: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2562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698A45C0" w14:textId="77777777" w:rsidR="00BF664D" w:rsidRPr="004F21D8" w:rsidRDefault="00BF664D" w:rsidP="00BF664D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B841B87" w14:textId="3452096A" w:rsidR="00EE26B8" w:rsidRDefault="00B742E5" w:rsidP="00B742E5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มาตรฐานการรายงานทางการเงิน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เครื่องมือทางการเงินนี้ให้ข้อกำหนดเกี่ยวกับนิยาม</w:t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รับรู้</w:t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รายการ</w:t>
      </w:r>
      <w:r w:rsidR="004B433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การวัดมูลค่า การด้อยค่าและการตัดรายการ</w:t>
      </w:r>
      <w:r w:rsidR="004B433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ออกจากบัญชีของสินทรัพย์ทางการเงินและหนี้สินทางการเงิน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รวมถึง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การบัญชี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อนุพันธ์และการ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บัญชี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ป้องกันความเสี่ยง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โดยมี</w:t>
      </w:r>
      <w:r w:rsidR="0091769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รายละเอียด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ดังนี้</w:t>
      </w:r>
    </w:p>
    <w:p w14:paraId="4A3FEDB7" w14:textId="77777777" w:rsidR="00EE26B8" w:rsidRDefault="00EE26B8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48FF9138" w14:textId="77777777" w:rsidR="00EE26B8" w:rsidRPr="00EE26B8" w:rsidRDefault="00EE26B8" w:rsidP="00263A4B">
      <w:pPr>
        <w:pStyle w:val="ListParagraph"/>
        <w:numPr>
          <w:ilvl w:val="2"/>
          <w:numId w:val="28"/>
        </w:numPr>
        <w:spacing w:line="240" w:lineRule="auto"/>
        <w:ind w:hanging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EE26B8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การจัดประเภทรายการและการวัดมูลค่าของ</w:t>
      </w:r>
      <w:r w:rsidRPr="00EE26B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</w:p>
    <w:p w14:paraId="628000C0" w14:textId="77777777" w:rsidR="00EE26B8" w:rsidRPr="00263A4B" w:rsidRDefault="00EE26B8" w:rsidP="00263A4B">
      <w:pPr>
        <w:tabs>
          <w:tab w:val="left" w:pos="1080"/>
        </w:tabs>
        <w:spacing w:after="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16BFB47" w14:textId="7A138AF3" w:rsidR="00EE26B8" w:rsidRDefault="00EE26B8" w:rsidP="00263A4B">
      <w:pPr>
        <w:tabs>
          <w:tab w:val="left" w:pos="1260"/>
        </w:tabs>
        <w:spacing w:after="0"/>
        <w:ind w:left="108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sectPr w:rsidR="00EE26B8" w:rsidSect="00AB2E6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490"/>
        </w:sect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TFRS 9 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กำหนดการจัดประเภทสินทรัพย์ทางการเงินเป็น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="002933C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อย่างไรก็ตาม ธนาคารและบริษัทย่อย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="002933C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TFRS 9 </w:t>
      </w:r>
      <w:r w:rsidR="002933C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ยกเลิกการจัดประเภทเงินลงทุนเป็นตราสารหนี้ที่จะถือจนครบกำหนด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</w:t>
      </w:r>
      <w:r w:rsidR="002933C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 105</w:t>
      </w:r>
    </w:p>
    <w:p w14:paraId="66939F11" w14:textId="77777777" w:rsidR="00EE26B8" w:rsidRPr="007A5235" w:rsidRDefault="00EE26B8" w:rsidP="00FF4B47">
      <w:pPr>
        <w:suppressAutoHyphens/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ตาราง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ดังต่อไปนี้แสดงการจัดประเภทและการวัดมูลค่าเดิมตามมาตรฐานการบัญชี ฉบับที่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105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และข้อกำหนดของธนาคารแห่งประเทศไทยและการจัดประเภทและการวัดมูลค่าใหม่ตาม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TFRS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ณ วันที่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มกราคม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</w:p>
    <w:p w14:paraId="484A4BEE" w14:textId="77777777" w:rsidR="00EE26B8" w:rsidRPr="00DC7B1D" w:rsidRDefault="00EE26B8" w:rsidP="00EE26B8">
      <w:pPr>
        <w:spacing w:after="0" w:line="240" w:lineRule="auto"/>
        <w:rPr>
          <w:sz w:val="8"/>
          <w:szCs w:val="8"/>
        </w:rPr>
      </w:pPr>
    </w:p>
    <w:tbl>
      <w:tblPr>
        <w:tblW w:w="1469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09"/>
        <w:gridCol w:w="1777"/>
        <w:gridCol w:w="1442"/>
        <w:gridCol w:w="273"/>
        <w:gridCol w:w="1605"/>
        <w:gridCol w:w="236"/>
        <w:gridCol w:w="1352"/>
        <w:gridCol w:w="12"/>
        <w:gridCol w:w="229"/>
        <w:gridCol w:w="9"/>
        <w:gridCol w:w="1267"/>
        <w:gridCol w:w="12"/>
        <w:gridCol w:w="241"/>
        <w:gridCol w:w="12"/>
        <w:gridCol w:w="1328"/>
        <w:gridCol w:w="27"/>
        <w:gridCol w:w="212"/>
        <w:gridCol w:w="26"/>
        <w:gridCol w:w="1461"/>
        <w:gridCol w:w="9"/>
        <w:gridCol w:w="241"/>
        <w:gridCol w:w="9"/>
        <w:gridCol w:w="1305"/>
      </w:tblGrid>
      <w:tr w:rsidR="00EE26B8" w:rsidRPr="002A007A" w14:paraId="0EA870EB" w14:textId="77777777" w:rsidTr="00FF4B47">
        <w:trPr>
          <w:trHeight w:val="60"/>
          <w:tblHeader/>
        </w:trPr>
        <w:tc>
          <w:tcPr>
            <w:tcW w:w="548" w:type="pct"/>
          </w:tcPr>
          <w:p w14:paraId="654FD3DB" w14:textId="77777777" w:rsidR="00EE26B8" w:rsidRPr="007A5235" w:rsidRDefault="00EE26B8" w:rsidP="007E0ACC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605" w:type="pct"/>
          </w:tcPr>
          <w:p w14:paraId="427F7610" w14:textId="77777777" w:rsidR="00EE26B8" w:rsidRPr="007A5235" w:rsidRDefault="00EE26B8" w:rsidP="007E0ACC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3848" w:type="pct"/>
            <w:gridSpan w:val="21"/>
          </w:tcPr>
          <w:p w14:paraId="2EE1272B" w14:textId="77777777" w:rsidR="00EE26B8" w:rsidRPr="00D13C44" w:rsidRDefault="00EE26B8" w:rsidP="007E0ACC">
            <w:pPr>
              <w:suppressAutoHyphens/>
              <w:spacing w:after="0" w:line="240" w:lineRule="auto"/>
              <w:ind w:left="789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  <w:r w:rsidRPr="00D13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  <w:t>งบการเงินรวม</w:t>
            </w:r>
          </w:p>
        </w:tc>
      </w:tr>
      <w:tr w:rsidR="00EE26B8" w:rsidRPr="002A007A" w14:paraId="5457092E" w14:textId="77777777" w:rsidTr="00FF4B47">
        <w:trPr>
          <w:trHeight w:val="506"/>
          <w:tblHeader/>
        </w:trPr>
        <w:tc>
          <w:tcPr>
            <w:tcW w:w="1152" w:type="pct"/>
            <w:gridSpan w:val="2"/>
          </w:tcPr>
          <w:p w14:paraId="6F00A81B" w14:textId="77777777" w:rsidR="00EE26B8" w:rsidRPr="007A5235" w:rsidRDefault="00EE26B8" w:rsidP="007E0ACC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1" w:type="pct"/>
            <w:vAlign w:val="bottom"/>
          </w:tcPr>
          <w:p w14:paraId="073E119E" w14:textId="77777777" w:rsidR="00EE26B8" w:rsidRPr="007A5235" w:rsidRDefault="00EE26B8" w:rsidP="007E0ACC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รายการเดิม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93" w:type="pct"/>
            <w:vAlign w:val="bottom"/>
          </w:tcPr>
          <w:p w14:paraId="73368CF9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6" w:type="pct"/>
            <w:vAlign w:val="bottom"/>
          </w:tcPr>
          <w:p w14:paraId="0ECB1D9A" w14:textId="77777777" w:rsidR="00EE26B8" w:rsidRPr="007A5235" w:rsidRDefault="00EE26B8" w:rsidP="007E0ACC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รายการใหม่</w:t>
            </w:r>
          </w:p>
          <w:p w14:paraId="213B5B37" w14:textId="77777777" w:rsidR="00EE26B8" w:rsidRPr="007A5235" w:rsidRDefault="00EE26B8" w:rsidP="007E0ACC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ตาม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 xml:space="preserve">TFRS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" w:type="pct"/>
            <w:vAlign w:val="bottom"/>
          </w:tcPr>
          <w:p w14:paraId="7D26FE48" w14:textId="77777777" w:rsidR="00EE26B8" w:rsidRPr="007A5235" w:rsidRDefault="00EE26B8" w:rsidP="007E0ACC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60" w:type="pct"/>
            <w:vAlign w:val="bottom"/>
          </w:tcPr>
          <w:p w14:paraId="5BF5FDED" w14:textId="77777777" w:rsidR="00EE26B8" w:rsidRPr="007A5235" w:rsidRDefault="00EE26B8" w:rsidP="007E0ACC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2" w:type="pct"/>
            <w:gridSpan w:val="2"/>
            <w:vAlign w:val="bottom"/>
          </w:tcPr>
          <w:p w14:paraId="071B4AFD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3D186FE0" w14:textId="77777777" w:rsidR="00EE26B8" w:rsidRPr="007A5235" w:rsidRDefault="00EE26B8" w:rsidP="007E0ACC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รายการใหม่</w:t>
            </w:r>
          </w:p>
        </w:tc>
        <w:tc>
          <w:tcPr>
            <w:tcW w:w="86" w:type="pct"/>
            <w:gridSpan w:val="2"/>
            <w:vAlign w:val="bottom"/>
          </w:tcPr>
          <w:p w14:paraId="6D88C568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330A093D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การวัดมูลค่าใหม่</w:t>
            </w:r>
          </w:p>
        </w:tc>
        <w:tc>
          <w:tcPr>
            <w:tcW w:w="81" w:type="pct"/>
            <w:gridSpan w:val="2"/>
            <w:vAlign w:val="bottom"/>
          </w:tcPr>
          <w:p w14:paraId="231136B7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666CBDE1" w14:textId="77777777" w:rsidR="00EE26B8" w:rsidRPr="007A5235" w:rsidRDefault="00EE26B8" w:rsidP="007E0ACC">
            <w:pPr>
              <w:suppressAutoHyphens/>
              <w:spacing w:after="0" w:line="240" w:lineRule="auto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ค่าเผื่อผลขาดทุน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ด้านเครดิตที่คาดว่า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จะเกิดขึ้น</w:t>
            </w:r>
          </w:p>
        </w:tc>
        <w:tc>
          <w:tcPr>
            <w:tcW w:w="85" w:type="pct"/>
            <w:gridSpan w:val="2"/>
            <w:vAlign w:val="bottom"/>
          </w:tcPr>
          <w:p w14:paraId="74BD51CD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1DF82959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มกราคม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EE26B8" w:rsidRPr="002A007A" w14:paraId="4B17D436" w14:textId="77777777" w:rsidTr="00FF4B47">
        <w:trPr>
          <w:trHeight w:val="227"/>
          <w:tblHeader/>
        </w:trPr>
        <w:tc>
          <w:tcPr>
            <w:tcW w:w="1152" w:type="pct"/>
            <w:gridSpan w:val="2"/>
          </w:tcPr>
          <w:p w14:paraId="2A081F5A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1" w:type="pct"/>
          </w:tcPr>
          <w:p w14:paraId="14A779EB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77FCE504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BEAB09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35850DC9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38" w:type="pct"/>
            <w:gridSpan w:val="17"/>
          </w:tcPr>
          <w:p w14:paraId="4C6EA0B3" w14:textId="77777777" w:rsidR="00EE26B8" w:rsidRPr="007A5235" w:rsidRDefault="00EE26B8" w:rsidP="007E0ACC">
            <w:pPr>
              <w:suppressAutoHyphens/>
              <w:spacing w:after="0" w:line="240" w:lineRule="auto"/>
              <w:ind w:left="-101" w:right="-5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)</w:t>
            </w:r>
          </w:p>
        </w:tc>
      </w:tr>
      <w:tr w:rsidR="00EE26B8" w:rsidRPr="002A007A" w14:paraId="42E6F613" w14:textId="77777777" w:rsidTr="00FF4B47">
        <w:trPr>
          <w:trHeight w:val="227"/>
        </w:trPr>
        <w:tc>
          <w:tcPr>
            <w:tcW w:w="1152" w:type="pct"/>
            <w:gridSpan w:val="2"/>
          </w:tcPr>
          <w:p w14:paraId="6C34E5A5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สินทรัพย์</w:t>
            </w:r>
          </w:p>
        </w:tc>
        <w:tc>
          <w:tcPr>
            <w:tcW w:w="491" w:type="pct"/>
          </w:tcPr>
          <w:p w14:paraId="445AD677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BE25FE1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68533F8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1F27AD67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0340901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774A5B3A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7A9AC78A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1EE5E28F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7431514D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2308F082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8FF76AE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6B78C7AD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13912938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4593BDEE" w14:textId="77777777" w:rsidTr="00FF4B47">
        <w:trPr>
          <w:trHeight w:val="265"/>
        </w:trPr>
        <w:tc>
          <w:tcPr>
            <w:tcW w:w="1152" w:type="pct"/>
            <w:gridSpan w:val="2"/>
          </w:tcPr>
          <w:p w14:paraId="317B219A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เงินสด</w:t>
            </w:r>
          </w:p>
        </w:tc>
        <w:tc>
          <w:tcPr>
            <w:tcW w:w="491" w:type="pct"/>
          </w:tcPr>
          <w:p w14:paraId="5BC4DD9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C05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ทุนตัดจำหน่าย</w:t>
            </w:r>
          </w:p>
        </w:tc>
        <w:tc>
          <w:tcPr>
            <w:tcW w:w="93" w:type="pct"/>
          </w:tcPr>
          <w:p w14:paraId="2A760974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D557CF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</w:t>
            </w:r>
            <w:r w:rsidRPr="00AC05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80" w:type="pct"/>
          </w:tcPr>
          <w:p w14:paraId="23A6B5D7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4D9ACAD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82" w:type="pct"/>
            <w:gridSpan w:val="2"/>
            <w:vAlign w:val="bottom"/>
          </w:tcPr>
          <w:p w14:paraId="4664ED8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28FA2AB1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044946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01FF086C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2FF2BD2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E4F3134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0F1F4C9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EC924C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615</w:t>
            </w:r>
          </w:p>
        </w:tc>
      </w:tr>
      <w:tr w:rsidR="00EE26B8" w:rsidRPr="002A007A" w14:paraId="7F2A8BF3" w14:textId="77777777" w:rsidTr="00FF4B47">
        <w:trPr>
          <w:trHeight w:val="257"/>
        </w:trPr>
        <w:tc>
          <w:tcPr>
            <w:tcW w:w="1152" w:type="pct"/>
            <w:gridSpan w:val="2"/>
          </w:tcPr>
          <w:p w14:paraId="4FEA27AE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86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491" w:type="pct"/>
          </w:tcPr>
          <w:p w14:paraId="65011E5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</w:t>
            </w:r>
            <w:r w:rsidRPr="00AC05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ตัดจำหน่าย</w:t>
            </w:r>
          </w:p>
        </w:tc>
        <w:tc>
          <w:tcPr>
            <w:tcW w:w="93" w:type="pct"/>
          </w:tcPr>
          <w:p w14:paraId="76F5F187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543FC6E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2DBE2CF6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73CFB72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510</w:t>
            </w:r>
          </w:p>
        </w:tc>
        <w:tc>
          <w:tcPr>
            <w:tcW w:w="82" w:type="pct"/>
            <w:gridSpan w:val="2"/>
            <w:vAlign w:val="bottom"/>
          </w:tcPr>
          <w:p w14:paraId="02B3231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2D554EC5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CBB9E4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04B3076C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3306B9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539D346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" w:type="pct"/>
            <w:gridSpan w:val="2"/>
            <w:vAlign w:val="bottom"/>
          </w:tcPr>
          <w:p w14:paraId="50F079D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47ECA7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EE26B8" w:rsidRPr="002A007A" w14:paraId="378B9054" w14:textId="77777777" w:rsidTr="00FF4B47">
        <w:trPr>
          <w:trHeight w:val="510"/>
        </w:trPr>
        <w:tc>
          <w:tcPr>
            <w:tcW w:w="1152" w:type="pct"/>
            <w:gridSpan w:val="2"/>
          </w:tcPr>
          <w:p w14:paraId="1E47DD1E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1" w:type="pct"/>
          </w:tcPr>
          <w:p w14:paraId="45FA9AD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3A132D3B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CBB055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7DC839A2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557FF0E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1BE071A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0C75355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86" w:type="pct"/>
            <w:gridSpan w:val="2"/>
          </w:tcPr>
          <w:p w14:paraId="078D09E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48C0AF1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761</w:t>
            </w:r>
          </w:p>
        </w:tc>
        <w:tc>
          <w:tcPr>
            <w:tcW w:w="81" w:type="pct"/>
            <w:gridSpan w:val="2"/>
          </w:tcPr>
          <w:p w14:paraId="2309E19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D204EB2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6B77F1A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737DAE1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EE26B8" w:rsidRPr="002A007A" w14:paraId="33B20A65" w14:textId="77777777" w:rsidTr="00FF4B47">
        <w:trPr>
          <w:trHeight w:val="334"/>
        </w:trPr>
        <w:tc>
          <w:tcPr>
            <w:tcW w:w="1152" w:type="pct"/>
            <w:gridSpan w:val="2"/>
          </w:tcPr>
          <w:p w14:paraId="002CAB61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4CB758F1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30DBF1F1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0DD6AF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495E4DD7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1DD1A75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5A4CC84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EAC3A7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86" w:type="pct"/>
            <w:gridSpan w:val="2"/>
          </w:tcPr>
          <w:p w14:paraId="404BA59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11BB0AD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E55A02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5ED168A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73866BF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06E9000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</w:tr>
      <w:tr w:rsidR="00EE26B8" w:rsidRPr="002A007A" w14:paraId="661D787C" w14:textId="77777777" w:rsidTr="00FF4B47">
        <w:trPr>
          <w:trHeight w:val="334"/>
        </w:trPr>
        <w:tc>
          <w:tcPr>
            <w:tcW w:w="1152" w:type="pct"/>
            <w:gridSpan w:val="2"/>
          </w:tcPr>
          <w:p w14:paraId="50458AF9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1" w:type="pct"/>
          </w:tcPr>
          <w:p w14:paraId="16F15AD6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44367831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8ADCF5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3EF7E06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669627B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53F3DAF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D23AD6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86" w:type="pct"/>
            <w:gridSpan w:val="2"/>
          </w:tcPr>
          <w:p w14:paraId="6CC08F2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23FB3BD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0DF2FE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D3D8D62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D65A19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1EF6335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</w:tr>
      <w:tr w:rsidR="00EE26B8" w:rsidRPr="002A007A" w14:paraId="4BFF9DAD" w14:textId="77777777" w:rsidTr="00FF4B47">
        <w:trPr>
          <w:trHeight w:val="334"/>
        </w:trPr>
        <w:tc>
          <w:tcPr>
            <w:tcW w:w="1152" w:type="pct"/>
            <w:gridSpan w:val="2"/>
          </w:tcPr>
          <w:p w14:paraId="13A41700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1" w:type="pct"/>
          </w:tcPr>
          <w:p w14:paraId="19130856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0A337A9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3F311A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4EF8235B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0713A32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32D2455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7BBD946" w14:textId="77777777" w:rsidR="00EE26B8" w:rsidRPr="0049343E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4,141</w:t>
            </w:r>
          </w:p>
        </w:tc>
        <w:tc>
          <w:tcPr>
            <w:tcW w:w="86" w:type="pct"/>
            <w:gridSpan w:val="2"/>
          </w:tcPr>
          <w:p w14:paraId="0C8B402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527E277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627DD1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25906AE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C6226E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C7ABF09" w14:textId="77777777" w:rsidR="00EE26B8" w:rsidRPr="0049343E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4,141</w:t>
            </w:r>
          </w:p>
        </w:tc>
      </w:tr>
      <w:tr w:rsidR="00EE26B8" w:rsidRPr="002A007A" w14:paraId="6572BB5A" w14:textId="77777777" w:rsidTr="00FF4B47">
        <w:trPr>
          <w:trHeight w:val="342"/>
        </w:trPr>
        <w:tc>
          <w:tcPr>
            <w:tcW w:w="1152" w:type="pct"/>
            <w:gridSpan w:val="2"/>
          </w:tcPr>
          <w:p w14:paraId="2850D4C9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1" w:type="pct"/>
          </w:tcPr>
          <w:p w14:paraId="3FFFDBD1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55A0AEA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05817D4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1E96E27B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D7B4095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1C695AF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0D2759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6" w:type="pct"/>
            <w:gridSpan w:val="2"/>
          </w:tcPr>
          <w:p w14:paraId="74F6EC5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FD68DF1" w14:textId="77777777" w:rsidR="00EE26B8" w:rsidRPr="007A5235" w:rsidRDefault="00EE26B8" w:rsidP="007E0ACC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25102E9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8D8411A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1B46720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7890C8C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</w:tr>
      <w:tr w:rsidR="00EE26B8" w:rsidRPr="002A007A" w14:paraId="58E28548" w14:textId="77777777" w:rsidTr="00FF4B47">
        <w:trPr>
          <w:trHeight w:val="166"/>
        </w:trPr>
        <w:tc>
          <w:tcPr>
            <w:tcW w:w="1152" w:type="pct"/>
            <w:gridSpan w:val="2"/>
          </w:tcPr>
          <w:p w14:paraId="7D8A55B7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1" w:type="pct"/>
          </w:tcPr>
          <w:p w14:paraId="3F074E82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165BA2F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54880AD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0213BE0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A6E0508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79C3F2B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D43ACD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86" w:type="pct"/>
            <w:gridSpan w:val="2"/>
          </w:tcPr>
          <w:p w14:paraId="584AF49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4E965D7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81" w:type="pct"/>
            <w:gridSpan w:val="2"/>
          </w:tcPr>
          <w:p w14:paraId="798D37F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9A8B102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179B6F1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100DB1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</w:p>
        </w:tc>
      </w:tr>
      <w:tr w:rsidR="00EE26B8" w:rsidRPr="002A007A" w14:paraId="48F23F2F" w14:textId="77777777" w:rsidTr="00FF4B47">
        <w:trPr>
          <w:trHeight w:val="166"/>
        </w:trPr>
        <w:tc>
          <w:tcPr>
            <w:tcW w:w="1152" w:type="pct"/>
            <w:gridSpan w:val="2"/>
          </w:tcPr>
          <w:p w14:paraId="051FF945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1" w:type="pct"/>
          </w:tcPr>
          <w:p w14:paraId="36AA84F0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46BABFD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55F1824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2C2DDFEA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76F3EEBE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071AEDF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2F27781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3,160</w:t>
            </w:r>
          </w:p>
        </w:tc>
        <w:tc>
          <w:tcPr>
            <w:tcW w:w="86" w:type="pct"/>
            <w:gridSpan w:val="2"/>
          </w:tcPr>
          <w:p w14:paraId="1836EB0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DE2B81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368</w:t>
            </w:r>
          </w:p>
        </w:tc>
        <w:tc>
          <w:tcPr>
            <w:tcW w:w="81" w:type="pct"/>
            <w:gridSpan w:val="2"/>
          </w:tcPr>
          <w:p w14:paraId="4DBC462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ADD4307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561481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2017B7C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3,528</w:t>
            </w:r>
          </w:p>
        </w:tc>
      </w:tr>
      <w:tr w:rsidR="00EE26B8" w:rsidRPr="002A007A" w14:paraId="590F5045" w14:textId="77777777" w:rsidTr="00FF4B47">
        <w:trPr>
          <w:trHeight w:val="166"/>
        </w:trPr>
        <w:tc>
          <w:tcPr>
            <w:tcW w:w="1152" w:type="pct"/>
            <w:gridSpan w:val="2"/>
          </w:tcPr>
          <w:p w14:paraId="106ECB83" w14:textId="77777777" w:rsidR="00EE26B8" w:rsidRPr="007A5235" w:rsidRDefault="00EE26B8" w:rsidP="007E0ACC">
            <w:pPr>
              <w:suppressAutoHyphens/>
              <w:spacing w:after="0" w:line="240" w:lineRule="auto"/>
              <w:ind w:left="90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0582277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D31205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0B2FCE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3D9D0C7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CF36C25" w14:textId="77777777" w:rsidR="00EE26B8" w:rsidRPr="007A5235" w:rsidRDefault="00EE26B8" w:rsidP="007E0ACC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3188B58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64A835E8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242904E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54AD38C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1467181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5214B566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F7FF1F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6A73018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3D25AF0E" w14:textId="77777777" w:rsidTr="00FF4B47">
        <w:trPr>
          <w:trHeight w:val="166"/>
        </w:trPr>
        <w:tc>
          <w:tcPr>
            <w:tcW w:w="1152" w:type="pct"/>
            <w:gridSpan w:val="2"/>
          </w:tcPr>
          <w:p w14:paraId="3B873CEF" w14:textId="77777777" w:rsidR="00EE26B8" w:rsidRPr="007A5235" w:rsidRDefault="00EE26B8" w:rsidP="007E0ACC">
            <w:pPr>
              <w:suppressAutoHyphens/>
              <w:spacing w:after="0" w:line="240" w:lineRule="auto"/>
              <w:ind w:left="90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สินทรัพย์อนุพันธ์</w:t>
            </w:r>
          </w:p>
        </w:tc>
        <w:tc>
          <w:tcPr>
            <w:tcW w:w="491" w:type="pct"/>
          </w:tcPr>
          <w:p w14:paraId="4E397CC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E75DED4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AF22562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16910D8D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5C191BE" w14:textId="77777777" w:rsidR="00EE26B8" w:rsidRPr="007A5235" w:rsidRDefault="00EE26B8" w:rsidP="007E0ACC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63,132</w:t>
            </w:r>
          </w:p>
        </w:tc>
        <w:tc>
          <w:tcPr>
            <w:tcW w:w="82" w:type="pct"/>
            <w:gridSpan w:val="2"/>
          </w:tcPr>
          <w:p w14:paraId="7E0116B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0AD14B84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A4AC32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412C50A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81" w:type="pct"/>
            <w:gridSpan w:val="2"/>
          </w:tcPr>
          <w:p w14:paraId="5C1E1E8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A872746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DFA5B4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088DA5F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672</w:t>
            </w:r>
          </w:p>
        </w:tc>
      </w:tr>
      <w:tr w:rsidR="00EE26B8" w:rsidRPr="002A007A" w14:paraId="345B258F" w14:textId="77777777" w:rsidTr="00FF4B47">
        <w:trPr>
          <w:trHeight w:val="166"/>
        </w:trPr>
        <w:tc>
          <w:tcPr>
            <w:tcW w:w="1152" w:type="pct"/>
            <w:gridSpan w:val="2"/>
          </w:tcPr>
          <w:p w14:paraId="69B98540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176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เพื่อการป้องกันความเสี่ยง</w:t>
            </w:r>
          </w:p>
        </w:tc>
        <w:tc>
          <w:tcPr>
            <w:tcW w:w="491" w:type="pct"/>
          </w:tcPr>
          <w:p w14:paraId="0D39C7F0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7CB7F3F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38162F6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46256DF1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4F78321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25DF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82" w:type="pct"/>
            <w:gridSpan w:val="2"/>
          </w:tcPr>
          <w:p w14:paraId="466E54E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1BB88BF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279B9A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72D4840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1" w:type="pct"/>
            <w:gridSpan w:val="2"/>
          </w:tcPr>
          <w:p w14:paraId="5DD9CF2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7EC86C0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17FA321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74607AFD" w14:textId="77777777" w:rsidR="00EE26B8" w:rsidRPr="007A5235" w:rsidRDefault="00EE26B8" w:rsidP="007E0ACC">
            <w:pPr>
              <w:tabs>
                <w:tab w:val="decimal" w:pos="106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</w:tr>
      <w:tr w:rsidR="00EE26B8" w:rsidRPr="002A007A" w14:paraId="2C46A051" w14:textId="77777777" w:rsidTr="00FF4B47">
        <w:trPr>
          <w:trHeight w:val="166"/>
        </w:trPr>
        <w:tc>
          <w:tcPr>
            <w:tcW w:w="1152" w:type="pct"/>
            <w:gridSpan w:val="2"/>
          </w:tcPr>
          <w:p w14:paraId="27BCBD49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0EB6674C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06A596E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99B73B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7BB2EBC0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A0B0E67" w14:textId="77777777" w:rsidR="00EE26B8" w:rsidRPr="007A5235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25DF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F25DF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82" w:type="pct"/>
            <w:gridSpan w:val="2"/>
          </w:tcPr>
          <w:p w14:paraId="35343D6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3023F31B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E321B1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3470C3E" w14:textId="77777777" w:rsidR="00EE26B8" w:rsidRPr="007A5235" w:rsidRDefault="00EE26B8" w:rsidP="007E0ACC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27AD5EC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11A7B65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FFCAFE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0BF40A9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</w:tr>
      <w:tr w:rsidR="00EE26B8" w:rsidRPr="002A007A" w14:paraId="3D51A197" w14:textId="77777777" w:rsidTr="00FF4B47">
        <w:trPr>
          <w:trHeight w:val="166"/>
        </w:trPr>
        <w:tc>
          <w:tcPr>
            <w:tcW w:w="1152" w:type="pct"/>
            <w:gridSpan w:val="2"/>
          </w:tcPr>
          <w:p w14:paraId="2C810105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1" w:type="pct"/>
          </w:tcPr>
          <w:p w14:paraId="6C10DC21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5DD9CA7C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739D17D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5026651A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C01753A" w14:textId="77777777" w:rsidR="00EE26B8" w:rsidRPr="007A5235" w:rsidRDefault="00EE26B8" w:rsidP="00F25DF7">
            <w:pPr>
              <w:tabs>
                <w:tab w:val="decimal" w:pos="96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0EFB29A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479E7F9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3C5226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CC5DFA7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81" w:type="pct"/>
            <w:gridSpan w:val="2"/>
          </w:tcPr>
          <w:p w14:paraId="6E21C46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078D992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73F7F6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A0718D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</w:tr>
      <w:tr w:rsidR="00EE26B8" w:rsidRPr="002A007A" w14:paraId="27712588" w14:textId="77777777" w:rsidTr="00FF4B47">
        <w:trPr>
          <w:trHeight w:val="166"/>
        </w:trPr>
        <w:tc>
          <w:tcPr>
            <w:tcW w:w="1152" w:type="pct"/>
            <w:gridSpan w:val="2"/>
          </w:tcPr>
          <w:p w14:paraId="7FB0E662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เพื่อค้า</w:t>
            </w:r>
          </w:p>
        </w:tc>
        <w:tc>
          <w:tcPr>
            <w:tcW w:w="491" w:type="pct"/>
          </w:tcPr>
          <w:p w14:paraId="40833736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04E9E4F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C01A31C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05DB38AD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619ED9C" w14:textId="77777777" w:rsidR="00EE26B8" w:rsidRPr="007A5235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F25DF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F25DF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2" w:type="pct"/>
            <w:gridSpan w:val="2"/>
          </w:tcPr>
          <w:p w14:paraId="6BBD4C5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825A6AD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3778206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67EE170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C9B420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B4002AC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1B33FF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4A9215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EE26B8" w:rsidRPr="002A007A" w14:paraId="48D666C7" w14:textId="77777777" w:rsidTr="00FF4B47">
        <w:trPr>
          <w:trHeight w:val="166"/>
        </w:trPr>
        <w:tc>
          <w:tcPr>
            <w:tcW w:w="1152" w:type="pct"/>
            <w:gridSpan w:val="2"/>
          </w:tcPr>
          <w:p w14:paraId="3AB98FD9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7BD04F92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018988C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4511423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057E2E07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4B88112" w14:textId="77777777" w:rsidR="00EE26B8" w:rsidRPr="007A5235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82" w:type="pct"/>
            <w:gridSpan w:val="2"/>
          </w:tcPr>
          <w:p w14:paraId="453C6C6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3A17EAA3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429137A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8118DC3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478483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577E9D6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6452678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85A3CA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482</w:t>
            </w:r>
          </w:p>
        </w:tc>
      </w:tr>
      <w:tr w:rsidR="00EE26B8" w:rsidRPr="002A007A" w14:paraId="6FAC9859" w14:textId="77777777" w:rsidTr="00FF4B47">
        <w:trPr>
          <w:trHeight w:val="166"/>
        </w:trPr>
        <w:tc>
          <w:tcPr>
            <w:tcW w:w="1152" w:type="pct"/>
            <w:gridSpan w:val="2"/>
          </w:tcPr>
          <w:p w14:paraId="6431C764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อนุพันธ์ทางการเงินด้านโภคภัณฑ์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64BB4521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7F58023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E59E22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0945DAD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7E960DE" w14:textId="77777777" w:rsidR="00EE26B8" w:rsidRPr="007A5235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2" w:type="pct"/>
            <w:gridSpan w:val="2"/>
          </w:tcPr>
          <w:p w14:paraId="2F35FAA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4DE39AD" w14:textId="77777777" w:rsidR="00EE26B8" w:rsidRPr="007A5235" w:rsidRDefault="00EE26B8" w:rsidP="007E0ACC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1C578D9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65DFE1B3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8E275E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2D30681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74AD2A9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2472D9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EE26B8" w:rsidRPr="002A007A" w14:paraId="5F186811" w14:textId="77777777" w:rsidTr="00FF4B47">
        <w:trPr>
          <w:trHeight w:val="265"/>
        </w:trPr>
        <w:tc>
          <w:tcPr>
            <w:tcW w:w="1152" w:type="pct"/>
            <w:gridSpan w:val="2"/>
          </w:tcPr>
          <w:p w14:paraId="4B5D8BC3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5EC79460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29940D3B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FCC488E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4B084B4C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83D890A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0BBF03B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39FEA7CD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797823E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11068394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41F287D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051994C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2572C4D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EF52EF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192AA672" w14:textId="77777777" w:rsidTr="00FF4B47">
        <w:trPr>
          <w:trHeight w:val="265"/>
        </w:trPr>
        <w:tc>
          <w:tcPr>
            <w:tcW w:w="1152" w:type="pct"/>
            <w:gridSpan w:val="2"/>
          </w:tcPr>
          <w:p w14:paraId="465D2AF1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F45466C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1FABAC80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805695E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22A7FDD6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1C1C78C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2211004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01457DE4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61FB473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7FE86D22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12AFC0B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B800C35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A61392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7EDA563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39CE21B9" w14:textId="77777777" w:rsidTr="00FF4B47">
        <w:trPr>
          <w:trHeight w:val="265"/>
        </w:trPr>
        <w:tc>
          <w:tcPr>
            <w:tcW w:w="1152" w:type="pct"/>
            <w:gridSpan w:val="2"/>
          </w:tcPr>
          <w:p w14:paraId="14401FE2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B13EAFA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462A7CC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701667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3BC48EFD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7EAE5CBE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0228E74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763C5066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02E5443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30766611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4936789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9BCFE3D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2724BA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25CCB87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0731642A" w14:textId="77777777" w:rsidTr="00FF4B47">
        <w:trPr>
          <w:trHeight w:val="265"/>
        </w:trPr>
        <w:tc>
          <w:tcPr>
            <w:tcW w:w="1152" w:type="pct"/>
            <w:gridSpan w:val="2"/>
          </w:tcPr>
          <w:p w14:paraId="33F08449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2D0FA256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4BD39176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E803C01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688AA78F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A4B17CE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1DDD012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4282A577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29128DB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47D363E5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13AC2DC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F65AA46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0A421DF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2585559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405218FD" w14:textId="77777777" w:rsidTr="00FF4B47">
        <w:trPr>
          <w:trHeight w:val="265"/>
        </w:trPr>
        <w:tc>
          <w:tcPr>
            <w:tcW w:w="1152" w:type="pct"/>
            <w:gridSpan w:val="2"/>
          </w:tcPr>
          <w:p w14:paraId="0CDC5EBA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D2AB346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A2C7CFD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47C3D9CA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3F86F918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380ED7F9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2C80458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4FF7E5E5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743B4F3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225AE6B2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1450FBE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1DD94F5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2CA8370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4C53A79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51DF9851" w14:textId="77777777" w:rsidTr="00FF4B47">
        <w:trPr>
          <w:trHeight w:val="265"/>
        </w:trPr>
        <w:tc>
          <w:tcPr>
            <w:tcW w:w="1152" w:type="pct"/>
            <w:gridSpan w:val="2"/>
          </w:tcPr>
          <w:p w14:paraId="28956B6B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0746A29E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3BD94A76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A0A5A26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1A313002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C0B8C26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120C7C5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040A5300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1B1EC81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06F00BAE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41FCD17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AFC0E4F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52BDA4E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506BC7D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7C80FCB1" w14:textId="77777777" w:rsidTr="00FF4B47">
        <w:trPr>
          <w:trHeight w:val="265"/>
        </w:trPr>
        <w:tc>
          <w:tcPr>
            <w:tcW w:w="1152" w:type="pct"/>
            <w:gridSpan w:val="2"/>
          </w:tcPr>
          <w:p w14:paraId="09E34142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6E4B2EAE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554AC1C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FF88672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6C4AA21F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63A6FE2" w14:textId="77777777" w:rsidR="00EE26B8" w:rsidRPr="00F25DF7" w:rsidRDefault="00EE26B8" w:rsidP="00F25DF7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0AE2E4E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3D7352EC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0C40F0A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325C934E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248BD50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3774DA6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32EA9B5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6D554D3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0E8A4D2A" w14:textId="77777777" w:rsidTr="00FF4B47">
        <w:trPr>
          <w:trHeight w:val="265"/>
        </w:trPr>
        <w:tc>
          <w:tcPr>
            <w:tcW w:w="1152" w:type="pct"/>
            <w:gridSpan w:val="2"/>
          </w:tcPr>
          <w:p w14:paraId="7B6B02EA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เงินลงทุนสุทธิ</w:t>
            </w:r>
          </w:p>
        </w:tc>
        <w:tc>
          <w:tcPr>
            <w:tcW w:w="491" w:type="pct"/>
          </w:tcPr>
          <w:p w14:paraId="535BCB82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39B27DA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2547FB4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2EB40E5C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C979D8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065</w:t>
            </w:r>
          </w:p>
        </w:tc>
        <w:tc>
          <w:tcPr>
            <w:tcW w:w="82" w:type="pct"/>
            <w:gridSpan w:val="2"/>
          </w:tcPr>
          <w:p w14:paraId="6F8380D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22F36DF0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6FCD46F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31281CBE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1,554</w:t>
            </w:r>
          </w:p>
        </w:tc>
        <w:tc>
          <w:tcPr>
            <w:tcW w:w="81" w:type="pct"/>
            <w:gridSpan w:val="2"/>
          </w:tcPr>
          <w:p w14:paraId="6AE362B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04DE696" w14:textId="77777777" w:rsidR="00EE26B8" w:rsidRPr="007A5235" w:rsidRDefault="00EE26B8" w:rsidP="007E0ACC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85" w:type="pct"/>
            <w:gridSpan w:val="2"/>
            <w:vAlign w:val="bottom"/>
          </w:tcPr>
          <w:p w14:paraId="3793CAA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BD2516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EE26B8" w:rsidRPr="002A007A" w14:paraId="1DE8CE08" w14:textId="77777777" w:rsidTr="00FF4B47">
        <w:trPr>
          <w:trHeight w:val="265"/>
        </w:trPr>
        <w:tc>
          <w:tcPr>
            <w:tcW w:w="1152" w:type="pct"/>
            <w:gridSpan w:val="2"/>
          </w:tcPr>
          <w:p w14:paraId="6ABF0F2F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3EB6707D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93" w:type="pct"/>
          </w:tcPr>
          <w:p w14:paraId="78065342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5B501BD" w14:textId="77777777" w:rsidR="00EE26B8" w:rsidRPr="007A5235" w:rsidRDefault="00EE26B8" w:rsidP="007E0ACC">
            <w:pPr>
              <w:suppressAutoHyphens/>
              <w:spacing w:after="0" w:line="240" w:lineRule="auto"/>
              <w:ind w:left="4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2C1085C1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0E80BA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82" w:type="pct"/>
            <w:gridSpan w:val="2"/>
          </w:tcPr>
          <w:p w14:paraId="311353D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D8440F6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65BCFFB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1EAC2F2F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4E9AEE0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8AA2EC1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3D05C0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0B678869" w14:textId="77777777" w:rsidR="00EE26B8" w:rsidRPr="007A5235" w:rsidRDefault="00EE26B8" w:rsidP="007E0ACC">
            <w:pPr>
              <w:tabs>
                <w:tab w:val="decimal" w:pos="89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2A007A" w14:paraId="2951C19A" w14:textId="77777777" w:rsidTr="00FF4B47">
        <w:trPr>
          <w:trHeight w:val="257"/>
        </w:trPr>
        <w:tc>
          <w:tcPr>
            <w:tcW w:w="1152" w:type="pct"/>
            <w:gridSpan w:val="2"/>
          </w:tcPr>
          <w:p w14:paraId="0734D0FE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1" w:type="pct"/>
          </w:tcPr>
          <w:p w14:paraId="104249B6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93" w:type="pct"/>
          </w:tcPr>
          <w:p w14:paraId="5A128FC0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521A147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4634E32E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75FC330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82" w:type="pct"/>
            <w:gridSpan w:val="2"/>
          </w:tcPr>
          <w:p w14:paraId="673D784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3C3CA14D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7D04C87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3B8B2744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46E31C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72792DA2" w14:textId="77777777" w:rsidR="00EE26B8" w:rsidRPr="007A5235" w:rsidRDefault="00EE26B8" w:rsidP="007E0ACC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DD8877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66D23540" w14:textId="77777777" w:rsidR="00EE26B8" w:rsidRPr="007A5235" w:rsidRDefault="00EE26B8" w:rsidP="007E0ACC">
            <w:pPr>
              <w:tabs>
                <w:tab w:val="decimal" w:pos="89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613B93" w14:paraId="02A72AF1" w14:textId="77777777" w:rsidTr="00FF4B47">
        <w:trPr>
          <w:trHeight w:val="257"/>
        </w:trPr>
        <w:tc>
          <w:tcPr>
            <w:tcW w:w="1152" w:type="pct"/>
            <w:gridSpan w:val="2"/>
          </w:tcPr>
          <w:p w14:paraId="407CF342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91" w:type="pct"/>
          </w:tcPr>
          <w:p w14:paraId="148CFB4D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93" w:type="pct"/>
          </w:tcPr>
          <w:p w14:paraId="7F91880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D1C19DC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0A18D216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75403C34" w14:textId="77777777" w:rsidR="00EE26B8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3,192</w:t>
            </w:r>
          </w:p>
        </w:tc>
        <w:tc>
          <w:tcPr>
            <w:tcW w:w="82" w:type="pct"/>
            <w:gridSpan w:val="2"/>
          </w:tcPr>
          <w:p w14:paraId="3C52892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5649D85" w14:textId="77777777" w:rsidR="00EE26B8" w:rsidRPr="00AD5907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(3,192)</w:t>
            </w:r>
          </w:p>
        </w:tc>
        <w:tc>
          <w:tcPr>
            <w:tcW w:w="86" w:type="pct"/>
            <w:gridSpan w:val="2"/>
            <w:vAlign w:val="bottom"/>
          </w:tcPr>
          <w:p w14:paraId="3FFBD6E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B71133F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BFC26D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36BB0FF" w14:textId="77777777" w:rsidR="00EE26B8" w:rsidRPr="007A5235" w:rsidRDefault="00EE26B8" w:rsidP="007E0ACC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571EFD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1F0AF6B4" w14:textId="77777777" w:rsidR="00EE26B8" w:rsidRPr="007A5235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613B93" w14:paraId="2A35BC89" w14:textId="77777777" w:rsidTr="00FF4B47">
        <w:trPr>
          <w:trHeight w:val="257"/>
        </w:trPr>
        <w:tc>
          <w:tcPr>
            <w:tcW w:w="1152" w:type="pct"/>
            <w:gridSpan w:val="2"/>
          </w:tcPr>
          <w:p w14:paraId="622700F8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1" w:type="pct"/>
          </w:tcPr>
          <w:p w14:paraId="0D5D0463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447E0FB9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32E0A2B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0848E4EC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F82E84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</w:p>
        </w:tc>
        <w:tc>
          <w:tcPr>
            <w:tcW w:w="82" w:type="pct"/>
            <w:gridSpan w:val="2"/>
          </w:tcPr>
          <w:p w14:paraId="0C15F4F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16457DD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418B9DD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243311CE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63ED75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3D8E839" w14:textId="77777777" w:rsidR="00EE26B8" w:rsidRPr="007A5235" w:rsidRDefault="00EE26B8" w:rsidP="007E0ACC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351999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1C7E0941" w14:textId="77777777" w:rsidR="00EE26B8" w:rsidRPr="00613B93" w:rsidRDefault="00EE26B8" w:rsidP="007E0ACC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2A007A" w14:paraId="18043AB9" w14:textId="77777777" w:rsidTr="00FF4B47">
        <w:trPr>
          <w:trHeight w:val="257"/>
        </w:trPr>
        <w:tc>
          <w:tcPr>
            <w:tcW w:w="1152" w:type="pct"/>
            <w:gridSpan w:val="2"/>
          </w:tcPr>
          <w:p w14:paraId="6A8E96E7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1" w:type="pct"/>
          </w:tcPr>
          <w:p w14:paraId="7B401287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6413B37C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2D9925B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4FD0A5FE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27CE18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2" w:type="pct"/>
            <w:gridSpan w:val="2"/>
          </w:tcPr>
          <w:p w14:paraId="5BE5EE1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EEB923E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4E561C9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894361B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48EC94C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7158B5D" w14:textId="77777777" w:rsidR="00EE26B8" w:rsidRPr="007A5235" w:rsidRDefault="00EE26B8" w:rsidP="007E0ACC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090312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6BB3C47" w14:textId="77777777" w:rsidR="00EE26B8" w:rsidRPr="007A5235" w:rsidRDefault="00EE26B8" w:rsidP="007E0ACC">
            <w:pPr>
              <w:tabs>
                <w:tab w:val="decimal" w:pos="8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2A007A" w14:paraId="714B9675" w14:textId="77777777" w:rsidTr="00FF4B47">
        <w:trPr>
          <w:trHeight w:val="560"/>
        </w:trPr>
        <w:tc>
          <w:tcPr>
            <w:tcW w:w="1152" w:type="pct"/>
            <w:gridSpan w:val="2"/>
          </w:tcPr>
          <w:p w14:paraId="754D9742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1" w:type="pct"/>
          </w:tcPr>
          <w:p w14:paraId="3CB0A6D4" w14:textId="77777777" w:rsidR="00EE26B8" w:rsidRPr="007A5235" w:rsidRDefault="00EE26B8" w:rsidP="007E0ACC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5FFCE390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3B2EF45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0291E963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32B31AB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82" w:type="pct"/>
            <w:gridSpan w:val="2"/>
          </w:tcPr>
          <w:p w14:paraId="1C1578B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7EC5BE5A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(31)</w:t>
            </w:r>
          </w:p>
        </w:tc>
        <w:tc>
          <w:tcPr>
            <w:tcW w:w="86" w:type="pct"/>
            <w:gridSpan w:val="2"/>
            <w:vAlign w:val="bottom"/>
          </w:tcPr>
          <w:p w14:paraId="03247EC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2A206A57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89C617A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9" w:type="pct"/>
            <w:gridSpan w:val="3"/>
          </w:tcPr>
          <w:p w14:paraId="625455F1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871E979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4" w:type="pct"/>
          </w:tcPr>
          <w:p w14:paraId="2516A884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EE26B8" w:rsidRPr="002A007A" w14:paraId="38698EF7" w14:textId="77777777" w:rsidTr="00FF4B47">
        <w:trPr>
          <w:trHeight w:val="335"/>
        </w:trPr>
        <w:tc>
          <w:tcPr>
            <w:tcW w:w="1152" w:type="pct"/>
            <w:gridSpan w:val="2"/>
          </w:tcPr>
          <w:p w14:paraId="7BD803C8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1" w:type="pct"/>
          </w:tcPr>
          <w:p w14:paraId="29160479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4CB65053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9346D1A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3B4A35F8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905356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3,160</w:t>
            </w:r>
          </w:p>
        </w:tc>
        <w:tc>
          <w:tcPr>
            <w:tcW w:w="82" w:type="pct"/>
            <w:gridSpan w:val="2"/>
            <w:vAlign w:val="bottom"/>
          </w:tcPr>
          <w:p w14:paraId="47DF514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D3D8028" w14:textId="77777777" w:rsidR="00EE26B8" w:rsidRPr="007A5235" w:rsidRDefault="00EE26B8" w:rsidP="007E0ACC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(3,160)</w:t>
            </w:r>
          </w:p>
        </w:tc>
        <w:tc>
          <w:tcPr>
            <w:tcW w:w="86" w:type="pct"/>
            <w:gridSpan w:val="2"/>
          </w:tcPr>
          <w:p w14:paraId="1B6A724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DAF996F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49E30A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9" w:type="pct"/>
            <w:gridSpan w:val="3"/>
          </w:tcPr>
          <w:p w14:paraId="33BC939D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6477C2E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4" w:type="pct"/>
          </w:tcPr>
          <w:p w14:paraId="617DF695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EE26B8" w:rsidRPr="002A007A" w14:paraId="484BD5D3" w14:textId="77777777" w:rsidTr="00FF4B47">
        <w:trPr>
          <w:trHeight w:val="334"/>
        </w:trPr>
        <w:tc>
          <w:tcPr>
            <w:tcW w:w="1152" w:type="pct"/>
            <w:gridSpan w:val="2"/>
          </w:tcPr>
          <w:p w14:paraId="449E7598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0E121639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66EB3F8D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9F202ED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04671DD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2F139A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258,768</w:t>
            </w:r>
          </w:p>
        </w:tc>
        <w:tc>
          <w:tcPr>
            <w:tcW w:w="82" w:type="pct"/>
            <w:gridSpan w:val="2"/>
          </w:tcPr>
          <w:p w14:paraId="7B3D35A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7640F34E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34C2F6C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6827C2C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46E2873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B692928" w14:textId="77777777" w:rsidR="00EE26B8" w:rsidRPr="007A5235" w:rsidRDefault="00EE26B8" w:rsidP="007E0ACC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0C5CD2E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6012B23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258,768</w:t>
            </w:r>
          </w:p>
        </w:tc>
      </w:tr>
      <w:tr w:rsidR="00EE26B8" w:rsidRPr="002A007A" w14:paraId="5C569BEC" w14:textId="77777777" w:rsidTr="00FF4B47">
        <w:trPr>
          <w:trHeight w:val="334"/>
        </w:trPr>
        <w:tc>
          <w:tcPr>
            <w:tcW w:w="1152" w:type="pct"/>
            <w:gridSpan w:val="2"/>
          </w:tcPr>
          <w:p w14:paraId="2056E46F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1" w:type="pct"/>
          </w:tcPr>
          <w:p w14:paraId="40863590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77C1BAD6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5E29A8AA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7F386496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3177BEB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  <w:tc>
          <w:tcPr>
            <w:tcW w:w="82" w:type="pct"/>
            <w:gridSpan w:val="2"/>
          </w:tcPr>
          <w:p w14:paraId="59DD100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0BCE5AA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39C36DA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9531AD5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24390B7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B797C8B" w14:textId="77777777" w:rsidR="00EE26B8" w:rsidRPr="007A5235" w:rsidRDefault="00EE26B8" w:rsidP="007E0ACC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EABAFB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5B80194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</w:tr>
      <w:tr w:rsidR="00EE26B8" w:rsidRPr="002A007A" w14:paraId="35AD7DFC" w14:textId="77777777" w:rsidTr="00FF4B47">
        <w:trPr>
          <w:trHeight w:val="166"/>
        </w:trPr>
        <w:tc>
          <w:tcPr>
            <w:tcW w:w="1152" w:type="pct"/>
            <w:gridSpan w:val="2"/>
          </w:tcPr>
          <w:p w14:paraId="01A8927E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1" w:type="pct"/>
          </w:tcPr>
          <w:p w14:paraId="3B089283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52E981E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329902C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4C8CE198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3B7567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486</w:t>
            </w:r>
          </w:p>
        </w:tc>
        <w:tc>
          <w:tcPr>
            <w:tcW w:w="82" w:type="pct"/>
            <w:gridSpan w:val="2"/>
          </w:tcPr>
          <w:p w14:paraId="3B7DE42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7A7B2B1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77F256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3CB29A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81" w:type="pct"/>
            <w:gridSpan w:val="2"/>
          </w:tcPr>
          <w:p w14:paraId="340AA75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7C2981D" w14:textId="77777777" w:rsidR="00EE26B8" w:rsidRPr="007A5235" w:rsidRDefault="00EE26B8" w:rsidP="007E0ACC">
            <w:pPr>
              <w:tabs>
                <w:tab w:val="decimal" w:pos="90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1F524C6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349EA4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</w:tr>
      <w:tr w:rsidR="00EE26B8" w:rsidRPr="002A007A" w14:paraId="75435905" w14:textId="77777777" w:rsidTr="00FF4B47">
        <w:trPr>
          <w:trHeight w:val="166"/>
        </w:trPr>
        <w:tc>
          <w:tcPr>
            <w:tcW w:w="1152" w:type="pct"/>
            <w:gridSpan w:val="2"/>
          </w:tcPr>
          <w:p w14:paraId="5BC6FE5E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C194379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93" w:type="pct"/>
          </w:tcPr>
          <w:p w14:paraId="703E654D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24C12DFD" w14:textId="77777777" w:rsidR="00EE26B8" w:rsidRPr="007A5235" w:rsidRDefault="00EE26B8" w:rsidP="007E0ACC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" w:type="pct"/>
          </w:tcPr>
          <w:p w14:paraId="220E15D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1694F53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1014D1B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09BCF8B3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319DA18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749875E" w14:textId="77777777" w:rsidR="00EE26B8" w:rsidRPr="007A5235" w:rsidRDefault="00EE26B8" w:rsidP="007E0ACC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2ADAC8C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655A43B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3E8A43C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5956E2B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7FFAA2CF" w14:textId="77777777" w:rsidTr="00FF4B47">
        <w:trPr>
          <w:trHeight w:val="166"/>
        </w:trPr>
        <w:tc>
          <w:tcPr>
            <w:tcW w:w="1152" w:type="pct"/>
            <w:gridSpan w:val="2"/>
          </w:tcPr>
          <w:p w14:paraId="33BB01EA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1" w:type="pct"/>
          </w:tcPr>
          <w:p w14:paraId="28453378" w14:textId="77777777" w:rsidR="00EE26B8" w:rsidRPr="0010111A" w:rsidRDefault="00EE26B8" w:rsidP="007E0ACC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01D444A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475BA8FE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226EF3B1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587887F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2" w:type="pct"/>
            <w:gridSpan w:val="2"/>
          </w:tcPr>
          <w:p w14:paraId="0B8C36A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D192EDC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A277C5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7DB292C" w14:textId="77777777" w:rsidR="00EE26B8" w:rsidRPr="007A5235" w:rsidRDefault="00EE26B8" w:rsidP="007E0ACC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DC73C9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5F6C9B96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6499B9C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787A1EC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EE26B8" w:rsidRPr="002A007A" w14:paraId="5BF4B4C9" w14:textId="77777777" w:rsidTr="00FF4B47">
        <w:trPr>
          <w:trHeight w:val="166"/>
        </w:trPr>
        <w:tc>
          <w:tcPr>
            <w:tcW w:w="1152" w:type="pct"/>
            <w:gridSpan w:val="2"/>
          </w:tcPr>
          <w:p w14:paraId="4D44D12A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64191CBC" w14:textId="77777777" w:rsidR="00EE26B8" w:rsidRPr="0010111A" w:rsidRDefault="00EE26B8" w:rsidP="007E0ACC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93" w:type="pct"/>
          </w:tcPr>
          <w:p w14:paraId="32704864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895F3FB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4BBD9AE2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43EB9A81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  <w:tc>
          <w:tcPr>
            <w:tcW w:w="82" w:type="pct"/>
            <w:gridSpan w:val="2"/>
            <w:vAlign w:val="bottom"/>
          </w:tcPr>
          <w:p w14:paraId="40932ED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6979B29E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CC64B8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5E4CB570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3FD96E7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136FB0D6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EDFC0E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28F862D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</w:tr>
      <w:tr w:rsidR="00EE26B8" w:rsidRPr="002A007A" w14:paraId="78D745FE" w14:textId="77777777" w:rsidTr="00FF4B47">
        <w:trPr>
          <w:trHeight w:val="166"/>
        </w:trPr>
        <w:tc>
          <w:tcPr>
            <w:tcW w:w="1152" w:type="pct"/>
            <w:gridSpan w:val="2"/>
          </w:tcPr>
          <w:p w14:paraId="55C86553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1" w:type="pct"/>
          </w:tcPr>
          <w:p w14:paraId="03E406FC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93" w:type="pct"/>
          </w:tcPr>
          <w:p w14:paraId="5DEC9F4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9A652CF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5CC3B301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5AB7051A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2" w:type="pct"/>
            <w:gridSpan w:val="2"/>
            <w:vAlign w:val="bottom"/>
          </w:tcPr>
          <w:p w14:paraId="3A4BAB2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03F303C4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CE439F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7A8F8DD1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70407EC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754BF825" w14:textId="77777777" w:rsidR="00EE26B8" w:rsidRPr="007A5235" w:rsidRDefault="00EE26B8" w:rsidP="007E0ACC">
            <w:pPr>
              <w:tabs>
                <w:tab w:val="decimal" w:pos="119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7E7BA6A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68B4BD8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</w:tr>
      <w:tr w:rsidR="00EE26B8" w:rsidRPr="002A007A" w14:paraId="29F12C93" w14:textId="77777777" w:rsidTr="00FF4B47">
        <w:trPr>
          <w:trHeight w:val="166"/>
        </w:trPr>
        <w:tc>
          <w:tcPr>
            <w:tcW w:w="1152" w:type="pct"/>
            <w:gridSpan w:val="2"/>
          </w:tcPr>
          <w:p w14:paraId="75A527B1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1" w:type="pct"/>
          </w:tcPr>
          <w:p w14:paraId="5BF0AC68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93" w:type="pct"/>
          </w:tcPr>
          <w:p w14:paraId="3B12FC6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269E776" w14:textId="77777777" w:rsidR="00EE26B8" w:rsidRPr="007A5235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13E1973A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50733B20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82" w:type="pct"/>
            <w:gridSpan w:val="2"/>
            <w:vAlign w:val="bottom"/>
          </w:tcPr>
          <w:p w14:paraId="6FB0172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5175663F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FE05D8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7D70A0F6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64DC01E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67425448" w14:textId="77777777" w:rsidR="00EE26B8" w:rsidRPr="007A5235" w:rsidRDefault="00EE26B8" w:rsidP="007E0ACC">
            <w:pPr>
              <w:tabs>
                <w:tab w:val="decimal" w:pos="119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76A84C0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179D51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</w:tr>
      <w:tr w:rsidR="00EE26B8" w:rsidRPr="002A007A" w14:paraId="74EE537C" w14:textId="77777777" w:rsidTr="00FF4B47">
        <w:trPr>
          <w:trHeight w:val="166"/>
        </w:trPr>
        <w:tc>
          <w:tcPr>
            <w:tcW w:w="1152" w:type="pct"/>
            <w:gridSpan w:val="2"/>
          </w:tcPr>
          <w:p w14:paraId="2447CCFC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491" w:type="pct"/>
          </w:tcPr>
          <w:p w14:paraId="718FA142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E2A464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26D701D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216D513F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79D298B4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82" w:type="pct"/>
            <w:gridSpan w:val="2"/>
            <w:vAlign w:val="bottom"/>
          </w:tcPr>
          <w:p w14:paraId="1F3921C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6DD1E12D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7B86E4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696BD8EF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696E30A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434E2D3F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92A9FE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63454ED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</w:tr>
      <w:tr w:rsidR="00EE26B8" w:rsidRPr="002A007A" w14:paraId="5EF2C999" w14:textId="77777777" w:rsidTr="00FF4B47">
        <w:trPr>
          <w:trHeight w:val="166"/>
        </w:trPr>
        <w:tc>
          <w:tcPr>
            <w:tcW w:w="1152" w:type="pct"/>
            <w:gridSpan w:val="2"/>
          </w:tcPr>
          <w:p w14:paraId="7605C3E4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เงินให้สินเชื่อแก่ลูกหนี้และดอกเบี้ย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491" w:type="pct"/>
          </w:tcPr>
          <w:p w14:paraId="5638E7CE" w14:textId="77777777" w:rsidR="00EE26B8" w:rsidRPr="0010111A" w:rsidRDefault="00EE26B8" w:rsidP="007E0ACC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6021ABE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6CD274C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076948AF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D160C48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461</w:t>
            </w:r>
          </w:p>
        </w:tc>
        <w:tc>
          <w:tcPr>
            <w:tcW w:w="82" w:type="pct"/>
            <w:gridSpan w:val="2"/>
          </w:tcPr>
          <w:p w14:paraId="01E2148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93A47F2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BE7050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8B7CC08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E1B327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46CA840" w14:textId="77777777" w:rsidR="00EE26B8" w:rsidRPr="007A5235" w:rsidRDefault="00EE26B8" w:rsidP="007E0ACC">
            <w:pPr>
              <w:tabs>
                <w:tab w:val="decimal" w:pos="12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814</w:t>
            </w:r>
          </w:p>
        </w:tc>
        <w:tc>
          <w:tcPr>
            <w:tcW w:w="85" w:type="pct"/>
            <w:gridSpan w:val="2"/>
          </w:tcPr>
          <w:p w14:paraId="277F53A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5AB7F9B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275</w:t>
            </w:r>
          </w:p>
        </w:tc>
      </w:tr>
      <w:tr w:rsidR="00EE26B8" w:rsidRPr="002A007A" w14:paraId="5C546C3F" w14:textId="77777777" w:rsidTr="00FF4B47">
        <w:trPr>
          <w:trHeight w:val="166"/>
        </w:trPr>
        <w:tc>
          <w:tcPr>
            <w:tcW w:w="1152" w:type="pct"/>
            <w:gridSpan w:val="2"/>
          </w:tcPr>
          <w:p w14:paraId="232CEBAB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491" w:type="pct"/>
          </w:tcPr>
          <w:p w14:paraId="0D59C6FB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8334614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2143E43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0DA577BF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FEF80FA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642</w:t>
            </w:r>
          </w:p>
        </w:tc>
        <w:tc>
          <w:tcPr>
            <w:tcW w:w="82" w:type="pct"/>
            <w:gridSpan w:val="2"/>
          </w:tcPr>
          <w:p w14:paraId="4233BF3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63AF333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E90C60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30A57A9" w14:textId="77777777" w:rsidR="00EE26B8" w:rsidRPr="007A5235" w:rsidRDefault="00EE26B8" w:rsidP="007E0ACC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ED1A2B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B5B5844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4A55EBC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5D42877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642</w:t>
            </w:r>
          </w:p>
        </w:tc>
      </w:tr>
      <w:tr w:rsidR="00EE26B8" w:rsidRPr="002A007A" w14:paraId="0F010E23" w14:textId="77777777" w:rsidTr="00FF4B47">
        <w:trPr>
          <w:trHeight w:val="166"/>
        </w:trPr>
        <w:tc>
          <w:tcPr>
            <w:tcW w:w="1152" w:type="pct"/>
            <w:gridSpan w:val="2"/>
          </w:tcPr>
          <w:p w14:paraId="2DC9A2AD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491" w:type="pct"/>
          </w:tcPr>
          <w:p w14:paraId="2B728F01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4E4F021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3DDD08D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63A9EF2F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949C34E" w14:textId="77777777" w:rsidR="00EE26B8" w:rsidRPr="007A5235" w:rsidRDefault="00EE26B8" w:rsidP="007E0ACC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82" w:type="pct"/>
            <w:gridSpan w:val="2"/>
          </w:tcPr>
          <w:p w14:paraId="6DD64A0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0E294FB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1F7A421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0455AB2" w14:textId="77777777" w:rsidR="00EE26B8" w:rsidRPr="007A5235" w:rsidRDefault="00EE26B8" w:rsidP="007E0ACC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FB5344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5A485C8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63ACFD6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7E83528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776</w:t>
            </w:r>
          </w:p>
        </w:tc>
      </w:tr>
      <w:tr w:rsidR="00EE26B8" w:rsidRPr="002A007A" w14:paraId="1EEE9B80" w14:textId="77777777" w:rsidTr="00FF4B47">
        <w:trPr>
          <w:trHeight w:val="166"/>
        </w:trPr>
        <w:tc>
          <w:tcPr>
            <w:tcW w:w="1152" w:type="pct"/>
            <w:gridSpan w:val="2"/>
          </w:tcPr>
          <w:p w14:paraId="3687FE27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491" w:type="pct"/>
          </w:tcPr>
          <w:p w14:paraId="1A2DE2CE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D62BAF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FACB162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1F1DFA6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C1C40B8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82" w:type="pct"/>
            <w:gridSpan w:val="2"/>
          </w:tcPr>
          <w:p w14:paraId="42EBC3F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69CA7F06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877F94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4DA2C214" w14:textId="77777777" w:rsidR="00EE26B8" w:rsidRPr="007A5235" w:rsidRDefault="00EE26B8" w:rsidP="007E0ACC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7FC565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6889EEC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245857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201D4BB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</w:tr>
      <w:tr w:rsidR="00EE26B8" w:rsidRPr="002A007A" w14:paraId="49482E43" w14:textId="77777777" w:rsidTr="00FF4B47">
        <w:trPr>
          <w:trHeight w:val="166"/>
        </w:trPr>
        <w:tc>
          <w:tcPr>
            <w:tcW w:w="1152" w:type="pct"/>
            <w:gridSpan w:val="2"/>
          </w:tcPr>
          <w:p w14:paraId="42D0462E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491" w:type="pct"/>
          </w:tcPr>
          <w:p w14:paraId="4B2133E4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3D0A23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5EC29D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500EF63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908DAF8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005</w:t>
            </w:r>
          </w:p>
        </w:tc>
        <w:tc>
          <w:tcPr>
            <w:tcW w:w="82" w:type="pct"/>
            <w:gridSpan w:val="2"/>
          </w:tcPr>
          <w:p w14:paraId="13C55C6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5758128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57E88A6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F13B94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</w:tcPr>
          <w:p w14:paraId="02B8141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6AE87A45" w14:textId="77777777" w:rsidR="00EE26B8" w:rsidRPr="007A5235" w:rsidRDefault="00EE26B8" w:rsidP="007E0ACC">
            <w:pPr>
              <w:tabs>
                <w:tab w:val="decimal" w:pos="12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" w:type="pct"/>
            <w:gridSpan w:val="2"/>
          </w:tcPr>
          <w:p w14:paraId="73A78BD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7DABF7A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580</w:t>
            </w:r>
          </w:p>
        </w:tc>
      </w:tr>
      <w:tr w:rsidR="00EE26B8" w:rsidRPr="002A007A" w14:paraId="2337354E" w14:textId="77777777" w:rsidTr="00FF4B47">
        <w:trPr>
          <w:trHeight w:val="166"/>
        </w:trPr>
        <w:tc>
          <w:tcPr>
            <w:tcW w:w="1152" w:type="pct"/>
            <w:gridSpan w:val="2"/>
          </w:tcPr>
          <w:p w14:paraId="71239887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491" w:type="pct"/>
          </w:tcPr>
          <w:p w14:paraId="7D9F6B39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67E1776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4FAE4A1D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6C5E0E01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6F4C2389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26,275</w:t>
            </w:r>
          </w:p>
        </w:tc>
        <w:tc>
          <w:tcPr>
            <w:tcW w:w="82" w:type="pct"/>
            <w:gridSpan w:val="2"/>
          </w:tcPr>
          <w:p w14:paraId="56FC439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tcBorders>
              <w:bottom w:val="single" w:sz="4" w:space="0" w:color="auto"/>
            </w:tcBorders>
            <w:vAlign w:val="bottom"/>
          </w:tcPr>
          <w:p w14:paraId="26BAE030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A37587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tcBorders>
              <w:bottom w:val="single" w:sz="4" w:space="0" w:color="auto"/>
            </w:tcBorders>
            <w:vAlign w:val="bottom"/>
          </w:tcPr>
          <w:p w14:paraId="6849D4E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</w:tcPr>
          <w:p w14:paraId="737A601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tcBorders>
              <w:bottom w:val="single" w:sz="4" w:space="0" w:color="auto"/>
            </w:tcBorders>
            <w:vAlign w:val="bottom"/>
          </w:tcPr>
          <w:p w14:paraId="38C42918" w14:textId="77777777" w:rsidR="00EE26B8" w:rsidRPr="007A5235" w:rsidRDefault="00EE26B8" w:rsidP="007E0ACC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8694B1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5A73B01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26,197</w:t>
            </w:r>
          </w:p>
        </w:tc>
      </w:tr>
      <w:tr w:rsidR="00EE26B8" w:rsidRPr="002A007A" w14:paraId="05BBBA35" w14:textId="77777777" w:rsidTr="00FF4B47">
        <w:trPr>
          <w:trHeight w:val="166"/>
        </w:trPr>
        <w:tc>
          <w:tcPr>
            <w:tcW w:w="1152" w:type="pct"/>
            <w:gridSpan w:val="2"/>
          </w:tcPr>
          <w:p w14:paraId="1804A7BD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รวมสินทรัพย์</w:t>
            </w:r>
          </w:p>
        </w:tc>
        <w:tc>
          <w:tcPr>
            <w:tcW w:w="491" w:type="pct"/>
          </w:tcPr>
          <w:p w14:paraId="05A3AC32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7311A5E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7172B93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1EEF5BFA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14:paraId="5FA85ACA" w14:textId="77777777" w:rsidR="00EE26B8" w:rsidRPr="007A5235" w:rsidRDefault="00EE26B8" w:rsidP="007E0ACC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82" w:type="pct"/>
            <w:gridSpan w:val="2"/>
          </w:tcPr>
          <w:p w14:paraId="58AFD07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D8AAB" w14:textId="77777777" w:rsidR="00EE26B8" w:rsidRPr="007A5235" w:rsidRDefault="00EE26B8" w:rsidP="007E0ACC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D1DC4B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0B7C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81" w:type="pct"/>
            <w:gridSpan w:val="2"/>
          </w:tcPr>
          <w:p w14:paraId="1E66836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CC4F99" w14:textId="77777777" w:rsidR="00EE26B8" w:rsidRPr="007A5235" w:rsidRDefault="00EE26B8" w:rsidP="007E0ACC">
            <w:pPr>
              <w:tabs>
                <w:tab w:val="decimal" w:pos="12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85" w:type="pct"/>
            <w:gridSpan w:val="2"/>
            <w:vAlign w:val="bottom"/>
          </w:tcPr>
          <w:p w14:paraId="0216957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1043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EE26B8" w:rsidRPr="002A007A" w14:paraId="7444E27E" w14:textId="77777777" w:rsidTr="00FF4B47">
        <w:trPr>
          <w:trHeight w:val="166"/>
        </w:trPr>
        <w:tc>
          <w:tcPr>
            <w:tcW w:w="1152" w:type="pct"/>
            <w:gridSpan w:val="2"/>
          </w:tcPr>
          <w:p w14:paraId="0DE32FEA" w14:textId="77777777" w:rsidR="00EE26B8" w:rsidRPr="007A5235" w:rsidRDefault="00EE26B8" w:rsidP="007E0ACC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5FB1E15F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461FF0A6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25FE2CD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438CABCA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06A72BA5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5642027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3D64E7BE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631B486D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28B666B9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788F9AF9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8394582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082C5A3B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288E4048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6CC32121" w14:textId="77777777" w:rsidTr="00FF4B47">
        <w:trPr>
          <w:trHeight w:val="166"/>
        </w:trPr>
        <w:tc>
          <w:tcPr>
            <w:tcW w:w="1152" w:type="pct"/>
            <w:gridSpan w:val="2"/>
          </w:tcPr>
          <w:p w14:paraId="11B201E6" w14:textId="77777777" w:rsidR="00EE26B8" w:rsidRPr="007A5235" w:rsidRDefault="00EE26B8" w:rsidP="007E0ACC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4FF8D6C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AE1634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3AA0B7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2D85721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7376FB9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369E3615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6E8D8AE2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4715F657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3098335C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59F71C66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780955EF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1932ACB6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48187166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5F2857F8" w14:textId="77777777" w:rsidTr="00FF4B47">
        <w:trPr>
          <w:trHeight w:val="166"/>
        </w:trPr>
        <w:tc>
          <w:tcPr>
            <w:tcW w:w="1152" w:type="pct"/>
            <w:gridSpan w:val="2"/>
          </w:tcPr>
          <w:p w14:paraId="14DAEF58" w14:textId="77777777" w:rsidR="00EE26B8" w:rsidRPr="007A5235" w:rsidRDefault="00EE26B8" w:rsidP="007E0ACC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2E1CBC4A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1F703B0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2F9439D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647C4BA4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0F6EBE8E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2690F73F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226A056E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585F02C2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FF9B659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39D5676C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4AED7413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128ACE94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7223B6CA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75843085" w14:textId="77777777" w:rsidTr="00FF4B47">
        <w:trPr>
          <w:trHeight w:val="166"/>
        </w:trPr>
        <w:tc>
          <w:tcPr>
            <w:tcW w:w="1152" w:type="pct"/>
            <w:gridSpan w:val="2"/>
          </w:tcPr>
          <w:p w14:paraId="29C3B736" w14:textId="77777777" w:rsidR="00EE26B8" w:rsidRPr="007A5235" w:rsidRDefault="00EE26B8" w:rsidP="007E0ACC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54585E98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5D31CE19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ABC8FF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0EEBCC60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070C49F5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7D7DEFA0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635ED318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47D5373B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59B4A168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01A0FDDC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183783B1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24C3DB92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08CB2CD9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14991CE6" w14:textId="77777777" w:rsidTr="00FF4B47">
        <w:trPr>
          <w:trHeight w:val="166"/>
        </w:trPr>
        <w:tc>
          <w:tcPr>
            <w:tcW w:w="1152" w:type="pct"/>
            <w:gridSpan w:val="2"/>
          </w:tcPr>
          <w:p w14:paraId="6B4662E6" w14:textId="77777777" w:rsidR="00EE26B8" w:rsidRPr="007A5235" w:rsidRDefault="00EE26B8" w:rsidP="007E0ACC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064D0E77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553096E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441A64E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439CC55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704C280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34A93518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5A66A060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2E2367BB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F4F3725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3D03417C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40F410FB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6E3C4C57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1A4999AC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3B0E7268" w14:textId="77777777" w:rsidTr="00FF4B47">
        <w:trPr>
          <w:trHeight w:val="166"/>
        </w:trPr>
        <w:tc>
          <w:tcPr>
            <w:tcW w:w="1152" w:type="pct"/>
            <w:gridSpan w:val="2"/>
          </w:tcPr>
          <w:p w14:paraId="50F66CFC" w14:textId="77777777" w:rsidR="00EE26B8" w:rsidRPr="007A5235" w:rsidRDefault="00EE26B8" w:rsidP="007E0ACC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18BFD9B0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130EFC1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40EAFA2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118C135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5CEFAFF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307FF54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37F1B388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4E814338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FFC9AE0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28CE73EB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1341D178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5F0DACED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2AAFF31D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4CFC5FF3" w14:textId="77777777" w:rsidTr="00FF4B47">
        <w:trPr>
          <w:trHeight w:val="166"/>
        </w:trPr>
        <w:tc>
          <w:tcPr>
            <w:tcW w:w="1152" w:type="pct"/>
            <w:gridSpan w:val="2"/>
          </w:tcPr>
          <w:p w14:paraId="3447D593" w14:textId="77777777" w:rsidR="00EE26B8" w:rsidRPr="007A5235" w:rsidRDefault="00EE26B8" w:rsidP="007E0ACC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lastRenderedPageBreak/>
              <w:t>หนี้สิน</w:t>
            </w:r>
          </w:p>
        </w:tc>
        <w:tc>
          <w:tcPr>
            <w:tcW w:w="491" w:type="pct"/>
          </w:tcPr>
          <w:p w14:paraId="42D9416B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23AF779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D8CC8C2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3CFE8495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0B311442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74E2F06E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412E9E9A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3487507D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6279D62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78CD877F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7FD41D9A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07809090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6A36A247" w14:textId="77777777" w:rsidR="00EE26B8" w:rsidRPr="007A5235" w:rsidRDefault="00EE26B8" w:rsidP="007E0ACC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57782E66" w14:textId="77777777" w:rsidTr="00FF4B47">
        <w:trPr>
          <w:trHeight w:val="317"/>
        </w:trPr>
        <w:tc>
          <w:tcPr>
            <w:tcW w:w="1152" w:type="pct"/>
            <w:gridSpan w:val="2"/>
          </w:tcPr>
          <w:p w14:paraId="08F9C52C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491" w:type="pct"/>
          </w:tcPr>
          <w:p w14:paraId="710DDEEE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3C2E4846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69769FD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09C9F078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231AF21A" w14:textId="77777777" w:rsidR="00EE26B8" w:rsidRPr="007A5235" w:rsidRDefault="00EE26B8" w:rsidP="007E0ACC">
            <w:pPr>
              <w:tabs>
                <w:tab w:val="decimal" w:pos="114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425</w:t>
            </w:r>
          </w:p>
        </w:tc>
        <w:tc>
          <w:tcPr>
            <w:tcW w:w="81" w:type="pct"/>
            <w:gridSpan w:val="2"/>
          </w:tcPr>
          <w:p w14:paraId="5BC6A65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6EE90C3C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7D873A7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7DA5A45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EC5D2B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631CBE4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F67A4A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26243E5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425</w:t>
            </w:r>
          </w:p>
        </w:tc>
      </w:tr>
      <w:tr w:rsidR="00EE26B8" w:rsidRPr="002A007A" w14:paraId="4DC00C4C" w14:textId="77777777" w:rsidTr="00FF4B47">
        <w:trPr>
          <w:trHeight w:val="265"/>
        </w:trPr>
        <w:tc>
          <w:tcPr>
            <w:tcW w:w="1152" w:type="pct"/>
            <w:gridSpan w:val="2"/>
          </w:tcPr>
          <w:p w14:paraId="3898F1FF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491" w:type="pct"/>
          </w:tcPr>
          <w:p w14:paraId="5E888F8A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37F77B0C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C385400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07FB5946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509C7AAA" w14:textId="77777777" w:rsidR="00EE26B8" w:rsidRPr="007A5235" w:rsidRDefault="00EE26B8" w:rsidP="007E0ACC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81" w:type="pct"/>
            <w:gridSpan w:val="2"/>
            <w:vAlign w:val="bottom"/>
          </w:tcPr>
          <w:p w14:paraId="1E1ABA5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026BEC6F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15A1AB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8BFC7C1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705F2FD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0EBA4390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ABEAEA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203FE1A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844</w:t>
            </w:r>
          </w:p>
        </w:tc>
      </w:tr>
      <w:tr w:rsidR="00EE26B8" w:rsidRPr="002A007A" w14:paraId="5287D758" w14:textId="77777777" w:rsidTr="00FF4B47">
        <w:trPr>
          <w:trHeight w:val="265"/>
        </w:trPr>
        <w:tc>
          <w:tcPr>
            <w:tcW w:w="1152" w:type="pct"/>
            <w:gridSpan w:val="2"/>
          </w:tcPr>
          <w:p w14:paraId="5BA49088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491" w:type="pct"/>
          </w:tcPr>
          <w:p w14:paraId="534991D7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486CB62D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D95CAB8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468EBDAD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6D0F5E9A" w14:textId="77777777" w:rsidR="00EE26B8" w:rsidRPr="007A5235" w:rsidRDefault="00EE26B8" w:rsidP="007E0ACC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81" w:type="pct"/>
            <w:gridSpan w:val="2"/>
            <w:vAlign w:val="bottom"/>
          </w:tcPr>
          <w:p w14:paraId="01AD221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6A01DF23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4DA3B8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32B680A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53431CF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0BB7863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306587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57B9EC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796</w:t>
            </w:r>
          </w:p>
        </w:tc>
      </w:tr>
      <w:tr w:rsidR="00EE26B8" w:rsidRPr="002A007A" w14:paraId="35E7170F" w14:textId="77777777" w:rsidTr="00FF4B47">
        <w:trPr>
          <w:trHeight w:val="265"/>
        </w:trPr>
        <w:tc>
          <w:tcPr>
            <w:tcW w:w="1152" w:type="pct"/>
            <w:gridSpan w:val="2"/>
          </w:tcPr>
          <w:p w14:paraId="405D1FA3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ภาระในการส่งคืนหลักทรัพย์</w:t>
            </w:r>
          </w:p>
        </w:tc>
        <w:tc>
          <w:tcPr>
            <w:tcW w:w="491" w:type="pct"/>
          </w:tcPr>
          <w:p w14:paraId="4F9393CB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6B99BBF1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3CC0DA8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4634984F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6AC3E3F7" w14:textId="77777777" w:rsidR="00EE26B8" w:rsidRPr="007A5235" w:rsidRDefault="00EE26B8" w:rsidP="007E0ACC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1" w:type="pct"/>
            <w:gridSpan w:val="2"/>
          </w:tcPr>
          <w:p w14:paraId="780D6FB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3682C7E5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523B79E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EC15BDA" w14:textId="77777777" w:rsidR="00EE26B8" w:rsidRPr="007A5235" w:rsidRDefault="00EE26B8" w:rsidP="007E0ACC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AEDA37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9A5144D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0D08A26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1F4BB18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</w:tr>
      <w:tr w:rsidR="00EE26B8" w:rsidRPr="002A007A" w14:paraId="53DD4187" w14:textId="77777777" w:rsidTr="00FF4B47">
        <w:trPr>
          <w:trHeight w:val="265"/>
        </w:trPr>
        <w:tc>
          <w:tcPr>
            <w:tcW w:w="1152" w:type="pct"/>
            <w:gridSpan w:val="2"/>
          </w:tcPr>
          <w:p w14:paraId="7D6C740F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หนี้สินอนุพันธ์</w:t>
            </w:r>
          </w:p>
        </w:tc>
        <w:tc>
          <w:tcPr>
            <w:tcW w:w="491" w:type="pct"/>
          </w:tcPr>
          <w:p w14:paraId="44AD6CF1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4C393F61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4B41404F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214CE8E6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1E8F7D00" w14:textId="77777777" w:rsidR="00EE26B8" w:rsidRPr="007A5235" w:rsidRDefault="00EE26B8" w:rsidP="007E0ACC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1" w:type="pct"/>
            <w:gridSpan w:val="2"/>
            <w:vAlign w:val="bottom"/>
          </w:tcPr>
          <w:p w14:paraId="01BB1A6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01EFC99E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71665B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61496B4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81" w:type="pct"/>
            <w:gridSpan w:val="2"/>
          </w:tcPr>
          <w:p w14:paraId="58A6604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01C7A46A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2FB213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736295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EE26B8" w:rsidRPr="002A007A" w14:paraId="485F9A70" w14:textId="77777777" w:rsidTr="00FF4B47">
        <w:trPr>
          <w:trHeight w:val="257"/>
        </w:trPr>
        <w:tc>
          <w:tcPr>
            <w:tcW w:w="1152" w:type="pct"/>
            <w:gridSpan w:val="2"/>
          </w:tcPr>
          <w:p w14:paraId="6A27BE18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1" w:type="pct"/>
          </w:tcPr>
          <w:p w14:paraId="11B487B2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55C67D7F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AC95611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58F7975A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2D7634FC" w14:textId="77777777" w:rsidR="00EE26B8" w:rsidRPr="007A5235" w:rsidRDefault="00EE26B8" w:rsidP="007E0ACC">
            <w:pPr>
              <w:tabs>
                <w:tab w:val="decimal" w:pos="114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  <w:gridSpan w:val="2"/>
          </w:tcPr>
          <w:p w14:paraId="2ADB607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3D119D69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7D0A49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A47918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</w:tcPr>
          <w:p w14:paraId="36A6728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A84B5BB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403C971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6F7DCE4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 w:rsidR="00EE26B8" w:rsidRPr="002A007A" w14:paraId="2297DD00" w14:textId="77777777" w:rsidTr="00FF4B47">
        <w:trPr>
          <w:trHeight w:val="257"/>
        </w:trPr>
        <w:tc>
          <w:tcPr>
            <w:tcW w:w="1152" w:type="pct"/>
            <w:gridSpan w:val="2"/>
          </w:tcPr>
          <w:p w14:paraId="16B4A550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2B36B3BF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6C9A7D60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DC8C7A7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1AA05492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13D9251B" w14:textId="77777777" w:rsidR="00EE26B8" w:rsidRPr="007A5235" w:rsidRDefault="00EE26B8" w:rsidP="007E0ACC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81" w:type="pct"/>
            <w:gridSpan w:val="2"/>
          </w:tcPr>
          <w:p w14:paraId="0C713BE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6F13BE25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372783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397BC475" w14:textId="77777777" w:rsidR="00EE26B8" w:rsidRPr="007A5235" w:rsidRDefault="00EE26B8" w:rsidP="007E0ACC">
            <w:pPr>
              <w:tabs>
                <w:tab w:val="decimal" w:pos="89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C2C7F7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223C716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199675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151D5D7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</w:tr>
      <w:tr w:rsidR="00EE26B8" w:rsidRPr="002A007A" w14:paraId="72E53C07" w14:textId="77777777" w:rsidTr="00FF4B47">
        <w:trPr>
          <w:trHeight w:val="510"/>
        </w:trPr>
        <w:tc>
          <w:tcPr>
            <w:tcW w:w="1152" w:type="pct"/>
            <w:gridSpan w:val="2"/>
          </w:tcPr>
          <w:p w14:paraId="37060E03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1" w:type="pct"/>
          </w:tcPr>
          <w:p w14:paraId="7E5447BA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0250A51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AD9C981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40144085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63FBF306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3A71CAC" w14:textId="77777777" w:rsidR="00EE26B8" w:rsidRPr="007A5235" w:rsidRDefault="00EE26B8" w:rsidP="007E0ACC">
            <w:pPr>
              <w:tabs>
                <w:tab w:val="decimal" w:pos="-1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lang w:eastAsia="zh-CN"/>
              </w:rPr>
            </w:pPr>
          </w:p>
        </w:tc>
        <w:tc>
          <w:tcPr>
            <w:tcW w:w="435" w:type="pct"/>
            <w:gridSpan w:val="2"/>
          </w:tcPr>
          <w:p w14:paraId="4D03D71D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7604B3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3431D14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81" w:type="pct"/>
            <w:gridSpan w:val="2"/>
          </w:tcPr>
          <w:p w14:paraId="76372E6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DFCA898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0DCB47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4E03627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EE26B8" w:rsidRPr="002A007A" w14:paraId="1E6D736A" w14:textId="77777777" w:rsidTr="00FF4B47">
        <w:trPr>
          <w:trHeight w:val="510"/>
        </w:trPr>
        <w:tc>
          <w:tcPr>
            <w:tcW w:w="1152" w:type="pct"/>
            <w:gridSpan w:val="2"/>
          </w:tcPr>
          <w:p w14:paraId="5F3CDFB6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3D5F3D08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09B535AD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7D8D231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240458F3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55D5302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  <w:tc>
          <w:tcPr>
            <w:tcW w:w="81" w:type="pct"/>
            <w:gridSpan w:val="2"/>
          </w:tcPr>
          <w:p w14:paraId="6EA4314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2C02B7ED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7F56B7D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3CD6BA06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4AB3DA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08687EAB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BD0218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6AA3868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</w:tr>
      <w:tr w:rsidR="00EE26B8" w:rsidRPr="002A007A" w14:paraId="6731FE5F" w14:textId="77777777" w:rsidTr="00FF4B47">
        <w:trPr>
          <w:trHeight w:val="334"/>
        </w:trPr>
        <w:tc>
          <w:tcPr>
            <w:tcW w:w="1152" w:type="pct"/>
            <w:gridSpan w:val="2"/>
          </w:tcPr>
          <w:p w14:paraId="67F17914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35BEF0B9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7925B7B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3706688F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0BE617E2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152EFC1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81" w:type="pct"/>
            <w:gridSpan w:val="2"/>
          </w:tcPr>
          <w:p w14:paraId="4689C0A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2DB13072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019C547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656124E8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AD1C3A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C4BCE23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432FE0D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1ED186E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265</w:t>
            </w:r>
          </w:p>
        </w:tc>
      </w:tr>
      <w:tr w:rsidR="00EE26B8" w:rsidRPr="002A007A" w14:paraId="2A4CCD3F" w14:textId="77777777" w:rsidTr="00FF4B47">
        <w:trPr>
          <w:trHeight w:val="334"/>
        </w:trPr>
        <w:tc>
          <w:tcPr>
            <w:tcW w:w="1152" w:type="pct"/>
            <w:gridSpan w:val="2"/>
          </w:tcPr>
          <w:p w14:paraId="03F87F45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6F373E19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3556429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494557EC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044AD400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5B3C09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  <w:gridSpan w:val="2"/>
          </w:tcPr>
          <w:p w14:paraId="1BF1453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11F92454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1DF359B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BC5D252" w14:textId="77777777" w:rsidR="00EE26B8" w:rsidRPr="007A5235" w:rsidRDefault="00EE26B8" w:rsidP="007E0ACC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F224B8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1B8A601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13C5490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128F9B7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D36A23" w:rsidRPr="002A007A" w14:paraId="58E81798" w14:textId="77777777" w:rsidTr="00FF4B47">
        <w:trPr>
          <w:trHeight w:val="334"/>
        </w:trPr>
        <w:tc>
          <w:tcPr>
            <w:tcW w:w="1152" w:type="pct"/>
            <w:gridSpan w:val="2"/>
          </w:tcPr>
          <w:p w14:paraId="49E250A3" w14:textId="77777777" w:rsidR="00D36A23" w:rsidRPr="007A5235" w:rsidRDefault="00D36A23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0A3C497F" w14:textId="77777777" w:rsidR="00D36A23" w:rsidRPr="0010111A" w:rsidRDefault="00D36A23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93" w:type="pct"/>
          </w:tcPr>
          <w:p w14:paraId="45DC3D2A" w14:textId="77777777" w:rsidR="00D36A23" w:rsidRPr="007A5235" w:rsidRDefault="00D36A23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2D235EA8" w14:textId="77777777" w:rsidR="00D36A23" w:rsidRPr="0010111A" w:rsidRDefault="00D36A23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0" w:type="pct"/>
          </w:tcPr>
          <w:p w14:paraId="40F32A2C" w14:textId="77777777" w:rsidR="00D36A23" w:rsidRPr="007A5235" w:rsidRDefault="00D36A23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BA5BD57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305D86E7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0F0D0CA9" w14:textId="77777777" w:rsidR="00D36A23" w:rsidRPr="007A5235" w:rsidRDefault="00D36A23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02AB607A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03A0DAD3" w14:textId="77777777" w:rsidR="00D36A23" w:rsidRPr="007A5235" w:rsidRDefault="00D36A23" w:rsidP="007E0ACC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4CF79477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1077276" w14:textId="77777777" w:rsidR="00D36A23" w:rsidRPr="007A5235" w:rsidRDefault="00D36A23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25BEF03C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2912FFB2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36A23" w:rsidRPr="002A007A" w14:paraId="7C44F4C6" w14:textId="77777777" w:rsidTr="00FF4B47">
        <w:trPr>
          <w:trHeight w:val="334"/>
        </w:trPr>
        <w:tc>
          <w:tcPr>
            <w:tcW w:w="1152" w:type="pct"/>
            <w:gridSpan w:val="2"/>
          </w:tcPr>
          <w:p w14:paraId="6BBAB0DC" w14:textId="77777777" w:rsidR="00D36A23" w:rsidRPr="007A5235" w:rsidRDefault="00D36A23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41FD730" w14:textId="77777777" w:rsidR="00D36A23" w:rsidRPr="0010111A" w:rsidRDefault="00D36A23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93" w:type="pct"/>
          </w:tcPr>
          <w:p w14:paraId="048F429A" w14:textId="77777777" w:rsidR="00D36A23" w:rsidRPr="007A5235" w:rsidRDefault="00D36A23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6FAD2A9" w14:textId="77777777" w:rsidR="00D36A23" w:rsidRPr="0010111A" w:rsidRDefault="00D36A23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0" w:type="pct"/>
          </w:tcPr>
          <w:p w14:paraId="5F704029" w14:textId="77777777" w:rsidR="00D36A23" w:rsidRPr="007A5235" w:rsidRDefault="00D36A23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705A4985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52C37158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2EE02AE4" w14:textId="77777777" w:rsidR="00D36A23" w:rsidRPr="007A5235" w:rsidRDefault="00D36A23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68DA3236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5C5231A" w14:textId="77777777" w:rsidR="00D36A23" w:rsidRPr="007A5235" w:rsidRDefault="00D36A23" w:rsidP="007E0ACC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46E05BFC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835AD96" w14:textId="77777777" w:rsidR="00D36A23" w:rsidRPr="007A5235" w:rsidRDefault="00D36A23" w:rsidP="007E0ACC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2E512192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79819BDA" w14:textId="77777777" w:rsidR="00D36A23" w:rsidRPr="007A5235" w:rsidRDefault="00D36A23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E26B8" w:rsidRPr="002A007A" w14:paraId="3ED35177" w14:textId="77777777" w:rsidTr="00FF4B47">
        <w:trPr>
          <w:trHeight w:val="334"/>
        </w:trPr>
        <w:tc>
          <w:tcPr>
            <w:tcW w:w="1152" w:type="pct"/>
            <w:gridSpan w:val="2"/>
          </w:tcPr>
          <w:p w14:paraId="5F6AC4A0" w14:textId="4E63A595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491" w:type="pct"/>
          </w:tcPr>
          <w:p w14:paraId="1E0606B1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683B8299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4E0E20AA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0F0807FB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226E31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952</w:t>
            </w:r>
          </w:p>
        </w:tc>
        <w:tc>
          <w:tcPr>
            <w:tcW w:w="81" w:type="pct"/>
            <w:gridSpan w:val="2"/>
            <w:vAlign w:val="bottom"/>
          </w:tcPr>
          <w:p w14:paraId="68E2474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4BD4BCBE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B5991F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641EC3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81" w:type="pct"/>
            <w:gridSpan w:val="2"/>
            <w:vAlign w:val="bottom"/>
          </w:tcPr>
          <w:p w14:paraId="5A0F4C3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vAlign w:val="bottom"/>
          </w:tcPr>
          <w:p w14:paraId="17EB1B1E" w14:textId="77777777" w:rsidR="00EE26B8" w:rsidRPr="007A5235" w:rsidRDefault="00EE26B8" w:rsidP="007E0ACC">
            <w:pPr>
              <w:tabs>
                <w:tab w:val="decimal" w:pos="97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17C188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0C5C99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</w:p>
        </w:tc>
      </w:tr>
      <w:tr w:rsidR="00EE26B8" w:rsidRPr="002A007A" w14:paraId="2FF21728" w14:textId="77777777" w:rsidTr="00FF4B47">
        <w:trPr>
          <w:trHeight w:val="334"/>
        </w:trPr>
        <w:tc>
          <w:tcPr>
            <w:tcW w:w="1152" w:type="pct"/>
            <w:gridSpan w:val="2"/>
          </w:tcPr>
          <w:p w14:paraId="4BE91121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491" w:type="pct"/>
          </w:tcPr>
          <w:p w14:paraId="47430E8E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7292492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10E639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5010929E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26D598B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81" w:type="pct"/>
            <w:gridSpan w:val="2"/>
            <w:vAlign w:val="bottom"/>
          </w:tcPr>
          <w:p w14:paraId="6B5115E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20C1FBD6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CE70E2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57166D45" w14:textId="77777777" w:rsidR="00EE26B8" w:rsidRPr="007A5235" w:rsidRDefault="00EE26B8" w:rsidP="007E0ACC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26AC30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4C826DA" w14:textId="77777777" w:rsidR="00EE26B8" w:rsidRPr="007A5235" w:rsidRDefault="00EE26B8" w:rsidP="007E0ACC">
            <w:pPr>
              <w:tabs>
                <w:tab w:val="decimal" w:pos="124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5" w:type="pct"/>
            <w:gridSpan w:val="2"/>
            <w:vAlign w:val="bottom"/>
          </w:tcPr>
          <w:p w14:paraId="2D874E1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ACB9A7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EE26B8" w:rsidRPr="002A007A" w14:paraId="2CE7F020" w14:textId="77777777" w:rsidTr="00FF4B47">
        <w:trPr>
          <w:trHeight w:val="334"/>
        </w:trPr>
        <w:tc>
          <w:tcPr>
            <w:tcW w:w="1152" w:type="pct"/>
            <w:gridSpan w:val="2"/>
          </w:tcPr>
          <w:p w14:paraId="756F3564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491" w:type="pct"/>
          </w:tcPr>
          <w:p w14:paraId="466031B1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735F309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5D7C9C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6265991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6EAFA6A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1" w:type="pct"/>
            <w:gridSpan w:val="2"/>
            <w:vAlign w:val="bottom"/>
          </w:tcPr>
          <w:p w14:paraId="6398580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6677351A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63D17B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0C479B6" w14:textId="77777777" w:rsidR="00EE26B8" w:rsidRPr="007A5235" w:rsidRDefault="00EE26B8" w:rsidP="007E0ACC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C7E22F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4E1054A4" w14:textId="77777777" w:rsidR="00EE26B8" w:rsidRPr="007A5235" w:rsidRDefault="00EE26B8" w:rsidP="007E0ACC">
            <w:pPr>
              <w:tabs>
                <w:tab w:val="decimal" w:pos="9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38BFB8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C3D761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EE26B8" w:rsidRPr="002A007A" w14:paraId="52A44B8B" w14:textId="77777777" w:rsidTr="00FF4B47">
        <w:trPr>
          <w:trHeight w:val="334"/>
        </w:trPr>
        <w:tc>
          <w:tcPr>
            <w:tcW w:w="1152" w:type="pct"/>
            <w:gridSpan w:val="2"/>
          </w:tcPr>
          <w:p w14:paraId="58F3D610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หนี้สินอื่น</w:t>
            </w:r>
          </w:p>
        </w:tc>
        <w:tc>
          <w:tcPr>
            <w:tcW w:w="491" w:type="pct"/>
          </w:tcPr>
          <w:p w14:paraId="1D6806DF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3ADC516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12CE08C" w14:textId="77777777" w:rsidR="00EE26B8" w:rsidRPr="007A5235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21AF30CE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bottom"/>
          </w:tcPr>
          <w:p w14:paraId="58F00F6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94,379</w:t>
            </w:r>
          </w:p>
        </w:tc>
        <w:tc>
          <w:tcPr>
            <w:tcW w:w="81" w:type="pct"/>
            <w:gridSpan w:val="2"/>
            <w:vAlign w:val="bottom"/>
          </w:tcPr>
          <w:p w14:paraId="0C8C921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bottom"/>
          </w:tcPr>
          <w:p w14:paraId="07CDD08E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DC69AA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vAlign w:val="bottom"/>
          </w:tcPr>
          <w:p w14:paraId="47279B9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  <w:vAlign w:val="bottom"/>
          </w:tcPr>
          <w:p w14:paraId="558895D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73E95CD4" w14:textId="77777777" w:rsidR="00EE26B8" w:rsidRPr="007A5235" w:rsidRDefault="00EE26B8" w:rsidP="007E0ACC">
            <w:pPr>
              <w:tabs>
                <w:tab w:val="decimal" w:pos="9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A9B174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vAlign w:val="bottom"/>
          </w:tcPr>
          <w:p w14:paraId="0AD96FD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94,375</w:t>
            </w:r>
          </w:p>
        </w:tc>
      </w:tr>
      <w:tr w:rsidR="00EE26B8" w:rsidRPr="002A007A" w14:paraId="4248F913" w14:textId="77777777" w:rsidTr="00FF4B47">
        <w:trPr>
          <w:trHeight w:val="307"/>
        </w:trPr>
        <w:tc>
          <w:tcPr>
            <w:tcW w:w="1152" w:type="pct"/>
            <w:gridSpan w:val="2"/>
            <w:vAlign w:val="bottom"/>
          </w:tcPr>
          <w:p w14:paraId="03F2F56E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</w:t>
            </w:r>
          </w:p>
        </w:tc>
        <w:tc>
          <w:tcPr>
            <w:tcW w:w="491" w:type="pct"/>
          </w:tcPr>
          <w:p w14:paraId="1ABE3FF3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FA80F9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D6AE42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48C087C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250F8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900</w:t>
            </w:r>
          </w:p>
        </w:tc>
        <w:tc>
          <w:tcPr>
            <w:tcW w:w="81" w:type="pct"/>
            <w:gridSpan w:val="2"/>
            <w:vAlign w:val="bottom"/>
          </w:tcPr>
          <w:p w14:paraId="31D1265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82328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62989A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8B0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81" w:type="pct"/>
            <w:gridSpan w:val="2"/>
          </w:tcPr>
          <w:p w14:paraId="0148D1C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61A4710B" w14:textId="77777777" w:rsidR="00EE26B8" w:rsidRPr="007A5235" w:rsidRDefault="00EE26B8" w:rsidP="007E0ACC">
            <w:pPr>
              <w:tabs>
                <w:tab w:val="decimal" w:pos="125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5" w:type="pct"/>
            <w:gridSpan w:val="2"/>
            <w:vAlign w:val="bottom"/>
          </w:tcPr>
          <w:p w14:paraId="7C91A43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5A28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457</w:t>
            </w:r>
          </w:p>
        </w:tc>
      </w:tr>
      <w:tr w:rsidR="00EE26B8" w:rsidRPr="002A007A" w14:paraId="39CBB7CF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04881444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37E1751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47517B7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BFAFDA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06E256C0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3426BE1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4D5871D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5514495A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064EF26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DB5A10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5BEE391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D111B1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744A401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5F89854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4850E48F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57575C0F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ส่วนของเจ้าของ</w:t>
            </w:r>
          </w:p>
        </w:tc>
        <w:tc>
          <w:tcPr>
            <w:tcW w:w="491" w:type="pct"/>
          </w:tcPr>
          <w:p w14:paraId="4D739FD0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7C6CBC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5084434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7D158DD2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3EEEB6B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66E5377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028DC306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137F7B2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CA41C9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5EEA087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354039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5919A3F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47B365B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52823D0F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625D10B2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ทุนเรือนหุ้น</w:t>
            </w:r>
          </w:p>
        </w:tc>
        <w:tc>
          <w:tcPr>
            <w:tcW w:w="491" w:type="pct"/>
          </w:tcPr>
          <w:p w14:paraId="27567932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3B7448A8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7143888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5DC9C200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202458F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  <w:tc>
          <w:tcPr>
            <w:tcW w:w="81" w:type="pct"/>
            <w:gridSpan w:val="2"/>
            <w:vAlign w:val="bottom"/>
          </w:tcPr>
          <w:p w14:paraId="2D74A7F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6F5D3C3F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6DD249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CD17751" w14:textId="77777777" w:rsidR="00EE26B8" w:rsidRPr="007A5235" w:rsidRDefault="00EE26B8" w:rsidP="007E0ACC">
            <w:pPr>
              <w:tabs>
                <w:tab w:val="decimal" w:pos="88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ADB3CB0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67B3F2BE" w14:textId="77777777" w:rsidR="00EE26B8" w:rsidRPr="007A5235" w:rsidRDefault="00EE26B8" w:rsidP="007E0ACC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D7455C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30CF0E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</w:tr>
      <w:tr w:rsidR="00EE26B8" w:rsidRPr="002A007A" w14:paraId="19E19409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696D4762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491" w:type="pct"/>
          </w:tcPr>
          <w:p w14:paraId="205859C3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78785B8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C5CA4D6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492C6834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7A6712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  <w:tc>
          <w:tcPr>
            <w:tcW w:w="81" w:type="pct"/>
            <w:gridSpan w:val="2"/>
            <w:vAlign w:val="bottom"/>
          </w:tcPr>
          <w:p w14:paraId="574FABF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26856240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616EF3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8E3F324" w14:textId="77777777" w:rsidR="00EE26B8" w:rsidRPr="007A5235" w:rsidRDefault="00EE26B8" w:rsidP="007E0ACC">
            <w:pPr>
              <w:tabs>
                <w:tab w:val="decimal" w:pos="88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BF35D9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425ADF9F" w14:textId="77777777" w:rsidR="00EE26B8" w:rsidRPr="007A5235" w:rsidRDefault="00EE26B8" w:rsidP="007E0ACC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341A83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8DEE41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</w:tr>
      <w:tr w:rsidR="00EE26B8" w:rsidRPr="002A007A" w14:paraId="4F862623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7DF8E7F8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องค์ประกอบอื่นของส่วนของเจ้าของ</w:t>
            </w:r>
          </w:p>
        </w:tc>
        <w:tc>
          <w:tcPr>
            <w:tcW w:w="491" w:type="pct"/>
          </w:tcPr>
          <w:p w14:paraId="50E818F8" w14:textId="77777777" w:rsidR="00EE26B8" w:rsidRPr="007A5235" w:rsidRDefault="00EE26B8" w:rsidP="007E0ACC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7312AFF1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EF4A631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7A98602B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2AE3E9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81" w:type="pct"/>
            <w:gridSpan w:val="2"/>
            <w:vAlign w:val="bottom"/>
          </w:tcPr>
          <w:p w14:paraId="31A31EB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59DE0462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55AFC6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7E916B8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81" w:type="pct"/>
            <w:gridSpan w:val="2"/>
            <w:vAlign w:val="bottom"/>
          </w:tcPr>
          <w:p w14:paraId="2BD72D2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vAlign w:val="bottom"/>
          </w:tcPr>
          <w:p w14:paraId="78EB140A" w14:textId="77777777" w:rsidR="00EE26B8" w:rsidRPr="007A5235" w:rsidRDefault="00EE26B8" w:rsidP="007E0ACC">
            <w:pPr>
              <w:tabs>
                <w:tab w:val="decimal" w:pos="12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" w:type="pct"/>
            <w:gridSpan w:val="2"/>
            <w:vAlign w:val="bottom"/>
          </w:tcPr>
          <w:p w14:paraId="6D6CC7A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13453F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526</w:t>
            </w:r>
          </w:p>
        </w:tc>
      </w:tr>
      <w:tr w:rsidR="00EE26B8" w:rsidRPr="002A007A" w14:paraId="010B93BE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6871ECC6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ทุนสำรองตามกฎหมาย  </w:t>
            </w:r>
          </w:p>
        </w:tc>
        <w:tc>
          <w:tcPr>
            <w:tcW w:w="491" w:type="pct"/>
          </w:tcPr>
          <w:p w14:paraId="759547FC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7AF7898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562F68E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40994D3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543460E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" w:type="pct"/>
            <w:gridSpan w:val="2"/>
            <w:vAlign w:val="bottom"/>
          </w:tcPr>
          <w:p w14:paraId="7876EFB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05D6F8E1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316889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32839D58" w14:textId="77777777" w:rsidR="00EE26B8" w:rsidRPr="007A5235" w:rsidRDefault="00EE26B8" w:rsidP="007E0ACC">
            <w:pPr>
              <w:tabs>
                <w:tab w:val="decimal" w:pos="88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E37F62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43EC5246" w14:textId="77777777" w:rsidR="00EE26B8" w:rsidRPr="007A5235" w:rsidRDefault="00EE26B8" w:rsidP="007E0ACC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C1D222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4B4A42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EE26B8" w:rsidRPr="002A007A" w14:paraId="6857CBD9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342F8C62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กำไรสะสมยังไม่ได้จัดสรร</w:t>
            </w:r>
          </w:p>
        </w:tc>
        <w:tc>
          <w:tcPr>
            <w:tcW w:w="491" w:type="pct"/>
          </w:tcPr>
          <w:p w14:paraId="1F295376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0F739C44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13E95FC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390CCC5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</w:tcPr>
          <w:p w14:paraId="3B08C57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332,072</w:t>
            </w:r>
          </w:p>
        </w:tc>
        <w:tc>
          <w:tcPr>
            <w:tcW w:w="81" w:type="pct"/>
            <w:gridSpan w:val="2"/>
            <w:vAlign w:val="bottom"/>
          </w:tcPr>
          <w:p w14:paraId="5A8CD44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bottom"/>
          </w:tcPr>
          <w:p w14:paraId="67B88467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CBC50BD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vAlign w:val="bottom"/>
          </w:tcPr>
          <w:p w14:paraId="4F723D0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81" w:type="pct"/>
            <w:gridSpan w:val="2"/>
          </w:tcPr>
          <w:p w14:paraId="6C9BEB4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349D729C" w14:textId="77777777" w:rsidR="00EE26B8" w:rsidRPr="007A5235" w:rsidRDefault="00EE26B8" w:rsidP="007E0ACC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(104)</w:t>
            </w:r>
          </w:p>
        </w:tc>
        <w:tc>
          <w:tcPr>
            <w:tcW w:w="85" w:type="pct"/>
            <w:gridSpan w:val="2"/>
            <w:vAlign w:val="bottom"/>
          </w:tcPr>
          <w:p w14:paraId="17429B8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vAlign w:val="bottom"/>
          </w:tcPr>
          <w:p w14:paraId="715516C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332,346</w:t>
            </w:r>
          </w:p>
        </w:tc>
      </w:tr>
      <w:tr w:rsidR="00EE26B8" w:rsidRPr="002A007A" w14:paraId="41C788D5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0B3431E8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รวมส่วนของบริษัทใหญ่</w:t>
            </w:r>
          </w:p>
        </w:tc>
        <w:tc>
          <w:tcPr>
            <w:tcW w:w="491" w:type="pct"/>
          </w:tcPr>
          <w:p w14:paraId="6C6B3E3C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693F8366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44A0C6C8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66F6C19E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</w:tcPr>
          <w:p w14:paraId="236EB7D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81" w:type="pct"/>
            <w:gridSpan w:val="2"/>
            <w:vAlign w:val="bottom"/>
          </w:tcPr>
          <w:p w14:paraId="6990A7F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</w:tcBorders>
            <w:vAlign w:val="bottom"/>
          </w:tcPr>
          <w:p w14:paraId="6D87E91F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2072DE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  <w:vAlign w:val="bottom"/>
          </w:tcPr>
          <w:p w14:paraId="38795A53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81" w:type="pct"/>
            <w:gridSpan w:val="2"/>
          </w:tcPr>
          <w:p w14:paraId="228B06B5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4A8D1E74" w14:textId="77777777" w:rsidR="00EE26B8" w:rsidRPr="007A5235" w:rsidRDefault="00EE26B8" w:rsidP="007E0ACC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22D613A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</w:tcBorders>
            <w:vAlign w:val="bottom"/>
          </w:tcPr>
          <w:p w14:paraId="09BD648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988</w:t>
            </w:r>
          </w:p>
        </w:tc>
      </w:tr>
      <w:tr w:rsidR="00EE26B8" w:rsidRPr="002A007A" w14:paraId="2593D147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1ED926C7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491" w:type="pct"/>
          </w:tcPr>
          <w:p w14:paraId="0BB15A24" w14:textId="77777777" w:rsidR="00EE26B8" w:rsidRPr="007A5235" w:rsidRDefault="00EE26B8" w:rsidP="007E0ACC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2DDBD33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543EC41" w14:textId="77777777" w:rsidR="00EE26B8" w:rsidRPr="007A5235" w:rsidRDefault="00EE26B8" w:rsidP="007E0ACC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79CB67AE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</w:tcPr>
          <w:p w14:paraId="0B5577E6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81" w:type="pct"/>
            <w:gridSpan w:val="2"/>
            <w:vAlign w:val="bottom"/>
          </w:tcPr>
          <w:p w14:paraId="68E5656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bottom"/>
          </w:tcPr>
          <w:p w14:paraId="4371139D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40A420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7893F822" w14:textId="77777777" w:rsidR="00EE26B8" w:rsidRPr="007A5235" w:rsidRDefault="00EE26B8" w:rsidP="007E0ACC">
            <w:pPr>
              <w:tabs>
                <w:tab w:val="decimal" w:pos="88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FA31847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EE7333D" w14:textId="77777777" w:rsidR="00EE26B8" w:rsidRPr="007A5235" w:rsidRDefault="00EE26B8" w:rsidP="007E0ACC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56A55DA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vAlign w:val="bottom"/>
          </w:tcPr>
          <w:p w14:paraId="21070692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488</w:t>
            </w:r>
          </w:p>
        </w:tc>
      </w:tr>
      <w:tr w:rsidR="00EE26B8" w:rsidRPr="002A007A" w14:paraId="77947393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32D05A26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รวมส่วนของเจ้าของ</w:t>
            </w:r>
          </w:p>
        </w:tc>
        <w:tc>
          <w:tcPr>
            <w:tcW w:w="491" w:type="pct"/>
          </w:tcPr>
          <w:p w14:paraId="7E1F36F9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E8CE02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4D7EF43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1A6C55A6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E8F74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846</w:t>
            </w:r>
          </w:p>
        </w:tc>
        <w:tc>
          <w:tcPr>
            <w:tcW w:w="81" w:type="pct"/>
            <w:gridSpan w:val="2"/>
            <w:vAlign w:val="bottom"/>
          </w:tcPr>
          <w:p w14:paraId="3472404A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926FC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5F94BB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99D5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81" w:type="pct"/>
            <w:gridSpan w:val="2"/>
          </w:tcPr>
          <w:p w14:paraId="4275FCD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437226C3" w14:textId="77777777" w:rsidR="00EE26B8" w:rsidRPr="007A5235" w:rsidRDefault="00EE26B8" w:rsidP="007E0ACC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0D45F27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863B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476</w:t>
            </w:r>
          </w:p>
        </w:tc>
      </w:tr>
      <w:tr w:rsidR="00EE26B8" w:rsidRPr="002A007A" w14:paraId="35CE3DB6" w14:textId="77777777" w:rsidTr="00FF4B47">
        <w:trPr>
          <w:trHeight w:val="334"/>
        </w:trPr>
        <w:tc>
          <w:tcPr>
            <w:tcW w:w="1152" w:type="pct"/>
            <w:gridSpan w:val="2"/>
            <w:vAlign w:val="bottom"/>
          </w:tcPr>
          <w:p w14:paraId="1522CF0F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รวมหนี้สินและส่วนของเจ้าของ</w:t>
            </w:r>
          </w:p>
        </w:tc>
        <w:tc>
          <w:tcPr>
            <w:tcW w:w="491" w:type="pct"/>
          </w:tcPr>
          <w:p w14:paraId="736E214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2FF8EC9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115A7BD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36D0B4A9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AF774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81" w:type="pct"/>
            <w:gridSpan w:val="2"/>
            <w:vAlign w:val="bottom"/>
          </w:tcPr>
          <w:p w14:paraId="0980F4AF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78F1A" w14:textId="77777777" w:rsidR="00EE26B8" w:rsidRPr="007A5235" w:rsidRDefault="00EE26B8" w:rsidP="007E0ACC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579B4C1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847EC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81" w:type="pct"/>
            <w:gridSpan w:val="2"/>
          </w:tcPr>
          <w:p w14:paraId="138C13A9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7FDAF596" w14:textId="77777777" w:rsidR="00EE26B8" w:rsidRPr="007A5235" w:rsidRDefault="00EE26B8" w:rsidP="007E0ACC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85" w:type="pct"/>
            <w:gridSpan w:val="2"/>
            <w:vAlign w:val="bottom"/>
          </w:tcPr>
          <w:p w14:paraId="0E0C685E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C8EC8" w14:textId="77777777" w:rsidR="00EE26B8" w:rsidRPr="007A5235" w:rsidRDefault="00EE26B8" w:rsidP="007E0ACC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</w:tbl>
    <w:p w14:paraId="44224BA7" w14:textId="77777777" w:rsidR="00EE26B8" w:rsidRDefault="00EE26B8" w:rsidP="00EE26B8"/>
    <w:tbl>
      <w:tblPr>
        <w:tblW w:w="1469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787"/>
        <w:gridCol w:w="1452"/>
        <w:gridCol w:w="276"/>
        <w:gridCol w:w="1543"/>
        <w:gridCol w:w="238"/>
        <w:gridCol w:w="1364"/>
        <w:gridCol w:w="238"/>
        <w:gridCol w:w="1284"/>
        <w:gridCol w:w="273"/>
        <w:gridCol w:w="1337"/>
        <w:gridCol w:w="270"/>
        <w:gridCol w:w="1446"/>
        <w:gridCol w:w="273"/>
        <w:gridCol w:w="1293"/>
      </w:tblGrid>
      <w:tr w:rsidR="00EE26B8" w:rsidRPr="002A007A" w14:paraId="0B6D9AE0" w14:textId="77777777" w:rsidTr="00CC4B40">
        <w:trPr>
          <w:trHeight w:val="60"/>
          <w:tblHeader/>
        </w:trPr>
        <w:tc>
          <w:tcPr>
            <w:tcW w:w="551" w:type="pct"/>
          </w:tcPr>
          <w:p w14:paraId="72BD2C04" w14:textId="77777777" w:rsidR="00EE26B8" w:rsidRPr="007A5235" w:rsidRDefault="00EE26B8" w:rsidP="007E0ACC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lastRenderedPageBreak/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 w:type="page"/>
            </w:r>
          </w:p>
        </w:tc>
        <w:tc>
          <w:tcPr>
            <w:tcW w:w="608" w:type="pct"/>
          </w:tcPr>
          <w:p w14:paraId="5E4E9A4D" w14:textId="77777777" w:rsidR="00EE26B8" w:rsidRPr="007A5235" w:rsidRDefault="00EE26B8" w:rsidP="007E0ACC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3841" w:type="pct"/>
            <w:gridSpan w:val="13"/>
            <w:shd w:val="clear" w:color="auto" w:fill="auto"/>
          </w:tcPr>
          <w:p w14:paraId="088257C3" w14:textId="77777777" w:rsidR="00EE26B8" w:rsidRPr="004B4331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  <w:r w:rsidRPr="004B433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EE26B8" w:rsidRPr="002A007A" w14:paraId="5C954432" w14:textId="77777777" w:rsidTr="00CC4B40">
        <w:trPr>
          <w:trHeight w:val="506"/>
          <w:tblHeader/>
        </w:trPr>
        <w:tc>
          <w:tcPr>
            <w:tcW w:w="1159" w:type="pct"/>
            <w:gridSpan w:val="2"/>
          </w:tcPr>
          <w:p w14:paraId="06DB3E59" w14:textId="77777777" w:rsidR="00EE26B8" w:rsidRPr="007A5235" w:rsidRDefault="00EE26B8" w:rsidP="007E0ACC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4" w:type="pct"/>
            <w:vAlign w:val="bottom"/>
          </w:tcPr>
          <w:p w14:paraId="23F38DF0" w14:textId="77777777" w:rsidR="00EE26B8" w:rsidRPr="007A5235" w:rsidRDefault="00EE26B8" w:rsidP="007E0ACC">
            <w:pPr>
              <w:suppressAutoHyphens/>
              <w:spacing w:after="0" w:line="240" w:lineRule="auto"/>
              <w:ind w:left="-113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รายการเดิม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94" w:type="pct"/>
            <w:vAlign w:val="bottom"/>
          </w:tcPr>
          <w:p w14:paraId="5198ED1A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" w:type="pct"/>
            <w:vAlign w:val="bottom"/>
          </w:tcPr>
          <w:p w14:paraId="72CCF222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รายการใหม่</w:t>
            </w:r>
          </w:p>
          <w:p w14:paraId="3B71ED93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ตาม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 xml:space="preserve">TFRS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" w:type="pct"/>
            <w:vAlign w:val="bottom"/>
          </w:tcPr>
          <w:p w14:paraId="1CB3F78C" w14:textId="77777777" w:rsidR="00EE26B8" w:rsidRPr="007A5235" w:rsidRDefault="00EE26B8" w:rsidP="007E0ACC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64" w:type="pct"/>
            <w:vAlign w:val="bottom"/>
          </w:tcPr>
          <w:p w14:paraId="3F2C72DA" w14:textId="77777777" w:rsidR="00EE26B8" w:rsidRPr="007A5235" w:rsidRDefault="00EE26B8" w:rsidP="007E0ACC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1" w:type="pct"/>
            <w:vAlign w:val="bottom"/>
          </w:tcPr>
          <w:p w14:paraId="273EE97E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3904783" w14:textId="77777777" w:rsidR="00EE26B8" w:rsidRPr="007A5235" w:rsidRDefault="00EE26B8" w:rsidP="007E0ACC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รายการใหม่</w:t>
            </w:r>
          </w:p>
        </w:tc>
        <w:tc>
          <w:tcPr>
            <w:tcW w:w="93" w:type="pct"/>
            <w:vAlign w:val="bottom"/>
          </w:tcPr>
          <w:p w14:paraId="41144408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182BFC5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การวัดมูลค่าใหม่</w:t>
            </w:r>
          </w:p>
        </w:tc>
        <w:tc>
          <w:tcPr>
            <w:tcW w:w="92" w:type="pct"/>
            <w:vAlign w:val="bottom"/>
          </w:tcPr>
          <w:p w14:paraId="5003D2BD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DB88543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ค่าเผื่อผลขาดทุน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ด้านเครดิตที่คาดว่า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จะเกิดขึ้น</w:t>
            </w:r>
          </w:p>
        </w:tc>
        <w:tc>
          <w:tcPr>
            <w:tcW w:w="93" w:type="pct"/>
            <w:vAlign w:val="bottom"/>
          </w:tcPr>
          <w:p w14:paraId="6ADD24B1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40D593D6" w14:textId="77777777" w:rsidR="00EE26B8" w:rsidRPr="007A5235" w:rsidRDefault="00EE26B8" w:rsidP="007E0ACC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มกราคม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EE26B8" w:rsidRPr="002A007A" w14:paraId="626A3D64" w14:textId="77777777" w:rsidTr="00CC4B40">
        <w:trPr>
          <w:trHeight w:val="265"/>
          <w:tblHeader/>
        </w:trPr>
        <w:tc>
          <w:tcPr>
            <w:tcW w:w="1159" w:type="pct"/>
            <w:gridSpan w:val="2"/>
          </w:tcPr>
          <w:p w14:paraId="656608A1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4" w:type="pct"/>
          </w:tcPr>
          <w:p w14:paraId="1665F9DC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612F1994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6F5267E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65D2A6E8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47" w:type="pct"/>
            <w:gridSpan w:val="9"/>
          </w:tcPr>
          <w:p w14:paraId="5D5A0B24" w14:textId="77777777" w:rsidR="00EE26B8" w:rsidRPr="007A5235" w:rsidRDefault="00EE26B8" w:rsidP="007E0ACC">
            <w:pPr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)</w:t>
            </w:r>
          </w:p>
        </w:tc>
      </w:tr>
      <w:tr w:rsidR="00EE26B8" w:rsidRPr="002A007A" w14:paraId="7418C61D" w14:textId="77777777" w:rsidTr="00CC4B40">
        <w:trPr>
          <w:trHeight w:val="265"/>
        </w:trPr>
        <w:tc>
          <w:tcPr>
            <w:tcW w:w="1159" w:type="pct"/>
            <w:gridSpan w:val="2"/>
          </w:tcPr>
          <w:p w14:paraId="20C212F3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สินทรัพย์</w:t>
            </w:r>
          </w:p>
        </w:tc>
        <w:tc>
          <w:tcPr>
            <w:tcW w:w="494" w:type="pct"/>
          </w:tcPr>
          <w:p w14:paraId="505DC426" w14:textId="77777777" w:rsidR="00EE26B8" w:rsidRPr="007A5235" w:rsidRDefault="00EE26B8" w:rsidP="007E0ACC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383AD7C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47484F8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451E0738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C07C31D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40D50C39" w14:textId="77777777" w:rsidR="00EE26B8" w:rsidRPr="007A5235" w:rsidRDefault="00EE26B8" w:rsidP="007E0ACC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842B4A2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42188118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11D522E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1CE68E19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3E61153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3C33787E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1DA23D5C" w14:textId="77777777" w:rsidR="00EE26B8" w:rsidRPr="007A5235" w:rsidRDefault="00EE26B8" w:rsidP="007E0ACC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61745E70" w14:textId="77777777" w:rsidTr="00CC4B40">
        <w:trPr>
          <w:trHeight w:val="265"/>
        </w:trPr>
        <w:tc>
          <w:tcPr>
            <w:tcW w:w="1159" w:type="pct"/>
            <w:gridSpan w:val="2"/>
          </w:tcPr>
          <w:p w14:paraId="7575429D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เงินสด</w:t>
            </w:r>
          </w:p>
        </w:tc>
        <w:tc>
          <w:tcPr>
            <w:tcW w:w="494" w:type="pct"/>
          </w:tcPr>
          <w:p w14:paraId="2E897972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2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4" w:type="pct"/>
          </w:tcPr>
          <w:p w14:paraId="6B04E05B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51FEA03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x-none" w:eastAsia="zh-CN"/>
              </w:rPr>
              <w:t>ตั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ดจำหน่าย</w:t>
            </w:r>
          </w:p>
        </w:tc>
        <w:tc>
          <w:tcPr>
            <w:tcW w:w="81" w:type="pct"/>
          </w:tcPr>
          <w:p w14:paraId="24613EBF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1B0EE11" w14:textId="77777777" w:rsidR="00EE26B8" w:rsidRPr="007A5235" w:rsidRDefault="00EE26B8" w:rsidP="007E0ACC">
            <w:pPr>
              <w:tabs>
                <w:tab w:val="decimal" w:pos="11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47,450</w:t>
            </w:r>
          </w:p>
        </w:tc>
        <w:tc>
          <w:tcPr>
            <w:tcW w:w="81" w:type="pct"/>
            <w:vAlign w:val="bottom"/>
          </w:tcPr>
          <w:p w14:paraId="3BA9E35C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F840A73" w14:textId="77777777" w:rsidR="00EE26B8" w:rsidRPr="007A5235" w:rsidRDefault="00EE26B8" w:rsidP="007E0ACC">
            <w:pPr>
              <w:tabs>
                <w:tab w:val="decimal" w:pos="86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791C94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EE45B9F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199BDC0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0B539B9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18463B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6EF2535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450</w:t>
            </w:r>
          </w:p>
        </w:tc>
      </w:tr>
      <w:tr w:rsidR="00EE26B8" w:rsidRPr="002A007A" w14:paraId="4A887235" w14:textId="77777777" w:rsidTr="00CC4B40">
        <w:tc>
          <w:tcPr>
            <w:tcW w:w="1159" w:type="pct"/>
            <w:gridSpan w:val="2"/>
          </w:tcPr>
          <w:p w14:paraId="4857D81D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494" w:type="pct"/>
          </w:tcPr>
          <w:p w14:paraId="6D0A99D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2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4" w:type="pct"/>
          </w:tcPr>
          <w:p w14:paraId="4ABBB321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DD3C87D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60BF3288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202846B" w14:textId="77777777" w:rsidR="00EE26B8" w:rsidRPr="007A5235" w:rsidRDefault="00EE26B8" w:rsidP="007E0ACC">
            <w:pPr>
              <w:tabs>
                <w:tab w:val="decimal" w:pos="11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427,251</w:t>
            </w:r>
          </w:p>
        </w:tc>
        <w:tc>
          <w:tcPr>
            <w:tcW w:w="81" w:type="pct"/>
            <w:vAlign w:val="bottom"/>
          </w:tcPr>
          <w:p w14:paraId="559EBDC2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7" w:type="pct"/>
            <w:vAlign w:val="bottom"/>
          </w:tcPr>
          <w:p w14:paraId="45E2A0DB" w14:textId="77777777" w:rsidR="00EE26B8" w:rsidRPr="007A5235" w:rsidRDefault="00EE26B8" w:rsidP="007E0ACC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241C22F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FC349A2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11ECAD6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FC55BA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25</w:t>
            </w:r>
          </w:p>
        </w:tc>
        <w:tc>
          <w:tcPr>
            <w:tcW w:w="93" w:type="pct"/>
            <w:vAlign w:val="bottom"/>
          </w:tcPr>
          <w:p w14:paraId="1159EC9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41D604F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427,276</w:t>
            </w:r>
          </w:p>
        </w:tc>
      </w:tr>
      <w:tr w:rsidR="00EE26B8" w:rsidRPr="002A007A" w14:paraId="4F4870D3" w14:textId="77777777" w:rsidTr="00CC4B40">
        <w:trPr>
          <w:trHeight w:val="510"/>
        </w:trPr>
        <w:tc>
          <w:tcPr>
            <w:tcW w:w="1159" w:type="pct"/>
            <w:gridSpan w:val="2"/>
          </w:tcPr>
          <w:p w14:paraId="6F92413B" w14:textId="77777777" w:rsidR="00EE26B8" w:rsidRPr="007A5235" w:rsidRDefault="00EE26B8" w:rsidP="007E0ACC">
            <w:pPr>
              <w:suppressAutoHyphens/>
              <w:spacing w:after="0" w:line="240" w:lineRule="auto"/>
              <w:ind w:left="180" w:right="-189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4" w:type="pct"/>
          </w:tcPr>
          <w:p w14:paraId="58DD5670" w14:textId="77777777" w:rsidR="00EE26B8" w:rsidRPr="007A5235" w:rsidRDefault="00EE26B8" w:rsidP="007E0ACC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3E49F701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695C5EB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2AD69912" w14:textId="77777777" w:rsidR="00EE26B8" w:rsidRPr="007A5235" w:rsidRDefault="00EE26B8" w:rsidP="007E0ACC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5BB1312" w14:textId="77777777" w:rsidR="00EE26B8" w:rsidRPr="007A5235" w:rsidRDefault="00EE26B8" w:rsidP="007E0ACC">
            <w:pPr>
              <w:tabs>
                <w:tab w:val="decimal" w:pos="93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74D7509C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033C5DEC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93" w:type="pct"/>
          </w:tcPr>
          <w:p w14:paraId="3DEBD3EB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B2DA62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761</w:t>
            </w:r>
          </w:p>
        </w:tc>
        <w:tc>
          <w:tcPr>
            <w:tcW w:w="92" w:type="pct"/>
          </w:tcPr>
          <w:p w14:paraId="414C177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F2CD5EC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617803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1E9EDB1C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901</w:t>
            </w:r>
          </w:p>
        </w:tc>
      </w:tr>
      <w:tr w:rsidR="00EE26B8" w:rsidRPr="002A007A" w14:paraId="7E5EF3CE" w14:textId="77777777" w:rsidTr="00CC4B40">
        <w:trPr>
          <w:trHeight w:val="334"/>
        </w:trPr>
        <w:tc>
          <w:tcPr>
            <w:tcW w:w="1159" w:type="pct"/>
            <w:gridSpan w:val="2"/>
          </w:tcPr>
          <w:p w14:paraId="291D3C93" w14:textId="77777777" w:rsidR="00EE26B8" w:rsidRPr="007A5235" w:rsidRDefault="00EE26B8" w:rsidP="007E0ACC">
            <w:pPr>
              <w:suppressAutoHyphens/>
              <w:spacing w:after="0" w:line="240" w:lineRule="auto"/>
              <w:ind w:left="289" w:hanging="9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61A998C9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4257388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271F6C68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7B8E8674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25C90495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BC18619" w14:textId="77777777" w:rsidR="00EE26B8" w:rsidRPr="007A5235" w:rsidRDefault="00EE26B8" w:rsidP="007E0ACC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3A4228E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1726F145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  <w:tc>
          <w:tcPr>
            <w:tcW w:w="93" w:type="pct"/>
          </w:tcPr>
          <w:p w14:paraId="4C029A04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ADB5CE7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6C87CE6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1062002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306B76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3B7D47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</w:tr>
      <w:tr w:rsidR="00EE26B8" w:rsidRPr="002A007A" w14:paraId="7A994D93" w14:textId="77777777" w:rsidTr="00CC4B40">
        <w:trPr>
          <w:trHeight w:val="334"/>
        </w:trPr>
        <w:tc>
          <w:tcPr>
            <w:tcW w:w="1159" w:type="pct"/>
            <w:gridSpan w:val="2"/>
          </w:tcPr>
          <w:p w14:paraId="1BBC1B7A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4" w:type="pct"/>
          </w:tcPr>
          <w:p w14:paraId="1A76D1B1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5B5739E2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C5470FD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0E7F643E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48355931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1AB8F42" w14:textId="77777777" w:rsidR="00EE26B8" w:rsidRPr="007A5235" w:rsidRDefault="00EE26B8" w:rsidP="007E0ACC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6DA3A46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9E5E911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93" w:type="pct"/>
          </w:tcPr>
          <w:p w14:paraId="442B041F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149F606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D701913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07EC006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9998303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11440C52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</w:tr>
      <w:tr w:rsidR="00EE26B8" w:rsidRPr="002A007A" w14:paraId="03412FA3" w14:textId="77777777" w:rsidTr="00CC4B40">
        <w:trPr>
          <w:trHeight w:val="334"/>
        </w:trPr>
        <w:tc>
          <w:tcPr>
            <w:tcW w:w="1159" w:type="pct"/>
            <w:gridSpan w:val="2"/>
          </w:tcPr>
          <w:p w14:paraId="6641EB8C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09F65079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4979FA0A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77A216E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536163F5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5A449687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44FA1CC" w14:textId="77777777" w:rsidR="00EE26B8" w:rsidRPr="007A5235" w:rsidRDefault="00EE26B8" w:rsidP="007E0ACC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4DFEC00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11A0A90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2,520</w:t>
            </w:r>
          </w:p>
        </w:tc>
        <w:tc>
          <w:tcPr>
            <w:tcW w:w="93" w:type="pct"/>
          </w:tcPr>
          <w:p w14:paraId="1F14025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DAB91A2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19FEEA9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37B5F0D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EFA63A5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36CD7653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2,520</w:t>
            </w:r>
          </w:p>
        </w:tc>
      </w:tr>
      <w:tr w:rsidR="00EE26B8" w:rsidRPr="002A007A" w14:paraId="3C90A49A" w14:textId="77777777" w:rsidTr="00CC4B40">
        <w:trPr>
          <w:trHeight w:val="342"/>
        </w:trPr>
        <w:tc>
          <w:tcPr>
            <w:tcW w:w="1159" w:type="pct"/>
            <w:gridSpan w:val="2"/>
          </w:tcPr>
          <w:p w14:paraId="76CD3FC0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4" w:type="pct"/>
          </w:tcPr>
          <w:p w14:paraId="3B13AA27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7C737F3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5E56EFF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7DE0280A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1B6D0E22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1C3E3A0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1300509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0E204DB5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3" w:type="pct"/>
          </w:tcPr>
          <w:p w14:paraId="0851C99C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4B029A2" w14:textId="77777777" w:rsidR="00EE26B8" w:rsidRPr="007A5235" w:rsidRDefault="00EE26B8" w:rsidP="007E0ACC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3539FC0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0C8659A9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92A55F4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083035E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EE26B8" w:rsidRPr="002A007A" w14:paraId="69375A24" w14:textId="77777777" w:rsidTr="00CC4B40">
        <w:trPr>
          <w:trHeight w:val="166"/>
        </w:trPr>
        <w:tc>
          <w:tcPr>
            <w:tcW w:w="1159" w:type="pct"/>
            <w:gridSpan w:val="2"/>
          </w:tcPr>
          <w:p w14:paraId="14077EF1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7E9D929A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7E0E20D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F0EE4E4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79700AB7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5A58137A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7FF0190A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38FDA02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4F5B408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3" w:type="pct"/>
          </w:tcPr>
          <w:p w14:paraId="11089C22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25A7655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2" w:type="pct"/>
          </w:tcPr>
          <w:p w14:paraId="337A544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6FFE083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154EEAF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2559B65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416</w:t>
            </w:r>
          </w:p>
        </w:tc>
      </w:tr>
      <w:tr w:rsidR="00EE26B8" w:rsidRPr="002A007A" w14:paraId="53B9A20C" w14:textId="77777777" w:rsidTr="00CC4B40">
        <w:trPr>
          <w:trHeight w:val="166"/>
        </w:trPr>
        <w:tc>
          <w:tcPr>
            <w:tcW w:w="1159" w:type="pct"/>
            <w:gridSpan w:val="2"/>
          </w:tcPr>
          <w:p w14:paraId="0B89F8DD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4" w:type="pct"/>
          </w:tcPr>
          <w:p w14:paraId="471CEB56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3B7D0CCC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760BDAF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6559B8AA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3E0E46A5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4B90F91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0A970F8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03BB6C9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93" w:type="pct"/>
          </w:tcPr>
          <w:p w14:paraId="6DE029D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BB106E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92" w:type="pct"/>
          </w:tcPr>
          <w:p w14:paraId="61619205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72BB111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234BE8D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1C7F1E4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528</w:t>
            </w:r>
          </w:p>
        </w:tc>
      </w:tr>
      <w:tr w:rsidR="00EE26B8" w:rsidRPr="002A007A" w14:paraId="53DE37C7" w14:textId="77777777" w:rsidTr="00CC4B40">
        <w:trPr>
          <w:trHeight w:val="166"/>
        </w:trPr>
        <w:tc>
          <w:tcPr>
            <w:tcW w:w="1159" w:type="pct"/>
            <w:gridSpan w:val="2"/>
          </w:tcPr>
          <w:p w14:paraId="138A83CC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43EEEFFE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4079B6A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8619E5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7403DF0B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390A3BA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6EE604CA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09529AA5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410356BA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822EC8C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2ED97B92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866592B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3977AB4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3EF18DEB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7461B4E0" w14:textId="77777777" w:rsidTr="00CC4B40">
        <w:trPr>
          <w:trHeight w:val="166"/>
        </w:trPr>
        <w:tc>
          <w:tcPr>
            <w:tcW w:w="1159" w:type="pct"/>
            <w:gridSpan w:val="2"/>
          </w:tcPr>
          <w:p w14:paraId="0F0EAB1B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40C6EE2B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2AABCCC7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BDBAA03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5516060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8F18186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7402C2C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8F62E1F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0754242C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1FC555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0862F50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75DC748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43B2FD8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4B5253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3F63C3E5" w14:textId="77777777" w:rsidTr="00CC4B40">
        <w:trPr>
          <w:trHeight w:val="166"/>
        </w:trPr>
        <w:tc>
          <w:tcPr>
            <w:tcW w:w="1159" w:type="pct"/>
            <w:gridSpan w:val="2"/>
          </w:tcPr>
          <w:p w14:paraId="6364E5EA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30D53B9E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7F5CEEA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B3D00E5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5E5824E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768BEE2E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713D531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8AAA234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251D8BEB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98D86D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457AE974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75AF104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16DCF32F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356A058D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5CC0BBB4" w14:textId="77777777" w:rsidTr="00CC4B40">
        <w:trPr>
          <w:trHeight w:val="166"/>
        </w:trPr>
        <w:tc>
          <w:tcPr>
            <w:tcW w:w="1159" w:type="pct"/>
            <w:gridSpan w:val="2"/>
          </w:tcPr>
          <w:p w14:paraId="715F0194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64CC7F5A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143E91D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F6CA48A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45F12304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ED924F9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7B6C3A1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01FDC287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7F1C68D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FEE077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69A18CF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5A8C740" w14:textId="77777777" w:rsidR="00EE26B8" w:rsidRPr="007A5235" w:rsidRDefault="00EE26B8" w:rsidP="007E0ACC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66F0C9F3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3E80581A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EE26B8" w:rsidRPr="002A007A" w14:paraId="303F0589" w14:textId="77777777" w:rsidTr="00CC4B40">
        <w:trPr>
          <w:trHeight w:val="166"/>
        </w:trPr>
        <w:tc>
          <w:tcPr>
            <w:tcW w:w="1159" w:type="pct"/>
            <w:gridSpan w:val="2"/>
          </w:tcPr>
          <w:p w14:paraId="68EDD58F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สินทรัพย์อนุพันธ์</w:t>
            </w:r>
          </w:p>
        </w:tc>
        <w:tc>
          <w:tcPr>
            <w:tcW w:w="494" w:type="pct"/>
          </w:tcPr>
          <w:p w14:paraId="0726C1BE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74E353FC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019F311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0E8EAB38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24B473B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6CF86BA3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114637D1" w14:textId="77777777" w:rsidR="00EE26B8" w:rsidRPr="007A5235" w:rsidRDefault="00EE26B8" w:rsidP="007E0ACC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DD7FA1B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1A2CBF3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92" w:type="pct"/>
          </w:tcPr>
          <w:p w14:paraId="0D7729EF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F9064A8" w14:textId="77777777" w:rsidR="00EE26B8" w:rsidRPr="007A5235" w:rsidRDefault="00EE26B8" w:rsidP="007E0AC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17248A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285A6E1D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65,823</w:t>
            </w:r>
          </w:p>
        </w:tc>
      </w:tr>
      <w:tr w:rsidR="00EE26B8" w:rsidRPr="002A007A" w14:paraId="38F93C1F" w14:textId="77777777" w:rsidTr="00CC4B40">
        <w:trPr>
          <w:trHeight w:val="166"/>
        </w:trPr>
        <w:tc>
          <w:tcPr>
            <w:tcW w:w="1159" w:type="pct"/>
            <w:gridSpan w:val="2"/>
          </w:tcPr>
          <w:p w14:paraId="7CC418AE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4" w:type="pct"/>
          </w:tcPr>
          <w:p w14:paraId="09F3C918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6876573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EFBB27E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38FB4E63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1BFAF1CD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51B040B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81" w:type="pct"/>
          </w:tcPr>
          <w:p w14:paraId="7876C0C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ECFA27B" w14:textId="77777777" w:rsidR="00EE26B8" w:rsidRPr="007A5235" w:rsidRDefault="00EE26B8" w:rsidP="007E0ACC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E994E6D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A62B4A4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92" w:type="pct"/>
          </w:tcPr>
          <w:p w14:paraId="17B8D9F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98E78CD" w14:textId="77777777" w:rsidR="00EE26B8" w:rsidRPr="007A5235" w:rsidRDefault="00EE26B8" w:rsidP="007E0AC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59BD206B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791A1CE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152</w:t>
            </w:r>
          </w:p>
        </w:tc>
      </w:tr>
      <w:tr w:rsidR="00EE26B8" w:rsidRPr="002A007A" w14:paraId="3E36474C" w14:textId="77777777" w:rsidTr="00CC4B40">
        <w:trPr>
          <w:trHeight w:val="166"/>
        </w:trPr>
        <w:tc>
          <w:tcPr>
            <w:tcW w:w="1159" w:type="pct"/>
            <w:gridSpan w:val="2"/>
          </w:tcPr>
          <w:p w14:paraId="4C843466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06DAFD4F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1A34616B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68A15AB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5A6E2C1E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4F9F636C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30B60EFC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81" w:type="pct"/>
          </w:tcPr>
          <w:p w14:paraId="5369B0D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18B1F309" w14:textId="77777777" w:rsidR="00EE26B8" w:rsidRPr="007A5235" w:rsidRDefault="00EE26B8" w:rsidP="007E0ACC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DC56C5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9D96DA4" w14:textId="77777777" w:rsidR="00EE26B8" w:rsidRPr="007A5235" w:rsidRDefault="00EE26B8" w:rsidP="007E0ACC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54FFD2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8AE9895" w14:textId="77777777" w:rsidR="00EE26B8" w:rsidRPr="007A5235" w:rsidRDefault="00EE26B8" w:rsidP="007E0AC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D204B7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6AFB1A8B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34,989</w:t>
            </w:r>
          </w:p>
        </w:tc>
      </w:tr>
      <w:tr w:rsidR="00EE26B8" w:rsidRPr="002A007A" w14:paraId="60EFE5CE" w14:textId="77777777" w:rsidTr="00CC4B40">
        <w:trPr>
          <w:trHeight w:val="166"/>
        </w:trPr>
        <w:tc>
          <w:tcPr>
            <w:tcW w:w="1159" w:type="pct"/>
            <w:gridSpan w:val="2"/>
          </w:tcPr>
          <w:p w14:paraId="435A11BD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4" w:type="pct"/>
          </w:tcPr>
          <w:p w14:paraId="71676569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26AA609C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1491710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1C06AB37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46E30DC2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F93AED6" w14:textId="77777777" w:rsidR="00EE26B8" w:rsidRPr="007A5235" w:rsidRDefault="00EE26B8" w:rsidP="007E0ACC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2FA6F5AD" w14:textId="77777777" w:rsidR="00EE26B8" w:rsidRPr="007A5235" w:rsidRDefault="00EE26B8" w:rsidP="007E0ACC">
            <w:pPr>
              <w:suppressAutoHyphens/>
              <w:spacing w:after="0" w:line="240" w:lineRule="auto"/>
              <w:ind w:left="-204" w:right="-19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32BAE96" w14:textId="77777777" w:rsidR="00EE26B8" w:rsidRPr="007A5235" w:rsidRDefault="00EE26B8" w:rsidP="007E0ACC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DD587EF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3CCB4B0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92" w:type="pct"/>
          </w:tcPr>
          <w:p w14:paraId="0F3CAE1D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5F050D9" w14:textId="77777777" w:rsidR="00EE26B8" w:rsidRPr="007A5235" w:rsidRDefault="00EE26B8" w:rsidP="007E0AC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F5A652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19E77E95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2,472</w:t>
            </w:r>
          </w:p>
        </w:tc>
      </w:tr>
      <w:tr w:rsidR="00EE26B8" w:rsidRPr="002A007A" w14:paraId="5945FAEB" w14:textId="77777777" w:rsidTr="00CC4B40">
        <w:trPr>
          <w:trHeight w:val="166"/>
        </w:trPr>
        <w:tc>
          <w:tcPr>
            <w:tcW w:w="1159" w:type="pct"/>
            <w:gridSpan w:val="2"/>
          </w:tcPr>
          <w:p w14:paraId="6E4FFB35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0D650543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7787891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5A4436E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29BB8C6F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1B073E04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7FE2E210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3E076C02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DC76DA8" w14:textId="77777777" w:rsidR="00EE26B8" w:rsidRPr="007A5235" w:rsidRDefault="00EE26B8" w:rsidP="007E0ACC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6C6933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2B0A358B" w14:textId="77777777" w:rsidR="00EE26B8" w:rsidRPr="007A5235" w:rsidRDefault="00EE26B8" w:rsidP="007E0ACC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1B4CE7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060A0B0" w14:textId="77777777" w:rsidR="00EE26B8" w:rsidRPr="007A5235" w:rsidRDefault="00EE26B8" w:rsidP="007E0AC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6015F6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1DB58F45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EE26B8" w:rsidRPr="002A007A" w14:paraId="1517EE9E" w14:textId="77777777" w:rsidTr="00CC4B40">
        <w:trPr>
          <w:trHeight w:val="166"/>
        </w:trPr>
        <w:tc>
          <w:tcPr>
            <w:tcW w:w="1159" w:type="pct"/>
            <w:gridSpan w:val="2"/>
          </w:tcPr>
          <w:p w14:paraId="6CB7F3B1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เพื่อค้า </w:t>
            </w:r>
          </w:p>
        </w:tc>
        <w:tc>
          <w:tcPr>
            <w:tcW w:w="494" w:type="pct"/>
          </w:tcPr>
          <w:p w14:paraId="680CC3D6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4CC1D05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2638801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7F6570BE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71A315D1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888E93E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1" w:type="pct"/>
          </w:tcPr>
          <w:p w14:paraId="57689BC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32E1516" w14:textId="77777777" w:rsidR="00EE26B8" w:rsidRPr="007A5235" w:rsidRDefault="00EE26B8" w:rsidP="007E0ACC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9EBD25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66F25722" w14:textId="77777777" w:rsidR="00EE26B8" w:rsidRPr="007A5235" w:rsidRDefault="00EE26B8" w:rsidP="007E0ACC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7A059E45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4495C4FD" w14:textId="77777777" w:rsidR="00EE26B8" w:rsidRPr="007A5235" w:rsidRDefault="00EE26B8" w:rsidP="007E0AC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0B2E49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29F77388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EE26B8" w:rsidRPr="002A007A" w14:paraId="00650700" w14:textId="77777777" w:rsidTr="00CC4B40">
        <w:trPr>
          <w:trHeight w:val="166"/>
        </w:trPr>
        <w:tc>
          <w:tcPr>
            <w:tcW w:w="1159" w:type="pct"/>
            <w:gridSpan w:val="2"/>
          </w:tcPr>
          <w:p w14:paraId="5229DE71" w14:textId="77777777" w:rsidR="00EE26B8" w:rsidRPr="007A5235" w:rsidRDefault="00EE26B8" w:rsidP="007E0ACC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2B4773FD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6F3969B4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8991275" w14:textId="77777777" w:rsidR="00EE26B8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7365D3EA" w14:textId="77777777" w:rsidR="00EE26B8" w:rsidRPr="0010111A" w:rsidRDefault="00EE26B8" w:rsidP="007E0ACC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247FA7CE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0553D9C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</w:tcPr>
          <w:p w14:paraId="7129773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ECF683F" w14:textId="77777777" w:rsidR="00EE26B8" w:rsidRPr="007A5235" w:rsidRDefault="00EE26B8" w:rsidP="007E0ACC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5DF2F0C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6E1CCA5B" w14:textId="77777777" w:rsidR="00EE26B8" w:rsidRPr="007A5235" w:rsidRDefault="00EE26B8" w:rsidP="007E0ACC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618BED95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02655F4" w14:textId="77777777" w:rsidR="00EE26B8" w:rsidRPr="007A5235" w:rsidRDefault="00EE26B8" w:rsidP="007E0ACC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9BC4FE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785217B9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EE26B8" w:rsidRPr="002A007A" w14:paraId="29A480FE" w14:textId="77777777" w:rsidTr="00CC4B40">
        <w:trPr>
          <w:trHeight w:val="166"/>
        </w:trPr>
        <w:tc>
          <w:tcPr>
            <w:tcW w:w="1159" w:type="pct"/>
            <w:gridSpan w:val="2"/>
          </w:tcPr>
          <w:p w14:paraId="3ECA48F7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เงินลงทุนสุทธิ</w:t>
            </w:r>
          </w:p>
        </w:tc>
        <w:tc>
          <w:tcPr>
            <w:tcW w:w="494" w:type="pct"/>
          </w:tcPr>
          <w:p w14:paraId="715E0DE3" w14:textId="77777777" w:rsidR="00EE26B8" w:rsidRPr="007A5235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4047A3BE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761879E" w14:textId="77777777" w:rsidR="00EE26B8" w:rsidRPr="007A5235" w:rsidRDefault="00EE26B8" w:rsidP="007E0AC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139C78D7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4D48BAC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505</w:t>
            </w:r>
          </w:p>
        </w:tc>
        <w:tc>
          <w:tcPr>
            <w:tcW w:w="81" w:type="pct"/>
            <w:vAlign w:val="bottom"/>
          </w:tcPr>
          <w:p w14:paraId="18FF2ED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10B48A35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7926CB26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04C5DF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92" w:type="pct"/>
            <w:vAlign w:val="bottom"/>
          </w:tcPr>
          <w:p w14:paraId="6CBE0C52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51EB9116" w14:textId="77777777" w:rsidR="00EE26B8" w:rsidRPr="007A5235" w:rsidRDefault="00EE26B8" w:rsidP="007E0ACC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93" w:type="pct"/>
            <w:vAlign w:val="bottom"/>
          </w:tcPr>
          <w:p w14:paraId="5529D70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412AFFCF" w14:textId="77777777" w:rsidR="00EE26B8" w:rsidRPr="007A5235" w:rsidRDefault="00EE26B8" w:rsidP="007E0ACC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916</w:t>
            </w:r>
          </w:p>
        </w:tc>
      </w:tr>
      <w:tr w:rsidR="00EE26B8" w:rsidRPr="002A007A" w14:paraId="6689AB65" w14:textId="77777777" w:rsidTr="00CC4B40">
        <w:trPr>
          <w:trHeight w:val="166"/>
        </w:trPr>
        <w:tc>
          <w:tcPr>
            <w:tcW w:w="1159" w:type="pct"/>
            <w:gridSpan w:val="2"/>
          </w:tcPr>
          <w:p w14:paraId="26F54D1E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2B9C3E42" w14:textId="77777777" w:rsidR="00EE26B8" w:rsidRPr="0010111A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94" w:type="pct"/>
          </w:tcPr>
          <w:p w14:paraId="240D32F5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968B7B3" w14:textId="77777777" w:rsidR="00EE26B8" w:rsidRPr="007A5235" w:rsidRDefault="00EE26B8" w:rsidP="007E0ACC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315C079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29B5910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  <w:tc>
          <w:tcPr>
            <w:tcW w:w="81" w:type="pct"/>
            <w:vAlign w:val="bottom"/>
          </w:tcPr>
          <w:p w14:paraId="0CB4794E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029E6B8C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129094E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FAD40DB" w14:textId="77777777" w:rsidR="00EE26B8" w:rsidRPr="007A5235" w:rsidRDefault="00EE26B8" w:rsidP="007E0ACC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449DE15B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77DB4B0E" w14:textId="77777777" w:rsidR="00EE26B8" w:rsidRPr="007A5235" w:rsidRDefault="00EE26B8" w:rsidP="007E0ACC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2DB409D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204A8980" w14:textId="77777777" w:rsidR="00EE26B8" w:rsidRPr="007A5235" w:rsidRDefault="00EE26B8" w:rsidP="007E0ACC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2A007A" w14:paraId="5E185530" w14:textId="77777777" w:rsidTr="00CC4B40">
        <w:trPr>
          <w:trHeight w:val="166"/>
        </w:trPr>
        <w:tc>
          <w:tcPr>
            <w:tcW w:w="1159" w:type="pct"/>
            <w:gridSpan w:val="2"/>
          </w:tcPr>
          <w:p w14:paraId="4A812EDD" w14:textId="77777777" w:rsidR="00EE26B8" w:rsidRPr="007A5235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4" w:type="pct"/>
          </w:tcPr>
          <w:p w14:paraId="58EFA0B6" w14:textId="77777777" w:rsidR="00EE26B8" w:rsidRPr="0010111A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94" w:type="pct"/>
          </w:tcPr>
          <w:p w14:paraId="7BF54A71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C35D993" w14:textId="77777777" w:rsidR="00EE26B8" w:rsidRPr="007A5235" w:rsidRDefault="00EE26B8" w:rsidP="007E0ACC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08E88E15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C9F7F83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81" w:type="pct"/>
            <w:vAlign w:val="bottom"/>
          </w:tcPr>
          <w:p w14:paraId="6DEBB42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066B4E22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5DA11B8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08AA1E8E" w14:textId="77777777" w:rsidR="00EE26B8" w:rsidRPr="007A5235" w:rsidRDefault="00EE26B8" w:rsidP="007E0ACC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0162E184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97233B5" w14:textId="77777777" w:rsidR="00EE26B8" w:rsidRPr="007A5235" w:rsidRDefault="00EE26B8" w:rsidP="007E0ACC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D368DC8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70EA0D97" w14:textId="77777777" w:rsidR="00EE26B8" w:rsidRPr="007A5235" w:rsidRDefault="00EE26B8" w:rsidP="007E0ACC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2A007A" w14:paraId="57C3D45A" w14:textId="77777777" w:rsidTr="00CC4B40">
        <w:trPr>
          <w:trHeight w:val="166"/>
        </w:trPr>
        <w:tc>
          <w:tcPr>
            <w:tcW w:w="1159" w:type="pct"/>
            <w:gridSpan w:val="2"/>
          </w:tcPr>
          <w:p w14:paraId="6688EBAD" w14:textId="77777777" w:rsidR="00EE26B8" w:rsidRPr="009F39F9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9F39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94" w:type="pct"/>
          </w:tcPr>
          <w:p w14:paraId="2DC63280" w14:textId="77777777" w:rsidR="00EE26B8" w:rsidRPr="0010111A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94" w:type="pct"/>
          </w:tcPr>
          <w:p w14:paraId="278C2C7F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793CF5D" w14:textId="77777777" w:rsidR="00EE26B8" w:rsidRPr="007A5235" w:rsidRDefault="00EE26B8" w:rsidP="007E0ACC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0C870AB7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3B2BF7C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81" w:type="pct"/>
            <w:vAlign w:val="bottom"/>
          </w:tcPr>
          <w:p w14:paraId="6B68C9F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2E1810D9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6C4B16B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17B2778B" w14:textId="77777777" w:rsidR="00EE26B8" w:rsidRPr="007A5235" w:rsidRDefault="00EE26B8" w:rsidP="007E0ACC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34A0D10F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88103D1" w14:textId="77777777" w:rsidR="00EE26B8" w:rsidRPr="007A5235" w:rsidRDefault="00EE26B8" w:rsidP="007E0ACC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87C3AD3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40E97895" w14:textId="77777777" w:rsidR="00EE26B8" w:rsidRPr="007A5235" w:rsidRDefault="00EE26B8" w:rsidP="007E0ACC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EE26B8" w:rsidRPr="002A007A" w14:paraId="195BAD61" w14:textId="77777777" w:rsidTr="00CC4B40">
        <w:trPr>
          <w:trHeight w:val="166"/>
        </w:trPr>
        <w:tc>
          <w:tcPr>
            <w:tcW w:w="1159" w:type="pct"/>
            <w:gridSpan w:val="2"/>
          </w:tcPr>
          <w:p w14:paraId="0EB673F0" w14:textId="77777777" w:rsidR="00EE26B8" w:rsidRPr="009F39F9" w:rsidRDefault="00EE26B8" w:rsidP="007E0ACC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9F39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94" w:type="pct"/>
          </w:tcPr>
          <w:p w14:paraId="088A7F9B" w14:textId="77777777" w:rsidR="00EE26B8" w:rsidRPr="0010111A" w:rsidRDefault="00EE26B8" w:rsidP="007E0ACC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444E0060" w14:textId="77777777" w:rsidR="00EE26B8" w:rsidRPr="007A5235" w:rsidRDefault="00EE26B8" w:rsidP="007E0ACC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F713D03" w14:textId="77777777" w:rsidR="00EE26B8" w:rsidRPr="007A5235" w:rsidRDefault="00EE26B8" w:rsidP="007E0ACC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363E89A3" w14:textId="77777777" w:rsidR="00EE26B8" w:rsidRPr="007A5235" w:rsidRDefault="00EE26B8" w:rsidP="007E0ACC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832FB46" w14:textId="77777777" w:rsidR="00EE26B8" w:rsidRPr="007A5235" w:rsidRDefault="00EE26B8" w:rsidP="007E0ACC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928</w:t>
            </w:r>
          </w:p>
        </w:tc>
        <w:tc>
          <w:tcPr>
            <w:tcW w:w="81" w:type="pct"/>
            <w:vAlign w:val="bottom"/>
          </w:tcPr>
          <w:p w14:paraId="76DE63B9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4CA4B25B" w14:textId="77777777" w:rsidR="00EE26B8" w:rsidRPr="007A5235" w:rsidRDefault="00EE26B8" w:rsidP="007E0ACC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655B3A87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7E13557" w14:textId="77777777" w:rsidR="00EE26B8" w:rsidRPr="007A5235" w:rsidRDefault="00EE26B8" w:rsidP="007E0ACC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15C844D1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F04C34B" w14:textId="77777777" w:rsidR="00EE26B8" w:rsidRPr="007A5235" w:rsidRDefault="00EE26B8" w:rsidP="007E0ACC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4C4E505" w14:textId="77777777" w:rsidR="00EE26B8" w:rsidRPr="007A5235" w:rsidRDefault="00EE26B8" w:rsidP="007E0ACC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092C351" w14:textId="77777777" w:rsidR="00EE26B8" w:rsidRPr="007A5235" w:rsidRDefault="00EE26B8" w:rsidP="007E0ACC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1B4278" w:rsidRPr="002A007A" w14:paraId="7BCD2C29" w14:textId="77777777" w:rsidTr="00CC4B40">
        <w:trPr>
          <w:trHeight w:val="166"/>
        </w:trPr>
        <w:tc>
          <w:tcPr>
            <w:tcW w:w="1159" w:type="pct"/>
            <w:gridSpan w:val="2"/>
          </w:tcPr>
          <w:p w14:paraId="6D17297E" w14:textId="6AB0F0D2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4" w:type="pct"/>
          </w:tcPr>
          <w:p w14:paraId="2C9FC883" w14:textId="21139EFA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08DC23E2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05943DC" w14:textId="08C6ABE0" w:rsidR="001B4278" w:rsidRPr="007A5235" w:rsidRDefault="001B4278" w:rsidP="001B4278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7B8D0F95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D9BBDF7" w14:textId="48BC55B0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0AD3981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27F0285" w14:textId="7C302C4E" w:rsidR="001B4278" w:rsidRPr="007A5235" w:rsidRDefault="001B4278" w:rsidP="001B4278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3)</w:t>
            </w:r>
          </w:p>
        </w:tc>
        <w:tc>
          <w:tcPr>
            <w:tcW w:w="93" w:type="pct"/>
          </w:tcPr>
          <w:p w14:paraId="0D90A9C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1CEA5CB" w14:textId="5F20B7B3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6FBB167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758C1A5" w14:textId="0534488A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309CA8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9AC8DEA" w14:textId="41CF88EF" w:rsidR="001B4278" w:rsidRPr="007A5235" w:rsidRDefault="001B4278" w:rsidP="00925120">
            <w:pPr>
              <w:tabs>
                <w:tab w:val="decimal" w:pos="8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1B4278" w:rsidRPr="002A007A" w14:paraId="510ABECF" w14:textId="77777777" w:rsidTr="00CC4B40">
        <w:trPr>
          <w:trHeight w:val="166"/>
        </w:trPr>
        <w:tc>
          <w:tcPr>
            <w:tcW w:w="1159" w:type="pct"/>
            <w:gridSpan w:val="2"/>
          </w:tcPr>
          <w:p w14:paraId="09241F27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49CBD131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2B251D38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9DEADB5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7EBAD3B7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05900F3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518652A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91DAB7C" w14:textId="77777777" w:rsidR="001B4278" w:rsidRPr="007A5235" w:rsidRDefault="001B4278" w:rsidP="001B4278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72486D3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F92C785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1CFD32E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897805F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272480E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3E72B15B" w14:textId="77777777" w:rsidR="001B4278" w:rsidRPr="007A5235" w:rsidRDefault="001B4278" w:rsidP="001B4278">
            <w:pPr>
              <w:tabs>
                <w:tab w:val="decimal" w:pos="8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5AEF4398" w14:textId="77777777" w:rsidTr="00CC4B40">
        <w:trPr>
          <w:trHeight w:val="166"/>
        </w:trPr>
        <w:tc>
          <w:tcPr>
            <w:tcW w:w="1159" w:type="pct"/>
            <w:gridSpan w:val="2"/>
          </w:tcPr>
          <w:p w14:paraId="7AF3B28C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ตราสารทุนที่ไม่อยู่ในความต้องการของตลาด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7215AF79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44F9B6A8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AE1350E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6CBD34BF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319D7B59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0191D7D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311B954" w14:textId="77777777" w:rsidR="001B4278" w:rsidRPr="007A5235" w:rsidRDefault="001B4278" w:rsidP="001B4278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3)</w:t>
            </w:r>
          </w:p>
        </w:tc>
        <w:tc>
          <w:tcPr>
            <w:tcW w:w="93" w:type="pct"/>
          </w:tcPr>
          <w:p w14:paraId="69FFB92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26E4F0E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2CDB8FA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E238D2D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4EBF36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5AE69502" w14:textId="77777777" w:rsidR="001B4278" w:rsidRPr="007A5235" w:rsidRDefault="001B4278" w:rsidP="001B4278">
            <w:pPr>
              <w:tabs>
                <w:tab w:val="decimal" w:pos="8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1B4278" w:rsidRPr="002A007A" w14:paraId="38ACED72" w14:textId="77777777" w:rsidTr="00CC4B40">
        <w:trPr>
          <w:trHeight w:val="166"/>
        </w:trPr>
        <w:tc>
          <w:tcPr>
            <w:tcW w:w="1159" w:type="pct"/>
            <w:gridSpan w:val="2"/>
          </w:tcPr>
          <w:p w14:paraId="2800FE34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4" w:type="pct"/>
          </w:tcPr>
          <w:p w14:paraId="4924DE84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26794EB0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6CC7C86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3DD1D834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36600D38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81" w:type="pct"/>
          </w:tcPr>
          <w:p w14:paraId="1DE7FE6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8168B54" w14:textId="77777777" w:rsidR="001B4278" w:rsidRPr="007A5235" w:rsidRDefault="001B4278" w:rsidP="001B4278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</w:tcPr>
          <w:p w14:paraId="43EC094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12CDAFC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0D9C87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DED6688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7836AA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279FCDF5" w14:textId="77777777" w:rsidR="001B4278" w:rsidRPr="007A5235" w:rsidRDefault="001B4278" w:rsidP="001B4278">
            <w:pPr>
              <w:tabs>
                <w:tab w:val="decimal" w:pos="8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1B4278" w:rsidRPr="002A007A" w14:paraId="2BBA5EBE" w14:textId="77777777" w:rsidTr="00CC4B40">
        <w:trPr>
          <w:trHeight w:val="166"/>
        </w:trPr>
        <w:tc>
          <w:tcPr>
            <w:tcW w:w="1159" w:type="pct"/>
            <w:gridSpan w:val="2"/>
          </w:tcPr>
          <w:p w14:paraId="5D1E0627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63DEFAE8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7C4C6FF8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B706732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8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" w:type="pct"/>
          </w:tcPr>
          <w:p w14:paraId="4233A46F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23803CD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81" w:type="pct"/>
          </w:tcPr>
          <w:p w14:paraId="49F6A24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15BBFFE5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854AAF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32F971B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23C4A45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49E0E2DD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36C028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71AA4232" w14:textId="77777777" w:rsidR="001B4278" w:rsidRPr="007A5235" w:rsidRDefault="001B4278" w:rsidP="001B4278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</w:tr>
      <w:tr w:rsidR="001B4278" w:rsidRPr="002A007A" w14:paraId="52B60486" w14:textId="77777777" w:rsidTr="00CC4B40">
        <w:trPr>
          <w:trHeight w:val="166"/>
        </w:trPr>
        <w:tc>
          <w:tcPr>
            <w:tcW w:w="1159" w:type="pct"/>
            <w:gridSpan w:val="2"/>
          </w:tcPr>
          <w:p w14:paraId="27D16C20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4" w:type="pct"/>
          </w:tcPr>
          <w:p w14:paraId="282DDDF2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02A849FC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D2AFD73" w14:textId="77777777" w:rsidR="001B4278" w:rsidRPr="0010111A" w:rsidRDefault="001B4278" w:rsidP="001B4278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" w:type="pct"/>
          </w:tcPr>
          <w:p w14:paraId="4549E166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3E58CE80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  <w:tc>
          <w:tcPr>
            <w:tcW w:w="81" w:type="pct"/>
          </w:tcPr>
          <w:p w14:paraId="6FF6E7D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E2990DA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BA6E25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C4734FF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32C8F65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29F9AC2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000E9E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5E1B270D" w14:textId="77777777" w:rsidR="001B4278" w:rsidRPr="007A5235" w:rsidRDefault="001B4278" w:rsidP="001B4278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</w:tr>
      <w:tr w:rsidR="001B4278" w:rsidRPr="002A007A" w14:paraId="167AD7CE" w14:textId="77777777" w:rsidTr="00CC4B40">
        <w:trPr>
          <w:trHeight w:val="166"/>
        </w:trPr>
        <w:tc>
          <w:tcPr>
            <w:tcW w:w="1159" w:type="pct"/>
            <w:gridSpan w:val="2"/>
          </w:tcPr>
          <w:p w14:paraId="2BD86A9D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287ECC06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2365C47E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22FE61A" w14:textId="77777777" w:rsidR="001B4278" w:rsidRPr="0010111A" w:rsidRDefault="001B4278" w:rsidP="001B4278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" w:type="pct"/>
          </w:tcPr>
          <w:p w14:paraId="529B1C21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3931008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479</w:t>
            </w:r>
          </w:p>
        </w:tc>
        <w:tc>
          <w:tcPr>
            <w:tcW w:w="81" w:type="pct"/>
          </w:tcPr>
          <w:p w14:paraId="5BDAC7E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3344102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6AEE43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6E76AB0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92" w:type="pct"/>
          </w:tcPr>
          <w:p w14:paraId="598C5EE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92257E0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5922BE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3AB1CC0" w14:textId="77777777" w:rsidR="001B4278" w:rsidRPr="007A5235" w:rsidRDefault="001B4278" w:rsidP="001B4278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1B4278" w:rsidRPr="002A007A" w14:paraId="628833B0" w14:textId="77777777" w:rsidTr="00CC4B40">
        <w:trPr>
          <w:trHeight w:val="166"/>
        </w:trPr>
        <w:tc>
          <w:tcPr>
            <w:tcW w:w="1159" w:type="pct"/>
            <w:gridSpan w:val="2"/>
          </w:tcPr>
          <w:p w14:paraId="01B5BC74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4" w:type="pct"/>
          </w:tcPr>
          <w:p w14:paraId="340B4D9D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30AD3E9B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1477E21" w14:textId="77777777" w:rsidR="001B4278" w:rsidRPr="0010111A" w:rsidRDefault="001B4278" w:rsidP="001B4278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" w:type="pct"/>
          </w:tcPr>
          <w:p w14:paraId="2EBE65D9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955EF9A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</w:tcPr>
          <w:p w14:paraId="50D5CE0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54D09D4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77EE17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99C1E5F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545E65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5A1C064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95E85A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A3B5DBF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1B4278" w:rsidRPr="002A007A" w14:paraId="588CEAAB" w14:textId="77777777" w:rsidTr="00CC4B40">
        <w:trPr>
          <w:trHeight w:val="166"/>
        </w:trPr>
        <w:tc>
          <w:tcPr>
            <w:tcW w:w="1159" w:type="pct"/>
            <w:gridSpan w:val="2"/>
          </w:tcPr>
          <w:p w14:paraId="1E33D5D5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459F1FA0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94" w:type="pct"/>
          </w:tcPr>
          <w:p w14:paraId="048D0F66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2948077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061128DB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B5901F2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  <w:tc>
          <w:tcPr>
            <w:tcW w:w="81" w:type="pct"/>
            <w:vAlign w:val="bottom"/>
          </w:tcPr>
          <w:p w14:paraId="00AC771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361361F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36626C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30EA1AF9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019A05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2291A4D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DE2B6A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D85940A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</w:tr>
      <w:tr w:rsidR="001B4278" w:rsidRPr="002A007A" w14:paraId="7C396081" w14:textId="77777777" w:rsidTr="00CC4B40">
        <w:trPr>
          <w:trHeight w:val="166"/>
        </w:trPr>
        <w:tc>
          <w:tcPr>
            <w:tcW w:w="1159" w:type="pct"/>
            <w:gridSpan w:val="2"/>
          </w:tcPr>
          <w:p w14:paraId="31139450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4" w:type="pct"/>
          </w:tcPr>
          <w:p w14:paraId="572D9402" w14:textId="77777777" w:rsidR="001B4278" w:rsidRPr="007A5235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94" w:type="pct"/>
          </w:tcPr>
          <w:p w14:paraId="0A93ED7E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80AA94D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7C0DE774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C755057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81" w:type="pct"/>
            <w:vAlign w:val="bottom"/>
          </w:tcPr>
          <w:p w14:paraId="7B97F58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0FB3AA78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A9F707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51AA923F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17B94F0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B19BF12" w14:textId="77777777" w:rsidR="001B4278" w:rsidRPr="007A5235" w:rsidRDefault="001B4278" w:rsidP="001B4278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65C3F53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29A363D3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</w:tr>
      <w:tr w:rsidR="001B4278" w:rsidRPr="002A007A" w14:paraId="400461D2" w14:textId="77777777" w:rsidTr="00CC4B40">
        <w:trPr>
          <w:trHeight w:val="166"/>
        </w:trPr>
        <w:tc>
          <w:tcPr>
            <w:tcW w:w="1159" w:type="pct"/>
            <w:gridSpan w:val="2"/>
          </w:tcPr>
          <w:p w14:paraId="40382050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4" w:type="pct"/>
          </w:tcPr>
          <w:p w14:paraId="443C62D2" w14:textId="77777777" w:rsidR="001B4278" w:rsidRPr="007A5235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94" w:type="pct"/>
          </w:tcPr>
          <w:p w14:paraId="5BA7F03F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4B8988C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48C10FC5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186DB66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81" w:type="pct"/>
            <w:vAlign w:val="bottom"/>
          </w:tcPr>
          <w:p w14:paraId="1D9BA1F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6A02B68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9AE2FF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2A72E1E3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14507C2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EB706CE" w14:textId="77777777" w:rsidR="001B4278" w:rsidRPr="007A5235" w:rsidRDefault="001B4278" w:rsidP="001B4278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7E8D009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25CDFDA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</w:tr>
      <w:tr w:rsidR="001B4278" w:rsidRPr="002A007A" w14:paraId="3A53919B" w14:textId="77777777" w:rsidTr="00CC4B40">
        <w:trPr>
          <w:trHeight w:val="166"/>
        </w:trPr>
        <w:tc>
          <w:tcPr>
            <w:tcW w:w="1159" w:type="pct"/>
            <w:gridSpan w:val="2"/>
          </w:tcPr>
          <w:p w14:paraId="032994E7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19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494" w:type="pct"/>
          </w:tcPr>
          <w:p w14:paraId="6D4223B4" w14:textId="77777777" w:rsidR="001B4278" w:rsidRPr="0010111A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0111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1D609CAB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E67024C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70CFDD98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1751510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727</w:t>
            </w:r>
          </w:p>
        </w:tc>
        <w:tc>
          <w:tcPr>
            <w:tcW w:w="81" w:type="pct"/>
            <w:vAlign w:val="bottom"/>
          </w:tcPr>
          <w:p w14:paraId="33B608F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982B2D6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613A40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A890DD7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06E4D4C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3C306A6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BE2BE8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4B54CE5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727</w:t>
            </w:r>
          </w:p>
        </w:tc>
      </w:tr>
      <w:tr w:rsidR="001B4278" w:rsidRPr="002A007A" w14:paraId="63825C12" w14:textId="77777777" w:rsidTr="00CC4B40">
        <w:trPr>
          <w:trHeight w:val="166"/>
        </w:trPr>
        <w:tc>
          <w:tcPr>
            <w:tcW w:w="1159" w:type="pct"/>
            <w:gridSpan w:val="2"/>
          </w:tcPr>
          <w:p w14:paraId="3305CBCA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494" w:type="pct"/>
          </w:tcPr>
          <w:p w14:paraId="0067CE1E" w14:textId="77777777" w:rsidR="001B4278" w:rsidRPr="0010111A" w:rsidRDefault="001B4278" w:rsidP="001B4278">
            <w:pPr>
              <w:suppressAutoHyphens/>
              <w:spacing w:after="0" w:line="240" w:lineRule="auto"/>
              <w:ind w:left="-90" w:right="-106" w:firstLine="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0111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จำ</w:t>
            </w:r>
            <w:r w:rsidRPr="0010111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หน่าย</w:t>
            </w:r>
          </w:p>
        </w:tc>
        <w:tc>
          <w:tcPr>
            <w:tcW w:w="94" w:type="pct"/>
          </w:tcPr>
          <w:p w14:paraId="295AFE30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2D62E24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0DB4CD82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6C3CB111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81" w:type="pct"/>
            <w:vAlign w:val="bottom"/>
          </w:tcPr>
          <w:p w14:paraId="6F61C5E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14F1D19D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C032B6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0A51789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1884CC0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994A3B4" w14:textId="77777777" w:rsidR="001B4278" w:rsidRPr="007A5235" w:rsidRDefault="001B4278" w:rsidP="001B4278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  <w:tc>
          <w:tcPr>
            <w:tcW w:w="93" w:type="pct"/>
            <w:vAlign w:val="bottom"/>
          </w:tcPr>
          <w:p w14:paraId="165904D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701B546A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</w:tr>
      <w:tr w:rsidR="001B4278" w:rsidRPr="002A007A" w14:paraId="728C6268" w14:textId="77777777" w:rsidTr="00CC4B40">
        <w:trPr>
          <w:trHeight w:val="166"/>
        </w:trPr>
        <w:tc>
          <w:tcPr>
            <w:tcW w:w="1159" w:type="pct"/>
            <w:gridSpan w:val="2"/>
          </w:tcPr>
          <w:p w14:paraId="1B12F83B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494" w:type="pct"/>
          </w:tcPr>
          <w:p w14:paraId="41C9B32B" w14:textId="77777777" w:rsidR="001B4278" w:rsidRPr="0010111A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0111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71EB5A40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CF23D16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241E6E4E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E7A5CCF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  <w:vAlign w:val="bottom"/>
          </w:tcPr>
          <w:p w14:paraId="77474D0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05642CD1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F1804D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077ED825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836B8B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565923F0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4C497C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74FEEB0E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1B4278" w:rsidRPr="002A007A" w14:paraId="069B322B" w14:textId="77777777" w:rsidTr="00CC4B40">
        <w:trPr>
          <w:trHeight w:val="166"/>
        </w:trPr>
        <w:tc>
          <w:tcPr>
            <w:tcW w:w="1159" w:type="pct"/>
            <w:gridSpan w:val="2"/>
          </w:tcPr>
          <w:p w14:paraId="0EA82665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494" w:type="pct"/>
          </w:tcPr>
          <w:p w14:paraId="63D5B8D8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1921339A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9C55B76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13528068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F14D4A5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  <w:tc>
          <w:tcPr>
            <w:tcW w:w="81" w:type="pct"/>
            <w:vAlign w:val="bottom"/>
          </w:tcPr>
          <w:p w14:paraId="3D2EA6F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41C92B13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D8658B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06060BAC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30FA78E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3FC672C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50EBA2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31077834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</w:tr>
      <w:tr w:rsidR="003A0FBD" w:rsidRPr="002A007A" w14:paraId="6FBB1E5F" w14:textId="77777777" w:rsidTr="00CC4B40">
        <w:trPr>
          <w:trHeight w:val="166"/>
        </w:trPr>
        <w:tc>
          <w:tcPr>
            <w:tcW w:w="1159" w:type="pct"/>
            <w:gridSpan w:val="2"/>
          </w:tcPr>
          <w:p w14:paraId="655C6BA7" w14:textId="77777777" w:rsidR="003A0FBD" w:rsidRPr="007A5235" w:rsidRDefault="003A0FBD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259AE5A6" w14:textId="77777777" w:rsidR="003A0FBD" w:rsidRPr="007A5235" w:rsidRDefault="003A0FBD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4268CE12" w14:textId="77777777" w:rsidR="003A0FBD" w:rsidRPr="007A5235" w:rsidRDefault="003A0FBD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9B66E4B" w14:textId="77777777" w:rsidR="003A0FBD" w:rsidRPr="0010111A" w:rsidRDefault="003A0FBD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76B20058" w14:textId="77777777" w:rsidR="003A0FBD" w:rsidRPr="007A5235" w:rsidRDefault="003A0FBD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25C42CA7" w14:textId="77777777" w:rsidR="003A0FBD" w:rsidRPr="007A5235" w:rsidRDefault="003A0FBD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vAlign w:val="bottom"/>
          </w:tcPr>
          <w:p w14:paraId="71F1BFBB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2556A8F" w14:textId="77777777" w:rsidR="003A0FBD" w:rsidRPr="007A5235" w:rsidRDefault="003A0FBD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01E5D315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8DF8C04" w14:textId="77777777" w:rsidR="003A0FBD" w:rsidRPr="007A5235" w:rsidRDefault="003A0FBD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  <w:vAlign w:val="bottom"/>
          </w:tcPr>
          <w:p w14:paraId="630B68EB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7C4ECB1" w14:textId="77777777" w:rsidR="003A0FBD" w:rsidRPr="007A5235" w:rsidRDefault="003A0FBD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68B91CAA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208D81D9" w14:textId="77777777" w:rsidR="003A0FBD" w:rsidRPr="007A5235" w:rsidRDefault="003A0FBD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A0FBD" w:rsidRPr="002A007A" w14:paraId="2B433777" w14:textId="77777777" w:rsidTr="00CC4B40">
        <w:trPr>
          <w:trHeight w:val="166"/>
        </w:trPr>
        <w:tc>
          <w:tcPr>
            <w:tcW w:w="1159" w:type="pct"/>
            <w:gridSpan w:val="2"/>
          </w:tcPr>
          <w:p w14:paraId="2D62E403" w14:textId="77777777" w:rsidR="003A0FBD" w:rsidRPr="007A5235" w:rsidRDefault="003A0FBD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45D2213B" w14:textId="77777777" w:rsidR="003A0FBD" w:rsidRPr="007A5235" w:rsidRDefault="003A0FBD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29519B9E" w14:textId="77777777" w:rsidR="003A0FBD" w:rsidRPr="007A5235" w:rsidRDefault="003A0FBD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ACBC54E" w14:textId="77777777" w:rsidR="003A0FBD" w:rsidRPr="0010111A" w:rsidRDefault="003A0FBD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365D1110" w14:textId="77777777" w:rsidR="003A0FBD" w:rsidRPr="007A5235" w:rsidRDefault="003A0FBD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2B64507B" w14:textId="77777777" w:rsidR="003A0FBD" w:rsidRPr="007A5235" w:rsidRDefault="003A0FBD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vAlign w:val="bottom"/>
          </w:tcPr>
          <w:p w14:paraId="427044F7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812A01A" w14:textId="77777777" w:rsidR="003A0FBD" w:rsidRPr="007A5235" w:rsidRDefault="003A0FBD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2D9506A0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92BE14C" w14:textId="77777777" w:rsidR="003A0FBD" w:rsidRPr="007A5235" w:rsidRDefault="003A0FBD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  <w:vAlign w:val="bottom"/>
          </w:tcPr>
          <w:p w14:paraId="336EEACA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1321A7B" w14:textId="77777777" w:rsidR="003A0FBD" w:rsidRPr="007A5235" w:rsidRDefault="003A0FBD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3A2EA505" w14:textId="77777777" w:rsidR="003A0FBD" w:rsidRPr="007A5235" w:rsidRDefault="003A0FBD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2A7D7D78" w14:textId="77777777" w:rsidR="003A0FBD" w:rsidRPr="007A5235" w:rsidRDefault="003A0FBD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B4278" w:rsidRPr="002A007A" w14:paraId="03E37B9F" w14:textId="77777777" w:rsidTr="00CC4B40">
        <w:trPr>
          <w:trHeight w:val="166"/>
        </w:trPr>
        <w:tc>
          <w:tcPr>
            <w:tcW w:w="1159" w:type="pct"/>
            <w:gridSpan w:val="2"/>
          </w:tcPr>
          <w:p w14:paraId="0AE055D8" w14:textId="33877363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ค่าความนิยมและสินทรัพย์ไม่มีตัวตนอื่นสุทธิ</w:t>
            </w:r>
          </w:p>
        </w:tc>
        <w:tc>
          <w:tcPr>
            <w:tcW w:w="494" w:type="pct"/>
          </w:tcPr>
          <w:p w14:paraId="5B49F81D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3FC056AA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0C98156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5D73A851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90D10BB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451</w:t>
            </w:r>
          </w:p>
        </w:tc>
        <w:tc>
          <w:tcPr>
            <w:tcW w:w="81" w:type="pct"/>
            <w:vAlign w:val="bottom"/>
          </w:tcPr>
          <w:p w14:paraId="45479F9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7C22C89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F3364F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11B4AEAC" w14:textId="77777777" w:rsidR="001B4278" w:rsidRPr="007A5235" w:rsidRDefault="001B4278" w:rsidP="001B4278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5B9DC1A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E1AA385" w14:textId="77777777" w:rsidR="001B4278" w:rsidRPr="007A5235" w:rsidRDefault="001B4278" w:rsidP="001B4278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EFFF13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6BD5CB41" w14:textId="77777777" w:rsidR="001B4278" w:rsidRPr="007A5235" w:rsidRDefault="001B4278" w:rsidP="001B4278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451</w:t>
            </w:r>
          </w:p>
        </w:tc>
      </w:tr>
      <w:tr w:rsidR="001B4278" w:rsidRPr="002A007A" w14:paraId="1C72E20E" w14:textId="77777777" w:rsidTr="00CC4B40">
        <w:trPr>
          <w:trHeight w:val="166"/>
        </w:trPr>
        <w:tc>
          <w:tcPr>
            <w:tcW w:w="1159" w:type="pct"/>
            <w:gridSpan w:val="2"/>
          </w:tcPr>
          <w:p w14:paraId="490A31BE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494" w:type="pct"/>
          </w:tcPr>
          <w:p w14:paraId="27231B98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08E65A55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82426A1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6DEAA75B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E234917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1,809</w:t>
            </w:r>
          </w:p>
        </w:tc>
        <w:tc>
          <w:tcPr>
            <w:tcW w:w="81" w:type="pct"/>
            <w:vAlign w:val="bottom"/>
          </w:tcPr>
          <w:p w14:paraId="0AB7DB1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4A5CABC4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03650B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1EC2BC5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  <w:vAlign w:val="bottom"/>
          </w:tcPr>
          <w:p w14:paraId="2FC0433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7DDFD7F1" w14:textId="77777777" w:rsidR="001B4278" w:rsidRPr="007A5235" w:rsidRDefault="001B4278" w:rsidP="001B4278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93" w:type="pct"/>
            <w:vAlign w:val="bottom"/>
          </w:tcPr>
          <w:p w14:paraId="0F6C2A8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43A7EE6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</w:tr>
      <w:tr w:rsidR="001B4278" w:rsidRPr="002A007A" w14:paraId="224BB28A" w14:textId="77777777" w:rsidTr="00CC4B40">
        <w:trPr>
          <w:trHeight w:val="166"/>
        </w:trPr>
        <w:tc>
          <w:tcPr>
            <w:tcW w:w="1159" w:type="pct"/>
            <w:gridSpan w:val="2"/>
          </w:tcPr>
          <w:p w14:paraId="7E5702BB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494" w:type="pct"/>
          </w:tcPr>
          <w:p w14:paraId="6B10C35B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</w:tcPr>
          <w:p w14:paraId="7D236AF9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2CBC878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6ED680BA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3615574F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22,498</w:t>
            </w:r>
          </w:p>
        </w:tc>
        <w:tc>
          <w:tcPr>
            <w:tcW w:w="81" w:type="pct"/>
            <w:vAlign w:val="bottom"/>
          </w:tcPr>
          <w:p w14:paraId="6BC32F5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39FCEF6F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77A377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66AF78C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  <w:vAlign w:val="bottom"/>
          </w:tcPr>
          <w:p w14:paraId="74BA016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1ED49759" w14:textId="77777777" w:rsidR="001B4278" w:rsidRPr="007A5235" w:rsidRDefault="001B4278" w:rsidP="001B4278">
            <w:pPr>
              <w:tabs>
                <w:tab w:val="decimal" w:pos="9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CBEFD6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260B807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22,420</w:t>
            </w:r>
          </w:p>
        </w:tc>
      </w:tr>
      <w:tr w:rsidR="001B4278" w:rsidRPr="002A007A" w14:paraId="7416437D" w14:textId="77777777" w:rsidTr="00CC4B40">
        <w:trPr>
          <w:trHeight w:val="166"/>
        </w:trPr>
        <w:tc>
          <w:tcPr>
            <w:tcW w:w="1159" w:type="pct"/>
            <w:gridSpan w:val="2"/>
          </w:tcPr>
          <w:p w14:paraId="4D0D2E26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รวมสินทรัพย์</w:t>
            </w:r>
          </w:p>
        </w:tc>
        <w:tc>
          <w:tcPr>
            <w:tcW w:w="494" w:type="pct"/>
          </w:tcPr>
          <w:p w14:paraId="0DB055BA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40D585F4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A80C31F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18CA622B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C04C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2,952,447</w:t>
            </w:r>
          </w:p>
        </w:tc>
        <w:tc>
          <w:tcPr>
            <w:tcW w:w="81" w:type="pct"/>
            <w:vAlign w:val="bottom"/>
          </w:tcPr>
          <w:p w14:paraId="47F1F1A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AAC1" w14:textId="77777777" w:rsidR="001B4278" w:rsidRPr="007A5235" w:rsidRDefault="001B4278" w:rsidP="001B4278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190825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4D70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2" w:type="pct"/>
            <w:vAlign w:val="bottom"/>
          </w:tcPr>
          <w:p w14:paraId="591969A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70429" w14:textId="77777777" w:rsidR="001B4278" w:rsidRPr="007A5235" w:rsidRDefault="001B4278" w:rsidP="001B4278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3" w:type="pct"/>
            <w:vAlign w:val="bottom"/>
          </w:tcPr>
          <w:p w14:paraId="2567603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67E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1B4278" w:rsidRPr="002A007A" w14:paraId="53AB2A72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1527F731" w14:textId="77777777" w:rsidR="001B4278" w:rsidRPr="007A5235" w:rsidRDefault="001B4278" w:rsidP="001B4278">
            <w:pPr>
              <w:suppressAutoHyphens/>
              <w:spacing w:after="0" w:line="240" w:lineRule="auto"/>
              <w:ind w:right="-9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3942D21E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53838F08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9130057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69011306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6943AC1D" w14:textId="77777777" w:rsidR="001B4278" w:rsidRPr="007A5235" w:rsidRDefault="001B4278" w:rsidP="001B4278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642EB3B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double" w:sz="4" w:space="0" w:color="auto"/>
            </w:tcBorders>
          </w:tcPr>
          <w:p w14:paraId="6EB0815D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045FB47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double" w:sz="4" w:space="0" w:color="auto"/>
            </w:tcBorders>
          </w:tcPr>
          <w:p w14:paraId="669BE1D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0535064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</w:tcPr>
          <w:p w14:paraId="5E3E723C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1CB15A9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top w:val="double" w:sz="4" w:space="0" w:color="auto"/>
            </w:tcBorders>
          </w:tcPr>
          <w:p w14:paraId="5AED10D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18DC88B6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68882F4E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หนี้สิน</w:t>
            </w:r>
          </w:p>
        </w:tc>
        <w:tc>
          <w:tcPr>
            <w:tcW w:w="494" w:type="pct"/>
          </w:tcPr>
          <w:p w14:paraId="4B8B9FA6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467874C0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623D49A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779FCC2B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8687E9D" w14:textId="77777777" w:rsidR="001B4278" w:rsidRPr="007A5235" w:rsidRDefault="001B4278" w:rsidP="001B4278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6BCE239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E37B6BC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1A6A3FB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91AF4C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1A2DFB1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10792F9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4A9E5BE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3839B4D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01BFBE15" w14:textId="77777777" w:rsidTr="00CC4B40">
        <w:trPr>
          <w:trHeight w:val="166"/>
        </w:trPr>
        <w:tc>
          <w:tcPr>
            <w:tcW w:w="1159" w:type="pct"/>
            <w:gridSpan w:val="2"/>
          </w:tcPr>
          <w:p w14:paraId="5F755C59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494" w:type="pct"/>
            <w:vAlign w:val="bottom"/>
          </w:tcPr>
          <w:p w14:paraId="34649EF2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  <w:vAlign w:val="bottom"/>
          </w:tcPr>
          <w:p w14:paraId="133270E0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1120F561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38723FF6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20CA347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81" w:type="pct"/>
            <w:vAlign w:val="bottom"/>
          </w:tcPr>
          <w:p w14:paraId="09E0854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0565CE43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DA68F2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9CF529D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51A143C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2B0FA1D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A77EA7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756A154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</w:tr>
      <w:tr w:rsidR="001B4278" w:rsidRPr="002A007A" w14:paraId="2ABF3DE9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33EBEB65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494" w:type="pct"/>
            <w:vAlign w:val="bottom"/>
          </w:tcPr>
          <w:p w14:paraId="7CB24B45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  <w:vAlign w:val="bottom"/>
          </w:tcPr>
          <w:p w14:paraId="5EFE9525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67AC88AD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610445B0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BF25FE7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  <w:tc>
          <w:tcPr>
            <w:tcW w:w="81" w:type="pct"/>
            <w:vAlign w:val="bottom"/>
          </w:tcPr>
          <w:p w14:paraId="1C56217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2F4FD34A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46982A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EC6AA37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67D06D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257CB13D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BA8350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3F07D69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</w:tr>
      <w:tr w:rsidR="001B4278" w:rsidRPr="002A007A" w14:paraId="04A47569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05B6E732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494" w:type="pct"/>
            <w:vAlign w:val="bottom"/>
          </w:tcPr>
          <w:p w14:paraId="54D00A95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94" w:type="pct"/>
            <w:vAlign w:val="bottom"/>
          </w:tcPr>
          <w:p w14:paraId="4C32D06B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vAlign w:val="bottom"/>
          </w:tcPr>
          <w:p w14:paraId="54726DFD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44F269F0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22D6ECAA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794</w:t>
            </w:r>
          </w:p>
        </w:tc>
        <w:tc>
          <w:tcPr>
            <w:tcW w:w="81" w:type="pct"/>
            <w:vAlign w:val="bottom"/>
          </w:tcPr>
          <w:p w14:paraId="2A41EC6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E162F0A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417586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3EA6D24A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0DE325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073DAB5E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3E3E95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397CD28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794</w:t>
            </w:r>
          </w:p>
        </w:tc>
      </w:tr>
      <w:tr w:rsidR="001B4278" w:rsidRPr="002A007A" w14:paraId="1898BF32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3438E8C1" w14:textId="77777777" w:rsidR="001B4278" w:rsidRPr="007A5235" w:rsidRDefault="001B4278" w:rsidP="001B4278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หนี้สินอนุพันธ์</w:t>
            </w:r>
          </w:p>
        </w:tc>
        <w:tc>
          <w:tcPr>
            <w:tcW w:w="494" w:type="pct"/>
          </w:tcPr>
          <w:p w14:paraId="06460304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46EE6E32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406416A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3F0863C3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FE80B07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988</w:t>
            </w:r>
          </w:p>
        </w:tc>
        <w:tc>
          <w:tcPr>
            <w:tcW w:w="81" w:type="pct"/>
            <w:vAlign w:val="bottom"/>
          </w:tcPr>
          <w:p w14:paraId="43FBE78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1EF0E86" w14:textId="77777777" w:rsidR="001B4278" w:rsidRPr="00DC40EA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B0CFFA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CB85C6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92" w:type="pct"/>
            <w:vAlign w:val="bottom"/>
          </w:tcPr>
          <w:p w14:paraId="47BD676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834DD05" w14:textId="77777777" w:rsidR="001B4278" w:rsidRPr="00DC40EA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F0FD34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D29D33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144</w:t>
            </w:r>
          </w:p>
        </w:tc>
      </w:tr>
      <w:tr w:rsidR="001B4278" w:rsidRPr="002A007A" w14:paraId="09BE73B5" w14:textId="77777777" w:rsidTr="00CC4B40">
        <w:trPr>
          <w:trHeight w:val="166"/>
        </w:trPr>
        <w:tc>
          <w:tcPr>
            <w:tcW w:w="1159" w:type="pct"/>
            <w:gridSpan w:val="2"/>
          </w:tcPr>
          <w:p w14:paraId="36EBAF51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เพื่อการป้องกันความเสี่ยง</w:t>
            </w:r>
          </w:p>
        </w:tc>
        <w:tc>
          <w:tcPr>
            <w:tcW w:w="494" w:type="pct"/>
          </w:tcPr>
          <w:p w14:paraId="0AB17B37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55D096B7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E32CAFD" w14:textId="77777777" w:rsidR="001B4278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3DA223F4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104A0B87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3A90340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05EE737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7D12F98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F1BA20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222B44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</w:tcPr>
          <w:p w14:paraId="086B500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7E8F708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F59AF0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0E9BCAC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 w:rsidR="001B4278" w:rsidRPr="002A007A" w14:paraId="0330173C" w14:textId="77777777" w:rsidTr="00CC4B40">
        <w:trPr>
          <w:trHeight w:val="166"/>
        </w:trPr>
        <w:tc>
          <w:tcPr>
            <w:tcW w:w="1159" w:type="pct"/>
            <w:gridSpan w:val="2"/>
          </w:tcPr>
          <w:p w14:paraId="6A69AA90" w14:textId="77777777" w:rsidR="001B4278" w:rsidRPr="00FA7BF9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br/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-</w:t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72C13EE9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7A97605C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C58A308" w14:textId="77777777" w:rsidR="001B4278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0F733C41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52DB54FE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35863C6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81" w:type="pct"/>
          </w:tcPr>
          <w:p w14:paraId="30F8720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63C55BB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3B1CE3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273FC674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54AD20C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0CEC3C4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738F16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0E919C9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</w:tr>
      <w:tr w:rsidR="001B4278" w:rsidRPr="002A007A" w14:paraId="4126746F" w14:textId="77777777" w:rsidTr="00CC4B40">
        <w:trPr>
          <w:trHeight w:val="166"/>
        </w:trPr>
        <w:tc>
          <w:tcPr>
            <w:tcW w:w="1159" w:type="pct"/>
            <w:gridSpan w:val="2"/>
          </w:tcPr>
          <w:p w14:paraId="66F800E2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4" w:type="pct"/>
          </w:tcPr>
          <w:p w14:paraId="5346BEC3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5C111575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6710272" w14:textId="77777777" w:rsidR="001B4278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มูลค่ายุติธรรมผ่าน</w:t>
            </w:r>
          </w:p>
          <w:p w14:paraId="08779A32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10111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กำไรหรือขาดทุน</w:t>
            </w:r>
          </w:p>
        </w:tc>
        <w:tc>
          <w:tcPr>
            <w:tcW w:w="81" w:type="pct"/>
          </w:tcPr>
          <w:p w14:paraId="6F632E47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AF349E3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7266591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B758A98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752DA2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087404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171</w:t>
            </w:r>
          </w:p>
        </w:tc>
        <w:tc>
          <w:tcPr>
            <w:tcW w:w="92" w:type="pct"/>
          </w:tcPr>
          <w:p w14:paraId="6FBA2CF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45C4158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243B49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2A740D1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1B4278" w:rsidRPr="002A007A" w14:paraId="4EE35603" w14:textId="77777777" w:rsidTr="00CC4B40">
        <w:trPr>
          <w:trHeight w:val="166"/>
        </w:trPr>
        <w:tc>
          <w:tcPr>
            <w:tcW w:w="1159" w:type="pct"/>
            <w:gridSpan w:val="2"/>
          </w:tcPr>
          <w:p w14:paraId="156A155F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21C29FAD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4274723C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84F3F18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63342048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1C75C92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383734E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8F4DF3A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25248A1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5D25BEA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721CE56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9990ECF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5FDA012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96BFD5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1F2C71E3" w14:textId="77777777" w:rsidTr="00CC4B40">
        <w:trPr>
          <w:trHeight w:val="166"/>
        </w:trPr>
        <w:tc>
          <w:tcPr>
            <w:tcW w:w="1159" w:type="pct"/>
            <w:gridSpan w:val="2"/>
          </w:tcPr>
          <w:p w14:paraId="026795A6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5AE4ABA3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11997E1D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887C63F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1BCD4312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C92B766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13927DD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5F1E336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5BA68D7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F8E225E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2AC9279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0200DBF2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760291B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5B9C887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354BB3C6" w14:textId="77777777" w:rsidTr="00CC4B40">
        <w:trPr>
          <w:trHeight w:val="166"/>
        </w:trPr>
        <w:tc>
          <w:tcPr>
            <w:tcW w:w="1159" w:type="pct"/>
            <w:gridSpan w:val="2"/>
          </w:tcPr>
          <w:p w14:paraId="0719C279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0246477F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5D3174B4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D57059E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1E7F6248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7EA1C81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0B544B1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BD297F6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191C9EF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A0A76F0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7E81CAE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451C12E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5F6CE3A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6F65F3E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18A91302" w14:textId="77777777" w:rsidTr="00CC4B40">
        <w:trPr>
          <w:trHeight w:val="166"/>
        </w:trPr>
        <w:tc>
          <w:tcPr>
            <w:tcW w:w="1159" w:type="pct"/>
            <w:gridSpan w:val="2"/>
          </w:tcPr>
          <w:p w14:paraId="7B4D9AB1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6B34665E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54481DE8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DB02D90" w14:textId="77777777" w:rsidR="001B4278" w:rsidRPr="0010111A" w:rsidRDefault="001B4278" w:rsidP="001B4278">
            <w:pPr>
              <w:suppressAutoHyphens/>
              <w:spacing w:after="0" w:line="240" w:lineRule="auto"/>
              <w:ind w:left="-114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81" w:type="pct"/>
          </w:tcPr>
          <w:p w14:paraId="1AD0D6D0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8CDB9CF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675E28A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24A11BE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0E976AA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61E3978E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733A0B5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4D1B989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4CC787C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1DB089F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72D28BB2" w14:textId="77777777" w:rsidTr="00CC4B40">
        <w:trPr>
          <w:trHeight w:val="166"/>
        </w:trPr>
        <w:tc>
          <w:tcPr>
            <w:tcW w:w="1159" w:type="pct"/>
            <w:gridSpan w:val="2"/>
          </w:tcPr>
          <w:p w14:paraId="294B0480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3DF874FF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7FAD33F3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2AEDEE6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79A9ED80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7094070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08F9C2C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0B15D8C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5F5EB23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EE84A57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4078BB5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2B7698B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0158E62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A81DB9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5D08A528" w14:textId="77777777" w:rsidTr="00CC4B40">
        <w:trPr>
          <w:trHeight w:val="166"/>
        </w:trPr>
        <w:tc>
          <w:tcPr>
            <w:tcW w:w="1159" w:type="pct"/>
            <w:gridSpan w:val="2"/>
          </w:tcPr>
          <w:p w14:paraId="58A04EC3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lastRenderedPageBreak/>
              <w:t>สัญญาแลกเปลี่ยนอัตราดอกเบี้ย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18FA6E3A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5A636350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1E5CF67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58526601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C20080E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30,297</w:t>
            </w:r>
          </w:p>
        </w:tc>
        <w:tc>
          <w:tcPr>
            <w:tcW w:w="81" w:type="pct"/>
          </w:tcPr>
          <w:p w14:paraId="23E1FD2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FBA2CAB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45071F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6D31D6E4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2C0DDCD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ADD1EA9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FEDFFF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6881F7B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</w:tr>
      <w:tr w:rsidR="001B4278" w:rsidRPr="002A007A" w14:paraId="0F4C4641" w14:textId="77777777" w:rsidTr="00CC4B40">
        <w:trPr>
          <w:trHeight w:val="166"/>
        </w:trPr>
        <w:tc>
          <w:tcPr>
            <w:tcW w:w="1159" w:type="pct"/>
            <w:gridSpan w:val="2"/>
          </w:tcPr>
          <w:p w14:paraId="2FB4D788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47BD5ABE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464EF8CD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EAB98C7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7810EEFE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3CAD8B46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316</w:t>
            </w:r>
          </w:p>
        </w:tc>
        <w:tc>
          <w:tcPr>
            <w:tcW w:w="81" w:type="pct"/>
          </w:tcPr>
          <w:p w14:paraId="68C4BFC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EFE8D89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688A2D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22DC561F" w14:textId="77777777" w:rsidR="001B4278" w:rsidRPr="007A5235" w:rsidRDefault="001B4278" w:rsidP="001B4278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79E09D54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90096F4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6ABD6C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695C26E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</w:tr>
      <w:tr w:rsidR="001B4278" w:rsidRPr="002A007A" w14:paraId="7113F241" w14:textId="77777777" w:rsidTr="00CC4B40">
        <w:trPr>
          <w:trHeight w:val="166"/>
        </w:trPr>
        <w:tc>
          <w:tcPr>
            <w:tcW w:w="1159" w:type="pct"/>
            <w:gridSpan w:val="2"/>
          </w:tcPr>
          <w:p w14:paraId="7C2FEE25" w14:textId="77777777" w:rsidR="001B4278" w:rsidRPr="007A5235" w:rsidRDefault="001B4278" w:rsidP="001B4278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55D00D08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2990D508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44967AD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7F1B3488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1BB39B2" w14:textId="77777777" w:rsidR="001B4278" w:rsidRPr="007A5235" w:rsidRDefault="001B4278" w:rsidP="001B4278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</w:tcPr>
          <w:p w14:paraId="16A137E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1EA9BBE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065A76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6D42363" w14:textId="77777777" w:rsidR="001B4278" w:rsidRPr="007A5235" w:rsidRDefault="001B4278" w:rsidP="001B4278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035E684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7D43BEC" w14:textId="77777777" w:rsidR="001B4278" w:rsidRPr="007A5235" w:rsidRDefault="001B4278" w:rsidP="001B4278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40BA06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</w:tcPr>
          <w:p w14:paraId="4D1671A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1B4278" w:rsidRPr="002A007A" w14:paraId="5D486486" w14:textId="77777777" w:rsidTr="00CC4B40">
        <w:trPr>
          <w:trHeight w:val="166"/>
        </w:trPr>
        <w:tc>
          <w:tcPr>
            <w:tcW w:w="1159" w:type="pct"/>
            <w:gridSpan w:val="2"/>
          </w:tcPr>
          <w:p w14:paraId="2541A3D9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494" w:type="pct"/>
          </w:tcPr>
          <w:p w14:paraId="6237759A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</w:tcPr>
          <w:p w14:paraId="04A77083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69403B8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1" w:type="pct"/>
          </w:tcPr>
          <w:p w14:paraId="175F712E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4385A231" w14:textId="77777777" w:rsidR="001B4278" w:rsidRPr="007A5235" w:rsidRDefault="001B4278" w:rsidP="001B4278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76,356</w:t>
            </w:r>
          </w:p>
        </w:tc>
        <w:tc>
          <w:tcPr>
            <w:tcW w:w="81" w:type="pct"/>
            <w:vAlign w:val="bottom"/>
          </w:tcPr>
          <w:p w14:paraId="78ABF94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88723EF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37A6D8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3AC7B412" w14:textId="77777777" w:rsidR="001B4278" w:rsidRPr="007A5235" w:rsidRDefault="001B4278" w:rsidP="001B4278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92" w:type="pct"/>
            <w:vAlign w:val="bottom"/>
          </w:tcPr>
          <w:p w14:paraId="1A53F80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225EBDB9" w14:textId="77777777" w:rsidR="001B4278" w:rsidRPr="007A5235" w:rsidRDefault="001B4278" w:rsidP="001B4278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          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7A116E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69F7AA2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828</w:t>
            </w:r>
          </w:p>
        </w:tc>
      </w:tr>
      <w:tr w:rsidR="001B4278" w:rsidRPr="002A007A" w14:paraId="19211B6C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3D456343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494" w:type="pct"/>
            <w:vAlign w:val="bottom"/>
          </w:tcPr>
          <w:p w14:paraId="29FDE179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0BBFBA86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556358CE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5F52C488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054A6C41" w14:textId="77777777" w:rsidR="001B4278" w:rsidRPr="007A5235" w:rsidRDefault="001B4278" w:rsidP="001B4278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10,997</w:t>
            </w:r>
          </w:p>
        </w:tc>
        <w:tc>
          <w:tcPr>
            <w:tcW w:w="81" w:type="pct"/>
            <w:vAlign w:val="bottom"/>
          </w:tcPr>
          <w:p w14:paraId="13279AB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167DCB6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88B17B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B19D35F" w14:textId="77777777" w:rsidR="001B4278" w:rsidRPr="007A5235" w:rsidRDefault="001B4278" w:rsidP="001B4278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38CEC21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EF80F38" w14:textId="77777777" w:rsidR="001B4278" w:rsidRPr="007A5235" w:rsidRDefault="001B4278" w:rsidP="001B4278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918</w:t>
            </w:r>
          </w:p>
        </w:tc>
        <w:tc>
          <w:tcPr>
            <w:tcW w:w="93" w:type="pct"/>
            <w:vAlign w:val="bottom"/>
          </w:tcPr>
          <w:p w14:paraId="3D6CB9A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F1AFB2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915</w:t>
            </w:r>
          </w:p>
        </w:tc>
      </w:tr>
      <w:tr w:rsidR="001B4278" w:rsidRPr="002A007A" w14:paraId="77B77F63" w14:textId="77777777" w:rsidTr="00CC4B40">
        <w:trPr>
          <w:trHeight w:val="166"/>
        </w:trPr>
        <w:tc>
          <w:tcPr>
            <w:tcW w:w="1159" w:type="pct"/>
            <w:gridSpan w:val="2"/>
          </w:tcPr>
          <w:p w14:paraId="2625D06F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หนี้สินอื่น</w:t>
            </w:r>
          </w:p>
        </w:tc>
        <w:tc>
          <w:tcPr>
            <w:tcW w:w="494" w:type="pct"/>
            <w:vAlign w:val="bottom"/>
          </w:tcPr>
          <w:p w14:paraId="13B9EFC5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  <w:vAlign w:val="bottom"/>
          </w:tcPr>
          <w:p w14:paraId="5F3009F1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50FA574A" w14:textId="77777777" w:rsidR="001B4278" w:rsidRPr="007A5235" w:rsidRDefault="001B4278" w:rsidP="001B427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1" w:type="pct"/>
          </w:tcPr>
          <w:p w14:paraId="2EF38B93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503E4A23" w14:textId="77777777" w:rsidR="001B4278" w:rsidRPr="007A5235" w:rsidRDefault="001B4278" w:rsidP="001B4278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91,008</w:t>
            </w:r>
          </w:p>
        </w:tc>
        <w:tc>
          <w:tcPr>
            <w:tcW w:w="81" w:type="pct"/>
            <w:vAlign w:val="bottom"/>
          </w:tcPr>
          <w:p w14:paraId="00AF025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54F9DDCF" w14:textId="77777777" w:rsidR="001B4278" w:rsidRPr="007A5235" w:rsidRDefault="001B4278" w:rsidP="001B4278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0BF210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0F61B0EE" w14:textId="77777777" w:rsidR="001B4278" w:rsidRPr="007A5235" w:rsidRDefault="001B4278" w:rsidP="001B4278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  <w:vAlign w:val="bottom"/>
          </w:tcPr>
          <w:p w14:paraId="31CD493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2B7EAA02" w14:textId="77777777" w:rsidR="001B4278" w:rsidRPr="007A5235" w:rsidRDefault="001B4278" w:rsidP="001B4278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       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54CDF3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611B848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91,004</w:t>
            </w:r>
          </w:p>
        </w:tc>
      </w:tr>
      <w:tr w:rsidR="001B4278" w:rsidRPr="002A007A" w14:paraId="3B417E5B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559EE516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</w:t>
            </w:r>
          </w:p>
        </w:tc>
        <w:tc>
          <w:tcPr>
            <w:tcW w:w="494" w:type="pct"/>
          </w:tcPr>
          <w:p w14:paraId="4BC75B07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39FBF3CF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1C524FE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5328E11D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10241" w14:textId="77777777" w:rsidR="001B4278" w:rsidRPr="007A5235" w:rsidRDefault="001B4278" w:rsidP="001B4278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2,554,503</w:t>
            </w:r>
          </w:p>
        </w:tc>
        <w:tc>
          <w:tcPr>
            <w:tcW w:w="81" w:type="pct"/>
            <w:vAlign w:val="bottom"/>
          </w:tcPr>
          <w:p w14:paraId="58D066F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A9BB2" w14:textId="77777777" w:rsidR="001B4278" w:rsidRPr="007A5235" w:rsidRDefault="001B4278" w:rsidP="001B4278">
            <w:pPr>
              <w:tabs>
                <w:tab w:val="decimal" w:pos="95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803DB9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B5D10" w14:textId="77777777" w:rsidR="001B4278" w:rsidRPr="007A5235" w:rsidRDefault="001B4278" w:rsidP="001B4278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92" w:type="pct"/>
            <w:vAlign w:val="bottom"/>
          </w:tcPr>
          <w:p w14:paraId="29FDED4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58F8C" w14:textId="77777777" w:rsidR="001B4278" w:rsidRPr="007A5235" w:rsidRDefault="001B4278" w:rsidP="001B4278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918</w:t>
            </w:r>
          </w:p>
        </w:tc>
        <w:tc>
          <w:tcPr>
            <w:tcW w:w="93" w:type="pct"/>
            <w:vAlign w:val="bottom"/>
          </w:tcPr>
          <w:p w14:paraId="57E0A8E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84D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045</w:t>
            </w:r>
          </w:p>
        </w:tc>
      </w:tr>
      <w:tr w:rsidR="001B4278" w:rsidRPr="002A007A" w14:paraId="504AFCC5" w14:textId="77777777" w:rsidTr="00CC4B40">
        <w:trPr>
          <w:trHeight w:val="166"/>
        </w:trPr>
        <w:tc>
          <w:tcPr>
            <w:tcW w:w="1159" w:type="pct"/>
            <w:gridSpan w:val="2"/>
          </w:tcPr>
          <w:p w14:paraId="5A9936C2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42D6982D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3D98DF2C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CB6793F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6F562CB1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7FD7517" w14:textId="77777777" w:rsidR="001B4278" w:rsidRPr="007A5235" w:rsidRDefault="001B4278" w:rsidP="001B4278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vAlign w:val="bottom"/>
          </w:tcPr>
          <w:p w14:paraId="3181D7B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5D3C36BB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6A0C7BD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BF729F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  <w:vAlign w:val="bottom"/>
          </w:tcPr>
          <w:p w14:paraId="5411BA2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7203B45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3A8EA7A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DC16BA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6B27263F" w14:textId="77777777" w:rsidTr="00CC4B40">
        <w:trPr>
          <w:trHeight w:val="166"/>
        </w:trPr>
        <w:tc>
          <w:tcPr>
            <w:tcW w:w="1159" w:type="pct"/>
            <w:gridSpan w:val="2"/>
          </w:tcPr>
          <w:p w14:paraId="67CFE004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ส่วนของเจ้าของ</w:t>
            </w:r>
          </w:p>
        </w:tc>
        <w:tc>
          <w:tcPr>
            <w:tcW w:w="494" w:type="pct"/>
          </w:tcPr>
          <w:p w14:paraId="2CD1DA1D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09A94A27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E8E75D0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7A4A7683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5B18A83" w14:textId="77777777" w:rsidR="001B4278" w:rsidRPr="007A5235" w:rsidRDefault="001B4278" w:rsidP="001B4278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vAlign w:val="bottom"/>
          </w:tcPr>
          <w:p w14:paraId="571B6E1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525AA85E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7AF9F35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1F93E9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  <w:vAlign w:val="bottom"/>
          </w:tcPr>
          <w:p w14:paraId="31E3664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7BD84EF7" w14:textId="77777777" w:rsidR="001B4278" w:rsidRPr="007A5235" w:rsidRDefault="001B4278" w:rsidP="001B4278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345A665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0B16221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1B4278" w:rsidRPr="002A007A" w14:paraId="74BEFB8D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57F320D1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ทุนเรือนหุ้น</w:t>
            </w:r>
          </w:p>
        </w:tc>
        <w:tc>
          <w:tcPr>
            <w:tcW w:w="494" w:type="pct"/>
          </w:tcPr>
          <w:p w14:paraId="253EDB5A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7771D4F9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5044705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702580AD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69C66255" w14:textId="77777777" w:rsidR="001B4278" w:rsidRPr="007A5235" w:rsidRDefault="001B4278" w:rsidP="001B4278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33,992</w:t>
            </w:r>
          </w:p>
        </w:tc>
        <w:tc>
          <w:tcPr>
            <w:tcW w:w="81" w:type="pct"/>
            <w:vAlign w:val="bottom"/>
          </w:tcPr>
          <w:p w14:paraId="7AB74FE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5809EB7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255B80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D810348" w14:textId="77777777" w:rsidR="001B4278" w:rsidRPr="007A5235" w:rsidRDefault="001B4278" w:rsidP="001B4278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5967EA3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029088EA" w14:textId="77777777" w:rsidR="001B4278" w:rsidRPr="007A5235" w:rsidRDefault="001B4278" w:rsidP="001B4278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DE1191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3F8BE43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</w:tr>
      <w:tr w:rsidR="001B4278" w:rsidRPr="002A007A" w14:paraId="11E7D7BE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5DC54DCD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494" w:type="pct"/>
          </w:tcPr>
          <w:p w14:paraId="75469BCB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30D3B149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444FEC8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25EF2084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61BF23F8" w14:textId="77777777" w:rsidR="001B4278" w:rsidRPr="007A5235" w:rsidRDefault="001B4278" w:rsidP="001B4278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11,124</w:t>
            </w:r>
          </w:p>
        </w:tc>
        <w:tc>
          <w:tcPr>
            <w:tcW w:w="81" w:type="pct"/>
            <w:vAlign w:val="bottom"/>
          </w:tcPr>
          <w:p w14:paraId="7CD3CDE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48E73C6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7FC6BF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39C5BD70" w14:textId="77777777" w:rsidR="001B4278" w:rsidRPr="007A5235" w:rsidRDefault="001B4278" w:rsidP="001B4278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7201571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875F7CD" w14:textId="77777777" w:rsidR="001B4278" w:rsidRPr="007A5235" w:rsidRDefault="001B4278" w:rsidP="001B4278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0B0380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23626C7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</w:tr>
      <w:tr w:rsidR="001B4278" w:rsidRPr="002A007A" w14:paraId="144F65C6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064C4495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องค์ประกอบอื่นของส่วนของเจ้าของ</w:t>
            </w:r>
          </w:p>
        </w:tc>
        <w:tc>
          <w:tcPr>
            <w:tcW w:w="494" w:type="pct"/>
          </w:tcPr>
          <w:p w14:paraId="36EFB037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24480EA4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B666930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22DE5ECF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47E7F527" w14:textId="77777777" w:rsidR="001B4278" w:rsidRPr="007A5235" w:rsidRDefault="001B4278" w:rsidP="001B4278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16,136</w:t>
            </w:r>
          </w:p>
        </w:tc>
        <w:tc>
          <w:tcPr>
            <w:tcW w:w="81" w:type="pct"/>
            <w:vAlign w:val="bottom"/>
          </w:tcPr>
          <w:p w14:paraId="28B4BDB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8DF32E8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5B0B9CF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7D517A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92" w:type="pct"/>
            <w:vAlign w:val="bottom"/>
          </w:tcPr>
          <w:p w14:paraId="54F88F19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5E96857A" w14:textId="77777777" w:rsidR="001B4278" w:rsidRPr="007A5235" w:rsidRDefault="001B4278" w:rsidP="001B4278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3" w:type="pct"/>
            <w:vAlign w:val="bottom"/>
          </w:tcPr>
          <w:p w14:paraId="4F8B798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34C21293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495</w:t>
            </w:r>
          </w:p>
        </w:tc>
      </w:tr>
      <w:tr w:rsidR="001B4278" w:rsidRPr="002A007A" w14:paraId="5DBF3F8F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450024A3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ทุนสำรองตามกฎหมาย  </w:t>
            </w:r>
          </w:p>
        </w:tc>
        <w:tc>
          <w:tcPr>
            <w:tcW w:w="494" w:type="pct"/>
          </w:tcPr>
          <w:p w14:paraId="318A5489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22D9E503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C336461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7A9EB13B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5021607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" w:type="pct"/>
            <w:vAlign w:val="bottom"/>
          </w:tcPr>
          <w:p w14:paraId="2C13CC1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0E89FF2E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F0F333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52DBFD1" w14:textId="77777777" w:rsidR="001B4278" w:rsidRPr="007A5235" w:rsidRDefault="001B4278" w:rsidP="001B4278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7249D2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2ADAE0B" w14:textId="77777777" w:rsidR="001B4278" w:rsidRPr="007A5235" w:rsidRDefault="001B4278" w:rsidP="001B4278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BFAC3C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vAlign w:val="bottom"/>
          </w:tcPr>
          <w:p w14:paraId="7E354C5B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1B4278" w:rsidRPr="002A007A" w14:paraId="0795B52C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0CF63E93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กำไรสะสมยังไม่ได้จัดสรร</w:t>
            </w:r>
          </w:p>
        </w:tc>
        <w:tc>
          <w:tcPr>
            <w:tcW w:w="494" w:type="pct"/>
          </w:tcPr>
          <w:p w14:paraId="5DCB36E9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58067A9C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B9A9714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44A29D07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2D6EE950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692</w:t>
            </w:r>
          </w:p>
        </w:tc>
        <w:tc>
          <w:tcPr>
            <w:tcW w:w="81" w:type="pct"/>
            <w:vAlign w:val="bottom"/>
          </w:tcPr>
          <w:p w14:paraId="12F97EC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088059AE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EFD181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0E9206D2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92" w:type="pct"/>
            <w:vAlign w:val="bottom"/>
          </w:tcPr>
          <w:p w14:paraId="131C5F50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42813C4E" w14:textId="77777777" w:rsidR="001B4278" w:rsidRPr="007A5235" w:rsidRDefault="001B4278" w:rsidP="001B4278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2F357A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bottom"/>
          </w:tcPr>
          <w:p w14:paraId="7C774B6E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067</w:t>
            </w:r>
          </w:p>
        </w:tc>
      </w:tr>
      <w:tr w:rsidR="001B4278" w:rsidRPr="002A007A" w14:paraId="79ECE7D8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1554165B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รวมส่วนของเจ้าของ</w:t>
            </w:r>
          </w:p>
        </w:tc>
        <w:tc>
          <w:tcPr>
            <w:tcW w:w="494" w:type="pct"/>
          </w:tcPr>
          <w:p w14:paraId="55EA4B78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185E0D18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B2904AB" w14:textId="77777777" w:rsidR="001B4278" w:rsidRPr="007A5235" w:rsidRDefault="001B4278" w:rsidP="001B427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1FA501BE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0A5FA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944</w:t>
            </w:r>
          </w:p>
        </w:tc>
        <w:tc>
          <w:tcPr>
            <w:tcW w:w="81" w:type="pct"/>
            <w:vAlign w:val="bottom"/>
          </w:tcPr>
          <w:p w14:paraId="032C140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930D3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4A2F82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6D76C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92" w:type="pct"/>
            <w:vAlign w:val="bottom"/>
          </w:tcPr>
          <w:p w14:paraId="2653096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C6C9D" w14:textId="77777777" w:rsidR="001B4278" w:rsidRPr="007A5235" w:rsidRDefault="001B4278" w:rsidP="001B4278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3" w:type="pct"/>
            <w:vAlign w:val="bottom"/>
          </w:tcPr>
          <w:p w14:paraId="3DFFA5B7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53FCA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678</w:t>
            </w:r>
          </w:p>
        </w:tc>
      </w:tr>
      <w:tr w:rsidR="001B4278" w:rsidRPr="002A007A" w14:paraId="358D9CB7" w14:textId="77777777" w:rsidTr="00CC4B40">
        <w:trPr>
          <w:trHeight w:val="166"/>
        </w:trPr>
        <w:tc>
          <w:tcPr>
            <w:tcW w:w="1159" w:type="pct"/>
            <w:gridSpan w:val="2"/>
            <w:vAlign w:val="bottom"/>
          </w:tcPr>
          <w:p w14:paraId="108743E8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รวมหนี้สินและส่วนของเจ้าของ</w:t>
            </w:r>
          </w:p>
        </w:tc>
        <w:tc>
          <w:tcPr>
            <w:tcW w:w="494" w:type="pct"/>
          </w:tcPr>
          <w:p w14:paraId="3044C744" w14:textId="77777777" w:rsidR="001B4278" w:rsidRPr="007A5235" w:rsidRDefault="001B4278" w:rsidP="001B4278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599D4714" w14:textId="77777777" w:rsidR="001B4278" w:rsidRPr="007A5235" w:rsidRDefault="001B4278" w:rsidP="001B4278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1BCC022" w14:textId="77777777" w:rsidR="001B4278" w:rsidRPr="007A5235" w:rsidRDefault="001B4278" w:rsidP="001B427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4123811D" w14:textId="77777777" w:rsidR="001B4278" w:rsidRPr="007A5235" w:rsidRDefault="001B4278" w:rsidP="001B4278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D0830" w14:textId="77777777" w:rsidR="001B4278" w:rsidRPr="007A5235" w:rsidRDefault="001B4278" w:rsidP="001B4278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81" w:type="pct"/>
            <w:vAlign w:val="bottom"/>
          </w:tcPr>
          <w:p w14:paraId="16CFCAF8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420B" w14:textId="77777777" w:rsidR="001B4278" w:rsidRPr="007A5235" w:rsidRDefault="001B4278" w:rsidP="001B4278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AB47171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0E6E6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2" w:type="pct"/>
            <w:vAlign w:val="bottom"/>
          </w:tcPr>
          <w:p w14:paraId="3156E02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1B611" w14:textId="77777777" w:rsidR="001B4278" w:rsidRPr="007A5235" w:rsidRDefault="001B4278" w:rsidP="001B4278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4,930</w:t>
            </w:r>
          </w:p>
        </w:tc>
        <w:tc>
          <w:tcPr>
            <w:tcW w:w="93" w:type="pct"/>
            <w:vAlign w:val="bottom"/>
          </w:tcPr>
          <w:p w14:paraId="2A12A715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0A2AD" w14:textId="77777777" w:rsidR="001B4278" w:rsidRPr="007A5235" w:rsidRDefault="001B4278" w:rsidP="001B4278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</w:tbl>
    <w:p w14:paraId="14C1F877" w14:textId="77777777" w:rsidR="00EE26B8" w:rsidRPr="007A5235" w:rsidRDefault="00EE26B8" w:rsidP="00EE26B8">
      <w:pPr>
        <w:tabs>
          <w:tab w:val="left" w:pos="2206"/>
        </w:tabs>
        <w:suppressAutoHyphens/>
        <w:spacing w:after="0" w:line="240" w:lineRule="auto"/>
        <w:rPr>
          <w:rFonts w:asciiTheme="majorBidi" w:eastAsia="Times New Roman" w:hAnsiTheme="majorBidi" w:cstheme="majorBidi"/>
          <w:sz w:val="28"/>
          <w:szCs w:val="32"/>
          <w:cs/>
          <w:lang w:eastAsia="zh-CN"/>
        </w:rPr>
        <w:sectPr w:rsidR="00EE26B8" w:rsidRPr="007A5235" w:rsidSect="00FF4B47">
          <w:headerReference w:type="default" r:id="rId13"/>
          <w:pgSz w:w="15840" w:h="12240" w:orient="landscape"/>
          <w:pgMar w:top="691" w:right="720" w:bottom="576" w:left="720" w:header="720" w:footer="720" w:gutter="0"/>
          <w:cols w:space="720"/>
          <w:docGrid w:linePitch="490"/>
        </w:sectPr>
      </w:pPr>
    </w:p>
    <w:p w14:paraId="43D914B1" w14:textId="44B807A4" w:rsidR="00794AF7" w:rsidRPr="007A5235" w:rsidRDefault="00794AF7" w:rsidP="00794AF7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F21D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.1.1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9FB97D9" w14:textId="77777777" w:rsidR="00794AF7" w:rsidRPr="00162A0D" w:rsidRDefault="00794AF7" w:rsidP="00794AF7">
      <w:pPr>
        <w:spacing w:after="0" w:line="240" w:lineRule="auto"/>
        <w:ind w:left="1800" w:hanging="72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3FD5FF6" w14:textId="77777777" w:rsid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รับรู้ ณ วันที่ซื้อขาย ซึ่งเป็นวันที่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ดังกล่าว ยกเว้นเงินลงทุนในตราสารหนี้ที่รับรู้ ณ วันครบกำหนดชำระ</w:t>
      </w:r>
    </w:p>
    <w:p w14:paraId="6A572B38" w14:textId="77777777" w:rsidR="00794AF7" w:rsidRPr="00FF4BF4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2D21EECB" w14:textId="77777777" w:rsidR="00794AF7" w:rsidRPr="006D42A6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</w:t>
      </w:r>
      <w:r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การได้มาหรือการออกตราสาร </w:t>
      </w:r>
    </w:p>
    <w:p w14:paraId="09D2A75C" w14:textId="77777777" w:rsidR="00794AF7" w:rsidRPr="00162A0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6B1E14" w14:textId="133533E5" w:rsidR="00794AF7" w:rsidRPr="007A5235" w:rsidRDefault="00794AF7" w:rsidP="00794AF7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3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F21D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.1.2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</w:p>
    <w:p w14:paraId="356DE52B" w14:textId="77777777" w:rsidR="00794AF7" w:rsidRPr="00162A0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FD7EDB" w14:textId="77777777" w:rsidR="00794AF7" w:rsidRPr="007A5235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3EF88867" w14:textId="77777777" w:rsidR="00794AF7" w:rsidRPr="00162A0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F95A006" w14:textId="77777777" w:rsidR="00794AF7" w:rsidRPr="007A5235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A28E066" w14:textId="77777777" w:rsidR="00794AF7" w:rsidRPr="00162A0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D3550D7" w14:textId="77777777" w:rsidR="00794AF7" w:rsidRDefault="00794AF7" w:rsidP="00794AF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616B3340" w14:textId="77777777" w:rsidR="00794AF7" w:rsidRPr="00162A0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89A14B6" w14:textId="77777777" w:rsidR="00794AF7" w:rsidRPr="007A5235" w:rsidRDefault="00794AF7" w:rsidP="00BA2E1B">
      <w:pPr>
        <w:numPr>
          <w:ilvl w:val="0"/>
          <w:numId w:val="16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ตามโมเดลธุรกิจที่มีวัตถุประสงค์เพื่อรับกระแสเงินสดตามสัญญา และ</w:t>
      </w:r>
    </w:p>
    <w:p w14:paraId="7A196A9F" w14:textId="77777777" w:rsidR="00794AF7" w:rsidRPr="007A5235" w:rsidRDefault="00794AF7" w:rsidP="00BA2E1B">
      <w:pPr>
        <w:numPr>
          <w:ilvl w:val="0"/>
          <w:numId w:val="16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3C1C542B" w14:textId="77777777" w:rsidR="00794AF7" w:rsidRPr="00162A0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5D5B995" w14:textId="77777777" w:rsid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133D594E" w14:textId="77777777" w:rsidR="00794AF7" w:rsidRPr="00162A0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397C673" w14:textId="77777777" w:rsidR="00794AF7" w:rsidRPr="007A5235" w:rsidRDefault="00794AF7" w:rsidP="00BA2E1B">
      <w:pPr>
        <w:numPr>
          <w:ilvl w:val="0"/>
          <w:numId w:val="16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2A0D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</w:t>
      </w:r>
      <w:r w:rsidRPr="00162A0D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Pr="00162A0D">
        <w:rPr>
          <w:rFonts w:asciiTheme="majorBidi" w:eastAsia="Times New Roman" w:hAnsiTheme="majorBidi" w:cstheme="majorBidi"/>
          <w:sz w:val="30"/>
          <w:szCs w:val="30"/>
          <w:cs/>
        </w:rPr>
        <w:t>ตามโมเดลธุรกิจที่มีวัตถุประสงค์เพื่อรับกระแสเงินสดตาม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สัญญาและเพื่อขายสินทรัพย์ทางการเงิน และ</w:t>
      </w:r>
    </w:p>
    <w:p w14:paraId="60A4FDB2" w14:textId="77777777" w:rsidR="00794AF7" w:rsidRPr="007A5235" w:rsidRDefault="00794AF7" w:rsidP="00BA2E1B">
      <w:pPr>
        <w:numPr>
          <w:ilvl w:val="0"/>
          <w:numId w:val="16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34A5804A" w14:textId="77777777" w:rsidR="00794AF7" w:rsidRPr="004F3DC0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C375C91" w14:textId="77777777" w:rsidR="00794AF7" w:rsidRDefault="00794AF7" w:rsidP="00794AF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สามารถเลือกแสดงการเปลี่ยนแปลงในมูลค่ายุติธรรมในภายหลังในกำไรขาดทุนเบ็ดเสร็จอื่น โดยเมื่อเลือกแล้วไม่สามารถยกเลิ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โดยการเลือกนี้จะเลือกเป็นรายเงินลงทุน </w:t>
      </w:r>
    </w:p>
    <w:p w14:paraId="02E6FDAC" w14:textId="77777777" w:rsidR="00794AF7" w:rsidRDefault="00794AF7" w:rsidP="00794AF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29E5E89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สินทรัพย์ทางการเงินอื่นทั้งหมดวัดมูลค่าด้วยมูลค่ายุติธรรมผ่านกำไรหรือขาดทุน </w:t>
      </w:r>
    </w:p>
    <w:p w14:paraId="41FCEE3F" w14:textId="77777777" w:rsidR="00794AF7" w:rsidRPr="00794AF7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</w:p>
    <w:p w14:paraId="7C8F8D79" w14:textId="2CE0AA95" w:rsidR="00794AF7" w:rsidRPr="00794AF7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94AF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การประเมินโมเดลธุรกิจ</w:t>
      </w:r>
    </w:p>
    <w:p w14:paraId="2A3356BD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E936D33" w14:textId="77777777" w:rsidR="00794AF7" w:rsidRPr="00794AF7" w:rsidRDefault="00794AF7" w:rsidP="00794AF7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ธนาคารและบริษัทย่อยได้ประเมินโมเดลธุรกิจของสินทรัพย์ทางการเงินที่ถือไว้ในระดับพอร์ตโฟลิโอ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794AF7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8D0FD84" w14:textId="77777777" w:rsidR="00794AF7" w:rsidRPr="00794AF7" w:rsidRDefault="00794AF7" w:rsidP="00794AF7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49A8F71" w14:textId="77777777" w:rsidR="00794AF7" w:rsidRPr="00794AF7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การจับคู่ระหว่างระยะเวลาของสินทรัพย์ทางการเงินกับระยะเวลาของหนี้สินที่ใช้ในการจัดหาเงินทุน</w:t>
      </w:r>
      <w:r w:rsidRPr="00794AF7">
        <w:rPr>
          <w:rFonts w:asciiTheme="majorBidi" w:eastAsia="Times New Roman" w:hAnsiTheme="majorBidi" w:cstheme="majorBidi" w:hint="cs"/>
          <w:sz w:val="30"/>
          <w:szCs w:val="30"/>
          <w:cs/>
        </w:rPr>
        <w:t>เพื่อสินทรัพย์เหล่านั้น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br/>
        <w:t>ทางการเงิน</w:t>
      </w:r>
    </w:p>
    <w:p w14:paraId="087D9767" w14:textId="77777777" w:rsidR="00794AF7" w:rsidRPr="00794AF7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วิธีการประเมินผลการดำเนินงานของพอร์ตโฟลิโอและการรายงานให้ผู้บริหารของธนาคารและบริษัทย่อย</w:t>
      </w:r>
    </w:p>
    <w:p w14:paraId="55260A7B" w14:textId="77777777" w:rsidR="00794AF7" w:rsidRPr="00794AF7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F6CF623" w14:textId="77777777" w:rsidR="00794AF7" w:rsidRPr="00794AF7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022B744F" w14:textId="77777777" w:rsidR="00794AF7" w:rsidRPr="00794AF7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</w:t>
      </w:r>
      <w:r w:rsidRPr="00794AF7">
        <w:rPr>
          <w:rFonts w:asciiTheme="majorBidi" w:eastAsia="Times New Roman" w:hAnsiTheme="majorBidi" w:cstheme="majorBidi"/>
          <w:sz w:val="30"/>
          <w:szCs w:val="30"/>
        </w:rPr>
        <w:br/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การประเมินภาพรวมของวิธีการบริหารจัดการสินทรัพย์ให้</w:t>
      </w:r>
      <w:r w:rsidRPr="00794AF7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ระบุวัตถุประสงค์ที่ได้ตั้งไว้และวิธีการให้ได้มาซึ่งกระแสเงินสด</w:t>
      </w:r>
    </w:p>
    <w:p w14:paraId="5819BB23" w14:textId="77777777" w:rsidR="00794AF7" w:rsidRPr="00794AF7" w:rsidRDefault="00794AF7" w:rsidP="00794AF7">
      <w:pPr>
        <w:tabs>
          <w:tab w:val="left" w:pos="227"/>
          <w:tab w:val="left" w:pos="454"/>
          <w:tab w:val="left" w:pos="540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E2D0FA5" w14:textId="77777777" w:rsidR="00794AF7" w:rsidRPr="006D42A6" w:rsidRDefault="00794AF7" w:rsidP="00794AF7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 xml:space="preserve">สินทรัพย์ทางการเงินที่ถือไว้เพื่อค้า หรือมีการจัดการและประเมินผลงานด้วยมูลค่ายุติธรรม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 เนื่องจากไม่ได้ถือครองเพื่อรับกระแส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</w:t>
      </w:r>
    </w:p>
    <w:p w14:paraId="51BE2D4B" w14:textId="77777777" w:rsidR="00794AF7" w:rsidRPr="002506F0" w:rsidRDefault="00794AF7" w:rsidP="00794AF7">
      <w:pPr>
        <w:tabs>
          <w:tab w:val="left" w:pos="153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68870F9E" w14:textId="77777777" w:rsidR="00794AF7" w:rsidRPr="00794AF7" w:rsidRDefault="00794AF7" w:rsidP="00794AF7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94AF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794AF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206F0BD9" w14:textId="77777777" w:rsidR="00794AF7" w:rsidRPr="002506F0" w:rsidRDefault="00794AF7" w:rsidP="00794AF7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5F264970" w14:textId="77777777" w:rsidR="00794AF7" w:rsidRPr="00794AF7" w:rsidRDefault="00794AF7" w:rsidP="00794AF7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5ADC4413" w14:textId="77777777" w:rsidR="00794AF7" w:rsidRPr="00794AF7" w:rsidRDefault="00794AF7" w:rsidP="00794AF7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4F2C6671" w14:textId="77777777" w:rsidR="00794AF7" w:rsidRPr="00794AF7" w:rsidRDefault="00794AF7" w:rsidP="00794AF7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7562D936" w14:textId="77777777" w:rsidR="00794AF7" w:rsidRPr="002506F0" w:rsidRDefault="00794AF7" w:rsidP="00794AF7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6C33D67D" w14:textId="77777777" w:rsidR="00794AF7" w:rsidRDefault="00794AF7" w:rsidP="00794AF7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ในการประเมิน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พิจารณาถึง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1BB86C94" w14:textId="77777777" w:rsidR="00794AF7" w:rsidRPr="002506F0" w:rsidRDefault="00794AF7" w:rsidP="00794AF7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0D2A244A" w14:textId="77777777" w:rsidR="00794AF7" w:rsidRPr="007A5235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 w:firstLine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24BED90A" w14:textId="77777777" w:rsidR="00794AF7" w:rsidRPr="007A5235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 w:firstLine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ลักษณะการปรับมูลค่าทางการเงิน</w:t>
      </w:r>
    </w:p>
    <w:p w14:paraId="48992A47" w14:textId="77777777" w:rsidR="00794AF7" w:rsidRPr="007A5235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เงื่อนไขเมื่อสิทธิเรียกร้องของ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36F7B0DF" w14:textId="77777777" w:rsidR="00794AF7" w:rsidRDefault="00794AF7" w:rsidP="00BA2E1B">
      <w:pPr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ลักษณะการเปลี่ยนแปลงผลตอบแทนของมูลค่าเงินตามเวลา (เช่น ระยะเวลาการปรับอัตรา</w:t>
      </w:r>
      <w:r w:rsidRPr="00D8446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ดอกเบี้ยใหม่)</w:t>
      </w:r>
    </w:p>
    <w:p w14:paraId="57493500" w14:textId="77777777" w:rsidR="00794AF7" w:rsidRPr="002506F0" w:rsidRDefault="00794AF7" w:rsidP="00794AF7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2E83209C" w14:textId="77777777" w:rsidR="00794AF7" w:rsidRPr="007A5235" w:rsidRDefault="00794AF7" w:rsidP="00794AF7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การจัดประเภทรายการของหนี้สินทางการเงิน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7786D1D1" w14:textId="77777777" w:rsidR="00794AF7" w:rsidRPr="002506F0" w:rsidRDefault="00794AF7" w:rsidP="00794AF7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  <w:cs/>
        </w:rPr>
      </w:pPr>
    </w:p>
    <w:p w14:paraId="0A2C3444" w14:textId="77777777" w:rsidR="00794AF7" w:rsidRPr="007A5235" w:rsidRDefault="00794AF7" w:rsidP="00794AF7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หรือ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 (ในกรณีของหนี้สินอนุพันธ์)</w:t>
      </w:r>
    </w:p>
    <w:p w14:paraId="5CDDD990" w14:textId="77777777" w:rsidR="00794AF7" w:rsidRPr="00377001" w:rsidRDefault="00794AF7" w:rsidP="00794AF7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</w:rPr>
      </w:pPr>
    </w:p>
    <w:p w14:paraId="45F04061" w14:textId="77777777" w:rsidR="00794AF7" w:rsidRPr="007A5235" w:rsidRDefault="00794AF7" w:rsidP="00794AF7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รับรู้ภาระ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ในการ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เป็น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หรือ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</w:t>
      </w:r>
    </w:p>
    <w:p w14:paraId="4518A7C9" w14:textId="77777777" w:rsidR="00F7148D" w:rsidRDefault="00F7148D" w:rsidP="00F7148D">
      <w:pPr>
        <w:tabs>
          <w:tab w:val="left" w:pos="810"/>
          <w:tab w:val="left" w:pos="1260"/>
          <w:tab w:val="left" w:pos="180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  <w:r>
        <w:rPr>
          <w:rFonts w:asciiTheme="majorBidi" w:eastAsia="Times New Roman" w:hAnsiTheme="majorBidi" w:cstheme="majorBidi"/>
          <w:bCs/>
          <w:sz w:val="20"/>
          <w:szCs w:val="20"/>
        </w:rPr>
        <w:tab/>
      </w:r>
      <w:r>
        <w:rPr>
          <w:rFonts w:asciiTheme="majorBidi" w:eastAsia="Times New Roman" w:hAnsiTheme="majorBidi" w:cstheme="majorBidi"/>
          <w:bCs/>
          <w:sz w:val="20"/>
          <w:szCs w:val="20"/>
        </w:rPr>
        <w:tab/>
      </w:r>
      <w:r>
        <w:rPr>
          <w:rFonts w:asciiTheme="majorBidi" w:eastAsia="Times New Roman" w:hAnsiTheme="majorBidi" w:cstheme="majorBidi"/>
          <w:bCs/>
          <w:sz w:val="20"/>
          <w:szCs w:val="20"/>
        </w:rPr>
        <w:tab/>
      </w:r>
    </w:p>
    <w:p w14:paraId="0DF8C38B" w14:textId="22DA1297" w:rsidR="00794AF7" w:rsidRPr="00794AF7" w:rsidRDefault="00F7148D" w:rsidP="00F7148D">
      <w:pPr>
        <w:tabs>
          <w:tab w:val="left" w:pos="810"/>
          <w:tab w:val="left" w:pos="1260"/>
          <w:tab w:val="left" w:pos="180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bCs/>
          <w:sz w:val="20"/>
          <w:szCs w:val="20"/>
        </w:rPr>
        <w:tab/>
      </w:r>
      <w:r>
        <w:rPr>
          <w:rFonts w:asciiTheme="majorBidi" w:eastAsia="Times New Roman" w:hAnsiTheme="majorBidi" w:cstheme="majorBidi"/>
          <w:bCs/>
          <w:sz w:val="20"/>
          <w:szCs w:val="20"/>
        </w:rPr>
        <w:tab/>
      </w:r>
      <w:r>
        <w:rPr>
          <w:rFonts w:asciiTheme="majorBidi" w:eastAsia="Times New Roman" w:hAnsiTheme="majorBidi" w:cstheme="majorBidi"/>
          <w:bCs/>
          <w:sz w:val="20"/>
          <w:szCs w:val="20"/>
        </w:rPr>
        <w:tab/>
      </w:r>
      <w:r w:rsidR="00794AF7" w:rsidRPr="00794AF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การกำหนดให้วัดมูลค่ายุติธรรมผ่านกำไรหรือขาดทุน</w:t>
      </w:r>
    </w:p>
    <w:p w14:paraId="1B726BDD" w14:textId="77777777" w:rsidR="00794AF7" w:rsidRPr="00F7148D" w:rsidRDefault="00794AF7" w:rsidP="00794AF7">
      <w:pPr>
        <w:tabs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0FA0B1E3" w14:textId="77777777" w:rsidR="00794AF7" w:rsidRPr="00794AF7" w:rsidRDefault="00794AF7" w:rsidP="00794AF7">
      <w:pPr>
        <w:tabs>
          <w:tab w:val="left" w:pos="1080"/>
          <w:tab w:val="left" w:pos="126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  <w:r w:rsidRPr="00794AF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794AF7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2D51893" w14:textId="77777777" w:rsidR="00794AF7" w:rsidRPr="00F7148D" w:rsidRDefault="00794AF7" w:rsidP="00794AF7">
      <w:pPr>
        <w:tabs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641C8156" w14:textId="77777777" w:rsidR="00794AF7" w:rsidRPr="00794AF7" w:rsidRDefault="00794AF7" w:rsidP="00794AF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349ABA74" w14:textId="77777777" w:rsidR="00794AF7" w:rsidRPr="00F7148D" w:rsidRDefault="00794AF7" w:rsidP="00794AF7">
      <w:pPr>
        <w:tabs>
          <w:tab w:val="left" w:pos="1080"/>
          <w:tab w:val="left" w:pos="126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2EEFB16F" w14:textId="77777777" w:rsidR="00794AF7" w:rsidRPr="00794AF7" w:rsidRDefault="00794AF7" w:rsidP="00794AF7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94AF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การจัดประเภทรายการใหม่</w:t>
      </w:r>
    </w:p>
    <w:p w14:paraId="3C76B921" w14:textId="77777777" w:rsidR="00794AF7" w:rsidRPr="00F7148D" w:rsidRDefault="00794AF7" w:rsidP="00794AF7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31A8FD9B" w14:textId="77777777" w:rsidR="00794AF7" w:rsidRPr="00794AF7" w:rsidRDefault="00794AF7" w:rsidP="00794AF7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</w:p>
    <w:p w14:paraId="3B15FC40" w14:textId="77777777" w:rsidR="00794AF7" w:rsidRPr="00F7148D" w:rsidRDefault="00794AF7" w:rsidP="00794AF7">
      <w:pPr>
        <w:spacing w:after="0" w:line="240" w:lineRule="auto"/>
        <w:rPr>
          <w:rFonts w:asciiTheme="majorBidi" w:eastAsia="EucrosiaUPCBold" w:hAnsiTheme="majorBidi" w:cstheme="majorBidi"/>
          <w:i/>
          <w:iCs/>
          <w:sz w:val="20"/>
          <w:szCs w:val="20"/>
          <w:cs/>
          <w:lang w:eastAsia="zh-CN"/>
        </w:rPr>
      </w:pPr>
    </w:p>
    <w:p w14:paraId="557AEE07" w14:textId="75487A33" w:rsidR="00794AF7" w:rsidRPr="00794AF7" w:rsidRDefault="00794AF7" w:rsidP="00794AF7">
      <w:pPr>
        <w:spacing w:after="0" w:line="240" w:lineRule="auto"/>
        <w:ind w:left="1800" w:right="47" w:hanging="63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94AF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3.</w:t>
      </w:r>
      <w:r w:rsidR="004F21D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94AF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.1.3</w:t>
      </w:r>
      <w:r w:rsidRPr="00794AF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การตัดรายการออกจากบัญชี </w:t>
      </w:r>
    </w:p>
    <w:p w14:paraId="680A6705" w14:textId="77777777" w:rsidR="00794AF7" w:rsidRPr="00F7148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721F1AE8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2E582C4B" w14:textId="77777777" w:rsidR="00794AF7" w:rsidRPr="00F7148D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07A81663" w14:textId="77777777" w:rsidR="00794AF7" w:rsidRPr="00794AF7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566F7EF9" w14:textId="77777777" w:rsidR="00794AF7" w:rsidRPr="00F7148D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E66FA57" w14:textId="0039FDF0" w:rsidR="00794AF7" w:rsidRPr="007A5235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ๆ หักด้วยหนี้สินใหม่ที่คาดการณ์ไว้) และ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กำไรหรือขาดทุนสะสมที่รับรู้ในกำไรขาดทุนเบ็ดเสร็จอื่นซึ่งรับรู้ในกำไรหรือขาดทุน </w:t>
      </w:r>
    </w:p>
    <w:p w14:paraId="1F9E93F4" w14:textId="76E1E119" w:rsidR="00794AF7" w:rsidRPr="00794AF7" w:rsidRDefault="00794AF7" w:rsidP="00794AF7">
      <w:pPr>
        <w:spacing w:after="0" w:line="240" w:lineRule="auto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19EC1E6" w14:textId="77777777" w:rsidR="00794AF7" w:rsidRPr="00794AF7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62814841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14BDCC31" w14:textId="77777777" w:rsidR="00794AF7" w:rsidRPr="00794AF7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</w:t>
      </w:r>
      <w:r w:rsidRPr="00794AF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504F40D4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B76D45E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เมื่อมีการขายสินทรัพย์ไปยังบุคคลที่สามโดยมี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ในสินทรัพย์ที่โอน ธุรกรรมดังกล่าวบันทึกบัญชีเป็นการกู้ยืมโดยมีหลักประกันคล้ายกับการขายโดยมีสัญญาว่าจะซื้อคืน เนื่องจากธนาคารและบริษัทย่อย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68BDDB55" w14:textId="77777777" w:rsidR="00794AF7" w:rsidRPr="00794AF7" w:rsidRDefault="00794AF7" w:rsidP="00794AF7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6944D21" w14:textId="77777777" w:rsidR="00794AF7" w:rsidRPr="00794AF7" w:rsidRDefault="00794AF7" w:rsidP="00794AF7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794AF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ในธุรกรรมที่ธนาคาร</w:t>
      </w:r>
      <w:r w:rsidRPr="00794AF7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94AF7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ธนาคารและบริษัทย่อยยังคงรับรู้สินทรัพย์ในฐานะที่ธนาคารและบริษัทย่อยเข้าไปเกี่ยวข้องอย่างต่อเนื่องซึ่งพิจารณาจากฐานะเปิดต่อการเปลี่ยนแปลงในมูลค่าของสินทรัพย์ที่โอน </w:t>
      </w:r>
    </w:p>
    <w:p w14:paraId="125FD17E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0F494D6" w14:textId="459B3708" w:rsidR="00794AF7" w:rsidRPr="00794AF7" w:rsidRDefault="00794AF7" w:rsidP="00794AF7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บางธุรกรรม ธนาคาร</w:t>
      </w:r>
      <w:r w:rsidRPr="00794AF7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ที่</w:t>
      </w:r>
      <w:r w:rsidR="009F12D2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794AF7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รับชดเชยไม่เพียงพอสำหรับการให้บริการ </w:t>
      </w:r>
    </w:p>
    <w:p w14:paraId="714FEAE2" w14:textId="77777777" w:rsidR="00074E9D" w:rsidRDefault="00074E9D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5BEEA602" w14:textId="2274AE50" w:rsidR="00794AF7" w:rsidRPr="007A5235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</w:t>
      </w:r>
    </w:p>
    <w:p w14:paraId="6D638499" w14:textId="77777777" w:rsidR="00794AF7" w:rsidRPr="007F19D9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1DE2D4AD" w14:textId="77777777" w:rsidR="00794AF7" w:rsidRPr="007A5235" w:rsidRDefault="00794AF7" w:rsidP="00794AF7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สิ้นสุดลง ยกเลิก หรือหมดอายุ</w:t>
      </w:r>
    </w:p>
    <w:p w14:paraId="2205A453" w14:textId="76AFF1E8" w:rsidR="00172AB1" w:rsidRDefault="00172AB1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p w14:paraId="4D7DD5D3" w14:textId="20956EB3" w:rsidR="00794AF7" w:rsidRPr="00794AF7" w:rsidRDefault="00794AF7" w:rsidP="00794AF7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94AF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3</w:t>
      </w:r>
      <w:r w:rsidRPr="00794AF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F21D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94AF7">
        <w:rPr>
          <w:rFonts w:asciiTheme="majorBidi" w:eastAsia="EucrosiaUPCBold" w:hAnsiTheme="majorBidi" w:cstheme="majorBidi"/>
          <w:i/>
          <w:iCs/>
          <w:sz w:val="30"/>
          <w:szCs w:val="30"/>
        </w:rPr>
        <w:t>.1.4</w:t>
      </w:r>
      <w:r w:rsidRPr="00794AF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94AF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6F80D90A" w14:textId="77777777" w:rsidR="00794AF7" w:rsidRPr="008741C0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  <w:highlight w:val="yellow"/>
        </w:rPr>
      </w:pPr>
    </w:p>
    <w:p w14:paraId="3D134939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27ECDB76" w14:textId="77777777" w:rsidR="00794AF7" w:rsidRPr="008741C0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  <w:highlight w:val="yellow"/>
        </w:rPr>
      </w:pPr>
    </w:p>
    <w:p w14:paraId="44AC09D8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1702845B" w14:textId="77777777" w:rsidR="00794AF7" w:rsidRPr="008741C0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  <w:highlight w:val="yellow"/>
        </w:rPr>
      </w:pPr>
    </w:p>
    <w:p w14:paraId="569C4537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441824A0" w14:textId="77777777" w:rsidR="00794AF7" w:rsidRPr="008741C0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  <w:highlight w:val="yellow"/>
        </w:rPr>
      </w:pPr>
    </w:p>
    <w:p w14:paraId="6D41D933" w14:textId="77777777" w:rsidR="00794AF7" w:rsidRPr="00794AF7" w:rsidRDefault="00794AF7" w:rsidP="00794AF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- 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การชำระเงินคืนของต้นทุนการทำรายการที่เข้าเงื่อนไขให้รวมเป็นส่วนหนึ่งในการรับรู้รายการ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เมื่อเริ่มแรกของสินทรัพย์และ</w:t>
      </w:r>
    </w:p>
    <w:p w14:paraId="123679E2" w14:textId="77777777" w:rsidR="00794AF7" w:rsidRPr="00794AF7" w:rsidRDefault="00794AF7" w:rsidP="00794AF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- 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ค่าธรรมเนียมอื่น ๆ บันทึกในกำไรหรือขาดทุนเป็นส่วนหนึ่งของกำไรหรือขาดทุนจากการตัด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รายการออกจากบัญชี</w:t>
      </w:r>
    </w:p>
    <w:p w14:paraId="4EEE8C6C" w14:textId="77777777" w:rsidR="00794AF7" w:rsidRPr="008741C0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  <w:highlight w:val="yellow"/>
        </w:rPr>
      </w:pPr>
    </w:p>
    <w:p w14:paraId="67C3235D" w14:textId="77777777" w:rsidR="00172AB1" w:rsidRDefault="00794AF7" w:rsidP="00172AB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หากธนาคารและบริษัทย่อยวางแผนที่จะเปลี่ยนแปลงสินทรัพย์ทางการเงินในทางที่ส่งผลให้เกิดการลดหนี้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1467246E" w14:textId="77777777" w:rsidR="00172AB1" w:rsidRPr="008741C0" w:rsidRDefault="00172AB1" w:rsidP="00172AB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0AB75850" w14:textId="226F7681" w:rsidR="00794AF7" w:rsidRPr="00172AB1" w:rsidRDefault="00794AF7" w:rsidP="00172AB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  <w:highlight w:val="yellow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  <w:r w:rsidR="001C31AA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สำหรับกรณีอื่นนั้นแสดงเป็นดอกเบี้ยรับซึ่งคำนวณโดยใช้วิธีอัตราดอกเบี้ยที่แท้จริง</w:t>
      </w:r>
    </w:p>
    <w:p w14:paraId="36C39EB9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9ACF8C0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4BCF938C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55C4BBB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ตัดรายการหนี้สินทางการเงินออกจากบัญชีเมื่อข้อกำ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 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</w:t>
      </w: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การเงินและหนี้สินทางการเงินใหม่ที่ได้รับมา</w:t>
      </w:r>
    </w:p>
    <w:p w14:paraId="70D23805" w14:textId="77777777" w:rsidR="00794AF7" w:rsidRP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9F24991" w14:textId="6D3727A8" w:rsidR="00794AF7" w:rsidRDefault="00794AF7" w:rsidP="00794AF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94AF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2B8404D8" w14:textId="77777777" w:rsidR="00794AF7" w:rsidRDefault="00794AF7" w:rsidP="00794AF7">
      <w:pPr>
        <w:tabs>
          <w:tab w:val="left" w:pos="630"/>
        </w:tabs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02BA8F17" w14:textId="77777777" w:rsidR="00794AF7" w:rsidRPr="007A5235" w:rsidRDefault="00794AF7" w:rsidP="00794AF7">
      <w:pPr>
        <w:rPr>
          <w:rFonts w:asciiTheme="majorBidi" w:eastAsia="Times New Roman" w:hAnsiTheme="majorBidi" w:cstheme="majorBidi"/>
          <w:sz w:val="18"/>
          <w:szCs w:val="22"/>
          <w:lang w:eastAsia="zh-CN"/>
        </w:rPr>
        <w:sectPr w:rsidR="00794AF7" w:rsidRPr="007A5235" w:rsidSect="000E7782">
          <w:pgSz w:w="11909" w:h="16834" w:code="9"/>
          <w:pgMar w:top="691" w:right="1152" w:bottom="576" w:left="1152" w:header="720" w:footer="720" w:gutter="0"/>
          <w:pgNumType w:start="36"/>
          <w:cols w:space="720"/>
          <w:docGrid w:linePitch="490"/>
        </w:sectPr>
      </w:pPr>
    </w:p>
    <w:p w14:paraId="79F8119C" w14:textId="6BB8E674" w:rsidR="00B742E5" w:rsidRPr="0010111A" w:rsidRDefault="00B742E5" w:rsidP="000C0D2C">
      <w:pPr>
        <w:pStyle w:val="ListParagraph"/>
        <w:numPr>
          <w:ilvl w:val="2"/>
          <w:numId w:val="23"/>
        </w:numPr>
        <w:spacing w:line="240" w:lineRule="auto"/>
        <w:ind w:left="180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10111A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การด้อยค่า</w:t>
      </w:r>
      <w:r w:rsidR="00162A0D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ของสินทรัพย์ทางการเงิน</w:t>
      </w:r>
    </w:p>
    <w:p w14:paraId="1EB6D009" w14:textId="77777777" w:rsidR="000C0D2C" w:rsidRDefault="000C0D2C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C42910F" w14:textId="53527DF4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0C0D2C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br/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ทางการเงินที่ไม่ได้วัดมูลค่าด้วยมูลค่ายุติธรรมผ่านกำไรหรือขาดทุนดังนี้ </w:t>
      </w:r>
    </w:p>
    <w:p w14:paraId="70C3998E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1F0EE54" w14:textId="77777777" w:rsidR="005A7248" w:rsidRPr="000C0D2C" w:rsidRDefault="005A7248" w:rsidP="000C0D2C">
      <w:pPr>
        <w:tabs>
          <w:tab w:val="left" w:pos="1980"/>
          <w:tab w:val="left" w:pos="234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สินทรัพย์ทางการเงินที่เป็นตราสารหนี้</w:t>
      </w:r>
    </w:p>
    <w:p w14:paraId="32F3C1DE" w14:textId="77777777" w:rsidR="005A7248" w:rsidRPr="000C0D2C" w:rsidRDefault="005A7248" w:rsidP="000C0D2C">
      <w:pPr>
        <w:tabs>
          <w:tab w:val="left" w:pos="1980"/>
          <w:tab w:val="left" w:pos="234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ลูกหนี้ตามสัญญาเช่า</w:t>
      </w:r>
    </w:p>
    <w:p w14:paraId="4C6121B6" w14:textId="77777777" w:rsidR="005A7248" w:rsidRPr="000C0D2C" w:rsidRDefault="005A7248" w:rsidP="000C0D2C">
      <w:pPr>
        <w:tabs>
          <w:tab w:val="left" w:pos="1980"/>
          <w:tab w:val="left" w:pos="234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สัญญาการค้ำประกันทางการเงินที่ออก และ</w:t>
      </w:r>
    </w:p>
    <w:p w14:paraId="45572892" w14:textId="77777777" w:rsidR="005A7248" w:rsidRPr="000C0D2C" w:rsidRDefault="005A7248" w:rsidP="000C0D2C">
      <w:pPr>
        <w:tabs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ภาระผูกพันวงเงินสินเชื่อ</w:t>
      </w:r>
    </w:p>
    <w:p w14:paraId="3BBC40A1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4008474A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ไม่มีการรับรู้ผลขาดทุนจากการด้อยค่าของเงินลงทุนในตราสารทุน</w:t>
      </w:r>
    </w:p>
    <w:p w14:paraId="46A6C024" w14:textId="77777777" w:rsidR="000C0D2C" w:rsidRPr="000C0D2C" w:rsidRDefault="000C0D2C" w:rsidP="000C0D2C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5B5441E" w14:textId="77777777" w:rsidR="005A7248" w:rsidRPr="000C0D2C" w:rsidRDefault="005A7248" w:rsidP="000C0D2C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การใช้วิจารณญาณและการประมาณการทางบัญชีที่สำคัญ</w:t>
      </w:r>
    </w:p>
    <w:p w14:paraId="1602DB96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AED52C" w14:textId="77777777" w:rsidR="005A7248" w:rsidRPr="000C0D2C" w:rsidRDefault="005A7248" w:rsidP="000C0D2C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คำนวณผลขาดทุนด้านเครดิตที่คาดว่าจะเกิดขึ้นของธนาคารและบริษัทย่อยขึ้นอยู่กับโมเดลและข้อสมมติที่ใช้ การใช้วิจารณญาณและการประมาณการที่สำคัญในการพิจารณาผลขาดทุนด้านเครดิตที่คาดว่าจะเกิดขึ้นรวมถึงเกณฑ์ที่ใช้ในการประเมินว่ามีการเพิ่มขึ้นอย่างมีนัยสำคัญของ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ความเสี่ยงด้านเครดิตและการพัฒนาโมเดลผลขาดทุนด้านเครดิตที่คาดว่าจะเกิดขึ้น รวมถึงการนำข้อมูลที่เกี่ยวข้องกับเศรษฐกิจมหภาคมาประกอบการคำนวณ รวมถึงการใช้วิจารณญาณของผู้เชี่ยวชาญทางด้านเครดิตซึ่งฝ่ายบริหารนำมาพิจารณาร่วมกับข้อมูลที่ได้รับจากทั้งภายในและภายนอก</w:t>
      </w:r>
    </w:p>
    <w:p w14:paraId="7C34BDFD" w14:textId="77777777" w:rsidR="005A7248" w:rsidRPr="000C0D2C" w:rsidRDefault="005A7248" w:rsidP="000C0D2C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E699E48" w14:textId="77777777" w:rsidR="005A7248" w:rsidRPr="000C0D2C" w:rsidRDefault="005A7248" w:rsidP="000C0D2C">
      <w:pPr>
        <w:suppressAutoHyphens/>
        <w:spacing w:after="0" w:line="240" w:lineRule="auto"/>
        <w:ind w:left="1080" w:firstLine="72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การวัดมูลค่าผลขาดทุนด้านเครดิตที่คาดว่าจะเกิดขึ้น</w:t>
      </w:r>
    </w:p>
    <w:p w14:paraId="04E9DDF1" w14:textId="77777777" w:rsidR="005A7248" w:rsidRPr="000C0D2C" w:rsidRDefault="005A7248" w:rsidP="000C0D2C">
      <w:pPr>
        <w:suppressAutoHyphens/>
        <w:spacing w:after="0" w:line="240" w:lineRule="auto"/>
        <w:ind w:left="1080" w:firstLine="72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</w:p>
    <w:p w14:paraId="1AF4195B" w14:textId="77777777" w:rsidR="005A7248" w:rsidRPr="000C0D2C" w:rsidRDefault="005A7248" w:rsidP="000C0D2C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ภาระผูกพันวงเงินสินเชื่อที่ยังไม่ได้เบิกใช้หรือการค้ำประกันทางการเงิน จำนวนเงินสดที่คาดว่าจะไม่ได้รับ คือ ส่วนต่างระหว่างกระแส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เงินสดตามสัญญาและกระแสเงินสดที่คาดว่าจะได้รับตลอดระยะเวลาตามสัญญาของเครื่องมือ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</w:t>
      </w:r>
    </w:p>
    <w:p w14:paraId="217D7162" w14:textId="77777777" w:rsidR="005A7248" w:rsidRPr="000C0D2C" w:rsidRDefault="005A7248" w:rsidP="000C0D2C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4736E5A" w14:textId="77777777" w:rsidR="005A7248" w:rsidRPr="000C0D2C" w:rsidRDefault="005A7248" w:rsidP="000C0D2C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3B5D63EA" w14:textId="77777777" w:rsidR="005A7248" w:rsidRPr="000C0D2C" w:rsidRDefault="005A7248" w:rsidP="000C0D2C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8CECD18" w14:textId="77777777" w:rsidR="005A7248" w:rsidRPr="000C0D2C" w:rsidRDefault="005A7248" w:rsidP="000C0D2C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PD - Probability of default)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LGD - Loss given default)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และประมาณการยอดหนี้เมื่อมีการปฎิบัติผิดสัญญา (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EAD - Exposure at the time of default)</w:t>
      </w:r>
    </w:p>
    <w:p w14:paraId="009ED755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8B78189" w14:textId="258FB84B" w:rsidR="005A7248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อัตราดอกเบี้ย และดัชนีราคาที่อยู่อาศัย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159DD1B7" w14:textId="77777777" w:rsidR="000C0D2C" w:rsidRPr="000C0D2C" w:rsidRDefault="000C0D2C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2F164AC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ระยะเวลาที่ใช้พิจารณาจำนวนเงินที่คาดว่าจะไม่ได้รับนั้น พิจารณาจากระยะเวลาที่ยาวที่สุดตามสัญญาที่ธนาคารและบริษัทย่อยมีฐานะเปิดต่อความเสี่ยงด้านเครดิต ยกเว้นวงเงินสินเชื่อหมุนเวียนและสินเชื่อเพื่อที่อยู่อาศัยซึ่งประมาณระยะเวลาจากพฤติกรรมในอดีต</w:t>
      </w:r>
    </w:p>
    <w:p w14:paraId="61B0021C" w14:textId="77777777" w:rsidR="005A7248" w:rsidRPr="000C0D2C" w:rsidRDefault="005A7248" w:rsidP="000C0D2C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84DCE07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1BE5C4ED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8C07E87" w14:textId="77777777" w:rsidR="005A7248" w:rsidRPr="000C0D2C" w:rsidRDefault="005A7248" w:rsidP="000C0D2C">
      <w:pPr>
        <w:tabs>
          <w:tab w:val="left" w:pos="1440"/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sz w:val="30"/>
          <w:szCs w:val="30"/>
          <w:cs/>
        </w:rPr>
      </w:pPr>
      <w:r w:rsidRPr="000C0D2C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0C0D2C">
        <w:rPr>
          <w:rFonts w:asciiTheme="majorBidi" w:eastAsia="EucrosiaUPCBold" w:hAnsiTheme="majorBidi" w:cstheme="majorBidi"/>
          <w:sz w:val="30"/>
          <w:szCs w:val="30"/>
          <w:cs/>
        </w:rPr>
        <w:t xml:space="preserve">ที่คาดว่าจะไม่ได้รับจะถูกคิดลดด้วยอัตราดอกเบี้ยที่แท้จริงของเครื่องมือทางการเงินนั้น </w:t>
      </w:r>
    </w:p>
    <w:p w14:paraId="6BC2F75A" w14:textId="77777777" w:rsidR="005A7248" w:rsidRPr="000C0D2C" w:rsidRDefault="005A7248" w:rsidP="000C0D2C">
      <w:pPr>
        <w:tabs>
          <w:tab w:val="left" w:pos="1440"/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19830A1" w14:textId="77777777" w:rsidR="005A7248" w:rsidRPr="000C0D2C" w:rsidRDefault="005A7248" w:rsidP="000C0D2C">
      <w:pPr>
        <w:tabs>
          <w:tab w:val="left" w:pos="227"/>
          <w:tab w:val="left" w:pos="680"/>
          <w:tab w:val="left" w:pos="907"/>
          <w:tab w:val="left" w:pos="153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68E70EC" w14:textId="77777777" w:rsidR="005A7248" w:rsidRPr="000C0D2C" w:rsidRDefault="005A7248" w:rsidP="000C0D2C">
      <w:pPr>
        <w:tabs>
          <w:tab w:val="left" w:pos="227"/>
          <w:tab w:val="left" w:pos="680"/>
          <w:tab w:val="left" w:pos="907"/>
          <w:tab w:val="left" w:pos="153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BF05E02" w14:textId="77777777" w:rsidR="000C0D2C" w:rsidRDefault="000C0D2C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p w14:paraId="118EDECF" w14:textId="6283235C" w:rsidR="005A7248" w:rsidRPr="000C0D2C" w:rsidRDefault="005A7248" w:rsidP="000C0D2C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lastRenderedPageBreak/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และกระแสเงินสดที่ธนาคารและบริษัทย่อยคาดว่าจะได้รับ)</w:t>
      </w:r>
    </w:p>
    <w:p w14:paraId="31067335" w14:textId="77777777" w:rsidR="005A7248" w:rsidRPr="000C0D2C" w:rsidRDefault="005A7248" w:rsidP="000C0D2C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5F7E8115" w14:textId="77777777" w:rsidR="005A7248" w:rsidRPr="000C0D2C" w:rsidRDefault="005A7248" w:rsidP="000C0D2C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ธนาคารและบริษัทย่อยมีภาระผูกพันที่จะให้สินเชื่อที่ยังไม่ถูกเบิกใช้ และกระแสเงินสดที่ธนาคารและบริษัทย่อยคาดว่าจะได้รับ และ</w:t>
      </w:r>
    </w:p>
    <w:p w14:paraId="132AF1C0" w14:textId="77777777" w:rsidR="005A7248" w:rsidRPr="000C0D2C" w:rsidRDefault="005A7248" w:rsidP="000C0D2C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0C0D2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71891489" w14:textId="77777777" w:rsidR="005A7248" w:rsidRPr="000C0D2C" w:rsidRDefault="005A7248" w:rsidP="000C0D2C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32E5B80B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hAnsiTheme="majorBidi" w:cstheme="majorBidi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จะประเมินโดยใช้โมเดลที่พัฒนามาจากข้อมูลการจ่ายชำระหนี้คืน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  <w:r w:rsidRPr="000C0D2C">
        <w:rPr>
          <w:rFonts w:asciiTheme="majorBidi" w:hAnsiTheme="majorBidi" w:cstheme="majorBidi"/>
          <w:color w:val="000000"/>
          <w:sz w:val="30"/>
          <w:szCs w:val="30"/>
          <w:lang w:eastAsia="zh-CN"/>
        </w:rPr>
        <w:t xml:space="preserve"> </w:t>
      </w:r>
    </w:p>
    <w:p w14:paraId="31D2439B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zh-CN"/>
        </w:rPr>
      </w:pPr>
    </w:p>
    <w:p w14:paraId="6A786154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hAnsiTheme="majorBidi" w:cstheme="majorBidi"/>
          <w:color w:val="000000"/>
          <w:sz w:val="30"/>
          <w:szCs w:val="30"/>
          <w:cs/>
          <w:lang w:eastAsia="zh-CN"/>
        </w:rPr>
        <w:t xml:space="preserve">ในกรณีที่โมเดลไม่สามารถประเมินความเสี่ยงที่เกิดขึ้นได้ จะมีการใช้หลักการ </w:t>
      </w:r>
      <w:r w:rsidRPr="000C0D2C">
        <w:rPr>
          <w:rFonts w:asciiTheme="majorBidi" w:hAnsiTheme="majorBidi" w:cstheme="majorBidi"/>
          <w:color w:val="000000"/>
          <w:sz w:val="30"/>
          <w:szCs w:val="30"/>
          <w:lang w:eastAsia="zh-CN"/>
        </w:rPr>
        <w:t xml:space="preserve">management overlay </w:t>
      </w:r>
      <w:r w:rsidRPr="000C0D2C">
        <w:rPr>
          <w:rFonts w:asciiTheme="majorBidi" w:hAnsiTheme="majorBidi" w:cstheme="majorBidi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ความเสี่ยงของโมเดล และปัจจัย</w:t>
      </w:r>
      <w:r w:rsidRPr="000C0D2C">
        <w:rPr>
          <w:rFonts w:asciiTheme="majorBidi" w:hAnsiTheme="majorBidi" w:cstheme="majorBidi"/>
          <w:color w:val="000000"/>
          <w:sz w:val="30"/>
          <w:szCs w:val="30"/>
          <w:cs/>
          <w:lang w:eastAsia="zh-CN"/>
        </w:rPr>
        <w:br/>
        <w:t>อื่น ๆ</w:t>
      </w:r>
    </w:p>
    <w:p w14:paraId="273AD36C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6CD8C09" w14:textId="77777777" w:rsidR="005A7248" w:rsidRPr="000C0D2C" w:rsidRDefault="005A7248" w:rsidP="000C0D2C">
      <w:pPr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0C0D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 w:rsidRPr="000C0D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0C0D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ดูหมายเหตุข้อ </w:t>
      </w:r>
      <w:r w:rsidRPr="000C0D2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2.1 </w:t>
      </w:r>
      <w:r w:rsidRPr="000C0D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สำหรับเงินให้สินเชื่อแก่ลูกหนี้ที่เข้ามาตรการให้ความช่วยเหลือ)</w:t>
      </w:r>
    </w:p>
    <w:p w14:paraId="6681F8C7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331DD63" w14:textId="77777777" w:rsidR="005A7248" w:rsidRPr="000C0D2C" w:rsidRDefault="005A7248" w:rsidP="000C0D2C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4B06D271" w14:textId="77777777" w:rsidR="005A7248" w:rsidRPr="000C0D2C" w:rsidRDefault="005A7248" w:rsidP="000C0D2C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27ED083" w14:textId="77777777" w:rsidR="000C0D2C" w:rsidRDefault="000C0D2C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5FC40AB9" w14:textId="7DABCA5A" w:rsidR="005A7248" w:rsidRPr="000C0D2C" w:rsidRDefault="005A7248" w:rsidP="000C0D2C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ชั้นที่ 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7EDC3498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0DA9FCE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       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2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และชั้นที่ 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>3)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 หรือเป็นตราสารหนี้ที่พิจารณาว่ามี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br/>
        <w:t>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POCI))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เดือนนับจากวันที่รายงาน </w:t>
      </w:r>
    </w:p>
    <w:p w14:paraId="3E3193F4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F05C39F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ธนาคารและบริษัทย่อยกำหนดให้หลักทรัพย์รัฐบาลและรัฐวิสาหกิจมีความเสี่ยงด้านเครดิตต่ำเมื่อเปรียบเทียบกับระดับความเสี่ยงด้านเครดิตแบบสากลที่ระดับ 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ไม่ได้ใช้ข้อยกเว้นเรื่องเครื่องมือทางการเงินที่มีความเสี่ยงด้านเครดิตต่ำกับเครื่องมือทางการเงินอื่น</w:t>
      </w:r>
    </w:p>
    <w:p w14:paraId="6B2E6547" w14:textId="77777777" w:rsidR="005A7248" w:rsidRPr="000C0D2C" w:rsidRDefault="005A7248" w:rsidP="000C0D2C">
      <w:pPr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DF04FAC" w14:textId="77777777" w:rsidR="005A7248" w:rsidRPr="000C0D2C" w:rsidRDefault="005A7248" w:rsidP="000C0D2C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ชั้นที่ 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372D757E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6012DED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      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>lifetime ECL)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0C0D2C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Pr="000C0D2C">
        <w:rPr>
          <w:rFonts w:asciiTheme="majorBidi" w:eastAsia="Times New Roman" w:hAnsiTheme="majorBidi" w:cstheme="majorBidi"/>
          <w:sz w:val="30"/>
          <w:szCs w:val="30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64BBE0E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4CCED253" w14:textId="77777777" w:rsidR="000C0D2C" w:rsidRDefault="000C0D2C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32C6FA93" w14:textId="16120823" w:rsidR="005A7248" w:rsidRPr="000C0D2C" w:rsidRDefault="005A7248" w:rsidP="000C0D2C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(การจัดอันดับที่ใช้เป็นการภายในของธนาคาร) หรือการลดลงของคะแนนพฤติกรรม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1687AAED" w14:textId="77777777" w:rsidR="005A7248" w:rsidRPr="006E6E49" w:rsidRDefault="005A7248" w:rsidP="000C0D2C">
      <w:pPr>
        <w:tabs>
          <w:tab w:val="left" w:pos="2340"/>
        </w:tabs>
        <w:spacing w:after="0" w:line="240" w:lineRule="auto"/>
        <w:ind w:left="216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6DB5118C" w14:textId="77777777" w:rsidR="005A7248" w:rsidRPr="000C0D2C" w:rsidRDefault="005A7248" w:rsidP="000C0D2C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566F24B0" w14:textId="77777777" w:rsidR="005A7248" w:rsidRPr="006E6E49" w:rsidRDefault="005A7248" w:rsidP="000C0D2C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</w:rPr>
      </w:pPr>
    </w:p>
    <w:p w14:paraId="00DF6575" w14:textId="77777777" w:rsidR="005A7248" w:rsidRPr="000C0D2C" w:rsidRDefault="005A7248" w:rsidP="000C0D2C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สินทรัพย์ทางการเงินสามารถโอนกลับไปยังชั้นที่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1543F41A" w14:textId="77777777" w:rsidR="005A7248" w:rsidRPr="006E6E49" w:rsidRDefault="005A7248" w:rsidP="000C0D2C">
      <w:pPr>
        <w:tabs>
          <w:tab w:val="left" w:pos="2160"/>
          <w:tab w:val="left" w:pos="26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6AF83E91" w14:textId="77777777" w:rsidR="005A7248" w:rsidRPr="000C0D2C" w:rsidRDefault="005A7248" w:rsidP="000C0D2C">
      <w:pPr>
        <w:pStyle w:val="ListParagraph"/>
        <w:numPr>
          <w:ilvl w:val="0"/>
          <w:numId w:val="24"/>
        </w:numPr>
        <w:tabs>
          <w:tab w:val="left" w:pos="2160"/>
          <w:tab w:val="left" w:pos="2610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ชั้นที่ 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50854410" w14:textId="77777777" w:rsidR="005A7248" w:rsidRPr="006E6E49" w:rsidRDefault="005A7248" w:rsidP="000C0D2C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pacing w:val="-4"/>
          <w:sz w:val="20"/>
          <w:szCs w:val="20"/>
        </w:rPr>
      </w:pPr>
    </w:p>
    <w:p w14:paraId="2390F3F4" w14:textId="77777777" w:rsidR="005A7248" w:rsidRPr="000C0D2C" w:rsidRDefault="005A7248" w:rsidP="000C0D2C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90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0AEB9ED3" w14:textId="3567890E" w:rsidR="005A7248" w:rsidRPr="006E6E49" w:rsidRDefault="005A7248" w:rsidP="000C0D2C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0"/>
          <w:szCs w:val="20"/>
          <w:cs/>
        </w:rPr>
      </w:pPr>
    </w:p>
    <w:p w14:paraId="0C38CD90" w14:textId="77777777" w:rsidR="005A7248" w:rsidRPr="000C0D2C" w:rsidRDefault="005A7248" w:rsidP="000C0D2C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โดยหลักฐานที่แสดงว่าสินทรัพย์ทางการเงินมีการด้อยค่าด้านเครดิตครอบคลุมถึงข้อมูล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ที่สังเกตได้แต่ไม่จำกัดจากเหตุการณ์ดังต่อไปนี้</w:t>
      </w:r>
    </w:p>
    <w:p w14:paraId="7A32B6AB" w14:textId="77777777" w:rsidR="005A7248" w:rsidRPr="006E6E49" w:rsidRDefault="005A7248" w:rsidP="000C0D2C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696C884" w14:textId="77777777" w:rsidR="005A7248" w:rsidRPr="000C0D2C" w:rsidRDefault="005A7248" w:rsidP="000C0D2C">
      <w:pPr>
        <w:numPr>
          <w:ilvl w:val="1"/>
          <w:numId w:val="25"/>
        </w:numPr>
        <w:tabs>
          <w:tab w:val="left" w:pos="198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6197364F" w14:textId="77777777" w:rsidR="005A7248" w:rsidRPr="000C0D2C" w:rsidRDefault="005A7248" w:rsidP="000C0D2C">
      <w:pPr>
        <w:numPr>
          <w:ilvl w:val="1"/>
          <w:numId w:val="25"/>
        </w:numPr>
        <w:tabs>
          <w:tab w:val="left" w:pos="198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การละเมิดสัญญา เช่น การปฏิบัติผิดสัญญาหรือการค้างชำระเกินกำหนด</w:t>
      </w:r>
    </w:p>
    <w:p w14:paraId="010B640C" w14:textId="77777777" w:rsidR="005A7248" w:rsidRPr="000C0D2C" w:rsidRDefault="005A7248" w:rsidP="000C0D2C">
      <w:pPr>
        <w:numPr>
          <w:ilvl w:val="1"/>
          <w:numId w:val="25"/>
        </w:numPr>
        <w:tabs>
          <w:tab w:val="left" w:pos="198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มีความเป็นไปได้ที่ผู้กู้จะล้มละลายหรือปรับโครงสร้างทางการเงิน</w:t>
      </w:r>
    </w:p>
    <w:p w14:paraId="2D09D0B1" w14:textId="77777777" w:rsidR="005A7248" w:rsidRPr="000C0D2C" w:rsidRDefault="005A7248" w:rsidP="000C0D2C">
      <w:pPr>
        <w:numPr>
          <w:ilvl w:val="1"/>
          <w:numId w:val="25"/>
        </w:numPr>
        <w:tabs>
          <w:tab w:val="left" w:pos="1980"/>
        </w:tabs>
        <w:suppressAutoHyphens/>
        <w:spacing w:after="0" w:line="240" w:lineRule="auto"/>
        <w:ind w:left="1980" w:hanging="180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การล่มสลายของตลาดซื้อขายคล่องของสินทรัพย์ทางการเงินเนื่องจากประสบปัญหาทางการเงินของผู้กู้ หรือ</w:t>
      </w:r>
    </w:p>
    <w:p w14:paraId="6C97CFD8" w14:textId="77777777" w:rsidR="005A7248" w:rsidRPr="000C0D2C" w:rsidRDefault="005A7248" w:rsidP="00B93FEF">
      <w:pPr>
        <w:numPr>
          <w:ilvl w:val="1"/>
          <w:numId w:val="25"/>
        </w:numPr>
        <w:tabs>
          <w:tab w:val="left" w:pos="1980"/>
        </w:tabs>
        <w:suppressAutoHyphens/>
        <w:spacing w:after="0" w:line="240" w:lineRule="auto"/>
        <w:ind w:left="1980" w:hanging="180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ซื้อหรือการได้มาซึ่งสินทรัพย์ทางการเงินด้วยราคาที่มีส่วนลดอย่างมีนัยสำคัญซึ่งสะท้อนถึงผลขาดทุนด้านเครดิตที่เกิดขึ้น</w:t>
      </w:r>
    </w:p>
    <w:p w14:paraId="7D73A285" w14:textId="77777777" w:rsidR="005A7248" w:rsidRPr="000C0D2C" w:rsidRDefault="005A7248" w:rsidP="00B93FEF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82ED2EF" w14:textId="77777777" w:rsidR="005A7248" w:rsidRPr="000C0D2C" w:rsidRDefault="005A7248" w:rsidP="00B93FEF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75EF62A" w14:textId="77777777" w:rsidR="005A7248" w:rsidRPr="000C0D2C" w:rsidRDefault="005A7248" w:rsidP="00B93FEF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คาดว่าจะเกิดขึ้นตลอดอายุ</w:t>
      </w:r>
    </w:p>
    <w:p w14:paraId="31166CD8" w14:textId="77777777" w:rsidR="005A7248" w:rsidRPr="000C0D2C" w:rsidRDefault="005A7248" w:rsidP="00B93FEF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45A6E2A" w14:textId="77777777" w:rsidR="005A7248" w:rsidRPr="000C0D2C" w:rsidRDefault="005A7248" w:rsidP="00B93FEF">
      <w:pPr>
        <w:numPr>
          <w:ilvl w:val="1"/>
          <w:numId w:val="25"/>
        </w:num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การพิจารณาการด้อยค่าด้านเครดิตสำหรับสินเชื่อผู้ประกอบการ</w:t>
      </w:r>
    </w:p>
    <w:p w14:paraId="5C4116F9" w14:textId="77777777" w:rsidR="005A7248" w:rsidRPr="000C0D2C" w:rsidRDefault="005A7248" w:rsidP="00B93FEF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481B46DE" w14:textId="1F757B30" w:rsidR="005A7248" w:rsidRPr="000C0D2C" w:rsidRDefault="005A7248" w:rsidP="00B93FEF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การพิจารณาคุณภาพรายตัวของสินเชื่อขนาดใหญ่ที่เป็นสินทรัพย์ทางการเงินที่มีการด้อยค่าด้านเครดิตจะมีกระบวนการเพิ่มเติมโดยกลุ่มงานธุรกิจพิเศษซึ่งทำหน้าที่เป็นผู้พิจารณาและนำเสนอข้อมูลที่เห็นควรจัดชั้นเชิงคุณภาพและผลขาดทุนด้านเครดิตที่คาดว่าจะเกิดขึ้นต่อคณะกรรมการ</w:t>
      </w:r>
      <w:r w:rsidR="006244A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ัดกรองคุณภาพหนี้เพื่อกลั่นกรองก่อนนำเสนอที่ประชุมคณะกรรมการสินเชื่อเพื่ออนุมัติการจัดชั้นและผลขาดทุนด้านเครดิตที่คาดว่าจะเกิดขึ้น โดยในส่วนของผลขาดทุนด้านเครดิตที่คาดว่าจะเกิดขึ้นจะพิจารณาจากผลแตกต่างระหว่างยอดหนี้คงเหลือกับมูลค่าปัจจุบันของกระแสเงินสดที่</w:t>
      </w:r>
      <w:r w:rsidR="006244A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คาดว่าจะได้รับจากการประกอบธุรกิจ ซึ่งรวมถึงความเสื่อมถอยของมูลค่าหลักประกัน หรือข้อมูลอื่น ๆ ที่อาจมีผลต่อการประเมินกระแสเงินสด </w:t>
      </w:r>
    </w:p>
    <w:p w14:paraId="597A8884" w14:textId="60019BD3" w:rsidR="005A7248" w:rsidRPr="000C0D2C" w:rsidRDefault="005A7248" w:rsidP="00B93FEF">
      <w:pPr>
        <w:spacing w:after="0" w:line="240" w:lineRule="auto"/>
        <w:ind w:left="1800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4CD40FF0" w14:textId="77777777" w:rsidR="005A7248" w:rsidRPr="000C0D2C" w:rsidRDefault="005A7248" w:rsidP="00B93FEF">
      <w:pPr>
        <w:numPr>
          <w:ilvl w:val="1"/>
          <w:numId w:val="25"/>
        </w:num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การพิจารณาการด้อยค่าด้านเครดิตสำหรับสินเชื่อรายย่อย</w:t>
      </w:r>
    </w:p>
    <w:p w14:paraId="7E7437CF" w14:textId="77777777" w:rsidR="005A7248" w:rsidRPr="000C0D2C" w:rsidRDefault="005A7248" w:rsidP="00B93FEF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4B8E074B" w14:textId="77777777" w:rsidR="005A7248" w:rsidRPr="000C0D2C" w:rsidRDefault="005A7248" w:rsidP="00B93FEF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โมเดลความเสี่ยงด้านคะแนนเครดิต 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90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วัน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หรือผู้กู้ถูกฟ้องล้มละลาย หรือผู้กู้หยุดดำเนินธุรกิจ หรือปิดกิจการ </w:t>
      </w:r>
    </w:p>
    <w:p w14:paraId="6FC8D68E" w14:textId="744FD20E" w:rsidR="005A7248" w:rsidRDefault="009B119E" w:rsidP="009A04F1">
      <w:pPr>
        <w:ind w:left="1800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  <w:r w:rsidR="005A7248" w:rsidRPr="000C0D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การปรับปรุงความเสี่ยงด้านเครดิต (ดูหมายเหตุข้อ </w:t>
      </w:r>
      <w:r w:rsidR="005A7248" w:rsidRPr="000C0D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2.1</w:t>
      </w:r>
      <w:r w:rsidR="005A7248" w:rsidRPr="000C0D2C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 สำหรับเงินให้สินเชื่อแก่ลูกหนี้ที่เข้ามาตรการให้ความช่วยเหลือ)</w:t>
      </w:r>
    </w:p>
    <w:p w14:paraId="1B556C17" w14:textId="77777777" w:rsidR="009B119E" w:rsidRPr="00863639" w:rsidRDefault="009B119E" w:rsidP="00863639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EE5CA03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เมื่อเวลาผ่านไปสินทรัพย์ทางการเงินที่ถูกจัดชั้นที่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อาจถูกจัดประเภทใหม่กลับไปเป็นชั้นที่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1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1083BAFF" w14:textId="77777777" w:rsidR="005A7248" w:rsidRPr="000C0D2C" w:rsidRDefault="005A7248" w:rsidP="000C0D2C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8A97D50" w14:textId="6977816B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) และไม่มีการเปลี่ยนแปลงเงื่อนไขของสัญญา จะถูกโอนไปยังชั้นที่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ไม่ด้อยค่า</w:t>
      </w:r>
      <w:r w:rsidR="0086363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ด้าน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เครดิตก็ต่อเมื่อไม่มีจำนวนเงินที่คาดว่าจะไม่ได้รับตามข้อกำหนดตามสัญญาเดิม</w:t>
      </w:r>
    </w:p>
    <w:p w14:paraId="09393424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29206E4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สำหรับสินทรัพย์ทางการเงินที่จัดชั้นที่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สามารถโอนกลับไปยังชั้นที่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  </w:t>
      </w:r>
    </w:p>
    <w:p w14:paraId="671F5369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7CFC347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โดยอัตโนมัติหากเกณฑ์ที่ทำให้เกิดการเปลี่ยนชั้นนั้นไม่มีอีกต่อไป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รวมถึงได้มีการดำเนินการแก้ไขก่อนที่จะจัดประเภทสินเชื่อใหม่เป็นชั้นที่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</w:p>
    <w:p w14:paraId="3883565B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194B98D" w14:textId="77777777" w:rsidR="005A7248" w:rsidRPr="000C0D2C" w:rsidRDefault="005A7248" w:rsidP="000C0D2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225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C0D2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เงินให้สินเชื่อแก่ลูกหนี้ที่มีการเปลี่ยนแปลงเงื่อนไข 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(ดูหมายเหตุข้อ 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</w:rPr>
        <w:t>2.1</w:t>
      </w:r>
      <w:r w:rsidRPr="000C0D2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สำหรับเงินให้สินเชื่อแก่ลูกหนี้ที่เข้ามาตรการให้ความช่วยเหลือ)</w:t>
      </w:r>
    </w:p>
    <w:p w14:paraId="619F1D8D" w14:textId="77777777" w:rsidR="005A7248" w:rsidRPr="000C0D2C" w:rsidRDefault="005A7248" w:rsidP="000C0D2C">
      <w:pPr>
        <w:suppressAutoHyphens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03DA76E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สำหรับลูกหนี้ที่มีการเปลี่ยนแปลงเงื่อนไขที่จัดเป็นชั้นที่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จะถูกโอนไปยังชั้นที่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เมื่อลูกหนี้ดำเนินการตามข้อกำหนดในสัญญาที่เปลี่ยนแปลงใหม่โดยการชำระเงินติดต่อกัน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เดือน หรือ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งวด แล้วแต่ระยะเวลาใดจะนานกว่า ลูกหนี้ดังกล่าวที่จะถูกโอนไปยังชั้นที่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จะต้องใช้ระยะเวลาในการติดตามอีก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9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เดือน หรือ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9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งวด แล้วแต่ระยะเวลาใดจะนานกว่าและจะต้องไม่มียอดค้างชำระในบัญชีและคาดว่าลูกค้าจะชำระหนี้ที่เหลือทั้งหมด เมื่อโอนไปยังชั้นที่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อันดับความเสี่ยงด้านเครดิตจะถูกตั้งค่าใหม่ ณ วันที่โอน</w:t>
      </w:r>
    </w:p>
    <w:p w14:paraId="484CEE71" w14:textId="372077F0" w:rsidR="009B119E" w:rsidRDefault="009B119E">
      <w:pPr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4A6449D4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 xml:space="preserve">สำหรับลูกหนี้ที่มีการเปลี่ยนแปลงเงื่อนไขที่จัดเป็นชั้นที่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เมื่อลูกหนี้ดำเนินการตามข้อกำหนดในสัญญาที่เปลี่ยนแปลงใหม่โดยการชำระเงินติดต่อกัน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3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เดือนหรือ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3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งวด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แล้วแต่ระยะเวลาใดจะนานกว่าและคาดว่าลูกหนี้จะชำระหนี้ที่เหลือทั้งหมด</w:t>
      </w:r>
    </w:p>
    <w:p w14:paraId="04712F9F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53CA5EE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C0D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สัญญาค้ำประกันทางการเงินที่ถือครอง</w:t>
      </w:r>
    </w:p>
    <w:p w14:paraId="02B653A9" w14:textId="77777777" w:rsidR="005A7248" w:rsidRPr="000C0D2C" w:rsidRDefault="005A7248" w:rsidP="000C0D2C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7B436B7" w14:textId="77777777" w:rsidR="005A7248" w:rsidRPr="000C0D2C" w:rsidRDefault="005A7248" w:rsidP="000C0D2C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0D2C"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โดยปัจจัยที่ธนาคารและบริษัทย่อยใช้ในการพิจารณารวมถึง</w:t>
      </w:r>
    </w:p>
    <w:p w14:paraId="47A3C66D" w14:textId="77777777" w:rsidR="005A7248" w:rsidRPr="000C0D2C" w:rsidRDefault="005A7248" w:rsidP="000C0D2C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1001A10" w14:textId="77777777" w:rsidR="005A7248" w:rsidRPr="000C0D2C" w:rsidRDefault="005A7248" w:rsidP="000C0D2C">
      <w:pPr>
        <w:tabs>
          <w:tab w:val="left" w:pos="1170"/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2BF4C92E" w14:textId="77777777" w:rsidR="005A7248" w:rsidRPr="000C0D2C" w:rsidRDefault="005A7248" w:rsidP="000C0D2C">
      <w:pPr>
        <w:tabs>
          <w:tab w:val="left" w:pos="1170"/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การค้ำประกันเป็นข้อกำหนดตามกฎหมายหรือการกำกับตามสัญญาของตราสารหรือไม่</w:t>
      </w:r>
    </w:p>
    <w:p w14:paraId="68D6BCCE" w14:textId="77777777" w:rsidR="005A7248" w:rsidRPr="000C0D2C" w:rsidRDefault="005A7248" w:rsidP="000C0D2C">
      <w:pPr>
        <w:tabs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11161589" w14:textId="77777777" w:rsidR="005A7248" w:rsidRPr="000C0D2C" w:rsidRDefault="005A7248" w:rsidP="000C0D2C">
      <w:pPr>
        <w:tabs>
          <w:tab w:val="left" w:pos="1170"/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1744F56D" w14:textId="77777777" w:rsidR="005A7248" w:rsidRPr="000C0D2C" w:rsidRDefault="005A7248" w:rsidP="000C0D2C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B88031B" w14:textId="77777777" w:rsidR="005A7248" w:rsidRPr="000C0D2C" w:rsidRDefault="005A7248" w:rsidP="000C0D2C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หากธนาคารและบริษัทย่อยพิจารณาแล้วเห็นว่าการค้ำประกันเป็นส่วนหนึ่งของสินทรัพย์ทางการเงิน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ธนาคารและบริษัทย่อยพิจารณาผลกระทบของการป้องกันเมื่อมีการวัดมูลค่ายุติธรรมของตราสารหนี้และเมื่อวัดมูลค่า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ผลขาดทุนจากการด้อยค่าด้านเครดิต</w:t>
      </w:r>
    </w:p>
    <w:p w14:paraId="3BEBF89A" w14:textId="77777777" w:rsidR="005A7248" w:rsidRPr="000C0D2C" w:rsidRDefault="005A7248" w:rsidP="000C0D2C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6AD04F5" w14:textId="77777777" w:rsidR="005A7248" w:rsidRPr="000C0D2C" w:rsidRDefault="005A7248" w:rsidP="000C0D2C">
      <w:pPr>
        <w:tabs>
          <w:tab w:val="left" w:pos="2160"/>
          <w:tab w:val="left" w:pos="2250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0D2C">
        <w:rPr>
          <w:rFonts w:asciiTheme="majorBidi" w:eastAsia="Calibri" w:hAnsiTheme="majorBidi" w:cstheme="majorBidi"/>
          <w:sz w:val="30"/>
          <w:szCs w:val="30"/>
          <w:cs/>
        </w:rPr>
        <w:t>หากธนาคารและบริษัทย่อยพิจารณาแล้วเห็นว่าการค้ำประกันไม่เป็นส่วนหนึ่งของสินทรัพย์ทางการเงิน ดังนั้น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การจ่ายล่วงหน้าค่าธรรมเนียมจะรับรู้ก็ต่อเมื่อไม่เกิดฐานะเปิดต่อการด้อยค่าของสินทรัพย์หรือ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ธนาคารและบริษัทย่อยแสดงกำไรหรือขาดทุนจากการได้รับการชดเชยจากการค้ำประกันใน</w:t>
      </w:r>
      <w:r w:rsidRPr="000C0D2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C0D2C">
        <w:rPr>
          <w:rFonts w:asciiTheme="majorBidi" w:eastAsia="Calibri" w:hAnsiTheme="majorBidi" w:cstheme="majorBidi"/>
          <w:sz w:val="30"/>
          <w:szCs w:val="30"/>
        </w:rPr>
        <w:t>“</w:t>
      </w:r>
      <w:r w:rsidRPr="000C0D2C">
        <w:rPr>
          <w:rFonts w:asciiTheme="majorBidi" w:eastAsia="Calibr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0C0D2C">
        <w:rPr>
          <w:rFonts w:asciiTheme="majorBidi" w:eastAsia="Calibri" w:hAnsiTheme="majorBidi" w:cstheme="majorBidi"/>
          <w:sz w:val="30"/>
          <w:szCs w:val="30"/>
        </w:rPr>
        <w:t>”</w:t>
      </w:r>
    </w:p>
    <w:p w14:paraId="16A4231E" w14:textId="77777777" w:rsidR="005A7248" w:rsidRPr="000C0D2C" w:rsidRDefault="005A7248" w:rsidP="000C0D2C">
      <w:pPr>
        <w:tabs>
          <w:tab w:val="left" w:pos="2160"/>
          <w:tab w:val="left" w:pos="2250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A5D1F5" w14:textId="77777777" w:rsidR="000C0D2C" w:rsidRDefault="000C0D2C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31E3EFE5" w14:textId="38C3E144" w:rsidR="005A7248" w:rsidRPr="000C0D2C" w:rsidRDefault="005A7248" w:rsidP="000C0D2C">
      <w:pPr>
        <w:autoSpaceDE w:val="0"/>
        <w:autoSpaceDN w:val="0"/>
        <w:adjustRightInd w:val="0"/>
        <w:spacing w:after="0" w:line="240" w:lineRule="auto"/>
        <w:ind w:left="1800" w:right="296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C0D2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ค่าเผื่อผลขาดทุนของสินทรัพย์ทางการเงินที่มีการด้อยค่าด้านเครดิตเมื่อซื้อหรือเมื่อกำเนิด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1076EE4C" w14:textId="77777777" w:rsidR="005A7248" w:rsidRPr="000C0D2C" w:rsidRDefault="005A7248" w:rsidP="000C0D2C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DA0A5BD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0D2C"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ผลขาดทุนแยกต่างหากจากการรับรู้รายการเมื่อเริ่มแรกสำหรับสินทรัพย์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ธนาคารและบริษัทย่อยรับรู้การเปลี่ยนแปลงของผลขาดทุนจากการด้อยค่าด้านเครดิตที่คาดว่าจะเกิดขึ้นตลอดอายุที่เกิดขึ้นภายหลังการรับรู้รายการเมื่อเริ่มแรกในกำไรหรือขาดทุนและรับรู้ผลสะสมของการเปลี่ยนแปลงในผลขาดทุนจากการด้อยค่า เมื่อ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น้อยกว่ามูลค่าที่รับรู้เมื่อเริ่มแรก ธนาคารและบริษัทย่อยจะรับรู้การเปลี่ยนแปลงในทางที่ดีขึ้นของผลขาดทุนด้านเครดิตที่คาดว่าจะเกิดขึ้นตลอดอายุเป็นกำไรจากการด้อยค่าในกำไรหรือขาดทุน และรับรู้ขาดทุนจากการด้อยค่าเผื่อผลขาดทุนด้านเครดิตที่คาดว่าจะเกิดขึ้นเพิ่มขึ้น</w:t>
      </w:r>
    </w:p>
    <w:p w14:paraId="57030C1D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AF4A72D" w14:textId="77777777" w:rsidR="005A7248" w:rsidRPr="000C0D2C" w:rsidRDefault="005A7248" w:rsidP="000C0D2C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>การแสดงรายการค่าเผื่อผลขาดทุนด้านเครดิตที่คาดว่าจะเกิดขึ้นในงบแสดงฐานะการเงิน</w:t>
      </w:r>
      <w:r w:rsidRPr="000C0D2C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</w:p>
    <w:p w14:paraId="06BE3FBE" w14:textId="77777777" w:rsidR="005A7248" w:rsidRPr="000C0D2C" w:rsidRDefault="005A7248" w:rsidP="000C0D2C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</w:p>
    <w:p w14:paraId="4BA0200F" w14:textId="77777777" w:rsidR="005A7248" w:rsidRPr="000C0D2C" w:rsidRDefault="005A7248" w:rsidP="000C0D2C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58FAB697" w14:textId="77777777" w:rsidR="005A7248" w:rsidRPr="000C0D2C" w:rsidRDefault="005A7248" w:rsidP="000C0D2C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253BA236" w14:textId="77777777" w:rsidR="005A7248" w:rsidRPr="000C0D2C" w:rsidRDefault="005A7248" w:rsidP="000C0D2C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ในกรณีที่เครื่องมือทางการเงินประกอบด้วยส่วนที่เบิกถอนและส่วนที่ยังไม่ได้เบิกถอน ธนาคารและบริษัทย่อยแสดงค่าเผื่อผลขาดทุนของส่วนที่เบิกถอนแล้วโดยหักออกจากมูลค่าตามบัญชีขั้นต้น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และ</w:t>
      </w:r>
    </w:p>
    <w:p w14:paraId="7BCAC5E8" w14:textId="77777777" w:rsidR="005A7248" w:rsidRPr="000C0D2C" w:rsidRDefault="005A7248" w:rsidP="000C0D2C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ตราสารหนี้ที่วัดมูลค่ายุติธรรมผ่านกำไรขาดทุนเบ็ดเสร็จอื่น ไม่มีการรับรู้ค่าเผื่อผลขาดทุนใน</w:t>
      </w:r>
      <w:r w:rsidRPr="000C0D2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งบแสดงฐานะการเงินเนื่องจากมูลค่าตามบัญชีของสินทรัพย์แสดงด้วยมูลค่ายุติธรรม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อย่างไรก็ตามมีการเปิดเผยผลขาดทุนที่เกิดขึ้นและรับรู้ในองค์ประกอบอื่นของส่วนของเจ้าของ</w:t>
      </w:r>
      <w:r w:rsidRPr="000C0D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2D1762BF" w14:textId="77777777" w:rsidR="005A7248" w:rsidRPr="000C0D2C" w:rsidRDefault="005A7248" w:rsidP="000C0D2C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C0D2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การตัดจำหน่ายเครื่องมือทางการเงินที่มีการด้อยค่าด้านเครดิตและการกลับรายการด้อยค่า </w:t>
      </w:r>
    </w:p>
    <w:p w14:paraId="753410D3" w14:textId="77777777" w:rsidR="005A7248" w:rsidRPr="000C0D2C" w:rsidRDefault="005A7248" w:rsidP="000C0D2C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9766DE1" w14:textId="77777777" w:rsidR="005A7248" w:rsidRPr="000C0D2C" w:rsidRDefault="005A7248" w:rsidP="000C0D2C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0D2C">
        <w:rPr>
          <w:rFonts w:asciiTheme="majorBidi" w:eastAsia="Calibri" w:hAnsiTheme="majorBidi" w:cstheme="majorBidi"/>
          <w:sz w:val="30"/>
          <w:szCs w:val="30"/>
          <w:cs/>
        </w:rPr>
        <w:t>เมื่อเครื่องมือทางการเงินถูกพิจารณาว่าไม่สามารถเรียกคืนได้</w:t>
      </w:r>
      <w:r w:rsidRPr="000C0D2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C0D2C">
        <w:rPr>
          <w:rFonts w:asciiTheme="majorBidi" w:eastAsia="Calibri" w:hAnsiTheme="majorBidi" w:cstheme="majorBidi"/>
          <w:sz w:val="30"/>
          <w:szCs w:val="30"/>
          <w:cs/>
        </w:rPr>
        <w:t>ส่วนของมูลค่าตามบัญชีขั้นต้น</w:t>
      </w:r>
      <w:r w:rsidRPr="000C0D2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C0D2C">
        <w:rPr>
          <w:rFonts w:asciiTheme="majorBidi" w:eastAsia="Calibri" w:hAnsiTheme="majorBidi" w:cstheme="majorBidi"/>
          <w:sz w:val="30"/>
          <w:szCs w:val="30"/>
          <w:cs/>
        </w:rPr>
        <w:t>จะถูกตัดจำหน่ายคู่กับสำรองที่เกี่ยวข้องกับเงินให้สินเชื่อนั้น เงินให้สินเชื่อดังกล่าวจะถูกตัดออกจากบัญชีหลังจากดำเนินการตามขั้นตอนที่จำเป็นทั้งหมดแล้ว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มีการประเมินแล้วว่าไม่มีความน่าจะเป็นในการได้รับคืนและได้พิจารณาถึงผลขาดทุน มูลค่าที่ได้รับคืนภายหลัง</w:t>
      </w:r>
      <w:r w:rsidRPr="000C0D2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C0D2C">
        <w:rPr>
          <w:rFonts w:asciiTheme="majorBidi" w:eastAsia="Calibri" w:hAnsiTheme="majorBidi" w:cstheme="majorBidi"/>
          <w:sz w:val="30"/>
          <w:szCs w:val="30"/>
          <w:cs/>
        </w:rPr>
        <w:t xml:space="preserve">จากการตัดจำหน่ายออกจากบัญชีจะนำมาลดจำนวนผลขาดทุนด้านเครดิตที่คาดว่าจะเกิดขึ้นของเงินให้สินเชื่อในกำไรหรือขาดทุน </w:t>
      </w:r>
    </w:p>
    <w:p w14:paraId="7F623B0F" w14:textId="77777777" w:rsidR="005A7248" w:rsidRPr="000C0D2C" w:rsidRDefault="005A7248" w:rsidP="000C0D2C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680A4FC" w14:textId="77777777" w:rsidR="005A7248" w:rsidRPr="000C0D2C" w:rsidRDefault="005A7248" w:rsidP="000C0D2C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C0D2C">
        <w:rPr>
          <w:rFonts w:asciiTheme="majorBidi" w:eastAsia="Calibri" w:hAnsiTheme="majorBidi" w:cstheme="majorBidi"/>
          <w:sz w:val="30"/>
          <w:szCs w:val="30"/>
          <w:cs/>
        </w:rPr>
        <w:t>หากมีการลดลงของผลขาดทุนจากการด้อยค่าด้านเครดิตในรอบระยะเวลาต่อมา และการลดลงนั้นสัมพันธ์โดยตรงกับเหตุการณ์ที่เกิดขึ้นหลังจากการรับรู้ขาดทุนจากการด้อยค่าด้านเครดิต เช่น การปรับปรุงอันดับความน่าเชื่อถือของลูกหนี้ ขาดทุนจากการด้อยค่าด้านเครดิตที่เคยรับรู้ในงวด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1154993C" w14:textId="69076A39" w:rsidR="005A7248" w:rsidRDefault="005A7248" w:rsidP="00183330">
      <w:pPr>
        <w:pStyle w:val="ListParagraph"/>
        <w:spacing w:line="240" w:lineRule="auto"/>
        <w:ind w:left="58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7971" w:type="dxa"/>
        <w:tblInd w:w="1710" w:type="dxa"/>
        <w:tblLook w:val="04A0" w:firstRow="1" w:lastRow="0" w:firstColumn="1" w:lastColumn="0" w:noHBand="0" w:noVBand="1"/>
      </w:tblPr>
      <w:tblGrid>
        <w:gridCol w:w="2970"/>
        <w:gridCol w:w="1530"/>
        <w:gridCol w:w="222"/>
        <w:gridCol w:w="1521"/>
        <w:gridCol w:w="222"/>
        <w:gridCol w:w="1506"/>
      </w:tblGrid>
      <w:tr w:rsidR="00097AE9" w:rsidRPr="00097AE9" w14:paraId="2B5D19AF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98F0C" w14:textId="77777777" w:rsidR="00097AE9" w:rsidRPr="00216044" w:rsidRDefault="00097AE9" w:rsidP="00216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50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4190CE" w14:textId="1510069A" w:rsidR="00097AE9" w:rsidRPr="00B93FEF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B93FE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  <w:r w:rsidRPr="00B93FE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 xml:space="preserve">  </w:t>
            </w:r>
          </w:p>
        </w:tc>
      </w:tr>
      <w:tr w:rsidR="00097AE9" w:rsidRPr="00097AE9" w14:paraId="5A1F5CED" w14:textId="77777777" w:rsidTr="009F4C24">
        <w:trPr>
          <w:trHeight w:val="83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292A" w14:textId="77777777" w:rsidR="00097AE9" w:rsidRPr="00216044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AFAE3" w14:textId="77777777" w:rsidR="00097AE9" w:rsidRPr="00216044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br/>
              <w:t xml:space="preserve">31 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1FCD1B8" w14:textId="77777777" w:rsidR="00097AE9" w:rsidRPr="00097AE9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7AD03" w14:textId="42012BDF" w:rsidR="00097AE9" w:rsidRPr="00216044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การวัดมูลค่าใหม่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6C047EC" w14:textId="77777777" w:rsidR="00097AE9" w:rsidRPr="00097AE9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4F7B2" w14:textId="1E5B7C67" w:rsidR="00097AE9" w:rsidRPr="00216044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br/>
              <w:t xml:space="preserve">1 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มกราคม 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2563 </w:t>
            </w:r>
          </w:p>
        </w:tc>
      </w:tr>
      <w:tr w:rsidR="00097AE9" w:rsidRPr="00097AE9" w14:paraId="32AA5F3A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CD448" w14:textId="77777777" w:rsidR="00097AE9" w:rsidRPr="00216044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0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A87C03" w14:textId="0993EDAC" w:rsidR="00097AE9" w:rsidRPr="00576159" w:rsidRDefault="00097AE9" w:rsidP="002160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</w:rPr>
              <w:t>(</w:t>
            </w:r>
            <w:r w:rsidRPr="00576159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</w:rPr>
              <w:t>ล้านบาท)</w:t>
            </w:r>
            <w:r w:rsidRPr="00576159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</w:rPr>
              <w:t xml:space="preserve"> </w:t>
            </w:r>
          </w:p>
        </w:tc>
      </w:tr>
      <w:tr w:rsidR="00097AE9" w:rsidRPr="00097AE9" w14:paraId="78528C53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F7A8" w14:textId="77777777" w:rsidR="00097AE9" w:rsidRPr="00216044" w:rsidRDefault="00097AE9" w:rsidP="002160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BBBB" w14:textId="2A91CC6E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3AB7260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A44A" w14:textId="18AA2DCB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(24)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311B7E7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7CEF" w14:textId="3CE0B1CC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133</w:t>
            </w:r>
          </w:p>
        </w:tc>
      </w:tr>
      <w:tr w:rsidR="00097AE9" w:rsidRPr="00097AE9" w14:paraId="0B3A8E74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5280" w14:textId="77777777" w:rsidR="00097AE9" w:rsidRPr="00216044" w:rsidRDefault="00097AE9" w:rsidP="002160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C634" w14:textId="0CC12A3B" w:rsidR="00097AE9" w:rsidRPr="00216044" w:rsidRDefault="00097AE9" w:rsidP="00752A55">
            <w:pPr>
              <w:tabs>
                <w:tab w:val="decimal" w:pos="973"/>
              </w:tabs>
              <w:spacing w:after="0" w:line="240" w:lineRule="auto"/>
              <w:ind w:right="16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54AC328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7A3B" w14:textId="734FBE77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8BD6033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4EBE6" w14:textId="29C8D5C3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</w:tr>
      <w:tr w:rsidR="00097AE9" w:rsidRPr="00097AE9" w14:paraId="48EFE9C3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BEF2" w14:textId="77777777" w:rsidR="00097AE9" w:rsidRPr="00216044" w:rsidRDefault="00097AE9" w:rsidP="002160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เงินให้สินเชื่อแก่ลูกหนี้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3CB4" w14:textId="083D3032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114,272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351A552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6A9B9" w14:textId="302DACF9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(4,814)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64A4AEB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DA13" w14:textId="34204D82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109,458</w:t>
            </w:r>
          </w:p>
        </w:tc>
      </w:tr>
      <w:tr w:rsidR="00097AE9" w:rsidRPr="00097AE9" w14:paraId="3958A395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B608" w14:textId="77777777" w:rsidR="00097AE9" w:rsidRPr="00216044" w:rsidRDefault="00097AE9" w:rsidP="002160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ภาระผูกพันวงเงินสินเชื่อ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22BA" w14:textId="4CEB04D7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0DD6D9F8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20E5" w14:textId="4E4024F6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3,777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DF005D0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DD9D" w14:textId="7B28F947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3,779</w:t>
            </w:r>
          </w:p>
        </w:tc>
      </w:tr>
      <w:tr w:rsidR="00097AE9" w:rsidRPr="00097AE9" w14:paraId="25E3C53E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52EA" w14:textId="137550E8" w:rsidR="00097AE9" w:rsidRPr="00216044" w:rsidRDefault="00097AE9" w:rsidP="002160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สัญญาค</w:t>
            </w:r>
            <w:r w:rsidRPr="00097AE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้ำ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ประกันทางการเงิน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8EEF" w14:textId="2CD1CCAA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24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93AB6F3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3BF2" w14:textId="0674C874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1,156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4A66C06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7394" w14:textId="2C1BE17E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1,180</w:t>
            </w:r>
          </w:p>
        </w:tc>
      </w:tr>
      <w:tr w:rsidR="00097AE9" w:rsidRPr="00097AE9" w14:paraId="2B676359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9226" w14:textId="77777777" w:rsidR="00097AE9" w:rsidRPr="00216044" w:rsidRDefault="00097AE9" w:rsidP="002160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7F3E" w14:textId="674817C7" w:rsidR="00097AE9" w:rsidRPr="00216044" w:rsidRDefault="00097AE9" w:rsidP="009F4C24">
            <w:pPr>
              <w:tabs>
                <w:tab w:val="decimal" w:pos="973"/>
              </w:tabs>
              <w:spacing w:after="0" w:line="240" w:lineRule="auto"/>
              <w:ind w:right="16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B5843A8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73347" w14:textId="6C895394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382AB83" w14:textId="77777777" w:rsidR="00097AE9" w:rsidRPr="00097AE9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2F1E" w14:textId="3F8B066F" w:rsidR="00097AE9" w:rsidRPr="00216044" w:rsidRDefault="00097AE9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16044">
              <w:rPr>
                <w:rFonts w:ascii="Angsana New" w:eastAsia="Times New Roman" w:hAnsi="Angsana New" w:cs="Angsana New" w:hint="cs"/>
                <w:color w:val="000000"/>
                <w:sz w:val="28"/>
              </w:rPr>
              <w:t>15</w:t>
            </w:r>
          </w:p>
        </w:tc>
      </w:tr>
      <w:tr w:rsidR="0055562A" w:rsidRPr="00576159" w14:paraId="09F23976" w14:textId="77777777" w:rsidTr="009F4C24">
        <w:trPr>
          <w:trHeight w:val="3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11D1" w14:textId="77777777" w:rsidR="0055562A" w:rsidRPr="00576159" w:rsidRDefault="0055562A" w:rsidP="0055562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75984" w14:textId="776F6149" w:rsidR="0055562A" w:rsidRPr="00576159" w:rsidRDefault="0055562A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114,455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1068CEED" w14:textId="77777777" w:rsidR="0055562A" w:rsidRPr="00576159" w:rsidRDefault="0055562A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1E795" w14:textId="34287DA4" w:rsidR="0055562A" w:rsidRPr="00576159" w:rsidRDefault="0055562A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113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67569BE1" w14:textId="77777777" w:rsidR="0055562A" w:rsidRPr="00576159" w:rsidRDefault="0055562A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E15AC" w14:textId="56FA9C9A" w:rsidR="0055562A" w:rsidRPr="00576159" w:rsidRDefault="0055562A" w:rsidP="009F4C24">
            <w:pPr>
              <w:tabs>
                <w:tab w:val="decimal" w:pos="124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114,568</w:t>
            </w:r>
          </w:p>
        </w:tc>
      </w:tr>
    </w:tbl>
    <w:p w14:paraId="5C82EF29" w14:textId="4804AEB3" w:rsidR="00F25212" w:rsidRDefault="00F25212" w:rsidP="00183330">
      <w:pPr>
        <w:pStyle w:val="ListParagraph"/>
        <w:spacing w:line="240" w:lineRule="auto"/>
        <w:ind w:left="58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6AEF140" w14:textId="77777777" w:rsidR="00F25212" w:rsidRDefault="00F25212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br w:type="page"/>
      </w:r>
    </w:p>
    <w:tbl>
      <w:tblPr>
        <w:tblW w:w="8010" w:type="dxa"/>
        <w:tblInd w:w="171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36"/>
        <w:gridCol w:w="1474"/>
        <w:gridCol w:w="236"/>
        <w:gridCol w:w="1564"/>
      </w:tblGrid>
      <w:tr w:rsidR="00097AE9" w:rsidRPr="00097AE9" w14:paraId="028B36F4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C5A6B" w14:textId="77777777" w:rsidR="00097AE9" w:rsidRPr="00F25212" w:rsidRDefault="00097AE9" w:rsidP="00535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C584FA" w14:textId="7E9C7C7A" w:rsidR="00097AE9" w:rsidRPr="00B93FEF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93FE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งบการเงินเฉพาะธนาคาร</w:t>
            </w:r>
            <w:r w:rsidRPr="00B93FE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097AE9" w:rsidRPr="00097AE9" w14:paraId="0FEBCA05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D0BC" w14:textId="77777777" w:rsidR="00097AE9" w:rsidRPr="00F25212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F8893" w14:textId="77777777" w:rsidR="00097AE9" w:rsidRPr="00F25212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br/>
              <w:t xml:space="preserve">31 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22B761" w14:textId="77777777" w:rsidR="00097AE9" w:rsidRPr="00097AE9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5CCC" w14:textId="3D8890AB" w:rsidR="00097AE9" w:rsidRPr="00F25212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การวัดมูลค่าใหม่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C3013" w14:textId="77777777" w:rsidR="00097AE9" w:rsidRPr="00097AE9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FDF71" w14:textId="3AEFADD2" w:rsidR="00097AE9" w:rsidRPr="00F25212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br/>
              <w:t xml:space="preserve">1 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มกราคม 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2563 </w:t>
            </w:r>
          </w:p>
        </w:tc>
      </w:tr>
      <w:tr w:rsidR="00097AE9" w:rsidRPr="00097AE9" w14:paraId="478A81FC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EBB" w14:textId="77777777" w:rsidR="00097AE9" w:rsidRPr="00F25212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BA9FA0" w14:textId="5AFD1A20" w:rsidR="00097AE9" w:rsidRPr="00576159" w:rsidRDefault="00097AE9" w:rsidP="00535BD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</w:rPr>
              <w:t>(</w:t>
            </w:r>
            <w:r w:rsidRPr="00576159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</w:rPr>
              <w:t>ล้านบาท)</w:t>
            </w:r>
            <w:r w:rsidRPr="00576159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</w:rPr>
              <w:t xml:space="preserve"> </w:t>
            </w:r>
          </w:p>
        </w:tc>
      </w:tr>
      <w:tr w:rsidR="00097AE9" w:rsidRPr="00097AE9" w14:paraId="028FEDE0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779E" w14:textId="77777777" w:rsidR="00097AE9" w:rsidRPr="00F25212" w:rsidRDefault="00097AE9" w:rsidP="00535BD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9E6C" w14:textId="7113FE55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EC8706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6DA6" w14:textId="7777AB1E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(25)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9551FE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6009" w14:textId="415B88A1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132</w:t>
            </w:r>
          </w:p>
        </w:tc>
      </w:tr>
      <w:tr w:rsidR="00097AE9" w:rsidRPr="00097AE9" w14:paraId="53BD0D99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4B1E" w14:textId="77777777" w:rsidR="00097AE9" w:rsidRPr="00F25212" w:rsidRDefault="00097AE9" w:rsidP="00535BD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633" w14:textId="6E722312" w:rsidR="00097AE9" w:rsidRPr="00F25212" w:rsidRDefault="00097AE9" w:rsidP="00535BDF">
            <w:pPr>
              <w:tabs>
                <w:tab w:val="decimal" w:pos="97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075AD5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DD61" w14:textId="4104C506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6C98A9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4869C" w14:textId="4E775E61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</w:tr>
      <w:tr w:rsidR="00097AE9" w:rsidRPr="00097AE9" w14:paraId="67C4C8F8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9B40" w14:textId="77777777" w:rsidR="00097AE9" w:rsidRPr="00F25212" w:rsidRDefault="00097AE9" w:rsidP="00535BD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เงินให้สินเชื่อแก่ลูกหนี้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929B" w14:textId="20BF5471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113,627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270A8D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3287" w14:textId="08348D8D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(4,911)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1FAD7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464C" w14:textId="65297B09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108,716</w:t>
            </w:r>
          </w:p>
        </w:tc>
      </w:tr>
      <w:tr w:rsidR="00097AE9" w:rsidRPr="00097AE9" w14:paraId="04E41B9C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B980" w14:textId="77777777" w:rsidR="00097AE9" w:rsidRPr="00F25212" w:rsidRDefault="00097AE9" w:rsidP="00535BD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ภาระผูกพันวงเงินสินเชื่อ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F0A16" w14:textId="412B69B0" w:rsidR="00097AE9" w:rsidRPr="00F25212" w:rsidRDefault="00097AE9" w:rsidP="00535BDF">
            <w:pPr>
              <w:tabs>
                <w:tab w:val="decimal" w:pos="97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9B1603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DCBC" w14:textId="6BCCA321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3,755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4640C7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03F9" w14:textId="60E0B32A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3,755</w:t>
            </w:r>
          </w:p>
        </w:tc>
      </w:tr>
      <w:tr w:rsidR="00097AE9" w:rsidRPr="00097AE9" w14:paraId="715AC26C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3F355" w14:textId="77777777" w:rsidR="00097AE9" w:rsidRPr="00F25212" w:rsidRDefault="00097AE9" w:rsidP="00535BD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สัญญาค้ำประกันทางการเงิน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DE8B" w14:textId="3E217A3B" w:rsidR="00097AE9" w:rsidRPr="00F25212" w:rsidRDefault="00097AE9" w:rsidP="00535BDF">
            <w:pPr>
              <w:tabs>
                <w:tab w:val="decimal" w:pos="97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390D36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4C18" w14:textId="6CA82FA7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1,163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0CCB53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0723" w14:textId="4D2FE90F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1,163</w:t>
            </w:r>
          </w:p>
        </w:tc>
      </w:tr>
      <w:tr w:rsidR="00097AE9" w:rsidRPr="00097AE9" w14:paraId="2211F554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9AFA" w14:textId="77777777" w:rsidR="00097AE9" w:rsidRPr="00F25212" w:rsidRDefault="00097AE9" w:rsidP="00535BD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3879" w14:textId="6B1AB0F5" w:rsidR="00097AE9" w:rsidRPr="00F25212" w:rsidRDefault="00097AE9" w:rsidP="00535BDF">
            <w:pPr>
              <w:tabs>
                <w:tab w:val="decimal" w:pos="97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AE582F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30A8" w14:textId="26BC87B1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648FF3" w14:textId="77777777" w:rsidR="00097AE9" w:rsidRPr="00097AE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96770" w14:textId="7FE1180C" w:rsidR="00097AE9" w:rsidRPr="00F25212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25212">
              <w:rPr>
                <w:rFonts w:ascii="Angsana New" w:eastAsia="Times New Roman" w:hAnsi="Angsana New" w:cs="Angsana New" w:hint="cs"/>
                <w:color w:val="000000"/>
                <w:sz w:val="28"/>
              </w:rPr>
              <w:t>15</w:t>
            </w:r>
          </w:p>
        </w:tc>
      </w:tr>
      <w:tr w:rsidR="00097AE9" w:rsidRPr="00576159" w14:paraId="49BD4B48" w14:textId="77777777" w:rsidTr="00535BD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4F7D" w14:textId="77777777" w:rsidR="00097AE9" w:rsidRPr="00576159" w:rsidRDefault="00097AE9" w:rsidP="00535B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F3C31" w14:textId="39A39062" w:rsidR="00097AE9" w:rsidRPr="0057615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113,784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2599CC" w14:textId="77777777" w:rsidR="00097AE9" w:rsidRPr="0057615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4C5BE" w14:textId="2079D679" w:rsidR="00097AE9" w:rsidRPr="00576159" w:rsidRDefault="00097AE9" w:rsidP="00535BDF">
            <w:pPr>
              <w:tabs>
                <w:tab w:val="decimal" w:pos="1009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E0B144" w14:textId="77777777" w:rsidR="00097AE9" w:rsidRPr="0057615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2EEBA" w14:textId="21F34667" w:rsidR="00097AE9" w:rsidRPr="00576159" w:rsidRDefault="00097AE9" w:rsidP="00535BDF">
            <w:pPr>
              <w:tabs>
                <w:tab w:val="decimal" w:pos="1244"/>
              </w:tabs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57615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113,784</w:t>
            </w:r>
          </w:p>
        </w:tc>
      </w:tr>
    </w:tbl>
    <w:p w14:paraId="4AA23219" w14:textId="77777777" w:rsidR="00F25212" w:rsidRPr="00F25212" w:rsidRDefault="00F25212" w:rsidP="00535BDF">
      <w:pPr>
        <w:pStyle w:val="ListParagraph"/>
        <w:spacing w:line="240" w:lineRule="auto"/>
        <w:ind w:left="576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6E8B9E7" w14:textId="2B20551F" w:rsidR="00B742E5" w:rsidRPr="00183330" w:rsidRDefault="00B742E5" w:rsidP="00183330">
      <w:pPr>
        <w:pStyle w:val="ListParagraph"/>
        <w:numPr>
          <w:ilvl w:val="2"/>
          <w:numId w:val="23"/>
        </w:numPr>
        <w:tabs>
          <w:tab w:val="left" w:pos="900"/>
        </w:tabs>
        <w:spacing w:line="240" w:lineRule="auto"/>
        <w:ind w:left="180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8333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7930997F" w14:textId="38B8A2B5" w:rsidR="00B742E5" w:rsidRPr="00F25212" w:rsidRDefault="00B742E5" w:rsidP="00183330">
      <w:pPr>
        <w:suppressAutoHyphens/>
        <w:spacing w:after="0" w:line="240" w:lineRule="auto"/>
        <w:ind w:left="90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07FC019" w14:textId="77777777" w:rsidR="00183330" w:rsidRPr="00183330" w:rsidRDefault="00183330" w:rsidP="00183330">
      <w:pPr>
        <w:tabs>
          <w:tab w:val="left" w:pos="227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การบริหารความเสี่ยงจะถูกวัดมูลค่าด้วยมูลค่ายุติธรรมในงบแสดงฐานะการเงิน</w:t>
      </w:r>
    </w:p>
    <w:p w14:paraId="6FF9814E" w14:textId="77777777" w:rsidR="00183330" w:rsidRPr="00F25212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1E281D9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18333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799C4D0D" w14:textId="77777777" w:rsidR="00183330" w:rsidRPr="00183330" w:rsidRDefault="00183330" w:rsidP="00183330">
      <w:pPr>
        <w:spacing w:after="0" w:line="240" w:lineRule="auto"/>
        <w:ind w:left="1980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</w:p>
    <w:p w14:paraId="7C44E926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ความสัมพันธ์ของการป้องกันความเสี่ยงมีดังนี้</w:t>
      </w:r>
    </w:p>
    <w:p w14:paraId="7AB159B3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0CB34D2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0EB61B75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B480FB3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168F3436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ED2C653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</w:t>
      </w:r>
      <w:r w:rsidRPr="00183330">
        <w:rPr>
          <w:rFonts w:asciiTheme="majorBidi" w:eastAsia="Calibri" w:hAnsiTheme="majorBidi" w:cstheme="majorBidi"/>
          <w:sz w:val="30"/>
          <w:szCs w:val="30"/>
          <w:cs/>
        </w:rPr>
        <w:t>มเสี่ยงครบกำหนดตามสัญญา ถูกขาย ถูกยกเลิก ถูกใช้สิทธิ หรือกา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   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470F154D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8B0F8D3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การปรับปรุงด้วยการคำนวณอัตราดอกเบี้ยที่แท้จริงใหม่ตลอดอายุที่เหลืออยู่ของรายการดังกล่าว</w:t>
      </w:r>
    </w:p>
    <w:p w14:paraId="284685EE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348CB5AE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การตัดจำหน่ายเริ่มต้นขึ้น หากมีการตัดรายการรายการที่มีการป้องกันความเสี่ยงออกจากบัญชี 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1522B339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1229C2EC" w14:textId="77777777" w:rsidR="00F25212" w:rsidRDefault="00F25212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6F425178" w14:textId="1BB88DEF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5E3C5889" w14:textId="77777777" w:rsidR="00183330" w:rsidRPr="00183330" w:rsidRDefault="00183330" w:rsidP="0018333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C1D67FF" w14:textId="77777777" w:rsidR="00183330" w:rsidRPr="00183330" w:rsidRDefault="00183330" w:rsidP="00183330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1F2B6E84" w14:textId="77777777" w:rsidR="00183330" w:rsidRPr="00183330" w:rsidRDefault="00183330" w:rsidP="00183330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603B7F5D" w14:textId="77777777" w:rsidR="00183330" w:rsidRPr="00183330" w:rsidRDefault="00183330" w:rsidP="00183330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</w:t>
      </w:r>
      <w:r w:rsidRPr="00183330">
        <w:rPr>
          <w:rFonts w:asciiTheme="majorBidi" w:eastAsia="Calibri" w:hAnsiTheme="majorBidi" w:cstheme="majorBidi"/>
          <w:sz w:val="30"/>
          <w:szCs w:val="30"/>
          <w:cs/>
        </w:rPr>
        <w:t>มเสี่ยงครบกำหนดตามสัญญา ถูกขาย ถูกยกเลิก ถูกใช้สิทธิ หรือกา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   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65920294" w14:textId="77777777" w:rsidR="00183330" w:rsidRPr="00183330" w:rsidRDefault="00183330" w:rsidP="00183330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D79C1E8" w14:textId="77777777" w:rsidR="00183330" w:rsidRPr="00183330" w:rsidRDefault="00183330" w:rsidP="00183330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</w:t>
      </w:r>
      <w:r w:rsidRPr="0018333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</w:t>
      </w:r>
      <w:r w:rsidRPr="0018333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และบริษัทย่อยจะ</w:t>
      </w:r>
      <w:r w:rsidRPr="0018333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6962DF13" w14:textId="1114CA20" w:rsidR="00183330" w:rsidRPr="00183330" w:rsidRDefault="00183330" w:rsidP="00183330">
      <w:pPr>
        <w:suppressAutoHyphens/>
        <w:spacing w:after="0" w:line="240" w:lineRule="auto"/>
        <w:ind w:left="90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59AE884" w14:textId="77777777" w:rsidR="00183330" w:rsidRPr="00183330" w:rsidRDefault="00183330" w:rsidP="00183330">
      <w:pPr>
        <w:suppressAutoHyphens/>
        <w:spacing w:after="0" w:line="240" w:lineRule="auto"/>
        <w:ind w:left="90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3C54B9D" w14:textId="77777777" w:rsidR="00183330" w:rsidRDefault="0018333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3DFE78DE" w14:textId="26B3CDAE" w:rsidR="00B742E5" w:rsidRPr="00745B09" w:rsidRDefault="00B742E5" w:rsidP="00745B09">
      <w:pPr>
        <w:pStyle w:val="ListParagraph"/>
        <w:numPr>
          <w:ilvl w:val="2"/>
          <w:numId w:val="23"/>
        </w:numPr>
        <w:tabs>
          <w:tab w:val="left" w:pos="900"/>
        </w:tabs>
        <w:spacing w:line="240" w:lineRule="auto"/>
        <w:ind w:left="180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45B0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ดอกเบี้ย</w:t>
      </w:r>
    </w:p>
    <w:p w14:paraId="666FA3D4" w14:textId="5C9AD775" w:rsidR="00B742E5" w:rsidRPr="00A84430" w:rsidRDefault="00B742E5" w:rsidP="00183330">
      <w:pPr>
        <w:tabs>
          <w:tab w:val="left" w:pos="900"/>
        </w:tabs>
        <w:suppressAutoHyphens/>
        <w:spacing w:after="0" w:line="240" w:lineRule="auto"/>
        <w:ind w:left="900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3B4899AB" w14:textId="3F156B6F" w:rsidR="00A84430" w:rsidRPr="00A84430" w:rsidRDefault="00A84430" w:rsidP="00A84430">
      <w:pPr>
        <w:tabs>
          <w:tab w:val="left" w:pos="900"/>
        </w:tabs>
        <w:suppressAutoHyphens/>
        <w:spacing w:after="0" w:line="240" w:lineRule="auto"/>
        <w:ind w:left="900" w:firstLine="900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A84430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อัตราดอกเบี้ยที่แท้จริง</w:t>
      </w:r>
    </w:p>
    <w:p w14:paraId="33C74B0E" w14:textId="77777777" w:rsidR="00A84430" w:rsidRPr="00A84430" w:rsidRDefault="00A84430" w:rsidP="00A84430">
      <w:pPr>
        <w:tabs>
          <w:tab w:val="left" w:pos="900"/>
        </w:tabs>
        <w:suppressAutoHyphens/>
        <w:spacing w:after="0" w:line="240" w:lineRule="auto"/>
        <w:ind w:left="900" w:firstLine="900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cs/>
          <w:lang w:eastAsia="zh-CN"/>
        </w:rPr>
      </w:pPr>
    </w:p>
    <w:p w14:paraId="33CCB007" w14:textId="4D13C5C6" w:rsidR="00183330" w:rsidRPr="00183330" w:rsidRDefault="00183330" w:rsidP="00745B09">
      <w:pPr>
        <w:tabs>
          <w:tab w:val="left" w:pos="1800"/>
          <w:tab w:val="left" w:pos="189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E89C3CD" w14:textId="77777777" w:rsidR="00183330" w:rsidRPr="00F93325" w:rsidRDefault="00183330" w:rsidP="00745B09">
      <w:pPr>
        <w:tabs>
          <w:tab w:val="left" w:pos="1800"/>
          <w:tab w:val="left" w:pos="189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6295F59" w14:textId="77777777" w:rsidR="00183330" w:rsidRPr="00183330" w:rsidRDefault="00183330" w:rsidP="00745B09">
      <w:pPr>
        <w:numPr>
          <w:ilvl w:val="0"/>
          <w:numId w:val="27"/>
        </w:numPr>
        <w:tabs>
          <w:tab w:val="left" w:pos="2250"/>
        </w:tabs>
        <w:spacing w:after="0" w:line="240" w:lineRule="auto"/>
        <w:ind w:left="2250" w:hanging="45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C3BA4EF" w14:textId="77777777" w:rsidR="00183330" w:rsidRPr="00183330" w:rsidRDefault="00183330" w:rsidP="00745B09">
      <w:pPr>
        <w:numPr>
          <w:ilvl w:val="0"/>
          <w:numId w:val="27"/>
        </w:numPr>
        <w:tabs>
          <w:tab w:val="left" w:pos="2250"/>
        </w:tabs>
        <w:spacing w:after="0" w:line="240" w:lineRule="auto"/>
        <w:ind w:left="2250" w:hanging="45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733493B" w14:textId="77777777" w:rsidR="00183330" w:rsidRPr="00F93325" w:rsidRDefault="00183330" w:rsidP="00745B09">
      <w:pPr>
        <w:tabs>
          <w:tab w:val="left" w:pos="1644"/>
          <w:tab w:val="left" w:pos="1800"/>
          <w:tab w:val="left" w:pos="1890"/>
        </w:tabs>
        <w:spacing w:after="0" w:line="240" w:lineRule="auto"/>
        <w:ind w:left="162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58D1F31" w14:textId="1E872BB2" w:rsidR="00183330" w:rsidRPr="00183330" w:rsidRDefault="00183330" w:rsidP="00745B09">
      <w:pPr>
        <w:tabs>
          <w:tab w:val="left" w:pos="1800"/>
          <w:tab w:val="left" w:pos="189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="00745B09">
        <w:rPr>
          <w:rFonts w:asciiTheme="majorBidi" w:eastAsia="Times New Roman" w:hAnsiTheme="majorBidi" w:cstheme="majorBidi"/>
          <w:sz w:val="30"/>
          <w:szCs w:val="30"/>
        </w:rPr>
        <w:br/>
      </w:r>
      <w:r w:rsidRPr="00183330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ทางการเงินที่มีการด้อยค่าด้านเครดิตเมื่อซื้อหรือเมื่อกำเนิด</w:t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8333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18333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อัตราดอกเบี้ยที่แท้จริงซึ่งปรับปรุงด้วยเครดิตแล้วในการคำนวณโดยใช้กระแสเงินสดที่คาดการณ์ในอนาคตซึ่งรวมผลขาดทุนด้านเครดิตที่คาดว่าจะเกิดขึ้นแล้ว</w:t>
      </w:r>
    </w:p>
    <w:p w14:paraId="41F294EF" w14:textId="77777777" w:rsidR="00183330" w:rsidRPr="00F93325" w:rsidRDefault="00183330" w:rsidP="00745B09">
      <w:pPr>
        <w:tabs>
          <w:tab w:val="left" w:pos="1800"/>
          <w:tab w:val="left" w:pos="189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24871AA" w14:textId="77777777" w:rsidR="00183330" w:rsidRPr="00183330" w:rsidRDefault="00183330" w:rsidP="00745B09">
      <w:pPr>
        <w:tabs>
          <w:tab w:val="left" w:pos="1800"/>
          <w:tab w:val="left" w:pos="189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003D3C43" w14:textId="77777777" w:rsidR="00183330" w:rsidRPr="00F93325" w:rsidRDefault="00183330" w:rsidP="00745B09">
      <w:pPr>
        <w:tabs>
          <w:tab w:val="left" w:pos="1800"/>
          <w:tab w:val="left" w:pos="189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483D7DFA" w14:textId="77777777" w:rsidR="00183330" w:rsidRPr="00183330" w:rsidRDefault="00183330" w:rsidP="00745B09">
      <w:pPr>
        <w:tabs>
          <w:tab w:val="left" w:pos="1800"/>
          <w:tab w:val="left" w:pos="189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45B09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</w:t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ปรับปรุงด้วยค่าเผื่อผลขาดทุนด้านเครดิต</w:t>
      </w:r>
    </w:p>
    <w:p w14:paraId="7A16BD08" w14:textId="77777777" w:rsidR="00183330" w:rsidRPr="00F93325" w:rsidRDefault="00183330" w:rsidP="00745B09">
      <w:pPr>
        <w:tabs>
          <w:tab w:val="left" w:pos="1800"/>
          <w:tab w:val="left" w:pos="1890"/>
        </w:tabs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555EC2A2" w14:textId="77777777" w:rsidR="00183330" w:rsidRPr="00745B09" w:rsidRDefault="00183330" w:rsidP="00745B09">
      <w:pPr>
        <w:tabs>
          <w:tab w:val="left" w:pos="1890"/>
          <w:tab w:val="left" w:pos="1980"/>
        </w:tabs>
        <w:spacing w:after="0" w:line="240" w:lineRule="auto"/>
        <w:ind w:left="1890" w:hanging="9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45B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การคำนวณรายได้ดอกเบี้ยและค่าใช้จ่ายดอกเบี้ย</w:t>
      </w:r>
    </w:p>
    <w:p w14:paraId="2F5D9BE4" w14:textId="77777777" w:rsidR="00183330" w:rsidRPr="00F93325" w:rsidRDefault="00183330" w:rsidP="00745B09">
      <w:pPr>
        <w:tabs>
          <w:tab w:val="left" w:pos="1800"/>
          <w:tab w:val="left" w:pos="189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353247E8" w14:textId="3B4DB1BC" w:rsidR="00183330" w:rsidRPr="00183330" w:rsidRDefault="00183330" w:rsidP="00745B09">
      <w:pPr>
        <w:tabs>
          <w:tab w:val="left" w:pos="1800"/>
          <w:tab w:val="left" w:pos="189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745B09">
        <w:rPr>
          <w:rFonts w:asciiTheme="majorBidi" w:eastAsia="Times New Roman" w:hAnsiTheme="majorBidi" w:cstheme="majorBidi"/>
          <w:sz w:val="30"/>
          <w:szCs w:val="30"/>
        </w:rPr>
        <w:br/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 อัตราดอกเบี้ยที่แท้จริงจะถูก</w:t>
      </w:r>
      <w:r w:rsidR="00745B09">
        <w:rPr>
          <w:rFonts w:asciiTheme="majorBidi" w:eastAsia="Times New Roman" w:hAnsiTheme="majorBidi" w:cstheme="majorBidi"/>
          <w:sz w:val="30"/>
          <w:szCs w:val="30"/>
        </w:rPr>
        <w:br/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 xml:space="preserve">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สำหรับการปรับปรุง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 </w:t>
      </w:r>
    </w:p>
    <w:p w14:paraId="4886E575" w14:textId="77777777" w:rsidR="00576159" w:rsidRDefault="00576159" w:rsidP="00745B09">
      <w:pPr>
        <w:tabs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4838C4D" w14:textId="206E74E3" w:rsidR="00183330" w:rsidRPr="00183330" w:rsidRDefault="00183330" w:rsidP="00745B09">
      <w:pPr>
        <w:tabs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25AA461C" w14:textId="77777777" w:rsidR="00183330" w:rsidRPr="00183330" w:rsidRDefault="00183330" w:rsidP="00183330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10505560" w14:textId="7A1D8DCC" w:rsidR="00183330" w:rsidRPr="00183330" w:rsidRDefault="00183330" w:rsidP="00745B0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รายได้ดอกเบี้ยคำนวณโดยการใช้อัตราดอกเบี้ยที่แท้จริงปรับด้วยความเสี่ยง</w:t>
      </w:r>
      <w:r w:rsidRPr="00183330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>เครดิตกับราคาทุน</w:t>
      </w:r>
      <w:r w:rsidR="00576159">
        <w:rPr>
          <w:rFonts w:asciiTheme="majorBidi" w:eastAsia="Times New Roman" w:hAnsiTheme="majorBidi" w:cstheme="majorBidi"/>
          <w:sz w:val="30"/>
          <w:szCs w:val="30"/>
        </w:rPr>
        <w:br/>
      </w:r>
      <w:r w:rsidRPr="00183330">
        <w:rPr>
          <w:rFonts w:asciiTheme="majorBidi" w:eastAsia="Times New Roman" w:hAnsiTheme="majorBidi" w:cstheme="majorBidi"/>
          <w:sz w:val="30"/>
          <w:szCs w:val="30"/>
          <w:cs/>
        </w:rPr>
        <w:t xml:space="preserve">ตัดจำหน่ายของสินทรัพย์ ทั้งนี้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จะลดลง </w:t>
      </w:r>
    </w:p>
    <w:p w14:paraId="3E24BCF2" w14:textId="77777777" w:rsidR="00F25212" w:rsidRPr="00714568" w:rsidRDefault="00F25212" w:rsidP="00F25212">
      <w:pPr>
        <w:spacing w:after="0" w:line="240" w:lineRule="auto"/>
        <w:rPr>
          <w:rFonts w:ascii="Segoe UI" w:eastAsia="Times New Roman" w:hAnsi="Segoe UI" w:cs="Angsana New"/>
          <w:sz w:val="30"/>
          <w:szCs w:val="30"/>
        </w:rPr>
      </w:pPr>
    </w:p>
    <w:p w14:paraId="472D7974" w14:textId="3F650E7D" w:rsidR="00B742E5" w:rsidRPr="00B742E5" w:rsidRDefault="0054548F" w:rsidP="0054548F">
      <w:pPr>
        <w:tabs>
          <w:tab w:val="left" w:pos="54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3.2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71456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มาตรฐานการรายงานทางการเงิน ฉบับที่ </w:t>
      </w:r>
      <w:r w:rsidR="00B742E5"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t xml:space="preserve">16 </w:t>
      </w:r>
      <w:r w:rsidR="00B742E5"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สัญญาเช่า</w:t>
      </w:r>
    </w:p>
    <w:p w14:paraId="4ACC2BEB" w14:textId="77777777" w:rsidR="005B25B2" w:rsidRPr="005B25B2" w:rsidRDefault="005B25B2" w:rsidP="005B25B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5BDA9FE" w14:textId="77777777" w:rsidR="005B25B2" w:rsidRPr="005B25B2" w:rsidRDefault="005B25B2" w:rsidP="005B25B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x-none" w:eastAsia="zh-CN"/>
        </w:rPr>
      </w:pP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ตั้งแต่วันที่ 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ธนาคารและบริษัทย่อยถือปฏิบัติตามมาตรฐานการรายงานทางการเงิน ฉบับที่ 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 xml:space="preserve">16 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5B25B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>TFRS 16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) เป็นครั้งแรกกับสัญญาที่เคยระบุว่าเป็นสัญญาเช่าตามมาตรฐานการบัญชี ฉบับที่ 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 xml:space="preserve">17 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5B25B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 xml:space="preserve">TAS 17) 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5B25B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 xml:space="preserve">TFRIC 4) </w:t>
      </w:r>
      <w:r w:rsidRPr="005B25B2">
        <w:rPr>
          <w:rFonts w:asciiTheme="majorBidi" w:eastAsia="Times New Roman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5B25B2">
        <w:rPr>
          <w:rFonts w:asciiTheme="majorBidi" w:eastAsia="Times New Roman" w:hAnsiTheme="majorBidi" w:cstheme="majorBidi"/>
          <w:sz w:val="30"/>
          <w:szCs w:val="30"/>
        </w:rPr>
        <w:t>Modified retrospective approach)</w:t>
      </w:r>
    </w:p>
    <w:p w14:paraId="282F4406" w14:textId="77777777" w:rsidR="005B25B2" w:rsidRPr="005B25B2" w:rsidRDefault="005B25B2" w:rsidP="005B25B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38517059" w14:textId="77777777" w:rsidR="005B25B2" w:rsidRPr="005B25B2" w:rsidRDefault="005B25B2" w:rsidP="005B25B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เดิม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TFRS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16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จะปันส่วนสิ่งตอบแทนที่ต้องจ่ายตามราคาขายที่เป็นเอกเทศ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(Transaction price)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ณ วันที่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1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มกราคม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2563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รับรู้สินทรัพย์สิทธิการใช้และหนี้สินตามสัญญาเช่า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ส่งผลให้ลักษณะของค่าใช้จ่ายที่เกี่ยวข้องกับสัญญาเช่าดังกล่าวเปลี่ยนแปลงไป โดย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รับรู้ค่าเสื่อมราคาของสินทรัพย์สิทธิ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br/>
        <w:t xml:space="preserve">การใช้และดอกเบี้ยจ่ายของหนี้สินตามสัญญาเช่า </w:t>
      </w:r>
    </w:p>
    <w:p w14:paraId="037C8967" w14:textId="77777777" w:rsidR="005B25B2" w:rsidRDefault="005B25B2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3DB11128" w14:textId="30FA0AC9" w:rsidR="005B25B2" w:rsidRPr="005B25B2" w:rsidRDefault="005B25B2" w:rsidP="005B25B2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 xml:space="preserve">ในการปฏิบัติในช่วงเปลี่ยนแปลง </w:t>
      </w:r>
      <w:r w:rsidRPr="005B25B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ได้เลือกใช้ข้อยกเว้นต่อไปนี้</w:t>
      </w:r>
    </w:p>
    <w:p w14:paraId="4CEC0DC3" w14:textId="77777777" w:rsidR="005B25B2" w:rsidRPr="005B25B2" w:rsidRDefault="005B25B2" w:rsidP="005B25B2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6D8D0B4" w14:textId="77777777" w:rsidR="005B25B2" w:rsidRPr="005B25B2" w:rsidRDefault="005B25B2" w:rsidP="005B25B2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12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เดือน</w:t>
      </w:r>
    </w:p>
    <w:p w14:paraId="16CB3B39" w14:textId="77777777" w:rsidR="005B25B2" w:rsidRPr="005B25B2" w:rsidRDefault="005B25B2" w:rsidP="005B25B2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  <w:t xml:space="preserve">ใช้ข้อเท็จจริงที่ทราบภายหลังในการกำหนดอายุสัญญาเช่า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0DABA52B" w14:textId="77777777" w:rsidR="005B25B2" w:rsidRPr="005B25B2" w:rsidRDefault="005B25B2" w:rsidP="005B25B2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0CEC2396" w14:textId="77777777" w:rsidR="005B25B2" w:rsidRPr="005B25B2" w:rsidRDefault="005B25B2" w:rsidP="005B25B2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A1DF779" w14:textId="77777777" w:rsidR="005B25B2" w:rsidRPr="005B25B2" w:rsidRDefault="005B25B2" w:rsidP="005B25B2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  <w:t>ไม่รวมต้นทุนทางตรงเริ่มแรกในการวัดมูลค่าสินทรัพย์สิทธิการใช้</w:t>
      </w:r>
      <w:r w:rsidRPr="005B25B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1E5270E6" w14:textId="77777777" w:rsidR="005B25B2" w:rsidRPr="005B25B2" w:rsidRDefault="005B25B2" w:rsidP="005B25B2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B742E5" w:rsidRPr="00B742E5" w14:paraId="77BFDF96" w14:textId="77777777" w:rsidTr="00535BDF">
        <w:trPr>
          <w:cantSplit/>
          <w:trHeight w:val="20"/>
          <w:tblHeader/>
        </w:trPr>
        <w:tc>
          <w:tcPr>
            <w:tcW w:w="6309" w:type="dxa"/>
            <w:shd w:val="clear" w:color="auto" w:fill="auto"/>
            <w:vAlign w:val="bottom"/>
          </w:tcPr>
          <w:p w14:paraId="5261555F" w14:textId="77777777" w:rsidR="00B742E5" w:rsidRPr="00B742E5" w:rsidRDefault="00B742E5" w:rsidP="00B742E5">
            <w:pPr>
              <w:tabs>
                <w:tab w:val="decimal" w:pos="87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Cs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 xml:space="preserve">ผลกระทบจากการถือปฏิบัติตาม </w:t>
            </w:r>
            <w:r w:rsidRPr="00B742E5">
              <w:rPr>
                <w:rFonts w:ascii="Angsana New" w:eastAsia="Times New Roman" w:hAnsi="Angsana New" w:cs="Angsana New"/>
                <w:b/>
                <w:i/>
                <w:iCs/>
                <w:color w:val="000000"/>
                <w:sz w:val="30"/>
                <w:szCs w:val="30"/>
                <w:lang w:eastAsia="zh-CN"/>
              </w:rPr>
              <w:t>TFRS 16</w:t>
            </w:r>
          </w:p>
        </w:tc>
        <w:tc>
          <w:tcPr>
            <w:tcW w:w="1350" w:type="dxa"/>
            <w:vAlign w:val="bottom"/>
          </w:tcPr>
          <w:p w14:paraId="7B14FA1F" w14:textId="77777777" w:rsidR="00B742E5" w:rsidRPr="00B742E5" w:rsidRDefault="00B742E5" w:rsidP="00B742E5">
            <w:pPr>
              <w:suppressAutoHyphens/>
              <w:spacing w:after="0" w:line="240" w:lineRule="auto"/>
              <w:ind w:left="-75" w:right="-79"/>
              <w:jc w:val="center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bCs/>
                <w:color w:val="000000"/>
                <w:sz w:val="30"/>
                <w:szCs w:val="30"/>
                <w:cs/>
                <w:lang w:val="en-GB" w:eastAsia="zh-CN"/>
              </w:rPr>
              <w:t>งบการเงินรวม</w:t>
            </w:r>
            <w:r w:rsidRPr="00B742E5">
              <w:rPr>
                <w:rFonts w:ascii="Angsana New" w:eastAsia="Times New Roman" w:hAnsi="Angsana New" w:cs="Angsana New" w:hint="cs"/>
                <w:b/>
                <w:color w:val="000000"/>
                <w:sz w:val="30"/>
                <w:szCs w:val="30"/>
                <w:lang w:val="en-GB" w:eastAsia="zh-CN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ECC6494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323B8292" w14:textId="77777777" w:rsidR="00B742E5" w:rsidRPr="00B742E5" w:rsidRDefault="00B742E5" w:rsidP="00B742E5">
            <w:pPr>
              <w:suppressAutoHyphens/>
              <w:spacing w:after="0" w:line="240" w:lineRule="auto"/>
              <w:ind w:left="-85" w:right="-79"/>
              <w:jc w:val="center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Cs/>
                <w:color w:val="000000"/>
                <w:sz w:val="30"/>
                <w:szCs w:val="30"/>
                <w:cs/>
                <w:lang w:val="en-GB" w:eastAsia="zh-CN"/>
              </w:rPr>
              <w:t>งบการเงิน</w:t>
            </w:r>
          </w:p>
          <w:p w14:paraId="300CD7CF" w14:textId="77777777" w:rsidR="00B742E5" w:rsidRPr="00B742E5" w:rsidRDefault="00B742E5" w:rsidP="00B742E5">
            <w:pPr>
              <w:suppressAutoHyphens/>
              <w:spacing w:after="0" w:line="240" w:lineRule="auto"/>
              <w:ind w:left="-85" w:right="-79"/>
              <w:jc w:val="center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bCs/>
                <w:color w:val="000000"/>
                <w:sz w:val="30"/>
                <w:szCs w:val="30"/>
                <w:cs/>
                <w:lang w:val="en-GB" w:eastAsia="zh-CN"/>
              </w:rPr>
              <w:t>เฉพาะธนาคาร</w:t>
            </w:r>
          </w:p>
        </w:tc>
      </w:tr>
      <w:tr w:rsidR="00B742E5" w:rsidRPr="00B742E5" w14:paraId="2A4B3617" w14:textId="77777777" w:rsidTr="00535BDF">
        <w:trPr>
          <w:cantSplit/>
          <w:trHeight w:val="20"/>
          <w:tblHeader/>
        </w:trPr>
        <w:tc>
          <w:tcPr>
            <w:tcW w:w="6309" w:type="dxa"/>
          </w:tcPr>
          <w:p w14:paraId="16F170F6" w14:textId="77777777" w:rsidR="00B742E5" w:rsidRPr="00B742E5" w:rsidRDefault="00B742E5" w:rsidP="00B742E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0" w:type="dxa"/>
            <w:gridSpan w:val="3"/>
          </w:tcPr>
          <w:p w14:paraId="47873D65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lang w:val="en-GB" w:eastAsia="zh-CN" w:bidi="ar-SA"/>
              </w:rPr>
              <w:t>(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lang w:val="en-GB" w:eastAsia="zh-CN" w:bidi="ar-SA"/>
              </w:rPr>
              <w:t>)</w:t>
            </w:r>
          </w:p>
        </w:tc>
      </w:tr>
      <w:tr w:rsidR="00B742E5" w:rsidRPr="00B742E5" w14:paraId="06F07412" w14:textId="77777777" w:rsidTr="00535BDF">
        <w:trPr>
          <w:cantSplit/>
          <w:trHeight w:val="20"/>
        </w:trPr>
        <w:tc>
          <w:tcPr>
            <w:tcW w:w="6309" w:type="dxa"/>
          </w:tcPr>
          <w:p w14:paraId="2266E780" w14:textId="77777777" w:rsidR="00B742E5" w:rsidRPr="00B742E5" w:rsidRDefault="00B742E5" w:rsidP="00B742E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80" w:type="dxa"/>
            <w:gridSpan w:val="3"/>
          </w:tcPr>
          <w:p w14:paraId="60CBD67D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 w:bidi="ar-SA"/>
              </w:rPr>
            </w:pPr>
          </w:p>
        </w:tc>
      </w:tr>
      <w:tr w:rsidR="00B742E5" w:rsidRPr="00B742E5" w14:paraId="7B728059" w14:textId="77777777" w:rsidTr="00535BDF">
        <w:trPr>
          <w:cantSplit/>
          <w:trHeight w:val="20"/>
        </w:trPr>
        <w:tc>
          <w:tcPr>
            <w:tcW w:w="6309" w:type="dxa"/>
            <w:vAlign w:val="bottom"/>
          </w:tcPr>
          <w:p w14:paraId="51A19747" w14:textId="67D00A4C" w:rsidR="00B742E5" w:rsidRPr="00B742E5" w:rsidRDefault="00714568" w:rsidP="00B742E5">
            <w:pPr>
              <w:suppressAutoHyphens/>
              <w:spacing w:after="0" w:line="240" w:lineRule="auto"/>
              <w:ind w:left="175" w:hanging="1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อาคารและอุปกรณ์เพิ่ม</w:t>
            </w:r>
            <w:r w:rsidR="00B742E5"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ขึ้น</w:t>
            </w:r>
          </w:p>
        </w:tc>
        <w:tc>
          <w:tcPr>
            <w:tcW w:w="1350" w:type="dxa"/>
            <w:vAlign w:val="bottom"/>
          </w:tcPr>
          <w:p w14:paraId="3F35563C" w14:textId="77777777" w:rsidR="00B742E5" w:rsidRPr="00B742E5" w:rsidRDefault="00B742E5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eastAsia="zh-CN" w:bidi="ar-SA"/>
              </w:rPr>
              <w:t>4</w:t>
            </w: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val="en-GB" w:eastAsia="zh-CN" w:bidi="ar-SA"/>
              </w:rPr>
              <w:t>,3</w:t>
            </w: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eastAsia="zh-CN" w:bidi="ar-SA"/>
              </w:rPr>
              <w:t>65</w:t>
            </w:r>
          </w:p>
        </w:tc>
        <w:tc>
          <w:tcPr>
            <w:tcW w:w="180" w:type="dxa"/>
            <w:vAlign w:val="bottom"/>
          </w:tcPr>
          <w:p w14:paraId="7C3A14A9" w14:textId="77777777" w:rsidR="00B742E5" w:rsidRPr="00B742E5" w:rsidRDefault="00B742E5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5B378191" w14:textId="77777777" w:rsidR="00B742E5" w:rsidRPr="00B742E5" w:rsidRDefault="00B742E5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4,046</w:t>
            </w:r>
          </w:p>
        </w:tc>
      </w:tr>
      <w:tr w:rsidR="00B742E5" w:rsidRPr="00B742E5" w14:paraId="4AC225B9" w14:textId="77777777" w:rsidTr="00535BDF">
        <w:trPr>
          <w:cantSplit/>
          <w:trHeight w:val="20"/>
        </w:trPr>
        <w:tc>
          <w:tcPr>
            <w:tcW w:w="6309" w:type="dxa"/>
          </w:tcPr>
          <w:p w14:paraId="72B2CD04" w14:textId="22F9E4ED" w:rsidR="00B742E5" w:rsidRPr="00B742E5" w:rsidRDefault="00B742E5" w:rsidP="00B742E5">
            <w:pPr>
              <w:suppressAutoHyphens/>
              <w:spacing w:after="0" w:line="240" w:lineRule="auto"/>
              <w:ind w:left="175" w:hanging="162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shd w:val="clear" w:color="auto" w:fill="D9D9D9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หนี้สิน</w:t>
            </w:r>
            <w:r w:rsidR="0071456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07007DD" w14:textId="77777777" w:rsidR="00B742E5" w:rsidRPr="00B742E5" w:rsidRDefault="00B742E5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eastAsia="zh-CN" w:bidi="ar-SA"/>
              </w:rPr>
              <w:t>4</w:t>
            </w: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val="en-GB" w:eastAsia="zh-CN" w:bidi="ar-SA"/>
              </w:rPr>
              <w:t>,3</w:t>
            </w: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eastAsia="zh-CN" w:bidi="ar-SA"/>
              </w:rPr>
              <w:t>65</w:t>
            </w:r>
          </w:p>
        </w:tc>
        <w:tc>
          <w:tcPr>
            <w:tcW w:w="180" w:type="dxa"/>
            <w:vAlign w:val="bottom"/>
          </w:tcPr>
          <w:p w14:paraId="74EA9B66" w14:textId="77777777" w:rsidR="00B742E5" w:rsidRPr="00B742E5" w:rsidRDefault="00B742E5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67588A65" w14:textId="77777777" w:rsidR="00B742E5" w:rsidRPr="00B742E5" w:rsidRDefault="00B742E5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4,046</w:t>
            </w:r>
          </w:p>
        </w:tc>
      </w:tr>
      <w:tr w:rsidR="005B25B2" w:rsidRPr="00B742E5" w14:paraId="79688248" w14:textId="77777777" w:rsidTr="00535BDF">
        <w:trPr>
          <w:cantSplit/>
          <w:trHeight w:val="20"/>
        </w:trPr>
        <w:tc>
          <w:tcPr>
            <w:tcW w:w="6309" w:type="dxa"/>
          </w:tcPr>
          <w:p w14:paraId="1E830C72" w14:textId="3EDC65CE" w:rsidR="005B25B2" w:rsidRPr="00B742E5" w:rsidRDefault="005B25B2" w:rsidP="00B742E5">
            <w:pPr>
              <w:suppressAutoHyphens/>
              <w:spacing w:after="0" w:line="240" w:lineRule="auto"/>
              <w:ind w:left="175" w:hanging="1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อัตราดอกเบี้ยเงินกู้ยืมส่วนเพิ่ม </w:t>
            </w:r>
            <w:r w:rsidRPr="00576159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(ร้อยละต่อปี)</w:t>
            </w:r>
          </w:p>
        </w:tc>
        <w:tc>
          <w:tcPr>
            <w:tcW w:w="1350" w:type="dxa"/>
            <w:vAlign w:val="bottom"/>
          </w:tcPr>
          <w:p w14:paraId="248135FA" w14:textId="77F3A7D0" w:rsidR="005B25B2" w:rsidRPr="00B742E5" w:rsidRDefault="005B25B2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 w:bidi="ar-SA"/>
              </w:rPr>
              <w:t>2.0</w:t>
            </w:r>
            <w:r w:rsidR="00745B09">
              <w:rPr>
                <w:rFonts w:ascii="Angsana New" w:eastAsia="Times New Roman" w:hAnsi="Angsana New" w:cs="Angsana New"/>
                <w:sz w:val="30"/>
                <w:szCs w:val="30"/>
                <w:lang w:eastAsia="zh-CN" w:bidi="ar-SA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 w:bidi="ar-SA"/>
              </w:rPr>
              <w:t>-</w:t>
            </w:r>
            <w:r w:rsidR="00745B09">
              <w:rPr>
                <w:rFonts w:ascii="Angsana New" w:eastAsia="Times New Roman" w:hAnsi="Angsana New" w:cs="Angsana New"/>
                <w:sz w:val="30"/>
                <w:szCs w:val="30"/>
                <w:lang w:eastAsia="zh-CN" w:bidi="ar-SA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 w:bidi="ar-SA"/>
              </w:rPr>
              <w:t>5.3</w:t>
            </w:r>
          </w:p>
        </w:tc>
        <w:tc>
          <w:tcPr>
            <w:tcW w:w="180" w:type="dxa"/>
            <w:vAlign w:val="bottom"/>
          </w:tcPr>
          <w:p w14:paraId="0C007304" w14:textId="77777777" w:rsidR="005B25B2" w:rsidRPr="00B742E5" w:rsidRDefault="005B25B2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084926F7" w14:textId="2F3FD0D6" w:rsidR="005B25B2" w:rsidRPr="00B742E5" w:rsidRDefault="005B25B2" w:rsidP="00B742E5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2.0</w:t>
            </w:r>
            <w:r w:rsidR="00745B09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-</w:t>
            </w:r>
            <w:r w:rsidR="00745B09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3.1</w:t>
            </w:r>
          </w:p>
        </w:tc>
      </w:tr>
    </w:tbl>
    <w:p w14:paraId="152E0CAA" w14:textId="77777777" w:rsidR="00B742E5" w:rsidRPr="00B742E5" w:rsidRDefault="00B742E5" w:rsidP="00B742E5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22A8A329" w14:textId="7088A5B9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การดำรงเงินกองทุน</w:t>
      </w:r>
    </w:p>
    <w:p w14:paraId="3A8827B9" w14:textId="77777777" w:rsidR="00B742E5" w:rsidRPr="00B742E5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68B728" w14:textId="77777777" w:rsidR="00B742E5" w:rsidRPr="00B742E5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ตามที่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ที่เป็นสถาบันการเงินต้องปฏิบัติตามข้อกำหนดต่าง ๆ ของธนาคารแห่งประเทศไทยเกี่ยวกับการดำรงเงินกองทุน ซึ่งตามแนวทางปฏิบัติ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ดังกล่าว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และแนวทางในการแก้ไขสถานการณ์ได้อย่างทันท่วงที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หนี้สินและรายการนอกงบแสดงฐานะการเงินบางรายการโดยการคำนวณตามวิธีทางการบัญชีที่กฎหมายกำหนด นอกจากน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ี้ในส่วนของ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จำนวนเงิน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กองทุน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การจัด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ประเภทของเงินกองทุนของ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ธนาคารและบริษัทย่อยก็จะต้องอยู่ภายใต้ดุลยพินิจ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ของธนาคารแห่งประเทศไทยเกี่ยวกับส่วนประกอบน้ำหนักของความเสี่ยงและปัจจัยอื่น ๆ ด้วย อย่างไรก็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ดี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ข้อกำหนดเกี่ยวกับเงินกองทุนและข้อกำหนดอื่น 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ตามกฎหมาย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อาจจะมีการเปลี่ยนแปลงตามที่ธนาคารแห่งประเทศไทยเห็นสมควร</w:t>
      </w:r>
    </w:p>
    <w:p w14:paraId="10472FEF" w14:textId="77777777" w:rsidR="00B742E5" w:rsidRPr="00B742E5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5297F2F" w14:textId="1D753A34" w:rsidR="00B742E5" w:rsidRDefault="00B742E5" w:rsidP="005B25B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ธนาคารดำรงเงินกองทุนตามพระราชบัญญัติธุรกิจสถาบันการเงิน พ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ตามหนังสือเวียนที่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>ประกาศโดยธนาคารแห่งประเทศไทย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>ลง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 xml:space="preserve">วันที่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 xml:space="preserve">8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 xml:space="preserve">พฤศจิกายน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>2555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และวันที่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 xml:space="preserve"> 7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พฤษภาคม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>2562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>ธนาคาร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ถูกกำหนดให้คำนวณเงินกองทุนตาม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F8308DE" w14:textId="090C2F16" w:rsidR="005B25B2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</w:pP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นอกจากนี้ ตามหนังสือเวียนที่ประกาศโดย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ธนาคารแห่งประเทศไทย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พฤศจิกายน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ธนาคารถูกกำหนดให้ต้องดำรงเงินสำรองขั้นต่ำเพื่อรองรับการกันสำรองตาม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TFRS 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โดยให้ดำรงเงินสำรองขั้นต่ำในอัตรา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0.33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0.67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1.0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สำหรับงวดบัญชีตั้งแต่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2565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เป็นต้นไป ของสินทรัพย์และรายการนอกงบ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ที่ไม่มีการเพิ่มขึ้นอย่างมีนัยสำคัญของความเสี่ยงด้านเครดิต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ชั้นที่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1)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ชั้นที่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2)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กรณีเงินสำรองที่ธนาคารกันไว้ทั้งสิ้นต่ำกว่าเงินสำรองขั้นต่ำ ธนาคารต้องดำรงเงินกองทุนรองรับส่วนต่างดังกล่าว โดยนำมาปรับ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กับรายการที่เกี่ยวกับเงินกองทุนทุกงวดบัญชีที่เริ่มต้นในหรือหลังวันที่ 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1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มกราคม 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2563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เป็นต้นไป</w:t>
      </w:r>
    </w:p>
    <w:p w14:paraId="337722A7" w14:textId="214557F5" w:rsidR="005B25B2" w:rsidRPr="00372EB5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7C4C12E3" w14:textId="7967899A" w:rsidR="00396FB0" w:rsidRDefault="00396FB0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ณ วันที่</w:t>
      </w:r>
      <w:r w:rsidR="00714568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กันยายน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ธันวาคม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691B3F4" w14:textId="77777777" w:rsidR="00396FB0" w:rsidRPr="00372EB5" w:rsidRDefault="00396FB0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B742E5" w14:paraId="5191133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614CAAB8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B742E5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B742E5" w14:paraId="09EC53EF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59AA85A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B742E5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B742E5" w14:paraId="12A06160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45CDE286" w:rsidR="00B742E5" w:rsidRPr="00CD7D7A" w:rsidRDefault="00CD7D7A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D7D7A">
              <w:rPr>
                <w:rFonts w:ascii="Angsana New" w:hAnsi="Angsana New" w:cs="Angsana New" w:hint="cs"/>
                <w:sz w:val="28"/>
              </w:rPr>
              <w:t>30</w:t>
            </w:r>
            <w:r w:rsidRPr="00CD7D7A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CD7D7A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B742E5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B742E5" w14:paraId="2B2A9D64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77777777" w:rsidR="00B742E5" w:rsidRPr="00B742E5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77777777" w:rsidR="00B742E5" w:rsidRPr="00B742E5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62</w:t>
            </w:r>
          </w:p>
        </w:tc>
      </w:tr>
      <w:tr w:rsidR="00B742E5" w:rsidRPr="00B742E5" w14:paraId="0A21D75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B742E5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396FB0" w14:paraId="26C5C8ED" w14:textId="77777777" w:rsidTr="003360B1">
        <w:tc>
          <w:tcPr>
            <w:tcW w:w="6426" w:type="dxa"/>
            <w:shd w:val="clear" w:color="auto" w:fill="auto"/>
          </w:tcPr>
          <w:p w14:paraId="4F4E82D0" w14:textId="77777777" w:rsidR="00B742E5" w:rsidRPr="00396FB0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396FB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396FB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396FB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567E59FD" w14:textId="77777777" w:rsidTr="003360B1">
        <w:tc>
          <w:tcPr>
            <w:tcW w:w="6426" w:type="dxa"/>
            <w:shd w:val="clear" w:color="auto" w:fill="auto"/>
          </w:tcPr>
          <w:p w14:paraId="0CBA00EC" w14:textId="4D4895C6" w:rsidR="00B742E5" w:rsidRPr="00B742E5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63A979EA" w14:textId="77777777" w:rsidTr="003360B1">
        <w:tc>
          <w:tcPr>
            <w:tcW w:w="6426" w:type="dxa"/>
            <w:shd w:val="clear" w:color="auto" w:fill="auto"/>
          </w:tcPr>
          <w:p w14:paraId="484F1155" w14:textId="77777777" w:rsidR="00B742E5" w:rsidRPr="00B742E5" w:rsidRDefault="00B742E5" w:rsidP="00B742E5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6951C85B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CBB347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</w:tr>
      <w:tr w:rsidR="00B742E5" w:rsidRPr="00B742E5" w14:paraId="523C2B24" w14:textId="77777777" w:rsidTr="003360B1">
        <w:tc>
          <w:tcPr>
            <w:tcW w:w="6426" w:type="dxa"/>
            <w:shd w:val="clear" w:color="auto" w:fill="auto"/>
          </w:tcPr>
          <w:p w14:paraId="77B6FF04" w14:textId="77777777" w:rsidR="00B742E5" w:rsidRPr="00B742E5" w:rsidRDefault="00B742E5" w:rsidP="00B742E5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6922E977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38436EF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11,124</w:t>
            </w:r>
          </w:p>
        </w:tc>
      </w:tr>
      <w:tr w:rsidR="00B742E5" w:rsidRPr="00B742E5" w14:paraId="64B1193F" w14:textId="77777777" w:rsidTr="003360B1">
        <w:tc>
          <w:tcPr>
            <w:tcW w:w="6426" w:type="dxa"/>
            <w:shd w:val="clear" w:color="auto" w:fill="auto"/>
          </w:tcPr>
          <w:p w14:paraId="694FE662" w14:textId="77777777" w:rsidR="00B742E5" w:rsidRPr="00B742E5" w:rsidRDefault="00B742E5" w:rsidP="00B742E5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0915BBDE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7C901B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000</w:t>
            </w:r>
          </w:p>
        </w:tc>
      </w:tr>
      <w:tr w:rsidR="00B742E5" w:rsidRPr="00B742E5" w14:paraId="02CC4DEE" w14:textId="77777777" w:rsidTr="003360B1">
        <w:tc>
          <w:tcPr>
            <w:tcW w:w="6426" w:type="dxa"/>
            <w:shd w:val="clear" w:color="auto" w:fill="auto"/>
          </w:tcPr>
          <w:p w14:paraId="792283FD" w14:textId="77777777" w:rsidR="00B742E5" w:rsidRPr="00B742E5" w:rsidRDefault="00B742E5" w:rsidP="00B742E5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55C05E4E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334,705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93DCC1C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307,655</w:t>
            </w:r>
          </w:p>
        </w:tc>
      </w:tr>
      <w:tr w:rsidR="00B742E5" w:rsidRPr="00B742E5" w14:paraId="2F5A6EE0" w14:textId="77777777" w:rsidTr="003360B1">
        <w:tc>
          <w:tcPr>
            <w:tcW w:w="6426" w:type="dxa"/>
            <w:shd w:val="clear" w:color="auto" w:fill="auto"/>
          </w:tcPr>
          <w:p w14:paraId="72D64B52" w14:textId="77777777" w:rsidR="00B742E5" w:rsidRPr="00B742E5" w:rsidRDefault="00B742E5" w:rsidP="00B742E5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5883EB3A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14,445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4565727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13,973</w:t>
            </w:r>
          </w:p>
        </w:tc>
      </w:tr>
      <w:tr w:rsidR="00B742E5" w:rsidRPr="00B742E5" w:rsidDel="00552C33" w14:paraId="390DB0F0" w14:textId="77777777" w:rsidTr="003360B1">
        <w:tc>
          <w:tcPr>
            <w:tcW w:w="6426" w:type="dxa"/>
            <w:shd w:val="clear" w:color="auto" w:fill="auto"/>
          </w:tcPr>
          <w:p w14:paraId="3B5C5D05" w14:textId="77777777" w:rsidR="00B742E5" w:rsidRPr="00B742E5" w:rsidRDefault="00B742E5" w:rsidP="00B742E5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63A85460" w:rsidR="00B742E5" w:rsidRPr="00B742E5" w:rsidDel="00552C33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(22,664)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18E52" w14:textId="77777777" w:rsidR="00B742E5" w:rsidRPr="00B742E5" w:rsidDel="00552C33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052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)</w:t>
            </w:r>
          </w:p>
        </w:tc>
      </w:tr>
      <w:tr w:rsidR="00B742E5" w:rsidRPr="00396FB0" w14:paraId="017AB9EA" w14:textId="77777777" w:rsidTr="003360B1">
        <w:tc>
          <w:tcPr>
            <w:tcW w:w="6426" w:type="dxa"/>
            <w:shd w:val="clear" w:color="auto" w:fill="auto"/>
          </w:tcPr>
          <w:p w14:paraId="5D49B629" w14:textId="77777777" w:rsidR="00B742E5" w:rsidRPr="00396FB0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53707709" w:rsidR="00B742E5" w:rsidRPr="00396FB0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378,602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B742E5" w:rsidRPr="00396FB0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70B56" w14:textId="77777777" w:rsidR="00B742E5" w:rsidRPr="00396FB0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52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692</w:t>
            </w:r>
          </w:p>
        </w:tc>
      </w:tr>
      <w:tr w:rsidR="00B742E5" w:rsidRPr="00B742E5" w14:paraId="3DE1356E" w14:textId="77777777" w:rsidTr="003360B1">
        <w:tc>
          <w:tcPr>
            <w:tcW w:w="6426" w:type="dxa"/>
            <w:shd w:val="clear" w:color="auto" w:fill="auto"/>
          </w:tcPr>
          <w:p w14:paraId="5C3AE70D" w14:textId="77777777" w:rsidR="00B742E5" w:rsidRPr="00B742E5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EBB88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22D4598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3B55A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B742E5" w:rsidRPr="00396FB0" w14:paraId="20C9513F" w14:textId="77777777" w:rsidTr="003360B1">
        <w:tc>
          <w:tcPr>
            <w:tcW w:w="6426" w:type="dxa"/>
            <w:shd w:val="clear" w:color="auto" w:fill="auto"/>
          </w:tcPr>
          <w:p w14:paraId="03CBA0FF" w14:textId="77777777" w:rsidR="00B742E5" w:rsidRPr="00396FB0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35EBF68F" w14:textId="77777777" w:rsidR="00B742E5" w:rsidRPr="00396FB0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B742E5" w:rsidRPr="00396FB0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B742E5" w:rsidRPr="00396FB0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30644F6E" w14:textId="77777777" w:rsidTr="003360B1">
        <w:tc>
          <w:tcPr>
            <w:tcW w:w="6426" w:type="dxa"/>
            <w:shd w:val="clear" w:color="auto" w:fill="auto"/>
          </w:tcPr>
          <w:p w14:paraId="663EA810" w14:textId="77777777" w:rsidR="00B742E5" w:rsidRPr="00B742E5" w:rsidRDefault="00B742E5" w:rsidP="00B742E5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CC26746" w14:textId="2FA26BAF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23,251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14:paraId="49F0A7DB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22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514</w:t>
            </w:r>
          </w:p>
        </w:tc>
      </w:tr>
      <w:tr w:rsidR="00B742E5" w:rsidRPr="00396FB0" w14:paraId="2BE08B49" w14:textId="77777777" w:rsidTr="003360B1">
        <w:tc>
          <w:tcPr>
            <w:tcW w:w="6426" w:type="dxa"/>
            <w:shd w:val="clear" w:color="auto" w:fill="auto"/>
          </w:tcPr>
          <w:p w14:paraId="134804C2" w14:textId="77777777" w:rsidR="00B742E5" w:rsidRPr="00396FB0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EB3921" w14:textId="4F51C244" w:rsidR="00B742E5" w:rsidRPr="00396FB0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23,251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B742E5" w:rsidRPr="00396FB0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53A4A8" w14:textId="77777777" w:rsidR="00B742E5" w:rsidRPr="00396FB0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22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514</w:t>
            </w:r>
          </w:p>
        </w:tc>
      </w:tr>
      <w:tr w:rsidR="00B742E5" w:rsidRPr="00B742E5" w14:paraId="7D82BCE9" w14:textId="77777777" w:rsidTr="003360B1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B742E5" w:rsidRPr="00B742E5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AFBFB4" w14:textId="61911AE9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401,853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B37B02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75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206</w:t>
            </w:r>
          </w:p>
        </w:tc>
      </w:tr>
      <w:tr w:rsidR="00B742E5" w:rsidRPr="00B742E5" w14:paraId="15C07C3B" w14:textId="77777777" w:rsidTr="003360B1">
        <w:trPr>
          <w:trHeight w:val="348"/>
        </w:trPr>
        <w:tc>
          <w:tcPr>
            <w:tcW w:w="6426" w:type="dxa"/>
            <w:shd w:val="clear" w:color="auto" w:fill="auto"/>
          </w:tcPr>
          <w:p w14:paraId="1B9637E6" w14:textId="77777777" w:rsidR="00B742E5" w:rsidRPr="00B742E5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CEB32C4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3843A292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B742E5" w:rsidRPr="00B742E5" w14:paraId="347D0916" w14:textId="77777777" w:rsidTr="003360B1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B742E5" w:rsidRPr="00B742E5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58547881" w14:textId="15958C48" w:rsidR="00B742E5" w:rsidRPr="00B742E5" w:rsidRDefault="009C30AF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2,145,282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7E5F98FC" w14:textId="77777777" w:rsidR="00B742E5" w:rsidRPr="00B742E5" w:rsidRDefault="00B742E5" w:rsidP="00B742E5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2,075,492</w:t>
            </w:r>
          </w:p>
        </w:tc>
      </w:tr>
    </w:tbl>
    <w:p w14:paraId="11CBC94F" w14:textId="77777777" w:rsidR="00714568" w:rsidRPr="00B742E5" w:rsidRDefault="00714568" w:rsidP="00B742E5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left="666" w:right="-108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28"/>
          <w:cs/>
          <w:lang w:eastAsia="zh-CN"/>
        </w:rPr>
        <w:tab/>
      </w:r>
      <w:r w:rsidRPr="00B742E5"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  <w:tab/>
      </w:r>
      <w:r w:rsidRPr="00B742E5"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  <w:tab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170"/>
        <w:gridCol w:w="1260"/>
      </w:tblGrid>
      <w:tr w:rsidR="00714568" w:rsidRPr="00D27926" w14:paraId="011C2BCA" w14:textId="77777777" w:rsidTr="00C07501">
        <w:tc>
          <w:tcPr>
            <w:tcW w:w="4212" w:type="dxa"/>
            <w:shd w:val="clear" w:color="auto" w:fill="auto"/>
          </w:tcPr>
          <w:p w14:paraId="3A5DE761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686EC19" w14:textId="3346E61C" w:rsidR="00714568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714568" w:rsidRPr="00D27926" w14:paraId="6352DF06" w14:textId="77777777" w:rsidTr="00C07501">
        <w:tc>
          <w:tcPr>
            <w:tcW w:w="4212" w:type="dxa"/>
            <w:shd w:val="clear" w:color="auto" w:fill="auto"/>
          </w:tcPr>
          <w:p w14:paraId="4E6FCDF4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645D1DF3" w14:textId="41F685A1" w:rsidR="00714568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714568" w:rsidRPr="00D27926" w14:paraId="188A0192" w14:textId="77777777" w:rsidTr="00C07501">
        <w:tc>
          <w:tcPr>
            <w:tcW w:w="4212" w:type="dxa"/>
            <w:shd w:val="clear" w:color="auto" w:fill="auto"/>
          </w:tcPr>
          <w:p w14:paraId="319A6BC8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041D4E4E" w:rsidR="00714568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กันยายน</w:t>
            </w:r>
            <w:r w:rsidRPr="00D2792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D2792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  <w:r w:rsidRPr="00D2792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7351B922" w:rsidR="00714568" w:rsidRPr="00B742E5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D2792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D2792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714568" w:rsidRPr="00396FB0" w14:paraId="66768D1C" w14:textId="77777777" w:rsidTr="00C07501">
        <w:tc>
          <w:tcPr>
            <w:tcW w:w="4212" w:type="dxa"/>
            <w:shd w:val="clear" w:color="auto" w:fill="auto"/>
          </w:tcPr>
          <w:p w14:paraId="130B7709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396FB0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3ACA2655" w14:textId="3CB18150" w:rsidR="00714568" w:rsidRPr="00396FB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เงินกองทุนของ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กลุ่มธุรกิจทางการเงิน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Default="00714568" w:rsidP="0071456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396FB0" w:rsidRDefault="00714568" w:rsidP="0071456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05DC10A0" w14:textId="78F86872" w:rsidR="00714568" w:rsidRPr="00396FB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เงินกองทุนของกลุ่มธุรกิจทางการเงิน</w:t>
            </w:r>
          </w:p>
        </w:tc>
      </w:tr>
      <w:tr w:rsidR="00714568" w:rsidRPr="00396FB0" w14:paraId="716452C0" w14:textId="77777777" w:rsidTr="00C07501">
        <w:tc>
          <w:tcPr>
            <w:tcW w:w="4212" w:type="dxa"/>
            <w:shd w:val="clear" w:color="auto" w:fill="auto"/>
          </w:tcPr>
          <w:p w14:paraId="6D106237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396FB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714568" w:rsidRPr="00396FB0" w14:paraId="513A7BB4" w14:textId="77777777" w:rsidTr="00C07501">
        <w:tc>
          <w:tcPr>
            <w:tcW w:w="4212" w:type="dxa"/>
            <w:shd w:val="clear" w:color="auto" w:fill="auto"/>
            <w:vAlign w:val="bottom"/>
          </w:tcPr>
          <w:p w14:paraId="30C77AE6" w14:textId="77777777" w:rsidR="00714568" w:rsidRPr="00396FB0" w:rsidRDefault="00714568" w:rsidP="00714568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</w:tcPr>
          <w:p w14:paraId="6FC299CD" w14:textId="36EBB6AD" w:rsidR="00714568" w:rsidRPr="00396FB0" w:rsidRDefault="00714568" w:rsidP="0071456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33076C71" w:rsidR="00714568" w:rsidRPr="00396FB0" w:rsidRDefault="00994A37" w:rsidP="0071456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18.7</w:t>
            </w:r>
          </w:p>
        </w:tc>
        <w:tc>
          <w:tcPr>
            <w:tcW w:w="1170" w:type="dxa"/>
            <w:shd w:val="clear" w:color="auto" w:fill="auto"/>
          </w:tcPr>
          <w:p w14:paraId="066E7653" w14:textId="77777777" w:rsidR="00714568" w:rsidRPr="00396FB0" w:rsidRDefault="00714568" w:rsidP="0071456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11</w:t>
            </w: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BDFA5C" w14:textId="77777777" w:rsidR="00714568" w:rsidRPr="00396FB0" w:rsidRDefault="00714568" w:rsidP="0071456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</w:tr>
      <w:tr w:rsidR="00714568" w:rsidRPr="00396FB0" w14:paraId="429958F1" w14:textId="77777777" w:rsidTr="00C07501">
        <w:tc>
          <w:tcPr>
            <w:tcW w:w="4212" w:type="dxa"/>
            <w:shd w:val="clear" w:color="auto" w:fill="auto"/>
            <w:vAlign w:val="bottom"/>
          </w:tcPr>
          <w:p w14:paraId="4BA891E4" w14:textId="77777777" w:rsidR="00714568" w:rsidRPr="00396FB0" w:rsidRDefault="00714568" w:rsidP="0071456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CF1A814" w14:textId="6DB32964" w:rsidR="00714568" w:rsidRPr="00396FB0" w:rsidRDefault="00714568" w:rsidP="0071456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2C095F01" w:rsidR="00714568" w:rsidRPr="00396FB0" w:rsidRDefault="00994A37" w:rsidP="0071456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  <w:tc>
          <w:tcPr>
            <w:tcW w:w="1170" w:type="dxa"/>
            <w:shd w:val="clear" w:color="auto" w:fill="auto"/>
          </w:tcPr>
          <w:p w14:paraId="42245922" w14:textId="77777777" w:rsidR="00714568" w:rsidRPr="00396FB0" w:rsidRDefault="00714568" w:rsidP="0071456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</w:t>
            </w: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C3211" w14:textId="77777777" w:rsidR="00714568" w:rsidRPr="00396FB0" w:rsidRDefault="00714568" w:rsidP="0071456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17.0</w:t>
            </w:r>
          </w:p>
        </w:tc>
      </w:tr>
      <w:tr w:rsidR="00714568" w:rsidRPr="00396FB0" w14:paraId="1355A71D" w14:textId="77777777" w:rsidTr="00C07501">
        <w:tc>
          <w:tcPr>
            <w:tcW w:w="4212" w:type="dxa"/>
            <w:shd w:val="clear" w:color="auto" w:fill="auto"/>
            <w:vAlign w:val="bottom"/>
          </w:tcPr>
          <w:p w14:paraId="0FF5FA2F" w14:textId="77777777" w:rsidR="00714568" w:rsidRPr="00396FB0" w:rsidRDefault="00714568" w:rsidP="0071456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714568" w:rsidRPr="00396FB0" w:rsidRDefault="00714568" w:rsidP="0071456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77777777" w:rsidR="00714568" w:rsidRPr="00396FB0" w:rsidRDefault="00714568" w:rsidP="0071456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77777777" w:rsidR="00714568" w:rsidRPr="00396FB0" w:rsidRDefault="00714568" w:rsidP="0071456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77777777" w:rsidR="00714568" w:rsidRPr="00396FB0" w:rsidRDefault="00714568" w:rsidP="0071456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714568" w:rsidRPr="00396FB0" w14:paraId="2644C062" w14:textId="77777777" w:rsidTr="00C07501">
        <w:tc>
          <w:tcPr>
            <w:tcW w:w="4212" w:type="dxa"/>
            <w:shd w:val="clear" w:color="auto" w:fill="auto"/>
            <w:vAlign w:val="bottom"/>
          </w:tcPr>
          <w:p w14:paraId="57F8BF40" w14:textId="77777777" w:rsidR="00714568" w:rsidRPr="00396FB0" w:rsidRDefault="00714568" w:rsidP="0071456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</w:tcPr>
          <w:p w14:paraId="7CCDF188" w14:textId="57479B0F" w:rsidR="00714568" w:rsidRPr="00396FB0" w:rsidRDefault="00714568" w:rsidP="00714568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55C3AD7F" w:rsidR="00714568" w:rsidRPr="00396FB0" w:rsidRDefault="00994A37" w:rsidP="0071456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  <w:tc>
          <w:tcPr>
            <w:tcW w:w="1170" w:type="dxa"/>
            <w:shd w:val="clear" w:color="auto" w:fill="auto"/>
          </w:tcPr>
          <w:p w14:paraId="43469D0A" w14:textId="77777777" w:rsidR="00714568" w:rsidRPr="00396FB0" w:rsidRDefault="00714568" w:rsidP="00714568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7</w:t>
            </w: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396FB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3579C" w14:textId="77777777" w:rsidR="00714568" w:rsidRPr="00396FB0" w:rsidRDefault="00714568" w:rsidP="0071456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17.0</w:t>
            </w:r>
          </w:p>
        </w:tc>
      </w:tr>
      <w:tr w:rsidR="00714568" w:rsidRPr="00396FB0" w14:paraId="1239A67C" w14:textId="77777777" w:rsidTr="00C07501">
        <w:tc>
          <w:tcPr>
            <w:tcW w:w="4212" w:type="dxa"/>
            <w:shd w:val="clear" w:color="auto" w:fill="auto"/>
            <w:vAlign w:val="bottom"/>
          </w:tcPr>
          <w:p w14:paraId="369538BC" w14:textId="77777777" w:rsidR="00714568" w:rsidRPr="00396FB0" w:rsidRDefault="00714568" w:rsidP="00714568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77777777" w:rsidR="00714568" w:rsidRPr="00396FB0" w:rsidRDefault="00714568" w:rsidP="00714568">
            <w:pPr>
              <w:tabs>
                <w:tab w:val="decimal" w:pos="418"/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46652509" w:rsidR="00714568" w:rsidRPr="00396FB0" w:rsidRDefault="00994A37" w:rsidP="00714568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  <w:shd w:val="clear" w:color="auto" w:fill="auto"/>
          </w:tcPr>
          <w:p w14:paraId="7D211596" w14:textId="77777777" w:rsidR="00714568" w:rsidRPr="00396FB0" w:rsidRDefault="00714568" w:rsidP="00714568">
            <w:pPr>
              <w:tabs>
                <w:tab w:val="decimal" w:pos="41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61FAA" w14:textId="77777777" w:rsidR="00714568" w:rsidRPr="00396FB0" w:rsidRDefault="00714568" w:rsidP="00714568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1.1</w:t>
            </w:r>
          </w:p>
        </w:tc>
      </w:tr>
      <w:tr w:rsidR="00714568" w:rsidRPr="00B742E5" w14:paraId="54B450B1" w14:textId="77777777" w:rsidTr="00714568">
        <w:trPr>
          <w:trHeight w:val="62"/>
        </w:trPr>
        <w:tc>
          <w:tcPr>
            <w:tcW w:w="9162" w:type="dxa"/>
            <w:gridSpan w:val="5"/>
            <w:shd w:val="clear" w:color="auto" w:fill="auto"/>
          </w:tcPr>
          <w:p w14:paraId="48B4A1E9" w14:textId="77777777" w:rsidR="00714568" w:rsidRPr="00B742E5" w:rsidRDefault="00714568" w:rsidP="007145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714568" w:rsidRPr="00B742E5" w14:paraId="250E7B0A" w14:textId="77777777" w:rsidTr="00714568">
        <w:trPr>
          <w:trHeight w:val="389"/>
        </w:trPr>
        <w:tc>
          <w:tcPr>
            <w:tcW w:w="9162" w:type="dxa"/>
            <w:gridSpan w:val="5"/>
            <w:shd w:val="clear" w:color="auto" w:fill="auto"/>
          </w:tcPr>
          <w:p w14:paraId="24888978" w14:textId="59A5BD39" w:rsidR="00714568" w:rsidRPr="00B742E5" w:rsidRDefault="00714568" w:rsidP="00C07501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อัตราส่วนเงินกองทุนส่วนเพิ่มเพื่อรองรับผลขาดทุนในภาวะวิกฤต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(Conservation Buffer)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โดย ธปท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กำหนดให้ธนาคารพาณิชย์ดำรงอัตราส่วนเงินกองทุนชั้นที่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ที่เป็นส่วนของเจ้าของเพิ่มเติมจากการดำรงอัตราส่วนเงินกองทุนขั้นต่ำอีกร้อยละ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2.50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อัตราส่วนเงินกองทุนส่วนเพิ่มเพื่อรองรับความเสียหายสำหรับธนาคารพาณิชย์ที่มี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ความสำคัญ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เชิงระบบ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ประเทศ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ไทย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(Higher loss absorbency)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โดยดำรง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ใน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อัตราร้อยละ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0.5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สำหรับปี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2562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และเพิ่มเป็นร้อยละ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ตั้งแต่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ปี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2563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เป็นต้นไป</w:t>
            </w:r>
          </w:p>
        </w:tc>
      </w:tr>
    </w:tbl>
    <w:p w14:paraId="58C9C038" w14:textId="4EE01470" w:rsidR="00396FB0" w:rsidRDefault="00396FB0"/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94"/>
        <w:gridCol w:w="9"/>
        <w:gridCol w:w="1119"/>
        <w:gridCol w:w="270"/>
        <w:gridCol w:w="1170"/>
      </w:tblGrid>
      <w:tr w:rsidR="00396FB0" w:rsidRPr="00B742E5" w14:paraId="22EF9A9C" w14:textId="77777777" w:rsidTr="007F4E0D">
        <w:trPr>
          <w:tblHeader/>
        </w:trPr>
        <w:tc>
          <w:tcPr>
            <w:tcW w:w="6603" w:type="dxa"/>
            <w:gridSpan w:val="2"/>
            <w:shd w:val="clear" w:color="auto" w:fill="auto"/>
          </w:tcPr>
          <w:p w14:paraId="09A312BC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50126EF1" w14:textId="266C1E20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D7D7A">
              <w:rPr>
                <w:rFonts w:ascii="Angsana New" w:hAnsi="Angsana New" w:cs="Angsana New" w:hint="cs"/>
                <w:sz w:val="28"/>
              </w:rPr>
              <w:t>30</w:t>
            </w:r>
            <w:r w:rsidRPr="00CD7D7A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6E36F9AD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E1551CA" w14:textId="77777777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96FB0" w:rsidRPr="00B742E5" w14:paraId="348ACFD0" w14:textId="77777777" w:rsidTr="007F4E0D">
        <w:trPr>
          <w:tblHeader/>
        </w:trPr>
        <w:tc>
          <w:tcPr>
            <w:tcW w:w="6603" w:type="dxa"/>
            <w:gridSpan w:val="2"/>
            <w:shd w:val="clear" w:color="auto" w:fill="auto"/>
          </w:tcPr>
          <w:p w14:paraId="5D0B1F8C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0EC625A3" w14:textId="77777777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29EA7A5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B923F14" w14:textId="77777777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62</w:t>
            </w:r>
          </w:p>
        </w:tc>
      </w:tr>
      <w:tr w:rsidR="00396FB0" w:rsidRPr="00B742E5" w14:paraId="4E0C393C" w14:textId="77777777" w:rsidTr="00714568">
        <w:trPr>
          <w:tblHeader/>
        </w:trPr>
        <w:tc>
          <w:tcPr>
            <w:tcW w:w="6603" w:type="dxa"/>
            <w:gridSpan w:val="2"/>
            <w:shd w:val="clear" w:color="auto" w:fill="auto"/>
          </w:tcPr>
          <w:p w14:paraId="4C53279E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59" w:type="dxa"/>
            <w:gridSpan w:val="3"/>
            <w:shd w:val="clear" w:color="auto" w:fill="auto"/>
          </w:tcPr>
          <w:p w14:paraId="2D23B60F" w14:textId="77777777" w:rsidR="00396FB0" w:rsidRPr="00B742E5" w:rsidRDefault="00396FB0" w:rsidP="00396FB0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96FB0" w:rsidRPr="00B742E5" w14:paraId="4FF44814" w14:textId="77777777" w:rsidTr="007F4E0D">
        <w:tc>
          <w:tcPr>
            <w:tcW w:w="6603" w:type="dxa"/>
            <w:gridSpan w:val="2"/>
            <w:shd w:val="clear" w:color="auto" w:fill="auto"/>
          </w:tcPr>
          <w:p w14:paraId="45FCA031" w14:textId="77777777" w:rsidR="00396FB0" w:rsidRPr="00B742E5" w:rsidRDefault="00396FB0" w:rsidP="00396FB0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9A5923" w14:textId="06049F18" w:rsidR="00396FB0" w:rsidRPr="00B742E5" w:rsidDel="00552C33" w:rsidRDefault="009C30AF" w:rsidP="00C3442F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righ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401,853</w:t>
            </w:r>
            <w:r w:rsidR="00C3442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75A4551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217B4" w14:textId="77777777" w:rsidR="00396FB0" w:rsidRPr="00B742E5" w:rsidDel="00552C33" w:rsidRDefault="00396FB0" w:rsidP="00396FB0">
            <w:pPr>
              <w:tabs>
                <w:tab w:val="decimal" w:pos="976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375,206</w:t>
            </w:r>
          </w:p>
        </w:tc>
      </w:tr>
      <w:tr w:rsidR="00396FB0" w:rsidRPr="00B742E5" w14:paraId="2D484059" w14:textId="77777777" w:rsidTr="007F4E0D">
        <w:tc>
          <w:tcPr>
            <w:tcW w:w="6603" w:type="dxa"/>
            <w:gridSpan w:val="2"/>
            <w:shd w:val="clear" w:color="auto" w:fill="auto"/>
          </w:tcPr>
          <w:p w14:paraId="697E127C" w14:textId="77777777" w:rsidR="00396FB0" w:rsidRPr="00B742E5" w:rsidRDefault="00396FB0" w:rsidP="00396FB0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4981C7B" w14:textId="020DB32D" w:rsidR="00396FB0" w:rsidRPr="00B742E5" w:rsidDel="00552C33" w:rsidRDefault="009C30AF" w:rsidP="00C3442F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righ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18.7</w:t>
            </w:r>
          </w:p>
        </w:tc>
        <w:tc>
          <w:tcPr>
            <w:tcW w:w="270" w:type="dxa"/>
            <w:shd w:val="clear" w:color="auto" w:fill="auto"/>
          </w:tcPr>
          <w:p w14:paraId="7A8950B4" w14:textId="77777777" w:rsidR="00396FB0" w:rsidRPr="00B742E5" w:rsidRDefault="00396FB0" w:rsidP="00396FB0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EA082C" w14:textId="77777777" w:rsidR="00396FB0" w:rsidRPr="00B742E5" w:rsidDel="00552C33" w:rsidRDefault="00396FB0" w:rsidP="00396FB0">
            <w:pPr>
              <w:tabs>
                <w:tab w:val="decimal" w:pos="850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18.1</w:t>
            </w:r>
          </w:p>
        </w:tc>
      </w:tr>
      <w:tr w:rsidR="00396FB0" w:rsidRPr="00B742E5" w14:paraId="4C0B8BF7" w14:textId="77777777" w:rsidTr="00714568">
        <w:trPr>
          <w:tblHeader/>
        </w:trPr>
        <w:tc>
          <w:tcPr>
            <w:tcW w:w="6594" w:type="dxa"/>
            <w:shd w:val="clear" w:color="auto" w:fill="auto"/>
          </w:tcPr>
          <w:p w14:paraId="47D9714C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568" w:type="dxa"/>
            <w:gridSpan w:val="4"/>
            <w:shd w:val="clear" w:color="auto" w:fill="auto"/>
          </w:tcPr>
          <w:p w14:paraId="7BDC4337" w14:textId="77777777" w:rsidR="00396FB0" w:rsidRPr="00B742E5" w:rsidRDefault="00396FB0" w:rsidP="00396FB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</w:tr>
    </w:tbl>
    <w:p w14:paraId="221DAC4E" w14:textId="77777777" w:rsidR="00396FB0" w:rsidRDefault="00396FB0">
      <w:r>
        <w:br w:type="page"/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52"/>
        <w:gridCol w:w="1170"/>
        <w:gridCol w:w="241"/>
        <w:gridCol w:w="1199"/>
      </w:tblGrid>
      <w:tr w:rsidR="00396FB0" w:rsidRPr="00B742E5" w14:paraId="730654BA" w14:textId="77777777" w:rsidTr="00D319FF">
        <w:trPr>
          <w:tblHeader/>
        </w:trPr>
        <w:tc>
          <w:tcPr>
            <w:tcW w:w="6552" w:type="dxa"/>
            <w:shd w:val="clear" w:color="auto" w:fill="auto"/>
          </w:tcPr>
          <w:p w14:paraId="72056DA7" w14:textId="057CDC5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54C8139" w14:textId="77777777" w:rsidR="00396FB0" w:rsidRPr="00B742E5" w:rsidRDefault="00396FB0" w:rsidP="00396FB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396FB0" w:rsidRPr="00B742E5" w14:paraId="5B3BD6FC" w14:textId="77777777" w:rsidTr="00D319FF">
        <w:trPr>
          <w:tblHeader/>
        </w:trPr>
        <w:tc>
          <w:tcPr>
            <w:tcW w:w="6552" w:type="dxa"/>
            <w:shd w:val="clear" w:color="auto" w:fill="auto"/>
          </w:tcPr>
          <w:p w14:paraId="54ED486C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E0043F5" w14:textId="77777777" w:rsidR="00396FB0" w:rsidRPr="00B742E5" w:rsidRDefault="00396FB0" w:rsidP="00396FB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396FB0" w:rsidRPr="00B742E5" w14:paraId="1D0649E6" w14:textId="77777777" w:rsidTr="00D319FF">
        <w:trPr>
          <w:tblHeader/>
        </w:trPr>
        <w:tc>
          <w:tcPr>
            <w:tcW w:w="6552" w:type="dxa"/>
            <w:shd w:val="clear" w:color="auto" w:fill="auto"/>
          </w:tcPr>
          <w:p w14:paraId="21B3583E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84CFC11" w14:textId="73D30804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D7D7A">
              <w:rPr>
                <w:rFonts w:ascii="Angsana New" w:hAnsi="Angsana New" w:cs="Angsana New" w:hint="cs"/>
                <w:sz w:val="28"/>
              </w:rPr>
              <w:t>30</w:t>
            </w:r>
            <w:r w:rsidRPr="00CD7D7A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41" w:type="dxa"/>
            <w:shd w:val="clear" w:color="auto" w:fill="auto"/>
          </w:tcPr>
          <w:p w14:paraId="3C6F0532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0A273419" w14:textId="77777777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96FB0" w:rsidRPr="00B742E5" w14:paraId="3C7AF034" w14:textId="77777777" w:rsidTr="00D319FF">
        <w:trPr>
          <w:tblHeader/>
        </w:trPr>
        <w:tc>
          <w:tcPr>
            <w:tcW w:w="6552" w:type="dxa"/>
            <w:shd w:val="clear" w:color="auto" w:fill="auto"/>
          </w:tcPr>
          <w:p w14:paraId="154DB37B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0EB2EA1" w14:textId="77777777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14:paraId="3968B220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00865516" w14:textId="77777777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62</w:t>
            </w:r>
          </w:p>
        </w:tc>
      </w:tr>
      <w:tr w:rsidR="00396FB0" w:rsidRPr="00B742E5" w14:paraId="5D2AF4BD" w14:textId="77777777" w:rsidTr="00D319FF">
        <w:trPr>
          <w:tblHeader/>
        </w:trPr>
        <w:tc>
          <w:tcPr>
            <w:tcW w:w="6552" w:type="dxa"/>
            <w:shd w:val="clear" w:color="auto" w:fill="auto"/>
          </w:tcPr>
          <w:p w14:paraId="535DD21C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1524B98" w14:textId="77777777" w:rsidR="00396FB0" w:rsidRPr="00B742E5" w:rsidRDefault="00396FB0" w:rsidP="00396FB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396FB0" w:rsidRPr="00396FB0" w14:paraId="420A8912" w14:textId="77777777" w:rsidTr="00D319FF">
        <w:tc>
          <w:tcPr>
            <w:tcW w:w="6552" w:type="dxa"/>
            <w:shd w:val="clear" w:color="auto" w:fill="auto"/>
          </w:tcPr>
          <w:p w14:paraId="53FBCD6D" w14:textId="77777777" w:rsidR="00396FB0" w:rsidRPr="00396FB0" w:rsidRDefault="00396FB0" w:rsidP="00396FB0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E04B579" w14:textId="77777777" w:rsidR="00396FB0" w:rsidRPr="00396FB0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5B2CBDC" w14:textId="77777777" w:rsidR="00396FB0" w:rsidRPr="00396FB0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074375CA" w14:textId="77777777" w:rsidR="00396FB0" w:rsidRPr="00396FB0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396FB0" w:rsidRPr="00B742E5" w14:paraId="4B2B63AF" w14:textId="77777777" w:rsidTr="00D319FF">
        <w:tc>
          <w:tcPr>
            <w:tcW w:w="6552" w:type="dxa"/>
            <w:shd w:val="clear" w:color="auto" w:fill="auto"/>
          </w:tcPr>
          <w:p w14:paraId="29394458" w14:textId="77777777" w:rsidR="00396FB0" w:rsidRPr="00B742E5" w:rsidRDefault="00396FB0" w:rsidP="00396FB0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14FF9E6A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2D6D160F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4CF41736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235B02" w:rsidRPr="00B742E5" w14:paraId="18F2AE52" w14:textId="77777777" w:rsidTr="00D319FF">
        <w:tc>
          <w:tcPr>
            <w:tcW w:w="6552" w:type="dxa"/>
            <w:shd w:val="clear" w:color="auto" w:fill="auto"/>
          </w:tcPr>
          <w:p w14:paraId="5A9C0E15" w14:textId="77777777" w:rsidR="00235B02" w:rsidRPr="00B742E5" w:rsidRDefault="00235B02" w:rsidP="00235B02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D52FD8" w14:textId="131BE81A" w:rsidR="00235B02" w:rsidRPr="00235B02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33,992</w:t>
            </w:r>
          </w:p>
        </w:tc>
        <w:tc>
          <w:tcPr>
            <w:tcW w:w="241" w:type="dxa"/>
            <w:shd w:val="clear" w:color="auto" w:fill="auto"/>
          </w:tcPr>
          <w:p w14:paraId="209940BF" w14:textId="77777777" w:rsidR="00235B02" w:rsidRPr="00B742E5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55999B" w14:textId="77777777" w:rsidR="00235B02" w:rsidRPr="00B742E5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</w:tr>
      <w:tr w:rsidR="00235B02" w:rsidRPr="00B742E5" w14:paraId="4B9E7DBA" w14:textId="77777777" w:rsidTr="00D319FF">
        <w:tc>
          <w:tcPr>
            <w:tcW w:w="6552" w:type="dxa"/>
            <w:shd w:val="clear" w:color="auto" w:fill="auto"/>
          </w:tcPr>
          <w:p w14:paraId="31163F8E" w14:textId="77777777" w:rsidR="00235B02" w:rsidRPr="00B742E5" w:rsidRDefault="00235B02" w:rsidP="00235B02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90F42A" w14:textId="30A3FB86" w:rsidR="00235B02" w:rsidRPr="00235B02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241" w:type="dxa"/>
            <w:shd w:val="clear" w:color="auto" w:fill="auto"/>
          </w:tcPr>
          <w:p w14:paraId="7CF3D754" w14:textId="77777777" w:rsidR="00235B02" w:rsidRPr="00B742E5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198BD2F" w14:textId="77777777" w:rsidR="00235B02" w:rsidRPr="00B742E5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11,124</w:t>
            </w:r>
          </w:p>
        </w:tc>
      </w:tr>
      <w:tr w:rsidR="00235B02" w:rsidRPr="00B742E5" w14:paraId="1820BAD9" w14:textId="77777777" w:rsidTr="00D319FF">
        <w:tc>
          <w:tcPr>
            <w:tcW w:w="6552" w:type="dxa"/>
            <w:shd w:val="clear" w:color="auto" w:fill="auto"/>
          </w:tcPr>
          <w:p w14:paraId="1A4A379E" w14:textId="77777777" w:rsidR="00235B02" w:rsidRPr="00B742E5" w:rsidRDefault="00235B02" w:rsidP="00235B02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46338" w14:textId="1DF5017F" w:rsidR="00235B02" w:rsidRPr="00235B02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241" w:type="dxa"/>
            <w:shd w:val="clear" w:color="auto" w:fill="auto"/>
          </w:tcPr>
          <w:p w14:paraId="569F255F" w14:textId="77777777" w:rsidR="00235B02" w:rsidRPr="00B742E5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699909" w14:textId="77777777" w:rsidR="00235B02" w:rsidRPr="00B742E5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7,000</w:t>
            </w:r>
          </w:p>
        </w:tc>
      </w:tr>
      <w:tr w:rsidR="00235B02" w:rsidRPr="00B742E5" w14:paraId="56FD847C" w14:textId="77777777" w:rsidTr="00D319FF">
        <w:tc>
          <w:tcPr>
            <w:tcW w:w="6552" w:type="dxa"/>
            <w:shd w:val="clear" w:color="auto" w:fill="auto"/>
          </w:tcPr>
          <w:p w14:paraId="3AACE2BC" w14:textId="77777777" w:rsidR="00235B02" w:rsidRPr="00B742E5" w:rsidRDefault="00235B02" w:rsidP="00235B02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832037" w14:textId="5B47395B" w:rsidR="00235B02" w:rsidRPr="00235B02" w:rsidRDefault="00235B02" w:rsidP="00235B02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332,326</w:t>
            </w:r>
          </w:p>
        </w:tc>
        <w:tc>
          <w:tcPr>
            <w:tcW w:w="241" w:type="dxa"/>
            <w:shd w:val="clear" w:color="auto" w:fill="auto"/>
          </w:tcPr>
          <w:p w14:paraId="62779041" w14:textId="77777777" w:rsidR="00235B02" w:rsidRPr="00B742E5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FE6093F" w14:textId="77777777" w:rsidR="00235B02" w:rsidRPr="00B742E5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271,824</w:t>
            </w:r>
          </w:p>
        </w:tc>
      </w:tr>
      <w:tr w:rsidR="00235B02" w:rsidRPr="00B742E5" w14:paraId="1A27683D" w14:textId="77777777" w:rsidTr="00D319FF">
        <w:tc>
          <w:tcPr>
            <w:tcW w:w="6552" w:type="dxa"/>
            <w:shd w:val="clear" w:color="auto" w:fill="auto"/>
          </w:tcPr>
          <w:p w14:paraId="56D077A4" w14:textId="77777777" w:rsidR="00235B02" w:rsidRPr="00B742E5" w:rsidRDefault="00235B02" w:rsidP="00235B02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AAC51" w14:textId="56703831" w:rsidR="00235B02" w:rsidRPr="00235B02" w:rsidRDefault="00235B02" w:rsidP="00235B02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13,987</w:t>
            </w:r>
          </w:p>
        </w:tc>
        <w:tc>
          <w:tcPr>
            <w:tcW w:w="241" w:type="dxa"/>
            <w:shd w:val="clear" w:color="auto" w:fill="auto"/>
          </w:tcPr>
          <w:p w14:paraId="61015BD1" w14:textId="77777777" w:rsidR="00235B02" w:rsidRPr="00B742E5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C2C4A34" w14:textId="77777777" w:rsidR="00235B02" w:rsidRPr="00B742E5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13,632</w:t>
            </w:r>
          </w:p>
        </w:tc>
      </w:tr>
      <w:tr w:rsidR="00235B02" w:rsidRPr="00B742E5" w14:paraId="6AF778FC" w14:textId="77777777" w:rsidTr="00D319FF">
        <w:tc>
          <w:tcPr>
            <w:tcW w:w="6552" w:type="dxa"/>
            <w:shd w:val="clear" w:color="auto" w:fill="auto"/>
          </w:tcPr>
          <w:p w14:paraId="74D69A3D" w14:textId="77777777" w:rsidR="00235B02" w:rsidRPr="00B742E5" w:rsidRDefault="00235B02" w:rsidP="00235B02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80B32" w14:textId="2A288B5D" w:rsidR="00235B02" w:rsidRPr="00235B02" w:rsidRDefault="00235B02" w:rsidP="00235B02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(21,580)</w:t>
            </w:r>
          </w:p>
        </w:tc>
        <w:tc>
          <w:tcPr>
            <w:tcW w:w="241" w:type="dxa"/>
            <w:shd w:val="clear" w:color="auto" w:fill="auto"/>
          </w:tcPr>
          <w:p w14:paraId="4C0272E0" w14:textId="77777777" w:rsidR="00235B02" w:rsidRPr="00B742E5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FDE2EE" w14:textId="77777777" w:rsidR="00235B02" w:rsidRPr="00B742E5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(20,260)</w:t>
            </w:r>
          </w:p>
        </w:tc>
      </w:tr>
      <w:tr w:rsidR="00235B02" w:rsidRPr="00396FB0" w14:paraId="0B41E6E3" w14:textId="77777777" w:rsidTr="00D319FF">
        <w:tc>
          <w:tcPr>
            <w:tcW w:w="6552" w:type="dxa"/>
            <w:shd w:val="clear" w:color="auto" w:fill="auto"/>
          </w:tcPr>
          <w:p w14:paraId="32E9420D" w14:textId="77777777" w:rsidR="00235B02" w:rsidRPr="00396FB0" w:rsidRDefault="00235B02" w:rsidP="00235B0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97B2C8" w14:textId="70774746" w:rsidR="00235B02" w:rsidRPr="00235B02" w:rsidRDefault="00235B02" w:rsidP="00235B02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b/>
                <w:bCs/>
                <w:sz w:val="28"/>
              </w:rPr>
              <w:t>376,849</w:t>
            </w:r>
          </w:p>
        </w:tc>
        <w:tc>
          <w:tcPr>
            <w:tcW w:w="241" w:type="dxa"/>
            <w:shd w:val="clear" w:color="auto" w:fill="auto"/>
          </w:tcPr>
          <w:p w14:paraId="0BB27621" w14:textId="77777777" w:rsidR="00235B02" w:rsidRPr="00396FB0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6A90CD" w14:textId="77777777" w:rsidR="00235B02" w:rsidRPr="00396FB0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317,312</w:t>
            </w:r>
          </w:p>
        </w:tc>
      </w:tr>
      <w:tr w:rsidR="00235B02" w:rsidRPr="00396FB0" w14:paraId="6AD809A4" w14:textId="77777777" w:rsidTr="0010628E">
        <w:tc>
          <w:tcPr>
            <w:tcW w:w="6552" w:type="dxa"/>
            <w:shd w:val="clear" w:color="auto" w:fill="auto"/>
          </w:tcPr>
          <w:p w14:paraId="7A4340D8" w14:textId="77777777" w:rsidR="00235B02" w:rsidRPr="00396FB0" w:rsidRDefault="00235B02" w:rsidP="00235B0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14:paraId="011B8905" w14:textId="77777777" w:rsidR="00235B02" w:rsidRPr="00235B02" w:rsidRDefault="00235B02" w:rsidP="00235B02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86443AF" w14:textId="77777777" w:rsidR="00235B02" w:rsidRPr="00396FB0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55343" w14:textId="77777777" w:rsidR="00235B02" w:rsidRPr="00396FB0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35B02" w:rsidRPr="00396FB0" w14:paraId="5C3E9095" w14:textId="77777777" w:rsidTr="00D319FF">
        <w:tc>
          <w:tcPr>
            <w:tcW w:w="6552" w:type="dxa"/>
            <w:shd w:val="clear" w:color="auto" w:fill="auto"/>
          </w:tcPr>
          <w:p w14:paraId="7CF6C811" w14:textId="77777777" w:rsidR="00235B02" w:rsidRPr="00396FB0" w:rsidRDefault="00235B02" w:rsidP="00235B0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2663F2B" w14:textId="77777777" w:rsidR="00235B02" w:rsidRPr="00235B02" w:rsidRDefault="00235B02" w:rsidP="00235B02">
            <w:pPr>
              <w:tabs>
                <w:tab w:val="decimal" w:pos="1104"/>
              </w:tabs>
              <w:suppressAutoHyphens/>
              <w:spacing w:after="0" w:line="33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47922C5D" w14:textId="77777777" w:rsidR="00235B02" w:rsidRPr="00396FB0" w:rsidRDefault="00235B02" w:rsidP="00235B02">
            <w:pPr>
              <w:tabs>
                <w:tab w:val="decimal" w:pos="1134"/>
              </w:tabs>
              <w:suppressAutoHyphens/>
              <w:snapToGrid w:val="0"/>
              <w:spacing w:after="0" w:line="240" w:lineRule="auto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4DBCBA29" w14:textId="77777777" w:rsidR="00235B02" w:rsidRPr="00396FB0" w:rsidRDefault="00235B02" w:rsidP="00235B02">
            <w:pPr>
              <w:tabs>
                <w:tab w:val="decimal" w:pos="1104"/>
              </w:tabs>
              <w:suppressAutoHyphens/>
              <w:spacing w:after="0" w:line="220" w:lineRule="atLeast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35B02" w:rsidRPr="00B742E5" w14:paraId="408D7D3D" w14:textId="77777777" w:rsidTr="00D319FF">
        <w:tc>
          <w:tcPr>
            <w:tcW w:w="6552" w:type="dxa"/>
            <w:shd w:val="clear" w:color="auto" w:fill="auto"/>
          </w:tcPr>
          <w:p w14:paraId="673D8E3A" w14:textId="77777777" w:rsidR="00235B02" w:rsidRPr="00B742E5" w:rsidRDefault="00235B02" w:rsidP="00235B02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628B4" w14:textId="2AF63620" w:rsidR="00235B02" w:rsidRPr="00235B02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23,279</w:t>
            </w:r>
          </w:p>
        </w:tc>
        <w:tc>
          <w:tcPr>
            <w:tcW w:w="241" w:type="dxa"/>
            <w:shd w:val="clear" w:color="auto" w:fill="auto"/>
          </w:tcPr>
          <w:p w14:paraId="18D44EDF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E26D72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22,432</w:t>
            </w:r>
          </w:p>
        </w:tc>
      </w:tr>
      <w:tr w:rsidR="00235B02" w:rsidRPr="00396FB0" w14:paraId="1AE869F0" w14:textId="77777777" w:rsidTr="00D319FF">
        <w:tc>
          <w:tcPr>
            <w:tcW w:w="6552" w:type="dxa"/>
            <w:shd w:val="clear" w:color="auto" w:fill="auto"/>
          </w:tcPr>
          <w:p w14:paraId="0F0A6A4D" w14:textId="77777777" w:rsidR="00235B02" w:rsidRPr="00396FB0" w:rsidRDefault="00235B02" w:rsidP="00235B0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9CB6FC" w14:textId="42874078" w:rsidR="00235B02" w:rsidRPr="00235B02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b/>
                <w:bCs/>
                <w:sz w:val="28"/>
              </w:rPr>
              <w:t>23,279</w:t>
            </w:r>
          </w:p>
        </w:tc>
        <w:tc>
          <w:tcPr>
            <w:tcW w:w="241" w:type="dxa"/>
            <w:shd w:val="clear" w:color="auto" w:fill="auto"/>
          </w:tcPr>
          <w:p w14:paraId="20249F11" w14:textId="77777777" w:rsidR="00235B02" w:rsidRPr="00396FB0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F70786" w14:textId="77777777" w:rsidR="00235B02" w:rsidRPr="00396FB0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22,432</w:t>
            </w:r>
          </w:p>
        </w:tc>
      </w:tr>
      <w:tr w:rsidR="00235B02" w:rsidRPr="00B742E5" w14:paraId="0A21C499" w14:textId="77777777" w:rsidTr="00D319FF">
        <w:trPr>
          <w:trHeight w:val="422"/>
        </w:trPr>
        <w:tc>
          <w:tcPr>
            <w:tcW w:w="6552" w:type="dxa"/>
            <w:shd w:val="clear" w:color="auto" w:fill="auto"/>
            <w:vAlign w:val="center"/>
          </w:tcPr>
          <w:p w14:paraId="6134CFE3" w14:textId="77777777" w:rsidR="00235B02" w:rsidRPr="00B742E5" w:rsidRDefault="00235B02" w:rsidP="00235B0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181E0B" w14:textId="59C10313" w:rsidR="00235B02" w:rsidRPr="00235B02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b/>
                <w:bCs/>
                <w:sz w:val="28"/>
              </w:rPr>
              <w:t>400,128</w:t>
            </w:r>
          </w:p>
        </w:tc>
        <w:tc>
          <w:tcPr>
            <w:tcW w:w="241" w:type="dxa"/>
            <w:shd w:val="clear" w:color="auto" w:fill="auto"/>
          </w:tcPr>
          <w:p w14:paraId="32455906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750A88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339,744</w:t>
            </w:r>
          </w:p>
        </w:tc>
      </w:tr>
      <w:tr w:rsidR="00235B02" w:rsidRPr="00B742E5" w14:paraId="7196101B" w14:textId="77777777" w:rsidTr="00D319FF">
        <w:tc>
          <w:tcPr>
            <w:tcW w:w="6552" w:type="dxa"/>
            <w:shd w:val="clear" w:color="auto" w:fill="auto"/>
          </w:tcPr>
          <w:p w14:paraId="4C7FD61B" w14:textId="77777777" w:rsidR="00235B02" w:rsidRPr="00B742E5" w:rsidRDefault="00235B02" w:rsidP="00235B02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45B04F" w14:textId="77777777" w:rsidR="00235B02" w:rsidRPr="00235B02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0F89B320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30A97FBC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35B02" w:rsidRPr="00B742E5" w14:paraId="2EF473A8" w14:textId="77777777" w:rsidTr="00D319FF">
        <w:tc>
          <w:tcPr>
            <w:tcW w:w="6552" w:type="dxa"/>
            <w:shd w:val="clear" w:color="auto" w:fill="auto"/>
          </w:tcPr>
          <w:p w14:paraId="24F4E095" w14:textId="77777777" w:rsidR="00235B02" w:rsidRPr="00B742E5" w:rsidRDefault="00235B02" w:rsidP="00235B02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5888DF" w14:textId="177DF83C" w:rsidR="00235B02" w:rsidRPr="00235B02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b/>
                <w:bCs/>
                <w:sz w:val="28"/>
              </w:rPr>
              <w:t>2,138,81</w:t>
            </w:r>
            <w:r w:rsidR="00994A37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1C87BD90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1E7FFC08" w14:textId="77777777" w:rsidR="00235B02" w:rsidRPr="00B742E5" w:rsidRDefault="00235B02" w:rsidP="00235B02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2,060,169</w:t>
            </w:r>
          </w:p>
        </w:tc>
      </w:tr>
    </w:tbl>
    <w:p w14:paraId="6D03E8EE" w14:textId="6767F6BD" w:rsidR="00CD7D7A" w:rsidRDefault="00CD7D7A"/>
    <w:p w14:paraId="51E242F7" w14:textId="77777777" w:rsidR="00372EB5" w:rsidRDefault="00372EB5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15"/>
        <w:gridCol w:w="54"/>
        <w:gridCol w:w="866"/>
        <w:gridCol w:w="308"/>
        <w:gridCol w:w="907"/>
        <w:gridCol w:w="171"/>
        <w:gridCol w:w="72"/>
        <w:gridCol w:w="20"/>
        <w:gridCol w:w="1170"/>
      </w:tblGrid>
      <w:tr w:rsidR="00B742E5" w:rsidRPr="00B742E5" w14:paraId="0F98D7C0" w14:textId="77777777" w:rsidTr="00C07501">
        <w:tc>
          <w:tcPr>
            <w:tcW w:w="4500" w:type="dxa"/>
            <w:shd w:val="clear" w:color="auto" w:fill="auto"/>
          </w:tcPr>
          <w:p w14:paraId="259D16ED" w14:textId="253DE0B5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36"/>
                <w:szCs w:val="32"/>
                <w:lang w:eastAsia="zh-CN"/>
              </w:rPr>
              <w:lastRenderedPageBreak/>
              <w:br w:type="page"/>
            </w:r>
          </w:p>
        </w:tc>
        <w:tc>
          <w:tcPr>
            <w:tcW w:w="4683" w:type="dxa"/>
            <w:gridSpan w:val="9"/>
            <w:shd w:val="clear" w:color="auto" w:fill="auto"/>
          </w:tcPr>
          <w:p w14:paraId="168536ED" w14:textId="77777777" w:rsidR="00B742E5" w:rsidRPr="00B742E5" w:rsidRDefault="00B742E5" w:rsidP="00B742E5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B742E5" w14:paraId="56D25580" w14:textId="77777777" w:rsidTr="00C07501">
        <w:tc>
          <w:tcPr>
            <w:tcW w:w="4500" w:type="dxa"/>
            <w:shd w:val="clear" w:color="auto" w:fill="auto"/>
          </w:tcPr>
          <w:p w14:paraId="75999652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2028C320" w14:textId="77777777" w:rsidR="00B742E5" w:rsidRPr="00B742E5" w:rsidRDefault="00B742E5" w:rsidP="00B742E5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396FB0" w:rsidRPr="00B742E5" w14:paraId="28954F93" w14:textId="77777777" w:rsidTr="00C07501">
        <w:tc>
          <w:tcPr>
            <w:tcW w:w="4500" w:type="dxa"/>
            <w:shd w:val="clear" w:color="auto" w:fill="auto"/>
          </w:tcPr>
          <w:p w14:paraId="50AE92D2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43" w:type="dxa"/>
            <w:gridSpan w:val="4"/>
            <w:shd w:val="clear" w:color="auto" w:fill="auto"/>
          </w:tcPr>
          <w:p w14:paraId="3990B460" w14:textId="529C6A0B" w:rsidR="00396FB0" w:rsidRPr="00CD7D7A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="00396FB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2563</w:t>
            </w:r>
          </w:p>
        </w:tc>
        <w:tc>
          <w:tcPr>
            <w:tcW w:w="2340" w:type="dxa"/>
            <w:gridSpan w:val="5"/>
            <w:shd w:val="clear" w:color="auto" w:fill="auto"/>
          </w:tcPr>
          <w:p w14:paraId="4E90EB07" w14:textId="6A0D810D" w:rsidR="00396FB0" w:rsidRPr="00B742E5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="00396FB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2562</w:t>
            </w:r>
          </w:p>
        </w:tc>
      </w:tr>
      <w:tr w:rsidR="00396FB0" w:rsidRPr="00B742E5" w14:paraId="27316F6C" w14:textId="77777777" w:rsidTr="00C07501">
        <w:tc>
          <w:tcPr>
            <w:tcW w:w="4500" w:type="dxa"/>
            <w:shd w:val="clear" w:color="auto" w:fill="auto"/>
          </w:tcPr>
          <w:p w14:paraId="5E26F626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57DF8E1C" w14:textId="52E25B59" w:rsidR="00396FB0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17BE0A2A" w14:textId="5E2BF840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7098B87C" w14:textId="10B97CCF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7423E19B" w14:textId="3FA30622" w:rsidR="00396FB0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2DEA54F9" w14:textId="365BA05D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11CAABE7" w14:textId="0C2763CA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</w:tr>
      <w:tr w:rsidR="00396FB0" w:rsidRPr="00B742E5" w14:paraId="6E5242EF" w14:textId="77777777" w:rsidTr="00C07501">
        <w:tc>
          <w:tcPr>
            <w:tcW w:w="4500" w:type="dxa"/>
            <w:shd w:val="clear" w:color="auto" w:fill="auto"/>
          </w:tcPr>
          <w:p w14:paraId="2E8C460C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5667FC98" w14:textId="77777777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235B02" w:rsidRPr="00B742E5" w14:paraId="042D7A8E" w14:textId="77777777" w:rsidTr="0010628E">
        <w:tc>
          <w:tcPr>
            <w:tcW w:w="4500" w:type="dxa"/>
            <w:shd w:val="clear" w:color="auto" w:fill="auto"/>
            <w:vAlign w:val="bottom"/>
          </w:tcPr>
          <w:p w14:paraId="64DEC45B" w14:textId="77777777" w:rsidR="00235B02" w:rsidRPr="00B742E5" w:rsidRDefault="00235B02" w:rsidP="00235B02">
            <w:pPr>
              <w:suppressAutoHyphens/>
              <w:spacing w:after="0" w:line="240" w:lineRule="auto"/>
              <w:ind w:right="-23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11FC8E0" w14:textId="11B1CFBC" w:rsidR="00235B02" w:rsidRPr="00B742E5" w:rsidRDefault="00235B02" w:rsidP="00235B02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4"/>
                <w:sz w:val="28"/>
                <w:cs/>
                <w:lang w:eastAsia="zh-CN"/>
              </w:rPr>
              <w:t>12.0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4B6A0FD8" w14:textId="272D8BB7" w:rsidR="00235B02" w:rsidRPr="00235B02" w:rsidRDefault="00235B02" w:rsidP="00235B02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18.7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3EEE9C79" w14:textId="77777777" w:rsidR="00235B02" w:rsidRPr="00B742E5" w:rsidRDefault="00235B02" w:rsidP="00235B02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11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2F5A0FA" w14:textId="77777777" w:rsidR="00235B02" w:rsidRPr="00B742E5" w:rsidRDefault="00235B02" w:rsidP="00235B02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16.5</w:t>
            </w:r>
          </w:p>
        </w:tc>
      </w:tr>
      <w:tr w:rsidR="00235B02" w:rsidRPr="00B742E5" w14:paraId="2A4C6D4A" w14:textId="77777777" w:rsidTr="0010628E">
        <w:tc>
          <w:tcPr>
            <w:tcW w:w="4500" w:type="dxa"/>
            <w:shd w:val="clear" w:color="auto" w:fill="auto"/>
            <w:vAlign w:val="bottom"/>
          </w:tcPr>
          <w:p w14:paraId="5FC343FE" w14:textId="77777777" w:rsidR="00235B02" w:rsidRPr="00B742E5" w:rsidRDefault="00235B02" w:rsidP="00235B02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61146022" w14:textId="4ED3B3BD" w:rsidR="00235B02" w:rsidRPr="00B742E5" w:rsidRDefault="00235B02" w:rsidP="00235B02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4"/>
                <w:sz w:val="28"/>
                <w:cs/>
                <w:lang w:eastAsia="zh-CN"/>
              </w:rPr>
              <w:t>9.5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65B8D1AA" w14:textId="1955B4D7" w:rsidR="00235B02" w:rsidRPr="00235B02" w:rsidRDefault="00235B02" w:rsidP="00235B02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17.6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7E505460" w14:textId="77777777" w:rsidR="00235B02" w:rsidRPr="00B742E5" w:rsidRDefault="00235B02" w:rsidP="00235B02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9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6AC1DD1C" w14:textId="77777777" w:rsidR="00235B02" w:rsidRPr="00B742E5" w:rsidRDefault="00235B02" w:rsidP="00235B02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15.4</w:t>
            </w:r>
          </w:p>
        </w:tc>
      </w:tr>
      <w:tr w:rsidR="00235B02" w:rsidRPr="00B742E5" w14:paraId="272BF796" w14:textId="77777777" w:rsidTr="0010628E">
        <w:tc>
          <w:tcPr>
            <w:tcW w:w="4500" w:type="dxa"/>
            <w:shd w:val="clear" w:color="auto" w:fill="auto"/>
            <w:vAlign w:val="bottom"/>
          </w:tcPr>
          <w:p w14:paraId="51097BDC" w14:textId="77777777" w:rsidR="00235B02" w:rsidRPr="00B742E5" w:rsidRDefault="00235B02" w:rsidP="00235B02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73E187CD" w14:textId="77777777" w:rsidR="00235B02" w:rsidRPr="00B742E5" w:rsidRDefault="00235B02" w:rsidP="00235B02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E23BE5B" w14:textId="12C5A696" w:rsidR="00235B02" w:rsidRPr="00235B02" w:rsidRDefault="00235B02" w:rsidP="00235B02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2C4A7EB4" w14:textId="77777777" w:rsidR="00235B02" w:rsidRPr="00B742E5" w:rsidRDefault="00235B02" w:rsidP="00235B02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B8A78" w14:textId="77777777" w:rsidR="00235B02" w:rsidRPr="00B742E5" w:rsidRDefault="00235B02" w:rsidP="00235B02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235B02" w:rsidRPr="00B742E5" w14:paraId="2EFCE265" w14:textId="77777777" w:rsidTr="0010628E">
        <w:tc>
          <w:tcPr>
            <w:tcW w:w="4500" w:type="dxa"/>
            <w:shd w:val="clear" w:color="auto" w:fill="auto"/>
            <w:vAlign w:val="bottom"/>
          </w:tcPr>
          <w:p w14:paraId="5CC5EEBC" w14:textId="77777777" w:rsidR="00235B02" w:rsidRPr="00B742E5" w:rsidRDefault="00235B02" w:rsidP="00235B02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306499CF" w14:textId="6653FFCE" w:rsidR="00235B02" w:rsidRPr="00B742E5" w:rsidRDefault="00235B02" w:rsidP="00235B02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4"/>
                <w:sz w:val="28"/>
                <w:cs/>
                <w:lang w:eastAsia="zh-CN"/>
              </w:rPr>
              <w:t>8.0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E6D692D" w14:textId="1A7C9A23" w:rsidR="00235B02" w:rsidRPr="00235B02" w:rsidRDefault="00235B02" w:rsidP="00235B02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17.6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668A80E" w14:textId="77777777" w:rsidR="00235B02" w:rsidRPr="00B742E5" w:rsidRDefault="00235B02" w:rsidP="00235B02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7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8041094" w14:textId="77777777" w:rsidR="00235B02" w:rsidRPr="00B742E5" w:rsidRDefault="00235B02" w:rsidP="00235B02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15.4</w:t>
            </w:r>
          </w:p>
        </w:tc>
      </w:tr>
      <w:tr w:rsidR="00235B02" w:rsidRPr="00B742E5" w14:paraId="74E51C9F" w14:textId="77777777" w:rsidTr="0010628E">
        <w:tc>
          <w:tcPr>
            <w:tcW w:w="4500" w:type="dxa"/>
            <w:shd w:val="clear" w:color="auto" w:fill="auto"/>
            <w:vAlign w:val="bottom"/>
          </w:tcPr>
          <w:p w14:paraId="3686145C" w14:textId="77777777" w:rsidR="00235B02" w:rsidRPr="00B742E5" w:rsidRDefault="00235B02" w:rsidP="00235B02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2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0C7D4D4" w14:textId="77777777" w:rsidR="00235B02" w:rsidRPr="00B742E5" w:rsidRDefault="00235B02" w:rsidP="00235B02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D3CA6D4" w14:textId="3931EB3C" w:rsidR="00235B02" w:rsidRPr="00235B02" w:rsidRDefault="00235B02" w:rsidP="00235B02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1.1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3AD8D660" w14:textId="77777777" w:rsidR="00235B02" w:rsidRPr="00B742E5" w:rsidRDefault="00235B02" w:rsidP="00235B02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BA50608" w14:textId="77777777" w:rsidR="00235B02" w:rsidRPr="00B742E5" w:rsidRDefault="00235B02" w:rsidP="00235B02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1.1</w:t>
            </w:r>
          </w:p>
        </w:tc>
      </w:tr>
      <w:tr w:rsidR="00235B02" w:rsidRPr="00B742E5" w14:paraId="489636CF" w14:textId="77777777" w:rsidTr="00C07501">
        <w:tc>
          <w:tcPr>
            <w:tcW w:w="4500" w:type="dxa"/>
            <w:shd w:val="clear" w:color="auto" w:fill="auto"/>
            <w:vAlign w:val="bottom"/>
          </w:tcPr>
          <w:p w14:paraId="1487F70D" w14:textId="77777777" w:rsidR="00235B02" w:rsidRPr="00B742E5" w:rsidRDefault="00235B02" w:rsidP="00235B02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3F1D67CB" w14:textId="77777777" w:rsidR="00235B02" w:rsidRPr="00B742E5" w:rsidRDefault="00235B02" w:rsidP="00235B02">
            <w:pPr>
              <w:tabs>
                <w:tab w:val="decimal" w:pos="94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bottom"/>
          </w:tcPr>
          <w:p w14:paraId="6623A7D1" w14:textId="77777777" w:rsidR="00235B02" w:rsidRPr="00B742E5" w:rsidRDefault="00235B02" w:rsidP="00235B02">
            <w:pPr>
              <w:tabs>
                <w:tab w:val="decimal" w:pos="876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00E9EB4D" w14:textId="77777777" w:rsidR="00235B02" w:rsidRPr="00B742E5" w:rsidRDefault="00235B02" w:rsidP="00235B02">
            <w:pPr>
              <w:tabs>
                <w:tab w:val="decimal" w:pos="94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262" w:type="dxa"/>
            <w:gridSpan w:val="3"/>
            <w:shd w:val="clear" w:color="auto" w:fill="auto"/>
            <w:vAlign w:val="bottom"/>
          </w:tcPr>
          <w:p w14:paraId="28F48B71" w14:textId="77777777" w:rsidR="00235B02" w:rsidRPr="00B742E5" w:rsidRDefault="00235B02" w:rsidP="00235B02">
            <w:pPr>
              <w:tabs>
                <w:tab w:val="decimal" w:pos="702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</w:tr>
      <w:tr w:rsidR="00235B02" w:rsidRPr="00B742E5" w14:paraId="29053FEE" w14:textId="77777777" w:rsidTr="00235B02">
        <w:trPr>
          <w:trHeight w:val="389"/>
        </w:trPr>
        <w:tc>
          <w:tcPr>
            <w:tcW w:w="9183" w:type="dxa"/>
            <w:gridSpan w:val="10"/>
            <w:shd w:val="clear" w:color="auto" w:fill="auto"/>
          </w:tcPr>
          <w:p w14:paraId="45C1707D" w14:textId="0A271C37" w:rsidR="00235B02" w:rsidRPr="00B742E5" w:rsidRDefault="00235B02" w:rsidP="00235B02">
            <w:pPr>
              <w:tabs>
                <w:tab w:val="left" w:pos="164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อัตราส่วนเงินกองทุนส่วนเพิ่มเพื่อรองรับผลขาดทุนในภาวะวิกฤต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(Conservation Buffer)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โดยธปท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กำหนดให้ธนาคารพาณิชย์ดำรงอัตราส่วนเงินกองทุนชั้นที่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ที่เป็นส่วนของเจ้าของเพิ่มเติมจากการดำรงอัตราส่วนเงินกองทุนขั้นต่ำอีกร้อยละ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2.50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อัตราส่วนเงินกองทุนส่วนเพิ่มเพื่อรองรับความเสียหายสำหรับธนาคารพาณิชย์ที่มี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ความสำคัญ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เชิงระบบ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ในประเทศ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ไทย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(Higher loss absorbency)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โดยดำรง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ใน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อัตราร้อยละ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0.5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สำหรับปี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2562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และเพิ่มเป็นร้อยละ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ตั้งแต่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ปี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2563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เป็นต้นไป</w:t>
            </w:r>
          </w:p>
        </w:tc>
      </w:tr>
      <w:tr w:rsidR="00235B02" w:rsidRPr="00B742E5" w14:paraId="4450CDE3" w14:textId="77777777" w:rsidTr="00235B02">
        <w:trPr>
          <w:trHeight w:val="155"/>
        </w:trPr>
        <w:tc>
          <w:tcPr>
            <w:tcW w:w="9183" w:type="dxa"/>
            <w:gridSpan w:val="10"/>
            <w:shd w:val="clear" w:color="auto" w:fill="auto"/>
          </w:tcPr>
          <w:p w14:paraId="4972631B" w14:textId="77777777" w:rsidR="00235B02" w:rsidRPr="00B742E5" w:rsidRDefault="00235B02" w:rsidP="00235B02">
            <w:pPr>
              <w:tabs>
                <w:tab w:val="left" w:pos="162"/>
                <w:tab w:val="decimal" w:pos="905"/>
              </w:tabs>
              <w:suppressAutoHyphens/>
              <w:spacing w:before="20" w:after="0" w:line="192" w:lineRule="auto"/>
              <w:ind w:right="-82" w:hanging="1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235B02" w:rsidRPr="00B742E5" w14:paraId="6664A643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6AF75774" w14:textId="77777777" w:rsidR="00235B02" w:rsidRPr="00B742E5" w:rsidRDefault="00235B02" w:rsidP="00235B02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DE2DCC0" w14:textId="10150266" w:rsidR="00235B02" w:rsidRPr="00B742E5" w:rsidRDefault="00235B02" w:rsidP="00235B02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D7D7A">
              <w:rPr>
                <w:rFonts w:ascii="Angsana New" w:hAnsi="Angsana New" w:cs="Angsana New" w:hint="cs"/>
                <w:sz w:val="28"/>
              </w:rPr>
              <w:t>30</w:t>
            </w:r>
            <w:r w:rsidRPr="00CD7D7A">
              <w:rPr>
                <w:rFonts w:ascii="Angsana New" w:hAnsi="Angsana New" w:cs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33B82E5" w14:textId="77777777" w:rsidR="00235B02" w:rsidRPr="00B742E5" w:rsidRDefault="00235B02" w:rsidP="00235B02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D198087" w14:textId="77777777" w:rsidR="00235B02" w:rsidRPr="00B742E5" w:rsidRDefault="00235B02" w:rsidP="00235B02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235B02" w:rsidRPr="00B742E5" w14:paraId="36186487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3E4B55C5" w14:textId="77777777" w:rsidR="00235B02" w:rsidRPr="00B742E5" w:rsidRDefault="00235B02" w:rsidP="00235B02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B2642F3" w14:textId="77777777" w:rsidR="00235B02" w:rsidRPr="00B742E5" w:rsidRDefault="00235B02" w:rsidP="00235B02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5E3630F" w14:textId="77777777" w:rsidR="00235B02" w:rsidRPr="00B742E5" w:rsidRDefault="00235B02" w:rsidP="00235B02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F5BF6CF" w14:textId="77777777" w:rsidR="00235B02" w:rsidRPr="00B742E5" w:rsidRDefault="00235B02" w:rsidP="00235B02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62</w:t>
            </w:r>
          </w:p>
        </w:tc>
      </w:tr>
      <w:tr w:rsidR="00235B02" w:rsidRPr="00B742E5" w14:paraId="423A2B6F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60D5564C" w14:textId="77777777" w:rsidR="00235B02" w:rsidRPr="00B742E5" w:rsidRDefault="00235B02" w:rsidP="00235B02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48" w:type="dxa"/>
            <w:gridSpan w:val="6"/>
            <w:shd w:val="clear" w:color="auto" w:fill="auto"/>
          </w:tcPr>
          <w:p w14:paraId="735C97D8" w14:textId="77777777" w:rsidR="00235B02" w:rsidRPr="00B742E5" w:rsidRDefault="00235B02" w:rsidP="00235B02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35B02" w:rsidRPr="00B742E5" w:rsidDel="00552C33" w14:paraId="1940D863" w14:textId="77777777" w:rsidTr="00235B02">
        <w:tc>
          <w:tcPr>
            <w:tcW w:w="6535" w:type="dxa"/>
            <w:gridSpan w:val="4"/>
            <w:shd w:val="clear" w:color="auto" w:fill="auto"/>
          </w:tcPr>
          <w:p w14:paraId="4CA125CD" w14:textId="77777777" w:rsidR="00235B02" w:rsidRPr="00B742E5" w:rsidRDefault="00235B02" w:rsidP="00235B02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D341990" w14:textId="738332D8" w:rsidR="00235B02" w:rsidRPr="00235B02" w:rsidDel="00552C33" w:rsidRDefault="00235B02" w:rsidP="00235B0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400,128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2C59F53" w14:textId="77777777" w:rsidR="00235B02" w:rsidRPr="00B742E5" w:rsidRDefault="00235B02" w:rsidP="00235B02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27E1036" w14:textId="77777777" w:rsidR="00235B02" w:rsidRPr="00B742E5" w:rsidDel="00552C33" w:rsidRDefault="00235B02" w:rsidP="000D0DB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1AB8">
              <w:rPr>
                <w:rFonts w:asciiTheme="majorBidi" w:hAnsiTheme="majorBidi" w:cstheme="majorBidi"/>
                <w:sz w:val="28"/>
              </w:rPr>
              <w:t>339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0030A">
              <w:rPr>
                <w:rFonts w:asciiTheme="majorBidi" w:hAnsiTheme="majorBidi" w:cstheme="majorBidi"/>
                <w:sz w:val="28"/>
              </w:rPr>
              <w:t>744</w:t>
            </w:r>
          </w:p>
        </w:tc>
      </w:tr>
      <w:tr w:rsidR="00235B02" w:rsidRPr="00B742E5" w:rsidDel="00552C33" w14:paraId="0922F3B2" w14:textId="77777777" w:rsidTr="00235B02">
        <w:tc>
          <w:tcPr>
            <w:tcW w:w="6535" w:type="dxa"/>
            <w:gridSpan w:val="4"/>
            <w:shd w:val="clear" w:color="auto" w:fill="auto"/>
          </w:tcPr>
          <w:p w14:paraId="67BA0F9A" w14:textId="77777777" w:rsidR="00235B02" w:rsidRPr="00B742E5" w:rsidRDefault="00235B02" w:rsidP="00235B02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67F56547" w14:textId="0B42841B" w:rsidR="00235B02" w:rsidRPr="00235B02" w:rsidDel="00552C33" w:rsidRDefault="00235B02" w:rsidP="00235B02">
            <w:pPr>
              <w:suppressAutoHyphens/>
              <w:snapToGrid w:val="0"/>
              <w:spacing w:after="0" w:line="220" w:lineRule="atLeast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5B02">
              <w:rPr>
                <w:rFonts w:asciiTheme="majorBidi" w:hAnsiTheme="majorBidi" w:cstheme="majorBidi"/>
                <w:sz w:val="28"/>
              </w:rPr>
              <w:t>18.7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C3B48EE" w14:textId="77777777" w:rsidR="00235B02" w:rsidRPr="00B742E5" w:rsidRDefault="00235B02" w:rsidP="00235B0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969C122" w14:textId="77777777" w:rsidR="00235B02" w:rsidRPr="00B742E5" w:rsidDel="00552C33" w:rsidRDefault="00235B02" w:rsidP="000D0DB2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D0DB2">
              <w:rPr>
                <w:rFonts w:asciiTheme="majorBidi" w:hAnsiTheme="majorBidi" w:cstheme="majorBidi"/>
                <w:sz w:val="28"/>
              </w:rPr>
              <w:t>16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.5</w:t>
            </w:r>
          </w:p>
        </w:tc>
      </w:tr>
    </w:tbl>
    <w:p w14:paraId="1CEBABF0" w14:textId="77777777" w:rsidR="00B742E5" w:rsidRPr="00D8796F" w:rsidRDefault="00B742E5" w:rsidP="00B742E5">
      <w:pPr>
        <w:suppressAutoHyphens/>
        <w:spacing w:after="0" w:line="240" w:lineRule="auto"/>
        <w:ind w:right="-28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1C78673" w14:textId="77777777" w:rsidR="003E6720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 ตามประกาศของธนาคารแห่งประเทศไทยที่ สนส.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4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/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3E672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ลงวันที่</w:t>
      </w:r>
      <w:r w:rsidR="003E672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="003E6720"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724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(ฉบับที่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D8796F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B742E5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B742E5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77777777" w:rsidR="00B742E5" w:rsidRPr="00B742E5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B742E5" w:rsidRPr="00B742E5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77777777" w:rsidR="00B742E5" w:rsidRPr="00D8796F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D8796F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http://www.scb.co.th/th/investor-relations/financial-information.html</w:t>
            </w:r>
          </w:p>
        </w:tc>
      </w:tr>
      <w:tr w:rsidR="00B742E5" w:rsidRPr="00B742E5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B742E5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77777777" w:rsidR="00B742E5" w:rsidRPr="00B742E5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ธนาคารแห่งประเทศไทย</w:t>
            </w:r>
          </w:p>
        </w:tc>
      </w:tr>
      <w:tr w:rsidR="00B742E5" w:rsidRPr="00B742E5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B742E5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2542BE64" w:rsidR="00B742E5" w:rsidRPr="00B742E5" w:rsidRDefault="0022067C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6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</w:tbl>
    <w:p w14:paraId="07BE5326" w14:textId="311AA722" w:rsidR="00B742E5" w:rsidRPr="003E6720" w:rsidRDefault="00B742E5" w:rsidP="00B742E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23147A62" w14:textId="77777777" w:rsidR="003E6720" w:rsidRPr="003E6720" w:rsidRDefault="003E6720" w:rsidP="00B742E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2B889FFD" w14:textId="7AC05926" w:rsidR="00B742E5" w:rsidRPr="00B742E5" w:rsidRDefault="00B742E5" w:rsidP="00B742E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การบริหารจัดการทุน</w:t>
      </w:r>
    </w:p>
    <w:p w14:paraId="336E75D1" w14:textId="77777777" w:rsidR="00B742E5" w:rsidRPr="00B742E5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FAAA2A7" w14:textId="2C26E182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นโยบายของ</w:t>
      </w:r>
      <w:r w:rsidR="003E67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คือการรักษาระดับ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ความแข็งแกร่งของธนาคาร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ตลอดจน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นอกจากนี้คณะกรรมการได้มีการ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402E9E56" w14:textId="77777777" w:rsidR="00B742E5" w:rsidRPr="00B742E5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77D0F86" w14:textId="4E85C4CB" w:rsidR="00B742E5" w:rsidRPr="00B742E5" w:rsidRDefault="003E6720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ได้ปฏิบัติตามข้อกำหนดของธนาคารแห่งประเทศไทย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</w:t>
      </w:r>
      <w:r w:rsidR="00D8796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โดยตลอด โดยข้อมูลตามตารางข้างต้นแสดงระดับเงิน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ทุนเกินกว่าเกณฑ์ขั้นต่ำที่กำหนดโดยธนาคารแห่งประเทศไทย</w:t>
      </w:r>
    </w:p>
    <w:p w14:paraId="73C9700D" w14:textId="77777777" w:rsidR="00B742E5" w:rsidRPr="003E6720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6E536D9" w14:textId="3DFB6B20" w:rsid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E94C5CA" w14:textId="77777777" w:rsidR="00666496" w:rsidRPr="00D8796F" w:rsidRDefault="00666496" w:rsidP="00666496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239"/>
        <w:gridCol w:w="1291"/>
        <w:gridCol w:w="236"/>
        <w:gridCol w:w="1384"/>
      </w:tblGrid>
      <w:tr w:rsidR="00666496" w:rsidRPr="002A007A" w14:paraId="6CB75494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2C74D769" w14:textId="77777777" w:rsidR="00666496" w:rsidRPr="00666496" w:rsidRDefault="00666496" w:rsidP="00113513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1978A8E5" w14:textId="77777777" w:rsidR="00666496" w:rsidRPr="00666496" w:rsidRDefault="00666496" w:rsidP="00113513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4F41330" w14:textId="77777777" w:rsidR="00666496" w:rsidRPr="00666496" w:rsidRDefault="00666496" w:rsidP="00113513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6290E28A" w14:textId="77777777" w:rsidR="00666496" w:rsidRPr="00666496" w:rsidRDefault="00666496" w:rsidP="00113513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4" w:type="dxa"/>
            <w:vAlign w:val="bottom"/>
          </w:tcPr>
          <w:p w14:paraId="6B4FBA9F" w14:textId="77777777" w:rsidR="00666496" w:rsidRPr="00666496" w:rsidRDefault="00666496" w:rsidP="00113513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</w:t>
            </w:r>
            <w:r w:rsidRPr="0066649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br/>
            </w:r>
            <w:r w:rsidRPr="0066649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เฉพาะธนาคาร</w:t>
            </w:r>
          </w:p>
        </w:tc>
      </w:tr>
      <w:tr w:rsidR="00666496" w:rsidRPr="002A007A" w14:paraId="5E20A3CE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5034A47B" w14:textId="77777777" w:rsidR="00666496" w:rsidRPr="00666496" w:rsidRDefault="00666496" w:rsidP="00113513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0E96E01F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291" w:type="dxa"/>
            <w:vAlign w:val="bottom"/>
          </w:tcPr>
          <w:p w14:paraId="4D20CC25" w14:textId="5739723A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66649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</w:t>
            </w:r>
            <w:r w:rsidRPr="0066649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  <w:tc>
          <w:tcPr>
            <w:tcW w:w="236" w:type="dxa"/>
          </w:tcPr>
          <w:p w14:paraId="7E447AD5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384" w:type="dxa"/>
            <w:vAlign w:val="bottom"/>
          </w:tcPr>
          <w:p w14:paraId="242943F4" w14:textId="3C21FDD4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66649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</w:t>
            </w:r>
            <w:r w:rsidRPr="0066649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กันยายน</w:t>
            </w:r>
          </w:p>
        </w:tc>
      </w:tr>
      <w:tr w:rsidR="00666496" w:rsidRPr="002A007A" w14:paraId="1F07A018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25391092" w14:textId="77777777" w:rsidR="00666496" w:rsidRPr="00666496" w:rsidRDefault="00666496" w:rsidP="00113513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193D78C0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64E0AB4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</w:tcPr>
          <w:p w14:paraId="5AFD9AFE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bottom"/>
          </w:tcPr>
          <w:p w14:paraId="4E2FE8ED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666496" w:rsidRPr="002A007A" w14:paraId="1E33AD12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029583F3" w14:textId="77777777" w:rsidR="00666496" w:rsidRPr="00666496" w:rsidRDefault="00666496" w:rsidP="00113513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</w:tcPr>
          <w:p w14:paraId="3CF3C2D7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E868979" w14:textId="77777777" w:rsidR="00666496" w:rsidRPr="00666496" w:rsidRDefault="00666496" w:rsidP="00113513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</w:tcPr>
          <w:p w14:paraId="3A54CFDB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bottom"/>
          </w:tcPr>
          <w:p w14:paraId="62B6E9C9" w14:textId="77777777" w:rsidR="00666496" w:rsidRPr="00666496" w:rsidRDefault="00666496" w:rsidP="001135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666496" w:rsidRPr="002A007A" w14:paraId="18067B37" w14:textId="77777777" w:rsidTr="00666496">
        <w:trPr>
          <w:trHeight w:val="360"/>
        </w:trPr>
        <w:tc>
          <w:tcPr>
            <w:tcW w:w="6210" w:type="dxa"/>
            <w:shd w:val="clear" w:color="auto" w:fill="auto"/>
          </w:tcPr>
          <w:p w14:paraId="3F835857" w14:textId="77777777" w:rsidR="00666496" w:rsidRPr="00666496" w:rsidRDefault="00666496" w:rsidP="00113513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left="266" w:right="-111" w:hanging="26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9" w:type="dxa"/>
          </w:tcPr>
          <w:p w14:paraId="2CE0E26A" w14:textId="77777777" w:rsidR="00666496" w:rsidRPr="00666496" w:rsidRDefault="00666496" w:rsidP="00113513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911" w:type="dxa"/>
            <w:gridSpan w:val="3"/>
          </w:tcPr>
          <w:p w14:paraId="4A5ACA0F" w14:textId="77777777" w:rsidR="00666496" w:rsidRPr="00666496" w:rsidRDefault="00666496" w:rsidP="00113513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66649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66649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8F7E1B" w:rsidRPr="002A007A" w14:paraId="4147BC14" w14:textId="77777777" w:rsidTr="00666496">
        <w:trPr>
          <w:trHeight w:val="360"/>
        </w:trPr>
        <w:tc>
          <w:tcPr>
            <w:tcW w:w="6210" w:type="dxa"/>
            <w:shd w:val="clear" w:color="auto" w:fill="auto"/>
          </w:tcPr>
          <w:p w14:paraId="4BB1B7AF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</w:tcPr>
          <w:p w14:paraId="7BE09215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15123D7" w14:textId="0101DF46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26,965</w:t>
            </w:r>
          </w:p>
        </w:tc>
        <w:tc>
          <w:tcPr>
            <w:tcW w:w="236" w:type="dxa"/>
          </w:tcPr>
          <w:p w14:paraId="50D8E4D1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14:paraId="2BCF0D8E" w14:textId="076B00EB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26,965</w:t>
            </w:r>
          </w:p>
        </w:tc>
      </w:tr>
      <w:tr w:rsidR="008F7E1B" w:rsidRPr="002A007A" w14:paraId="0C1CEE57" w14:textId="77777777" w:rsidTr="00666496">
        <w:trPr>
          <w:trHeight w:val="360"/>
        </w:trPr>
        <w:tc>
          <w:tcPr>
            <w:tcW w:w="6210" w:type="dxa"/>
            <w:shd w:val="clear" w:color="auto" w:fill="auto"/>
          </w:tcPr>
          <w:p w14:paraId="78072DA5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39" w:type="dxa"/>
          </w:tcPr>
          <w:p w14:paraId="466EFFBD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2B55C59C" w14:textId="3FDF266B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6,798</w:t>
            </w:r>
          </w:p>
        </w:tc>
        <w:tc>
          <w:tcPr>
            <w:tcW w:w="236" w:type="dxa"/>
          </w:tcPr>
          <w:p w14:paraId="148AC43F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14:paraId="2A975ECF" w14:textId="2F0EE0CF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6,660</w:t>
            </w:r>
          </w:p>
        </w:tc>
      </w:tr>
      <w:tr w:rsidR="008F7E1B" w:rsidRPr="002A007A" w14:paraId="5763377F" w14:textId="77777777" w:rsidTr="00666496">
        <w:trPr>
          <w:trHeight w:val="360"/>
        </w:trPr>
        <w:tc>
          <w:tcPr>
            <w:tcW w:w="6210" w:type="dxa"/>
            <w:shd w:val="clear" w:color="auto" w:fill="auto"/>
          </w:tcPr>
          <w:p w14:paraId="4CF0297D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39" w:type="dxa"/>
          </w:tcPr>
          <w:p w14:paraId="34748EDB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699375B" w14:textId="6ED1B43B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6EED890E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14:paraId="29AFC69D" w14:textId="68D329D5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209</w:t>
            </w:r>
          </w:p>
        </w:tc>
      </w:tr>
      <w:tr w:rsidR="008F7E1B" w:rsidRPr="002A007A" w14:paraId="5DB18BEE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1454E166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</w:tcPr>
          <w:p w14:paraId="1757CCDD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E5B06B7" w14:textId="7DFC2D2C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3,338</w:t>
            </w:r>
          </w:p>
        </w:tc>
        <w:tc>
          <w:tcPr>
            <w:tcW w:w="236" w:type="dxa"/>
          </w:tcPr>
          <w:p w14:paraId="251D5873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14:paraId="71D6EF91" w14:textId="07F8B8E8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1,838</w:t>
            </w:r>
          </w:p>
        </w:tc>
      </w:tr>
      <w:tr w:rsidR="008F7E1B" w:rsidRPr="002A007A" w14:paraId="5FA631D9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7F5205D8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39" w:type="dxa"/>
          </w:tcPr>
          <w:p w14:paraId="08B72E40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6760D9C" w14:textId="4E5DE6FF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29F51B00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14:paraId="3B199642" w14:textId="6BDA5EAA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33</w:t>
            </w:r>
          </w:p>
        </w:tc>
      </w:tr>
      <w:tr w:rsidR="008F7E1B" w:rsidRPr="002A007A" w14:paraId="417B9ADB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05D343CD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</w:tcPr>
          <w:p w14:paraId="14DCCD84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5C503B6" w14:textId="0373A1C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22C5741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vAlign w:val="center"/>
          </w:tcPr>
          <w:p w14:paraId="1A1C0F17" w14:textId="336E9D6A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8F7E1B" w:rsidRPr="002A007A" w14:paraId="1AF108F6" w14:textId="77777777" w:rsidTr="00666496">
        <w:trPr>
          <w:trHeight w:val="360"/>
        </w:trPr>
        <w:tc>
          <w:tcPr>
            <w:tcW w:w="6210" w:type="dxa"/>
            <w:shd w:val="clear" w:color="auto" w:fill="auto"/>
            <w:vAlign w:val="bottom"/>
          </w:tcPr>
          <w:p w14:paraId="3DF0918F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239" w:type="dxa"/>
          </w:tcPr>
          <w:p w14:paraId="510CF829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7999153B" w14:textId="0611FA4E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6,079</w:t>
            </w:r>
          </w:p>
        </w:tc>
        <w:tc>
          <w:tcPr>
            <w:tcW w:w="236" w:type="dxa"/>
          </w:tcPr>
          <w:p w14:paraId="00D07E8F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5993ECD2" w14:textId="3599B683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30"/>
                <w:szCs w:val="30"/>
              </w:rPr>
              <w:t>3,837</w:t>
            </w:r>
          </w:p>
        </w:tc>
      </w:tr>
      <w:tr w:rsidR="008F7E1B" w:rsidRPr="002A007A" w14:paraId="64836B7F" w14:textId="77777777" w:rsidTr="00666496">
        <w:trPr>
          <w:trHeight w:val="360"/>
        </w:trPr>
        <w:tc>
          <w:tcPr>
            <w:tcW w:w="6210" w:type="dxa"/>
            <w:shd w:val="clear" w:color="auto" w:fill="auto"/>
          </w:tcPr>
          <w:p w14:paraId="2BF18E0D" w14:textId="77777777" w:rsidR="008F7E1B" w:rsidRPr="00666496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66496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6CE3438A" w14:textId="77777777" w:rsidR="008F7E1B" w:rsidRPr="00666496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2F586" w14:textId="7ABC3FD9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43,431</w:t>
            </w:r>
          </w:p>
        </w:tc>
        <w:tc>
          <w:tcPr>
            <w:tcW w:w="236" w:type="dxa"/>
          </w:tcPr>
          <w:p w14:paraId="37B20134" w14:textId="77777777" w:rsidR="008F7E1B" w:rsidRPr="008F7E1B" w:rsidRDefault="008F7E1B" w:rsidP="003360B1">
            <w:pPr>
              <w:tabs>
                <w:tab w:val="decimal" w:pos="1003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4F478" w14:textId="64FB929C" w:rsidR="008F7E1B" w:rsidRPr="008F7E1B" w:rsidRDefault="008F7E1B" w:rsidP="003360B1">
            <w:pPr>
              <w:tabs>
                <w:tab w:val="decimal" w:pos="1100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39,551</w:t>
            </w:r>
          </w:p>
        </w:tc>
      </w:tr>
    </w:tbl>
    <w:p w14:paraId="4C1386B5" w14:textId="084E2E81" w:rsidR="00B01D78" w:rsidRDefault="00B01D78" w:rsidP="00043C19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3A5AC409" w14:textId="77777777" w:rsidR="00B01D78" w:rsidRDefault="00B01D7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p w14:paraId="09034F07" w14:textId="771A6EA4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เงินลงทุนสุทธิ</w:t>
      </w:r>
    </w:p>
    <w:p w14:paraId="5EFB6C46" w14:textId="77777777" w:rsidR="00B742E5" w:rsidRPr="00796144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E75A420" w14:textId="46D1985C" w:rsidR="00B742E5" w:rsidRPr="00666496" w:rsidRDefault="00B01D78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6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77777777" w:rsidR="00B742E5" w:rsidRPr="00796144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09"/>
        <w:gridCol w:w="8"/>
      </w:tblGrid>
      <w:tr w:rsidR="00E41363" w:rsidRPr="00B742E5" w14:paraId="6125C81A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5D7B6170" w14:textId="77777777" w:rsidR="00E41363" w:rsidRPr="00B742E5" w:rsidRDefault="00E41363" w:rsidP="00E41363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5600F2" w14:textId="77777777" w:rsidR="00E41363" w:rsidRPr="00B742E5" w:rsidRDefault="00E41363" w:rsidP="00B742E5">
            <w:pPr>
              <w:suppressAutoHyphens/>
              <w:spacing w:after="0" w:line="360" w:lineRule="exact"/>
              <w:ind w:left="-67" w:right="-5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F2D0A" w14:textId="77777777" w:rsidR="00E41363" w:rsidRPr="00B742E5" w:rsidRDefault="00E41363" w:rsidP="00B742E5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31FAC67" w14:textId="77777777" w:rsidR="00E41363" w:rsidRPr="00B742E5" w:rsidRDefault="00E41363" w:rsidP="00B742E5">
            <w:pPr>
              <w:suppressAutoHyphens/>
              <w:spacing w:after="0" w:line="360" w:lineRule="exact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E41363" w:rsidRPr="00B742E5" w14:paraId="193CBAD6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53CFDF8A" w14:textId="77777777" w:rsidR="00E41363" w:rsidRPr="00B742E5" w:rsidRDefault="00E41363" w:rsidP="00E41363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8BF8D98" w14:textId="08104BCB" w:rsidR="00E41363" w:rsidRPr="00B742E5" w:rsidRDefault="00E41363" w:rsidP="003F430D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  <w:tc>
          <w:tcPr>
            <w:tcW w:w="270" w:type="dxa"/>
          </w:tcPr>
          <w:p w14:paraId="17A7EB12" w14:textId="77777777" w:rsidR="00E41363" w:rsidRPr="00B742E5" w:rsidRDefault="00E41363" w:rsidP="003F430D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vAlign w:val="bottom"/>
          </w:tcPr>
          <w:p w14:paraId="1FF1C5C4" w14:textId="3235BA5D" w:rsidR="00E41363" w:rsidRPr="00B742E5" w:rsidRDefault="00E41363" w:rsidP="003F430D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</w:tr>
      <w:tr w:rsidR="00E41363" w:rsidRPr="00B742E5" w14:paraId="292E53F7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0B1856B6" w14:textId="77777777" w:rsidR="00E41363" w:rsidRPr="00B742E5" w:rsidRDefault="00E41363" w:rsidP="00E41363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C32CA7" w14:textId="77777777" w:rsidR="00E41363" w:rsidRPr="00B742E5" w:rsidRDefault="00E41363" w:rsidP="00B742E5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4E6C6" w14:textId="77777777" w:rsidR="00E41363" w:rsidRPr="00B742E5" w:rsidRDefault="00E41363" w:rsidP="00B742E5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466072F" w14:textId="77777777" w:rsidR="00E41363" w:rsidRPr="00B742E5" w:rsidRDefault="00E41363" w:rsidP="00B742E5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E41363" w:rsidRPr="00B742E5" w14:paraId="33A01C7C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58E7E462" w14:textId="77777777" w:rsidR="00E41363" w:rsidRPr="00B742E5" w:rsidRDefault="00E41363" w:rsidP="00E41363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315F8A" w14:textId="77777777" w:rsidR="00E41363" w:rsidRPr="00B742E5" w:rsidRDefault="00E41363" w:rsidP="00B742E5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B061A" w14:textId="77777777" w:rsidR="00E41363" w:rsidRPr="00B742E5" w:rsidRDefault="00E41363" w:rsidP="00B742E5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595EC8A" w14:textId="77777777" w:rsidR="00E41363" w:rsidRPr="00B742E5" w:rsidRDefault="00E41363" w:rsidP="00B742E5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E41363" w:rsidRPr="00B742E5" w14:paraId="4A596A3D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41ABC400" w14:textId="77777777" w:rsidR="00E41363" w:rsidRPr="00B742E5" w:rsidRDefault="00E41363" w:rsidP="00E41363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AFC9A" w14:textId="77777777" w:rsidR="00E41363" w:rsidRPr="00B742E5" w:rsidRDefault="00E41363" w:rsidP="00B742E5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9A085" w14:textId="77777777" w:rsidR="00E41363" w:rsidRPr="00B742E5" w:rsidRDefault="00E41363" w:rsidP="00B742E5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C6002D5" w14:textId="77777777" w:rsidR="00E41363" w:rsidRPr="00B742E5" w:rsidRDefault="00E41363" w:rsidP="00B742E5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B742E5" w:rsidRPr="00B742E5" w14:paraId="1500BEEC" w14:textId="77777777" w:rsidTr="00E41363">
        <w:trPr>
          <w:trHeight w:val="360"/>
        </w:trPr>
        <w:tc>
          <w:tcPr>
            <w:tcW w:w="6498" w:type="dxa"/>
            <w:shd w:val="clear" w:color="auto" w:fill="auto"/>
          </w:tcPr>
          <w:p w14:paraId="634D7D3A" w14:textId="77777777" w:rsidR="00B742E5" w:rsidRPr="00B742E5" w:rsidRDefault="00B742E5" w:rsidP="00E41363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47" w:type="dxa"/>
            <w:gridSpan w:val="4"/>
            <w:shd w:val="clear" w:color="auto" w:fill="auto"/>
          </w:tcPr>
          <w:p w14:paraId="2EC9F675" w14:textId="77777777" w:rsidR="00B742E5" w:rsidRPr="00B742E5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42E5" w:rsidRPr="00B742E5" w14:paraId="108A8F20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58A92419" w14:textId="77777777" w:rsidR="00B742E5" w:rsidRPr="00B01D78" w:rsidRDefault="00B742E5" w:rsidP="00E41363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B01D7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B01D7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6BDAAE0B" w14:textId="77777777" w:rsidR="00B742E5" w:rsidRPr="00B742E5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53C977" w14:textId="77777777" w:rsidR="00B742E5" w:rsidRPr="00B742E5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</w:tcPr>
          <w:p w14:paraId="0C64C29C" w14:textId="77777777" w:rsidR="00B742E5" w:rsidRPr="00B742E5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F7E1B" w:rsidRPr="00B742E5" w14:paraId="5F0ADBF7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2EA177CC" w14:textId="77777777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7D974B" w14:textId="20A14F25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28"/>
              </w:rPr>
              <w:t>7,076</w:t>
            </w:r>
          </w:p>
        </w:tc>
        <w:tc>
          <w:tcPr>
            <w:tcW w:w="270" w:type="dxa"/>
            <w:shd w:val="clear" w:color="auto" w:fill="auto"/>
          </w:tcPr>
          <w:p w14:paraId="0421C4FB" w14:textId="77777777" w:rsidR="008F7E1B" w:rsidRPr="008F7E1B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1E8E9585" w14:textId="6765FDC1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28"/>
              </w:rPr>
              <w:t>7,065</w:t>
            </w:r>
          </w:p>
        </w:tc>
      </w:tr>
      <w:tr w:rsidR="008F7E1B" w:rsidRPr="00B742E5" w14:paraId="38912F94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3EA58BF7" w14:textId="77777777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F75885" w14:textId="4EC4C19C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F0BE5B1" w14:textId="77777777" w:rsidR="008F7E1B" w:rsidRPr="008F7E1B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0677AF6A" w14:textId="6D44581C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28"/>
              </w:rPr>
              <w:t>329</w:t>
            </w:r>
          </w:p>
        </w:tc>
      </w:tr>
      <w:tr w:rsidR="008F7E1B" w:rsidRPr="00666496" w14:paraId="6384E257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115910BF" w14:textId="4BEBD7C9" w:rsidR="008F7E1B" w:rsidRPr="00666496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6649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43A9E" w14:textId="71F50D39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6EA980F5" w14:textId="77777777" w:rsidR="008F7E1B" w:rsidRPr="008F7E1B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7C534BB" w14:textId="61094901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sz w:val="28"/>
              </w:rPr>
              <w:t>216</w:t>
            </w:r>
          </w:p>
        </w:tc>
      </w:tr>
      <w:tr w:rsidR="008F7E1B" w:rsidRPr="00666496" w14:paraId="112AE1D7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290A8742" w14:textId="42D41674" w:rsidR="008F7E1B" w:rsidRPr="00666496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6649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66649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3B1F7" w14:textId="3C428A99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06FF130C" w14:textId="77777777" w:rsidR="008F7E1B" w:rsidRPr="008F7E1B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A5D53" w14:textId="5FCBE440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8F7E1B" w:rsidRPr="00B742E5" w14:paraId="0D5AD673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53482D1C" w14:textId="547BAA7D" w:rsidR="008F7E1B" w:rsidRPr="00B742E5" w:rsidRDefault="008F7E1B" w:rsidP="008F7E1B">
            <w:pPr>
              <w:tabs>
                <w:tab w:val="decimal" w:pos="0"/>
              </w:tabs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77A5E" w14:textId="2C004ED5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7,319</w:t>
            </w:r>
          </w:p>
        </w:tc>
        <w:tc>
          <w:tcPr>
            <w:tcW w:w="270" w:type="dxa"/>
            <w:shd w:val="clear" w:color="auto" w:fill="auto"/>
          </w:tcPr>
          <w:p w14:paraId="3B1E30E8" w14:textId="77777777" w:rsidR="008F7E1B" w:rsidRPr="008F7E1B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6F612" w14:textId="22DD0438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7,606</w:t>
            </w:r>
          </w:p>
        </w:tc>
      </w:tr>
      <w:tr w:rsidR="008F7E1B" w:rsidRPr="00B742E5" w14:paraId="1F75291F" w14:textId="77777777" w:rsidTr="00E41363">
        <w:trPr>
          <w:trHeight w:val="360"/>
        </w:trPr>
        <w:tc>
          <w:tcPr>
            <w:tcW w:w="9245" w:type="dxa"/>
            <w:gridSpan w:val="5"/>
            <w:shd w:val="clear" w:color="auto" w:fill="auto"/>
          </w:tcPr>
          <w:p w14:paraId="70E1BF4F" w14:textId="77777777" w:rsidR="008F7E1B" w:rsidRPr="00B742E5" w:rsidRDefault="008F7E1B" w:rsidP="008F7E1B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8F7E1B" w:rsidRPr="00B742E5" w14:paraId="432B2085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4D5DC69B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9911BC" w14:textId="77777777" w:rsidR="008F7E1B" w:rsidRPr="00B742E5" w:rsidRDefault="008F7E1B" w:rsidP="008F7E1B">
            <w:pPr>
              <w:suppressAutoHyphens/>
              <w:spacing w:after="0" w:line="360" w:lineRule="exact"/>
              <w:ind w:left="-67" w:right="-5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A2295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F1D53F8" w14:textId="77777777" w:rsidR="008F7E1B" w:rsidRPr="00B742E5" w:rsidRDefault="008F7E1B" w:rsidP="008F7E1B">
            <w:pPr>
              <w:suppressAutoHyphens/>
              <w:spacing w:after="0" w:line="360" w:lineRule="exact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8F7E1B" w:rsidRPr="00B742E5" w14:paraId="3BD31431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448136B9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C1D3E16" w14:textId="465A0749" w:rsidR="008F7E1B" w:rsidRPr="00B742E5" w:rsidRDefault="008F7E1B" w:rsidP="008F7E1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  <w:tc>
          <w:tcPr>
            <w:tcW w:w="270" w:type="dxa"/>
          </w:tcPr>
          <w:p w14:paraId="78E39486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vAlign w:val="bottom"/>
          </w:tcPr>
          <w:p w14:paraId="4DC5E445" w14:textId="673F3FF9" w:rsidR="008F7E1B" w:rsidRPr="00B742E5" w:rsidRDefault="008F7E1B" w:rsidP="008F7E1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</w:tr>
      <w:tr w:rsidR="008F7E1B" w:rsidRPr="00B742E5" w14:paraId="787C228F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2A5710BA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297D7E" w14:textId="77777777" w:rsidR="008F7E1B" w:rsidRPr="00B742E5" w:rsidRDefault="008F7E1B" w:rsidP="008F7E1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C04760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7F30B4" w14:textId="77777777" w:rsidR="008F7E1B" w:rsidRPr="00B742E5" w:rsidRDefault="008F7E1B" w:rsidP="008F7E1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</w:tr>
      <w:tr w:rsidR="008F7E1B" w:rsidRPr="00B742E5" w14:paraId="4626F467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2D208D05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CECB16" w14:textId="77777777" w:rsidR="008F7E1B" w:rsidRPr="00B742E5" w:rsidRDefault="008F7E1B" w:rsidP="008F7E1B">
            <w:pPr>
              <w:suppressAutoHyphens/>
              <w:spacing w:after="0" w:line="240" w:lineRule="auto"/>
              <w:ind w:left="-15" w:right="-6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1F5C4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F4E33D4" w14:textId="77777777" w:rsidR="008F7E1B" w:rsidRPr="00B742E5" w:rsidRDefault="008F7E1B" w:rsidP="008F7E1B">
            <w:pPr>
              <w:suppressAutoHyphens/>
              <w:spacing w:after="0" w:line="240" w:lineRule="auto"/>
              <w:ind w:left="-15" w:right="-6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8F7E1B" w:rsidRPr="00B742E5" w14:paraId="41464B0D" w14:textId="77777777" w:rsidTr="00E41363">
        <w:trPr>
          <w:trHeight w:val="360"/>
        </w:trPr>
        <w:tc>
          <w:tcPr>
            <w:tcW w:w="6498" w:type="dxa"/>
            <w:shd w:val="clear" w:color="auto" w:fill="auto"/>
          </w:tcPr>
          <w:p w14:paraId="5F7AE995" w14:textId="77777777" w:rsidR="008F7E1B" w:rsidRPr="00B742E5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47" w:type="dxa"/>
            <w:gridSpan w:val="4"/>
            <w:shd w:val="clear" w:color="auto" w:fill="auto"/>
          </w:tcPr>
          <w:p w14:paraId="095FF4FD" w14:textId="77777777" w:rsidR="008F7E1B" w:rsidRPr="00B742E5" w:rsidRDefault="008F7E1B" w:rsidP="008F7E1B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F7E1B" w:rsidRPr="00B742E5" w14:paraId="733CE896" w14:textId="77777777" w:rsidTr="00E41363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40BA13F4" w14:textId="199FDC3B" w:rsidR="008F7E1B" w:rsidRPr="00B01D78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B01D7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B01D7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3D9C5680" w14:textId="77777777" w:rsidR="008F7E1B" w:rsidRPr="00B742E5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AF44B1" w14:textId="77777777" w:rsidR="008F7E1B" w:rsidRPr="00B742E5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</w:tcPr>
          <w:p w14:paraId="2BEB0C20" w14:textId="77777777" w:rsidR="008F7E1B" w:rsidRPr="00B742E5" w:rsidRDefault="008F7E1B" w:rsidP="008F7E1B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F7E1B" w:rsidRPr="00B742E5" w14:paraId="353807F0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02B3AED8" w14:textId="77777777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473AC2" w14:textId="70EBC70B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279,884</w:t>
            </w:r>
          </w:p>
        </w:tc>
        <w:tc>
          <w:tcPr>
            <w:tcW w:w="270" w:type="dxa"/>
            <w:shd w:val="clear" w:color="auto" w:fill="auto"/>
          </w:tcPr>
          <w:p w14:paraId="41A5F75A" w14:textId="77777777" w:rsidR="008F7E1B" w:rsidRPr="008F7E1B" w:rsidRDefault="008F7E1B" w:rsidP="008F7E1B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70EFE21" w14:textId="203FF1A6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240" w:lineRule="atLeast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279,884</w:t>
            </w:r>
          </w:p>
        </w:tc>
      </w:tr>
      <w:tr w:rsidR="008F7E1B" w:rsidRPr="00B742E5" w14:paraId="323FA3B1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7AC4C244" w14:textId="454BC0B3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5DA1E9" w14:textId="5026427F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4819678C" w14:textId="77777777" w:rsidR="008F7E1B" w:rsidRPr="008F7E1B" w:rsidRDefault="008F7E1B" w:rsidP="008F7E1B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1A64206" w14:textId="66D1F021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240" w:lineRule="atLeast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390</w:t>
            </w:r>
          </w:p>
        </w:tc>
      </w:tr>
      <w:tr w:rsidR="008F7E1B" w:rsidRPr="00B742E5" w14:paraId="6CB9A69E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  <w:vAlign w:val="bottom"/>
          </w:tcPr>
          <w:p w14:paraId="419554C2" w14:textId="77777777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176C3" w14:textId="1EF614B5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23,622</w:t>
            </w:r>
          </w:p>
        </w:tc>
        <w:tc>
          <w:tcPr>
            <w:tcW w:w="270" w:type="dxa"/>
            <w:shd w:val="clear" w:color="auto" w:fill="auto"/>
          </w:tcPr>
          <w:p w14:paraId="1C95D9FA" w14:textId="77777777" w:rsidR="008F7E1B" w:rsidRPr="008F7E1B" w:rsidRDefault="008F7E1B" w:rsidP="008F7E1B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81C12" w14:textId="61851AC0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240" w:lineRule="atLeast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23,622</w:t>
            </w:r>
          </w:p>
        </w:tc>
      </w:tr>
      <w:tr w:rsidR="008F7E1B" w:rsidRPr="00B742E5" w14:paraId="5841422E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2939F190" w14:textId="77777777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4E606" w14:textId="4A601E07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303,896</w:t>
            </w:r>
          </w:p>
        </w:tc>
        <w:tc>
          <w:tcPr>
            <w:tcW w:w="270" w:type="dxa"/>
            <w:shd w:val="clear" w:color="auto" w:fill="auto"/>
          </w:tcPr>
          <w:p w14:paraId="04293D50" w14:textId="77777777" w:rsidR="008F7E1B" w:rsidRPr="008F7E1B" w:rsidRDefault="008F7E1B" w:rsidP="008F7E1B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1E454" w14:textId="646CCA0F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240" w:lineRule="atLeast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303,896</w:t>
            </w:r>
          </w:p>
        </w:tc>
      </w:tr>
      <w:tr w:rsidR="008F7E1B" w:rsidRPr="00B742E5" w14:paraId="5D3F7CF6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5A94CC7B" w14:textId="77777777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5687F" w14:textId="77777777" w:rsidR="008F7E1B" w:rsidRPr="008F7E1B" w:rsidRDefault="008F7E1B" w:rsidP="008F7E1B">
            <w:pPr>
              <w:tabs>
                <w:tab w:val="decimal" w:pos="95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36937F" w14:textId="77777777" w:rsidR="008F7E1B" w:rsidRPr="008F7E1B" w:rsidRDefault="008F7E1B" w:rsidP="008F7E1B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5544A" w14:textId="77777777" w:rsidR="008F7E1B" w:rsidRPr="008F7E1B" w:rsidRDefault="008F7E1B" w:rsidP="008F7E1B">
            <w:pPr>
              <w:tabs>
                <w:tab w:val="decimal" w:pos="1042"/>
              </w:tabs>
              <w:suppressAutoHyphens/>
              <w:snapToGrid w:val="0"/>
              <w:spacing w:after="0" w:line="240" w:lineRule="atLeast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8F7E1B" w:rsidRPr="00B742E5" w14:paraId="3C25574C" w14:textId="77777777" w:rsidTr="0010628E">
        <w:trPr>
          <w:gridAfter w:val="1"/>
          <w:wAfter w:w="8" w:type="dxa"/>
          <w:trHeight w:val="360"/>
        </w:trPr>
        <w:tc>
          <w:tcPr>
            <w:tcW w:w="6498" w:type="dxa"/>
            <w:shd w:val="clear" w:color="auto" w:fill="auto"/>
          </w:tcPr>
          <w:p w14:paraId="67A9E0BA" w14:textId="77777777" w:rsidR="008F7E1B" w:rsidRPr="00B742E5" w:rsidRDefault="008F7E1B" w:rsidP="008F7E1B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1F26F8" w14:textId="3C908148" w:rsidR="008F7E1B" w:rsidRPr="008F7E1B" w:rsidRDefault="008F7E1B" w:rsidP="008F7E1B">
            <w:pPr>
              <w:tabs>
                <w:tab w:val="decimal" w:pos="97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(41)</w:t>
            </w:r>
          </w:p>
        </w:tc>
        <w:tc>
          <w:tcPr>
            <w:tcW w:w="270" w:type="dxa"/>
            <w:shd w:val="clear" w:color="auto" w:fill="auto"/>
          </w:tcPr>
          <w:p w14:paraId="7526EB68" w14:textId="77777777" w:rsidR="008F7E1B" w:rsidRPr="008F7E1B" w:rsidRDefault="008F7E1B" w:rsidP="008F7E1B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121E399" w14:textId="0EBC8D36" w:rsidR="008F7E1B" w:rsidRPr="008F7E1B" w:rsidRDefault="008F7E1B" w:rsidP="008F7E1B">
            <w:pPr>
              <w:tabs>
                <w:tab w:val="decimal" w:pos="966"/>
              </w:tabs>
              <w:suppressAutoHyphens/>
              <w:snapToGrid w:val="0"/>
              <w:spacing w:after="0" w:line="240" w:lineRule="atLeast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(41)</w:t>
            </w:r>
          </w:p>
        </w:tc>
      </w:tr>
    </w:tbl>
    <w:p w14:paraId="7F92DC0B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40107F3E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18"/>
          <w:szCs w:val="18"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cs/>
          <w:lang w:eastAsia="zh-CN"/>
        </w:rPr>
        <w:br w:type="page"/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270"/>
        <w:gridCol w:w="1170"/>
        <w:gridCol w:w="239"/>
        <w:gridCol w:w="1021"/>
        <w:gridCol w:w="236"/>
        <w:gridCol w:w="1114"/>
      </w:tblGrid>
      <w:tr w:rsidR="00B742E5" w:rsidRPr="00B742E5" w14:paraId="268B0D4F" w14:textId="77777777" w:rsidTr="00F5070B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53EE4111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431751" w14:textId="77777777" w:rsidR="00B742E5" w:rsidRPr="00B742E5" w:rsidRDefault="00B742E5" w:rsidP="00B742E5">
            <w:pPr>
              <w:suppressAutoHyphens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27F15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1F776" w14:textId="77777777" w:rsidR="00B742E5" w:rsidRPr="00B742E5" w:rsidRDefault="00B742E5" w:rsidP="00B742E5">
            <w:pPr>
              <w:suppressAutoHyphens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</w:p>
          <w:p w14:paraId="29EF3180" w14:textId="77777777" w:rsidR="00B742E5" w:rsidRPr="00B742E5" w:rsidRDefault="00B742E5" w:rsidP="00B742E5">
            <w:pPr>
              <w:suppressAutoHyphens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  <w:tc>
          <w:tcPr>
            <w:tcW w:w="239" w:type="dxa"/>
          </w:tcPr>
          <w:p w14:paraId="584AC7DA" w14:textId="77777777" w:rsidR="00B742E5" w:rsidRPr="00B742E5" w:rsidRDefault="00B742E5" w:rsidP="00B742E5">
            <w:pPr>
              <w:suppressAutoHyphens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47E1D38E" w14:textId="77777777" w:rsidR="00B742E5" w:rsidRPr="00B742E5" w:rsidRDefault="00B742E5" w:rsidP="00B742E5">
            <w:pPr>
              <w:suppressAutoHyphens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  <w:t>รวม</w:t>
            </w:r>
          </w:p>
        </w:tc>
        <w:tc>
          <w:tcPr>
            <w:tcW w:w="236" w:type="dxa"/>
          </w:tcPr>
          <w:p w14:paraId="3D7DD4DD" w14:textId="77777777" w:rsidR="00B742E5" w:rsidRPr="00B742E5" w:rsidRDefault="00B742E5" w:rsidP="00B742E5">
            <w:pPr>
              <w:suppressAutoHyphens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14" w:type="dxa"/>
            <w:vAlign w:val="bottom"/>
          </w:tcPr>
          <w:p w14:paraId="1F5BF9CE" w14:textId="77777777" w:rsidR="00B742E5" w:rsidRPr="00B742E5" w:rsidRDefault="00B742E5" w:rsidP="00B742E5">
            <w:pPr>
              <w:suppressAutoHyphens/>
              <w:spacing w:after="0" w:line="240" w:lineRule="auto"/>
              <w:ind w:left="-165"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3F430D" w:rsidRPr="00B742E5" w14:paraId="5D784CC5" w14:textId="77777777" w:rsidTr="00F5070B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3F8A4F63" w14:textId="77777777" w:rsidR="003F430D" w:rsidRPr="00B742E5" w:rsidRDefault="003F430D" w:rsidP="003F430D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1471F1" w14:textId="32EF6051" w:rsidR="003F430D" w:rsidRPr="00B742E5" w:rsidRDefault="003F430D" w:rsidP="003F430D">
            <w:pPr>
              <w:suppressAutoHyphens/>
              <w:spacing w:after="0" w:line="240" w:lineRule="auto"/>
              <w:ind w:left="-125" w:right="-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3F063" w14:textId="77777777" w:rsidR="003F430D" w:rsidRPr="00B742E5" w:rsidRDefault="003F430D" w:rsidP="003F43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09C488" w14:textId="7D04BF7B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  <w:tc>
          <w:tcPr>
            <w:tcW w:w="239" w:type="dxa"/>
          </w:tcPr>
          <w:p w14:paraId="0DC56296" w14:textId="77777777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863CB6A" w14:textId="4B3ECC97" w:rsidR="003F430D" w:rsidRPr="00B742E5" w:rsidRDefault="003F430D" w:rsidP="003F430D">
            <w:pPr>
              <w:suppressAutoHyphens/>
              <w:spacing w:after="0" w:line="240" w:lineRule="auto"/>
              <w:ind w:left="-96" w:right="-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  <w:tc>
          <w:tcPr>
            <w:tcW w:w="236" w:type="dxa"/>
          </w:tcPr>
          <w:p w14:paraId="577F80D1" w14:textId="77777777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7DAD90" w14:textId="5E816E50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</w:tr>
      <w:tr w:rsidR="003F430D" w:rsidRPr="00B742E5" w14:paraId="586A2286" w14:textId="77777777" w:rsidTr="00F5070B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6B260B23" w14:textId="77777777" w:rsidR="003F430D" w:rsidRPr="00B742E5" w:rsidRDefault="003F430D" w:rsidP="003F430D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63B4C" w14:textId="77777777" w:rsidR="003F430D" w:rsidRPr="00B742E5" w:rsidRDefault="003F430D" w:rsidP="003F430D">
            <w:pPr>
              <w:suppressAutoHyphens/>
              <w:spacing w:after="0" w:line="240" w:lineRule="auto"/>
              <w:ind w:left="-125" w:right="-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9D9693" w14:textId="77777777" w:rsidR="003F430D" w:rsidRPr="00B742E5" w:rsidRDefault="003F430D" w:rsidP="003F430D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62F36" w14:textId="4564CDEA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39" w:type="dxa"/>
          </w:tcPr>
          <w:p w14:paraId="336E1218" w14:textId="77777777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0B8F6A4" w14:textId="6AD5BE51" w:rsidR="003F430D" w:rsidRPr="00B742E5" w:rsidRDefault="003F430D" w:rsidP="003F430D">
            <w:pPr>
              <w:suppressAutoHyphens/>
              <w:spacing w:after="0" w:line="240" w:lineRule="auto"/>
              <w:ind w:left="-96" w:right="-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36" w:type="dxa"/>
          </w:tcPr>
          <w:p w14:paraId="72DAB5D6" w14:textId="77777777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7EBECA" w14:textId="5E11F3D6" w:rsidR="003F430D" w:rsidRPr="00B742E5" w:rsidRDefault="003F430D" w:rsidP="003F430D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3</w:t>
            </w:r>
          </w:p>
        </w:tc>
      </w:tr>
      <w:tr w:rsidR="00B742E5" w:rsidRPr="00B742E5" w14:paraId="4DD75B32" w14:textId="77777777" w:rsidTr="00F5070B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7ABB5208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46F78F" w14:textId="77777777" w:rsidR="00B742E5" w:rsidRPr="00B742E5" w:rsidRDefault="00B742E5" w:rsidP="00B742E5">
            <w:pPr>
              <w:suppressAutoHyphens/>
              <w:spacing w:after="0" w:line="240" w:lineRule="auto"/>
              <w:ind w:left="-205" w:right="-19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4367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-74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FB37E5" w14:textId="77777777" w:rsidR="00B742E5" w:rsidRPr="00B742E5" w:rsidRDefault="00B742E5" w:rsidP="00B742E5">
            <w:pPr>
              <w:suppressAutoHyphens/>
              <w:spacing w:after="0" w:line="240" w:lineRule="auto"/>
              <w:ind w:left="-74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</w:tcPr>
          <w:p w14:paraId="309C27E8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71B3AF58" w14:textId="77777777" w:rsidR="00B742E5" w:rsidRPr="00B742E5" w:rsidRDefault="00B742E5" w:rsidP="00B742E5">
            <w:pPr>
              <w:suppressAutoHyphens/>
              <w:spacing w:after="0" w:line="240" w:lineRule="auto"/>
              <w:ind w:left="-74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เงินปันผลรับ</w:t>
            </w:r>
          </w:p>
        </w:tc>
        <w:tc>
          <w:tcPr>
            <w:tcW w:w="236" w:type="dxa"/>
          </w:tcPr>
          <w:p w14:paraId="155AA86D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  <w:vAlign w:val="center"/>
          </w:tcPr>
          <w:p w14:paraId="51FC0EFA" w14:textId="77777777" w:rsidR="00B742E5" w:rsidRPr="00B742E5" w:rsidRDefault="00B742E5" w:rsidP="00B742E5">
            <w:pPr>
              <w:suppressAutoHyphens/>
              <w:spacing w:after="0" w:line="240" w:lineRule="auto"/>
              <w:ind w:left="-74" w:right="-10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เงินปันผลรับ</w:t>
            </w:r>
          </w:p>
        </w:tc>
      </w:tr>
      <w:tr w:rsidR="00B742E5" w:rsidRPr="00B742E5" w14:paraId="344555E1" w14:textId="77777777" w:rsidTr="00F5070B">
        <w:trPr>
          <w:trHeight w:val="360"/>
        </w:trPr>
        <w:tc>
          <w:tcPr>
            <w:tcW w:w="4428" w:type="dxa"/>
            <w:shd w:val="clear" w:color="auto" w:fill="auto"/>
          </w:tcPr>
          <w:p w14:paraId="59D266DA" w14:textId="77777777" w:rsidR="00B742E5" w:rsidRPr="00B742E5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right="-11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130" w:type="dxa"/>
            <w:gridSpan w:val="7"/>
          </w:tcPr>
          <w:p w14:paraId="77C0A34A" w14:textId="77777777" w:rsidR="00B742E5" w:rsidRPr="00B742E5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42E5" w:rsidRPr="00666496" w14:paraId="556F5C87" w14:textId="77777777" w:rsidTr="00F5070B">
        <w:trPr>
          <w:trHeight w:val="360"/>
        </w:trPr>
        <w:tc>
          <w:tcPr>
            <w:tcW w:w="4428" w:type="dxa"/>
            <w:shd w:val="clear" w:color="auto" w:fill="auto"/>
          </w:tcPr>
          <w:p w14:paraId="62FC664A" w14:textId="77777777" w:rsidR="00B742E5" w:rsidRPr="00666496" w:rsidRDefault="00B742E5" w:rsidP="00B742E5">
            <w:pPr>
              <w:suppressAutoHyphens/>
              <w:snapToGrid w:val="0"/>
              <w:spacing w:after="0" w:line="240" w:lineRule="auto"/>
              <w:ind w:left="808" w:right="-115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66649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07ECFEA7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F1F103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1B7B73D" w14:textId="77777777" w:rsidR="00B742E5" w:rsidRPr="00666496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3FFD6D03" w14:textId="77777777" w:rsidR="00B742E5" w:rsidRPr="00666496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</w:tcPr>
          <w:p w14:paraId="784BDB5C" w14:textId="77777777" w:rsidR="00B742E5" w:rsidRPr="00666496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112B5F5F" w14:textId="77777777" w:rsidR="00B742E5" w:rsidRPr="00666496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</w:tcPr>
          <w:p w14:paraId="47F6783B" w14:textId="77777777" w:rsidR="00B742E5" w:rsidRPr="00666496" w:rsidRDefault="00B742E5" w:rsidP="00B742E5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FB4740" w:rsidRPr="00B742E5" w14:paraId="6BC15A5C" w14:textId="77777777" w:rsidTr="00FB4740">
        <w:trPr>
          <w:trHeight w:val="740"/>
        </w:trPr>
        <w:tc>
          <w:tcPr>
            <w:tcW w:w="4428" w:type="dxa"/>
            <w:shd w:val="clear" w:color="auto" w:fill="auto"/>
            <w:vAlign w:val="bottom"/>
          </w:tcPr>
          <w:p w14:paraId="14C3A84C" w14:textId="3B737DD0" w:rsidR="00FB4740" w:rsidRPr="00B742E5" w:rsidRDefault="00FB4740" w:rsidP="008F7E1B">
            <w:pPr>
              <w:suppressAutoHyphens/>
              <w:snapToGrid w:val="0"/>
              <w:spacing w:after="0" w:line="240" w:lineRule="auto"/>
              <w:ind w:left="808" w:right="-111" w:hanging="18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ตราสารทุน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ที่ไม่อยู่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ในความต้องการของตลาด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4A2BF054" w14:textId="77777777" w:rsidR="00FB4740" w:rsidRDefault="00FB4740" w:rsidP="00FB4740">
            <w:pPr>
              <w:snapToGrid w:val="0"/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11C1532" w14:textId="12AFAD78" w:rsidR="00FB4740" w:rsidRPr="008F7E1B" w:rsidRDefault="00FB4740" w:rsidP="00FB4740">
            <w:pPr>
              <w:snapToGrid w:val="0"/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2,154</w:t>
            </w:r>
          </w:p>
        </w:tc>
        <w:tc>
          <w:tcPr>
            <w:tcW w:w="270" w:type="dxa"/>
            <w:shd w:val="clear" w:color="auto" w:fill="auto"/>
          </w:tcPr>
          <w:p w14:paraId="1D65F1BD" w14:textId="77777777" w:rsidR="00FB4740" w:rsidRPr="008F7E1B" w:rsidRDefault="00FB4740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F79994" w14:textId="190E48DD" w:rsidR="00FB4740" w:rsidRPr="008F7E1B" w:rsidRDefault="00FB4740" w:rsidP="008F7E1B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hAnsiTheme="majorBidi" w:cstheme="majorBidi"/>
                <w:sz w:val="28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2,143</w:t>
            </w:r>
          </w:p>
        </w:tc>
        <w:tc>
          <w:tcPr>
            <w:tcW w:w="239" w:type="dxa"/>
          </w:tcPr>
          <w:p w14:paraId="37CBAC44" w14:textId="77777777" w:rsidR="00FB4740" w:rsidRPr="008F7E1B" w:rsidRDefault="00FB4740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</w:tcPr>
          <w:p w14:paraId="7D0C17EF" w14:textId="77777777" w:rsidR="00DE6C4E" w:rsidRDefault="00DE6C4E" w:rsidP="00DE6C4E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hAnsiTheme="majorBidi" w:cstheme="majorBidi"/>
                <w:sz w:val="28"/>
              </w:rPr>
            </w:pPr>
          </w:p>
          <w:p w14:paraId="1B9C7CF4" w14:textId="034B5BC4" w:rsidR="00FB4740" w:rsidRPr="008F7E1B" w:rsidRDefault="00DE6C4E" w:rsidP="00DE6C4E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5D7264B8" w14:textId="77777777" w:rsidR="00FB4740" w:rsidRPr="008F7E1B" w:rsidRDefault="00FB4740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</w:tcPr>
          <w:p w14:paraId="01DD5AC5" w14:textId="77777777" w:rsidR="00DE6C4E" w:rsidRDefault="00DE6C4E" w:rsidP="00DE6C4E">
            <w:pPr>
              <w:tabs>
                <w:tab w:val="decimal" w:pos="915"/>
              </w:tabs>
              <w:suppressAutoHyphens/>
              <w:snapToGrid w:val="0"/>
              <w:spacing w:after="0" w:line="240" w:lineRule="atLeast"/>
              <w:rPr>
                <w:rFonts w:asciiTheme="majorBidi" w:hAnsiTheme="majorBidi" w:cstheme="majorBidi"/>
                <w:sz w:val="28"/>
              </w:rPr>
            </w:pPr>
          </w:p>
          <w:p w14:paraId="088EDD02" w14:textId="2F4EECC0" w:rsidR="00FB4740" w:rsidRPr="008F7E1B" w:rsidRDefault="00DE6C4E" w:rsidP="00443372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F7E1B" w:rsidRPr="00B742E5" w14:paraId="4748FBFE" w14:textId="77777777" w:rsidTr="003F430D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5515035B" w14:textId="77777777" w:rsidR="008F7E1B" w:rsidRPr="00B742E5" w:rsidRDefault="008F7E1B" w:rsidP="008F7E1B">
            <w:pPr>
              <w:suppressAutoHyphens/>
              <w:snapToGrid w:val="0"/>
              <w:spacing w:after="0" w:line="240" w:lineRule="auto"/>
              <w:ind w:left="808" w:right="-111" w:hanging="18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ตราสารทุน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ที่ไม่อยู่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ในความต้องการของตลาดต่างประเทศ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77D6A" w14:textId="7239B9C2" w:rsidR="008F7E1B" w:rsidRPr="008F7E1B" w:rsidRDefault="008F7E1B" w:rsidP="008F7E1B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3499C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9A7C8" w14:textId="5A9DF35D" w:rsidR="008F7E1B" w:rsidRPr="008F7E1B" w:rsidRDefault="008F7E1B" w:rsidP="008F7E1B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38F66A3D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2148AAF" w14:textId="2FC5CA77" w:rsidR="008F7E1B" w:rsidRPr="008F7E1B" w:rsidRDefault="008F7E1B" w:rsidP="008F7E1B">
            <w:pPr>
              <w:tabs>
                <w:tab w:val="decimal" w:pos="657"/>
              </w:tabs>
              <w:suppressAutoHyphens/>
              <w:snapToGrid w:val="0"/>
              <w:spacing w:after="0" w:line="240" w:lineRule="atLeast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91962F9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A631C7E" w14:textId="6FDD5E15" w:rsidR="008F7E1B" w:rsidRPr="008F7E1B" w:rsidRDefault="008F7E1B" w:rsidP="008F7E1B">
            <w:pPr>
              <w:tabs>
                <w:tab w:val="decimal" w:pos="734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8F7E1B" w:rsidRPr="00B742E5" w14:paraId="16A1CB73" w14:textId="77777777" w:rsidTr="0010628E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55F8209B" w14:textId="77777777" w:rsidR="008F7E1B" w:rsidRPr="00B742E5" w:rsidRDefault="008F7E1B" w:rsidP="008F7E1B">
            <w:pPr>
              <w:tabs>
                <w:tab w:val="decimal" w:pos="284"/>
              </w:tabs>
              <w:suppressAutoHyphens/>
              <w:snapToGrid w:val="0"/>
              <w:spacing w:after="0" w:line="240" w:lineRule="auto"/>
              <w:ind w:left="630" w:right="-11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7B247" w14:textId="2705A823" w:rsidR="008F7E1B" w:rsidRPr="008F7E1B" w:rsidRDefault="008F7E1B" w:rsidP="008F7E1B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2,159</w:t>
            </w:r>
          </w:p>
        </w:tc>
        <w:tc>
          <w:tcPr>
            <w:tcW w:w="270" w:type="dxa"/>
            <w:shd w:val="clear" w:color="auto" w:fill="auto"/>
          </w:tcPr>
          <w:p w14:paraId="614F0AB5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AB572" w14:textId="1F10061B" w:rsidR="008F7E1B" w:rsidRPr="008F7E1B" w:rsidRDefault="008F7E1B" w:rsidP="008F7E1B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2,147</w:t>
            </w:r>
          </w:p>
        </w:tc>
        <w:tc>
          <w:tcPr>
            <w:tcW w:w="239" w:type="dxa"/>
          </w:tcPr>
          <w:p w14:paraId="22EF9B46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5D24A37F" w14:textId="44C706E9" w:rsidR="008F7E1B" w:rsidRPr="008F7E1B" w:rsidRDefault="008F7E1B" w:rsidP="008F7E1B">
            <w:pPr>
              <w:tabs>
                <w:tab w:val="decimal" w:pos="837"/>
              </w:tabs>
              <w:suppressAutoHyphens/>
              <w:snapToGrid w:val="0"/>
              <w:spacing w:after="0" w:line="240" w:lineRule="atLeast"/>
              <w:ind w:right="5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6" w:type="dxa"/>
          </w:tcPr>
          <w:p w14:paraId="61A11B86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CA9BC17" w14:textId="2260EEF7" w:rsidR="008F7E1B" w:rsidRPr="008F7E1B" w:rsidRDefault="008F7E1B" w:rsidP="00443372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</w:tr>
      <w:tr w:rsidR="008F7E1B" w:rsidRPr="00B742E5" w14:paraId="66AC9011" w14:textId="77777777" w:rsidTr="00F5070B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5806AF73" w14:textId="77777777" w:rsidR="008F7E1B" w:rsidRPr="00B742E5" w:rsidRDefault="008F7E1B" w:rsidP="008F7E1B">
            <w:pPr>
              <w:tabs>
                <w:tab w:val="decimal" w:pos="284"/>
              </w:tabs>
              <w:suppressAutoHyphens/>
              <w:snapToGrid w:val="0"/>
              <w:spacing w:after="0" w:line="240" w:lineRule="auto"/>
              <w:ind w:left="630" w:right="-11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5C338" w14:textId="77777777" w:rsidR="008F7E1B" w:rsidRPr="008F7E1B" w:rsidRDefault="008F7E1B" w:rsidP="008F7E1B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EF92A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6E1E" w14:textId="77777777" w:rsidR="008F7E1B" w:rsidRPr="008F7E1B" w:rsidRDefault="008F7E1B" w:rsidP="008F7E1B">
            <w:pPr>
              <w:tabs>
                <w:tab w:val="decimal" w:pos="1040"/>
              </w:tabs>
              <w:suppressAutoHyphens/>
              <w:snapToGrid w:val="0"/>
              <w:spacing w:after="0" w:line="240" w:lineRule="atLeast"/>
              <w:ind w:right="5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18922EAC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3B1531AF" w14:textId="77777777" w:rsidR="008F7E1B" w:rsidRPr="008F7E1B" w:rsidRDefault="008F7E1B" w:rsidP="008F7E1B">
            <w:pPr>
              <w:tabs>
                <w:tab w:val="decimal" w:pos="837"/>
              </w:tabs>
              <w:suppressAutoHyphens/>
              <w:snapToGrid w:val="0"/>
              <w:spacing w:after="0" w:line="240" w:lineRule="atLeast"/>
              <w:ind w:right="5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71FDF11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5CBD5682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8F7E1B" w:rsidRPr="00B742E5" w14:paraId="14D748F7" w14:textId="77777777" w:rsidTr="0010628E">
        <w:trPr>
          <w:trHeight w:val="360"/>
        </w:trPr>
        <w:tc>
          <w:tcPr>
            <w:tcW w:w="4428" w:type="dxa"/>
            <w:shd w:val="clear" w:color="auto" w:fill="auto"/>
            <w:vAlign w:val="bottom"/>
          </w:tcPr>
          <w:p w14:paraId="051FCA06" w14:textId="77777777" w:rsidR="008F7E1B" w:rsidRPr="00B742E5" w:rsidRDefault="008F7E1B" w:rsidP="008F7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30" w:right="-11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960699" w14:textId="386AEB8E" w:rsidR="008F7E1B" w:rsidRPr="008F7E1B" w:rsidDel="005A5B95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313,374</w:t>
            </w:r>
          </w:p>
        </w:tc>
        <w:tc>
          <w:tcPr>
            <w:tcW w:w="270" w:type="dxa"/>
            <w:shd w:val="clear" w:color="auto" w:fill="auto"/>
          </w:tcPr>
          <w:p w14:paraId="2987DAD3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E28FD1" w14:textId="78DB76FB" w:rsidR="008F7E1B" w:rsidRPr="008F7E1B" w:rsidDel="005A5B95" w:rsidRDefault="008F7E1B" w:rsidP="008F7E1B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F7E1B">
              <w:rPr>
                <w:rFonts w:asciiTheme="majorBidi" w:hAnsiTheme="majorBidi" w:cstheme="majorBidi"/>
                <w:b/>
                <w:bCs/>
                <w:sz w:val="28"/>
              </w:rPr>
              <w:t>313,649</w:t>
            </w:r>
          </w:p>
        </w:tc>
        <w:tc>
          <w:tcPr>
            <w:tcW w:w="239" w:type="dxa"/>
            <w:vAlign w:val="bottom"/>
          </w:tcPr>
          <w:p w14:paraId="1DB4237D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22C22EBB" w14:textId="77777777" w:rsidR="008F7E1B" w:rsidRPr="008F7E1B" w:rsidDel="005A5B95" w:rsidRDefault="008F7E1B" w:rsidP="008F7E1B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E8777E1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14" w:type="dxa"/>
            <w:vAlign w:val="bottom"/>
          </w:tcPr>
          <w:p w14:paraId="7E0EB233" w14:textId="77777777" w:rsidR="008F7E1B" w:rsidRPr="008F7E1B" w:rsidRDefault="008F7E1B" w:rsidP="008F7E1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2216D7B7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tbl>
      <w:tblPr>
        <w:tblW w:w="95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368"/>
        <w:gridCol w:w="270"/>
        <w:gridCol w:w="1368"/>
      </w:tblGrid>
      <w:tr w:rsidR="00B742E5" w:rsidRPr="00B742E5" w14:paraId="1B87626E" w14:textId="77777777" w:rsidTr="00F5070B">
        <w:trPr>
          <w:trHeight w:val="360"/>
        </w:trPr>
        <w:tc>
          <w:tcPr>
            <w:tcW w:w="6588" w:type="dxa"/>
            <w:shd w:val="clear" w:color="auto" w:fill="auto"/>
            <w:vAlign w:val="bottom"/>
          </w:tcPr>
          <w:p w14:paraId="615E52DB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9D916B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0AB5D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1ABB12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B742E5" w:rsidRPr="00B742E5" w14:paraId="285041D5" w14:textId="77777777" w:rsidTr="00F5070B">
        <w:trPr>
          <w:trHeight w:val="360"/>
        </w:trPr>
        <w:tc>
          <w:tcPr>
            <w:tcW w:w="6588" w:type="dxa"/>
            <w:shd w:val="clear" w:color="auto" w:fill="auto"/>
            <w:vAlign w:val="bottom"/>
          </w:tcPr>
          <w:p w14:paraId="33D7D4FA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124B71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518FA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FBEA17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B742E5" w:rsidRPr="00B742E5" w14:paraId="5733F1BB" w14:textId="77777777" w:rsidTr="00F5070B">
        <w:trPr>
          <w:trHeight w:val="360"/>
        </w:trPr>
        <w:tc>
          <w:tcPr>
            <w:tcW w:w="6588" w:type="dxa"/>
            <w:shd w:val="clear" w:color="auto" w:fill="auto"/>
            <w:vAlign w:val="bottom"/>
          </w:tcPr>
          <w:p w14:paraId="29FA5B2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9C2D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C2120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EF73A3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</w:tr>
      <w:tr w:rsidR="00B742E5" w:rsidRPr="00B742E5" w14:paraId="75AADF38" w14:textId="77777777" w:rsidTr="00F5070B">
        <w:trPr>
          <w:trHeight w:val="360"/>
        </w:trPr>
        <w:tc>
          <w:tcPr>
            <w:tcW w:w="6588" w:type="dxa"/>
            <w:shd w:val="clear" w:color="auto" w:fill="auto"/>
            <w:vAlign w:val="bottom"/>
          </w:tcPr>
          <w:p w14:paraId="7ECD71A4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8D9132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8054E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C04885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B742E5" w:rsidRPr="00B742E5" w14:paraId="15BC5E8F" w14:textId="77777777" w:rsidTr="00F5070B">
        <w:trPr>
          <w:trHeight w:val="360"/>
        </w:trPr>
        <w:tc>
          <w:tcPr>
            <w:tcW w:w="6588" w:type="dxa"/>
            <w:shd w:val="clear" w:color="auto" w:fill="auto"/>
          </w:tcPr>
          <w:p w14:paraId="37425D6E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006" w:type="dxa"/>
            <w:gridSpan w:val="3"/>
            <w:shd w:val="clear" w:color="auto" w:fill="auto"/>
          </w:tcPr>
          <w:p w14:paraId="080728FE" w14:textId="77777777" w:rsidR="00B742E5" w:rsidRPr="00B742E5" w:rsidRDefault="00B742E5" w:rsidP="00B742E5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42E5" w:rsidRPr="00B742E5" w14:paraId="7D12AF45" w14:textId="77777777" w:rsidTr="00F5070B">
        <w:trPr>
          <w:trHeight w:val="360"/>
        </w:trPr>
        <w:tc>
          <w:tcPr>
            <w:tcW w:w="6588" w:type="dxa"/>
            <w:shd w:val="clear" w:color="auto" w:fill="auto"/>
          </w:tcPr>
          <w:p w14:paraId="768455F5" w14:textId="77777777" w:rsidR="00B742E5" w:rsidRPr="00666496" w:rsidRDefault="00B742E5" w:rsidP="00B742E5">
            <w:pPr>
              <w:suppressAutoHyphens/>
              <w:snapToGrid w:val="0"/>
              <w:spacing w:after="0" w:line="240" w:lineRule="auto"/>
              <w:ind w:left="62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66649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เงินลงทุนเพื่อค้า</w:t>
            </w:r>
          </w:p>
        </w:tc>
        <w:tc>
          <w:tcPr>
            <w:tcW w:w="1368" w:type="dxa"/>
            <w:shd w:val="clear" w:color="auto" w:fill="auto"/>
          </w:tcPr>
          <w:p w14:paraId="4DE2992E" w14:textId="77777777" w:rsidR="00B742E5" w:rsidRPr="00B742E5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1B5940" w14:textId="77777777" w:rsidR="00B742E5" w:rsidRPr="00B742E5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93B9010" w14:textId="77777777" w:rsidR="00B742E5" w:rsidRPr="00B742E5" w:rsidRDefault="00B742E5" w:rsidP="00B742E5">
            <w:pPr>
              <w:tabs>
                <w:tab w:val="decimal" w:pos="858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360B08B3" w14:textId="77777777" w:rsidTr="00F5070B">
        <w:trPr>
          <w:trHeight w:val="360"/>
        </w:trPr>
        <w:tc>
          <w:tcPr>
            <w:tcW w:w="6588" w:type="dxa"/>
            <w:shd w:val="clear" w:color="auto" w:fill="auto"/>
            <w:vAlign w:val="bottom"/>
          </w:tcPr>
          <w:p w14:paraId="50DAD4D7" w14:textId="77777777" w:rsidR="00B742E5" w:rsidRPr="00B742E5" w:rsidRDefault="00B742E5" w:rsidP="00B742E5">
            <w:pPr>
              <w:suppressAutoHyphens/>
              <w:spacing w:after="0" w:line="240" w:lineRule="auto"/>
              <w:ind w:left="62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shd w:val="clear" w:color="auto" w:fill="auto"/>
          </w:tcPr>
          <w:p w14:paraId="76240FCC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22,072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F0130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35D86DA" w14:textId="77777777" w:rsidR="00B742E5" w:rsidRPr="00B742E5" w:rsidRDefault="00B742E5" w:rsidP="00B742E5">
            <w:pPr>
              <w:tabs>
                <w:tab w:val="decimal" w:pos="1144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22,040</w:t>
            </w:r>
          </w:p>
        </w:tc>
      </w:tr>
      <w:tr w:rsidR="00B742E5" w:rsidRPr="00B742E5" w14:paraId="4EA12632" w14:textId="77777777" w:rsidTr="00F5070B">
        <w:trPr>
          <w:trHeight w:val="360"/>
        </w:trPr>
        <w:tc>
          <w:tcPr>
            <w:tcW w:w="6588" w:type="dxa"/>
            <w:shd w:val="clear" w:color="auto" w:fill="auto"/>
            <w:vAlign w:val="bottom"/>
          </w:tcPr>
          <w:p w14:paraId="60599B02" w14:textId="77777777" w:rsidR="00B742E5" w:rsidRPr="00B742E5" w:rsidRDefault="00B742E5" w:rsidP="00B742E5">
            <w:pPr>
              <w:suppressAutoHyphens/>
              <w:spacing w:after="0" w:line="240" w:lineRule="auto"/>
              <w:ind w:left="62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368" w:type="dxa"/>
            <w:shd w:val="clear" w:color="auto" w:fill="auto"/>
          </w:tcPr>
          <w:p w14:paraId="689C8FB7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24036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DA64490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4,374</w:t>
            </w:r>
          </w:p>
        </w:tc>
      </w:tr>
      <w:tr w:rsidR="00B742E5" w:rsidRPr="00B742E5" w14:paraId="60B15422" w14:textId="77777777" w:rsidTr="00F5070B">
        <w:trPr>
          <w:trHeight w:val="360"/>
        </w:trPr>
        <w:tc>
          <w:tcPr>
            <w:tcW w:w="6588" w:type="dxa"/>
            <w:shd w:val="clear" w:color="auto" w:fill="auto"/>
          </w:tcPr>
          <w:p w14:paraId="17433CDC" w14:textId="77777777" w:rsidR="00B742E5" w:rsidRPr="00B742E5" w:rsidRDefault="00B742E5" w:rsidP="00B742E5">
            <w:pPr>
              <w:suppressAutoHyphens/>
              <w:spacing w:after="0" w:line="240" w:lineRule="auto"/>
              <w:ind w:left="62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827E98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F494F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C4F78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1,592</w:t>
            </w:r>
          </w:p>
        </w:tc>
      </w:tr>
      <w:tr w:rsidR="00B742E5" w:rsidRPr="00B742E5" w14:paraId="45885B12" w14:textId="77777777" w:rsidTr="00F5070B">
        <w:trPr>
          <w:trHeight w:val="360"/>
        </w:trPr>
        <w:tc>
          <w:tcPr>
            <w:tcW w:w="6588" w:type="dxa"/>
            <w:shd w:val="clear" w:color="auto" w:fill="auto"/>
            <w:vAlign w:val="center"/>
          </w:tcPr>
          <w:p w14:paraId="0DF57645" w14:textId="77777777" w:rsidR="00B742E5" w:rsidRPr="00B742E5" w:rsidRDefault="00B742E5" w:rsidP="00B742E5">
            <w:pPr>
              <w:suppressAutoHyphens/>
              <w:spacing w:after="0" w:line="240" w:lineRule="auto"/>
              <w:ind w:left="62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6E759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29,814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5F03D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E22C3" w14:textId="77777777" w:rsidR="00B742E5" w:rsidRPr="00B742E5" w:rsidRDefault="00B742E5" w:rsidP="00B742E5">
            <w:pPr>
              <w:tabs>
                <w:tab w:val="decimal" w:pos="115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28,006</w:t>
            </w:r>
          </w:p>
        </w:tc>
      </w:tr>
    </w:tbl>
    <w:p w14:paraId="1B1A9F47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36"/>
          <w:szCs w:val="32"/>
          <w:lang w:eastAsia="zh-CN"/>
        </w:rPr>
      </w:pPr>
    </w:p>
    <w:p w14:paraId="675D232F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36"/>
          <w:szCs w:val="32"/>
          <w:lang w:eastAsia="zh-CN"/>
        </w:rPr>
      </w:pPr>
    </w:p>
    <w:p w14:paraId="7B1BAB58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36"/>
          <w:szCs w:val="32"/>
          <w:lang w:eastAsia="zh-CN"/>
        </w:rPr>
      </w:pPr>
    </w:p>
    <w:p w14:paraId="6F895709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36"/>
          <w:szCs w:val="32"/>
          <w:lang w:eastAsia="zh-CN"/>
        </w:rPr>
      </w:pPr>
    </w:p>
    <w:p w14:paraId="02DCEF15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36"/>
          <w:szCs w:val="32"/>
          <w:cs/>
          <w:lang w:eastAsia="zh-CN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18"/>
        <w:gridCol w:w="1350"/>
        <w:gridCol w:w="270"/>
        <w:gridCol w:w="1350"/>
      </w:tblGrid>
      <w:tr w:rsidR="00B742E5" w:rsidRPr="00B742E5" w14:paraId="01497154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70CCA103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36"/>
                <w:szCs w:val="32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49EC9F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77C56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39AA5D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B742E5" w:rsidRPr="00B742E5" w14:paraId="29E1AF22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798D5830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7D1DE1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0A17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C00DE3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B742E5" w:rsidRPr="00B742E5" w14:paraId="68FE43D5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520873F5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555838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62A7E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90EEC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</w:tr>
      <w:tr w:rsidR="00B742E5" w:rsidRPr="00B742E5" w14:paraId="09042A27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7D7D22E2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B03681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7DD30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5D4A9D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B742E5" w:rsidRPr="00B742E5" w14:paraId="35C22723" w14:textId="77777777" w:rsidTr="00F5070B">
        <w:trPr>
          <w:trHeight w:val="360"/>
        </w:trPr>
        <w:tc>
          <w:tcPr>
            <w:tcW w:w="6318" w:type="dxa"/>
            <w:shd w:val="clear" w:color="auto" w:fill="auto"/>
          </w:tcPr>
          <w:p w14:paraId="7FD1C7B9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DE7EED5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42E5" w:rsidRPr="00666496" w14:paraId="60F246D0" w14:textId="77777777" w:rsidTr="00F5070B">
        <w:trPr>
          <w:trHeight w:val="360"/>
        </w:trPr>
        <w:tc>
          <w:tcPr>
            <w:tcW w:w="6318" w:type="dxa"/>
            <w:shd w:val="clear" w:color="auto" w:fill="auto"/>
          </w:tcPr>
          <w:p w14:paraId="746447AC" w14:textId="77777777" w:rsidR="00B742E5" w:rsidRPr="00666496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66649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เงินลงทุนเผื่อขาย</w:t>
            </w:r>
          </w:p>
        </w:tc>
        <w:tc>
          <w:tcPr>
            <w:tcW w:w="1350" w:type="dxa"/>
            <w:shd w:val="clear" w:color="auto" w:fill="auto"/>
          </w:tcPr>
          <w:p w14:paraId="461E8925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802D6E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C5B9865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40B31374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49937799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6000D9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258,768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0D5DA0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CD7FF8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258,768</w:t>
            </w:r>
          </w:p>
        </w:tc>
      </w:tr>
      <w:tr w:rsidR="00B742E5" w:rsidRPr="00B742E5" w14:paraId="71649097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30FE121F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0A05F5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10,999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3418E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94684E2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10,999</w:t>
            </w:r>
          </w:p>
        </w:tc>
      </w:tr>
      <w:tr w:rsidR="00B742E5" w:rsidRPr="00B742E5" w14:paraId="593855B6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3A0BE8EE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F3BC43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8A5353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FAB49BB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928</w:t>
            </w:r>
          </w:p>
        </w:tc>
      </w:tr>
      <w:tr w:rsidR="00B742E5" w:rsidRPr="00B742E5" w14:paraId="4CDEFFFC" w14:textId="77777777" w:rsidTr="00F5070B">
        <w:trPr>
          <w:trHeight w:val="360"/>
        </w:trPr>
        <w:tc>
          <w:tcPr>
            <w:tcW w:w="6318" w:type="dxa"/>
            <w:shd w:val="clear" w:color="auto" w:fill="auto"/>
            <w:vAlign w:val="bottom"/>
          </w:tcPr>
          <w:p w14:paraId="613D0B98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F2B64F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8EAB6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612540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</w:t>
            </w:r>
          </w:p>
        </w:tc>
      </w:tr>
      <w:tr w:rsidR="00B742E5" w:rsidRPr="00B742E5" w14:paraId="1D021EB5" w14:textId="77777777" w:rsidTr="00F5070B">
        <w:trPr>
          <w:trHeight w:val="375"/>
        </w:trPr>
        <w:tc>
          <w:tcPr>
            <w:tcW w:w="6318" w:type="dxa"/>
            <w:shd w:val="clear" w:color="auto" w:fill="auto"/>
            <w:vAlign w:val="center"/>
          </w:tcPr>
          <w:p w14:paraId="220F4A94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CD60C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270,740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C72BC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A711C" w14:textId="77777777" w:rsidR="00B742E5" w:rsidRPr="00B742E5" w:rsidRDefault="00B742E5" w:rsidP="00B742E5">
            <w:pPr>
              <w:tabs>
                <w:tab w:val="decimal" w:pos="1155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270,718</w:t>
            </w:r>
          </w:p>
        </w:tc>
      </w:tr>
    </w:tbl>
    <w:p w14:paraId="7560CFEE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color w:val="000000"/>
          <w:sz w:val="36"/>
          <w:szCs w:val="32"/>
          <w:lang w:eastAsia="zh-CN"/>
        </w:rPr>
      </w:pPr>
    </w:p>
    <w:p w14:paraId="1E15D6EC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69"/>
        <w:gridCol w:w="1351"/>
      </w:tblGrid>
      <w:tr w:rsidR="00B742E5" w:rsidRPr="00B742E5" w14:paraId="2C9C5554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46E2E025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DBF11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57978F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55E457B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742E5" w:rsidRPr="00B742E5" w14:paraId="048E9B4D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04824299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419B36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EC1FD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48F3270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B742E5" w:rsidRPr="00B742E5" w14:paraId="7012BC9A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6DE89DAE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F60BB5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2BDD04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6CAE07C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2562</w:t>
            </w:r>
          </w:p>
        </w:tc>
      </w:tr>
      <w:tr w:rsidR="00B742E5" w:rsidRPr="00B742E5" w14:paraId="351F0C64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19DA4BB2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6A6EE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ราคาทุน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/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8EEC4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20C18C5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ราคาทุน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/</w:t>
            </w:r>
          </w:p>
        </w:tc>
      </w:tr>
      <w:tr w:rsidR="00B742E5" w:rsidRPr="00B742E5" w14:paraId="21BF0D6A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032B3578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AEE79B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F7E2D3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3C5AE5E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B742E5" w:rsidRPr="00B742E5" w14:paraId="472832EA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39725700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07D61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656DF09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DB72C39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B742E5" w:rsidRPr="00B742E5" w14:paraId="103DB2DA" w14:textId="77777777" w:rsidTr="00F5070B">
        <w:trPr>
          <w:trHeight w:val="349"/>
        </w:trPr>
        <w:tc>
          <w:tcPr>
            <w:tcW w:w="6300" w:type="dxa"/>
            <w:shd w:val="clear" w:color="auto" w:fill="auto"/>
          </w:tcPr>
          <w:p w14:paraId="6C361B4A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2C1CF61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42E5" w:rsidRPr="00666496" w14:paraId="5633C8F6" w14:textId="77777777" w:rsidTr="00F5070B">
        <w:trPr>
          <w:trHeight w:val="349"/>
        </w:trPr>
        <w:tc>
          <w:tcPr>
            <w:tcW w:w="6300" w:type="dxa"/>
            <w:shd w:val="clear" w:color="auto" w:fill="auto"/>
          </w:tcPr>
          <w:p w14:paraId="2A031D5A" w14:textId="77777777" w:rsidR="00B742E5" w:rsidRPr="00666496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66649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ตราสารหนี้ที่จะถือจนครบกำหนด</w:t>
            </w:r>
          </w:p>
        </w:tc>
        <w:tc>
          <w:tcPr>
            <w:tcW w:w="1350" w:type="dxa"/>
            <w:shd w:val="clear" w:color="auto" w:fill="auto"/>
          </w:tcPr>
          <w:p w14:paraId="5489DC76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7DB81BE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14:paraId="4B0D3EEC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541C2F60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1BB16E6B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5CBAD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7,586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C3664C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53818CD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7,575</w:t>
            </w:r>
          </w:p>
        </w:tc>
      </w:tr>
      <w:tr w:rsidR="00B742E5" w:rsidRPr="00B742E5" w14:paraId="6A8AB44D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58524F3A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B64207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0FFE34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797EDCE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326</w:t>
            </w:r>
          </w:p>
        </w:tc>
      </w:tr>
      <w:tr w:rsidR="00B742E5" w:rsidRPr="00B742E5" w14:paraId="05DAAAD8" w14:textId="77777777" w:rsidTr="00F5070B">
        <w:trPr>
          <w:trHeight w:val="349"/>
        </w:trPr>
        <w:tc>
          <w:tcPr>
            <w:tcW w:w="6300" w:type="dxa"/>
            <w:shd w:val="clear" w:color="auto" w:fill="auto"/>
            <w:vAlign w:val="bottom"/>
          </w:tcPr>
          <w:p w14:paraId="6633DE37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E0C190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214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F6EAC7F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C4F4B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214</w:t>
            </w:r>
          </w:p>
        </w:tc>
      </w:tr>
      <w:tr w:rsidR="00B742E5" w:rsidRPr="00B742E5" w14:paraId="77B23762" w14:textId="77777777" w:rsidTr="00F5070B">
        <w:trPr>
          <w:trHeight w:val="363"/>
        </w:trPr>
        <w:tc>
          <w:tcPr>
            <w:tcW w:w="6300" w:type="dxa"/>
            <w:shd w:val="clear" w:color="auto" w:fill="auto"/>
            <w:vAlign w:val="bottom"/>
          </w:tcPr>
          <w:p w14:paraId="30D8D598" w14:textId="77777777" w:rsidR="00B742E5" w:rsidRPr="00B742E5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86F9BF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7,830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27B97B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10353CB" w14:textId="77777777" w:rsidR="00B742E5" w:rsidRPr="00B742E5" w:rsidRDefault="00B742E5" w:rsidP="00B742E5">
            <w:pPr>
              <w:tabs>
                <w:tab w:val="decimal" w:pos="1104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8,115</w:t>
            </w:r>
          </w:p>
        </w:tc>
      </w:tr>
    </w:tbl>
    <w:p w14:paraId="0B03A3FD" w14:textId="77777777" w:rsidR="00B742E5" w:rsidRPr="00B742E5" w:rsidRDefault="00B742E5" w:rsidP="00B742E5">
      <w:pPr>
        <w:suppressAutoHyphens/>
        <w:snapToGrid w:val="0"/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25B6E9D1" w14:textId="77777777" w:rsidR="00B742E5" w:rsidRPr="00B742E5" w:rsidRDefault="00B742E5" w:rsidP="00B742E5">
      <w:pPr>
        <w:suppressAutoHyphens/>
        <w:snapToGrid w:val="0"/>
        <w:spacing w:after="0" w:line="240" w:lineRule="auto"/>
        <w:rPr>
          <w:rFonts w:ascii="Angsana New" w:eastAsia="Times New Roman" w:hAnsi="Angsana New" w:cs="Angsana New"/>
          <w:color w:val="000000"/>
          <w:sz w:val="18"/>
          <w:szCs w:val="18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tbl>
      <w:tblPr>
        <w:tblW w:w="9267" w:type="dxa"/>
        <w:tblInd w:w="471" w:type="dxa"/>
        <w:tblLayout w:type="fixed"/>
        <w:tblLook w:val="0000" w:firstRow="0" w:lastRow="0" w:firstColumn="0" w:lastColumn="0" w:noHBand="0" w:noVBand="0"/>
      </w:tblPr>
      <w:tblGrid>
        <w:gridCol w:w="6297"/>
        <w:gridCol w:w="1350"/>
        <w:gridCol w:w="269"/>
        <w:gridCol w:w="1351"/>
      </w:tblGrid>
      <w:tr w:rsidR="00B742E5" w:rsidRPr="00B742E5" w14:paraId="5A6671CA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7534C6A6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lastRenderedPageBreak/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5B257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875399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79F03EC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742E5" w:rsidRPr="00B742E5" w14:paraId="566F7D1F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2728324B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1E2DE7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D3DBC6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6A30124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B742E5" w:rsidRPr="00B742E5" w14:paraId="41BF56F6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0E1FED33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DB7652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571BDA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FD461F8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</w:t>
            </w:r>
          </w:p>
        </w:tc>
      </w:tr>
      <w:tr w:rsidR="00B742E5" w:rsidRPr="00B742E5" w14:paraId="2C9E4448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6477FC8C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207740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A8BBDC5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DFC2181" w14:textId="77777777" w:rsidR="00B742E5" w:rsidRPr="00B742E5" w:rsidRDefault="00B742E5" w:rsidP="00B742E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B742E5" w:rsidRPr="00B742E5" w14:paraId="768B789F" w14:textId="77777777" w:rsidTr="00F5070B">
        <w:trPr>
          <w:trHeight w:val="360"/>
        </w:trPr>
        <w:tc>
          <w:tcPr>
            <w:tcW w:w="6297" w:type="dxa"/>
            <w:shd w:val="clear" w:color="auto" w:fill="auto"/>
          </w:tcPr>
          <w:p w14:paraId="4EAE3FA5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0DCC6D58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42E5" w:rsidRPr="00666496" w14:paraId="2A509E43" w14:textId="77777777" w:rsidTr="00F5070B">
        <w:trPr>
          <w:trHeight w:val="360"/>
        </w:trPr>
        <w:tc>
          <w:tcPr>
            <w:tcW w:w="6297" w:type="dxa"/>
            <w:shd w:val="clear" w:color="auto" w:fill="auto"/>
          </w:tcPr>
          <w:p w14:paraId="5F9F59AE" w14:textId="77777777" w:rsidR="00B742E5" w:rsidRPr="00666496" w:rsidRDefault="00B742E5" w:rsidP="00E4136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66649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เงินลงทุนทั่วไป</w:t>
            </w:r>
          </w:p>
        </w:tc>
        <w:tc>
          <w:tcPr>
            <w:tcW w:w="1350" w:type="dxa"/>
            <w:shd w:val="clear" w:color="auto" w:fill="auto"/>
          </w:tcPr>
          <w:p w14:paraId="7F405407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1E49F5B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14:paraId="1AC247FE" w14:textId="77777777" w:rsidR="00B742E5" w:rsidRPr="00666496" w:rsidRDefault="00B742E5" w:rsidP="00B742E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03F81656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71D432A6" w14:textId="77777777" w:rsidR="00B742E5" w:rsidRPr="00B742E5" w:rsidRDefault="00B742E5" w:rsidP="00E4136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</w:tcPr>
          <w:p w14:paraId="74A800FD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3ADF52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9963EE8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707</w:t>
            </w:r>
          </w:p>
        </w:tc>
      </w:tr>
      <w:tr w:rsidR="00B742E5" w:rsidRPr="00B742E5" w14:paraId="272E12EC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5F7DA2BA" w14:textId="77777777" w:rsidR="00B742E5" w:rsidRPr="00B742E5" w:rsidRDefault="00B742E5" w:rsidP="00E4136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1D8B054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3,192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0F182E6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37791C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3,192</w:t>
            </w:r>
          </w:p>
        </w:tc>
      </w:tr>
      <w:tr w:rsidR="00B742E5" w:rsidRPr="00B742E5" w14:paraId="03753E2A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2D98A301" w14:textId="77777777" w:rsidR="00B742E5" w:rsidRPr="00B742E5" w:rsidRDefault="00B742E5" w:rsidP="00E4136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53B22AD7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3,916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224CE6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ED08BE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3,899</w:t>
            </w:r>
          </w:p>
        </w:tc>
      </w:tr>
      <w:tr w:rsidR="00B742E5" w:rsidRPr="00B742E5" w14:paraId="38E73F90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43DE7C44" w14:textId="77777777" w:rsidR="00B742E5" w:rsidRPr="00B742E5" w:rsidRDefault="00B742E5" w:rsidP="00E4136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หัก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49522095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(235)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B8D2D6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7D4C5C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(233)</w:t>
            </w:r>
          </w:p>
        </w:tc>
      </w:tr>
      <w:tr w:rsidR="00B742E5" w:rsidRPr="00B742E5" w14:paraId="0209C5BD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1A7E3E7F" w14:textId="77777777" w:rsidR="00B742E5" w:rsidRPr="00B742E5" w:rsidRDefault="00B742E5" w:rsidP="00E4136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30570A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3,681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18810B8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F646E0" w14:textId="77777777" w:rsidR="00B742E5" w:rsidRPr="00B742E5" w:rsidRDefault="00B742E5" w:rsidP="008A59DE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3,666</w:t>
            </w:r>
          </w:p>
        </w:tc>
      </w:tr>
      <w:tr w:rsidR="00B742E5" w:rsidRPr="00B742E5" w14:paraId="4CF579AE" w14:textId="77777777" w:rsidTr="00F5070B">
        <w:trPr>
          <w:trHeight w:val="217"/>
        </w:trPr>
        <w:tc>
          <w:tcPr>
            <w:tcW w:w="6297" w:type="dxa"/>
            <w:shd w:val="clear" w:color="auto" w:fill="auto"/>
            <w:vAlign w:val="bottom"/>
          </w:tcPr>
          <w:p w14:paraId="4BF38647" w14:textId="77777777" w:rsidR="00B742E5" w:rsidRPr="00B742E5" w:rsidRDefault="00B742E5" w:rsidP="00E41363">
            <w:pPr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5873287C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4E513F5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3B81F5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11F34FBC" w14:textId="77777777" w:rsidTr="00F5070B">
        <w:trPr>
          <w:trHeight w:val="360"/>
        </w:trPr>
        <w:tc>
          <w:tcPr>
            <w:tcW w:w="6297" w:type="dxa"/>
            <w:shd w:val="clear" w:color="auto" w:fill="auto"/>
            <w:vAlign w:val="bottom"/>
          </w:tcPr>
          <w:p w14:paraId="0049F4C9" w14:textId="77777777" w:rsidR="00B742E5" w:rsidRPr="00B742E5" w:rsidRDefault="00B742E5" w:rsidP="00E4136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000000"/>
            </w:tcBorders>
            <w:shd w:val="clear" w:color="auto" w:fill="auto"/>
          </w:tcPr>
          <w:p w14:paraId="30407E10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312,065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310AC0" w14:textId="77777777" w:rsidR="00B742E5" w:rsidRPr="00B742E5" w:rsidRDefault="00B742E5" w:rsidP="00B742E5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5762EEF" w14:textId="77777777" w:rsidR="00B742E5" w:rsidRPr="00B742E5" w:rsidRDefault="00B742E5" w:rsidP="008A59DE">
            <w:pPr>
              <w:tabs>
                <w:tab w:val="decimal" w:pos="1131"/>
              </w:tabs>
              <w:suppressAutoHyphens/>
              <w:snapToGrid w:val="0"/>
              <w:spacing w:after="0" w:line="240" w:lineRule="atLeast"/>
              <w:ind w:right="-10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310,505</w:t>
            </w:r>
          </w:p>
        </w:tc>
      </w:tr>
    </w:tbl>
    <w:p w14:paraId="3E4688A8" w14:textId="77777777" w:rsidR="00B742E5" w:rsidRPr="00B742E5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32F57910" w14:textId="3011FD76" w:rsidR="00B742E5" w:rsidRPr="00666496" w:rsidRDefault="00B01D78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6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="00666496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หลักทรัพย์ที่ธนาคารและบริษัทย่อย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 xml:space="preserve">ถือหุ้นไว้ตั้งแต่ร้อยละ 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 xml:space="preserve">10 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ขึ้นไป</w:t>
      </w:r>
    </w:p>
    <w:p w14:paraId="0E322119" w14:textId="77777777" w:rsidR="00B742E5" w:rsidRPr="00B742E5" w:rsidRDefault="00B742E5" w:rsidP="00B742E5">
      <w:pPr>
        <w:tabs>
          <w:tab w:val="left" w:pos="1080"/>
        </w:tabs>
        <w:suppressAutoHyphens/>
        <w:spacing w:after="0" w:line="240" w:lineRule="auto"/>
        <w:ind w:left="108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"/>
        <w:gridCol w:w="773"/>
        <w:gridCol w:w="290"/>
        <w:gridCol w:w="870"/>
        <w:gridCol w:w="290"/>
        <w:gridCol w:w="773"/>
        <w:gridCol w:w="290"/>
        <w:gridCol w:w="870"/>
        <w:gridCol w:w="290"/>
        <w:gridCol w:w="773"/>
        <w:gridCol w:w="290"/>
        <w:gridCol w:w="870"/>
        <w:gridCol w:w="292"/>
        <w:gridCol w:w="771"/>
        <w:gridCol w:w="253"/>
        <w:gridCol w:w="907"/>
      </w:tblGrid>
      <w:tr w:rsidR="008A59DE" w:rsidRPr="00B742E5" w14:paraId="40C12108" w14:textId="77777777" w:rsidTr="008A59DE">
        <w:trPr>
          <w:trHeight w:val="354"/>
        </w:trPr>
        <w:tc>
          <w:tcPr>
            <w:tcW w:w="676" w:type="dxa"/>
            <w:shd w:val="clear" w:color="auto" w:fill="auto"/>
          </w:tcPr>
          <w:p w14:paraId="342C7E18" w14:textId="77777777" w:rsidR="008A59DE" w:rsidRPr="008A59DE" w:rsidRDefault="008A59DE" w:rsidP="00B742E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4156" w:type="dxa"/>
            <w:gridSpan w:val="7"/>
          </w:tcPr>
          <w:p w14:paraId="5677DFFD" w14:textId="789C6E06" w:rsidR="008A59DE" w:rsidRPr="008A59DE" w:rsidRDefault="008A59DE" w:rsidP="00E629F9">
            <w:pPr>
              <w:suppressAutoHyphens/>
              <w:spacing w:after="0" w:line="240" w:lineRule="auto"/>
              <w:ind w:left="-4230" w:right="-92" w:firstLine="412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  <w:tc>
          <w:tcPr>
            <w:tcW w:w="290" w:type="dxa"/>
          </w:tcPr>
          <w:p w14:paraId="7DD8BC35" w14:textId="1DD6DA0D" w:rsidR="008A59DE" w:rsidRPr="008A59DE" w:rsidRDefault="008A59DE" w:rsidP="00B742E5">
            <w:pPr>
              <w:suppressAutoHyphens/>
              <w:spacing w:after="0" w:line="240" w:lineRule="auto"/>
              <w:ind w:left="-108" w:right="-9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156" w:type="dxa"/>
            <w:gridSpan w:val="7"/>
          </w:tcPr>
          <w:p w14:paraId="38E4E8BB" w14:textId="60D072D4" w:rsidR="008A59DE" w:rsidRPr="008A59DE" w:rsidRDefault="008A59DE" w:rsidP="00B742E5">
            <w:pPr>
              <w:suppressAutoHyphens/>
              <w:spacing w:after="0" w:line="240" w:lineRule="auto"/>
              <w:ind w:left="-108" w:right="-92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  <w:t>งบการเงินเฉพาะ</w:t>
            </w: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eastAsia="zh-CN"/>
              </w:rPr>
              <w:t>ธนาคาร</w:t>
            </w:r>
          </w:p>
        </w:tc>
      </w:tr>
      <w:tr w:rsidR="008A59DE" w:rsidRPr="00B742E5" w14:paraId="72EA384E" w14:textId="77777777" w:rsidTr="008A59DE">
        <w:trPr>
          <w:trHeight w:val="354"/>
        </w:trPr>
        <w:tc>
          <w:tcPr>
            <w:tcW w:w="676" w:type="dxa"/>
            <w:shd w:val="clear" w:color="auto" w:fill="auto"/>
          </w:tcPr>
          <w:p w14:paraId="4C1CF43E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</w:tcPr>
          <w:p w14:paraId="2CDB123E" w14:textId="77777777" w:rsidR="008A59DE" w:rsidRPr="008A59DE" w:rsidRDefault="008A59DE" w:rsidP="008A59DE">
            <w:pPr>
              <w:suppressAutoHyphens/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90" w:type="dxa"/>
          </w:tcPr>
          <w:p w14:paraId="534AFE1F" w14:textId="77C3C7F6" w:rsidR="008A59DE" w:rsidRPr="008A59DE" w:rsidRDefault="008A59DE" w:rsidP="008A59DE">
            <w:pPr>
              <w:suppressAutoHyphens/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vAlign w:val="bottom"/>
          </w:tcPr>
          <w:p w14:paraId="4E32F88C" w14:textId="633AE40B" w:rsidR="008A59DE" w:rsidRPr="008A59DE" w:rsidRDefault="008A59DE" w:rsidP="008A59DE">
            <w:pPr>
              <w:suppressAutoHyphens/>
              <w:spacing w:after="0" w:line="240" w:lineRule="auto"/>
              <w:ind w:left="-4230" w:right="-153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/>
              </w:rPr>
              <w:t>3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0</w:t>
            </w:r>
            <w:r w:rsidRPr="008A59D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กันยายน</w:t>
            </w:r>
          </w:p>
        </w:tc>
        <w:tc>
          <w:tcPr>
            <w:tcW w:w="290" w:type="dxa"/>
          </w:tcPr>
          <w:p w14:paraId="240A1CBB" w14:textId="4FD8E0C0" w:rsidR="008A59DE" w:rsidRPr="008A59DE" w:rsidRDefault="008A59DE" w:rsidP="008A59DE">
            <w:pPr>
              <w:suppressAutoHyphens/>
              <w:spacing w:after="0" w:line="240" w:lineRule="auto"/>
              <w:ind w:left="-4230" w:right="-153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3" w:type="dxa"/>
          </w:tcPr>
          <w:p w14:paraId="64F88538" w14:textId="7EB94146" w:rsidR="008A59DE" w:rsidRPr="008A59DE" w:rsidRDefault="008A59DE" w:rsidP="008A59DE">
            <w:pPr>
              <w:suppressAutoHyphens/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90" w:type="dxa"/>
            <w:shd w:val="clear" w:color="auto" w:fill="auto"/>
            <w:vAlign w:val="center"/>
          </w:tcPr>
          <w:p w14:paraId="0DD2BB2E" w14:textId="70220A78" w:rsidR="008A59DE" w:rsidRPr="008A59DE" w:rsidRDefault="008A59DE" w:rsidP="008A59DE">
            <w:pPr>
              <w:suppressAutoHyphens/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vAlign w:val="bottom"/>
          </w:tcPr>
          <w:p w14:paraId="615024DA" w14:textId="54C4F98C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68638037" w14:textId="7B035FED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4C3ABA23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0403A9BC" w14:textId="3298115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B933CAF" w14:textId="099E0FDC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eastAsia="zh-CN"/>
              </w:rPr>
              <w:t>3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0</w:t>
            </w:r>
            <w:r w:rsidRPr="008A59D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กันยายน</w:t>
            </w:r>
          </w:p>
        </w:tc>
        <w:tc>
          <w:tcPr>
            <w:tcW w:w="292" w:type="dxa"/>
            <w:vAlign w:val="center"/>
          </w:tcPr>
          <w:p w14:paraId="7A8BBF91" w14:textId="77777777" w:rsidR="008A59DE" w:rsidRPr="008A59DE" w:rsidRDefault="008A59DE" w:rsidP="008A59DE">
            <w:pPr>
              <w:suppressAutoHyphens/>
              <w:spacing w:after="0" w:line="240" w:lineRule="auto"/>
              <w:ind w:left="-108" w:right="-15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E410E24" w14:textId="72448C8E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00C86DA6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423225E" w14:textId="7777777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</w:tr>
      <w:tr w:rsidR="008A59DE" w:rsidRPr="00B742E5" w14:paraId="4736012E" w14:textId="77777777" w:rsidTr="008A59DE">
        <w:trPr>
          <w:trHeight w:val="343"/>
        </w:trPr>
        <w:tc>
          <w:tcPr>
            <w:tcW w:w="676" w:type="dxa"/>
            <w:shd w:val="clear" w:color="auto" w:fill="auto"/>
          </w:tcPr>
          <w:p w14:paraId="1E7EEA9B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</w:tcPr>
          <w:p w14:paraId="1BD4CDF6" w14:textId="3C542567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จำนวนราย</w:t>
            </w:r>
          </w:p>
        </w:tc>
        <w:tc>
          <w:tcPr>
            <w:tcW w:w="290" w:type="dxa"/>
          </w:tcPr>
          <w:p w14:paraId="4E59EBDE" w14:textId="6B57A153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vAlign w:val="bottom"/>
          </w:tcPr>
          <w:p w14:paraId="095FD3B7" w14:textId="654B59AD" w:rsidR="008A59DE" w:rsidRPr="008A59DE" w:rsidRDefault="008A59DE" w:rsidP="008A59DE">
            <w:pPr>
              <w:suppressAutoHyphens/>
              <w:spacing w:after="0" w:line="240" w:lineRule="auto"/>
              <w:ind w:left="-4230" w:right="-104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0" w:type="dxa"/>
          </w:tcPr>
          <w:p w14:paraId="300184E1" w14:textId="1475E1B0" w:rsidR="008A59DE" w:rsidRPr="008A59DE" w:rsidRDefault="008A59DE" w:rsidP="008A59DE">
            <w:pPr>
              <w:suppressAutoHyphens/>
              <w:spacing w:after="0" w:line="240" w:lineRule="auto"/>
              <w:ind w:left="-4230" w:right="-104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3" w:type="dxa"/>
          </w:tcPr>
          <w:p w14:paraId="168741C8" w14:textId="03E31A9E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จำนวนราย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05FB0B83" w14:textId="6958ED42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vAlign w:val="bottom"/>
          </w:tcPr>
          <w:p w14:paraId="2C31904B" w14:textId="23A663DA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25</w:t>
            </w:r>
            <w:r w:rsidRPr="008A59D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6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AF553D8" w14:textId="4B8411DD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009E423D" w14:textId="239089CE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จำนวนราย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25FDD8C" w14:textId="0EDDF1F4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2C33753" w14:textId="0FD32751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256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2" w:type="dxa"/>
            <w:vAlign w:val="center"/>
          </w:tcPr>
          <w:p w14:paraId="562E4CEF" w14:textId="1A6BC153" w:rsidR="008A59DE" w:rsidRPr="008A59DE" w:rsidRDefault="008A59DE" w:rsidP="008A59DE">
            <w:pPr>
              <w:suppressAutoHyphens/>
              <w:spacing w:after="0" w:line="240" w:lineRule="auto"/>
              <w:ind w:left="-108" w:right="-10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94A483D" w14:textId="2B90EF99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จำนวนราย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1C216B7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DEE3A0E" w14:textId="7777777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25</w:t>
            </w:r>
            <w:r w:rsidRPr="008A59D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6</w:t>
            </w: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  <w:tr w:rsidR="008A59DE" w:rsidRPr="00B742E5" w14:paraId="3AE1B4AE" w14:textId="77777777" w:rsidTr="008A59DE">
        <w:trPr>
          <w:trHeight w:val="354"/>
        </w:trPr>
        <w:tc>
          <w:tcPr>
            <w:tcW w:w="676" w:type="dxa"/>
            <w:shd w:val="clear" w:color="auto" w:fill="auto"/>
          </w:tcPr>
          <w:p w14:paraId="319E3308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</w:tcPr>
          <w:p w14:paraId="43E4C823" w14:textId="77777777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90" w:type="dxa"/>
          </w:tcPr>
          <w:p w14:paraId="10082F1A" w14:textId="4DEE23EB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</w:tcPr>
          <w:p w14:paraId="741DA549" w14:textId="2A714723" w:rsidR="008A59DE" w:rsidRPr="008A59DE" w:rsidRDefault="008A59DE" w:rsidP="008A59DE">
            <w:pPr>
              <w:suppressAutoHyphens/>
              <w:spacing w:after="0" w:line="240" w:lineRule="auto"/>
              <w:ind w:left="-4230" w:right="-104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  <w:tc>
          <w:tcPr>
            <w:tcW w:w="290" w:type="dxa"/>
          </w:tcPr>
          <w:p w14:paraId="2F6F197E" w14:textId="3C49BE7D" w:rsidR="008A59DE" w:rsidRPr="008A59DE" w:rsidRDefault="008A59DE" w:rsidP="008A59DE">
            <w:pPr>
              <w:suppressAutoHyphens/>
              <w:spacing w:after="0" w:line="240" w:lineRule="auto"/>
              <w:ind w:left="-4230" w:right="-104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3" w:type="dxa"/>
          </w:tcPr>
          <w:p w14:paraId="5B82956A" w14:textId="45538055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90" w:type="dxa"/>
            <w:shd w:val="clear" w:color="auto" w:fill="auto"/>
            <w:vAlign w:val="center"/>
          </w:tcPr>
          <w:p w14:paraId="1D1895C5" w14:textId="5DF357F7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vAlign w:val="bottom"/>
          </w:tcPr>
          <w:p w14:paraId="40662950" w14:textId="41515C91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3367491" w14:textId="047966B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6B22BBE2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2E8ECBCF" w14:textId="7777777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372D7DAC" w14:textId="56C2C428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  <w:tc>
          <w:tcPr>
            <w:tcW w:w="292" w:type="dxa"/>
            <w:vAlign w:val="center"/>
          </w:tcPr>
          <w:p w14:paraId="673AEF2C" w14:textId="77777777" w:rsidR="008A59DE" w:rsidRPr="008A59DE" w:rsidRDefault="008A59DE" w:rsidP="008A59DE">
            <w:pPr>
              <w:suppressAutoHyphens/>
              <w:spacing w:after="0" w:line="240" w:lineRule="auto"/>
              <w:ind w:left="-108" w:right="-10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AF653F5" w14:textId="7777777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6FFCA34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DFCEB76" w14:textId="21B7F675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8A59DE" w:rsidRPr="00B742E5" w14:paraId="62BBAC96" w14:textId="77777777" w:rsidTr="008A59DE">
        <w:trPr>
          <w:trHeight w:val="343"/>
        </w:trPr>
        <w:tc>
          <w:tcPr>
            <w:tcW w:w="676" w:type="dxa"/>
            <w:shd w:val="clear" w:color="auto" w:fill="auto"/>
          </w:tcPr>
          <w:p w14:paraId="20CC3982" w14:textId="1B3B746B" w:rsidR="008A59DE" w:rsidRPr="008A59DE" w:rsidRDefault="008A59DE" w:rsidP="008A59D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อื่น ๆ</w:t>
            </w:r>
          </w:p>
        </w:tc>
        <w:tc>
          <w:tcPr>
            <w:tcW w:w="773" w:type="dxa"/>
          </w:tcPr>
          <w:p w14:paraId="0C493363" w14:textId="080965AC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90" w:type="dxa"/>
          </w:tcPr>
          <w:p w14:paraId="19FB41FE" w14:textId="3ADEB16B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A4D1F79" w14:textId="12BA0A11" w:rsidR="008A59DE" w:rsidRPr="008A59DE" w:rsidRDefault="008A59DE" w:rsidP="008A59DE">
            <w:pPr>
              <w:suppressAutoHyphens/>
              <w:spacing w:after="0" w:line="240" w:lineRule="auto"/>
              <w:ind w:left="-4230" w:right="-380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1,919</w:t>
            </w:r>
          </w:p>
        </w:tc>
        <w:tc>
          <w:tcPr>
            <w:tcW w:w="290" w:type="dxa"/>
          </w:tcPr>
          <w:p w14:paraId="1348894D" w14:textId="305AE698" w:rsidR="008A59DE" w:rsidRPr="008A59DE" w:rsidRDefault="008A59DE" w:rsidP="008A59DE">
            <w:pPr>
              <w:suppressAutoHyphens/>
              <w:spacing w:after="0" w:line="240" w:lineRule="auto"/>
              <w:ind w:left="-4230" w:right="-104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3" w:type="dxa"/>
          </w:tcPr>
          <w:p w14:paraId="291C416A" w14:textId="6B8E2065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 w:eastAsia="zh-CN"/>
              </w:rPr>
              <w:t>8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55C6F529" w14:textId="3BAAF8EC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33B9DE04" w14:textId="08A4B0AC" w:rsidR="008A59DE" w:rsidRPr="008A59DE" w:rsidRDefault="008A59DE" w:rsidP="008A59DE">
            <w:pPr>
              <w:suppressAutoHyphens/>
              <w:spacing w:after="0" w:line="240" w:lineRule="auto"/>
              <w:ind w:left="-126" w:right="-41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CB803EE" w14:textId="2A4BA9B2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4A7B99BA" w14:textId="467DA346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2C54D5D" w14:textId="7777777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5A5A0" w14:textId="4916D88D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52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344</w:t>
            </w:r>
          </w:p>
        </w:tc>
        <w:tc>
          <w:tcPr>
            <w:tcW w:w="292" w:type="dxa"/>
            <w:vAlign w:val="center"/>
          </w:tcPr>
          <w:p w14:paraId="331FD7D9" w14:textId="77777777" w:rsidR="008A59DE" w:rsidRPr="008A59DE" w:rsidRDefault="008A59DE" w:rsidP="008A59DE">
            <w:pPr>
              <w:suppressAutoHyphens/>
              <w:spacing w:after="0" w:line="240" w:lineRule="auto"/>
              <w:ind w:left="-108" w:right="-10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7A87FD0" w14:textId="5CED9383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63C428D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1FBF5" w14:textId="4A03DE8B" w:rsidR="008A59DE" w:rsidRPr="008A59DE" w:rsidRDefault="008A59DE" w:rsidP="008A59DE">
            <w:pPr>
              <w:suppressAutoHyphens/>
              <w:spacing w:after="0" w:line="240" w:lineRule="auto"/>
              <w:ind w:left="-126" w:right="-55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8A59DE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</w:tr>
      <w:tr w:rsidR="008A59DE" w:rsidRPr="00B742E5" w14:paraId="5E58B540" w14:textId="77777777" w:rsidTr="008A59DE">
        <w:trPr>
          <w:trHeight w:val="354"/>
        </w:trPr>
        <w:tc>
          <w:tcPr>
            <w:tcW w:w="676" w:type="dxa"/>
            <w:shd w:val="clear" w:color="auto" w:fill="auto"/>
          </w:tcPr>
          <w:p w14:paraId="616235AD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</w:tcPr>
          <w:p w14:paraId="45C8A56A" w14:textId="77777777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90" w:type="dxa"/>
          </w:tcPr>
          <w:p w14:paraId="6DB20AAC" w14:textId="6F450473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78964" w14:textId="0620F822" w:rsidR="008A59DE" w:rsidRPr="008A59DE" w:rsidRDefault="008A59DE" w:rsidP="008A59DE">
            <w:pPr>
              <w:suppressAutoHyphens/>
              <w:spacing w:after="0" w:line="240" w:lineRule="auto"/>
              <w:ind w:left="-4230" w:right="-380" w:firstLine="412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1,919</w:t>
            </w:r>
          </w:p>
        </w:tc>
        <w:tc>
          <w:tcPr>
            <w:tcW w:w="290" w:type="dxa"/>
          </w:tcPr>
          <w:p w14:paraId="74690391" w14:textId="6BBD3F05" w:rsidR="008A59DE" w:rsidRPr="008A59DE" w:rsidRDefault="008A59DE" w:rsidP="008A59DE">
            <w:pPr>
              <w:suppressAutoHyphens/>
              <w:spacing w:after="0" w:line="240" w:lineRule="auto"/>
              <w:ind w:left="-4230" w:right="-104" w:firstLine="4122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3" w:type="dxa"/>
          </w:tcPr>
          <w:p w14:paraId="577F60F5" w14:textId="60C804B2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90" w:type="dxa"/>
            <w:shd w:val="clear" w:color="auto" w:fill="auto"/>
            <w:vAlign w:val="center"/>
          </w:tcPr>
          <w:p w14:paraId="0FB21806" w14:textId="3C064484" w:rsidR="008A59DE" w:rsidRPr="008A59DE" w:rsidRDefault="008A59DE" w:rsidP="008A59DE">
            <w:pPr>
              <w:suppressAutoHyphens/>
              <w:spacing w:after="0" w:line="240" w:lineRule="auto"/>
              <w:ind w:left="-108" w:right="-10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93DD6" w14:textId="311A695D" w:rsidR="008A59DE" w:rsidRPr="008A59DE" w:rsidRDefault="008A59DE" w:rsidP="008A59DE">
            <w:pPr>
              <w:suppressAutoHyphens/>
              <w:spacing w:after="0" w:line="240" w:lineRule="auto"/>
              <w:ind w:left="-126" w:right="-4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3</w:t>
            </w: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4</w:t>
            </w: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3E50606B" w14:textId="7C871CCF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2C8FB23A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1FB52E3E" w14:textId="7777777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BBCBD5" w14:textId="0C7E6282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5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344</w:t>
            </w:r>
          </w:p>
        </w:tc>
        <w:tc>
          <w:tcPr>
            <w:tcW w:w="292" w:type="dxa"/>
            <w:vAlign w:val="center"/>
          </w:tcPr>
          <w:p w14:paraId="33874C8C" w14:textId="77777777" w:rsidR="008A59DE" w:rsidRPr="008A59DE" w:rsidRDefault="008A59DE" w:rsidP="008A59DE">
            <w:pPr>
              <w:suppressAutoHyphens/>
              <w:spacing w:after="0" w:line="240" w:lineRule="auto"/>
              <w:ind w:left="-108" w:right="-10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8906A1A" w14:textId="77777777" w:rsidR="008A59DE" w:rsidRPr="008A59DE" w:rsidRDefault="008A59DE" w:rsidP="008A59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07436015" w14:textId="77777777" w:rsidR="008A59DE" w:rsidRPr="008A59DE" w:rsidRDefault="008A59DE" w:rsidP="008A59D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C9CA0A" w14:textId="117D674C" w:rsidR="008A59DE" w:rsidRPr="008A59DE" w:rsidRDefault="008A59DE" w:rsidP="008A59DE">
            <w:pPr>
              <w:suppressAutoHyphens/>
              <w:spacing w:after="0" w:line="240" w:lineRule="auto"/>
              <w:ind w:left="-126" w:right="-55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3</w:t>
            </w: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4</w:t>
            </w:r>
            <w:r w:rsidRPr="008A59D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3</w:t>
            </w:r>
          </w:p>
        </w:tc>
      </w:tr>
    </w:tbl>
    <w:p w14:paraId="031B6B44" w14:textId="77777777" w:rsidR="00B742E5" w:rsidRPr="00B742E5" w:rsidRDefault="00B742E5" w:rsidP="00B742E5">
      <w:pPr>
        <w:tabs>
          <w:tab w:val="left" w:pos="1080"/>
        </w:tabs>
        <w:suppressAutoHyphens/>
        <w:spacing w:after="0" w:line="240" w:lineRule="auto"/>
        <w:ind w:left="108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DEEBFA8" w14:textId="0A7284A9" w:rsidR="00B742E5" w:rsidRPr="00666496" w:rsidRDefault="00C80274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6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3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B3B7EF5" w14:textId="6948BF93" w:rsidR="00B742E5" w:rsidRDefault="00B742E5" w:rsidP="00666496">
      <w:pPr>
        <w:suppressAutoHyphens/>
        <w:spacing w:after="0" w:line="240" w:lineRule="auto"/>
        <w:ind w:left="1080" w:right="-29"/>
        <w:jc w:val="both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30C6E07A" w14:textId="10B135FA" w:rsidR="00666496" w:rsidRPr="007F68FF" w:rsidRDefault="00EC4687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ณ วันที่ 30 กันยายน 2563 งบการเงินรวมและงบการเงินเฉพาะธนาคารมี</w:t>
      </w:r>
      <w:r w:rsidR="007F68F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เงินลงทุนในบริษัทที่มีปัญหาเกี่ยวกับฐานะการเงินและผลการดำเนินงานจำนวน 279 ล้านบาท และ 276 ล้านบาท ตามลำดับ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เงินลงทุนดังกล่าวมีมูลค่ายุติธรรมเป็นศูนย์ ณ วันที่รายงาน</w:t>
      </w: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(31 ธันวาคม 2562: </w:t>
      </w:r>
      <w:r w:rsidR="007F68FF" w:rsidRPr="007F68FF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276 ล้านบาท และ 273 ล้านบาท ตามลำดับ</w:t>
      </w:r>
      <w:r w:rsidR="007F68FF" w:rsidRPr="007F68FF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 ได้ถูกกันสำรอง</w:t>
      </w:r>
      <w:r w:rsidR="007F68FF"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ค่าเผื่อการลดราคาหลักทรัพย์ในส่วนที่ราคาตลาดต</w:t>
      </w:r>
      <w:r w:rsidR="007F68FF" w:rsidRPr="007F68FF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่ำ</w:t>
      </w:r>
      <w:r w:rsidR="007F68FF"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กว่าราคาทุนในอดีตแล้ว</w:t>
      </w:r>
      <w:r w:rsidR="007F68FF" w:rsidRPr="007F68FF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เต็มจำนวน</w:t>
      </w:r>
      <w:r w:rsidR="007F68FF"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26EA61C4" w14:textId="77777777" w:rsidR="00666496" w:rsidRPr="00B742E5" w:rsidRDefault="00666496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2FEAE8C2" w14:textId="77777777" w:rsidR="00AD011E" w:rsidRDefault="00AD011E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C01B7D2" w14:textId="7EE846A3" w:rsidR="00B742E5" w:rsidRPr="00B742E5" w:rsidRDefault="00B742E5" w:rsidP="003360B1">
      <w:pPr>
        <w:numPr>
          <w:ilvl w:val="0"/>
          <w:numId w:val="30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เงินลงทุนในบริษัทย่อยและบริษัทร่วมสุทธิ</w:t>
      </w:r>
    </w:p>
    <w:p w14:paraId="18F5EE8C" w14:textId="61F01E23" w:rsidR="00B742E5" w:rsidRPr="005C3D76" w:rsidRDefault="00B742E5" w:rsidP="00C80274">
      <w:pPr>
        <w:suppressAutoHyphens/>
        <w:spacing w:after="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3C0FF61" w14:textId="5C651CA7" w:rsidR="00AD011E" w:rsidRPr="00AD011E" w:rsidRDefault="00C80274" w:rsidP="003360B1">
      <w:pPr>
        <w:suppressAutoHyphens/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7</w:t>
      </w:r>
      <w:r w:rsidR="00AD011E" w:rsidRPr="00AD011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.1</w:t>
      </w:r>
      <w:r w:rsidR="00AD011E" w:rsidRPr="00AD011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AD011E" w:rsidRPr="00AD011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จำแนกตามประเภทของเงินลงทุนในบริษัทย่อยและบริษัทร่วม</w:t>
      </w:r>
    </w:p>
    <w:p w14:paraId="0343CD2B" w14:textId="77777777" w:rsidR="00AD011E" w:rsidRPr="005C3D76" w:rsidRDefault="00AD011E" w:rsidP="00C80274">
      <w:pPr>
        <w:suppressAutoHyphens/>
        <w:spacing w:after="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6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349"/>
        <w:gridCol w:w="721"/>
        <w:gridCol w:w="630"/>
        <w:gridCol w:w="630"/>
        <w:gridCol w:w="630"/>
        <w:gridCol w:w="236"/>
        <w:gridCol w:w="632"/>
        <w:gridCol w:w="236"/>
        <w:gridCol w:w="630"/>
        <w:gridCol w:w="236"/>
        <w:gridCol w:w="632"/>
      </w:tblGrid>
      <w:tr w:rsidR="00B742E5" w:rsidRPr="00B742E5" w14:paraId="71C68032" w14:textId="77777777" w:rsidTr="0001233A">
        <w:tc>
          <w:tcPr>
            <w:tcW w:w="3060" w:type="dxa"/>
            <w:vAlign w:val="bottom"/>
          </w:tcPr>
          <w:p w14:paraId="2DCD430F" w14:textId="77777777" w:rsidR="00B742E5" w:rsidRPr="00B742E5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</w:tcPr>
          <w:p w14:paraId="369253E4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26A92992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4492" w:type="dxa"/>
            <w:gridSpan w:val="9"/>
            <w:hideMark/>
          </w:tcPr>
          <w:p w14:paraId="42AC946A" w14:textId="77777777" w:rsidR="00B742E5" w:rsidRPr="00B742E5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B742E5" w:rsidRPr="00B742E5" w14:paraId="4A943C7E" w14:textId="77777777" w:rsidTr="0001233A">
        <w:tc>
          <w:tcPr>
            <w:tcW w:w="3060" w:type="dxa"/>
            <w:vAlign w:val="bottom"/>
          </w:tcPr>
          <w:p w14:paraId="6730E843" w14:textId="77777777" w:rsidR="00B742E5" w:rsidRPr="00B742E5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</w:tcPr>
          <w:p w14:paraId="5A4B33F8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  <w:hideMark/>
          </w:tcPr>
          <w:p w14:paraId="1215A4F0" w14:textId="77777777" w:rsidR="00B742E5" w:rsidRPr="00B742E5" w:rsidRDefault="00B742E5" w:rsidP="00B742E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ประเภท</w:t>
            </w:r>
          </w:p>
        </w:tc>
        <w:tc>
          <w:tcPr>
            <w:tcW w:w="1260" w:type="dxa"/>
            <w:gridSpan w:val="2"/>
            <w:hideMark/>
          </w:tcPr>
          <w:p w14:paraId="6365379E" w14:textId="77777777" w:rsidR="00B742E5" w:rsidRPr="00B742E5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630" w:type="dxa"/>
          </w:tcPr>
          <w:p w14:paraId="3D139D96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49160A1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</w:tcPr>
          <w:p w14:paraId="4834D1DC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D63C8CE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681B3F2E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853B853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</w:tcPr>
          <w:p w14:paraId="3ED34894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B742E5" w:rsidRPr="00B742E5" w14:paraId="4C71B8F3" w14:textId="77777777" w:rsidTr="0001233A">
        <w:tc>
          <w:tcPr>
            <w:tcW w:w="3060" w:type="dxa"/>
            <w:vAlign w:val="bottom"/>
          </w:tcPr>
          <w:p w14:paraId="33E188BD" w14:textId="77777777" w:rsidR="00B742E5" w:rsidRPr="00B742E5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</w:tcPr>
          <w:p w14:paraId="6E4781C4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  <w:hideMark/>
          </w:tcPr>
          <w:p w14:paraId="484A2481" w14:textId="77777777" w:rsidR="00B742E5" w:rsidRPr="00B742E5" w:rsidRDefault="00B742E5" w:rsidP="00B742E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hideMark/>
          </w:tcPr>
          <w:p w14:paraId="5F673CB5" w14:textId="77777777" w:rsidR="00B742E5" w:rsidRPr="00B742E5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ทางตรงและ</w:t>
            </w:r>
          </w:p>
        </w:tc>
        <w:tc>
          <w:tcPr>
            <w:tcW w:w="3232" w:type="dxa"/>
            <w:gridSpan w:val="7"/>
            <w:hideMark/>
          </w:tcPr>
          <w:p w14:paraId="1690CF69" w14:textId="77777777" w:rsidR="00B742E5" w:rsidRPr="00B742E5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</w:tc>
      </w:tr>
      <w:tr w:rsidR="00B742E5" w:rsidRPr="00B742E5" w14:paraId="0C6F0274" w14:textId="77777777" w:rsidTr="0001233A">
        <w:tc>
          <w:tcPr>
            <w:tcW w:w="3060" w:type="dxa"/>
            <w:vAlign w:val="bottom"/>
          </w:tcPr>
          <w:p w14:paraId="41D118E5" w14:textId="77777777" w:rsidR="00B742E5" w:rsidRPr="00B742E5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  <w:hideMark/>
          </w:tcPr>
          <w:p w14:paraId="0DB4E222" w14:textId="77777777" w:rsidR="00B742E5" w:rsidRPr="00B742E5" w:rsidRDefault="00B742E5" w:rsidP="00B742E5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21" w:type="dxa"/>
            <w:hideMark/>
          </w:tcPr>
          <w:p w14:paraId="6F53FD21" w14:textId="77777777" w:rsidR="00B742E5" w:rsidRPr="00B742E5" w:rsidRDefault="00B742E5" w:rsidP="00B742E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ที่ลงทุน</w:t>
            </w:r>
          </w:p>
        </w:tc>
        <w:tc>
          <w:tcPr>
            <w:tcW w:w="1260" w:type="dxa"/>
            <w:gridSpan w:val="2"/>
            <w:hideMark/>
          </w:tcPr>
          <w:p w14:paraId="0422BF79" w14:textId="77777777" w:rsidR="00B742E5" w:rsidRPr="00B742E5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ทางอ้อม</w:t>
            </w:r>
          </w:p>
        </w:tc>
        <w:tc>
          <w:tcPr>
            <w:tcW w:w="1498" w:type="dxa"/>
            <w:gridSpan w:val="3"/>
            <w:hideMark/>
          </w:tcPr>
          <w:p w14:paraId="44182866" w14:textId="77777777" w:rsidR="00B742E5" w:rsidRPr="00B742E5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14:paraId="6DD2A7AB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498" w:type="dxa"/>
            <w:gridSpan w:val="3"/>
            <w:hideMark/>
          </w:tcPr>
          <w:p w14:paraId="45774A6D" w14:textId="77777777" w:rsidR="00B742E5" w:rsidRPr="00B742E5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วิธีส่วนได้เสีย</w:t>
            </w:r>
          </w:p>
        </w:tc>
      </w:tr>
      <w:tr w:rsidR="00AD011E" w:rsidRPr="00B742E5" w14:paraId="2390FD86" w14:textId="77777777" w:rsidTr="0001233A">
        <w:tc>
          <w:tcPr>
            <w:tcW w:w="3060" w:type="dxa"/>
            <w:vAlign w:val="bottom"/>
          </w:tcPr>
          <w:p w14:paraId="19BDE13A" w14:textId="77777777" w:rsidR="00AD011E" w:rsidRPr="00B742E5" w:rsidRDefault="00AD011E" w:rsidP="00AD011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349" w:type="dxa"/>
            <w:vAlign w:val="bottom"/>
          </w:tcPr>
          <w:p w14:paraId="247633AE" w14:textId="77777777" w:rsidR="00AD011E" w:rsidRPr="00B742E5" w:rsidRDefault="00AD011E" w:rsidP="00AD011E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65A96A3B" w14:textId="77777777" w:rsidR="00AD011E" w:rsidRPr="00B742E5" w:rsidRDefault="00AD011E" w:rsidP="00AD011E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hideMark/>
          </w:tcPr>
          <w:p w14:paraId="6F175B8D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</w:p>
          <w:p w14:paraId="6E20202A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  <w:p w14:paraId="47D09D4B" w14:textId="617EDEDF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630" w:type="dxa"/>
            <w:hideMark/>
          </w:tcPr>
          <w:p w14:paraId="292F12F9" w14:textId="77777777" w:rsidR="00AD011E" w:rsidRPr="00B742E5" w:rsidRDefault="00AD011E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ธันวาคม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630" w:type="dxa"/>
            <w:hideMark/>
          </w:tcPr>
          <w:p w14:paraId="7413D7B9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</w:p>
          <w:p w14:paraId="3847C606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  <w:p w14:paraId="2E21388C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4B832129" w14:textId="77777777" w:rsidR="00AD011E" w:rsidRPr="00B742E5" w:rsidRDefault="00AD011E" w:rsidP="00AD011E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hideMark/>
          </w:tcPr>
          <w:p w14:paraId="009BF49F" w14:textId="77777777" w:rsidR="00AD011E" w:rsidRPr="00B742E5" w:rsidRDefault="00AD011E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31 </w:t>
            </w:r>
          </w:p>
          <w:p w14:paraId="7A041940" w14:textId="77777777" w:rsidR="00AD011E" w:rsidRPr="00B742E5" w:rsidRDefault="00AD011E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ธันวาคม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0A49B3E0" w14:textId="77777777" w:rsidR="00AD011E" w:rsidRPr="00B742E5" w:rsidRDefault="00AD011E" w:rsidP="00AD011E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hideMark/>
          </w:tcPr>
          <w:p w14:paraId="60964D2D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</w:p>
          <w:p w14:paraId="011BAC9D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  <w:p w14:paraId="48D2F11A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5F784E28" w14:textId="77777777" w:rsidR="00AD011E" w:rsidRPr="00B742E5" w:rsidRDefault="00AD011E" w:rsidP="00AD011E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hideMark/>
          </w:tcPr>
          <w:p w14:paraId="255B3AF6" w14:textId="77777777" w:rsidR="00AD011E" w:rsidRPr="00B742E5" w:rsidRDefault="00AD011E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31 </w:t>
            </w:r>
          </w:p>
          <w:p w14:paraId="37F1AE75" w14:textId="77777777" w:rsidR="00AD011E" w:rsidRPr="00B742E5" w:rsidRDefault="00AD011E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ธันวาคม</w:t>
            </w:r>
          </w:p>
          <w:p w14:paraId="4DBE9618" w14:textId="77777777" w:rsidR="00AD011E" w:rsidRPr="00B742E5" w:rsidRDefault="00AD011E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</w:tr>
      <w:tr w:rsidR="00B742E5" w:rsidRPr="00B742E5" w14:paraId="03BF90EF" w14:textId="77777777" w:rsidTr="0001233A">
        <w:tc>
          <w:tcPr>
            <w:tcW w:w="3060" w:type="dxa"/>
          </w:tcPr>
          <w:p w14:paraId="0C5AB940" w14:textId="77777777" w:rsidR="00B742E5" w:rsidRPr="00B742E5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349" w:type="dxa"/>
          </w:tcPr>
          <w:p w14:paraId="0F818F3D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7860D978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3683C748" w14:textId="77777777" w:rsidR="00B742E5" w:rsidRPr="00B742E5" w:rsidRDefault="00B742E5" w:rsidP="00B742E5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3232" w:type="dxa"/>
            <w:gridSpan w:val="7"/>
            <w:vAlign w:val="bottom"/>
            <w:hideMark/>
          </w:tcPr>
          <w:p w14:paraId="7880E434" w14:textId="77777777" w:rsidR="00B742E5" w:rsidRPr="00B742E5" w:rsidRDefault="00B742E5" w:rsidP="00B742E5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B742E5" w:rsidRPr="00B742E5" w14:paraId="609A1876" w14:textId="77777777" w:rsidTr="0001233A">
        <w:tc>
          <w:tcPr>
            <w:tcW w:w="3060" w:type="dxa"/>
            <w:hideMark/>
          </w:tcPr>
          <w:p w14:paraId="6727E5FB" w14:textId="77777777" w:rsidR="00B742E5" w:rsidRPr="00B742E5" w:rsidRDefault="00B742E5" w:rsidP="00B742E5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บริษัทร่วม</w:t>
            </w:r>
          </w:p>
        </w:tc>
        <w:tc>
          <w:tcPr>
            <w:tcW w:w="1349" w:type="dxa"/>
          </w:tcPr>
          <w:p w14:paraId="00AEC121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4B33B487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vAlign w:val="bottom"/>
          </w:tcPr>
          <w:p w14:paraId="19A178F6" w14:textId="77777777" w:rsidR="00B742E5" w:rsidRPr="00B742E5" w:rsidRDefault="00B742E5" w:rsidP="00B742E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2AA331B" w14:textId="77777777" w:rsidR="00B742E5" w:rsidRPr="00B742E5" w:rsidRDefault="00B742E5" w:rsidP="00B742E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677866D" w14:textId="77777777" w:rsidR="00B742E5" w:rsidRPr="00B742E5" w:rsidRDefault="00B742E5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226CC17E" w14:textId="77777777" w:rsidR="00B742E5" w:rsidRPr="00B742E5" w:rsidRDefault="00B742E5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4147B399" w14:textId="77777777" w:rsidR="00B742E5" w:rsidRPr="00B742E5" w:rsidRDefault="00B742E5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76C1D097" w14:textId="77777777" w:rsidR="00B742E5" w:rsidRPr="00B742E5" w:rsidRDefault="00B742E5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46C3329" w14:textId="77777777" w:rsidR="00B742E5" w:rsidRPr="00B742E5" w:rsidRDefault="00B742E5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45F35A93" w14:textId="77777777" w:rsidR="00B742E5" w:rsidRPr="00B742E5" w:rsidRDefault="00B742E5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23E69976" w14:textId="77777777" w:rsidR="00B742E5" w:rsidRPr="00B742E5" w:rsidRDefault="00B742E5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9B248C" w:rsidRPr="00B742E5" w14:paraId="58084932" w14:textId="77777777" w:rsidTr="0001233A">
        <w:tc>
          <w:tcPr>
            <w:tcW w:w="3060" w:type="dxa"/>
          </w:tcPr>
          <w:p w14:paraId="029871A2" w14:textId="1E21F2E5" w:rsidR="009B248C" w:rsidRPr="00B742E5" w:rsidRDefault="009B248C" w:rsidP="009B248C">
            <w:pPr>
              <w:tabs>
                <w:tab w:val="left" w:pos="346"/>
              </w:tabs>
              <w:suppressAutoHyphens/>
              <w:spacing w:after="0" w:line="240" w:lineRule="atLeast"/>
              <w:ind w:left="292" w:right="-57" w:hanging="114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192D5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บริษัท </w:t>
            </w:r>
            <w:hyperlink r:id="rId14" w:history="1">
              <w:r w:rsidRPr="00192D54">
                <w:rPr>
                  <w:rFonts w:ascii="Angsana New" w:eastAsia="Times New Roman" w:hAnsi="Angsana New" w:cs="Angsana New" w:hint="cs"/>
                  <w:color w:val="000000"/>
                  <w:szCs w:val="22"/>
                  <w:cs/>
                  <w:lang w:eastAsia="zh-CN"/>
                </w:rPr>
                <w:t>สหวิริยาสตีลอินดัสตรี</w:t>
              </w:r>
              <w:r w:rsidRPr="00192D54">
                <w:rPr>
                  <w:rFonts w:ascii="Angsana New" w:eastAsia="Times New Roman" w:hAnsi="Angsana New" w:cs="Angsana New" w:hint="cs"/>
                  <w:color w:val="000000"/>
                  <w:szCs w:val="22"/>
                  <w:lang w:eastAsia="zh-CN"/>
                </w:rPr>
                <w:t> </w:t>
              </w:r>
              <w:r w:rsidRPr="00192D54">
                <w:rPr>
                  <w:rFonts w:ascii="Angsana New" w:eastAsia="Times New Roman" w:hAnsi="Angsana New" w:cs="Angsana New" w:hint="cs"/>
                  <w:color w:val="000000"/>
                  <w:szCs w:val="22"/>
                  <w:cs/>
                  <w:lang w:eastAsia="zh-CN"/>
                </w:rPr>
                <w:t>จำกัด (มหาชน)</w:t>
              </w:r>
            </w:hyperlink>
          </w:p>
        </w:tc>
        <w:tc>
          <w:tcPr>
            <w:tcW w:w="1349" w:type="dxa"/>
          </w:tcPr>
          <w:p w14:paraId="2D4BFD97" w14:textId="09F2953A" w:rsidR="009B248C" w:rsidRPr="00B742E5" w:rsidRDefault="009B248C" w:rsidP="009B248C">
            <w:pPr>
              <w:suppressAutoHyphens/>
              <w:spacing w:after="0" w:line="240" w:lineRule="atLeast"/>
              <w:ind w:hanging="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เหล็ก</w:t>
            </w:r>
          </w:p>
        </w:tc>
        <w:tc>
          <w:tcPr>
            <w:tcW w:w="721" w:type="dxa"/>
          </w:tcPr>
          <w:p w14:paraId="574C4400" w14:textId="65E7746E" w:rsidR="009B248C" w:rsidRPr="00B742E5" w:rsidRDefault="009B248C" w:rsidP="009B248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vAlign w:val="bottom"/>
          </w:tcPr>
          <w:p w14:paraId="23D9A30C" w14:textId="52130F76" w:rsidR="009B248C" w:rsidRPr="00B742E5" w:rsidRDefault="009B248C" w:rsidP="009B248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40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vAlign w:val="bottom"/>
          </w:tcPr>
          <w:p w14:paraId="6F50BE2D" w14:textId="40450DFD" w:rsidR="009B248C" w:rsidRPr="00B742E5" w:rsidRDefault="009B248C" w:rsidP="009B248C">
            <w:pPr>
              <w:tabs>
                <w:tab w:val="decimal" w:pos="243"/>
              </w:tabs>
              <w:suppressAutoHyphens/>
              <w:spacing w:after="0" w:line="240" w:lineRule="atLeas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40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vAlign w:val="bottom"/>
          </w:tcPr>
          <w:p w14:paraId="079CB4BE" w14:textId="4BBC3F3B" w:rsidR="009B248C" w:rsidRPr="00B742E5" w:rsidRDefault="009B248C" w:rsidP="009B248C">
            <w:pPr>
              <w:tabs>
                <w:tab w:val="decimal" w:pos="392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1CEA22F" w14:textId="77777777" w:rsidR="009B248C" w:rsidRPr="00B742E5" w:rsidRDefault="009B248C" w:rsidP="009B248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0F30B1A7" w14:textId="5614D402" w:rsidR="009B248C" w:rsidRPr="00B742E5" w:rsidRDefault="009B248C" w:rsidP="009B248C">
            <w:pPr>
              <w:tabs>
                <w:tab w:val="decimal" w:pos="392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A1C1F92" w14:textId="77777777" w:rsidR="009B248C" w:rsidRPr="00B742E5" w:rsidRDefault="009B248C" w:rsidP="009B248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3F3FDF5" w14:textId="77F9ADE1" w:rsidR="009B248C" w:rsidRPr="00B742E5" w:rsidRDefault="009B248C" w:rsidP="009B248C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625248" w14:textId="77777777" w:rsidR="009B248C" w:rsidRPr="00B742E5" w:rsidRDefault="009B248C" w:rsidP="009B248C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2" w:type="dxa"/>
            <w:vAlign w:val="bottom"/>
          </w:tcPr>
          <w:p w14:paraId="50FB696D" w14:textId="736DC47E" w:rsidR="009B248C" w:rsidRPr="00B742E5" w:rsidRDefault="009B248C" w:rsidP="009B248C">
            <w:pPr>
              <w:tabs>
                <w:tab w:val="decimal" w:pos="413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78</w:t>
            </w:r>
          </w:p>
        </w:tc>
      </w:tr>
      <w:tr w:rsidR="009B248C" w:rsidRPr="00B742E5" w14:paraId="1F61384B" w14:textId="77777777" w:rsidTr="0001233A">
        <w:trPr>
          <w:trHeight w:val="53"/>
        </w:trPr>
        <w:tc>
          <w:tcPr>
            <w:tcW w:w="3060" w:type="dxa"/>
            <w:vAlign w:val="bottom"/>
            <w:hideMark/>
          </w:tcPr>
          <w:p w14:paraId="027BDF64" w14:textId="77777777" w:rsidR="009B248C" w:rsidRPr="00B742E5" w:rsidRDefault="009B248C" w:rsidP="009B248C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รวมเงินลงทุนในบริษัทร่วมส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ุ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ทธิ</w:t>
            </w:r>
          </w:p>
        </w:tc>
        <w:tc>
          <w:tcPr>
            <w:tcW w:w="1349" w:type="dxa"/>
          </w:tcPr>
          <w:p w14:paraId="6535B9EC" w14:textId="77777777" w:rsidR="009B248C" w:rsidRPr="00B742E5" w:rsidRDefault="009B248C" w:rsidP="009B248C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</w:tcPr>
          <w:p w14:paraId="592A6E39" w14:textId="77777777" w:rsidR="009B248C" w:rsidRPr="00B742E5" w:rsidRDefault="009B248C" w:rsidP="009B248C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vAlign w:val="bottom"/>
          </w:tcPr>
          <w:p w14:paraId="4BD3693B" w14:textId="77777777" w:rsidR="009B248C" w:rsidRPr="00B742E5" w:rsidRDefault="009B248C" w:rsidP="009B248C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vAlign w:val="bottom"/>
          </w:tcPr>
          <w:p w14:paraId="0878E530" w14:textId="77777777" w:rsidR="009B248C" w:rsidRPr="00B742E5" w:rsidRDefault="009B248C" w:rsidP="009B248C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20FD135E" w14:textId="1292D269" w:rsidR="009B248C" w:rsidRPr="00B742E5" w:rsidRDefault="009B248C" w:rsidP="009B248C">
            <w:pPr>
              <w:tabs>
                <w:tab w:val="decimal" w:pos="392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14:paraId="27DCC814" w14:textId="77777777" w:rsidR="009B248C" w:rsidRPr="00B742E5" w:rsidRDefault="009B248C" w:rsidP="009B248C">
            <w:pPr>
              <w:tabs>
                <w:tab w:val="decimal" w:pos="-63"/>
                <w:tab w:val="decimal" w:pos="392"/>
                <w:tab w:val="decimal" w:pos="432"/>
              </w:tabs>
              <w:suppressAutoHyphens/>
              <w:snapToGrid w:val="0"/>
              <w:spacing w:after="0" w:line="240" w:lineRule="atLeast"/>
              <w:ind w:left="-234" w:right="-52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5BF47351" w14:textId="77777777" w:rsidR="009B248C" w:rsidRPr="00B742E5" w:rsidRDefault="009B248C" w:rsidP="009B248C">
            <w:pPr>
              <w:tabs>
                <w:tab w:val="decimal" w:pos="392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14:paraId="4BF8D247" w14:textId="77777777" w:rsidR="009B248C" w:rsidRPr="00B742E5" w:rsidRDefault="009B248C" w:rsidP="009B248C">
            <w:pPr>
              <w:tabs>
                <w:tab w:val="decimal" w:pos="-63"/>
                <w:tab w:val="decimal" w:pos="432"/>
              </w:tabs>
              <w:suppressAutoHyphens/>
              <w:snapToGrid w:val="0"/>
              <w:spacing w:after="0" w:line="240" w:lineRule="atLeast"/>
              <w:ind w:left="-234" w:right="-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23A7BE31" w14:textId="7A876C21" w:rsidR="009B248C" w:rsidRPr="00B742E5" w:rsidRDefault="009B248C" w:rsidP="009B248C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14:paraId="753833D1" w14:textId="77777777" w:rsidR="009B248C" w:rsidRPr="00B742E5" w:rsidRDefault="009B248C" w:rsidP="009B248C">
            <w:pPr>
              <w:tabs>
                <w:tab w:val="decimal" w:pos="-63"/>
                <w:tab w:val="decimal" w:pos="413"/>
              </w:tabs>
              <w:suppressAutoHyphens/>
              <w:snapToGrid w:val="0"/>
              <w:spacing w:after="0" w:line="240" w:lineRule="atLeast"/>
              <w:ind w:left="-234"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0828C6D9" w14:textId="77777777" w:rsidR="009B248C" w:rsidRPr="00B742E5" w:rsidRDefault="009B248C" w:rsidP="009B248C">
            <w:pPr>
              <w:tabs>
                <w:tab w:val="decimal" w:pos="413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lang w:eastAsia="zh-CN"/>
              </w:rPr>
              <w:t>78</w:t>
            </w:r>
          </w:p>
        </w:tc>
      </w:tr>
    </w:tbl>
    <w:p w14:paraId="6FB95755" w14:textId="5B38F55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18"/>
          <w:szCs w:val="18"/>
          <w:lang w:eastAsia="zh-CN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89"/>
        <w:gridCol w:w="691"/>
        <w:gridCol w:w="630"/>
        <w:gridCol w:w="630"/>
        <w:gridCol w:w="630"/>
        <w:gridCol w:w="236"/>
        <w:gridCol w:w="632"/>
        <w:gridCol w:w="238"/>
        <w:gridCol w:w="630"/>
        <w:gridCol w:w="236"/>
        <w:gridCol w:w="638"/>
      </w:tblGrid>
      <w:tr w:rsidR="00962E01" w:rsidRPr="00B742E5" w14:paraId="653B269F" w14:textId="77777777" w:rsidTr="003360B1">
        <w:tc>
          <w:tcPr>
            <w:tcW w:w="3330" w:type="dxa"/>
            <w:shd w:val="clear" w:color="auto" w:fill="auto"/>
          </w:tcPr>
          <w:p w14:paraId="345839A9" w14:textId="77777777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 w:type="page"/>
            </w:r>
          </w:p>
        </w:tc>
        <w:tc>
          <w:tcPr>
            <w:tcW w:w="1289" w:type="dxa"/>
            <w:shd w:val="clear" w:color="auto" w:fill="auto"/>
          </w:tcPr>
          <w:p w14:paraId="23C7196A" w14:textId="10920861" w:rsidR="00962E01" w:rsidRPr="00B742E5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91" w:type="dxa"/>
            <w:shd w:val="clear" w:color="auto" w:fill="auto"/>
          </w:tcPr>
          <w:p w14:paraId="2826CB6E" w14:textId="77777777" w:rsidR="00962E01" w:rsidRPr="00B742E5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4500" w:type="dxa"/>
            <w:gridSpan w:val="9"/>
            <w:shd w:val="clear" w:color="auto" w:fill="auto"/>
          </w:tcPr>
          <w:p w14:paraId="37A8E3E2" w14:textId="7BAE7003" w:rsidR="00962E01" w:rsidRPr="00B742E5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962E01" w:rsidRPr="00B742E5" w14:paraId="5E16F290" w14:textId="77777777" w:rsidTr="003360B1">
        <w:tc>
          <w:tcPr>
            <w:tcW w:w="3330" w:type="dxa"/>
            <w:shd w:val="clear" w:color="auto" w:fill="auto"/>
          </w:tcPr>
          <w:p w14:paraId="29459394" w14:textId="77777777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6D3B6B3B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1B8DA7CD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ประเภท</w:t>
            </w:r>
          </w:p>
          <w:p w14:paraId="246B3692" w14:textId="77777777" w:rsidR="00962E01" w:rsidRPr="00B742E5" w:rsidRDefault="00962E01" w:rsidP="00962E01">
            <w:pPr>
              <w:suppressAutoHyphens/>
              <w:spacing w:after="0" w:line="25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194360" w14:textId="77777777" w:rsidR="00962E01" w:rsidRPr="00B742E5" w:rsidRDefault="00962E01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สัดส่วน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243A8687" w14:textId="63EEA65D" w:rsidR="00962E01" w:rsidRPr="00B742E5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8" w:type="dxa"/>
          </w:tcPr>
          <w:p w14:paraId="7447BBE9" w14:textId="77777777" w:rsidR="00962E01" w:rsidRPr="00B742E5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504" w:type="dxa"/>
            <w:gridSpan w:val="3"/>
            <w:vAlign w:val="bottom"/>
          </w:tcPr>
          <w:p w14:paraId="7F00D5CC" w14:textId="77777777" w:rsidR="00962E01" w:rsidRPr="00B742E5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รายได้เงินปันผล</w:t>
            </w:r>
          </w:p>
        </w:tc>
      </w:tr>
      <w:tr w:rsidR="00962E01" w:rsidRPr="00B742E5" w14:paraId="7931A7D4" w14:textId="77777777" w:rsidTr="003360B1">
        <w:trPr>
          <w:trHeight w:val="164"/>
        </w:trPr>
        <w:tc>
          <w:tcPr>
            <w:tcW w:w="3330" w:type="dxa"/>
            <w:shd w:val="clear" w:color="auto" w:fill="auto"/>
          </w:tcPr>
          <w:p w14:paraId="3164571B" w14:textId="77777777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716E63A6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91" w:type="dxa"/>
          </w:tcPr>
          <w:p w14:paraId="32F1C407" w14:textId="77777777" w:rsidR="00962E01" w:rsidRPr="00B742E5" w:rsidRDefault="00962E01" w:rsidP="00962E01">
            <w:pPr>
              <w:suppressAutoHyphens/>
              <w:spacing w:after="0" w:line="25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FA0998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ทางตรง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364F103E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  <w:tc>
          <w:tcPr>
            <w:tcW w:w="238" w:type="dxa"/>
          </w:tcPr>
          <w:p w14:paraId="122EF677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504" w:type="dxa"/>
            <w:gridSpan w:val="3"/>
          </w:tcPr>
          <w:p w14:paraId="2EB1E1D6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สำหรับงวด</w:t>
            </w:r>
          </w:p>
        </w:tc>
      </w:tr>
      <w:tr w:rsidR="00962E01" w:rsidRPr="00B742E5" w14:paraId="6C472E8C" w14:textId="77777777" w:rsidTr="003360B1">
        <w:tc>
          <w:tcPr>
            <w:tcW w:w="3330" w:type="dxa"/>
            <w:shd w:val="clear" w:color="auto" w:fill="auto"/>
          </w:tcPr>
          <w:p w14:paraId="01006F19" w14:textId="77777777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08B2C7F6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4DADCC7C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47B3A89" w14:textId="4CA43919" w:rsidR="00962E01" w:rsidRPr="00B742E5" w:rsidRDefault="00962E01" w:rsidP="00962E0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20231212" w14:textId="6E03A770" w:rsidR="00962E01" w:rsidRPr="00B742E5" w:rsidRDefault="00962E01" w:rsidP="00962E0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14:paraId="7C78FB67" w14:textId="77777777" w:rsidR="00962E01" w:rsidRPr="00B742E5" w:rsidRDefault="00962E01" w:rsidP="00962E0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698F2C95" w14:textId="532F405C" w:rsidR="00962E01" w:rsidRPr="00B742E5" w:rsidRDefault="00962E01" w:rsidP="00962E0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7AC6D38B" w14:textId="34AE4192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38AE6A3E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</w:tcPr>
          <w:p w14:paraId="162E91FC" w14:textId="77777777" w:rsidR="00962E01" w:rsidRPr="00B742E5" w:rsidRDefault="00962E01" w:rsidP="00962E0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  <w:tc>
          <w:tcPr>
            <w:tcW w:w="238" w:type="dxa"/>
          </w:tcPr>
          <w:p w14:paraId="13A332A3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203BE427" w14:textId="56C4DFD0" w:rsidR="00962E01" w:rsidRPr="00B742E5" w:rsidRDefault="00962E01" w:rsidP="00962E0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76DA52A1" w14:textId="34AC7D51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236" w:type="dxa"/>
          </w:tcPr>
          <w:p w14:paraId="30A0EC44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2894B742" w14:textId="3FEA9A85" w:rsidR="00962E01" w:rsidRPr="00B742E5" w:rsidRDefault="00962E01" w:rsidP="00962E0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 w:rsidR="003D39A0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="003D39A0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</w:tc>
      </w:tr>
      <w:tr w:rsidR="00962E01" w:rsidRPr="00B742E5" w14:paraId="24DB7323" w14:textId="77777777" w:rsidTr="003360B1">
        <w:tc>
          <w:tcPr>
            <w:tcW w:w="3330" w:type="dxa"/>
            <w:shd w:val="clear" w:color="auto" w:fill="auto"/>
          </w:tcPr>
          <w:p w14:paraId="01D1AD52" w14:textId="77777777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63F2CB06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746393C6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2907AB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1804F5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83230B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E41007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9478468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38" w:type="dxa"/>
          </w:tcPr>
          <w:p w14:paraId="67AF5588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vAlign w:val="center"/>
          </w:tcPr>
          <w:p w14:paraId="4C7134BF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2E016445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  <w:vAlign w:val="center"/>
          </w:tcPr>
          <w:p w14:paraId="06707F97" w14:textId="77777777" w:rsidR="00962E01" w:rsidRPr="00B742E5" w:rsidRDefault="00962E01" w:rsidP="00962E01">
            <w:pPr>
              <w:suppressAutoHyphens/>
              <w:spacing w:after="0" w:line="25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</w:tr>
      <w:tr w:rsidR="00962E01" w:rsidRPr="00B742E5" w14:paraId="64D5B6E5" w14:textId="77777777" w:rsidTr="003360B1">
        <w:tc>
          <w:tcPr>
            <w:tcW w:w="3330" w:type="dxa"/>
            <w:shd w:val="clear" w:color="auto" w:fill="auto"/>
          </w:tcPr>
          <w:p w14:paraId="11DCD0CC" w14:textId="77777777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5F42D5BC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220E6CE8" w14:textId="77777777" w:rsidR="00962E01" w:rsidRPr="00B742E5" w:rsidRDefault="00962E01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74D16E" w14:textId="77777777" w:rsidR="00962E01" w:rsidRPr="00B742E5" w:rsidRDefault="00962E01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3240" w:type="dxa"/>
            <w:gridSpan w:val="7"/>
            <w:shd w:val="clear" w:color="auto" w:fill="auto"/>
            <w:vAlign w:val="bottom"/>
          </w:tcPr>
          <w:p w14:paraId="029337F0" w14:textId="77777777" w:rsidR="00962E01" w:rsidRPr="00B742E5" w:rsidRDefault="00962E01" w:rsidP="00962E01">
            <w:pPr>
              <w:suppressAutoHyphens/>
              <w:spacing w:after="0" w:line="25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962E01" w:rsidRPr="00B742E5" w14:paraId="3A2CA075" w14:textId="77777777" w:rsidTr="003360B1">
        <w:tc>
          <w:tcPr>
            <w:tcW w:w="3330" w:type="dxa"/>
            <w:shd w:val="clear" w:color="auto" w:fill="auto"/>
          </w:tcPr>
          <w:p w14:paraId="75D65EAF" w14:textId="77777777" w:rsidR="00962E01" w:rsidRPr="00B742E5" w:rsidRDefault="00962E01" w:rsidP="00380250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</w:t>
            </w:r>
          </w:p>
        </w:tc>
        <w:tc>
          <w:tcPr>
            <w:tcW w:w="1289" w:type="dxa"/>
            <w:shd w:val="clear" w:color="auto" w:fill="auto"/>
          </w:tcPr>
          <w:p w14:paraId="3BFB5B35" w14:textId="77777777" w:rsidR="00962E01" w:rsidRPr="00B742E5" w:rsidRDefault="00962E01" w:rsidP="00962E0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34E6CF01" w14:textId="77777777" w:rsidR="00962E01" w:rsidRPr="00B742E5" w:rsidRDefault="00962E01" w:rsidP="00962E01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A02F89" w14:textId="77777777" w:rsidR="00962E01" w:rsidRPr="00B742E5" w:rsidRDefault="00962E01" w:rsidP="00962E01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4C49E6" w14:textId="77777777" w:rsidR="00962E01" w:rsidRPr="00B742E5" w:rsidRDefault="00962E01" w:rsidP="00E629F9">
            <w:pPr>
              <w:tabs>
                <w:tab w:val="decimal" w:pos="241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2BBE010" w14:textId="77777777" w:rsidR="00962E01" w:rsidRPr="00B742E5" w:rsidRDefault="00962E01" w:rsidP="00962E01">
            <w:pPr>
              <w:tabs>
                <w:tab w:val="decimal" w:pos="-263"/>
              </w:tabs>
              <w:suppressAutoHyphens/>
              <w:snapToGrid w:val="0"/>
              <w:spacing w:after="0" w:line="250" w:lineRule="exact"/>
              <w:ind w:left="-234" w:right="3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8F81AE" w14:textId="77777777" w:rsidR="00962E01" w:rsidRPr="00B742E5" w:rsidRDefault="00962E01" w:rsidP="00962E0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86ECF12" w14:textId="77777777" w:rsidR="00962E01" w:rsidRPr="00B742E5" w:rsidRDefault="00962E01" w:rsidP="00962E01">
            <w:pPr>
              <w:tabs>
                <w:tab w:val="decimal" w:pos="-61"/>
              </w:tabs>
              <w:suppressAutoHyphens/>
              <w:snapToGrid w:val="0"/>
              <w:spacing w:after="0" w:line="250" w:lineRule="exact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8" w:type="dxa"/>
          </w:tcPr>
          <w:p w14:paraId="2E0ABDE2" w14:textId="77777777" w:rsidR="00962E01" w:rsidRPr="00B742E5" w:rsidRDefault="00962E01" w:rsidP="00962E01">
            <w:pPr>
              <w:tabs>
                <w:tab w:val="decimal" w:pos="-61"/>
              </w:tabs>
              <w:suppressAutoHyphens/>
              <w:snapToGrid w:val="0"/>
              <w:spacing w:after="0" w:line="250" w:lineRule="exact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</w:tcPr>
          <w:p w14:paraId="6D23407F" w14:textId="77777777" w:rsidR="00962E01" w:rsidRPr="00B742E5" w:rsidRDefault="00962E01" w:rsidP="00962E01">
            <w:pPr>
              <w:tabs>
                <w:tab w:val="decimal" w:pos="-61"/>
              </w:tabs>
              <w:suppressAutoHyphens/>
              <w:snapToGrid w:val="0"/>
              <w:spacing w:after="0" w:line="250" w:lineRule="exact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7C6E2738" w14:textId="77777777" w:rsidR="00962E01" w:rsidRPr="00B742E5" w:rsidRDefault="00962E01" w:rsidP="00962E01">
            <w:pPr>
              <w:tabs>
                <w:tab w:val="decimal" w:pos="-61"/>
              </w:tabs>
              <w:suppressAutoHyphens/>
              <w:snapToGrid w:val="0"/>
              <w:spacing w:after="0" w:line="250" w:lineRule="exact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8" w:type="dxa"/>
          </w:tcPr>
          <w:p w14:paraId="28E37C84" w14:textId="77777777" w:rsidR="00962E01" w:rsidRPr="00B742E5" w:rsidRDefault="00962E01" w:rsidP="00962E01">
            <w:pPr>
              <w:tabs>
                <w:tab w:val="decimal" w:pos="-61"/>
              </w:tabs>
              <w:suppressAutoHyphens/>
              <w:snapToGrid w:val="0"/>
              <w:spacing w:after="0" w:line="250" w:lineRule="exact"/>
              <w:ind w:left="-234" w:right="7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0569C0" w:rsidRPr="00B742E5" w14:paraId="594D270B" w14:textId="77777777" w:rsidTr="003360B1">
        <w:tc>
          <w:tcPr>
            <w:tcW w:w="3330" w:type="dxa"/>
            <w:shd w:val="clear" w:color="auto" w:fill="auto"/>
          </w:tcPr>
          <w:p w14:paraId="48F6DDD9" w14:textId="52A9D49E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>บริษัท เอสซีบี เท็นเอกซ์ จำกัด</w:t>
            </w:r>
            <w:r w:rsidR="00F357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89" w:type="dxa"/>
            <w:shd w:val="clear" w:color="auto" w:fill="auto"/>
          </w:tcPr>
          <w:p w14:paraId="41A9B4A2" w14:textId="77777777" w:rsidR="000569C0" w:rsidRPr="00B742E5" w:rsidRDefault="000569C0" w:rsidP="000569C0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ธุรกิจด้านการลงทุน</w:t>
            </w:r>
          </w:p>
        </w:tc>
        <w:tc>
          <w:tcPr>
            <w:tcW w:w="691" w:type="dxa"/>
          </w:tcPr>
          <w:p w14:paraId="26838CC9" w14:textId="77777777" w:rsidR="000569C0" w:rsidRPr="00B742E5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1FBCBE02" w14:textId="683308B4" w:rsidR="000569C0" w:rsidRPr="000569C0" w:rsidRDefault="000569C0" w:rsidP="000569C0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6D2150A" w14:textId="77777777" w:rsidR="000569C0" w:rsidRPr="00B742E5" w:rsidRDefault="000569C0" w:rsidP="00E629F9">
            <w:pPr>
              <w:tabs>
                <w:tab w:val="decimal" w:pos="241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7DF0F4" w14:textId="75EE0811" w:rsidR="000569C0" w:rsidRPr="000569C0" w:rsidRDefault="000569C0" w:rsidP="000569C0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5,300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91B60D" w14:textId="77777777" w:rsidR="000569C0" w:rsidRPr="00B742E5" w:rsidRDefault="000569C0" w:rsidP="000569C0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0202C3" w14:textId="77777777" w:rsidR="000569C0" w:rsidRPr="00B742E5" w:rsidRDefault="000569C0" w:rsidP="00E629F9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50" w:lineRule="exact"/>
              <w:ind w:left="-234" w:right="-2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8" w:type="dxa"/>
          </w:tcPr>
          <w:p w14:paraId="3330DE37" w14:textId="77777777" w:rsidR="000569C0" w:rsidRPr="00B742E5" w:rsidRDefault="000569C0" w:rsidP="000569C0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74C9A29E" w14:textId="1713A4AA" w:rsidR="000569C0" w:rsidRPr="000569C0" w:rsidRDefault="000569C0" w:rsidP="00E629F9">
            <w:pPr>
              <w:tabs>
                <w:tab w:val="decimal" w:pos="230"/>
              </w:tabs>
              <w:suppressAutoHyphens/>
              <w:snapToGrid w:val="0"/>
              <w:spacing w:after="0" w:line="250" w:lineRule="exact"/>
              <w:ind w:left="-234" w:right="10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569C0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6" w:type="dxa"/>
          </w:tcPr>
          <w:p w14:paraId="767081E7" w14:textId="77777777" w:rsidR="000569C0" w:rsidRPr="00B742E5" w:rsidRDefault="000569C0" w:rsidP="000569C0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55347A85" w14:textId="77777777" w:rsidR="000569C0" w:rsidRPr="00B742E5" w:rsidRDefault="000569C0" w:rsidP="000569C0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A23661" w:rsidRPr="00B742E5" w14:paraId="6DBC0B01" w14:textId="77777777" w:rsidTr="006E262D">
        <w:tc>
          <w:tcPr>
            <w:tcW w:w="3330" w:type="dxa"/>
            <w:shd w:val="clear" w:color="auto" w:fill="auto"/>
          </w:tcPr>
          <w:p w14:paraId="0DFA9DC7" w14:textId="28870350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A9664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    Siam Commercial Myanmar Ltd.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  <w:r w:rsidRPr="00A9664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1289" w:type="dxa"/>
            <w:shd w:val="clear" w:color="auto" w:fill="auto"/>
          </w:tcPr>
          <w:p w14:paraId="62838CF8" w14:textId="5E96D89F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691" w:type="dxa"/>
          </w:tcPr>
          <w:p w14:paraId="6BC3F057" w14:textId="5C013BB4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56E8292C" w14:textId="365C5078" w:rsidR="00A23661" w:rsidRPr="000569C0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hAnsiTheme="majorBidi" w:cstheme="majorBidi"/>
                <w:szCs w:val="22"/>
                <w:lang w:val="en-GB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8068A9" w14:textId="0E87CA89" w:rsidR="00A23661" w:rsidRPr="00B742E5" w:rsidRDefault="00A23661" w:rsidP="00A23661">
            <w:pPr>
              <w:tabs>
                <w:tab w:val="decimal" w:pos="241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3BCF8C" w14:textId="0A71B36D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hAnsiTheme="majorBidi" w:cstheme="majorBidi"/>
                <w:szCs w:val="22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4,748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5F185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5F55FB" w14:textId="46FD2547" w:rsidR="00A23661" w:rsidRPr="00B742E5" w:rsidRDefault="00A23661" w:rsidP="00A23661">
            <w:pPr>
              <w:tabs>
                <w:tab w:val="decimal" w:pos="-61"/>
                <w:tab w:val="left" w:pos="218"/>
              </w:tabs>
              <w:suppressAutoHyphens/>
              <w:snapToGrid w:val="0"/>
              <w:spacing w:after="0" w:line="250" w:lineRule="exact"/>
              <w:ind w:left="-234" w:right="-2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8" w:type="dxa"/>
          </w:tcPr>
          <w:p w14:paraId="74724FC7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606B7E13" w14:textId="788BF5F9" w:rsidR="00A23661" w:rsidRPr="000569C0" w:rsidRDefault="00A23661" w:rsidP="00A23661">
            <w:pPr>
              <w:tabs>
                <w:tab w:val="decimal" w:pos="230"/>
              </w:tabs>
              <w:suppressAutoHyphens/>
              <w:snapToGrid w:val="0"/>
              <w:spacing w:after="0" w:line="250" w:lineRule="exact"/>
              <w:ind w:left="-234" w:right="10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6" w:type="dxa"/>
          </w:tcPr>
          <w:p w14:paraId="16D0979D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5B552D69" w14:textId="2C6841DA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-</w:t>
            </w:r>
          </w:p>
        </w:tc>
      </w:tr>
      <w:tr w:rsidR="00A23661" w:rsidRPr="00B742E5" w14:paraId="24B66595" w14:textId="77777777" w:rsidTr="003360B1">
        <w:tc>
          <w:tcPr>
            <w:tcW w:w="3330" w:type="dxa"/>
            <w:shd w:val="clear" w:color="auto" w:fill="auto"/>
          </w:tcPr>
          <w:p w14:paraId="5D146D70" w14:textId="77777777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Cambodian Commercial Bank Ltd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</w:p>
        </w:tc>
        <w:tc>
          <w:tcPr>
            <w:tcW w:w="1289" w:type="dxa"/>
            <w:shd w:val="clear" w:color="auto" w:fill="auto"/>
          </w:tcPr>
          <w:p w14:paraId="73B73FB8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691" w:type="dxa"/>
          </w:tcPr>
          <w:p w14:paraId="58147479" w14:textId="77777777" w:rsidR="00A23661" w:rsidRPr="005C3D76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C51EE6" w14:textId="08E1CD97" w:rsidR="00A23661" w:rsidRPr="000569C0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3F2855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FB295B" w14:textId="47B8653E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2,688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6E7827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4043FD1" w14:textId="77777777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2,688</w:t>
            </w:r>
          </w:p>
        </w:tc>
        <w:tc>
          <w:tcPr>
            <w:tcW w:w="238" w:type="dxa"/>
          </w:tcPr>
          <w:p w14:paraId="421111FD" w14:textId="77777777" w:rsidR="00A23661" w:rsidRPr="00B742E5" w:rsidRDefault="00A23661" w:rsidP="00A23661">
            <w:pPr>
              <w:tabs>
                <w:tab w:val="decimal" w:pos="414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23EBE151" w14:textId="22D13201" w:rsidR="00A23661" w:rsidRPr="000569C0" w:rsidRDefault="00A23661" w:rsidP="00A23661">
            <w:pPr>
              <w:tabs>
                <w:tab w:val="decimal" w:pos="230"/>
              </w:tabs>
              <w:suppressAutoHyphens/>
              <w:snapToGrid w:val="0"/>
              <w:spacing w:after="0" w:line="250" w:lineRule="exact"/>
              <w:ind w:left="-234" w:right="10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569C0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-</w:t>
            </w:r>
          </w:p>
        </w:tc>
        <w:tc>
          <w:tcPr>
            <w:tcW w:w="236" w:type="dxa"/>
          </w:tcPr>
          <w:p w14:paraId="2B2FA211" w14:textId="77777777" w:rsidR="00A23661" w:rsidRPr="00B742E5" w:rsidRDefault="00A23661" w:rsidP="00A23661">
            <w:pPr>
              <w:tabs>
                <w:tab w:val="decimal" w:pos="517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5D691E25" w14:textId="7163FB8F" w:rsidR="00A23661" w:rsidRPr="00B742E5" w:rsidRDefault="00A23661" w:rsidP="00A23661">
            <w:pPr>
              <w:tabs>
                <w:tab w:val="decimal" w:pos="438"/>
              </w:tabs>
              <w:suppressAutoHyphens/>
              <w:spacing w:after="0" w:line="250" w:lineRule="exact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</w:p>
        </w:tc>
      </w:tr>
      <w:tr w:rsidR="00A23661" w:rsidRPr="00B742E5" w14:paraId="3FAD0F6D" w14:textId="77777777" w:rsidTr="003360B1">
        <w:tc>
          <w:tcPr>
            <w:tcW w:w="3330" w:type="dxa"/>
            <w:shd w:val="clear" w:color="auto" w:fill="auto"/>
          </w:tcPr>
          <w:p w14:paraId="0463CD70" w14:textId="77777777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289" w:type="dxa"/>
            <w:shd w:val="clear" w:color="auto" w:fill="auto"/>
          </w:tcPr>
          <w:p w14:paraId="03CD0008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691" w:type="dxa"/>
          </w:tcPr>
          <w:p w14:paraId="6A86EB2D" w14:textId="77777777" w:rsidR="00A23661" w:rsidRPr="005C3D76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F906FF" w14:textId="5998D86B" w:rsidR="00A23661" w:rsidRPr="000569C0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8E42D2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A6587E" w14:textId="0810D91D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2,207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9DAA53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F9BEFBF" w14:textId="77777777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2,207</w:t>
            </w:r>
          </w:p>
        </w:tc>
        <w:tc>
          <w:tcPr>
            <w:tcW w:w="238" w:type="dxa"/>
          </w:tcPr>
          <w:p w14:paraId="3C4931B4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5F048C86" w14:textId="6B9B2E80" w:rsidR="00A23661" w:rsidRPr="00B742E5" w:rsidRDefault="00A23661" w:rsidP="00A23661">
            <w:pPr>
              <w:tabs>
                <w:tab w:val="decimal" w:pos="438"/>
              </w:tabs>
              <w:suppressAutoHyphens/>
              <w:spacing w:after="0" w:line="250" w:lineRule="exact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430</w:t>
            </w:r>
          </w:p>
        </w:tc>
        <w:tc>
          <w:tcPr>
            <w:tcW w:w="236" w:type="dxa"/>
          </w:tcPr>
          <w:p w14:paraId="4C8FCB1E" w14:textId="77777777" w:rsidR="00A23661" w:rsidRPr="00B742E5" w:rsidRDefault="00A23661" w:rsidP="00A23661">
            <w:pPr>
              <w:tabs>
                <w:tab w:val="decimal" w:pos="517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437020F4" w14:textId="17441FF2" w:rsidR="00A23661" w:rsidRPr="00B742E5" w:rsidRDefault="00A23661" w:rsidP="00A23661">
            <w:pPr>
              <w:tabs>
                <w:tab w:val="decimal" w:pos="438"/>
              </w:tabs>
              <w:suppressAutoHyphens/>
              <w:spacing w:after="0" w:line="250" w:lineRule="exact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108</w:t>
            </w:r>
          </w:p>
        </w:tc>
      </w:tr>
      <w:tr w:rsidR="00A23661" w:rsidRPr="00B742E5" w14:paraId="6E7772A0" w14:textId="77777777" w:rsidTr="003360B1">
        <w:tc>
          <w:tcPr>
            <w:tcW w:w="3330" w:type="dxa"/>
            <w:shd w:val="clear" w:color="auto" w:fill="auto"/>
          </w:tcPr>
          <w:p w14:paraId="6D3599D1" w14:textId="77777777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289" w:type="dxa"/>
            <w:shd w:val="clear" w:color="auto" w:fill="auto"/>
          </w:tcPr>
          <w:p w14:paraId="3C5AE33B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691" w:type="dxa"/>
          </w:tcPr>
          <w:p w14:paraId="05CC3577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2BC058" w14:textId="57B37469" w:rsidR="00A23661" w:rsidRPr="000569C0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60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7EA697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C9D8A8" w14:textId="0965DBFF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1,080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896ACA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4D2A559" w14:textId="77777777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1,080</w:t>
            </w:r>
          </w:p>
        </w:tc>
        <w:tc>
          <w:tcPr>
            <w:tcW w:w="238" w:type="dxa"/>
          </w:tcPr>
          <w:p w14:paraId="701DF243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47E3F79D" w14:textId="7E669D9B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0F9F24DE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67562287" w14:textId="77777777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A23661" w:rsidRPr="00B742E5" w14:paraId="0AAC972A" w14:textId="77777777" w:rsidTr="003360B1">
        <w:tc>
          <w:tcPr>
            <w:tcW w:w="3330" w:type="dxa"/>
            <w:shd w:val="clear" w:color="auto" w:fill="auto"/>
          </w:tcPr>
          <w:p w14:paraId="7F53B096" w14:textId="77777777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289" w:type="dxa"/>
            <w:shd w:val="clear" w:color="auto" w:fill="auto"/>
          </w:tcPr>
          <w:p w14:paraId="48AA73D6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691" w:type="dxa"/>
          </w:tcPr>
          <w:p w14:paraId="4E2AB0A2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6C7132A" w14:textId="1A85BD6F" w:rsidR="00A23661" w:rsidRPr="000569C0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3703B5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F95FB3E" w14:textId="23B56A6E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390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D42DC1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1EBE960" w14:textId="77777777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390</w:t>
            </w:r>
          </w:p>
        </w:tc>
        <w:tc>
          <w:tcPr>
            <w:tcW w:w="238" w:type="dxa"/>
          </w:tcPr>
          <w:p w14:paraId="026504C9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78753EB3" w14:textId="1F51AAC8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44F35543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461ABC0A" w14:textId="77777777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A23661" w:rsidRPr="00B742E5" w14:paraId="2D0BF8C5" w14:textId="77777777" w:rsidTr="003360B1">
        <w:tc>
          <w:tcPr>
            <w:tcW w:w="3330" w:type="dxa"/>
            <w:shd w:val="clear" w:color="auto" w:fill="auto"/>
          </w:tcPr>
          <w:p w14:paraId="3776E197" w14:textId="3DDE9A44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บริษัทหลักทรัพย์จัดการกองทุน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ไทยพาณิชย์ จำกัด</w:t>
            </w:r>
          </w:p>
        </w:tc>
        <w:tc>
          <w:tcPr>
            <w:tcW w:w="1289" w:type="dxa"/>
            <w:shd w:val="clear" w:color="auto" w:fill="auto"/>
          </w:tcPr>
          <w:p w14:paraId="66B9404F" w14:textId="1FD0F0EE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691" w:type="dxa"/>
          </w:tcPr>
          <w:p w14:paraId="6BE50A76" w14:textId="2DB7A63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CF430F" w14:textId="17C10446" w:rsidR="00A23661" w:rsidRPr="000569C0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4C6965" w14:textId="797057F4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742473" w14:textId="01C0B88F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A74B0A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2F66A77" w14:textId="65EB32E2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222</w:t>
            </w:r>
          </w:p>
        </w:tc>
        <w:tc>
          <w:tcPr>
            <w:tcW w:w="238" w:type="dxa"/>
          </w:tcPr>
          <w:p w14:paraId="025F3B0A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1A68A003" w14:textId="5582D3B3" w:rsidR="00A23661" w:rsidRPr="00B742E5" w:rsidRDefault="00A23661" w:rsidP="00A23661">
            <w:pPr>
              <w:tabs>
                <w:tab w:val="decimal" w:pos="438"/>
              </w:tabs>
              <w:suppressAutoHyphens/>
              <w:spacing w:after="0" w:line="250" w:lineRule="exact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1,216</w:t>
            </w:r>
          </w:p>
        </w:tc>
        <w:tc>
          <w:tcPr>
            <w:tcW w:w="236" w:type="dxa"/>
          </w:tcPr>
          <w:p w14:paraId="3ACF6178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40DB02EC" w14:textId="0B0C0310" w:rsidR="00A23661" w:rsidRPr="00B742E5" w:rsidRDefault="00A23661" w:rsidP="00A23661">
            <w:pPr>
              <w:tabs>
                <w:tab w:val="decimal" w:pos="438"/>
              </w:tabs>
              <w:suppressAutoHyphens/>
              <w:spacing w:after="0" w:line="250" w:lineRule="exact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1,058</w:t>
            </w:r>
          </w:p>
        </w:tc>
      </w:tr>
      <w:tr w:rsidR="00A23661" w:rsidRPr="00B742E5" w14:paraId="56BD956A" w14:textId="77777777" w:rsidTr="003360B1">
        <w:tc>
          <w:tcPr>
            <w:tcW w:w="3330" w:type="dxa"/>
            <w:shd w:val="clear" w:color="auto" w:fill="auto"/>
          </w:tcPr>
          <w:p w14:paraId="5932535A" w14:textId="351DF8AD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  <w:t xml:space="preserve">บริษัท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มันนิกซ์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89" w:type="dxa"/>
            <w:shd w:val="clear" w:color="auto" w:fill="auto"/>
          </w:tcPr>
          <w:p w14:paraId="7AB49A74" w14:textId="1AB43320" w:rsidR="00A23661" w:rsidRPr="00B742E5" w:rsidRDefault="00A23661" w:rsidP="004D6ECE">
            <w:pPr>
              <w:suppressAutoHyphens/>
              <w:spacing w:after="0" w:line="25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ธุรกิจให้สินเชื่อ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ผ่าน</w:t>
            </w:r>
            <w:r w:rsidR="004D6EC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ช่องทางดิจิทัล</w:t>
            </w:r>
          </w:p>
        </w:tc>
        <w:tc>
          <w:tcPr>
            <w:tcW w:w="691" w:type="dxa"/>
          </w:tcPr>
          <w:p w14:paraId="49940964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7D965085" w14:textId="4F390AC2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A14DB" w14:textId="77777777" w:rsidR="00A23661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0A9BEC3D" w14:textId="0EC4DF60" w:rsidR="00A23661" w:rsidRPr="000569C0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60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5E8E9D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AC2A59F" w14:textId="78920A94" w:rsidR="00A23661" w:rsidRPr="00B742E5" w:rsidRDefault="00A23661" w:rsidP="00A23661">
            <w:pPr>
              <w:tabs>
                <w:tab w:val="decimal" w:pos="250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B18AC4" w14:textId="77777777" w:rsidR="00A23661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hAnsiTheme="majorBidi" w:cstheme="majorBidi"/>
                <w:szCs w:val="22"/>
              </w:rPr>
            </w:pPr>
          </w:p>
          <w:p w14:paraId="385886D9" w14:textId="5C5F439B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3A149D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5ACBF09" w14:textId="77777777" w:rsidR="00A23661" w:rsidRPr="00B742E5" w:rsidRDefault="00A23661" w:rsidP="00A23661">
            <w:pPr>
              <w:tabs>
                <w:tab w:val="decimal" w:pos="47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A35A673" w14:textId="1F298C12" w:rsidR="00A23661" w:rsidRPr="00B742E5" w:rsidRDefault="00A23661" w:rsidP="00A23661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8" w:type="dxa"/>
          </w:tcPr>
          <w:p w14:paraId="073F5456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4C67248A" w14:textId="77777777" w:rsidR="00A23661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3931074" w14:textId="65463DD4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5BEB083B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17EF532D" w14:textId="77777777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2A7B452" w14:textId="5356A782" w:rsidR="00A23661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A23661" w:rsidRPr="00B742E5" w14:paraId="2951A367" w14:textId="77777777" w:rsidTr="003360B1">
        <w:tc>
          <w:tcPr>
            <w:tcW w:w="3330" w:type="dxa"/>
            <w:shd w:val="clear" w:color="auto" w:fill="auto"/>
          </w:tcPr>
          <w:p w14:paraId="36937A31" w14:textId="4B1434E8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ไทยพาณิชย์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โพรเทค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289" w:type="dxa"/>
            <w:shd w:val="clear" w:color="auto" w:fill="auto"/>
          </w:tcPr>
          <w:p w14:paraId="52C37208" w14:textId="2BD3AF30" w:rsidR="00A23661" w:rsidRPr="00B742E5" w:rsidRDefault="00A23661" w:rsidP="004D6ECE">
            <w:pPr>
              <w:suppressAutoHyphens/>
              <w:spacing w:after="0" w:line="25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นายหน้าประกัน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วินาศภัย</w:t>
            </w:r>
          </w:p>
        </w:tc>
        <w:tc>
          <w:tcPr>
            <w:tcW w:w="691" w:type="dxa"/>
          </w:tcPr>
          <w:p w14:paraId="72F499EE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2EFA7AA5" w14:textId="2CC222F8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463716" w14:textId="77777777" w:rsidR="00A23661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  <w:p w14:paraId="5A3FC855" w14:textId="039A7352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C43FF6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BF54E27" w14:textId="39D69F3A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C40FDF" w14:textId="0DBDD72B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A1D8D2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A74C42" w14:textId="77777777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407BF0A" w14:textId="2225782A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38" w:type="dxa"/>
          </w:tcPr>
          <w:p w14:paraId="2838B8CD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1B8DE55A" w14:textId="77777777" w:rsidR="00A23661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31665F8" w14:textId="4F95A940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36" w:type="dxa"/>
          </w:tcPr>
          <w:p w14:paraId="2D52983D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127FA439" w14:textId="77777777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4A71807" w14:textId="45CBE4B1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A23661" w:rsidRPr="00B742E5" w14:paraId="774DD5A3" w14:textId="77777777" w:rsidTr="003360B1">
        <w:tc>
          <w:tcPr>
            <w:tcW w:w="3330" w:type="dxa"/>
            <w:shd w:val="clear" w:color="auto" w:fill="auto"/>
          </w:tcPr>
          <w:p w14:paraId="6A252A82" w14:textId="70D1D188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289" w:type="dxa"/>
            <w:shd w:val="clear" w:color="auto" w:fill="auto"/>
          </w:tcPr>
          <w:p w14:paraId="2EDCB3D7" w14:textId="3C602FBD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691" w:type="dxa"/>
          </w:tcPr>
          <w:p w14:paraId="63EC072F" w14:textId="51143DB3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DC8C3C" w14:textId="1C06E239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FCC4CB" w14:textId="108FE64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168846" w14:textId="46F4409F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76A7D1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110D438" w14:textId="7B81FAFF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238" w:type="dxa"/>
          </w:tcPr>
          <w:p w14:paraId="1DAA3346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257DD07C" w14:textId="432097F4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66B3E688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1E9FE62C" w14:textId="4486F43C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A23661" w:rsidRPr="00B742E5" w14:paraId="20EDC52F" w14:textId="77777777" w:rsidTr="003360B1">
        <w:tc>
          <w:tcPr>
            <w:tcW w:w="3330" w:type="dxa"/>
            <w:shd w:val="clear" w:color="auto" w:fill="auto"/>
          </w:tcPr>
          <w:p w14:paraId="0E0439E5" w14:textId="1BE276ED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289" w:type="dxa"/>
            <w:shd w:val="clear" w:color="auto" w:fill="auto"/>
          </w:tcPr>
          <w:p w14:paraId="532DB791" w14:textId="59F93125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691" w:type="dxa"/>
          </w:tcPr>
          <w:p w14:paraId="1BE82A6B" w14:textId="47DF4A7B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AFFE33" w14:textId="6C2C410A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100</w:t>
            </w:r>
            <w:r w:rsidRPr="000569C0">
              <w:rPr>
                <w:rFonts w:asciiTheme="majorBidi" w:hAnsiTheme="majorBidi" w:cstheme="majorBidi"/>
                <w:szCs w:val="22"/>
                <w:cs/>
                <w:lang w:val="en-GB"/>
              </w:rPr>
              <w:t>.</w:t>
            </w:r>
            <w:r w:rsidRPr="000569C0">
              <w:rPr>
                <w:rFonts w:asciiTheme="majorBidi" w:hAnsiTheme="majorBidi" w:cstheme="majorBidi"/>
                <w:szCs w:val="22"/>
                <w:lang w:val="en-GB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B7AE43" w14:textId="5C393C0E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A521F9" w14:textId="235FEFDA" w:rsidR="00A23661" w:rsidRPr="000569C0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0569C0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151AEF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5B7159F" w14:textId="1AC1CA18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38" w:type="dxa"/>
          </w:tcPr>
          <w:p w14:paraId="4BC54396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vAlign w:val="center"/>
          </w:tcPr>
          <w:p w14:paraId="69BEAEA0" w14:textId="1CADBB8F" w:rsidR="00A23661" w:rsidRPr="00B742E5" w:rsidRDefault="00A23661" w:rsidP="00A23661">
            <w:pPr>
              <w:tabs>
                <w:tab w:val="decimal" w:pos="438"/>
              </w:tabs>
              <w:suppressAutoHyphens/>
              <w:spacing w:after="0" w:line="250" w:lineRule="exact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227</w:t>
            </w:r>
          </w:p>
        </w:tc>
        <w:tc>
          <w:tcPr>
            <w:tcW w:w="236" w:type="dxa"/>
          </w:tcPr>
          <w:p w14:paraId="533E27DC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128C06CE" w14:textId="1772A881" w:rsidR="00A23661" w:rsidRPr="00B742E5" w:rsidRDefault="00A23661" w:rsidP="00A23661">
            <w:pPr>
              <w:tabs>
                <w:tab w:val="decimal" w:pos="438"/>
              </w:tabs>
              <w:suppressAutoHyphens/>
              <w:spacing w:after="0" w:line="250" w:lineRule="exact"/>
              <w:ind w:right="-12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227</w:t>
            </w:r>
          </w:p>
        </w:tc>
      </w:tr>
      <w:tr w:rsidR="00A23661" w:rsidRPr="00B742E5" w14:paraId="3EE3B3AD" w14:textId="77777777" w:rsidTr="003360B1">
        <w:tc>
          <w:tcPr>
            <w:tcW w:w="3330" w:type="dxa"/>
            <w:shd w:val="clear" w:color="auto" w:fill="auto"/>
          </w:tcPr>
          <w:p w14:paraId="1A2FDD55" w14:textId="682C0C16" w:rsidR="00A23661" w:rsidRPr="00E41363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 เอสซีบี อบาคัส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</w:t>
            </w:r>
          </w:p>
        </w:tc>
        <w:tc>
          <w:tcPr>
            <w:tcW w:w="1289" w:type="dxa"/>
            <w:shd w:val="clear" w:color="auto" w:fill="auto"/>
          </w:tcPr>
          <w:p w14:paraId="394ACCC3" w14:textId="0F26A061" w:rsidR="00A23661" w:rsidRPr="00B742E5" w:rsidRDefault="00A23661" w:rsidP="00A23661">
            <w:pPr>
              <w:suppressAutoHyphens/>
              <w:spacing w:after="0" w:line="25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วิเคราะห์ข้อมูลและให้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691" w:type="dxa"/>
          </w:tcPr>
          <w:p w14:paraId="059E283D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7A6602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A816E5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832390" w14:textId="77777777" w:rsidR="00A23661" w:rsidRPr="00B742E5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F81305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0FE7A23" w14:textId="77777777" w:rsidR="00A23661" w:rsidRPr="00B742E5" w:rsidRDefault="00A23661" w:rsidP="00A23661">
            <w:pPr>
              <w:tabs>
                <w:tab w:val="decimal" w:pos="47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8" w:type="dxa"/>
          </w:tcPr>
          <w:p w14:paraId="4DA069F4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1E0D9C4B" w14:textId="77777777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0B31BD3F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0E35BEC1" w14:textId="77777777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A23661" w:rsidRPr="003D39A0" w14:paraId="39542A13" w14:textId="77777777" w:rsidTr="003360B1">
        <w:tc>
          <w:tcPr>
            <w:tcW w:w="3330" w:type="dxa"/>
            <w:shd w:val="clear" w:color="auto" w:fill="auto"/>
          </w:tcPr>
          <w:p w14:paraId="4070CB37" w14:textId="77777777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4230CEE1" w14:textId="2CAD42CA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691" w:type="dxa"/>
          </w:tcPr>
          <w:p w14:paraId="657D55AB" w14:textId="788926AB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4C6959" w14:textId="36C389C4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724835" w14:textId="409D7478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100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5490109" w14:textId="329159B1" w:rsidR="00A23661" w:rsidRPr="00B742E5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B95956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DA51261" w14:textId="7389ED4B" w:rsidR="00A23661" w:rsidRPr="00B742E5" w:rsidRDefault="00A23661" w:rsidP="00A23661">
            <w:pPr>
              <w:tabs>
                <w:tab w:val="decimal" w:pos="3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250</w:t>
            </w:r>
          </w:p>
        </w:tc>
        <w:tc>
          <w:tcPr>
            <w:tcW w:w="238" w:type="dxa"/>
          </w:tcPr>
          <w:p w14:paraId="50BF00C8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4A8DE7ED" w14:textId="5300BCE5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41073ED2" w14:textId="77777777" w:rsidR="00A23661" w:rsidRPr="00B742E5" w:rsidRDefault="00A23661" w:rsidP="00A23661">
            <w:pPr>
              <w:tabs>
                <w:tab w:val="decimal" w:pos="338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8" w:type="dxa"/>
          </w:tcPr>
          <w:p w14:paraId="4E01E251" w14:textId="6AA586C5" w:rsidR="00A23661" w:rsidRPr="00B742E5" w:rsidRDefault="00A23661" w:rsidP="00A23661">
            <w:pPr>
              <w:tabs>
                <w:tab w:val="decimal" w:pos="258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A23661" w:rsidRPr="00B742E5" w14:paraId="094F0F65" w14:textId="77777777" w:rsidTr="003360B1">
        <w:tc>
          <w:tcPr>
            <w:tcW w:w="3330" w:type="dxa"/>
            <w:shd w:val="clear" w:color="auto" w:fill="auto"/>
          </w:tcPr>
          <w:p w14:paraId="2C70B7A6" w14:textId="7C8495C0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ส.อ.ก. จำกัด (มหาชน)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289" w:type="dxa"/>
            <w:shd w:val="clear" w:color="auto" w:fill="auto"/>
          </w:tcPr>
          <w:p w14:paraId="7B421825" w14:textId="57F5BF01" w:rsidR="00A23661" w:rsidRPr="00B742E5" w:rsidRDefault="00A23661" w:rsidP="00A23661">
            <w:pPr>
              <w:suppressAutoHyphens/>
              <w:spacing w:after="0" w:line="250" w:lineRule="exact"/>
              <w:ind w:right="-19" w:hanging="10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การพาณิชย์</w:t>
            </w:r>
          </w:p>
        </w:tc>
        <w:tc>
          <w:tcPr>
            <w:tcW w:w="691" w:type="dxa"/>
          </w:tcPr>
          <w:p w14:paraId="31A5302A" w14:textId="09AD737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358451" w14:textId="53B87134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21CEBA" w14:textId="5E33577F" w:rsidR="00A23661" w:rsidRPr="00B742E5" w:rsidRDefault="00A23661" w:rsidP="00A23661">
            <w:pPr>
              <w:tabs>
                <w:tab w:val="decimal" w:pos="297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99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046AFE" w14:textId="5401ED7A" w:rsidR="00A23661" w:rsidRPr="00B742E5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897FAC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F3A475" w14:textId="72B096F9" w:rsidR="00A23661" w:rsidRPr="00B742E5" w:rsidRDefault="00A23661" w:rsidP="00A23661">
            <w:pPr>
              <w:tabs>
                <w:tab w:val="decimal" w:pos="3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583</w:t>
            </w:r>
          </w:p>
        </w:tc>
        <w:tc>
          <w:tcPr>
            <w:tcW w:w="238" w:type="dxa"/>
          </w:tcPr>
          <w:p w14:paraId="33F8CE1C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B07C516" w14:textId="412C1E9D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2420D0AF" w14:textId="77777777" w:rsidR="00A23661" w:rsidRPr="00B742E5" w:rsidRDefault="00A23661" w:rsidP="00A23661">
            <w:pPr>
              <w:tabs>
                <w:tab w:val="decimal" w:pos="232"/>
                <w:tab w:val="decimal" w:pos="517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  <w:vAlign w:val="bottom"/>
          </w:tcPr>
          <w:p w14:paraId="19F28E70" w14:textId="7B9CC79D" w:rsidR="00A23661" w:rsidRPr="00B742E5" w:rsidRDefault="00A23661" w:rsidP="00A23661">
            <w:pPr>
              <w:tabs>
                <w:tab w:val="decimal" w:pos="25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5C3D76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A23661" w:rsidRPr="00B742E5" w14:paraId="70761C2C" w14:textId="77777777" w:rsidTr="003360B1">
        <w:tc>
          <w:tcPr>
            <w:tcW w:w="3330" w:type="dxa"/>
            <w:shd w:val="clear" w:color="auto" w:fill="auto"/>
          </w:tcPr>
          <w:p w14:paraId="68F624CF" w14:textId="19D62CDB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45EF0A0B" w14:textId="5AEB8EE7" w:rsidR="00A23661" w:rsidRPr="00B742E5" w:rsidRDefault="00A23661" w:rsidP="00A23661">
            <w:pPr>
              <w:suppressAutoHyphens/>
              <w:spacing w:after="0" w:line="250" w:lineRule="exact"/>
              <w:ind w:left="-16" w:right="-19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91" w:type="dxa"/>
          </w:tcPr>
          <w:p w14:paraId="6CC6BE28" w14:textId="2F5B4179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540638" w14:textId="263C4130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FBBD87" w14:textId="6DF371A2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A2E2D2" w14:textId="25F07CDA" w:rsidR="00A23661" w:rsidRPr="00B742E5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E47903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DF2D4EC" w14:textId="5E40907A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8" w:type="dxa"/>
          </w:tcPr>
          <w:p w14:paraId="77DF4CF4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492D114" w14:textId="5C505ED3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ind w:right="-1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1,874</w:t>
            </w:r>
          </w:p>
        </w:tc>
        <w:tc>
          <w:tcPr>
            <w:tcW w:w="236" w:type="dxa"/>
          </w:tcPr>
          <w:p w14:paraId="0F6BAC42" w14:textId="77777777" w:rsidR="00A23661" w:rsidRPr="00B742E5" w:rsidRDefault="00A23661" w:rsidP="00A23661">
            <w:pPr>
              <w:tabs>
                <w:tab w:val="decimal" w:pos="517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552CB" w14:textId="01639023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ind w:right="-12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5C3D76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1,493</w:t>
            </w:r>
          </w:p>
        </w:tc>
      </w:tr>
      <w:tr w:rsidR="00A23661" w:rsidRPr="00B742E5" w14:paraId="5DB4CD94" w14:textId="77777777" w:rsidTr="003360B1">
        <w:tc>
          <w:tcPr>
            <w:tcW w:w="3330" w:type="dxa"/>
            <w:shd w:val="clear" w:color="auto" w:fill="auto"/>
          </w:tcPr>
          <w:p w14:paraId="0DF3D5EB" w14:textId="6020FA47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5E625AAE" w14:textId="7E3F5EB3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7E3DBBE5" w14:textId="5E6FB353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5E359B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3B4710" w14:textId="492D0042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21FCCB" w14:textId="77777777" w:rsidR="00A23661" w:rsidRPr="00B742E5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EBB245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22AF39" w14:textId="18E5F677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8" w:type="dxa"/>
          </w:tcPr>
          <w:p w14:paraId="2FA8F35B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F8CA5C6" w14:textId="77777777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</w:tcPr>
          <w:p w14:paraId="51C09437" w14:textId="77777777" w:rsidR="00A23661" w:rsidRPr="00B742E5" w:rsidRDefault="00A23661" w:rsidP="00A23661">
            <w:pPr>
              <w:tabs>
                <w:tab w:val="decimal" w:pos="232"/>
                <w:tab w:val="decimal" w:pos="517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6402E269" w14:textId="62F62B3F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A23661" w:rsidRPr="00B742E5" w14:paraId="3DBC7F3B" w14:textId="77777777" w:rsidTr="003360B1">
        <w:tc>
          <w:tcPr>
            <w:tcW w:w="3330" w:type="dxa"/>
            <w:shd w:val="clear" w:color="auto" w:fill="auto"/>
          </w:tcPr>
          <w:p w14:paraId="1BCD013B" w14:textId="77777777" w:rsidR="00A23661" w:rsidRPr="00B742E5" w:rsidRDefault="00A23661" w:rsidP="00A23661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89" w:type="dxa"/>
            <w:shd w:val="clear" w:color="auto" w:fill="auto"/>
          </w:tcPr>
          <w:p w14:paraId="22B50236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1" w:type="dxa"/>
          </w:tcPr>
          <w:p w14:paraId="1522A850" w14:textId="77777777" w:rsidR="00A23661" w:rsidRPr="00B742E5" w:rsidRDefault="00A23661" w:rsidP="00A23661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9FBE9B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602D55" w14:textId="77777777" w:rsidR="00A23661" w:rsidRPr="00B742E5" w:rsidRDefault="00A23661" w:rsidP="00A23661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B7D472" w14:textId="77777777" w:rsidR="00A23661" w:rsidRPr="00B742E5" w:rsidRDefault="00A23661" w:rsidP="00A23661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DE697" w14:textId="77777777" w:rsidR="00A23661" w:rsidRPr="00B742E5" w:rsidRDefault="00A23661" w:rsidP="00A23661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640C24" w14:textId="77777777" w:rsidR="00A23661" w:rsidRPr="00B742E5" w:rsidRDefault="00A23661" w:rsidP="00A23661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8" w:type="dxa"/>
          </w:tcPr>
          <w:p w14:paraId="0932A064" w14:textId="77777777" w:rsidR="00A23661" w:rsidRPr="00B742E5" w:rsidRDefault="00A23661" w:rsidP="00A23661">
            <w:pPr>
              <w:tabs>
                <w:tab w:val="decimal" w:pos="391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</w:tcPr>
          <w:p w14:paraId="763FD199" w14:textId="77777777" w:rsidR="00A23661" w:rsidRPr="00B742E5" w:rsidRDefault="00A23661" w:rsidP="00A23661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</w:tcPr>
          <w:p w14:paraId="0958E068" w14:textId="77777777" w:rsidR="00A23661" w:rsidRPr="00B742E5" w:rsidRDefault="00A23661" w:rsidP="00A23661">
            <w:pPr>
              <w:tabs>
                <w:tab w:val="decimal" w:pos="232"/>
                <w:tab w:val="decimal" w:pos="517"/>
              </w:tabs>
              <w:suppressAutoHyphens/>
              <w:spacing w:after="0" w:line="250" w:lineRule="exact"/>
              <w:ind w:left="21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8" w:type="dxa"/>
          </w:tcPr>
          <w:p w14:paraId="31A5B925" w14:textId="77777777" w:rsidR="00A23661" w:rsidRPr="00B742E5" w:rsidRDefault="00A23661" w:rsidP="00A23661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</w:tbl>
    <w:p w14:paraId="1A379B04" w14:textId="662BED58" w:rsidR="00A84677" w:rsidRDefault="00A84677"/>
    <w:p w14:paraId="3E3D359D" w14:textId="77777777" w:rsidR="004D22EF" w:rsidRDefault="004D22EF"/>
    <w:tbl>
      <w:tblPr>
        <w:tblW w:w="81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720"/>
        <w:gridCol w:w="630"/>
        <w:gridCol w:w="630"/>
        <w:gridCol w:w="647"/>
        <w:gridCol w:w="252"/>
        <w:gridCol w:w="631"/>
      </w:tblGrid>
      <w:tr w:rsidR="000569C0" w:rsidRPr="00B742E5" w14:paraId="554EF267" w14:textId="77777777" w:rsidTr="00CE4248">
        <w:trPr>
          <w:trHeight w:val="226"/>
        </w:trPr>
        <w:tc>
          <w:tcPr>
            <w:tcW w:w="3330" w:type="dxa"/>
            <w:shd w:val="clear" w:color="auto" w:fill="auto"/>
          </w:tcPr>
          <w:p w14:paraId="345274F5" w14:textId="77777777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4770" w:type="dxa"/>
            <w:gridSpan w:val="7"/>
            <w:shd w:val="clear" w:color="auto" w:fill="auto"/>
          </w:tcPr>
          <w:p w14:paraId="15DECE1A" w14:textId="2B59BE2E" w:rsidR="000569C0" w:rsidRPr="00B742E5" w:rsidRDefault="000569C0" w:rsidP="000569C0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170B01" w:rsidRPr="00B742E5" w14:paraId="1B7266E7" w14:textId="77777777" w:rsidTr="00CE4248">
        <w:trPr>
          <w:trHeight w:val="443"/>
        </w:trPr>
        <w:tc>
          <w:tcPr>
            <w:tcW w:w="3330" w:type="dxa"/>
            <w:shd w:val="clear" w:color="auto" w:fill="auto"/>
          </w:tcPr>
          <w:p w14:paraId="50B6380D" w14:textId="77777777" w:rsidR="00170B01" w:rsidRPr="00B742E5" w:rsidRDefault="00170B01" w:rsidP="000569C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991345E" w14:textId="77777777" w:rsidR="00170B01" w:rsidRPr="00B742E5" w:rsidRDefault="00170B01" w:rsidP="000569C0">
            <w:pPr>
              <w:suppressAutoHyphens/>
              <w:snapToGrid w:val="0"/>
              <w:spacing w:after="0" w:line="25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292FEB2" w14:textId="77777777" w:rsidR="00170B01" w:rsidRPr="00B742E5" w:rsidRDefault="00170B01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ประเภท</w:t>
            </w:r>
          </w:p>
          <w:p w14:paraId="6C41D8F0" w14:textId="77777777" w:rsidR="00170B01" w:rsidRPr="00B742E5" w:rsidRDefault="00170B01" w:rsidP="000569C0">
            <w:pPr>
              <w:suppressAutoHyphens/>
              <w:spacing w:after="0" w:line="25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2C6D11" w14:textId="77777777" w:rsidR="00170B01" w:rsidRPr="00B742E5" w:rsidRDefault="00170B01" w:rsidP="000569C0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สัดส่วน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530" w:type="dxa"/>
            <w:gridSpan w:val="3"/>
            <w:vMerge w:val="restart"/>
            <w:shd w:val="clear" w:color="auto" w:fill="auto"/>
            <w:vAlign w:val="bottom"/>
          </w:tcPr>
          <w:p w14:paraId="7926CE91" w14:textId="77777777" w:rsidR="00170B01" w:rsidRPr="00B742E5" w:rsidRDefault="00170B01" w:rsidP="000569C0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  <w:p w14:paraId="04610503" w14:textId="60CF906D" w:rsidR="00170B01" w:rsidRPr="00B742E5" w:rsidRDefault="00170B01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</w:tr>
      <w:tr w:rsidR="00170B01" w:rsidRPr="00B742E5" w14:paraId="32822450" w14:textId="77777777" w:rsidTr="00CE4248">
        <w:trPr>
          <w:trHeight w:val="145"/>
        </w:trPr>
        <w:tc>
          <w:tcPr>
            <w:tcW w:w="3330" w:type="dxa"/>
            <w:shd w:val="clear" w:color="auto" w:fill="auto"/>
          </w:tcPr>
          <w:p w14:paraId="0EE26A7D" w14:textId="77777777" w:rsidR="00170B01" w:rsidRPr="00B742E5" w:rsidRDefault="00170B01" w:rsidP="000569C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F1BE43A" w14:textId="77777777" w:rsidR="00170B01" w:rsidRPr="00B742E5" w:rsidRDefault="00170B01" w:rsidP="000569C0">
            <w:pPr>
              <w:suppressAutoHyphens/>
              <w:snapToGrid w:val="0"/>
              <w:spacing w:after="0" w:line="25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20" w:type="dxa"/>
          </w:tcPr>
          <w:p w14:paraId="0C0F3BFF" w14:textId="77777777" w:rsidR="00170B01" w:rsidRPr="00B742E5" w:rsidRDefault="00170B01" w:rsidP="000569C0">
            <w:pPr>
              <w:suppressAutoHyphens/>
              <w:spacing w:after="0" w:line="25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7D5E95" w14:textId="77777777" w:rsidR="00170B01" w:rsidRPr="00B742E5" w:rsidRDefault="00170B01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ทางตรง</w:t>
            </w:r>
          </w:p>
        </w:tc>
        <w:tc>
          <w:tcPr>
            <w:tcW w:w="1530" w:type="dxa"/>
            <w:gridSpan w:val="3"/>
            <w:vMerge/>
            <w:shd w:val="clear" w:color="auto" w:fill="auto"/>
            <w:vAlign w:val="bottom"/>
          </w:tcPr>
          <w:p w14:paraId="47A255C4" w14:textId="6B7A009D" w:rsidR="00170B01" w:rsidRPr="00B742E5" w:rsidRDefault="00170B01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CE4248" w:rsidRPr="00B742E5" w14:paraId="660AB6D0" w14:textId="77777777" w:rsidTr="00CE4248">
        <w:trPr>
          <w:trHeight w:val="533"/>
        </w:trPr>
        <w:tc>
          <w:tcPr>
            <w:tcW w:w="3330" w:type="dxa"/>
            <w:shd w:val="clear" w:color="auto" w:fill="auto"/>
          </w:tcPr>
          <w:p w14:paraId="45B7D506" w14:textId="77777777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874175B" w14:textId="77777777" w:rsidR="000569C0" w:rsidRPr="00B742E5" w:rsidRDefault="000569C0" w:rsidP="000569C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8B0BF2C" w14:textId="77777777" w:rsidR="000569C0" w:rsidRPr="00B742E5" w:rsidRDefault="000569C0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0FA2CEE8" w14:textId="77777777" w:rsidR="000569C0" w:rsidRPr="00B742E5" w:rsidRDefault="000569C0" w:rsidP="000569C0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73E85E8A" w14:textId="77777777" w:rsidR="000569C0" w:rsidRPr="00B742E5" w:rsidRDefault="000569C0" w:rsidP="000569C0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14:paraId="347FC02E" w14:textId="77777777" w:rsidR="000569C0" w:rsidRPr="00B742E5" w:rsidRDefault="000569C0" w:rsidP="000569C0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  <w:tc>
          <w:tcPr>
            <w:tcW w:w="647" w:type="dxa"/>
            <w:shd w:val="clear" w:color="auto" w:fill="auto"/>
          </w:tcPr>
          <w:p w14:paraId="23FC7BDB" w14:textId="77777777" w:rsidR="000569C0" w:rsidRPr="00B742E5" w:rsidRDefault="000569C0" w:rsidP="000569C0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28283D8D" w14:textId="77777777" w:rsidR="000569C0" w:rsidRPr="00B742E5" w:rsidRDefault="000569C0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252" w:type="dxa"/>
            <w:shd w:val="clear" w:color="auto" w:fill="auto"/>
          </w:tcPr>
          <w:p w14:paraId="2ACE1E85" w14:textId="77777777" w:rsidR="000569C0" w:rsidRPr="00B742E5" w:rsidRDefault="000569C0" w:rsidP="000569C0">
            <w:pPr>
              <w:suppressAutoHyphens/>
              <w:snapToGrid w:val="0"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shd w:val="clear" w:color="auto" w:fill="auto"/>
          </w:tcPr>
          <w:p w14:paraId="4075950E" w14:textId="77777777" w:rsidR="000569C0" w:rsidRPr="00B742E5" w:rsidRDefault="000569C0" w:rsidP="000569C0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</w:tr>
      <w:tr w:rsidR="00CE4248" w:rsidRPr="00B742E5" w14:paraId="6FE18B44" w14:textId="77777777" w:rsidTr="00CE4248">
        <w:trPr>
          <w:trHeight w:val="226"/>
        </w:trPr>
        <w:tc>
          <w:tcPr>
            <w:tcW w:w="3330" w:type="dxa"/>
            <w:shd w:val="clear" w:color="auto" w:fill="auto"/>
          </w:tcPr>
          <w:p w14:paraId="4414342F" w14:textId="77777777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622DB1F" w14:textId="77777777" w:rsidR="000569C0" w:rsidRPr="00B742E5" w:rsidRDefault="000569C0" w:rsidP="000569C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23D0B42" w14:textId="77777777" w:rsidR="000569C0" w:rsidRPr="00B742E5" w:rsidRDefault="000569C0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E59208" w14:textId="77777777" w:rsidR="000569C0" w:rsidRPr="00B742E5" w:rsidRDefault="000569C0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201971" w14:textId="77777777" w:rsidR="000569C0" w:rsidRPr="00B742E5" w:rsidRDefault="000569C0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E7CEA67" w14:textId="77777777" w:rsidR="000569C0" w:rsidRPr="00B742E5" w:rsidRDefault="000569C0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394FE7" w14:textId="77777777" w:rsidR="000569C0" w:rsidRPr="00B742E5" w:rsidRDefault="000569C0" w:rsidP="000569C0">
            <w:pPr>
              <w:suppressAutoHyphens/>
              <w:snapToGrid w:val="0"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06BB2CA2" w14:textId="77777777" w:rsidR="000569C0" w:rsidRPr="00B742E5" w:rsidRDefault="000569C0" w:rsidP="000569C0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</w:tr>
      <w:tr w:rsidR="000569C0" w:rsidRPr="00B742E5" w14:paraId="6E236660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3AA89921" w14:textId="77777777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1075057" w14:textId="77777777" w:rsidR="000569C0" w:rsidRPr="00B742E5" w:rsidRDefault="000569C0" w:rsidP="000569C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0A21324" w14:textId="77777777" w:rsidR="000569C0" w:rsidRPr="00B742E5" w:rsidRDefault="000569C0" w:rsidP="000569C0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C51788" w14:textId="77777777" w:rsidR="000569C0" w:rsidRPr="00B742E5" w:rsidRDefault="000569C0" w:rsidP="000569C0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1C6ECE9" w14:textId="6BE4B95C" w:rsidR="000569C0" w:rsidRPr="00B742E5" w:rsidRDefault="000569C0" w:rsidP="000569C0">
            <w:pPr>
              <w:suppressAutoHyphens/>
              <w:spacing w:after="0" w:line="25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CE4248" w:rsidRPr="00B742E5" w14:paraId="7EDA6A1E" w14:textId="77777777" w:rsidTr="00CE4248">
        <w:trPr>
          <w:trHeight w:val="226"/>
        </w:trPr>
        <w:tc>
          <w:tcPr>
            <w:tcW w:w="3330" w:type="dxa"/>
            <w:shd w:val="clear" w:color="auto" w:fill="auto"/>
          </w:tcPr>
          <w:p w14:paraId="5F1B6A42" w14:textId="77777777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260" w:type="dxa"/>
            <w:shd w:val="clear" w:color="auto" w:fill="auto"/>
          </w:tcPr>
          <w:p w14:paraId="39C849B5" w14:textId="77777777" w:rsidR="000569C0" w:rsidRPr="00B742E5" w:rsidRDefault="000569C0" w:rsidP="000569C0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0" w:type="dxa"/>
          </w:tcPr>
          <w:p w14:paraId="53C07587" w14:textId="77777777" w:rsidR="000569C0" w:rsidRPr="00B742E5" w:rsidRDefault="000569C0" w:rsidP="000569C0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698E8B" w14:textId="77777777" w:rsidR="000569C0" w:rsidRPr="00B742E5" w:rsidRDefault="000569C0" w:rsidP="000569C0">
            <w:pPr>
              <w:tabs>
                <w:tab w:val="decimal" w:pos="25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8E1D74" w14:textId="77777777" w:rsidR="000569C0" w:rsidRPr="00B742E5" w:rsidRDefault="000569C0" w:rsidP="000569C0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440C8C09" w14:textId="77777777" w:rsidR="000569C0" w:rsidRPr="00B742E5" w:rsidRDefault="000569C0" w:rsidP="000569C0">
            <w:pPr>
              <w:suppressAutoHyphens/>
              <w:snapToGrid w:val="0"/>
              <w:spacing w:after="0" w:line="250" w:lineRule="exact"/>
              <w:ind w:left="-168" w:right="-3" w:hanging="7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0650525" w14:textId="77777777" w:rsidR="000569C0" w:rsidRPr="00B742E5" w:rsidRDefault="000569C0" w:rsidP="000569C0">
            <w:pPr>
              <w:tabs>
                <w:tab w:val="decimal" w:pos="-61"/>
                <w:tab w:val="decimal" w:pos="486"/>
                <w:tab w:val="decimal" w:pos="582"/>
              </w:tabs>
              <w:suppressAutoHyphens/>
              <w:spacing w:after="0" w:line="250" w:lineRule="exact"/>
              <w:ind w:left="-3" w:right="12" w:hanging="3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2E833382" w14:textId="77777777" w:rsidR="000569C0" w:rsidRPr="00B742E5" w:rsidRDefault="000569C0" w:rsidP="000569C0">
            <w:pPr>
              <w:tabs>
                <w:tab w:val="decimal" w:pos="470"/>
              </w:tabs>
              <w:suppressAutoHyphens/>
              <w:snapToGrid w:val="0"/>
              <w:spacing w:after="0" w:line="250" w:lineRule="exact"/>
              <w:ind w:left="-70" w:right="-200" w:hanging="7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CE4248" w:rsidRPr="00B742E5" w14:paraId="4F01C83A" w14:textId="77777777" w:rsidTr="00CE4248">
        <w:trPr>
          <w:trHeight w:val="443"/>
        </w:trPr>
        <w:tc>
          <w:tcPr>
            <w:tcW w:w="3330" w:type="dxa"/>
            <w:shd w:val="clear" w:color="auto" w:fill="auto"/>
          </w:tcPr>
          <w:p w14:paraId="1C260F90" w14:textId="01ED0F79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มหิศร จำกัด</w:t>
            </w:r>
            <w:r w:rsidR="00F357EE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="00F357EE"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</w:t>
            </w:r>
          </w:p>
        </w:tc>
        <w:tc>
          <w:tcPr>
            <w:tcW w:w="1260" w:type="dxa"/>
            <w:shd w:val="clear" w:color="auto" w:fill="auto"/>
          </w:tcPr>
          <w:p w14:paraId="7B2FDB27" w14:textId="77777777" w:rsidR="000569C0" w:rsidRPr="00B742E5" w:rsidRDefault="000569C0" w:rsidP="000569C0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20" w:type="dxa"/>
          </w:tcPr>
          <w:p w14:paraId="3D6518C4" w14:textId="77777777" w:rsidR="000569C0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75F7712F" w14:textId="7456B4DB" w:rsidR="000569C0" w:rsidRPr="005C3D76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E7126" w14:textId="77777777" w:rsidR="000569C0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0BE0865" w14:textId="3EC095CC" w:rsidR="000569C0" w:rsidRPr="00B742E5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7D0046" w14:textId="77777777" w:rsidR="000569C0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554C8F6" w14:textId="0A10042E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DA6F598" w14:textId="77777777" w:rsidR="000569C0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0AE36AC" w14:textId="14B6326B" w:rsidR="000569C0" w:rsidRPr="00B742E5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6742BE4" w14:textId="77777777" w:rsidR="000569C0" w:rsidRPr="00B742E5" w:rsidRDefault="000569C0" w:rsidP="000569C0">
            <w:pPr>
              <w:tabs>
                <w:tab w:val="decimal" w:pos="-61"/>
                <w:tab w:val="decimal" w:pos="338"/>
                <w:tab w:val="decimal" w:pos="486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749FDEF7" w14:textId="77777777" w:rsidR="000569C0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1C4A7A3" w14:textId="237257D2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CE4248" w:rsidRPr="00B742E5" w14:paraId="5329D480" w14:textId="77777777" w:rsidTr="00CE4248">
        <w:trPr>
          <w:trHeight w:val="671"/>
        </w:trPr>
        <w:tc>
          <w:tcPr>
            <w:tcW w:w="3330" w:type="dxa"/>
            <w:shd w:val="clear" w:color="auto" w:fill="auto"/>
          </w:tcPr>
          <w:p w14:paraId="126B2606" w14:textId="28744BF0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บริษัท ดิจิทัล เวนเจอร์ส จำกัด</w:t>
            </w:r>
            <w:r w:rsidR="00F357EE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="00F357EE"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</w:t>
            </w:r>
          </w:p>
        </w:tc>
        <w:tc>
          <w:tcPr>
            <w:tcW w:w="1260" w:type="dxa"/>
            <w:shd w:val="clear" w:color="auto" w:fill="auto"/>
          </w:tcPr>
          <w:p w14:paraId="339E7C90" w14:textId="77777777" w:rsidR="000569C0" w:rsidRPr="00B742E5" w:rsidRDefault="000569C0" w:rsidP="000569C0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เทคโนโลยีทางการเงินและธุรกิจเงินร่วมลงทุน</w:t>
            </w:r>
          </w:p>
        </w:tc>
        <w:tc>
          <w:tcPr>
            <w:tcW w:w="720" w:type="dxa"/>
          </w:tcPr>
          <w:p w14:paraId="621D659F" w14:textId="77777777" w:rsidR="000569C0" w:rsidRPr="00B742E5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1CD05F47" w14:textId="77777777" w:rsidR="000569C0" w:rsidRPr="00B742E5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00E3EA75" w14:textId="77777777" w:rsidR="000569C0" w:rsidRPr="005C3D76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C594FF" w14:textId="77777777" w:rsidR="000569C0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4763143" w14:textId="77777777" w:rsidR="000569C0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2A63ECE" w14:textId="0F53913F" w:rsidR="000569C0" w:rsidRPr="00B742E5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C4366E" w14:textId="77777777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8691E36" w14:textId="77777777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3B8C806" w14:textId="77777777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7ABDB0B" w14:textId="77777777" w:rsidR="000569C0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7A9C7A8" w14:textId="77777777" w:rsidR="000569C0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2DE4FD1" w14:textId="64A0110C" w:rsidR="000569C0" w:rsidRPr="00B742E5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5A8E344" w14:textId="77777777" w:rsidR="000569C0" w:rsidRPr="00B742E5" w:rsidRDefault="000569C0" w:rsidP="000569C0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3B234F1E" w14:textId="77777777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49EFA34" w14:textId="77777777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1F18197" w14:textId="77777777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CE4248" w:rsidRPr="00B742E5" w14:paraId="11E70314" w14:textId="77777777" w:rsidTr="00CE4248">
        <w:trPr>
          <w:trHeight w:val="443"/>
        </w:trPr>
        <w:tc>
          <w:tcPr>
            <w:tcW w:w="3330" w:type="dxa"/>
            <w:shd w:val="clear" w:color="auto" w:fill="auto"/>
          </w:tcPr>
          <w:p w14:paraId="0D14F5EF" w14:textId="16A6D03F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 เอสซีบี อบาคัส จำกัด</w:t>
            </w:r>
            <w:r w:rsidR="00F357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="00F357EE"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</w:t>
            </w:r>
          </w:p>
        </w:tc>
        <w:tc>
          <w:tcPr>
            <w:tcW w:w="1260" w:type="dxa"/>
            <w:shd w:val="clear" w:color="auto" w:fill="auto"/>
          </w:tcPr>
          <w:p w14:paraId="782B87B2" w14:textId="3CAF80A3" w:rsidR="000569C0" w:rsidRPr="00B742E5" w:rsidRDefault="000569C0" w:rsidP="000569C0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วิเคราะห์ข้อมูลและให้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720" w:type="dxa"/>
          </w:tcPr>
          <w:p w14:paraId="3901A882" w14:textId="77777777" w:rsidR="000569C0" w:rsidRPr="00B742E5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AA4BFC" w14:textId="77777777" w:rsidR="000569C0" w:rsidRPr="00B742E5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31C456" w14:textId="77777777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7745DD26" w14:textId="77777777" w:rsidR="000569C0" w:rsidRPr="00B742E5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4E41E6B3" w14:textId="77777777" w:rsidR="000569C0" w:rsidRPr="00B742E5" w:rsidRDefault="000569C0" w:rsidP="000569C0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513C5072" w14:textId="77777777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CE4248" w:rsidRPr="00B742E5" w14:paraId="1F852C0E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2594378A" w14:textId="77777777" w:rsidR="000569C0" w:rsidRPr="00842A8E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22361A1" w14:textId="33E6C6E8" w:rsidR="000569C0" w:rsidRPr="00B742E5" w:rsidRDefault="000569C0" w:rsidP="000569C0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720" w:type="dxa"/>
          </w:tcPr>
          <w:p w14:paraId="626535AD" w14:textId="37697604" w:rsidR="000569C0" w:rsidRPr="00B742E5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C92608" w14:textId="32447331" w:rsidR="000569C0" w:rsidRPr="00B742E5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C4E83C" w14:textId="408E376F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70E0BC8" w14:textId="0E54B187" w:rsidR="000569C0" w:rsidRPr="00B742E5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0E6C429" w14:textId="77777777" w:rsidR="000569C0" w:rsidRPr="00B742E5" w:rsidRDefault="000569C0" w:rsidP="000569C0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00001DD5" w14:textId="521479EA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CE4248" w:rsidRPr="00B742E5" w14:paraId="0305D860" w14:textId="77777777" w:rsidTr="00CE4248">
        <w:trPr>
          <w:trHeight w:val="899"/>
        </w:trPr>
        <w:tc>
          <w:tcPr>
            <w:tcW w:w="3330" w:type="dxa"/>
            <w:shd w:val="clear" w:color="auto" w:fill="auto"/>
          </w:tcPr>
          <w:p w14:paraId="3CB6D8E7" w14:textId="7981800E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 เพอร์เพิล เวนเจอร์ส จำกัด</w:t>
            </w:r>
            <w:r w:rsidR="00F357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="00F357EE"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*******</w:t>
            </w:r>
          </w:p>
        </w:tc>
        <w:tc>
          <w:tcPr>
            <w:tcW w:w="1260" w:type="dxa"/>
            <w:shd w:val="clear" w:color="auto" w:fill="auto"/>
          </w:tcPr>
          <w:p w14:paraId="4DABF6BA" w14:textId="6F53A550" w:rsidR="000569C0" w:rsidRDefault="00687A3C" w:rsidP="000569C0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การพาณิชย์</w:t>
            </w:r>
            <w:r w:rsidR="000569C0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อิเ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ล็กทรอนิกส์และบริการทางดิจิทัล</w:t>
            </w:r>
          </w:p>
        </w:tc>
        <w:tc>
          <w:tcPr>
            <w:tcW w:w="720" w:type="dxa"/>
          </w:tcPr>
          <w:p w14:paraId="6D5E2A4B" w14:textId="77777777" w:rsidR="000569C0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10E820F1" w14:textId="6F2F3DB0" w:rsidR="000569C0" w:rsidRDefault="000569C0" w:rsidP="000569C0">
            <w:pPr>
              <w:suppressAutoHyphens/>
              <w:spacing w:after="0" w:line="250" w:lineRule="exact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59250B1F" w14:textId="34447F44" w:rsidR="000569C0" w:rsidRPr="00B742E5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921448" w14:textId="77777777" w:rsidR="000569C0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D89F343" w14:textId="77777777" w:rsidR="000569C0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D287E06" w14:textId="5080C31C" w:rsidR="000569C0" w:rsidRPr="00B742E5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DB3458" w14:textId="77777777" w:rsidR="000569C0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8EA29AB" w14:textId="02C5724B" w:rsidR="000569C0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5779D40" w14:textId="77E4AA0F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23E56E6" w14:textId="77777777" w:rsidR="000569C0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18DD9D6" w14:textId="77777777" w:rsidR="000569C0" w:rsidRDefault="000569C0" w:rsidP="00BF2890">
            <w:pPr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8D85779" w14:textId="6116AF54" w:rsidR="000569C0" w:rsidRPr="00B742E5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EA091C7" w14:textId="77777777" w:rsidR="000569C0" w:rsidRPr="00B742E5" w:rsidRDefault="000569C0" w:rsidP="000569C0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09BA5814" w14:textId="77777777" w:rsidR="000569C0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D21C78D" w14:textId="460C16C8" w:rsidR="000569C0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1054A72" w14:textId="62CF4EF5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CE4248" w:rsidRPr="00B742E5" w14:paraId="46187AAC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06CA2106" w14:textId="53C07D4A" w:rsidR="000569C0" w:rsidRPr="00B742E5" w:rsidRDefault="000569C0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SCB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Julius Baer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Singapore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)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Pte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.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Ltd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 w:rsidR="00F357EE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 xml:space="preserve"> </w:t>
            </w:r>
            <w:r w:rsidR="00F357EE"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********</w:t>
            </w:r>
          </w:p>
        </w:tc>
        <w:tc>
          <w:tcPr>
            <w:tcW w:w="1260" w:type="dxa"/>
            <w:shd w:val="clear" w:color="auto" w:fill="auto"/>
          </w:tcPr>
          <w:p w14:paraId="13619396" w14:textId="77777777" w:rsidR="000569C0" w:rsidRPr="00B742E5" w:rsidRDefault="000569C0" w:rsidP="000569C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20" w:type="dxa"/>
          </w:tcPr>
          <w:p w14:paraId="2167A202" w14:textId="77777777" w:rsidR="000569C0" w:rsidRPr="00B742E5" w:rsidRDefault="000569C0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BEE944" w14:textId="3A0DC688" w:rsidR="000569C0" w:rsidRPr="00B742E5" w:rsidRDefault="000569C0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079491" w14:textId="77777777" w:rsidR="000569C0" w:rsidRPr="00B742E5" w:rsidRDefault="000569C0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FDB67BB" w14:textId="57E2D106" w:rsidR="000569C0" w:rsidRPr="00B742E5" w:rsidRDefault="000569C0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F271785" w14:textId="77777777" w:rsidR="000569C0" w:rsidRPr="00B742E5" w:rsidRDefault="000569C0" w:rsidP="000569C0">
            <w:pPr>
              <w:tabs>
                <w:tab w:val="decimal" w:pos="33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49BE380F" w14:textId="77777777" w:rsidR="000569C0" w:rsidRPr="00B742E5" w:rsidRDefault="000569C0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2B36DE" w:rsidRPr="00B742E5" w14:paraId="4D9D62DE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270AA9DD" w14:textId="77777777" w:rsidR="002B36DE" w:rsidRPr="00B742E5" w:rsidRDefault="002B36DE" w:rsidP="000569C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F234106" w14:textId="77777777" w:rsidR="002B36DE" w:rsidRPr="00B742E5" w:rsidRDefault="002B36DE" w:rsidP="000569C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68276CB" w14:textId="77777777" w:rsidR="002B36DE" w:rsidRPr="00B742E5" w:rsidRDefault="002B36DE" w:rsidP="000569C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142E00" w14:textId="77777777" w:rsidR="002B36DE" w:rsidRDefault="002B36DE" w:rsidP="000569C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359130" w14:textId="77777777" w:rsidR="002B36DE" w:rsidRPr="00B742E5" w:rsidRDefault="002B36DE" w:rsidP="00910F9A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050FBA74" w14:textId="77777777" w:rsidR="002B36DE" w:rsidRDefault="002B36DE" w:rsidP="000569C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4770A9B7" w14:textId="77777777" w:rsidR="002B36DE" w:rsidRPr="00B742E5" w:rsidRDefault="002B36DE" w:rsidP="000569C0">
            <w:pPr>
              <w:tabs>
                <w:tab w:val="decimal" w:pos="33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482BA673" w14:textId="77777777" w:rsidR="002B36DE" w:rsidRPr="00B742E5" w:rsidRDefault="002B36DE" w:rsidP="00910F9A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336F90" w:rsidRPr="00B742E5" w14:paraId="618CF571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11259C90" w14:textId="25A17245" w:rsidR="00336F90" w:rsidRPr="00B742E5" w:rsidRDefault="00336F90" w:rsidP="00336F9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ร่วม</w:t>
            </w:r>
          </w:p>
        </w:tc>
        <w:tc>
          <w:tcPr>
            <w:tcW w:w="1260" w:type="dxa"/>
            <w:shd w:val="clear" w:color="auto" w:fill="auto"/>
          </w:tcPr>
          <w:p w14:paraId="6AF402EC" w14:textId="77777777" w:rsidR="00336F90" w:rsidRPr="00B742E5" w:rsidRDefault="00336F90" w:rsidP="00336F9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E2103EF" w14:textId="77777777" w:rsidR="00336F90" w:rsidRPr="00B742E5" w:rsidRDefault="00336F90" w:rsidP="00336F9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A0A664" w14:textId="77777777" w:rsidR="00336F90" w:rsidRDefault="00336F90" w:rsidP="00336F9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1C1782" w14:textId="77777777" w:rsidR="00336F90" w:rsidRPr="00B742E5" w:rsidRDefault="00336F90" w:rsidP="00336F90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21BE8D27" w14:textId="77777777" w:rsidR="00336F90" w:rsidRDefault="00336F90" w:rsidP="00336F9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2639CA1E" w14:textId="77777777" w:rsidR="00336F90" w:rsidRPr="00B742E5" w:rsidRDefault="00336F90" w:rsidP="00336F90">
            <w:pPr>
              <w:tabs>
                <w:tab w:val="decimal" w:pos="33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120B962D" w14:textId="77777777" w:rsidR="00336F90" w:rsidRPr="00B742E5" w:rsidRDefault="00336F90" w:rsidP="00336F90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336F90" w:rsidRPr="00B742E5" w14:paraId="6F05CCED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1DE05529" w14:textId="3DA98554" w:rsidR="00336F90" w:rsidRPr="00B742E5" w:rsidRDefault="00336F90" w:rsidP="00336F9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250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บริษัท </w:t>
            </w:r>
            <w:hyperlink r:id="rId15" w:history="1">
              <w:r w:rsidRPr="00B742E5">
                <w:rPr>
                  <w:rFonts w:ascii="Angsana New" w:eastAsia="Times New Roman" w:hAnsi="Angsana New" w:cs="Angsana New"/>
                  <w:color w:val="000000"/>
                  <w:szCs w:val="22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0" w:type="dxa"/>
            <w:shd w:val="clear" w:color="auto" w:fill="auto"/>
          </w:tcPr>
          <w:p w14:paraId="422FD312" w14:textId="2B6CAD33" w:rsidR="00336F90" w:rsidRPr="00B742E5" w:rsidRDefault="00336F90" w:rsidP="00336F9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อุตสาหกรรมเหล็ก</w:t>
            </w:r>
          </w:p>
        </w:tc>
        <w:tc>
          <w:tcPr>
            <w:tcW w:w="720" w:type="dxa"/>
          </w:tcPr>
          <w:p w14:paraId="3FC14254" w14:textId="033D5486" w:rsidR="00336F90" w:rsidRPr="00B742E5" w:rsidRDefault="00336F90" w:rsidP="00336F90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1A5825" w14:textId="62E047BC" w:rsidR="00336F90" w:rsidRDefault="00336F90" w:rsidP="00336F90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40.2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47628" w14:textId="512CD3D6" w:rsidR="00336F90" w:rsidRPr="00B742E5" w:rsidRDefault="00336F90" w:rsidP="00336F90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40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325B9F7" w14:textId="3FC78FBC" w:rsidR="00336F90" w:rsidRDefault="00336F90" w:rsidP="00336F90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95C25FB" w14:textId="77777777" w:rsidR="00336F90" w:rsidRPr="00B742E5" w:rsidRDefault="00336F90" w:rsidP="00336F90">
            <w:pPr>
              <w:tabs>
                <w:tab w:val="decimal" w:pos="33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2F29BB5E" w14:textId="65E1F4B7" w:rsidR="00336F90" w:rsidRPr="00B742E5" w:rsidRDefault="00336F90" w:rsidP="00336F90">
            <w:pPr>
              <w:tabs>
                <w:tab w:val="decimal" w:pos="200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336F90" w:rsidRPr="00B742E5" w14:paraId="77C4DEED" w14:textId="77777777" w:rsidTr="00CE4248">
        <w:trPr>
          <w:trHeight w:val="226"/>
        </w:trPr>
        <w:tc>
          <w:tcPr>
            <w:tcW w:w="3330" w:type="dxa"/>
            <w:shd w:val="clear" w:color="auto" w:fill="auto"/>
          </w:tcPr>
          <w:p w14:paraId="7417A771" w14:textId="77777777" w:rsidR="00336F90" w:rsidRPr="00B742E5" w:rsidRDefault="00336F90" w:rsidP="00336F90">
            <w:pPr>
              <w:tabs>
                <w:tab w:val="left" w:pos="25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A7F9336" w14:textId="77777777" w:rsidR="00336F90" w:rsidRPr="00B742E5" w:rsidRDefault="00336F90" w:rsidP="00336F90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B3F4D85" w14:textId="77777777" w:rsidR="00336F90" w:rsidRPr="00B742E5" w:rsidRDefault="00336F90" w:rsidP="00336F90">
            <w:pPr>
              <w:tabs>
                <w:tab w:val="decimal" w:pos="34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8DA50E" w14:textId="77777777" w:rsidR="00336F90" w:rsidRPr="00B742E5" w:rsidRDefault="00336F90" w:rsidP="00336F90">
            <w:pPr>
              <w:tabs>
                <w:tab w:val="decimal" w:pos="34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01FDB3" w14:textId="77777777" w:rsidR="00336F90" w:rsidRPr="00B742E5" w:rsidRDefault="00336F90" w:rsidP="00336F90">
            <w:pPr>
              <w:tabs>
                <w:tab w:val="decimal" w:pos="34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</w:tcBorders>
            <w:shd w:val="clear" w:color="auto" w:fill="auto"/>
          </w:tcPr>
          <w:p w14:paraId="5E6EA048" w14:textId="7CADA1EA" w:rsidR="00336F90" w:rsidRPr="003F51C1" w:rsidRDefault="00336F90" w:rsidP="00336F90">
            <w:pPr>
              <w:tabs>
                <w:tab w:val="decimal" w:pos="402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1C1">
              <w:rPr>
                <w:rFonts w:asciiTheme="majorBidi" w:hAnsiTheme="majorBidi" w:cstheme="majorBidi"/>
                <w:szCs w:val="22"/>
              </w:rPr>
              <w:t>17,042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507C558" w14:textId="77777777" w:rsidR="00336F90" w:rsidRPr="00B742E5" w:rsidRDefault="00336F90" w:rsidP="00336F90">
            <w:pPr>
              <w:tabs>
                <w:tab w:val="decimal" w:pos="486"/>
                <w:tab w:val="decimal" w:pos="582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2A9CFC" w14:textId="77777777" w:rsidR="00336F90" w:rsidRPr="00B742E5" w:rsidRDefault="00336F90" w:rsidP="00336F90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7,448</w:t>
            </w:r>
          </w:p>
        </w:tc>
      </w:tr>
      <w:tr w:rsidR="00336F90" w:rsidRPr="00B742E5" w14:paraId="67ACF61C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56A91AF0" w14:textId="77777777" w:rsidR="00336F90" w:rsidRPr="00B742E5" w:rsidRDefault="00336F90" w:rsidP="00336F9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หัก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260" w:type="dxa"/>
            <w:shd w:val="clear" w:color="auto" w:fill="auto"/>
          </w:tcPr>
          <w:p w14:paraId="307B584F" w14:textId="77777777" w:rsidR="00336F90" w:rsidRPr="00B742E5" w:rsidRDefault="00336F90" w:rsidP="00336F9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6F7907D" w14:textId="77777777" w:rsidR="00336F90" w:rsidRPr="00B742E5" w:rsidRDefault="00336F90" w:rsidP="00336F90">
            <w:pPr>
              <w:tabs>
                <w:tab w:val="decimal" w:pos="454"/>
              </w:tabs>
              <w:suppressAutoHyphens/>
              <w:snapToGrid w:val="0"/>
              <w:spacing w:after="0" w:line="250" w:lineRule="exact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6ED151" w14:textId="77777777" w:rsidR="00336F90" w:rsidRPr="00B742E5" w:rsidRDefault="00336F90" w:rsidP="00336F90">
            <w:pPr>
              <w:tabs>
                <w:tab w:val="decimal" w:pos="454"/>
              </w:tabs>
              <w:suppressAutoHyphens/>
              <w:snapToGrid w:val="0"/>
              <w:spacing w:after="0" w:line="250" w:lineRule="exact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60FC52" w14:textId="77777777" w:rsidR="00336F90" w:rsidRPr="00B742E5" w:rsidRDefault="00336F90" w:rsidP="00336F90">
            <w:pPr>
              <w:tabs>
                <w:tab w:val="decimal" w:pos="454"/>
              </w:tabs>
              <w:suppressAutoHyphens/>
              <w:snapToGrid w:val="0"/>
              <w:spacing w:after="0" w:line="250" w:lineRule="exact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7" w:type="dxa"/>
            <w:tcBorders>
              <w:bottom w:val="single" w:sz="4" w:space="0" w:color="000000"/>
            </w:tcBorders>
            <w:shd w:val="clear" w:color="auto" w:fill="auto"/>
          </w:tcPr>
          <w:p w14:paraId="33BCC535" w14:textId="2C299781" w:rsidR="00336F90" w:rsidRPr="003F51C1" w:rsidRDefault="00336F90" w:rsidP="00336F90">
            <w:pPr>
              <w:tabs>
                <w:tab w:val="decimal" w:pos="383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1C1">
              <w:rPr>
                <w:rFonts w:asciiTheme="majorBidi" w:hAnsiTheme="majorBidi" w:cstheme="majorBidi"/>
                <w:szCs w:val="22"/>
              </w:rPr>
              <w:t>(147)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BE65FE9" w14:textId="77777777" w:rsidR="00336F90" w:rsidRPr="00B742E5" w:rsidRDefault="00336F90" w:rsidP="00336F90">
            <w:pPr>
              <w:numPr>
                <w:ilvl w:val="0"/>
                <w:numId w:val="2"/>
              </w:numPr>
              <w:tabs>
                <w:tab w:val="decimal" w:pos="486"/>
              </w:tabs>
              <w:suppressAutoHyphens/>
              <w:snapToGrid w:val="0"/>
              <w:spacing w:after="0" w:line="250" w:lineRule="exact"/>
              <w:ind w:right="-164"/>
              <w:contextualSpacing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FA6FCB" w14:textId="77777777" w:rsidR="00336F90" w:rsidRPr="00B742E5" w:rsidRDefault="00336F90" w:rsidP="00336F90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(720)</w:t>
            </w:r>
          </w:p>
        </w:tc>
      </w:tr>
      <w:tr w:rsidR="00336F90" w:rsidRPr="00B742E5" w14:paraId="40D784CD" w14:textId="77777777" w:rsidTr="00CE4248">
        <w:trPr>
          <w:trHeight w:val="216"/>
        </w:trPr>
        <w:tc>
          <w:tcPr>
            <w:tcW w:w="3330" w:type="dxa"/>
            <w:shd w:val="clear" w:color="auto" w:fill="auto"/>
          </w:tcPr>
          <w:p w14:paraId="716A90AC" w14:textId="77777777" w:rsidR="00336F90" w:rsidRPr="00B742E5" w:rsidRDefault="00336F90" w:rsidP="00336F90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260" w:type="dxa"/>
            <w:shd w:val="clear" w:color="auto" w:fill="auto"/>
          </w:tcPr>
          <w:p w14:paraId="203D0408" w14:textId="77777777" w:rsidR="00336F90" w:rsidRPr="00B742E5" w:rsidRDefault="00336F90" w:rsidP="00336F90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FD06FF6" w14:textId="77777777" w:rsidR="00336F90" w:rsidRPr="00B742E5" w:rsidRDefault="00336F90" w:rsidP="00336F90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640E07" w14:textId="77777777" w:rsidR="00336F90" w:rsidRPr="00B742E5" w:rsidRDefault="00336F90" w:rsidP="00336F90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7AFE54" w14:textId="77777777" w:rsidR="00336F90" w:rsidRPr="00B742E5" w:rsidRDefault="00336F90" w:rsidP="00336F90">
            <w:pPr>
              <w:tabs>
                <w:tab w:val="decimal" w:pos="340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7BC9E9" w14:textId="52A5EF54" w:rsidR="00336F90" w:rsidRPr="003F51C1" w:rsidRDefault="00336F90" w:rsidP="00336F90">
            <w:pPr>
              <w:tabs>
                <w:tab w:val="decimal" w:pos="383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1C1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16,895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FFDD0FA" w14:textId="77777777" w:rsidR="00336F90" w:rsidRPr="00B742E5" w:rsidRDefault="00336F90" w:rsidP="00336F90">
            <w:pPr>
              <w:tabs>
                <w:tab w:val="decimal" w:pos="486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46DEC9" w14:textId="77777777" w:rsidR="00336F90" w:rsidRPr="00B742E5" w:rsidRDefault="00336F90" w:rsidP="00336F90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6,728</w:t>
            </w:r>
          </w:p>
        </w:tc>
      </w:tr>
    </w:tbl>
    <w:p w14:paraId="75AF3988" w14:textId="5E3F1901" w:rsidR="00043C19" w:rsidRDefault="00043C19" w:rsidP="00AD011E">
      <w:pPr>
        <w:tabs>
          <w:tab w:val="left" w:pos="63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</w:pPr>
    </w:p>
    <w:p w14:paraId="1CB147F0" w14:textId="40C2B4AF" w:rsidR="00AD011E" w:rsidRDefault="00AD011E" w:rsidP="00700AB3">
      <w:pPr>
        <w:tabs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>*</w:t>
      </w: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ab/>
      </w:r>
      <w:r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 xml:space="preserve">บริษัทจัดตั้งใหม่ในปี </w:t>
      </w:r>
      <w:r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>2563</w:t>
      </w:r>
    </w:p>
    <w:p w14:paraId="58219369" w14:textId="5370B313" w:rsidR="00AD011E" w:rsidRPr="00777A99" w:rsidRDefault="008C3517" w:rsidP="00910F9A">
      <w:pPr>
        <w:tabs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**</w:t>
      </w:r>
      <w:r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ab/>
      </w:r>
      <w:r w:rsidRPr="00777A99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 xml:space="preserve">บริษัทได้เพิ่มทุนจดทะเบียนซึ่งออกและชำระแล้วเป็นจำนวนเงิน </w:t>
      </w:r>
      <w:r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1 </w:t>
      </w:r>
      <w:r w:rsidRPr="00777A99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>ล้านบาทและ</w:t>
      </w:r>
      <w:r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180 </w:t>
      </w:r>
      <w:r w:rsidRPr="00777A99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 xml:space="preserve">ล้านบาทในเดือนกุมภาพันธ์และเดือนมิถุนายน </w:t>
      </w:r>
      <w:r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2563 </w:t>
      </w:r>
      <w:r w:rsidRPr="00777A99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>ตามลำดับ</w:t>
      </w:r>
    </w:p>
    <w:p w14:paraId="1B20F917" w14:textId="6C03A189" w:rsidR="00AD011E" w:rsidRPr="00777A99" w:rsidRDefault="00AD011E" w:rsidP="00910F9A">
      <w:pPr>
        <w:tabs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</w:pP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***</w:t>
      </w:r>
      <w:r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ab/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>บริษัทชำระบัญชีเสร็จสิ้น</w:t>
      </w:r>
      <w:r w:rsidR="00BF2890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>ใน</w:t>
      </w:r>
      <w:r w:rsidR="008C3517" w:rsidRPr="00777A99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 xml:space="preserve">เดือนมีนาคม 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>2563</w:t>
      </w:r>
    </w:p>
    <w:p w14:paraId="5B00A7F1" w14:textId="0176AC75" w:rsidR="00AD011E" w:rsidRPr="008C3517" w:rsidRDefault="00AD011E" w:rsidP="00910F9A">
      <w:pPr>
        <w:tabs>
          <w:tab w:val="left" w:pos="45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>**</w:t>
      </w: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**</w:t>
      </w:r>
      <w:r w:rsid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ab/>
      </w:r>
      <w:r w:rsidR="008C3517" w:rsidRPr="00777A99">
        <w:rPr>
          <w:rFonts w:asciiTheme="majorBidi" w:eastAsia="Times New Roman" w:hAnsiTheme="majorBidi" w:cstheme="majorBidi"/>
          <w:szCs w:val="22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="008C3517" w:rsidRPr="00777A99">
        <w:rPr>
          <w:rFonts w:asciiTheme="majorBidi" w:eastAsia="Times New Roman" w:hAnsiTheme="majorBidi" w:cstheme="majorBidi"/>
          <w:szCs w:val="22"/>
          <w:lang w:eastAsia="zh-CN"/>
        </w:rPr>
        <w:t>100</w:t>
      </w:r>
      <w:r w:rsidR="008C3517" w:rsidRPr="00777A99">
        <w:rPr>
          <w:rFonts w:asciiTheme="majorBidi" w:eastAsia="Times New Roman" w:hAnsiTheme="majorBidi" w:cstheme="majorBidi"/>
          <w:szCs w:val="22"/>
          <w:cs/>
          <w:lang w:eastAsia="zh-CN"/>
        </w:rPr>
        <w:t>)</w:t>
      </w:r>
    </w:p>
    <w:p w14:paraId="4337B86B" w14:textId="33488952" w:rsidR="00AD011E" w:rsidRPr="008C3517" w:rsidRDefault="00AD011E" w:rsidP="00910F9A">
      <w:pPr>
        <w:tabs>
          <w:tab w:val="left" w:pos="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i/>
          <w:iCs/>
          <w:color w:val="000000"/>
          <w:szCs w:val="22"/>
          <w:lang w:eastAsia="zh-CN"/>
        </w:rPr>
      </w:pP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>***</w:t>
      </w: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**</w:t>
      </w: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ab/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>บริษัทย่อยของบริษัท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</w:t>
      </w:r>
      <w:r w:rsidR="008C3517" w:rsidRPr="00777A99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>เอสซีบี เท็นเอกซ์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 xml:space="preserve"> จำกัด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(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 xml:space="preserve">ถือหุ้นร้อยละ 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100) </w:t>
      </w:r>
      <w:r w:rsidR="008C3517" w:rsidRPr="00777A99">
        <w:rPr>
          <w:rFonts w:asciiTheme="majorBidi" w:eastAsia="Times New Roman" w:hAnsiTheme="majorBidi" w:cstheme="majorBidi"/>
          <w:i/>
          <w:iCs/>
          <w:color w:val="000000"/>
          <w:szCs w:val="22"/>
          <w:lang w:eastAsia="zh-CN"/>
        </w:rPr>
        <w:t xml:space="preserve">(31 </w:t>
      </w:r>
      <w:r w:rsidR="008C3517" w:rsidRPr="00777A99">
        <w:rPr>
          <w:rFonts w:asciiTheme="majorBidi" w:eastAsia="Times New Roman" w:hAnsiTheme="majorBidi" w:cstheme="majorBidi" w:hint="cs"/>
          <w:i/>
          <w:iCs/>
          <w:color w:val="000000"/>
          <w:szCs w:val="22"/>
          <w:cs/>
          <w:lang w:eastAsia="zh-CN"/>
        </w:rPr>
        <w:t xml:space="preserve">ธันวาคม </w:t>
      </w:r>
      <w:r w:rsidR="008C3517" w:rsidRPr="00777A99">
        <w:rPr>
          <w:rFonts w:asciiTheme="majorBidi" w:eastAsia="Times New Roman" w:hAnsiTheme="majorBidi" w:cstheme="majorBidi"/>
          <w:i/>
          <w:iCs/>
          <w:color w:val="000000"/>
          <w:szCs w:val="22"/>
          <w:lang w:eastAsia="zh-CN"/>
        </w:rPr>
        <w:t xml:space="preserve">2562: </w:t>
      </w:r>
      <w:r w:rsidR="008C3517" w:rsidRPr="00777A99">
        <w:rPr>
          <w:rFonts w:asciiTheme="majorBidi" w:eastAsia="Times New Roman" w:hAnsiTheme="majorBidi" w:cstheme="majorBidi" w:hint="cs"/>
          <w:i/>
          <w:iCs/>
          <w:color w:val="000000"/>
          <w:szCs w:val="22"/>
          <w:cs/>
          <w:lang w:eastAsia="zh-CN"/>
        </w:rPr>
        <w:t>บริษัทย่อยของ</w:t>
      </w:r>
      <w:r w:rsidR="008C3517" w:rsidRPr="00777A99">
        <w:rPr>
          <w:rFonts w:asciiTheme="majorBidi" w:eastAsia="Times New Roman" w:hAnsiTheme="majorBidi" w:cs="Angsana New"/>
          <w:i/>
          <w:iCs/>
          <w:color w:val="000000"/>
          <w:szCs w:val="22"/>
          <w:cs/>
          <w:lang w:eastAsia="zh-CN"/>
        </w:rPr>
        <w:t>บริษัทหลักทรัพย์ ไทยพาณิชย์ จำกัด</w:t>
      </w:r>
      <w:r w:rsidR="008C3517" w:rsidRPr="00777A99">
        <w:rPr>
          <w:rFonts w:asciiTheme="majorBidi" w:eastAsia="Times New Roman" w:hAnsiTheme="majorBidi" w:cs="Angsana New" w:hint="cs"/>
          <w:i/>
          <w:iCs/>
          <w:color w:val="000000"/>
          <w:szCs w:val="22"/>
          <w:cs/>
          <w:lang w:eastAsia="zh-CN"/>
        </w:rPr>
        <w:t xml:space="preserve"> </w:t>
      </w:r>
      <w:r w:rsidR="008C3517">
        <w:rPr>
          <w:rFonts w:asciiTheme="majorBidi" w:eastAsia="Times New Roman" w:hAnsiTheme="majorBidi" w:cs="Angsana New"/>
          <w:i/>
          <w:iCs/>
          <w:color w:val="000000"/>
          <w:szCs w:val="22"/>
          <w:lang w:eastAsia="zh-CN"/>
        </w:rPr>
        <w:br/>
      </w:r>
      <w:r w:rsidR="008C3517" w:rsidRPr="00777A99">
        <w:rPr>
          <w:rFonts w:asciiTheme="majorBidi" w:eastAsia="Times New Roman" w:hAnsiTheme="majorBidi" w:cs="Angsana New"/>
          <w:i/>
          <w:iCs/>
          <w:color w:val="000000"/>
          <w:szCs w:val="22"/>
          <w:lang w:eastAsia="zh-CN"/>
        </w:rPr>
        <w:t>(</w:t>
      </w:r>
      <w:r w:rsidR="008C3517" w:rsidRPr="00777A99">
        <w:rPr>
          <w:rFonts w:asciiTheme="majorBidi" w:eastAsia="Times New Roman" w:hAnsiTheme="majorBidi" w:cs="Angsana New" w:hint="cs"/>
          <w:i/>
          <w:iCs/>
          <w:color w:val="000000"/>
          <w:szCs w:val="22"/>
          <w:cs/>
          <w:lang w:eastAsia="zh-CN"/>
        </w:rPr>
        <w:t xml:space="preserve">ถือหุ้นร้อยละ </w:t>
      </w:r>
      <w:r w:rsidR="008C3517" w:rsidRPr="00777A99">
        <w:rPr>
          <w:rFonts w:asciiTheme="majorBidi" w:eastAsia="Times New Roman" w:hAnsiTheme="majorBidi" w:cs="Angsana New"/>
          <w:i/>
          <w:iCs/>
          <w:color w:val="000000"/>
          <w:szCs w:val="22"/>
          <w:lang w:eastAsia="zh-CN"/>
        </w:rPr>
        <w:t>100))</w:t>
      </w:r>
    </w:p>
    <w:p w14:paraId="4BAAC1FA" w14:textId="3571C718" w:rsidR="00AD011E" w:rsidRDefault="00AD011E" w:rsidP="00910F9A">
      <w:pPr>
        <w:tabs>
          <w:tab w:val="left" w:pos="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i/>
          <w:iCs/>
          <w:color w:val="000000"/>
          <w:szCs w:val="22"/>
          <w:lang w:eastAsia="zh-CN"/>
        </w:rPr>
      </w:pP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>****</w:t>
      </w: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**</w:t>
      </w: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ab/>
      </w:r>
      <w:bookmarkStart w:id="2" w:name="_Hlk55809381"/>
      <w:r w:rsidR="008C3517"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>บริษัทย่อยของบริษัท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</w:t>
      </w:r>
      <w:r w:rsidR="008C3517" w:rsidRPr="00777A99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>เอสซีบี เท็นเอกซ์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 xml:space="preserve"> จำกัด</w:t>
      </w:r>
      <w:bookmarkEnd w:id="2"/>
      <w:r w:rsidR="008C3517"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(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 xml:space="preserve">ถือหุ้นร้อยละ </w:t>
      </w:r>
      <w:r w:rsidR="008C3517" w:rsidRPr="00777A99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100) </w:t>
      </w:r>
      <w:r w:rsidR="008C3517" w:rsidRPr="00777A99">
        <w:rPr>
          <w:rFonts w:asciiTheme="majorBidi" w:eastAsia="Times New Roman" w:hAnsiTheme="majorBidi" w:cstheme="majorBidi"/>
          <w:i/>
          <w:iCs/>
          <w:color w:val="000000"/>
          <w:szCs w:val="22"/>
          <w:lang w:eastAsia="zh-CN"/>
        </w:rPr>
        <w:t xml:space="preserve">(31 </w:t>
      </w:r>
      <w:r w:rsidR="008C3517" w:rsidRPr="00777A99">
        <w:rPr>
          <w:rFonts w:asciiTheme="majorBidi" w:eastAsia="Times New Roman" w:hAnsiTheme="majorBidi" w:cstheme="majorBidi" w:hint="cs"/>
          <w:i/>
          <w:iCs/>
          <w:color w:val="000000"/>
          <w:szCs w:val="22"/>
          <w:cs/>
          <w:lang w:eastAsia="zh-CN"/>
        </w:rPr>
        <w:t xml:space="preserve">ธันวาคม </w:t>
      </w:r>
      <w:r w:rsidR="008C3517" w:rsidRPr="00777A99">
        <w:rPr>
          <w:rFonts w:asciiTheme="majorBidi" w:eastAsia="Times New Roman" w:hAnsiTheme="majorBidi" w:cstheme="majorBidi"/>
          <w:i/>
          <w:iCs/>
          <w:color w:val="000000"/>
          <w:szCs w:val="22"/>
          <w:lang w:eastAsia="zh-CN"/>
        </w:rPr>
        <w:t xml:space="preserve">2562: </w:t>
      </w:r>
      <w:r w:rsidR="008C3517" w:rsidRPr="00777A99">
        <w:rPr>
          <w:rFonts w:asciiTheme="majorBidi" w:eastAsia="Times New Roman" w:hAnsiTheme="majorBidi" w:cstheme="majorBidi" w:hint="cs"/>
          <w:i/>
          <w:iCs/>
          <w:color w:val="000000"/>
          <w:szCs w:val="22"/>
          <w:cs/>
          <w:lang w:eastAsia="zh-CN"/>
        </w:rPr>
        <w:t>บริษัทย่อยของ</w:t>
      </w:r>
      <w:r w:rsidR="008C3517">
        <w:rPr>
          <w:rFonts w:asciiTheme="majorBidi" w:eastAsia="Times New Roman" w:hAnsiTheme="majorBidi" w:cstheme="majorBidi" w:hint="cs"/>
          <w:i/>
          <w:iCs/>
          <w:color w:val="000000"/>
          <w:szCs w:val="22"/>
          <w:cs/>
          <w:lang w:eastAsia="zh-CN"/>
        </w:rPr>
        <w:t>ธนาคาร</w:t>
      </w:r>
      <w:r w:rsidR="008C3517" w:rsidRPr="00777A99">
        <w:rPr>
          <w:rFonts w:asciiTheme="majorBidi" w:eastAsia="Times New Roman" w:hAnsiTheme="majorBidi" w:cs="Angsana New"/>
          <w:i/>
          <w:iCs/>
          <w:color w:val="000000"/>
          <w:szCs w:val="22"/>
          <w:cs/>
          <w:lang w:eastAsia="zh-CN"/>
        </w:rPr>
        <w:t>ไทยพาณิชย์ จำกัด</w:t>
      </w:r>
      <w:r w:rsidR="008C3517">
        <w:rPr>
          <w:rFonts w:asciiTheme="majorBidi" w:eastAsia="Times New Roman" w:hAnsiTheme="majorBidi" w:cs="Angsana New" w:hint="cs"/>
          <w:i/>
          <w:iCs/>
          <w:color w:val="000000"/>
          <w:szCs w:val="22"/>
          <w:cs/>
          <w:lang w:eastAsia="zh-CN"/>
        </w:rPr>
        <w:t xml:space="preserve"> (มหาชน)</w:t>
      </w:r>
      <w:r w:rsidR="008C3517" w:rsidRPr="00777A99">
        <w:rPr>
          <w:rFonts w:asciiTheme="majorBidi" w:eastAsia="Times New Roman" w:hAnsiTheme="majorBidi" w:cs="Angsana New" w:hint="cs"/>
          <w:i/>
          <w:iCs/>
          <w:color w:val="000000"/>
          <w:szCs w:val="22"/>
          <w:cs/>
          <w:lang w:eastAsia="zh-CN"/>
        </w:rPr>
        <w:t xml:space="preserve"> </w:t>
      </w:r>
      <w:r w:rsidR="008C3517">
        <w:rPr>
          <w:rFonts w:asciiTheme="majorBidi" w:eastAsia="Times New Roman" w:hAnsiTheme="majorBidi" w:cs="Angsana New"/>
          <w:i/>
          <w:iCs/>
          <w:color w:val="000000"/>
          <w:szCs w:val="22"/>
          <w:lang w:eastAsia="zh-CN"/>
        </w:rPr>
        <w:br/>
      </w:r>
      <w:r w:rsidR="008C3517" w:rsidRPr="00777A99">
        <w:rPr>
          <w:rFonts w:asciiTheme="majorBidi" w:eastAsia="Times New Roman" w:hAnsiTheme="majorBidi" w:cs="Angsana New"/>
          <w:i/>
          <w:iCs/>
          <w:color w:val="000000"/>
          <w:szCs w:val="22"/>
          <w:lang w:eastAsia="zh-CN"/>
        </w:rPr>
        <w:t>(</w:t>
      </w:r>
      <w:r w:rsidR="008C3517" w:rsidRPr="00777A99">
        <w:rPr>
          <w:rFonts w:asciiTheme="majorBidi" w:eastAsia="Times New Roman" w:hAnsiTheme="majorBidi" w:cs="Angsana New" w:hint="cs"/>
          <w:i/>
          <w:iCs/>
          <w:color w:val="000000"/>
          <w:szCs w:val="22"/>
          <w:cs/>
          <w:lang w:eastAsia="zh-CN"/>
        </w:rPr>
        <w:t xml:space="preserve">ถือหุ้นร้อยละ </w:t>
      </w:r>
      <w:r w:rsidR="008C3517" w:rsidRPr="00777A99">
        <w:rPr>
          <w:rFonts w:asciiTheme="majorBidi" w:eastAsia="Times New Roman" w:hAnsiTheme="majorBidi" w:cs="Angsana New"/>
          <w:i/>
          <w:iCs/>
          <w:color w:val="000000"/>
          <w:szCs w:val="22"/>
          <w:lang w:eastAsia="zh-CN"/>
        </w:rPr>
        <w:t>100))</w:t>
      </w:r>
    </w:p>
    <w:p w14:paraId="181BAF1D" w14:textId="75BB81EC" w:rsidR="008C3517" w:rsidRPr="006E262D" w:rsidRDefault="008C3517" w:rsidP="006E262D">
      <w:pPr>
        <w:tabs>
          <w:tab w:val="left" w:pos="0"/>
          <w:tab w:val="left" w:pos="1080"/>
        </w:tabs>
        <w:suppressAutoHyphens/>
        <w:spacing w:after="0" w:line="240" w:lineRule="auto"/>
        <w:ind w:left="1080" w:hanging="540"/>
        <w:jc w:val="both"/>
        <w:rPr>
          <w:rFonts w:asciiTheme="majorBidi" w:eastAsia="Times New Roman" w:hAnsiTheme="majorBidi" w:cstheme="majorBidi"/>
          <w:i/>
          <w:iCs/>
          <w:color w:val="000000"/>
          <w:szCs w:val="22"/>
          <w:lang w:eastAsia="zh-CN"/>
        </w:rPr>
      </w:pP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>*****</w:t>
      </w:r>
      <w:r w:rsidRPr="00777A99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**</w:t>
      </w:r>
      <w:r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ab/>
      </w:r>
      <w:r w:rsidR="00700AB3" w:rsidRPr="006E262D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>บริษัทย่อยของบริษัท</w:t>
      </w:r>
      <w:r w:rsidR="00700AB3" w:rsidRPr="006E262D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</w:t>
      </w:r>
      <w:r w:rsidR="00700AB3" w:rsidRPr="006E262D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>เอสซีบี เท็นเอกซ์ จำกัด</w:t>
      </w:r>
      <w:r w:rsidR="00700AB3" w:rsidRPr="006E262D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</w:t>
      </w:r>
      <w:r w:rsidRPr="006E262D">
        <w:rPr>
          <w:rFonts w:asciiTheme="majorBidi" w:eastAsia="Times New Roman" w:hAnsiTheme="majorBidi" w:cstheme="majorBidi"/>
          <w:color w:val="000000"/>
          <w:szCs w:val="22"/>
          <w:lang w:eastAsia="zh-CN"/>
        </w:rPr>
        <w:t>(</w:t>
      </w:r>
      <w:r w:rsidRPr="006E262D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 xml:space="preserve">ถือหุ้นร้อยละ </w:t>
      </w:r>
      <w:r w:rsidRPr="006E262D">
        <w:rPr>
          <w:rFonts w:asciiTheme="majorBidi" w:eastAsia="Times New Roman" w:hAnsiTheme="majorBidi" w:cstheme="majorBidi"/>
          <w:color w:val="000000"/>
          <w:szCs w:val="22"/>
          <w:lang w:eastAsia="zh-CN"/>
        </w:rPr>
        <w:t>100)</w:t>
      </w:r>
      <w:r w:rsidRPr="006E262D">
        <w:rPr>
          <w:rFonts w:asciiTheme="majorBidi" w:eastAsia="Times New Roman" w:hAnsiTheme="majorBidi" w:cstheme="majorBidi" w:hint="cs"/>
          <w:color w:val="000000"/>
          <w:szCs w:val="22"/>
          <w:cs/>
          <w:lang w:eastAsia="zh-CN"/>
        </w:rPr>
        <w:t xml:space="preserve"> </w:t>
      </w:r>
      <w:r w:rsidRPr="006E262D">
        <w:rPr>
          <w:rFonts w:asciiTheme="majorBidi" w:eastAsia="Times New Roman" w:hAnsiTheme="majorBidi" w:cstheme="majorBidi" w:hint="cs"/>
          <w:i/>
          <w:iCs/>
          <w:color w:val="000000"/>
          <w:szCs w:val="22"/>
          <w:cs/>
          <w:lang w:eastAsia="zh-CN"/>
        </w:rPr>
        <w:t>(</w:t>
      </w:r>
      <w:r w:rsidRPr="006E262D">
        <w:rPr>
          <w:rFonts w:asciiTheme="majorBidi" w:eastAsia="Times New Roman" w:hAnsiTheme="majorBidi" w:cstheme="majorBidi"/>
          <w:i/>
          <w:iCs/>
          <w:color w:val="000000"/>
          <w:szCs w:val="22"/>
          <w:cs/>
          <w:lang w:eastAsia="zh-CN"/>
        </w:rPr>
        <w:t xml:space="preserve">บริษัทจัดตั้งใหม่ในปี </w:t>
      </w:r>
      <w:r w:rsidRPr="006E262D">
        <w:rPr>
          <w:rFonts w:asciiTheme="majorBidi" w:eastAsia="Times New Roman" w:hAnsiTheme="majorBidi" w:cstheme="majorBidi"/>
          <w:i/>
          <w:iCs/>
          <w:color w:val="000000"/>
          <w:szCs w:val="22"/>
          <w:lang w:eastAsia="zh-CN"/>
        </w:rPr>
        <w:t>2563</w:t>
      </w:r>
      <w:r w:rsidRPr="006E262D">
        <w:rPr>
          <w:rFonts w:asciiTheme="majorBidi" w:eastAsia="Times New Roman" w:hAnsiTheme="majorBidi" w:cstheme="majorBidi" w:hint="cs"/>
          <w:i/>
          <w:iCs/>
          <w:color w:val="000000"/>
          <w:szCs w:val="22"/>
          <w:cs/>
          <w:lang w:eastAsia="zh-CN"/>
        </w:rPr>
        <w:t>)</w:t>
      </w:r>
    </w:p>
    <w:p w14:paraId="70E07D3E" w14:textId="4EBB45EE" w:rsidR="00AD011E" w:rsidRPr="00777A99" w:rsidRDefault="00AD011E" w:rsidP="00910F9A">
      <w:pPr>
        <w:tabs>
          <w:tab w:val="left" w:pos="0"/>
          <w:tab w:val="left" w:pos="45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  <w:r w:rsidRPr="006E262D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>*****</w:t>
      </w:r>
      <w:r w:rsidRPr="006E262D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**</w:t>
      </w:r>
      <w:r w:rsidR="008C3517" w:rsidRPr="006E262D"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  <w:t>*</w:t>
      </w:r>
      <w:r w:rsidRPr="006E262D">
        <w:rPr>
          <w:rFonts w:asciiTheme="majorBidi" w:eastAsia="Times New Roman" w:hAnsiTheme="majorBidi" w:cstheme="majorBidi"/>
          <w:color w:val="000000"/>
          <w:szCs w:val="22"/>
          <w:vertAlign w:val="superscript"/>
          <w:cs/>
          <w:lang w:eastAsia="zh-CN"/>
        </w:rPr>
        <w:tab/>
      </w:r>
      <w:r w:rsidRPr="006E262D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Pr="006E262D">
        <w:rPr>
          <w:rFonts w:asciiTheme="majorBidi" w:eastAsia="Times New Roman" w:hAnsiTheme="majorBidi" w:cstheme="majorBidi"/>
          <w:color w:val="000000"/>
          <w:szCs w:val="22"/>
          <w:lang w:eastAsia="zh-CN"/>
        </w:rPr>
        <w:t xml:space="preserve"> (</w:t>
      </w:r>
      <w:r w:rsidRPr="006E262D"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  <w:t xml:space="preserve">ถือหุ้นร้อยละ </w:t>
      </w:r>
      <w:r w:rsidRPr="006E262D">
        <w:rPr>
          <w:rFonts w:asciiTheme="majorBidi" w:eastAsia="Times New Roman" w:hAnsiTheme="majorBidi" w:cstheme="majorBidi"/>
          <w:color w:val="000000"/>
          <w:szCs w:val="22"/>
          <w:lang w:eastAsia="zh-CN"/>
        </w:rPr>
        <w:t>100)</w:t>
      </w:r>
    </w:p>
    <w:p w14:paraId="348B8513" w14:textId="77777777" w:rsidR="00AD011E" w:rsidRPr="00DE5A23" w:rsidRDefault="00AD011E" w:rsidP="00B742E5">
      <w:pPr>
        <w:suppressAutoHyphens/>
        <w:spacing w:after="0" w:line="240" w:lineRule="auto"/>
        <w:ind w:left="450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7A07D173" w14:textId="1BA68283" w:rsidR="00B742E5" w:rsidRPr="00BD2BF2" w:rsidRDefault="00B742E5" w:rsidP="003360B1">
      <w:pPr>
        <w:spacing w:after="0" w:line="240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บริษัทย่อยและบริษัทร่วมทั้งหมดจดทะเบียน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ในประเทศไทย ยกเว้น </w:t>
      </w:r>
      <w:r w:rsidR="00DA0B2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SCB-Julius Baer (Singapore) Pte. Ltd.</w:t>
      </w:r>
      <w:r w:rsidR="00DA0B2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</w:t>
      </w:r>
      <w:r w:rsidR="00DA0B23" w:rsidRPr="00DA0B2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ะ </w:t>
      </w:r>
      <w:r w:rsidR="00DA0B23" w:rsidRPr="00DA0B23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Siam Commercial Myanmar Ltd.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="00DA0B2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ในประเทศกัมพูชา</w:t>
      </w:r>
      <w:r w:rsidR="00DA0B2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AD011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ประเทศ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 w:rsidR="00DA0B23">
        <w:rPr>
          <w:rFonts w:asciiTheme="majorBidi" w:hAnsiTheme="majorBidi" w:cstheme="majorBidi"/>
          <w:sz w:val="30"/>
          <w:szCs w:val="30"/>
          <w:cs/>
        </w:rPr>
        <w:t>และ</w:t>
      </w:r>
      <w:r w:rsidR="00A1672F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</w:t>
      </w:r>
      <w:r w:rsidR="00BD2BF2">
        <w:rPr>
          <w:rFonts w:ascii="Tahoma" w:eastAsia="Times New Roman" w:hAnsi="Tahoma" w:cs="Tahoma"/>
          <w:sz w:val="20"/>
          <w:szCs w:val="20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</w:p>
    <w:p w14:paraId="1EAE1C2D" w14:textId="77777777" w:rsidR="00AD011E" w:rsidRDefault="00AD011E" w:rsidP="00AD011E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</w:pPr>
    </w:p>
    <w:p w14:paraId="7E7F9C47" w14:textId="77777777" w:rsidR="0094617C" w:rsidRDefault="0094617C">
      <w:pP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18FB2503" w14:textId="359D7DE2" w:rsidR="00B742E5" w:rsidRPr="00CE65E7" w:rsidRDefault="00C80274" w:rsidP="0094617C">
      <w:pPr>
        <w:suppressAutoHyphens/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lastRenderedPageBreak/>
        <w:t>7</w:t>
      </w:r>
      <w:r w:rsidR="0094617C" w:rsidRPr="00CE65E7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.2</w:t>
      </w:r>
      <w:r w:rsidR="0094617C" w:rsidRPr="00CE65E7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  <w:tab/>
      </w:r>
      <w:r w:rsidR="00B742E5" w:rsidRPr="00CE65E7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  <w:t>การขายเงินลงทุน</w:t>
      </w:r>
      <w:r w:rsidR="00B742E5" w:rsidRPr="00CE65E7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ในบริษัท</w:t>
      </w:r>
      <w:r w:rsidR="00B742E5" w:rsidRPr="00CE65E7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 xml:space="preserve"> </w:t>
      </w:r>
      <w:r w:rsidR="00B742E5" w:rsidRPr="00CE65E7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ไทยพาณิชย์ประกันชีวิต จำกัด (มหาชน)</w:t>
      </w:r>
    </w:p>
    <w:p w14:paraId="75C79DDB" w14:textId="77777777" w:rsidR="00B742E5" w:rsidRPr="00CE65E7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i/>
          <w:iCs/>
          <w:color w:val="000000"/>
          <w:sz w:val="28"/>
          <w:lang w:eastAsia="zh-CN"/>
        </w:rPr>
      </w:pPr>
    </w:p>
    <w:p w14:paraId="05FFDC7D" w14:textId="77777777" w:rsidR="00B742E5" w:rsidRPr="00B742E5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26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กันยายน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ธนาคารได้ขายเงินลงทุนทั้งหมด (ร้อยละ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99.2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) ในบริษัท ไทยพาณิชย์ประกันชีวิต จำกัด (มหาชน) ภายใต้การขายหุ้นดังกล่าวธนาคารได้รับเงินทั้งสิ้น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92,720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ล้านบาทโดยเป็นมูลค่าของราคาขายหุ้นเป็นจำนวนเงิน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75,000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ล้านบาทและรับรู้กำไรสุทธิจากการขายเงินลงทุนในบริษัทย่อยเป็นจำนวนเงิน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24,024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ล้านบาทและ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61,900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ในงบการเงินรวมและงบการเงินเฉพาะธนาคาร ตามลำดับ ธนาคารได้ทำสัญญาจัดจำหน่ายผลิตภัณฑ์ประกันชีวิตระยะยาวกับ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FWD Group Financial Services Pte. Ltd.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เพื่อเสนอขายผลิตภัณฑ์ประกันชีวิตให้แก่ลูกค้าผ่านช่องทางการจัดจำหน่ายต่าง ๆ ของธนาคารเป็นระยะเวลา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15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ปี ส่วนจำนวนเงิน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17,720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จากจำนวนเงินที่ได้รับทั้งสิ้นถูกบันทึกเป็นรายได้รับล่วงหน้าซึ่งแสดงรวมอยู่ในหนี้สินอื่นและธนาคารจะทยอยรับรู้รายได้ตลอดระยะเวลา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15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ปี นอกจากนี้ธนาคารยังจะได้รับค่าตอบแทนสำหรับการขายผลิตภัณฑ์ประกันชีวิตตลอดช่วงระยะเวลาความร่วมมือในการจัดจำหน่ายผลิตภัณฑ์ประกันชีวิตผ่านธนาคาร</w:t>
      </w:r>
    </w:p>
    <w:p w14:paraId="43BA59B0" w14:textId="77777777" w:rsidR="00B742E5" w:rsidRPr="00CE65E7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p w14:paraId="5F0F8A34" w14:textId="3015EFCB" w:rsidR="00B742E5" w:rsidRDefault="00B742E5" w:rsidP="003360B1">
      <w:pPr>
        <w:numPr>
          <w:ilvl w:val="0"/>
          <w:numId w:val="29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549CFFB5" w14:textId="77777777" w:rsidR="00CE65E7" w:rsidRPr="00CE65E7" w:rsidRDefault="00CE65E7" w:rsidP="00CE65E7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</w:p>
    <w:p w14:paraId="0DC03F27" w14:textId="1AC97CB3" w:rsidR="003A73D4" w:rsidRPr="00C80274" w:rsidRDefault="003A73D4" w:rsidP="003360B1">
      <w:pPr>
        <w:pStyle w:val="ListParagraph"/>
        <w:numPr>
          <w:ilvl w:val="1"/>
          <w:numId w:val="33"/>
        </w:numPr>
        <w:tabs>
          <w:tab w:val="left" w:pos="540"/>
        </w:tabs>
        <w:ind w:left="540" w:right="-28" w:hanging="540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8027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จำแนกตามประเภทเงินให้สินเชื่อ</w:t>
      </w:r>
    </w:p>
    <w:p w14:paraId="7235E1DA" w14:textId="77777777" w:rsidR="00B742E5" w:rsidRPr="00CE65E7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40"/>
      </w:tblGrid>
      <w:tr w:rsidR="00DF0ED2" w:rsidRPr="00B742E5" w14:paraId="05CAE043" w14:textId="77777777" w:rsidTr="003360B1">
        <w:trPr>
          <w:cantSplit/>
        </w:trPr>
        <w:tc>
          <w:tcPr>
            <w:tcW w:w="6030" w:type="dxa"/>
            <w:shd w:val="clear" w:color="auto" w:fill="auto"/>
          </w:tcPr>
          <w:p w14:paraId="182656CB" w14:textId="77777777" w:rsidR="00DF0ED2" w:rsidRPr="00B742E5" w:rsidRDefault="00DF0ED2" w:rsidP="00B742E5">
            <w:pPr>
              <w:suppressAutoHyphens/>
              <w:snapToGrid w:val="0"/>
              <w:spacing w:after="0" w:line="240" w:lineRule="atLeast"/>
              <w:ind w:right="-1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67EFF409" w14:textId="77777777" w:rsidR="00C80274" w:rsidRDefault="00C80274" w:rsidP="00B742E5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  <w:p w14:paraId="1758EBDB" w14:textId="030EC032" w:rsidR="00DF0ED2" w:rsidRPr="00B742E5" w:rsidRDefault="00DF0ED2" w:rsidP="00B742E5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0574D8DA" w14:textId="77777777" w:rsidR="00DF0ED2" w:rsidRPr="00B742E5" w:rsidRDefault="00DF0ED2" w:rsidP="00B742E5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40" w:type="dxa"/>
          </w:tcPr>
          <w:p w14:paraId="266113D3" w14:textId="484316D0" w:rsidR="00DF0ED2" w:rsidRPr="00B742E5" w:rsidRDefault="00DF0ED2" w:rsidP="00B742E5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="009D17D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DF0ED2" w:rsidRPr="00B742E5" w14:paraId="03183B6D" w14:textId="77777777" w:rsidTr="003360B1">
        <w:tc>
          <w:tcPr>
            <w:tcW w:w="6030" w:type="dxa"/>
            <w:shd w:val="clear" w:color="auto" w:fill="auto"/>
          </w:tcPr>
          <w:p w14:paraId="530A186B" w14:textId="77777777" w:rsidR="00DF0ED2" w:rsidRPr="00B742E5" w:rsidRDefault="00DF0ED2" w:rsidP="00B742E5">
            <w:pPr>
              <w:suppressAutoHyphens/>
              <w:snapToGrid w:val="0"/>
              <w:spacing w:after="0" w:line="240" w:lineRule="atLeast"/>
              <w:ind w:right="-25"/>
              <w:jc w:val="both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57B5E9" w14:textId="6CC82BAC" w:rsidR="00DF0ED2" w:rsidRPr="00B742E5" w:rsidRDefault="00DF0ED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  <w:tc>
          <w:tcPr>
            <w:tcW w:w="236" w:type="dxa"/>
          </w:tcPr>
          <w:p w14:paraId="5AF92AC2" w14:textId="77777777" w:rsidR="00DF0ED2" w:rsidRPr="00B742E5" w:rsidRDefault="00DF0ED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EA3A3B" w14:textId="7D567C07" w:rsidR="00DF0ED2" w:rsidRPr="00B742E5" w:rsidRDefault="00DF0ED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</w:tr>
      <w:tr w:rsidR="00DF0ED2" w:rsidRPr="00B742E5" w14:paraId="7FD0BCF8" w14:textId="77777777" w:rsidTr="003360B1">
        <w:tc>
          <w:tcPr>
            <w:tcW w:w="6030" w:type="dxa"/>
            <w:shd w:val="clear" w:color="auto" w:fill="auto"/>
          </w:tcPr>
          <w:p w14:paraId="53AC797F" w14:textId="77777777" w:rsidR="00DF0ED2" w:rsidRPr="00B742E5" w:rsidRDefault="00DF0ED2" w:rsidP="00B742E5">
            <w:pPr>
              <w:suppressAutoHyphens/>
              <w:snapToGrid w:val="0"/>
              <w:spacing w:after="0" w:line="240" w:lineRule="atLeast"/>
              <w:ind w:right="-25"/>
              <w:jc w:val="both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BDE01F" w14:textId="77777777" w:rsidR="00DF0ED2" w:rsidRPr="00B742E5" w:rsidRDefault="00DF0ED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2563</w:t>
            </w:r>
          </w:p>
        </w:tc>
        <w:tc>
          <w:tcPr>
            <w:tcW w:w="236" w:type="dxa"/>
          </w:tcPr>
          <w:p w14:paraId="64B2F3A7" w14:textId="77777777" w:rsidR="00DF0ED2" w:rsidRPr="00B742E5" w:rsidRDefault="00DF0ED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03A4388" w14:textId="77777777" w:rsidR="00DF0ED2" w:rsidRPr="00B742E5" w:rsidRDefault="00DF0ED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2563</w:t>
            </w:r>
          </w:p>
        </w:tc>
      </w:tr>
      <w:tr w:rsidR="00DF0ED2" w:rsidRPr="00B742E5" w14:paraId="20781D95" w14:textId="77777777" w:rsidTr="003360B1">
        <w:tc>
          <w:tcPr>
            <w:tcW w:w="6030" w:type="dxa"/>
            <w:shd w:val="clear" w:color="auto" w:fill="auto"/>
            <w:vAlign w:val="bottom"/>
          </w:tcPr>
          <w:p w14:paraId="05EE81D7" w14:textId="77777777" w:rsidR="00DF0ED2" w:rsidRPr="00B742E5" w:rsidRDefault="00DF0ED2" w:rsidP="00B742E5">
            <w:pPr>
              <w:tabs>
                <w:tab w:val="left" w:pos="539"/>
              </w:tabs>
              <w:suppressAutoHyphens/>
              <w:snapToGrid w:val="0"/>
              <w:spacing w:after="0" w:line="240" w:lineRule="atLeast"/>
              <w:ind w:left="72" w:right="-2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3116" w:type="dxa"/>
            <w:gridSpan w:val="3"/>
          </w:tcPr>
          <w:p w14:paraId="29F7BF71" w14:textId="685825BA" w:rsidR="00DF0ED2" w:rsidRPr="00B742E5" w:rsidRDefault="00DF0ED2" w:rsidP="00B742E5">
            <w:pPr>
              <w:tabs>
                <w:tab w:val="decimal" w:pos="709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)</w:t>
            </w:r>
          </w:p>
        </w:tc>
      </w:tr>
      <w:tr w:rsidR="001836CD" w:rsidRPr="00B742E5" w14:paraId="705FBD61" w14:textId="77777777" w:rsidTr="003360B1">
        <w:tc>
          <w:tcPr>
            <w:tcW w:w="6030" w:type="dxa"/>
            <w:shd w:val="clear" w:color="auto" w:fill="auto"/>
            <w:vAlign w:val="bottom"/>
          </w:tcPr>
          <w:p w14:paraId="75A31F30" w14:textId="66AEF406" w:rsidR="001836CD" w:rsidRPr="009D17DA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</w:pPr>
            <w:r w:rsidRPr="009D17DA"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F063C9" w14:textId="2BFF31FD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2,170,777</w:t>
            </w:r>
          </w:p>
        </w:tc>
        <w:tc>
          <w:tcPr>
            <w:tcW w:w="236" w:type="dxa"/>
          </w:tcPr>
          <w:p w14:paraId="40A5F8F6" w14:textId="77777777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179419F" w14:textId="782D7805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2,165,360</w:t>
            </w:r>
          </w:p>
        </w:tc>
      </w:tr>
      <w:tr w:rsidR="001836CD" w:rsidRPr="00B742E5" w14:paraId="168E96CB" w14:textId="77777777" w:rsidTr="003360B1">
        <w:tc>
          <w:tcPr>
            <w:tcW w:w="6030" w:type="dxa"/>
            <w:shd w:val="clear" w:color="auto" w:fill="auto"/>
            <w:vAlign w:val="bottom"/>
          </w:tcPr>
          <w:p w14:paraId="23F12CAC" w14:textId="67A8AC20" w:rsidR="001836CD" w:rsidRPr="00B742E5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val="en-GB" w:eastAsia="zh-CN"/>
              </w:rPr>
              <w:t>บว</w:t>
            </w: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zh-CN"/>
              </w:rPr>
              <w:t xml:space="preserve">ก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B94D4" w14:textId="0362521A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12,709</w:t>
            </w:r>
          </w:p>
        </w:tc>
        <w:tc>
          <w:tcPr>
            <w:tcW w:w="236" w:type="dxa"/>
          </w:tcPr>
          <w:p w14:paraId="2A678CB0" w14:textId="77777777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D0657" w14:textId="6DF473B4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12,662</w:t>
            </w:r>
          </w:p>
        </w:tc>
      </w:tr>
      <w:tr w:rsidR="009B17E3" w:rsidRPr="00B742E5" w14:paraId="6298D69F" w14:textId="77777777" w:rsidTr="003360B1">
        <w:tc>
          <w:tcPr>
            <w:tcW w:w="6030" w:type="dxa"/>
            <w:shd w:val="clear" w:color="auto" w:fill="auto"/>
            <w:vAlign w:val="bottom"/>
          </w:tcPr>
          <w:p w14:paraId="0DDDCCE1" w14:textId="77777777" w:rsidR="00423C1F" w:rsidRPr="009D17DA" w:rsidRDefault="00423C1F" w:rsidP="00423C1F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 w:rsidRPr="009D17DA"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 xml:space="preserve">รวมเงินให้สินเชื่อแก่ลูกหนี้และดอกเบี้ยค้างรับ </w:t>
            </w:r>
          </w:p>
          <w:p w14:paraId="252CC2A1" w14:textId="110996F4" w:rsidR="009B17E3" w:rsidRPr="009D17DA" w:rsidRDefault="00423C1F" w:rsidP="001A2B33">
            <w:pPr>
              <w:suppressAutoHyphens/>
              <w:spacing w:after="0" w:line="240" w:lineRule="atLeast"/>
              <w:ind w:left="256" w:right="-63"/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</w:pPr>
            <w:r w:rsidRPr="009D17DA"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และรายได้ดอกเบี้ยที่ยังไม่ถึงกำหนดช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ำ</w:t>
            </w:r>
            <w:r w:rsidRPr="009D17DA"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EBA4A" w14:textId="77777777" w:rsidR="001A2B33" w:rsidRDefault="001A2B33" w:rsidP="001A2B33">
            <w:pPr>
              <w:tabs>
                <w:tab w:val="decimal" w:pos="1169"/>
              </w:tabs>
              <w:suppressAutoHyphens/>
              <w:spacing w:after="0" w:line="240" w:lineRule="atLeast"/>
              <w:ind w:left="-115" w:right="-104"/>
              <w:rPr>
                <w:rFonts w:asciiTheme="majorBidi" w:hAnsiTheme="majorBidi" w:cstheme="majorBidi"/>
                <w:sz w:val="28"/>
              </w:rPr>
            </w:pPr>
          </w:p>
          <w:p w14:paraId="413358C1" w14:textId="392CA04F" w:rsidR="009B17E3" w:rsidRPr="001836CD" w:rsidRDefault="001A2B33" w:rsidP="001A2B33">
            <w:pPr>
              <w:tabs>
                <w:tab w:val="decimal" w:pos="1169"/>
              </w:tabs>
              <w:suppressAutoHyphens/>
              <w:spacing w:after="0" w:line="240" w:lineRule="atLeast"/>
              <w:ind w:left="-115" w:right="-104"/>
              <w:rPr>
                <w:rFonts w:asciiTheme="majorBidi" w:hAnsiTheme="majorBidi" w:cstheme="majorBidi"/>
                <w:sz w:val="28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2,183,486</w:t>
            </w:r>
          </w:p>
        </w:tc>
        <w:tc>
          <w:tcPr>
            <w:tcW w:w="236" w:type="dxa"/>
          </w:tcPr>
          <w:p w14:paraId="69E0BBC7" w14:textId="77777777" w:rsidR="009B17E3" w:rsidRPr="001836CD" w:rsidRDefault="009B17E3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0DFCB" w14:textId="77777777" w:rsidR="001A2B33" w:rsidRDefault="001A2B33" w:rsidP="001A2B33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hAnsiTheme="majorBidi" w:cstheme="majorBidi"/>
                <w:sz w:val="28"/>
              </w:rPr>
            </w:pPr>
          </w:p>
          <w:p w14:paraId="6D90AF0F" w14:textId="53CADEC4" w:rsidR="009B17E3" w:rsidRPr="001836CD" w:rsidRDefault="001A2B33" w:rsidP="001A2B33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hAnsiTheme="majorBidi" w:cstheme="majorBidi"/>
                <w:sz w:val="28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2,178,022</w:t>
            </w:r>
          </w:p>
        </w:tc>
      </w:tr>
      <w:tr w:rsidR="001836CD" w:rsidRPr="00B742E5" w14:paraId="4C8AA0B7" w14:textId="77777777" w:rsidTr="003360B1">
        <w:tc>
          <w:tcPr>
            <w:tcW w:w="6030" w:type="dxa"/>
            <w:shd w:val="clear" w:color="auto" w:fill="auto"/>
            <w:vAlign w:val="bottom"/>
          </w:tcPr>
          <w:p w14:paraId="1C0CF9CB" w14:textId="7DAC5410" w:rsidR="001836CD" w:rsidRPr="009D17DA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ผลขาดทุนจากการเปลี่ยนแปลงเงื่อนไขใหม่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D7B4BE" w14:textId="29C1C4AE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(2,458)</w:t>
            </w:r>
          </w:p>
        </w:tc>
        <w:tc>
          <w:tcPr>
            <w:tcW w:w="236" w:type="dxa"/>
          </w:tcPr>
          <w:p w14:paraId="463DA840" w14:textId="77777777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6C872D" w14:textId="09A3166A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(2,458)</w:t>
            </w:r>
          </w:p>
        </w:tc>
      </w:tr>
      <w:tr w:rsidR="001836CD" w:rsidRPr="00B742E5" w14:paraId="7ABA789F" w14:textId="77777777" w:rsidTr="003360B1">
        <w:tc>
          <w:tcPr>
            <w:tcW w:w="6030" w:type="dxa"/>
            <w:shd w:val="clear" w:color="auto" w:fill="auto"/>
            <w:vAlign w:val="bottom"/>
          </w:tcPr>
          <w:p w14:paraId="4117456A" w14:textId="7143349E" w:rsidR="001836CD" w:rsidRPr="009D17DA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val="en-GB" w:eastAsia="zh-CN"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EC841" w14:textId="509F93C2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(125,694)</w:t>
            </w:r>
          </w:p>
        </w:tc>
        <w:tc>
          <w:tcPr>
            <w:tcW w:w="236" w:type="dxa"/>
          </w:tcPr>
          <w:p w14:paraId="7BE529CB" w14:textId="77777777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15C31" w14:textId="14F45C9C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sz w:val="28"/>
              </w:rPr>
              <w:t>(124,715)</w:t>
            </w:r>
          </w:p>
        </w:tc>
      </w:tr>
      <w:tr w:rsidR="001836CD" w:rsidRPr="00B742E5" w14:paraId="1A830419" w14:textId="77777777" w:rsidTr="003360B1">
        <w:tc>
          <w:tcPr>
            <w:tcW w:w="6030" w:type="dxa"/>
            <w:shd w:val="clear" w:color="auto" w:fill="auto"/>
            <w:vAlign w:val="bottom"/>
          </w:tcPr>
          <w:p w14:paraId="773BB918" w14:textId="3A468FCE" w:rsidR="001836CD" w:rsidRPr="00B742E5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38B545" w14:textId="7D918C0F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b/>
                <w:bCs/>
                <w:sz w:val="28"/>
              </w:rPr>
              <w:t>2,055,334</w:t>
            </w:r>
          </w:p>
        </w:tc>
        <w:tc>
          <w:tcPr>
            <w:tcW w:w="236" w:type="dxa"/>
          </w:tcPr>
          <w:p w14:paraId="0E276249" w14:textId="77777777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699B02" w14:textId="53B70EEA" w:rsidR="001836CD" w:rsidRPr="001836CD" w:rsidRDefault="001836CD" w:rsidP="003360B1">
            <w:pPr>
              <w:tabs>
                <w:tab w:val="decimal" w:pos="1169"/>
              </w:tabs>
              <w:suppressAutoHyphens/>
              <w:spacing w:after="0" w:line="240" w:lineRule="atLeast"/>
              <w:ind w:left="-113" w:right="-10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836CD">
              <w:rPr>
                <w:rFonts w:asciiTheme="majorBidi" w:hAnsiTheme="majorBidi" w:cstheme="majorBidi"/>
                <w:b/>
                <w:bCs/>
                <w:sz w:val="28"/>
              </w:rPr>
              <w:t>2,050,849</w:t>
            </w:r>
          </w:p>
        </w:tc>
      </w:tr>
      <w:tr w:rsidR="001836CD" w:rsidRPr="00B742E5" w14:paraId="1726C3E4" w14:textId="77777777" w:rsidTr="003360B1">
        <w:tc>
          <w:tcPr>
            <w:tcW w:w="6030" w:type="dxa"/>
            <w:shd w:val="clear" w:color="auto" w:fill="auto"/>
            <w:vAlign w:val="bottom"/>
          </w:tcPr>
          <w:p w14:paraId="7CDEB6FC" w14:textId="77777777" w:rsidR="001836CD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ECFD8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5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4185355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1B0C1" w14:textId="77777777" w:rsid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836CD" w:rsidRPr="00B742E5" w14:paraId="4059CACC" w14:textId="77777777" w:rsidTr="003360B1">
        <w:tc>
          <w:tcPr>
            <w:tcW w:w="6030" w:type="dxa"/>
            <w:shd w:val="clear" w:color="auto" w:fill="auto"/>
            <w:vAlign w:val="bottom"/>
          </w:tcPr>
          <w:p w14:paraId="3CBE1A91" w14:textId="77777777" w:rsidR="001836CD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0E11D4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5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ACED41A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AB9401" w14:textId="77777777" w:rsid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836CD" w:rsidRPr="00B742E5" w14:paraId="4F5DE55A" w14:textId="77777777" w:rsidTr="003360B1">
        <w:tc>
          <w:tcPr>
            <w:tcW w:w="6030" w:type="dxa"/>
            <w:shd w:val="clear" w:color="auto" w:fill="auto"/>
            <w:vAlign w:val="bottom"/>
          </w:tcPr>
          <w:p w14:paraId="5F76FF37" w14:textId="77777777" w:rsidR="001836CD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29CE00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5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5D0BADB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9D29EA" w14:textId="77777777" w:rsid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836CD" w:rsidRPr="00B742E5" w14:paraId="5A333D97" w14:textId="77777777" w:rsidTr="003360B1">
        <w:tc>
          <w:tcPr>
            <w:tcW w:w="6030" w:type="dxa"/>
            <w:shd w:val="clear" w:color="auto" w:fill="auto"/>
            <w:vAlign w:val="bottom"/>
          </w:tcPr>
          <w:p w14:paraId="5889DC7B" w14:textId="77777777" w:rsidR="001836CD" w:rsidRDefault="001836CD" w:rsidP="001836CD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DC3EA3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5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B5BD8E5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9C8F53" w14:textId="77777777" w:rsidR="001836CD" w:rsidRPr="001836CD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836CD" w:rsidRPr="00B742E5" w14:paraId="5E521BFB" w14:textId="77777777" w:rsidTr="003360B1">
        <w:trPr>
          <w:cantSplit/>
        </w:trPr>
        <w:tc>
          <w:tcPr>
            <w:tcW w:w="6030" w:type="dxa"/>
            <w:shd w:val="clear" w:color="auto" w:fill="auto"/>
          </w:tcPr>
          <w:p w14:paraId="2CE7F2E7" w14:textId="77777777" w:rsidR="001836CD" w:rsidRPr="00B742E5" w:rsidRDefault="001836CD" w:rsidP="001836CD">
            <w:pPr>
              <w:suppressAutoHyphens/>
              <w:snapToGrid w:val="0"/>
              <w:spacing w:after="0" w:line="240" w:lineRule="atLeast"/>
              <w:ind w:right="-1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15B44F11" w14:textId="77777777" w:rsidR="001836CD" w:rsidRDefault="001836CD" w:rsidP="001836CD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  <w:p w14:paraId="595E4116" w14:textId="1A3F9E9B" w:rsidR="001836CD" w:rsidRPr="00B742E5" w:rsidRDefault="001836CD" w:rsidP="001836CD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0FF3D98A" w14:textId="77777777" w:rsidR="001836CD" w:rsidRPr="00B742E5" w:rsidRDefault="001836CD" w:rsidP="001836CD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40" w:type="dxa"/>
          </w:tcPr>
          <w:p w14:paraId="2F04CC23" w14:textId="77777777" w:rsidR="001836CD" w:rsidRDefault="001836CD" w:rsidP="001836CD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</w:p>
          <w:p w14:paraId="18ED2FDE" w14:textId="50CEF7C9" w:rsidR="001836CD" w:rsidRPr="00B742E5" w:rsidRDefault="001836CD" w:rsidP="001836CD">
            <w:pPr>
              <w:suppressAutoHyphens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1836CD" w:rsidRPr="00B742E5" w14:paraId="411C8F94" w14:textId="77777777" w:rsidTr="003360B1">
        <w:tc>
          <w:tcPr>
            <w:tcW w:w="6030" w:type="dxa"/>
            <w:shd w:val="clear" w:color="auto" w:fill="auto"/>
          </w:tcPr>
          <w:p w14:paraId="0F085F34" w14:textId="77777777" w:rsidR="001836CD" w:rsidRPr="00B742E5" w:rsidRDefault="001836CD" w:rsidP="001836CD">
            <w:pPr>
              <w:suppressAutoHyphens/>
              <w:snapToGrid w:val="0"/>
              <w:spacing w:after="0" w:line="240" w:lineRule="atLeast"/>
              <w:ind w:right="-25"/>
              <w:jc w:val="both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38FA66" w14:textId="77777777" w:rsidR="001836CD" w:rsidRPr="00B742E5" w:rsidRDefault="001836CD" w:rsidP="001836CD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</w:tcPr>
          <w:p w14:paraId="57EAF0D9" w14:textId="77777777" w:rsidR="001836CD" w:rsidRPr="00B742E5" w:rsidRDefault="001836CD" w:rsidP="001836CD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268DD8" w14:textId="77777777" w:rsidR="001836CD" w:rsidRPr="00B742E5" w:rsidRDefault="001836CD" w:rsidP="001836CD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ธันวาคม</w:t>
            </w:r>
          </w:p>
        </w:tc>
      </w:tr>
      <w:tr w:rsidR="001836CD" w:rsidRPr="00B742E5" w14:paraId="3F28207E" w14:textId="77777777" w:rsidTr="003360B1">
        <w:tc>
          <w:tcPr>
            <w:tcW w:w="6030" w:type="dxa"/>
            <w:shd w:val="clear" w:color="auto" w:fill="auto"/>
          </w:tcPr>
          <w:p w14:paraId="7FBD0132" w14:textId="77777777" w:rsidR="001836CD" w:rsidRPr="00B742E5" w:rsidRDefault="001836CD" w:rsidP="001836CD">
            <w:pPr>
              <w:suppressAutoHyphens/>
              <w:snapToGrid w:val="0"/>
              <w:spacing w:after="0" w:line="240" w:lineRule="atLeast"/>
              <w:ind w:right="-25"/>
              <w:jc w:val="both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E3D29A" w14:textId="77777777" w:rsidR="001836CD" w:rsidRPr="00B742E5" w:rsidRDefault="001836CD" w:rsidP="001836CD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2562</w:t>
            </w:r>
          </w:p>
        </w:tc>
        <w:tc>
          <w:tcPr>
            <w:tcW w:w="236" w:type="dxa"/>
          </w:tcPr>
          <w:p w14:paraId="0F13261B" w14:textId="77777777" w:rsidR="001836CD" w:rsidRPr="00B742E5" w:rsidRDefault="001836CD" w:rsidP="001836CD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A98A36" w14:textId="77777777" w:rsidR="001836CD" w:rsidRPr="00B742E5" w:rsidRDefault="001836CD" w:rsidP="001836CD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2562</w:t>
            </w:r>
          </w:p>
        </w:tc>
      </w:tr>
      <w:tr w:rsidR="001836CD" w:rsidRPr="00B742E5" w14:paraId="12BCF210" w14:textId="77777777" w:rsidTr="003360B1">
        <w:tc>
          <w:tcPr>
            <w:tcW w:w="6030" w:type="dxa"/>
            <w:shd w:val="clear" w:color="auto" w:fill="auto"/>
            <w:vAlign w:val="bottom"/>
          </w:tcPr>
          <w:p w14:paraId="01736AC1" w14:textId="77777777" w:rsidR="001836CD" w:rsidRPr="00B742E5" w:rsidRDefault="001836CD" w:rsidP="001836CD">
            <w:pPr>
              <w:tabs>
                <w:tab w:val="left" w:pos="539"/>
              </w:tabs>
              <w:suppressAutoHyphens/>
              <w:snapToGrid w:val="0"/>
              <w:spacing w:after="0" w:line="240" w:lineRule="atLeast"/>
              <w:ind w:left="72" w:right="-23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3116" w:type="dxa"/>
            <w:gridSpan w:val="3"/>
          </w:tcPr>
          <w:p w14:paraId="43D30D95" w14:textId="77777777" w:rsidR="001836CD" w:rsidRPr="00B742E5" w:rsidRDefault="001836CD" w:rsidP="001836CD">
            <w:pPr>
              <w:tabs>
                <w:tab w:val="decimal" w:pos="709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)</w:t>
            </w:r>
          </w:p>
        </w:tc>
      </w:tr>
      <w:tr w:rsidR="001836CD" w:rsidRPr="00B742E5" w14:paraId="399FC017" w14:textId="77777777" w:rsidTr="003360B1">
        <w:tc>
          <w:tcPr>
            <w:tcW w:w="6030" w:type="dxa"/>
            <w:shd w:val="clear" w:color="auto" w:fill="auto"/>
            <w:vAlign w:val="bottom"/>
          </w:tcPr>
          <w:p w14:paraId="14457E14" w14:textId="4932F915" w:rsidR="001836CD" w:rsidRPr="009D17DA" w:rsidRDefault="001836CD" w:rsidP="00DA306E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เงินให้สินเชื่อ</w:t>
            </w:r>
            <w:r w:rsidR="004A64B9"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แก่ลูกหนี้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28DB9" w14:textId="4A2CE6FA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2,113,787</w:t>
            </w:r>
          </w:p>
        </w:tc>
        <w:tc>
          <w:tcPr>
            <w:tcW w:w="236" w:type="dxa"/>
          </w:tcPr>
          <w:p w14:paraId="0203BE7D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AF7170" w14:textId="1C06C149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2,108,876</w:t>
            </w:r>
          </w:p>
        </w:tc>
      </w:tr>
      <w:tr w:rsidR="001836CD" w:rsidRPr="00B742E5" w14:paraId="5E447E6D" w14:textId="77777777" w:rsidTr="003360B1">
        <w:tc>
          <w:tcPr>
            <w:tcW w:w="6030" w:type="dxa"/>
            <w:shd w:val="clear" w:color="auto" w:fill="auto"/>
            <w:vAlign w:val="bottom"/>
          </w:tcPr>
          <w:p w14:paraId="62991D31" w14:textId="15190ECF" w:rsidR="001836CD" w:rsidRPr="009D17DA" w:rsidRDefault="001836CD" w:rsidP="00206C25">
            <w:pPr>
              <w:suppressAutoHyphens/>
              <w:spacing w:after="0" w:line="240" w:lineRule="atLeast"/>
              <w:ind w:left="164" w:right="-63" w:hanging="180"/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val="en-GB" w:eastAsia="zh-CN"/>
              </w:rPr>
              <w:t xml:space="preserve">บวก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1CB80" w14:textId="0C72B976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2,946</w:t>
            </w:r>
          </w:p>
        </w:tc>
        <w:tc>
          <w:tcPr>
            <w:tcW w:w="236" w:type="dxa"/>
          </w:tcPr>
          <w:p w14:paraId="0AE8BA28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A3D0B" w14:textId="7FC97DDF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2,920</w:t>
            </w:r>
          </w:p>
        </w:tc>
      </w:tr>
      <w:tr w:rsidR="001836CD" w:rsidRPr="00B742E5" w14:paraId="69D83101" w14:textId="77777777" w:rsidTr="003360B1">
        <w:tc>
          <w:tcPr>
            <w:tcW w:w="6030" w:type="dxa"/>
            <w:shd w:val="clear" w:color="auto" w:fill="auto"/>
            <w:vAlign w:val="bottom"/>
          </w:tcPr>
          <w:p w14:paraId="099A1C83" w14:textId="1D3DA9D2" w:rsidR="001836CD" w:rsidRPr="00B742E5" w:rsidRDefault="001836CD" w:rsidP="00206C25">
            <w:pPr>
              <w:suppressAutoHyphens/>
              <w:spacing w:after="0" w:line="240" w:lineRule="atLeast"/>
              <w:ind w:left="164" w:right="-63" w:hanging="180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รวมเงินให้สินเชื่อ</w:t>
            </w:r>
            <w:r w:rsidR="00C052F9"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แก่ลูกหนี้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และดอกเบี้ยค้างรับ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89FB" w14:textId="6B6A1B59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2,116,733</w:t>
            </w:r>
          </w:p>
        </w:tc>
        <w:tc>
          <w:tcPr>
            <w:tcW w:w="236" w:type="dxa"/>
          </w:tcPr>
          <w:p w14:paraId="786E4B74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51A949" w14:textId="1160F948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2,111,796</w:t>
            </w:r>
          </w:p>
        </w:tc>
      </w:tr>
      <w:tr w:rsidR="001836CD" w:rsidRPr="00B742E5" w14:paraId="0984F442" w14:textId="77777777" w:rsidTr="003360B1">
        <w:tc>
          <w:tcPr>
            <w:tcW w:w="6030" w:type="dxa"/>
            <w:shd w:val="clear" w:color="auto" w:fill="auto"/>
            <w:vAlign w:val="bottom"/>
          </w:tcPr>
          <w:p w14:paraId="1CCC0E63" w14:textId="7093541D" w:rsidR="001836CD" w:rsidRPr="00B742E5" w:rsidRDefault="001836CD" w:rsidP="00206C25">
            <w:pPr>
              <w:suppressAutoHyphens/>
              <w:spacing w:after="0" w:line="240" w:lineRule="atLeast"/>
              <w:ind w:left="164" w:right="-63" w:hanging="180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zh-CN"/>
              </w:rPr>
              <w:t xml:space="preserve">หัก </w:t>
            </w:r>
            <w:r w:rsidRPr="00B742E5"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  <w:t>ค่าเผื่อ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0A0B7" w14:textId="4F43905E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3F326186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D431BE" w14:textId="661A2013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1836CD" w:rsidRPr="00B742E5" w14:paraId="5A712F6D" w14:textId="77777777" w:rsidTr="003360B1">
        <w:tc>
          <w:tcPr>
            <w:tcW w:w="6030" w:type="dxa"/>
            <w:shd w:val="clear" w:color="auto" w:fill="auto"/>
            <w:vAlign w:val="bottom"/>
          </w:tcPr>
          <w:p w14:paraId="48700D55" w14:textId="1DEB7A52" w:rsidR="001836CD" w:rsidRPr="009D17DA" w:rsidRDefault="001836CD" w:rsidP="00206C25">
            <w:pPr>
              <w:pStyle w:val="ListParagraph"/>
              <w:ind w:left="164" w:right="-63"/>
              <w:rPr>
                <w:rFonts w:ascii="Angsana New" w:hAnsi="Angsana New" w:cs="Angsana New"/>
                <w:sz w:val="28"/>
                <w:szCs w:val="28"/>
              </w:rPr>
            </w:pPr>
            <w:r w:rsidRPr="009D17DA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เงินสำรองขั้นต่ำตามเกณฑ์ ธปท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C45D5" w14:textId="3E3216D7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0ACFA897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8362C6" w14:textId="77777777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1836CD" w:rsidRPr="00B742E5" w14:paraId="7C905BE0" w14:textId="77777777" w:rsidTr="003360B1">
        <w:tc>
          <w:tcPr>
            <w:tcW w:w="6030" w:type="dxa"/>
            <w:shd w:val="clear" w:color="auto" w:fill="auto"/>
            <w:vAlign w:val="bottom"/>
          </w:tcPr>
          <w:p w14:paraId="395070AF" w14:textId="78C6736E" w:rsidR="001836CD" w:rsidRPr="00206C25" w:rsidRDefault="001836CD" w:rsidP="00C052F9">
            <w:pPr>
              <w:pStyle w:val="ListParagraph"/>
              <w:ind w:left="344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6C2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06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FC908" w14:textId="6DB46FCE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58,631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)</w:t>
            </w:r>
          </w:p>
        </w:tc>
        <w:tc>
          <w:tcPr>
            <w:tcW w:w="236" w:type="dxa"/>
          </w:tcPr>
          <w:p w14:paraId="38D0217B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A142E7" w14:textId="7AC63687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(57,990)</w:t>
            </w:r>
          </w:p>
        </w:tc>
      </w:tr>
      <w:tr w:rsidR="001836CD" w:rsidRPr="00B742E5" w14:paraId="18377B1E" w14:textId="77777777" w:rsidTr="003360B1">
        <w:tc>
          <w:tcPr>
            <w:tcW w:w="6030" w:type="dxa"/>
            <w:shd w:val="clear" w:color="auto" w:fill="auto"/>
            <w:vAlign w:val="bottom"/>
          </w:tcPr>
          <w:p w14:paraId="65EFB298" w14:textId="4135971E" w:rsidR="001836CD" w:rsidRPr="00206C25" w:rsidRDefault="001836CD" w:rsidP="00C052F9">
            <w:pPr>
              <w:pStyle w:val="ListParagraph"/>
              <w:ind w:left="344" w:right="-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6C2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06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รายกลุ่ม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3510E" w14:textId="47DA0B22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8,546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)</w:t>
            </w:r>
          </w:p>
        </w:tc>
        <w:tc>
          <w:tcPr>
            <w:tcW w:w="236" w:type="dxa"/>
          </w:tcPr>
          <w:p w14:paraId="0F6945C7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A6A5E7" w14:textId="4950AE99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(8,546)</w:t>
            </w:r>
          </w:p>
        </w:tc>
      </w:tr>
      <w:tr w:rsidR="001836CD" w:rsidRPr="00B742E5" w14:paraId="54919597" w14:textId="77777777" w:rsidTr="003360B1">
        <w:tc>
          <w:tcPr>
            <w:tcW w:w="6030" w:type="dxa"/>
            <w:shd w:val="clear" w:color="auto" w:fill="auto"/>
            <w:vAlign w:val="bottom"/>
          </w:tcPr>
          <w:p w14:paraId="649EF07A" w14:textId="39C94D2D" w:rsidR="001836CD" w:rsidRPr="00206C25" w:rsidRDefault="001836CD" w:rsidP="00206C25">
            <w:pPr>
              <w:pStyle w:val="ListParagraph"/>
              <w:ind w:left="164" w:right="-63"/>
              <w:rPr>
                <w:rFonts w:ascii="Angsana New" w:hAnsi="Angsana New" w:cs="Angsana New"/>
                <w:sz w:val="28"/>
                <w:szCs w:val="28"/>
              </w:rPr>
            </w:pPr>
            <w:r w:rsidRPr="00206C2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06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เงินสำรองส่วนที่ตั้งมากกว่าเกณฑ์ ธปท</w:t>
            </w:r>
            <w:r w:rsidRPr="00206C25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C5AB4" w14:textId="68148D2B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43,973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)</w:t>
            </w:r>
          </w:p>
        </w:tc>
        <w:tc>
          <w:tcPr>
            <w:tcW w:w="236" w:type="dxa"/>
          </w:tcPr>
          <w:p w14:paraId="7DB071D2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0B7B99" w14:textId="14363BEA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(43,969)</w:t>
            </w:r>
          </w:p>
        </w:tc>
      </w:tr>
      <w:tr w:rsidR="001836CD" w:rsidRPr="00B742E5" w14:paraId="16B396C9" w14:textId="77777777" w:rsidTr="003360B1">
        <w:tc>
          <w:tcPr>
            <w:tcW w:w="6030" w:type="dxa"/>
            <w:shd w:val="clear" w:color="auto" w:fill="auto"/>
            <w:vAlign w:val="bottom"/>
          </w:tcPr>
          <w:p w14:paraId="29354EFB" w14:textId="75295A0C" w:rsidR="001836CD" w:rsidRPr="009D17DA" w:rsidRDefault="001836CD" w:rsidP="00206C25">
            <w:pPr>
              <w:suppressAutoHyphens/>
              <w:spacing w:after="0" w:line="240" w:lineRule="atLeast"/>
              <w:ind w:left="164" w:right="-63" w:hanging="180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zh-CN"/>
              </w:rPr>
              <w:t xml:space="preserve">หัก </w:t>
            </w:r>
            <w:r w:rsidRPr="00B742E5"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  <w:t>ค่าเผื่อ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การปรับมูลค่าจากการปรับโครงสร้างหนี้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3B917" w14:textId="7F8D76DB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3,122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)</w:t>
            </w:r>
          </w:p>
        </w:tc>
        <w:tc>
          <w:tcPr>
            <w:tcW w:w="236" w:type="dxa"/>
          </w:tcPr>
          <w:p w14:paraId="5E809340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DEDAC" w14:textId="4B0E8E8F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(3,122)</w:t>
            </w:r>
          </w:p>
        </w:tc>
      </w:tr>
      <w:tr w:rsidR="001836CD" w:rsidRPr="00B742E5" w14:paraId="78E7AEB6" w14:textId="77777777" w:rsidTr="003360B1">
        <w:tc>
          <w:tcPr>
            <w:tcW w:w="6030" w:type="dxa"/>
            <w:shd w:val="clear" w:color="auto" w:fill="auto"/>
            <w:vAlign w:val="bottom"/>
          </w:tcPr>
          <w:p w14:paraId="4C9B3E39" w14:textId="4E707352" w:rsidR="001836CD" w:rsidRPr="00B742E5" w:rsidRDefault="001836CD" w:rsidP="00206C25">
            <w:pPr>
              <w:suppressAutoHyphens/>
              <w:spacing w:after="0" w:line="240" w:lineRule="atLeast"/>
              <w:ind w:left="164" w:right="-63" w:hanging="180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EFE06" w14:textId="77777777" w:rsidR="001836CD" w:rsidRPr="00B742E5" w:rsidRDefault="001836CD" w:rsidP="001836CD">
            <w:pPr>
              <w:tabs>
                <w:tab w:val="decimal" w:pos="1150"/>
              </w:tabs>
              <w:suppressAutoHyphens/>
              <w:spacing w:after="0" w:line="240" w:lineRule="atLeast"/>
              <w:ind w:left="-115" w:right="-104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2,002,461</w:t>
            </w:r>
          </w:p>
        </w:tc>
        <w:tc>
          <w:tcPr>
            <w:tcW w:w="236" w:type="dxa"/>
          </w:tcPr>
          <w:p w14:paraId="26542CE9" w14:textId="77777777" w:rsidR="001836CD" w:rsidRPr="00B742E5" w:rsidRDefault="001836CD" w:rsidP="001836CD">
            <w:pPr>
              <w:tabs>
                <w:tab w:val="decimal" w:pos="803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064CC" w14:textId="77777777" w:rsidR="001836CD" w:rsidRPr="00B742E5" w:rsidRDefault="001836CD" w:rsidP="001836CD">
            <w:pPr>
              <w:tabs>
                <w:tab w:val="decimal" w:pos="1187"/>
              </w:tabs>
              <w:suppressAutoHyphens/>
              <w:spacing w:after="0" w:line="240" w:lineRule="atLeast"/>
              <w:ind w:left="-113" w:right="-104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1,998,169</w:t>
            </w:r>
          </w:p>
        </w:tc>
      </w:tr>
    </w:tbl>
    <w:p w14:paraId="2A094C18" w14:textId="77777777" w:rsidR="00DF0ED2" w:rsidRPr="00C80274" w:rsidRDefault="00DF0ED2" w:rsidP="00B5608C">
      <w:pPr>
        <w:suppressAutoHyphens/>
        <w:spacing w:after="0" w:line="240" w:lineRule="atLeast"/>
        <w:ind w:left="450" w:right="-28"/>
        <w:jc w:val="both"/>
        <w:outlineLvl w:val="0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6AD94B17" w14:textId="2AACD474" w:rsidR="00B742E5" w:rsidRPr="00C80274" w:rsidRDefault="00B742E5" w:rsidP="003E643F">
      <w:pPr>
        <w:pStyle w:val="ListParagraph"/>
        <w:numPr>
          <w:ilvl w:val="1"/>
          <w:numId w:val="33"/>
        </w:numPr>
        <w:tabs>
          <w:tab w:val="left" w:pos="540"/>
        </w:tabs>
        <w:ind w:left="540" w:right="-28" w:hanging="540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C8027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จำแนกตามประเภทการ</w:t>
      </w:r>
      <w:r w:rsidRPr="00C8027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จัดชั้น </w:t>
      </w:r>
    </w:p>
    <w:p w14:paraId="2D2296F6" w14:textId="77777777" w:rsidR="00B742E5" w:rsidRPr="00C80274" w:rsidRDefault="00B742E5" w:rsidP="00B742E5">
      <w:pPr>
        <w:suppressAutoHyphens/>
        <w:spacing w:after="0" w:line="240" w:lineRule="atLeast"/>
        <w:ind w:left="1080" w:right="-28"/>
        <w:jc w:val="both"/>
        <w:outlineLvl w:val="0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41"/>
        <w:gridCol w:w="1469"/>
      </w:tblGrid>
      <w:tr w:rsidR="00B742E5" w:rsidRPr="00B742E5" w14:paraId="5A57136F" w14:textId="77777777" w:rsidTr="00676060">
        <w:tc>
          <w:tcPr>
            <w:tcW w:w="6030" w:type="dxa"/>
            <w:shd w:val="clear" w:color="auto" w:fill="auto"/>
          </w:tcPr>
          <w:p w14:paraId="23061A89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both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34B1F7" w14:textId="77777777" w:rsidR="00B742E5" w:rsidRPr="00B742E5" w:rsidRDefault="00B742E5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  <w:p w14:paraId="4C9C3369" w14:textId="77777777" w:rsidR="00B742E5" w:rsidRPr="00B742E5" w:rsidRDefault="00B742E5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1" w:type="dxa"/>
          </w:tcPr>
          <w:p w14:paraId="1F6D2574" w14:textId="77777777" w:rsidR="00B742E5" w:rsidRPr="00B742E5" w:rsidRDefault="00B742E5" w:rsidP="00B742E5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3942929B" w14:textId="77777777" w:rsidR="00B742E5" w:rsidRPr="00B742E5" w:rsidRDefault="00B742E5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</w:p>
          <w:p w14:paraId="49FF1861" w14:textId="77777777" w:rsidR="00B742E5" w:rsidRPr="00B742E5" w:rsidRDefault="00B742E5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742E5" w:rsidRPr="00B742E5" w14:paraId="1ABC0E11" w14:textId="77777777" w:rsidTr="00676060">
        <w:tc>
          <w:tcPr>
            <w:tcW w:w="6030" w:type="dxa"/>
            <w:shd w:val="clear" w:color="auto" w:fill="auto"/>
          </w:tcPr>
          <w:p w14:paraId="59916D21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both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1462BB" w14:textId="7645B336" w:rsidR="00B742E5" w:rsidRPr="00B742E5" w:rsidRDefault="00C9290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  <w:tc>
          <w:tcPr>
            <w:tcW w:w="241" w:type="dxa"/>
          </w:tcPr>
          <w:p w14:paraId="181C6E50" w14:textId="77777777" w:rsidR="00B742E5" w:rsidRPr="00B742E5" w:rsidRDefault="00B742E5" w:rsidP="00B742E5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15C0A664" w14:textId="2F705A08" w:rsidR="00B742E5" w:rsidRPr="00B742E5" w:rsidRDefault="00C92902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กันยายน</w:t>
            </w:r>
          </w:p>
        </w:tc>
      </w:tr>
      <w:tr w:rsidR="00B742E5" w:rsidRPr="00B742E5" w14:paraId="5A7ECB48" w14:textId="77777777" w:rsidTr="00676060">
        <w:tc>
          <w:tcPr>
            <w:tcW w:w="6030" w:type="dxa"/>
            <w:shd w:val="clear" w:color="auto" w:fill="auto"/>
          </w:tcPr>
          <w:p w14:paraId="3B745D72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both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31ABE3" w14:textId="77777777" w:rsidR="00B742E5" w:rsidRPr="00B742E5" w:rsidRDefault="00B742E5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2563</w:t>
            </w:r>
          </w:p>
        </w:tc>
        <w:tc>
          <w:tcPr>
            <w:tcW w:w="241" w:type="dxa"/>
          </w:tcPr>
          <w:p w14:paraId="5E9C1C9F" w14:textId="77777777" w:rsidR="00B742E5" w:rsidRPr="00B742E5" w:rsidRDefault="00B742E5" w:rsidP="00B742E5">
            <w:pPr>
              <w:suppressAutoHyphens/>
              <w:spacing w:after="0" w:line="240" w:lineRule="atLeast"/>
              <w:ind w:left="-109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2602F507" w14:textId="77777777" w:rsidR="00B742E5" w:rsidRPr="00B742E5" w:rsidRDefault="00B742E5" w:rsidP="00B742E5">
            <w:pPr>
              <w:suppressAutoHyphens/>
              <w:spacing w:after="0" w:line="240" w:lineRule="atLeast"/>
              <w:ind w:left="-112" w:right="-108" w:firstLine="1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2563</w:t>
            </w:r>
          </w:p>
        </w:tc>
      </w:tr>
      <w:tr w:rsidR="00B742E5" w:rsidRPr="00B742E5" w14:paraId="3868D47A" w14:textId="77777777" w:rsidTr="00676060">
        <w:tc>
          <w:tcPr>
            <w:tcW w:w="6030" w:type="dxa"/>
            <w:shd w:val="clear" w:color="auto" w:fill="auto"/>
            <w:vAlign w:val="bottom"/>
          </w:tcPr>
          <w:p w14:paraId="4D497CC5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197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174475D3" w14:textId="77777777" w:rsidR="00B742E5" w:rsidRPr="00B742E5" w:rsidRDefault="00B742E5" w:rsidP="00B742E5">
            <w:pPr>
              <w:tabs>
                <w:tab w:val="decimal" w:pos="879"/>
              </w:tabs>
              <w:suppressAutoHyphens/>
              <w:spacing w:after="0" w:line="240" w:lineRule="atLeast"/>
              <w:ind w:left="-113" w:right="43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)</w:t>
            </w:r>
          </w:p>
        </w:tc>
      </w:tr>
      <w:tr w:rsidR="003D7FBB" w:rsidRPr="00B742E5" w14:paraId="0A181A9E" w14:textId="77777777" w:rsidTr="00676060">
        <w:tc>
          <w:tcPr>
            <w:tcW w:w="6030" w:type="dxa"/>
            <w:shd w:val="clear" w:color="auto" w:fill="auto"/>
            <w:vAlign w:val="bottom"/>
          </w:tcPr>
          <w:p w14:paraId="28AC2856" w14:textId="43F3937B" w:rsidR="003D7FBB" w:rsidRPr="00B742E5" w:rsidRDefault="003D7FBB" w:rsidP="00DA306E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bookmarkStart w:id="3" w:name="_Hlk40191795"/>
            <w:r w:rsidRPr="00DA306E">
              <w:rPr>
                <w:rFonts w:ascii="Angsana New" w:eastAsia="Times New Roman" w:hAnsi="Angsana New" w:cs="Angsana New" w:hint="cs"/>
                <w:sz w:val="28"/>
                <w:cs/>
                <w:lang w:val="en-GB" w:eastAsia="zh-CN"/>
              </w:rPr>
              <w:t>ชั้น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420D0" w14:textId="0D137745" w:rsidR="003D7FBB" w:rsidRPr="003D7FBB" w:rsidRDefault="003D7FBB" w:rsidP="003360B1">
            <w:pPr>
              <w:tabs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sz w:val="28"/>
              </w:rPr>
              <w:t>1,889,940</w:t>
            </w:r>
          </w:p>
        </w:tc>
        <w:tc>
          <w:tcPr>
            <w:tcW w:w="241" w:type="dxa"/>
          </w:tcPr>
          <w:p w14:paraId="20BBC6E6" w14:textId="77777777" w:rsidR="003D7FBB" w:rsidRPr="003D7FBB" w:rsidRDefault="003D7FBB" w:rsidP="003360B1">
            <w:pPr>
              <w:tabs>
                <w:tab w:val="decimal" w:pos="1095"/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5ECA186E" w14:textId="3ED33881" w:rsidR="003D7FBB" w:rsidRPr="003D7FBB" w:rsidRDefault="003D7FBB" w:rsidP="003360B1">
            <w:pPr>
              <w:tabs>
                <w:tab w:val="decimal" w:pos="1185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sz w:val="28"/>
              </w:rPr>
              <w:t>1,885,733</w:t>
            </w:r>
          </w:p>
        </w:tc>
      </w:tr>
      <w:tr w:rsidR="003D7FBB" w:rsidRPr="00B742E5" w14:paraId="2A6AD8AA" w14:textId="77777777" w:rsidTr="00676060">
        <w:tc>
          <w:tcPr>
            <w:tcW w:w="6030" w:type="dxa"/>
            <w:shd w:val="clear" w:color="auto" w:fill="auto"/>
            <w:vAlign w:val="bottom"/>
          </w:tcPr>
          <w:p w14:paraId="59C1CD07" w14:textId="321A2E78" w:rsidR="003D7FBB" w:rsidRPr="00B742E5" w:rsidRDefault="003D7FBB" w:rsidP="00DA306E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37722" w14:textId="482B8DAC" w:rsidR="003D7FBB" w:rsidRPr="003D7FBB" w:rsidRDefault="003D7FBB" w:rsidP="003360B1">
            <w:pPr>
              <w:tabs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sz w:val="28"/>
              </w:rPr>
              <w:t>202,572</w:t>
            </w:r>
          </w:p>
        </w:tc>
        <w:tc>
          <w:tcPr>
            <w:tcW w:w="241" w:type="dxa"/>
          </w:tcPr>
          <w:p w14:paraId="035E3B48" w14:textId="77777777" w:rsidR="003D7FBB" w:rsidRPr="003D7FBB" w:rsidRDefault="003D7FBB" w:rsidP="003360B1">
            <w:pPr>
              <w:tabs>
                <w:tab w:val="decimal" w:pos="1095"/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5114EA3C" w14:textId="49E6CD09" w:rsidR="003D7FBB" w:rsidRPr="003D7FBB" w:rsidRDefault="003D7FBB" w:rsidP="003360B1">
            <w:pPr>
              <w:tabs>
                <w:tab w:val="decimal" w:pos="1185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sz w:val="28"/>
              </w:rPr>
              <w:t>202,485</w:t>
            </w:r>
          </w:p>
        </w:tc>
      </w:tr>
      <w:tr w:rsidR="003D7FBB" w:rsidRPr="00B742E5" w14:paraId="3CB69F12" w14:textId="45E998F4" w:rsidTr="00676060">
        <w:tc>
          <w:tcPr>
            <w:tcW w:w="6030" w:type="dxa"/>
            <w:shd w:val="clear" w:color="auto" w:fill="auto"/>
            <w:vAlign w:val="bottom"/>
          </w:tcPr>
          <w:p w14:paraId="6006B591" w14:textId="44F41534" w:rsidR="003D7FBB" w:rsidRPr="00B742E5" w:rsidRDefault="003D7FBB" w:rsidP="00DA306E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06446" w14:textId="41BE99E3" w:rsidR="003D7FBB" w:rsidRPr="003D7FBB" w:rsidRDefault="003D7FBB" w:rsidP="003360B1">
            <w:pPr>
              <w:tabs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sz w:val="28"/>
              </w:rPr>
              <w:t>90,974</w:t>
            </w:r>
          </w:p>
        </w:tc>
        <w:tc>
          <w:tcPr>
            <w:tcW w:w="241" w:type="dxa"/>
          </w:tcPr>
          <w:p w14:paraId="7EC3C125" w14:textId="77777777" w:rsidR="003D7FBB" w:rsidRPr="003D7FBB" w:rsidRDefault="003D7FBB" w:rsidP="003360B1">
            <w:pPr>
              <w:tabs>
                <w:tab w:val="decimal" w:pos="1095"/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36D5A20D" w14:textId="69589FF9" w:rsidR="003D7FBB" w:rsidRPr="003D7FBB" w:rsidRDefault="003D7FBB" w:rsidP="003360B1">
            <w:pPr>
              <w:tabs>
                <w:tab w:val="decimal" w:pos="1185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sz w:val="28"/>
              </w:rPr>
              <w:t>89,804</w:t>
            </w:r>
          </w:p>
        </w:tc>
      </w:tr>
      <w:bookmarkEnd w:id="3"/>
      <w:tr w:rsidR="003D7FBB" w:rsidRPr="00B742E5" w14:paraId="32B3C5C0" w14:textId="77777777" w:rsidTr="00676060">
        <w:tc>
          <w:tcPr>
            <w:tcW w:w="6030" w:type="dxa"/>
            <w:shd w:val="clear" w:color="auto" w:fill="auto"/>
            <w:vAlign w:val="bottom"/>
          </w:tcPr>
          <w:p w14:paraId="450140EB" w14:textId="2DD219A2" w:rsidR="003D7FBB" w:rsidRPr="00CF38F2" w:rsidRDefault="003D7FBB" w:rsidP="00DA306E">
            <w:pPr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  <w:r w:rsidRPr="00DA30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รวม</w:t>
            </w:r>
            <w:r w:rsidRPr="00CF38F2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446DE" w14:textId="07FDF0F9" w:rsidR="003D7FBB" w:rsidRPr="003D7FBB" w:rsidRDefault="003D7FBB" w:rsidP="003360B1">
            <w:pPr>
              <w:tabs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b/>
                <w:bCs/>
                <w:sz w:val="28"/>
              </w:rPr>
              <w:t>2,183,486</w:t>
            </w:r>
          </w:p>
        </w:tc>
        <w:tc>
          <w:tcPr>
            <w:tcW w:w="241" w:type="dxa"/>
          </w:tcPr>
          <w:p w14:paraId="76BFA822" w14:textId="77777777" w:rsidR="003D7FBB" w:rsidRPr="003D7FBB" w:rsidRDefault="003D7FBB" w:rsidP="003360B1">
            <w:pPr>
              <w:tabs>
                <w:tab w:val="decimal" w:pos="1095"/>
                <w:tab w:val="decimal" w:pos="1156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A2195D" w14:textId="341227F2" w:rsidR="003D7FBB" w:rsidRPr="003D7FBB" w:rsidRDefault="003D7FBB" w:rsidP="003360B1">
            <w:pPr>
              <w:tabs>
                <w:tab w:val="decimal" w:pos="1185"/>
              </w:tabs>
              <w:suppressAutoHyphens/>
              <w:spacing w:after="0" w:line="240" w:lineRule="atLeast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7FBB">
              <w:rPr>
                <w:rFonts w:asciiTheme="majorBidi" w:hAnsiTheme="majorBidi" w:cstheme="majorBidi"/>
                <w:b/>
                <w:bCs/>
                <w:sz w:val="28"/>
              </w:rPr>
              <w:t>2,178,022</w:t>
            </w:r>
          </w:p>
        </w:tc>
      </w:tr>
    </w:tbl>
    <w:p w14:paraId="33F00E1F" w14:textId="793CE479" w:rsidR="00CE65E7" w:rsidRDefault="0094617C" w:rsidP="00383BF8">
      <w:pPr>
        <w:suppressAutoHyphens/>
        <w:spacing w:after="0" w:line="240" w:lineRule="auto"/>
        <w:ind w:left="630" w:hanging="9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ab/>
      </w:r>
      <w:r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="00CF38F2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รวมดอกเบี้ยค้างรับและรายได้ดอกเบี้ยที่ยังไม่ถึงกำหนดชำระ</w:t>
      </w:r>
    </w:p>
    <w:p w14:paraId="10859169" w14:textId="77777777" w:rsidR="00B742E5" w:rsidRPr="00B742E5" w:rsidRDefault="00B742E5" w:rsidP="00B742E5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sectPr w:rsidR="00B742E5" w:rsidRPr="00B742E5" w:rsidSect="00F5070B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</w:p>
    <w:p w14:paraId="6F2820D0" w14:textId="77777777" w:rsidR="00B742E5" w:rsidRPr="00B742E5" w:rsidRDefault="00B742E5" w:rsidP="00B742E5">
      <w:pPr>
        <w:tabs>
          <w:tab w:val="left" w:pos="1800"/>
        </w:tabs>
        <w:suppressAutoHyphens/>
        <w:spacing w:after="0" w:line="240" w:lineRule="auto"/>
        <w:ind w:left="1080" w:right="-25"/>
        <w:jc w:val="thaiDistribute"/>
        <w:rPr>
          <w:rFonts w:ascii="Angsana New" w:eastAsia="Times New Roman" w:hAnsi="Angsana New" w:cs="Angsana New"/>
          <w:sz w:val="6"/>
          <w:szCs w:val="6"/>
          <w:lang w:eastAsia="zh-CN"/>
        </w:rPr>
      </w:pPr>
    </w:p>
    <w:tbl>
      <w:tblPr>
        <w:tblW w:w="1345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960"/>
        <w:gridCol w:w="1096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B742E5" w:rsidRPr="00B742E5" w14:paraId="1C164DE1" w14:textId="77777777" w:rsidTr="00C80274">
        <w:tc>
          <w:tcPr>
            <w:tcW w:w="3960" w:type="dxa"/>
            <w:shd w:val="clear" w:color="auto" w:fill="auto"/>
          </w:tcPr>
          <w:p w14:paraId="717FCA30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9493" w:type="dxa"/>
            <w:gridSpan w:val="13"/>
            <w:shd w:val="clear" w:color="auto" w:fill="auto"/>
          </w:tcPr>
          <w:p w14:paraId="4E7C92BD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42E5" w:rsidRPr="00B742E5" w14:paraId="2DB20B5D" w14:textId="77777777" w:rsidTr="00C80274">
        <w:tc>
          <w:tcPr>
            <w:tcW w:w="3960" w:type="dxa"/>
            <w:shd w:val="clear" w:color="auto" w:fill="auto"/>
          </w:tcPr>
          <w:p w14:paraId="1EB675D3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9493" w:type="dxa"/>
            <w:gridSpan w:val="13"/>
            <w:shd w:val="clear" w:color="auto" w:fill="auto"/>
          </w:tcPr>
          <w:p w14:paraId="58D2E542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2562</w:t>
            </w:r>
          </w:p>
        </w:tc>
      </w:tr>
      <w:tr w:rsidR="00B742E5" w:rsidRPr="00B742E5" w14:paraId="1D5BEF88" w14:textId="77777777" w:rsidTr="00C80274">
        <w:tc>
          <w:tcPr>
            <w:tcW w:w="3960" w:type="dxa"/>
            <w:shd w:val="clear" w:color="auto" w:fill="auto"/>
          </w:tcPr>
          <w:p w14:paraId="226AC854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5568" w:type="dxa"/>
            <w:gridSpan w:val="7"/>
            <w:shd w:val="clear" w:color="auto" w:fill="auto"/>
          </w:tcPr>
          <w:p w14:paraId="7593F450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แบบรายสินเชื่อ</w:t>
            </w:r>
          </w:p>
        </w:tc>
        <w:tc>
          <w:tcPr>
            <w:tcW w:w="236" w:type="dxa"/>
          </w:tcPr>
          <w:p w14:paraId="48108AF0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523" w:type="dxa"/>
            <w:gridSpan w:val="3"/>
          </w:tcPr>
          <w:p w14:paraId="3DAEE5FD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14:paraId="79B9FBB7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6EFA8F64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12490E3D" w14:textId="77777777" w:rsidTr="00C80274">
        <w:tc>
          <w:tcPr>
            <w:tcW w:w="3960" w:type="dxa"/>
            <w:shd w:val="clear" w:color="auto" w:fill="auto"/>
          </w:tcPr>
          <w:p w14:paraId="6B010627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5568" w:type="dxa"/>
            <w:gridSpan w:val="7"/>
            <w:shd w:val="clear" w:color="auto" w:fill="auto"/>
          </w:tcPr>
          <w:p w14:paraId="2155E687" w14:textId="3DF2D3EC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(สินเชื่อทั้งหมดยกเว้นลูกหนี้ตามสัญญาเช่า</w:t>
            </w:r>
            <w:r w:rsidR="00CF38F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ซื้อ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36" w:type="dxa"/>
          </w:tcPr>
          <w:p w14:paraId="7779934B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523" w:type="dxa"/>
            <w:gridSpan w:val="3"/>
          </w:tcPr>
          <w:p w14:paraId="0E14A4AD" w14:textId="48CD353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(ลูกหนี้ตามสัญญาเช่า</w:t>
            </w:r>
            <w:r w:rsidR="00CF38F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 w:eastAsia="zh-CN"/>
              </w:rPr>
              <w:t>ซื้อ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48FE4136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D188F94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1DDCC8E0" w14:textId="77777777" w:rsidTr="00C80274">
        <w:tc>
          <w:tcPr>
            <w:tcW w:w="3960" w:type="dxa"/>
            <w:shd w:val="clear" w:color="auto" w:fill="auto"/>
          </w:tcPr>
          <w:p w14:paraId="17B3FC1A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6EDB1EED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14:paraId="673E4DC0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5C39AF11" w14:textId="77777777" w:rsidR="00B742E5" w:rsidRPr="00B742E5" w:rsidRDefault="00B742E5" w:rsidP="00B742E5">
            <w:pPr>
              <w:suppressAutoHyphens/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2BFE03BB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4AE1EDA2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14:paraId="58662B61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29B05AC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03584BA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5031CD54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14:paraId="219EEFCD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9624E9B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7B6E86EB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A3AD3D0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03B7CEBF" w14:textId="77777777" w:rsidTr="00C80274">
        <w:tc>
          <w:tcPr>
            <w:tcW w:w="3960" w:type="dxa"/>
            <w:shd w:val="clear" w:color="auto" w:fill="auto"/>
          </w:tcPr>
          <w:p w14:paraId="3A130BF2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07BE2333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14:paraId="24591EAA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09FA3002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5E1084CE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3AC3C900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14:paraId="0402C9A3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9FE3460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ค่าเผื่อหนี้สงสัย</w:t>
            </w:r>
          </w:p>
        </w:tc>
        <w:tc>
          <w:tcPr>
            <w:tcW w:w="236" w:type="dxa"/>
          </w:tcPr>
          <w:p w14:paraId="282C2FA0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422BE491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14:paraId="28EC678B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04D034F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14:paraId="7584AFEF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7E5E538A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60817FD1" w14:textId="77777777" w:rsidTr="00C80274">
        <w:tc>
          <w:tcPr>
            <w:tcW w:w="3960" w:type="dxa"/>
            <w:shd w:val="clear" w:color="auto" w:fill="auto"/>
          </w:tcPr>
          <w:p w14:paraId="3D83215F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6AA404E3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14:paraId="315C6E54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42015BA4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49257539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3D0EF2F5" w14:textId="77777777" w:rsidR="00B742E5" w:rsidRPr="00B742E5" w:rsidRDefault="00B742E5" w:rsidP="00B742E5">
            <w:pPr>
              <w:suppressAutoHyphens/>
              <w:spacing w:after="0" w:line="240" w:lineRule="atLeast"/>
              <w:ind w:left="-9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018B8663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0AF2E39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    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 xml:space="preserve">จะสูญ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val="th-TH" w:eastAsia="zh-CN"/>
              </w:rPr>
              <w:t>***</w:t>
            </w:r>
          </w:p>
        </w:tc>
        <w:tc>
          <w:tcPr>
            <w:tcW w:w="236" w:type="dxa"/>
          </w:tcPr>
          <w:p w14:paraId="3B8D2BA2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31CFAC83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14:paraId="0719DC15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61CD7D7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 w:eastAsia="zh-CN"/>
              </w:rPr>
              <w:t xml:space="preserve">      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 xml:space="preserve">จะสูญ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14:paraId="1B910E27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240" w:lineRule="atLeas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26D8A6BE" w14:textId="77777777" w:rsidR="00B742E5" w:rsidRPr="00B742E5" w:rsidRDefault="00B742E5" w:rsidP="00B742E5">
            <w:pPr>
              <w:suppressAutoHyphens/>
              <w:spacing w:after="0" w:line="240" w:lineRule="atLeas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รวม</w:t>
            </w:r>
          </w:p>
        </w:tc>
      </w:tr>
      <w:tr w:rsidR="00B742E5" w:rsidRPr="00B742E5" w14:paraId="4AB5AF72" w14:textId="77777777" w:rsidTr="00C80274">
        <w:tc>
          <w:tcPr>
            <w:tcW w:w="3960" w:type="dxa"/>
            <w:shd w:val="clear" w:color="auto" w:fill="auto"/>
          </w:tcPr>
          <w:p w14:paraId="631168FD" w14:textId="77777777" w:rsidR="00B742E5" w:rsidRPr="00B742E5" w:rsidRDefault="00B742E5" w:rsidP="00B742E5">
            <w:pPr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center"/>
          </w:tcPr>
          <w:p w14:paraId="2DF5999D" w14:textId="77777777" w:rsidR="00B742E5" w:rsidRPr="00B742E5" w:rsidRDefault="00B742E5" w:rsidP="00B742E5">
            <w:pPr>
              <w:tabs>
                <w:tab w:val="decimal" w:pos="794"/>
              </w:tabs>
              <w:suppressAutoHyphens/>
              <w:snapToGrid w:val="0"/>
              <w:spacing w:after="0" w:line="240" w:lineRule="atLeast"/>
              <w:ind w:left="-129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4212DE7F" w14:textId="77777777" w:rsidR="00B742E5" w:rsidRPr="00B742E5" w:rsidRDefault="00B742E5" w:rsidP="00B742E5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68EE8C65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28CEBDD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14:paraId="134149B7" w14:textId="77777777" w:rsidR="00B742E5" w:rsidRPr="00B742E5" w:rsidRDefault="00B742E5" w:rsidP="00B742E5">
            <w:pPr>
              <w:tabs>
                <w:tab w:val="decimal" w:pos="736"/>
              </w:tabs>
              <w:suppressAutoHyphens/>
              <w:snapToGrid w:val="0"/>
              <w:spacing w:after="0" w:line="240" w:lineRule="atLeast"/>
              <w:ind w:left="-129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</w:tr>
      <w:tr w:rsidR="00B742E5" w:rsidRPr="00B742E5" w14:paraId="0A173089" w14:textId="77777777" w:rsidTr="00C80274">
        <w:tc>
          <w:tcPr>
            <w:tcW w:w="3960" w:type="dxa"/>
            <w:shd w:val="clear" w:color="auto" w:fill="auto"/>
          </w:tcPr>
          <w:p w14:paraId="37188A92" w14:textId="77777777" w:rsidR="00B742E5" w:rsidRPr="00B742E5" w:rsidRDefault="00B742E5" w:rsidP="00B742E5">
            <w:pPr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4388DAEE" w14:textId="77777777" w:rsidR="00B742E5" w:rsidRPr="00B742E5" w:rsidRDefault="00B742E5" w:rsidP="00B742E5">
            <w:pPr>
              <w:tabs>
                <w:tab w:val="decimal" w:pos="1044"/>
                <w:tab w:val="left" w:pos="765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7443B8C5" w14:textId="77777777" w:rsidR="00B742E5" w:rsidRPr="00B742E5" w:rsidRDefault="00B742E5" w:rsidP="00B742E5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65145560" w14:textId="77777777" w:rsidR="00B742E5" w:rsidRPr="00B742E5" w:rsidRDefault="00B742E5" w:rsidP="00B742E5">
            <w:pPr>
              <w:tabs>
                <w:tab w:val="decimal" w:pos="794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581C2ECC" w14:textId="77777777" w:rsidR="00B742E5" w:rsidRPr="00B742E5" w:rsidRDefault="00B742E5" w:rsidP="00B742E5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4C3C29AA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B174BA1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7BD3669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0DD023C" w14:textId="77777777" w:rsidR="00B742E5" w:rsidRPr="00B742E5" w:rsidRDefault="00B742E5" w:rsidP="00B742E5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vAlign w:val="center"/>
          </w:tcPr>
          <w:p w14:paraId="39AB7218" w14:textId="77777777" w:rsidR="00B742E5" w:rsidRPr="00B742E5" w:rsidRDefault="00B742E5" w:rsidP="00B742E5">
            <w:pPr>
              <w:tabs>
                <w:tab w:val="decimal" w:pos="1044"/>
                <w:tab w:val="left" w:pos="765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44C257" w14:textId="77777777" w:rsidR="00B742E5" w:rsidRPr="00B742E5" w:rsidRDefault="00B742E5" w:rsidP="00B742E5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5E02459" w14:textId="77777777" w:rsidR="00B742E5" w:rsidRPr="00B742E5" w:rsidRDefault="00B742E5" w:rsidP="00B742E5">
            <w:pPr>
              <w:tabs>
                <w:tab w:val="decimal" w:pos="718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42DF52A2" w14:textId="77777777" w:rsidR="00B742E5" w:rsidRPr="00B742E5" w:rsidRDefault="00B742E5" w:rsidP="00B742E5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0C71F02A" w14:textId="77777777" w:rsidR="00B742E5" w:rsidRPr="00B742E5" w:rsidRDefault="00B742E5" w:rsidP="00B742E5">
            <w:pPr>
              <w:tabs>
                <w:tab w:val="decimal" w:pos="736"/>
              </w:tabs>
              <w:suppressAutoHyphens/>
              <w:snapToGrid w:val="0"/>
              <w:spacing w:after="0" w:line="240" w:lineRule="atLeas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B742E5" w:rsidRPr="00B742E5" w14:paraId="72E6D5AC" w14:textId="77777777" w:rsidTr="00C80274">
        <w:tc>
          <w:tcPr>
            <w:tcW w:w="3960" w:type="dxa"/>
            <w:shd w:val="clear" w:color="auto" w:fill="auto"/>
          </w:tcPr>
          <w:p w14:paraId="36ADB0DE" w14:textId="77777777" w:rsidR="00B742E5" w:rsidRPr="00B742E5" w:rsidRDefault="00B742E5" w:rsidP="00B742E5">
            <w:pPr>
              <w:suppressAutoHyphens/>
              <w:spacing w:after="0" w:line="240" w:lineRule="atLeast"/>
              <w:ind w:left="1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จัดชั้นปกติ</w:t>
            </w:r>
          </w:p>
        </w:tc>
        <w:tc>
          <w:tcPr>
            <w:tcW w:w="1096" w:type="dxa"/>
            <w:shd w:val="clear" w:color="auto" w:fill="auto"/>
          </w:tcPr>
          <w:p w14:paraId="4066F7DC" w14:textId="77777777" w:rsidR="00B742E5" w:rsidRPr="00B742E5" w:rsidRDefault="00B742E5" w:rsidP="003360B1">
            <w:pPr>
              <w:tabs>
                <w:tab w:val="decimal" w:pos="883"/>
              </w:tabs>
              <w:suppressAutoHyphens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768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80" w:type="dxa"/>
            <w:shd w:val="clear" w:color="auto" w:fill="auto"/>
          </w:tcPr>
          <w:p w14:paraId="493F8A23" w14:textId="77777777" w:rsidR="00B742E5" w:rsidRPr="00B742E5" w:rsidRDefault="00B742E5" w:rsidP="003360B1">
            <w:pPr>
              <w:tabs>
                <w:tab w:val="decimal" w:pos="668"/>
                <w:tab w:val="decimal" w:pos="883"/>
                <w:tab w:val="left" w:pos="7650"/>
              </w:tabs>
              <w:suppressAutoHyphens/>
              <w:snapToGrid w:val="0"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25A34B0A" w14:textId="77777777" w:rsidR="00B742E5" w:rsidRPr="00B742E5" w:rsidRDefault="00B742E5" w:rsidP="003360B1">
            <w:pPr>
              <w:tabs>
                <w:tab w:val="decimal" w:pos="852"/>
              </w:tabs>
              <w:suppressAutoHyphens/>
              <w:spacing w:after="0" w:line="240" w:lineRule="auto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1,734,439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04828ECF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1FAD5C50" w14:textId="77777777" w:rsidR="00B742E5" w:rsidRPr="00B742E5" w:rsidRDefault="00B742E5" w:rsidP="00B742E5">
            <w:pPr>
              <w:tabs>
                <w:tab w:val="decimal" w:pos="967"/>
                <w:tab w:val="left" w:pos="7650"/>
              </w:tabs>
              <w:suppressAutoHyphens/>
              <w:spacing w:after="0" w:line="320" w:lineRule="exact"/>
              <w:ind w:right="28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BB3CFB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21F53CF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26DEF1E2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51F24218" w14:textId="77777777" w:rsidR="00B742E5" w:rsidRPr="00B742E5" w:rsidRDefault="00B742E5" w:rsidP="003360B1">
            <w:pPr>
              <w:tabs>
                <w:tab w:val="decimal" w:pos="834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55DE6823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04DE340" w14:textId="77777777" w:rsidR="00B742E5" w:rsidRPr="00B742E5" w:rsidRDefault="00B742E5" w:rsidP="003360B1">
            <w:pPr>
              <w:tabs>
                <w:tab w:val="decimal" w:pos="926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276" w:type="dxa"/>
            <w:shd w:val="clear" w:color="auto" w:fill="auto"/>
          </w:tcPr>
          <w:p w14:paraId="5713F49A" w14:textId="77777777" w:rsidR="00B742E5" w:rsidRPr="00B742E5" w:rsidRDefault="00B742E5" w:rsidP="00B742E5">
            <w:pPr>
              <w:tabs>
                <w:tab w:val="decimal" w:pos="736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339B966E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20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40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</w:tr>
      <w:tr w:rsidR="00B742E5" w:rsidRPr="00B742E5" w14:paraId="59CC781C" w14:textId="77777777" w:rsidTr="00C80274">
        <w:tc>
          <w:tcPr>
            <w:tcW w:w="3960" w:type="dxa"/>
            <w:shd w:val="clear" w:color="auto" w:fill="auto"/>
          </w:tcPr>
          <w:p w14:paraId="1CA00DEA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จัดชั้นกล่าวถึงเป็นพิเศษ</w:t>
            </w:r>
          </w:p>
        </w:tc>
        <w:tc>
          <w:tcPr>
            <w:tcW w:w="1096" w:type="dxa"/>
            <w:shd w:val="clear" w:color="auto" w:fill="auto"/>
          </w:tcPr>
          <w:p w14:paraId="4342892C" w14:textId="77777777" w:rsidR="00B742E5" w:rsidRPr="00B742E5" w:rsidRDefault="00B742E5" w:rsidP="003360B1">
            <w:pPr>
              <w:tabs>
                <w:tab w:val="decimal" w:pos="883"/>
              </w:tabs>
              <w:suppressAutoHyphens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6A953B8B" w14:textId="77777777" w:rsidR="00B742E5" w:rsidRPr="00B742E5" w:rsidRDefault="00B742E5" w:rsidP="003360B1">
            <w:pPr>
              <w:tabs>
                <w:tab w:val="decimal" w:pos="668"/>
                <w:tab w:val="decimal" w:pos="826"/>
                <w:tab w:val="decimal" w:pos="883"/>
                <w:tab w:val="left" w:pos="7650"/>
              </w:tabs>
              <w:suppressAutoHyphens/>
              <w:snapToGrid w:val="0"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7A1A262C" w14:textId="77777777" w:rsidR="00B742E5" w:rsidRPr="00B742E5" w:rsidRDefault="00B742E5" w:rsidP="003360B1">
            <w:pPr>
              <w:tabs>
                <w:tab w:val="decimal" w:pos="852"/>
              </w:tabs>
              <w:suppressAutoHyphens/>
              <w:spacing w:after="0" w:line="240" w:lineRule="auto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48,122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58376EA7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619CE27E" w14:textId="77777777" w:rsidR="00B742E5" w:rsidRPr="00B742E5" w:rsidRDefault="00B742E5" w:rsidP="00B742E5">
            <w:pPr>
              <w:tabs>
                <w:tab w:val="decimal" w:pos="967"/>
                <w:tab w:val="left" w:pos="7650"/>
              </w:tabs>
              <w:suppressAutoHyphens/>
              <w:spacing w:after="0" w:line="320" w:lineRule="exact"/>
              <w:ind w:right="28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A9F634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572173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pacing w:after="0" w:line="240" w:lineRule="atLeast"/>
              <w:ind w:right="-212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965</w:t>
            </w:r>
          </w:p>
        </w:tc>
        <w:tc>
          <w:tcPr>
            <w:tcW w:w="236" w:type="dxa"/>
          </w:tcPr>
          <w:p w14:paraId="3AAB1C95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517457DF" w14:textId="77777777" w:rsidR="00B742E5" w:rsidRPr="00B742E5" w:rsidRDefault="00B742E5" w:rsidP="003360B1">
            <w:pPr>
              <w:tabs>
                <w:tab w:val="decimal" w:pos="834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775BD462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8EFB3A8" w14:textId="77777777" w:rsidR="00B742E5" w:rsidRPr="00B742E5" w:rsidRDefault="00B742E5" w:rsidP="003360B1">
            <w:pPr>
              <w:tabs>
                <w:tab w:val="decimal" w:pos="926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075</w:t>
            </w:r>
          </w:p>
        </w:tc>
        <w:tc>
          <w:tcPr>
            <w:tcW w:w="276" w:type="dxa"/>
            <w:shd w:val="clear" w:color="auto" w:fill="auto"/>
          </w:tcPr>
          <w:p w14:paraId="3ECBF7D7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31EFDBB5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040</w:t>
            </w:r>
          </w:p>
        </w:tc>
      </w:tr>
      <w:tr w:rsidR="00B742E5" w:rsidRPr="00B742E5" w14:paraId="029037E1" w14:textId="77777777" w:rsidTr="00C80274">
        <w:tc>
          <w:tcPr>
            <w:tcW w:w="3960" w:type="dxa"/>
            <w:shd w:val="clear" w:color="auto" w:fill="auto"/>
          </w:tcPr>
          <w:p w14:paraId="14289D58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จัดชั้นต่ำกว่ามาตรฐาน</w:t>
            </w:r>
          </w:p>
        </w:tc>
        <w:tc>
          <w:tcPr>
            <w:tcW w:w="1096" w:type="dxa"/>
            <w:shd w:val="clear" w:color="auto" w:fill="auto"/>
          </w:tcPr>
          <w:p w14:paraId="75290445" w14:textId="77777777" w:rsidR="00B742E5" w:rsidRPr="00B742E5" w:rsidRDefault="00B742E5" w:rsidP="003360B1">
            <w:pPr>
              <w:tabs>
                <w:tab w:val="decimal" w:pos="883"/>
              </w:tabs>
              <w:suppressAutoHyphens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80" w:type="dxa"/>
            <w:shd w:val="clear" w:color="auto" w:fill="auto"/>
          </w:tcPr>
          <w:p w14:paraId="4195B9F6" w14:textId="77777777" w:rsidR="00B742E5" w:rsidRPr="00B742E5" w:rsidRDefault="00B742E5" w:rsidP="003360B1">
            <w:pPr>
              <w:tabs>
                <w:tab w:val="decimal" w:pos="668"/>
                <w:tab w:val="decimal" w:pos="826"/>
                <w:tab w:val="decimal" w:pos="883"/>
                <w:tab w:val="left" w:pos="7650"/>
              </w:tabs>
              <w:suppressAutoHyphens/>
              <w:snapToGrid w:val="0"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280BE59D" w14:textId="77777777" w:rsidR="00B742E5" w:rsidRPr="00B742E5" w:rsidRDefault="00B742E5" w:rsidP="003360B1">
            <w:pPr>
              <w:tabs>
                <w:tab w:val="decimal" w:pos="852"/>
              </w:tabs>
              <w:suppressAutoHyphens/>
              <w:spacing w:after="0" w:line="240" w:lineRule="auto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18,717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6B748A4E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70EABD1B" w14:textId="77777777" w:rsidR="00B742E5" w:rsidRPr="00B742E5" w:rsidRDefault="00B742E5" w:rsidP="00B742E5">
            <w:pPr>
              <w:tabs>
                <w:tab w:val="decimal" w:pos="967"/>
                <w:tab w:val="left" w:pos="7650"/>
              </w:tabs>
              <w:suppressAutoHyphens/>
              <w:spacing w:after="0" w:line="320" w:lineRule="exact"/>
              <w:ind w:right="28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865AEDD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FF25070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pacing w:after="0" w:line="240" w:lineRule="atLeast"/>
              <w:ind w:right="-212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36" w:type="dxa"/>
          </w:tcPr>
          <w:p w14:paraId="3E04D824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5AE4B5DE" w14:textId="77777777" w:rsidR="00B742E5" w:rsidRPr="00B742E5" w:rsidRDefault="00B742E5" w:rsidP="003360B1">
            <w:pPr>
              <w:tabs>
                <w:tab w:val="decimal" w:pos="834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39" w:type="dxa"/>
            <w:shd w:val="clear" w:color="auto" w:fill="auto"/>
          </w:tcPr>
          <w:p w14:paraId="1321E8DB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6EEDFEB" w14:textId="77777777" w:rsidR="00B742E5" w:rsidRPr="00B742E5" w:rsidRDefault="00B742E5" w:rsidP="003360B1">
            <w:pPr>
              <w:tabs>
                <w:tab w:val="decimal" w:pos="926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901</w:t>
            </w:r>
          </w:p>
        </w:tc>
        <w:tc>
          <w:tcPr>
            <w:tcW w:w="276" w:type="dxa"/>
            <w:shd w:val="clear" w:color="auto" w:fill="auto"/>
          </w:tcPr>
          <w:p w14:paraId="65110359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8BA6A63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618</w:t>
            </w:r>
          </w:p>
        </w:tc>
      </w:tr>
      <w:tr w:rsidR="00B742E5" w:rsidRPr="00B742E5" w14:paraId="2E576EDD" w14:textId="77777777" w:rsidTr="00C80274">
        <w:tc>
          <w:tcPr>
            <w:tcW w:w="3960" w:type="dxa"/>
            <w:shd w:val="clear" w:color="auto" w:fill="auto"/>
          </w:tcPr>
          <w:p w14:paraId="71BC5308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จัดชั้นสงสัย</w:t>
            </w:r>
          </w:p>
        </w:tc>
        <w:tc>
          <w:tcPr>
            <w:tcW w:w="1096" w:type="dxa"/>
            <w:shd w:val="clear" w:color="auto" w:fill="auto"/>
          </w:tcPr>
          <w:p w14:paraId="60CA3EC3" w14:textId="77777777" w:rsidR="00B742E5" w:rsidRPr="00B742E5" w:rsidRDefault="00B742E5" w:rsidP="003360B1">
            <w:pPr>
              <w:tabs>
                <w:tab w:val="decimal" w:pos="883"/>
              </w:tabs>
              <w:suppressAutoHyphens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80" w:type="dxa"/>
            <w:shd w:val="clear" w:color="auto" w:fill="auto"/>
          </w:tcPr>
          <w:p w14:paraId="49D69C20" w14:textId="77777777" w:rsidR="00B742E5" w:rsidRPr="00B742E5" w:rsidRDefault="00B742E5" w:rsidP="003360B1">
            <w:pPr>
              <w:tabs>
                <w:tab w:val="decimal" w:pos="668"/>
                <w:tab w:val="decimal" w:pos="826"/>
                <w:tab w:val="decimal" w:pos="883"/>
                <w:tab w:val="left" w:pos="7650"/>
              </w:tabs>
              <w:suppressAutoHyphens/>
              <w:snapToGrid w:val="0"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493056EF" w14:textId="77777777" w:rsidR="00B742E5" w:rsidRPr="00B742E5" w:rsidRDefault="00B742E5" w:rsidP="003360B1">
            <w:pPr>
              <w:tabs>
                <w:tab w:val="decimal" w:pos="852"/>
              </w:tabs>
              <w:suppressAutoHyphens/>
              <w:spacing w:after="0" w:line="240" w:lineRule="auto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5,898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5E83EA76" w14:textId="77777777" w:rsidR="00B742E5" w:rsidRPr="00B742E5" w:rsidRDefault="00B742E5" w:rsidP="00B742E5">
            <w:pPr>
              <w:tabs>
                <w:tab w:val="decimal" w:pos="-378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05C69054" w14:textId="77777777" w:rsidR="00B742E5" w:rsidRPr="00B742E5" w:rsidRDefault="00B742E5" w:rsidP="00B742E5">
            <w:pPr>
              <w:tabs>
                <w:tab w:val="decimal" w:pos="967"/>
                <w:tab w:val="left" w:pos="7650"/>
              </w:tabs>
              <w:suppressAutoHyphens/>
              <w:spacing w:after="0" w:line="320" w:lineRule="exact"/>
              <w:ind w:right="28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D9BA9BA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7CB1BC9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pacing w:after="0" w:line="240" w:lineRule="atLeast"/>
              <w:ind w:right="-212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6" w:type="dxa"/>
          </w:tcPr>
          <w:p w14:paraId="55F5D857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53797824" w14:textId="77777777" w:rsidR="00B742E5" w:rsidRPr="00B742E5" w:rsidRDefault="00B742E5" w:rsidP="003360B1">
            <w:pPr>
              <w:tabs>
                <w:tab w:val="decimal" w:pos="834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39" w:type="dxa"/>
            <w:shd w:val="clear" w:color="auto" w:fill="auto"/>
          </w:tcPr>
          <w:p w14:paraId="7602E48D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806EF81" w14:textId="77777777" w:rsidR="00B742E5" w:rsidRPr="00B742E5" w:rsidRDefault="00B742E5" w:rsidP="003360B1">
            <w:pPr>
              <w:tabs>
                <w:tab w:val="decimal" w:pos="926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76" w:type="dxa"/>
            <w:shd w:val="clear" w:color="auto" w:fill="auto"/>
          </w:tcPr>
          <w:p w14:paraId="6D1F127C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C150B18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</w:tr>
      <w:tr w:rsidR="00B742E5" w:rsidRPr="00B742E5" w14:paraId="5818A80A" w14:textId="77777777" w:rsidTr="00C80274">
        <w:tc>
          <w:tcPr>
            <w:tcW w:w="3960" w:type="dxa"/>
            <w:shd w:val="clear" w:color="auto" w:fill="auto"/>
          </w:tcPr>
          <w:p w14:paraId="6B44D146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จัดชั้นสงสัยจะสูญ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14:paraId="4A1D6516" w14:textId="77777777" w:rsidR="00B742E5" w:rsidRPr="00B742E5" w:rsidRDefault="00B742E5" w:rsidP="003360B1">
            <w:pPr>
              <w:tabs>
                <w:tab w:val="decimal" w:pos="883"/>
              </w:tabs>
              <w:suppressAutoHyphens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80" w:type="dxa"/>
            <w:shd w:val="clear" w:color="auto" w:fill="auto"/>
          </w:tcPr>
          <w:p w14:paraId="64BBE42B" w14:textId="77777777" w:rsidR="00B742E5" w:rsidRPr="00B742E5" w:rsidRDefault="00B742E5" w:rsidP="003360B1">
            <w:pPr>
              <w:tabs>
                <w:tab w:val="decimal" w:pos="668"/>
                <w:tab w:val="decimal" w:pos="826"/>
                <w:tab w:val="decimal" w:pos="883"/>
                <w:tab w:val="left" w:pos="7650"/>
              </w:tabs>
              <w:suppressAutoHyphens/>
              <w:snapToGrid w:val="0"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14:paraId="172D2409" w14:textId="77777777" w:rsidR="00B742E5" w:rsidRPr="00B742E5" w:rsidRDefault="00B742E5" w:rsidP="003360B1">
            <w:pPr>
              <w:tabs>
                <w:tab w:val="decimal" w:pos="852"/>
              </w:tabs>
              <w:suppressAutoHyphens/>
              <w:spacing w:after="0" w:line="240" w:lineRule="auto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15,717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39CC1BA7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664D99DA" w14:textId="77777777" w:rsidR="00B742E5" w:rsidRPr="00B742E5" w:rsidRDefault="00B742E5" w:rsidP="00B742E5">
            <w:pPr>
              <w:tabs>
                <w:tab w:val="decimal" w:pos="967"/>
                <w:tab w:val="left" w:pos="7650"/>
              </w:tabs>
              <w:suppressAutoHyphens/>
              <w:spacing w:after="0" w:line="320" w:lineRule="exact"/>
              <w:ind w:right="28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A142546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01E6C98C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pacing w:after="0" w:line="240" w:lineRule="atLeast"/>
              <w:ind w:right="-212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36" w:type="dxa"/>
          </w:tcPr>
          <w:p w14:paraId="0DCEAE8B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D0AC431" w14:textId="77777777" w:rsidR="00B742E5" w:rsidRPr="00B742E5" w:rsidRDefault="00B742E5" w:rsidP="003360B1">
            <w:pPr>
              <w:tabs>
                <w:tab w:val="decimal" w:pos="834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39" w:type="dxa"/>
            <w:shd w:val="clear" w:color="auto" w:fill="auto"/>
          </w:tcPr>
          <w:p w14:paraId="31157766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F92579A" w14:textId="77777777" w:rsidR="00B742E5" w:rsidRPr="00B742E5" w:rsidRDefault="00B742E5" w:rsidP="003360B1">
            <w:pPr>
              <w:tabs>
                <w:tab w:val="decimal" w:pos="926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046</w:t>
            </w:r>
          </w:p>
        </w:tc>
        <w:tc>
          <w:tcPr>
            <w:tcW w:w="276" w:type="dxa"/>
            <w:shd w:val="clear" w:color="auto" w:fill="auto"/>
          </w:tcPr>
          <w:p w14:paraId="4C3776BA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06D297DD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</w:tr>
      <w:tr w:rsidR="00B742E5" w:rsidRPr="00B742E5" w14:paraId="6B2AE107" w14:textId="77777777" w:rsidTr="00C80274">
        <w:tc>
          <w:tcPr>
            <w:tcW w:w="3960" w:type="dxa"/>
            <w:shd w:val="clear" w:color="auto" w:fill="auto"/>
          </w:tcPr>
          <w:p w14:paraId="44F36EA9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9E919DE" w14:textId="77777777" w:rsidR="00B742E5" w:rsidRPr="00B742E5" w:rsidRDefault="00B742E5" w:rsidP="003360B1">
            <w:pPr>
              <w:tabs>
                <w:tab w:val="decimal" w:pos="883"/>
              </w:tabs>
              <w:suppressAutoHyphens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0E9236A3" w14:textId="77777777" w:rsidR="00B742E5" w:rsidRPr="00B742E5" w:rsidRDefault="00B742E5" w:rsidP="003360B1">
            <w:pPr>
              <w:tabs>
                <w:tab w:val="decimal" w:pos="668"/>
                <w:tab w:val="decimal" w:pos="826"/>
                <w:tab w:val="decimal" w:pos="883"/>
                <w:tab w:val="left" w:pos="7650"/>
              </w:tabs>
              <w:suppressAutoHyphens/>
              <w:snapToGrid w:val="0"/>
              <w:spacing w:after="0" w:line="240" w:lineRule="atLeast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46CEA7" w14:textId="77777777" w:rsidR="00B742E5" w:rsidRPr="00B742E5" w:rsidRDefault="00B742E5" w:rsidP="003360B1">
            <w:pPr>
              <w:tabs>
                <w:tab w:val="decimal" w:pos="852"/>
              </w:tabs>
              <w:suppressAutoHyphens/>
              <w:spacing w:after="0" w:line="240" w:lineRule="auto"/>
              <w:ind w:right="-9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1,822,893</w:t>
            </w:r>
          </w:p>
        </w:tc>
        <w:tc>
          <w:tcPr>
            <w:tcW w:w="238" w:type="dxa"/>
            <w:shd w:val="clear" w:color="auto" w:fill="auto"/>
          </w:tcPr>
          <w:p w14:paraId="2972A26E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2DCE0D8F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28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4EAF83F" w14:textId="77777777" w:rsidR="00B742E5" w:rsidRPr="00B742E5" w:rsidRDefault="00B742E5" w:rsidP="00B742E5">
            <w:pPr>
              <w:tabs>
                <w:tab w:val="decimal" w:pos="882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54265CC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pacing w:after="0" w:line="240" w:lineRule="atLeast"/>
              <w:ind w:right="-212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6F4825F0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DE4586E" w14:textId="77777777" w:rsidR="00B742E5" w:rsidRPr="00B742E5" w:rsidRDefault="00B742E5" w:rsidP="003360B1">
            <w:pPr>
              <w:tabs>
                <w:tab w:val="decimal" w:pos="834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39" w:type="dxa"/>
            <w:shd w:val="clear" w:color="auto" w:fill="auto"/>
          </w:tcPr>
          <w:p w14:paraId="7C2151B1" w14:textId="77777777" w:rsidR="00B742E5" w:rsidRPr="00B742E5" w:rsidRDefault="00B742E5" w:rsidP="003360B1">
            <w:pPr>
              <w:tabs>
                <w:tab w:val="decimal" w:pos="982"/>
              </w:tabs>
              <w:suppressAutoHyphens/>
              <w:snapToGrid w:val="0"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47FC6C" w14:textId="77777777" w:rsidR="00B742E5" w:rsidRPr="00B742E5" w:rsidRDefault="00B742E5" w:rsidP="003360B1">
            <w:pPr>
              <w:tabs>
                <w:tab w:val="decimal" w:pos="926"/>
              </w:tabs>
              <w:suppressAutoHyphens/>
              <w:spacing w:after="0" w:line="240" w:lineRule="atLeast"/>
              <w:ind w:right="-212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546</w:t>
            </w:r>
          </w:p>
        </w:tc>
        <w:tc>
          <w:tcPr>
            <w:tcW w:w="276" w:type="dxa"/>
            <w:shd w:val="clear" w:color="auto" w:fill="auto"/>
          </w:tcPr>
          <w:p w14:paraId="55AB7E4B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2F18F2E4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177</w:t>
            </w:r>
          </w:p>
        </w:tc>
      </w:tr>
      <w:tr w:rsidR="00B742E5" w:rsidRPr="00B742E5" w14:paraId="0AE6AC65" w14:textId="77777777" w:rsidTr="00C80274">
        <w:tc>
          <w:tcPr>
            <w:tcW w:w="5056" w:type="dxa"/>
            <w:gridSpan w:val="2"/>
            <w:shd w:val="clear" w:color="auto" w:fill="auto"/>
          </w:tcPr>
          <w:p w14:paraId="6707BF54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14:paraId="2F43E809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14:paraId="5B297809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60EED825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45E6EC57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05AAD5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3F77966E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9D2C6C3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62007A5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5D238DB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14:paraId="0CDC0353" w14:textId="77777777" w:rsidR="00B742E5" w:rsidRPr="00B742E5" w:rsidRDefault="00B742E5" w:rsidP="00B742E5">
            <w:pPr>
              <w:tabs>
                <w:tab w:val="decimal" w:pos="414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6F7851DA" w14:textId="77777777" w:rsidR="00B742E5" w:rsidRPr="00B742E5" w:rsidRDefault="00B742E5" w:rsidP="00B742E5">
            <w:pPr>
              <w:tabs>
                <w:tab w:val="decimal" w:pos="414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75E91C11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</w:tr>
      <w:tr w:rsidR="00B742E5" w:rsidRPr="00B742E5" w14:paraId="5325E429" w14:textId="77777777" w:rsidTr="00C80274">
        <w:tc>
          <w:tcPr>
            <w:tcW w:w="3960" w:type="dxa"/>
            <w:shd w:val="clear" w:color="auto" w:fill="auto"/>
          </w:tcPr>
          <w:p w14:paraId="4E7047AD" w14:textId="77777777" w:rsidR="00B742E5" w:rsidRPr="00B742E5" w:rsidRDefault="00B742E5" w:rsidP="00B742E5">
            <w:pPr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447A9F66" w14:textId="77777777" w:rsidR="00B742E5" w:rsidRPr="00B742E5" w:rsidRDefault="00B742E5" w:rsidP="00B742E5">
            <w:pPr>
              <w:tabs>
                <w:tab w:val="decimal" w:pos="832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2F41E6F2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0E45920E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E00E925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23FD03EA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C8BE8D2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E6F9EB2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B280DC5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4AA5291D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D2722C4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16D7BE4" w14:textId="77777777" w:rsidR="00B742E5" w:rsidRPr="00B742E5" w:rsidRDefault="00B742E5" w:rsidP="00B742E5">
            <w:pPr>
              <w:tabs>
                <w:tab w:val="decimal" w:pos="414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0036A6A2" w14:textId="77777777" w:rsidR="00B742E5" w:rsidRPr="00B742E5" w:rsidRDefault="00B742E5" w:rsidP="00B742E5">
            <w:pPr>
              <w:tabs>
                <w:tab w:val="decimal" w:pos="594"/>
              </w:tabs>
              <w:suppressAutoHyphens/>
              <w:snapToGrid w:val="0"/>
              <w:spacing w:after="0" w:line="240" w:lineRule="atLeast"/>
              <w:ind w:left="-129" w:right="-10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A34F4C" w14:textId="77777777" w:rsidR="00B742E5" w:rsidRPr="00B742E5" w:rsidRDefault="00B742E5" w:rsidP="003360B1">
            <w:pPr>
              <w:tabs>
                <w:tab w:val="decimal" w:pos="647"/>
              </w:tabs>
              <w:suppressAutoHyphens/>
              <w:spacing w:after="0" w:line="240" w:lineRule="atLeast"/>
              <w:ind w:righ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111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150</w:t>
            </w:r>
          </w:p>
        </w:tc>
      </w:tr>
    </w:tbl>
    <w:p w14:paraId="6FAEE10B" w14:textId="77777777" w:rsidR="00B742E5" w:rsidRPr="00B742E5" w:rsidRDefault="00B742E5" w:rsidP="00B742E5">
      <w:pPr>
        <w:tabs>
          <w:tab w:val="left" w:pos="360"/>
        </w:tabs>
        <w:suppressAutoHyphens/>
        <w:spacing w:after="0" w:line="240" w:lineRule="auto"/>
        <w:ind w:left="990" w:right="-29"/>
        <w:rPr>
          <w:rFonts w:ascii="Angsana New" w:eastAsia="Times New Roman" w:hAnsi="Angsana New" w:cs="Angsana New"/>
          <w:sz w:val="6"/>
          <w:szCs w:val="6"/>
          <w:vertAlign w:val="superscript"/>
          <w:lang w:eastAsia="zh-CN"/>
        </w:rPr>
      </w:pPr>
    </w:p>
    <w:p w14:paraId="22FC4F45" w14:textId="77777777" w:rsidR="00B742E5" w:rsidRPr="00B742E5" w:rsidRDefault="00B742E5" w:rsidP="00B742E5">
      <w:pPr>
        <w:tabs>
          <w:tab w:val="left" w:pos="360"/>
        </w:tabs>
        <w:suppressAutoHyphens/>
        <w:spacing w:after="0" w:line="240" w:lineRule="auto"/>
        <w:ind w:left="1170" w:right="-29" w:hanging="450"/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</w:pP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  <w:t xml:space="preserve">     </w:t>
      </w: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sz w:val="20"/>
          <w:szCs w:val="20"/>
          <w:cs/>
          <w:lang w:eastAsia="zh-CN"/>
        </w:rPr>
        <w:t>สุทธิจากมูลค่าหลักประกันที่เป็นเงินสดและรายการใกล้เคียงเงินสด</w:t>
      </w:r>
    </w:p>
    <w:p w14:paraId="4479CFAD" w14:textId="77777777" w:rsidR="00B742E5" w:rsidRPr="00B742E5" w:rsidRDefault="00B742E5" w:rsidP="00B742E5">
      <w:pPr>
        <w:tabs>
          <w:tab w:val="left" w:pos="360"/>
        </w:tabs>
        <w:suppressAutoHyphens/>
        <w:spacing w:after="0" w:line="240" w:lineRule="auto"/>
        <w:ind w:left="1170" w:right="-29" w:hanging="450"/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</w:pP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  <w:t xml:space="preserve">     </w:t>
      </w: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cs/>
          <w:lang w:eastAsia="zh-CN"/>
        </w:rPr>
        <w:t>**</w:t>
      </w:r>
      <w:r w:rsidRPr="00B742E5">
        <w:rPr>
          <w:rFonts w:ascii="Angsana New" w:eastAsia="Times New Roman" w:hAnsi="Angsana New" w:cs="Angsana New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sz w:val="20"/>
          <w:szCs w:val="20"/>
          <w:cs/>
          <w:lang w:eastAsia="zh-CN"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1020EFE0" w14:textId="77777777" w:rsidR="00B742E5" w:rsidRPr="00B742E5" w:rsidRDefault="00B742E5" w:rsidP="00B742E5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="Angsana New" w:eastAsia="Times New Roman" w:hAnsi="Angsana New" w:cs="Angsana New"/>
          <w:b/>
          <w:bCs/>
          <w:sz w:val="2"/>
          <w:szCs w:val="2"/>
          <w:lang w:eastAsia="zh-CN"/>
        </w:rPr>
      </w:pP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  <w:t xml:space="preserve">     </w:t>
      </w: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cs/>
          <w:lang w:eastAsia="zh-CN"/>
        </w:rPr>
        <w:t>***</w:t>
      </w:r>
      <w:r w:rsidRPr="00B742E5">
        <w:rPr>
          <w:rFonts w:ascii="Angsana New" w:eastAsia="Times New Roman" w:hAnsi="Angsana New" w:cs="Angsana New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sz w:val="20"/>
          <w:szCs w:val="20"/>
          <w:cs/>
          <w:lang w:val="th-TH" w:eastAsia="zh-CN"/>
        </w:rPr>
        <w:t>ไม่รวมค่าเผื่อการปรับมูลค่าจากการปรับโครงสร้างหนี้ที่มีปัญหา</w:t>
      </w:r>
      <w:r w:rsidRPr="00B742E5">
        <w:rPr>
          <w:rFonts w:ascii="Angsana New" w:eastAsia="Times New Roman" w:hAnsi="Angsana New" w:cs="Angsana New"/>
          <w:sz w:val="36"/>
          <w:szCs w:val="36"/>
          <w:cs/>
          <w:lang w:eastAsia="zh-CN"/>
        </w:rPr>
        <w:br w:type="page"/>
      </w:r>
    </w:p>
    <w:tbl>
      <w:tblPr>
        <w:tblW w:w="13425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960"/>
        <w:gridCol w:w="1108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B742E5" w:rsidRPr="00B742E5" w14:paraId="45E6917A" w14:textId="77777777" w:rsidTr="00735AC2">
        <w:tc>
          <w:tcPr>
            <w:tcW w:w="3960" w:type="dxa"/>
            <w:shd w:val="clear" w:color="auto" w:fill="auto"/>
          </w:tcPr>
          <w:p w14:paraId="5A9F178D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9465" w:type="dxa"/>
            <w:gridSpan w:val="13"/>
            <w:shd w:val="clear" w:color="auto" w:fill="auto"/>
          </w:tcPr>
          <w:p w14:paraId="24575863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eastAsia="zh-CN"/>
              </w:rPr>
              <w:t>งบการเงิน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เฉพาะธนาคาร</w:t>
            </w:r>
          </w:p>
        </w:tc>
      </w:tr>
      <w:tr w:rsidR="00B742E5" w:rsidRPr="00B742E5" w14:paraId="06BC1634" w14:textId="77777777" w:rsidTr="00735AC2">
        <w:tc>
          <w:tcPr>
            <w:tcW w:w="3960" w:type="dxa"/>
            <w:shd w:val="clear" w:color="auto" w:fill="auto"/>
          </w:tcPr>
          <w:p w14:paraId="3967C20C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9465" w:type="dxa"/>
            <w:gridSpan w:val="13"/>
            <w:shd w:val="clear" w:color="auto" w:fill="auto"/>
          </w:tcPr>
          <w:p w14:paraId="5C8C2032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</w:p>
        </w:tc>
      </w:tr>
      <w:tr w:rsidR="00B742E5" w:rsidRPr="00B742E5" w14:paraId="189DE06F" w14:textId="77777777" w:rsidTr="00735AC2">
        <w:tc>
          <w:tcPr>
            <w:tcW w:w="3960" w:type="dxa"/>
            <w:shd w:val="clear" w:color="auto" w:fill="auto"/>
          </w:tcPr>
          <w:p w14:paraId="78AC7BEA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5573" w:type="dxa"/>
            <w:gridSpan w:val="7"/>
            <w:shd w:val="clear" w:color="auto" w:fill="auto"/>
          </w:tcPr>
          <w:p w14:paraId="0C1AB49A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แบบรายสินเชื่อ</w:t>
            </w:r>
          </w:p>
        </w:tc>
        <w:tc>
          <w:tcPr>
            <w:tcW w:w="252" w:type="dxa"/>
          </w:tcPr>
          <w:p w14:paraId="778F1D55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8" w:type="dxa"/>
            <w:gridSpan w:val="3"/>
          </w:tcPr>
          <w:p w14:paraId="48653838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14:paraId="6E2A9D60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73E44E54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613D0800" w14:textId="77777777" w:rsidTr="00735AC2">
        <w:tc>
          <w:tcPr>
            <w:tcW w:w="3960" w:type="dxa"/>
            <w:shd w:val="clear" w:color="auto" w:fill="auto"/>
          </w:tcPr>
          <w:p w14:paraId="7BB7B5CC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5573" w:type="dxa"/>
            <w:gridSpan w:val="7"/>
            <w:shd w:val="clear" w:color="auto" w:fill="auto"/>
          </w:tcPr>
          <w:p w14:paraId="51C64B25" w14:textId="72A6C94B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(สินเชื่อทั้งหมดยกเว้นลูกหนี้ตามสัญญาเช่า</w:t>
            </w:r>
            <w:r w:rsidR="00CF38F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ซื้อ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52" w:type="dxa"/>
          </w:tcPr>
          <w:p w14:paraId="3F3DA3FB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8" w:type="dxa"/>
            <w:gridSpan w:val="3"/>
          </w:tcPr>
          <w:p w14:paraId="3AC8B059" w14:textId="0EFB3169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(ลูกหนี้ตามสัญญาเช่า</w:t>
            </w:r>
            <w:r w:rsidR="00CF38F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ซื้อ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402209D8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74E07031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394E8C31" w14:textId="77777777" w:rsidTr="00735AC2">
        <w:tc>
          <w:tcPr>
            <w:tcW w:w="3960" w:type="dxa"/>
            <w:shd w:val="clear" w:color="auto" w:fill="auto"/>
          </w:tcPr>
          <w:p w14:paraId="7D68E01B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3B6A7288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13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7DB895A8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2D524E76" w14:textId="77777777" w:rsidR="00B742E5" w:rsidRPr="00B742E5" w:rsidRDefault="00B742E5" w:rsidP="00B742E5">
            <w:pPr>
              <w:suppressAutoHyphens/>
              <w:spacing w:after="0" w:line="300" w:lineRule="exact"/>
              <w:ind w:left="-104" w:right="-97" w:firstLine="2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4998C53B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04D34367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14:paraId="37CD672A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DFB7831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133EEA03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6FA43261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092DA369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36E2A379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2FA638DE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16E0634F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49E97B2C" w14:textId="77777777" w:rsidTr="00735AC2">
        <w:tc>
          <w:tcPr>
            <w:tcW w:w="3960" w:type="dxa"/>
            <w:shd w:val="clear" w:color="auto" w:fill="auto"/>
          </w:tcPr>
          <w:p w14:paraId="1564FA03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5DD80022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13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4289F749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41E08AAE" w14:textId="77777777" w:rsidR="00B742E5" w:rsidRPr="00B742E5" w:rsidRDefault="00B742E5" w:rsidP="00B742E5">
            <w:pPr>
              <w:suppressAutoHyphens/>
              <w:spacing w:after="0" w:line="300" w:lineRule="exact"/>
              <w:ind w:left="-104" w:right="-97" w:hanging="1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5E3502E9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32BD8C59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14:paraId="2CBDF4CC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E64EE02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ค่าเผื่อหนี้สงสัย</w:t>
            </w:r>
          </w:p>
        </w:tc>
        <w:tc>
          <w:tcPr>
            <w:tcW w:w="252" w:type="dxa"/>
          </w:tcPr>
          <w:p w14:paraId="510B8988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42A81932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45DB777E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0F83FEEF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14:paraId="55D7C85A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522E0102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</w:tr>
      <w:tr w:rsidR="00B742E5" w:rsidRPr="00B742E5" w14:paraId="2E18D3C5" w14:textId="77777777" w:rsidTr="00735AC2">
        <w:tc>
          <w:tcPr>
            <w:tcW w:w="3960" w:type="dxa"/>
            <w:shd w:val="clear" w:color="auto" w:fill="auto"/>
          </w:tcPr>
          <w:p w14:paraId="1D2731D6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03AF92F9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13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01A5FEBA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5829D5C0" w14:textId="77777777" w:rsidR="00B742E5" w:rsidRPr="00B742E5" w:rsidRDefault="00B742E5" w:rsidP="00B742E5">
            <w:pPr>
              <w:suppressAutoHyphens/>
              <w:spacing w:after="0" w:line="300" w:lineRule="exact"/>
              <w:ind w:left="-104" w:right="-97" w:hanging="1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57F9F8B9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2BC7AB92" w14:textId="77777777" w:rsidR="00B742E5" w:rsidRPr="00B742E5" w:rsidRDefault="00B742E5" w:rsidP="00B742E5">
            <w:pPr>
              <w:suppressAutoHyphens/>
              <w:spacing w:after="0" w:line="300" w:lineRule="exact"/>
              <w:ind w:left="-9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14:paraId="260DDC21" w14:textId="77777777" w:rsidR="00B742E5" w:rsidRPr="00B742E5" w:rsidRDefault="00B742E5" w:rsidP="00B742E5">
            <w:pPr>
              <w:suppressAutoHyphens/>
              <w:snapToGrid w:val="0"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CC29A87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 xml:space="preserve">จะสูญ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val="th-TH" w:eastAsia="zh-CN"/>
              </w:rPr>
              <w:t>***</w:t>
            </w:r>
          </w:p>
        </w:tc>
        <w:tc>
          <w:tcPr>
            <w:tcW w:w="252" w:type="dxa"/>
          </w:tcPr>
          <w:p w14:paraId="50AF2441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6A0EAB26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4FC8D354" w14:textId="77777777" w:rsidR="00B742E5" w:rsidRPr="00B742E5" w:rsidRDefault="00B742E5" w:rsidP="00B742E5">
            <w:pPr>
              <w:tabs>
                <w:tab w:val="decimal" w:pos="737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66602763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 xml:space="preserve">จะสูญ 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14:paraId="11D3F40F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napToGrid w:val="0"/>
              <w:spacing w:after="0" w:line="300" w:lineRule="exact"/>
              <w:ind w:left="-106" w:right="-25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0B4696EE" w14:textId="77777777" w:rsidR="00B742E5" w:rsidRPr="00B742E5" w:rsidRDefault="00B742E5" w:rsidP="00B742E5">
            <w:pPr>
              <w:suppressAutoHyphens/>
              <w:spacing w:after="0" w:line="300" w:lineRule="exact"/>
              <w:ind w:left="-106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  <w:t>รวม</w:t>
            </w:r>
          </w:p>
        </w:tc>
      </w:tr>
      <w:tr w:rsidR="00B742E5" w:rsidRPr="00B742E5" w14:paraId="402CA77A" w14:textId="77777777" w:rsidTr="00735AC2">
        <w:tc>
          <w:tcPr>
            <w:tcW w:w="3960" w:type="dxa"/>
            <w:shd w:val="clear" w:color="auto" w:fill="auto"/>
          </w:tcPr>
          <w:p w14:paraId="098105F6" w14:textId="77777777" w:rsidR="00B742E5" w:rsidRPr="00B742E5" w:rsidRDefault="00B742E5" w:rsidP="00B742E5">
            <w:pPr>
              <w:suppressAutoHyphens/>
              <w:spacing w:after="0" w:line="300" w:lineRule="exact"/>
              <w:ind w:right="-108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63" w:type="dxa"/>
            <w:gridSpan w:val="3"/>
            <w:shd w:val="clear" w:color="auto" w:fill="auto"/>
            <w:vAlign w:val="center"/>
          </w:tcPr>
          <w:p w14:paraId="35CE563B" w14:textId="77777777" w:rsidR="00B742E5" w:rsidRPr="00B742E5" w:rsidRDefault="00B742E5" w:rsidP="00B742E5">
            <w:pPr>
              <w:tabs>
                <w:tab w:val="decimal" w:pos="794"/>
              </w:tabs>
              <w:suppressAutoHyphens/>
              <w:snapToGrid w:val="0"/>
              <w:spacing w:after="0" w:line="300" w:lineRule="exact"/>
              <w:ind w:left="-129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47CEE130" w14:textId="77777777" w:rsidR="00B742E5" w:rsidRPr="00B742E5" w:rsidRDefault="00B742E5" w:rsidP="00B742E5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66A1BA6A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00" w:lineRule="exact"/>
              <w:ind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14:paraId="65795563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ACDB1D8" w14:textId="77777777" w:rsidR="00B742E5" w:rsidRPr="00B742E5" w:rsidRDefault="00B742E5" w:rsidP="00B742E5">
            <w:pPr>
              <w:tabs>
                <w:tab w:val="decimal" w:pos="736"/>
              </w:tabs>
              <w:suppressAutoHyphens/>
              <w:snapToGrid w:val="0"/>
              <w:spacing w:after="0" w:line="300" w:lineRule="exact"/>
              <w:ind w:left="-129" w:right="-2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</w:tr>
      <w:tr w:rsidR="00B742E5" w:rsidRPr="00B742E5" w14:paraId="65B2C8BD" w14:textId="77777777" w:rsidTr="00735AC2">
        <w:tc>
          <w:tcPr>
            <w:tcW w:w="3960" w:type="dxa"/>
            <w:shd w:val="clear" w:color="auto" w:fill="auto"/>
          </w:tcPr>
          <w:p w14:paraId="0C21BE7A" w14:textId="77777777" w:rsidR="00B742E5" w:rsidRPr="00B742E5" w:rsidRDefault="00B742E5" w:rsidP="00B742E5">
            <w:pPr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59508EB" w14:textId="77777777" w:rsidR="00B742E5" w:rsidRPr="00B742E5" w:rsidRDefault="00B742E5" w:rsidP="00B742E5">
            <w:pPr>
              <w:tabs>
                <w:tab w:val="decimal" w:pos="1044"/>
                <w:tab w:val="left" w:pos="7650"/>
              </w:tabs>
              <w:suppressAutoHyphens/>
              <w:spacing w:after="0" w:line="320" w:lineRule="exact"/>
              <w:ind w:right="-108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4183D47F" w14:textId="77777777" w:rsidR="00B742E5" w:rsidRPr="00B742E5" w:rsidRDefault="00B742E5" w:rsidP="00B742E5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320" w:lineRule="exact"/>
              <w:ind w:right="5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797BDDA8" w14:textId="77777777" w:rsidR="00B742E5" w:rsidRPr="00B742E5" w:rsidRDefault="00B742E5" w:rsidP="00B742E5">
            <w:pPr>
              <w:tabs>
                <w:tab w:val="decimal" w:pos="794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FF367DA" w14:textId="77777777" w:rsidR="00B742E5" w:rsidRPr="00B742E5" w:rsidRDefault="00B742E5" w:rsidP="00B742E5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57E3C660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583E22D8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2CBADBB" w14:textId="77777777" w:rsidR="00B742E5" w:rsidRPr="00B742E5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3AD4C30A" w14:textId="77777777" w:rsidR="00B742E5" w:rsidRPr="00B742E5" w:rsidRDefault="00B742E5" w:rsidP="00B742E5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0F4B23E3" w14:textId="77777777" w:rsidR="00B742E5" w:rsidRPr="00B742E5" w:rsidRDefault="00B742E5" w:rsidP="00B742E5">
            <w:pPr>
              <w:tabs>
                <w:tab w:val="decimal" w:pos="1044"/>
                <w:tab w:val="left" w:pos="7650"/>
              </w:tabs>
              <w:suppressAutoHyphens/>
              <w:spacing w:after="0" w:line="320" w:lineRule="exact"/>
              <w:ind w:right="-108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50AC795B" w14:textId="77777777" w:rsidR="00B742E5" w:rsidRPr="00B742E5" w:rsidRDefault="00B742E5" w:rsidP="00B742E5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03B87340" w14:textId="77777777" w:rsidR="00B742E5" w:rsidRPr="00B742E5" w:rsidRDefault="00B742E5" w:rsidP="00B742E5">
            <w:pPr>
              <w:tabs>
                <w:tab w:val="decimal" w:pos="718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562A13E6" w14:textId="77777777" w:rsidR="00B742E5" w:rsidRPr="00B742E5" w:rsidRDefault="00B742E5" w:rsidP="00B742E5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274A3A7E" w14:textId="77777777" w:rsidR="00B742E5" w:rsidRPr="00B742E5" w:rsidRDefault="00B742E5" w:rsidP="00B742E5">
            <w:pPr>
              <w:tabs>
                <w:tab w:val="decimal" w:pos="736"/>
              </w:tabs>
              <w:suppressAutoHyphens/>
              <w:snapToGrid w:val="0"/>
              <w:spacing w:after="0" w:line="300" w:lineRule="exact"/>
              <w:ind w:left="-129"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B742E5" w:rsidRPr="00B742E5" w14:paraId="0D89D65A" w14:textId="77777777" w:rsidTr="00735AC2">
        <w:tc>
          <w:tcPr>
            <w:tcW w:w="3960" w:type="dxa"/>
            <w:shd w:val="clear" w:color="auto" w:fill="auto"/>
          </w:tcPr>
          <w:p w14:paraId="16CBFA1E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จัดชั้นปกติ</w:t>
            </w:r>
          </w:p>
        </w:tc>
        <w:tc>
          <w:tcPr>
            <w:tcW w:w="1108" w:type="dxa"/>
            <w:shd w:val="clear" w:color="auto" w:fill="auto"/>
          </w:tcPr>
          <w:p w14:paraId="2A470340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764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52" w:type="dxa"/>
            <w:shd w:val="clear" w:color="auto" w:fill="auto"/>
          </w:tcPr>
          <w:p w14:paraId="01548A7E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napToGrid w:val="0"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2351A7E4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1,730,625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0EA29E70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0FA4EE0B" w14:textId="77777777" w:rsidR="00B742E5" w:rsidRPr="00B742E5" w:rsidRDefault="00B742E5" w:rsidP="00B742E5">
            <w:pPr>
              <w:tabs>
                <w:tab w:val="decimal" w:pos="704"/>
                <w:tab w:val="left" w:pos="7650"/>
              </w:tabs>
              <w:suppressAutoHyphens/>
              <w:spacing w:after="0" w:line="320" w:lineRule="exact"/>
              <w:ind w:right="1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0" w:type="dxa"/>
            <w:shd w:val="clear" w:color="auto" w:fill="auto"/>
          </w:tcPr>
          <w:p w14:paraId="454CD26E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F31B186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252" w:type="dxa"/>
          </w:tcPr>
          <w:p w14:paraId="20741E86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21C3C10A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6DD1659C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15340EBB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280" w:type="dxa"/>
            <w:shd w:val="clear" w:color="auto" w:fill="auto"/>
          </w:tcPr>
          <w:p w14:paraId="0925D58F" w14:textId="77777777" w:rsidR="00B742E5" w:rsidRPr="00B742E5" w:rsidRDefault="00B742E5" w:rsidP="00B742E5">
            <w:pPr>
              <w:tabs>
                <w:tab w:val="decimal" w:pos="736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0B7E7637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20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75</w:t>
            </w:r>
          </w:p>
        </w:tc>
      </w:tr>
      <w:tr w:rsidR="00B742E5" w:rsidRPr="00B742E5" w14:paraId="011CF6E6" w14:textId="77777777" w:rsidTr="00735AC2">
        <w:tc>
          <w:tcPr>
            <w:tcW w:w="3960" w:type="dxa"/>
            <w:shd w:val="clear" w:color="auto" w:fill="auto"/>
          </w:tcPr>
          <w:p w14:paraId="7BF10146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จัดชั้นกล่าวถึงเป็นพิเศษ</w:t>
            </w:r>
          </w:p>
        </w:tc>
        <w:tc>
          <w:tcPr>
            <w:tcW w:w="1108" w:type="dxa"/>
            <w:shd w:val="clear" w:color="auto" w:fill="auto"/>
          </w:tcPr>
          <w:p w14:paraId="67CADEAD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862</w:t>
            </w:r>
          </w:p>
        </w:tc>
        <w:tc>
          <w:tcPr>
            <w:tcW w:w="252" w:type="dxa"/>
            <w:shd w:val="clear" w:color="auto" w:fill="auto"/>
          </w:tcPr>
          <w:p w14:paraId="6CCD839D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napToGrid w:val="0"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233F060A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47,886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43D7659B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3961B916" w14:textId="77777777" w:rsidR="00B742E5" w:rsidRPr="00B742E5" w:rsidRDefault="00B742E5" w:rsidP="00B742E5">
            <w:pPr>
              <w:tabs>
                <w:tab w:val="decimal" w:pos="704"/>
                <w:tab w:val="left" w:pos="7650"/>
              </w:tabs>
              <w:suppressAutoHyphens/>
              <w:spacing w:after="0" w:line="320" w:lineRule="exact"/>
              <w:ind w:right="1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7506494C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D36CD51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958</w:t>
            </w:r>
          </w:p>
        </w:tc>
        <w:tc>
          <w:tcPr>
            <w:tcW w:w="252" w:type="dxa"/>
          </w:tcPr>
          <w:p w14:paraId="0A6F54B3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6C111A50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672B4D3F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033F502B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075</w:t>
            </w:r>
          </w:p>
        </w:tc>
        <w:tc>
          <w:tcPr>
            <w:tcW w:w="280" w:type="dxa"/>
            <w:shd w:val="clear" w:color="auto" w:fill="auto"/>
          </w:tcPr>
          <w:p w14:paraId="2EF332C7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42EFB5C4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33</w:t>
            </w:r>
          </w:p>
        </w:tc>
      </w:tr>
      <w:tr w:rsidR="00B742E5" w:rsidRPr="00B742E5" w14:paraId="52B58724" w14:textId="77777777" w:rsidTr="00735AC2">
        <w:tc>
          <w:tcPr>
            <w:tcW w:w="3960" w:type="dxa"/>
            <w:shd w:val="clear" w:color="auto" w:fill="auto"/>
          </w:tcPr>
          <w:p w14:paraId="4F388F19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จัดชั้นต่ำกว่ามาตรฐาน</w:t>
            </w:r>
          </w:p>
        </w:tc>
        <w:tc>
          <w:tcPr>
            <w:tcW w:w="1108" w:type="dxa"/>
            <w:shd w:val="clear" w:color="auto" w:fill="auto"/>
          </w:tcPr>
          <w:p w14:paraId="47D69F1B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52" w:type="dxa"/>
            <w:shd w:val="clear" w:color="auto" w:fill="auto"/>
          </w:tcPr>
          <w:p w14:paraId="0FA298C4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napToGrid w:val="0"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6BCB5564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18,717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7297D463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45BBCBEE" w14:textId="77777777" w:rsidR="00B742E5" w:rsidRPr="00B742E5" w:rsidRDefault="00B742E5" w:rsidP="00B742E5">
            <w:pPr>
              <w:tabs>
                <w:tab w:val="decimal" w:pos="704"/>
                <w:tab w:val="left" w:pos="7650"/>
              </w:tabs>
              <w:suppressAutoHyphens/>
              <w:spacing w:after="0" w:line="320" w:lineRule="exact"/>
              <w:ind w:right="1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508B4DF0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B39E049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52" w:type="dxa"/>
          </w:tcPr>
          <w:p w14:paraId="465DF9CE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1E4530E6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52" w:type="dxa"/>
            <w:shd w:val="clear" w:color="auto" w:fill="auto"/>
          </w:tcPr>
          <w:p w14:paraId="5F71B1F5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27C4EC02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901</w:t>
            </w:r>
          </w:p>
        </w:tc>
        <w:tc>
          <w:tcPr>
            <w:tcW w:w="280" w:type="dxa"/>
            <w:shd w:val="clear" w:color="auto" w:fill="auto"/>
          </w:tcPr>
          <w:p w14:paraId="489EC0B3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0D5360CE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618</w:t>
            </w:r>
          </w:p>
        </w:tc>
      </w:tr>
      <w:tr w:rsidR="00B742E5" w:rsidRPr="00B742E5" w14:paraId="0D52881B" w14:textId="77777777" w:rsidTr="00735AC2">
        <w:tc>
          <w:tcPr>
            <w:tcW w:w="3960" w:type="dxa"/>
            <w:shd w:val="clear" w:color="auto" w:fill="auto"/>
          </w:tcPr>
          <w:p w14:paraId="190E54C9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จัดชั้นสงสัย</w:t>
            </w:r>
          </w:p>
        </w:tc>
        <w:tc>
          <w:tcPr>
            <w:tcW w:w="1108" w:type="dxa"/>
            <w:shd w:val="clear" w:color="auto" w:fill="auto"/>
          </w:tcPr>
          <w:p w14:paraId="55D75B4A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52" w:type="dxa"/>
            <w:shd w:val="clear" w:color="auto" w:fill="auto"/>
          </w:tcPr>
          <w:p w14:paraId="41D60F88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napToGrid w:val="0"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4C1EB297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5,898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50B6310F" w14:textId="77777777" w:rsidR="00B742E5" w:rsidRPr="00B742E5" w:rsidRDefault="00B742E5" w:rsidP="00B742E5">
            <w:pPr>
              <w:tabs>
                <w:tab w:val="decimal" w:pos="-378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7884DCFE" w14:textId="77777777" w:rsidR="00B742E5" w:rsidRPr="00B742E5" w:rsidRDefault="00B742E5" w:rsidP="00B742E5">
            <w:pPr>
              <w:tabs>
                <w:tab w:val="decimal" w:pos="704"/>
                <w:tab w:val="left" w:pos="7650"/>
              </w:tabs>
              <w:suppressAutoHyphens/>
              <w:spacing w:after="0" w:line="320" w:lineRule="exact"/>
              <w:ind w:right="1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1C1F0698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D4CB4AE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52" w:type="dxa"/>
          </w:tcPr>
          <w:p w14:paraId="32BC71A5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0260994B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52" w:type="dxa"/>
            <w:shd w:val="clear" w:color="auto" w:fill="auto"/>
          </w:tcPr>
          <w:p w14:paraId="4EE57743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541D14D7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80" w:type="dxa"/>
            <w:shd w:val="clear" w:color="auto" w:fill="auto"/>
          </w:tcPr>
          <w:p w14:paraId="7AB5623B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1B866161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</w:p>
        </w:tc>
      </w:tr>
      <w:tr w:rsidR="00B742E5" w:rsidRPr="00B742E5" w14:paraId="1F88C69D" w14:textId="77777777" w:rsidTr="00735AC2">
        <w:tc>
          <w:tcPr>
            <w:tcW w:w="3960" w:type="dxa"/>
            <w:shd w:val="clear" w:color="auto" w:fill="auto"/>
          </w:tcPr>
          <w:p w14:paraId="323C1A53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 จัดชั้นสงสัยจะสูญ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</w:tcPr>
          <w:p w14:paraId="46CAA391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52" w:type="dxa"/>
            <w:shd w:val="clear" w:color="auto" w:fill="auto"/>
          </w:tcPr>
          <w:p w14:paraId="66F1BB1A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napToGrid w:val="0"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62A3D4F2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15,111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422D3576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5B68B8C5" w14:textId="77777777" w:rsidR="00B742E5" w:rsidRPr="00B742E5" w:rsidRDefault="00B742E5" w:rsidP="00B742E5">
            <w:pPr>
              <w:tabs>
                <w:tab w:val="decimal" w:pos="704"/>
                <w:tab w:val="left" w:pos="7650"/>
              </w:tabs>
              <w:suppressAutoHyphens/>
              <w:spacing w:after="0" w:line="320" w:lineRule="exact"/>
              <w:ind w:right="1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5B8553A7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24E711B3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52" w:type="dxa"/>
          </w:tcPr>
          <w:p w14:paraId="4F9EC64F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92AAD14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52" w:type="dxa"/>
            <w:shd w:val="clear" w:color="auto" w:fill="auto"/>
          </w:tcPr>
          <w:p w14:paraId="153E8CB8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1BA92804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046</w:t>
            </w:r>
          </w:p>
        </w:tc>
        <w:tc>
          <w:tcPr>
            <w:tcW w:w="280" w:type="dxa"/>
            <w:shd w:val="clear" w:color="auto" w:fill="auto"/>
          </w:tcPr>
          <w:p w14:paraId="4370EBA2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5E0C78F2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157</w:t>
            </w:r>
          </w:p>
        </w:tc>
      </w:tr>
      <w:tr w:rsidR="00B742E5" w:rsidRPr="00B742E5" w14:paraId="1CC274C0" w14:textId="77777777" w:rsidTr="00735AC2">
        <w:tc>
          <w:tcPr>
            <w:tcW w:w="3960" w:type="dxa"/>
            <w:shd w:val="clear" w:color="auto" w:fill="auto"/>
          </w:tcPr>
          <w:p w14:paraId="5D3841AF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23CCFCF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892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52" w:type="dxa"/>
            <w:shd w:val="clear" w:color="auto" w:fill="auto"/>
          </w:tcPr>
          <w:p w14:paraId="01FD0DFF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napToGrid w:val="0"/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40EA249" w14:textId="77777777" w:rsidR="00B742E5" w:rsidRPr="00B742E5" w:rsidRDefault="00B742E5" w:rsidP="003360B1">
            <w:pPr>
              <w:tabs>
                <w:tab w:val="decimal" w:pos="884"/>
              </w:tabs>
              <w:suppressAutoHyphens/>
              <w:spacing w:after="0" w:line="240" w:lineRule="auto"/>
              <w:ind w:right="-8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1,818,237</w:t>
            </w:r>
          </w:p>
        </w:tc>
        <w:tc>
          <w:tcPr>
            <w:tcW w:w="238" w:type="dxa"/>
            <w:shd w:val="clear" w:color="auto" w:fill="auto"/>
          </w:tcPr>
          <w:p w14:paraId="2074C2A2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3A5B91DA" w14:textId="77777777" w:rsidR="00B742E5" w:rsidRPr="00B742E5" w:rsidRDefault="00B742E5" w:rsidP="00B742E5">
            <w:pPr>
              <w:tabs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65F7193B" w14:textId="77777777" w:rsidR="00B742E5" w:rsidRPr="00B742E5" w:rsidRDefault="00B742E5" w:rsidP="00B742E5">
            <w:pPr>
              <w:tabs>
                <w:tab w:val="decimal" w:pos="882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8FDFBF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 w:hanging="164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57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52" w:type="dxa"/>
          </w:tcPr>
          <w:p w14:paraId="51879121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8D78AA9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219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52" w:type="dxa"/>
            <w:shd w:val="clear" w:color="auto" w:fill="auto"/>
          </w:tcPr>
          <w:p w14:paraId="5FEF4FE8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napToGrid w:val="0"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D9614D" w14:textId="77777777" w:rsidR="00B742E5" w:rsidRPr="00B742E5" w:rsidRDefault="00B742E5" w:rsidP="003360B1">
            <w:pPr>
              <w:tabs>
                <w:tab w:val="decimal" w:pos="1049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546</w:t>
            </w:r>
          </w:p>
        </w:tc>
        <w:tc>
          <w:tcPr>
            <w:tcW w:w="280" w:type="dxa"/>
            <w:shd w:val="clear" w:color="auto" w:fill="auto"/>
          </w:tcPr>
          <w:p w14:paraId="0076C801" w14:textId="77777777" w:rsidR="00B742E5" w:rsidRPr="00B742E5" w:rsidRDefault="00B742E5" w:rsidP="00B742E5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tLeast"/>
              <w:ind w:right="54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14:paraId="67E379BF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66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</w:p>
        </w:tc>
      </w:tr>
      <w:tr w:rsidR="00B742E5" w:rsidRPr="00B742E5" w14:paraId="15EE848D" w14:textId="77777777" w:rsidTr="00735AC2">
        <w:tc>
          <w:tcPr>
            <w:tcW w:w="5068" w:type="dxa"/>
            <w:gridSpan w:val="2"/>
            <w:shd w:val="clear" w:color="auto" w:fill="auto"/>
          </w:tcPr>
          <w:p w14:paraId="6B0598F4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14:paraId="50C9B31D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64E93DB8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62F1A20B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6AE276E8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0CF8863D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354291A0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55D97B32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357FF5D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31EC503A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14:paraId="51CE98D0" w14:textId="77777777" w:rsidR="00B742E5" w:rsidRPr="00B742E5" w:rsidRDefault="00B742E5" w:rsidP="00B742E5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7DC931EF" w14:textId="77777777" w:rsidR="00B742E5" w:rsidRPr="00B742E5" w:rsidRDefault="00B742E5" w:rsidP="00B742E5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2A8D9DE1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969</w:t>
            </w:r>
          </w:p>
        </w:tc>
      </w:tr>
      <w:tr w:rsidR="00B742E5" w:rsidRPr="00B742E5" w14:paraId="679C1D5D" w14:textId="77777777" w:rsidTr="00735AC2">
        <w:tc>
          <w:tcPr>
            <w:tcW w:w="3960" w:type="dxa"/>
            <w:shd w:val="clear" w:color="auto" w:fill="auto"/>
          </w:tcPr>
          <w:p w14:paraId="7A5FD775" w14:textId="77777777" w:rsidR="00B742E5" w:rsidRPr="00B742E5" w:rsidRDefault="00B742E5" w:rsidP="00B742E5">
            <w:pPr>
              <w:suppressAutoHyphens/>
              <w:spacing w:after="0" w:line="300" w:lineRule="exact"/>
              <w:ind w:right="-2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08" w:type="dxa"/>
            <w:shd w:val="clear" w:color="auto" w:fill="auto"/>
          </w:tcPr>
          <w:p w14:paraId="49D99339" w14:textId="77777777" w:rsidR="00B742E5" w:rsidRPr="00B742E5" w:rsidRDefault="00B742E5" w:rsidP="00B742E5">
            <w:pPr>
              <w:tabs>
                <w:tab w:val="decimal" w:pos="832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3AF1C4F4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681D96E9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5233536B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1614037E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18D6C787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2B135DA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636B9B53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3232A2A9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5B970044" w14:textId="77777777" w:rsidR="00B742E5" w:rsidRPr="00B742E5" w:rsidRDefault="00B742E5" w:rsidP="00B742E5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300" w:lineRule="exact"/>
              <w:ind w:left="-129" w:right="-105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4AF2067F" w14:textId="77777777" w:rsidR="00B742E5" w:rsidRPr="00B742E5" w:rsidRDefault="00B742E5" w:rsidP="00B742E5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41F00F27" w14:textId="77777777" w:rsidR="00B742E5" w:rsidRPr="00B742E5" w:rsidRDefault="00B742E5" w:rsidP="00B742E5">
            <w:pPr>
              <w:tabs>
                <w:tab w:val="decimal" w:pos="794"/>
                <w:tab w:val="decimal" w:pos="1062"/>
                <w:tab w:val="left" w:pos="7650"/>
              </w:tabs>
              <w:suppressAutoHyphens/>
              <w:snapToGrid w:val="0"/>
              <w:spacing w:after="0" w:line="320" w:lineRule="exac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1821CEA" w14:textId="77777777" w:rsidR="00B742E5" w:rsidRPr="00B742E5" w:rsidRDefault="00B742E5" w:rsidP="003360B1">
            <w:pPr>
              <w:tabs>
                <w:tab w:val="decimal" w:pos="672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110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505</w:t>
            </w:r>
          </w:p>
        </w:tc>
      </w:tr>
    </w:tbl>
    <w:p w14:paraId="6B1F6940" w14:textId="77777777" w:rsidR="00B742E5" w:rsidRPr="00B742E5" w:rsidRDefault="00B742E5" w:rsidP="00B742E5">
      <w:pPr>
        <w:tabs>
          <w:tab w:val="left" w:pos="360"/>
        </w:tabs>
        <w:suppressAutoHyphens/>
        <w:spacing w:after="0" w:line="240" w:lineRule="auto"/>
        <w:ind w:right="-25"/>
        <w:rPr>
          <w:rFonts w:ascii="Angsana New" w:eastAsia="Times New Roman" w:hAnsi="Angsana New" w:cs="Angsana New"/>
          <w:sz w:val="2"/>
          <w:szCs w:val="2"/>
          <w:lang w:eastAsia="zh-CN"/>
        </w:rPr>
      </w:pPr>
    </w:p>
    <w:p w14:paraId="2F15AEBE" w14:textId="77777777" w:rsidR="00B742E5" w:rsidRPr="00B742E5" w:rsidRDefault="00B742E5" w:rsidP="00B742E5">
      <w:pPr>
        <w:tabs>
          <w:tab w:val="left" w:pos="360"/>
          <w:tab w:val="left" w:pos="810"/>
        </w:tabs>
        <w:suppressAutoHyphens/>
        <w:spacing w:after="0" w:line="240" w:lineRule="auto"/>
        <w:ind w:left="1170" w:right="-29" w:hanging="450"/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</w:pP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  <w:t xml:space="preserve">     </w:t>
      </w: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sz w:val="20"/>
          <w:szCs w:val="20"/>
          <w:cs/>
          <w:lang w:eastAsia="zh-CN"/>
        </w:rPr>
        <w:t>สุทธิจากมูลค่าหลักประกันที่เป็นเงินสดและรายการใกล้เคียงเงินสด</w:t>
      </w:r>
    </w:p>
    <w:p w14:paraId="6DDD777A" w14:textId="77777777" w:rsidR="00B742E5" w:rsidRPr="00B742E5" w:rsidRDefault="00B742E5" w:rsidP="00B742E5">
      <w:pPr>
        <w:tabs>
          <w:tab w:val="left" w:pos="360"/>
        </w:tabs>
        <w:suppressAutoHyphens/>
        <w:spacing w:after="0" w:line="240" w:lineRule="auto"/>
        <w:ind w:left="1170" w:right="-29" w:hanging="450"/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</w:pP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  <w:t xml:space="preserve">    </w:t>
      </w: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cs/>
          <w:lang w:eastAsia="zh-CN"/>
        </w:rPr>
        <w:t>**</w:t>
      </w:r>
      <w:r w:rsidRPr="00B742E5">
        <w:rPr>
          <w:rFonts w:ascii="Angsana New" w:eastAsia="Times New Roman" w:hAnsi="Angsana New" w:cs="Angsana New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sz w:val="20"/>
          <w:szCs w:val="20"/>
          <w:cs/>
          <w:lang w:eastAsia="zh-CN"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643D75F5" w14:textId="77777777" w:rsidR="00B742E5" w:rsidRPr="00B742E5" w:rsidRDefault="00B742E5" w:rsidP="00B742E5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="Angsana New" w:eastAsia="Times New Roman" w:hAnsi="Angsana New" w:cs="Angsana New"/>
          <w:sz w:val="20"/>
          <w:szCs w:val="20"/>
          <w:cs/>
          <w:lang w:val="th-TH" w:eastAsia="zh-CN"/>
        </w:rPr>
        <w:sectPr w:rsidR="00B742E5" w:rsidRPr="00B742E5" w:rsidSect="00F5070B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lang w:eastAsia="zh-CN"/>
        </w:rPr>
        <w:t xml:space="preserve">    </w:t>
      </w:r>
      <w:r w:rsidRPr="00B742E5">
        <w:rPr>
          <w:rFonts w:ascii="Angsana New" w:eastAsia="Times New Roman" w:hAnsi="Angsana New" w:cs="Angsana New"/>
          <w:sz w:val="24"/>
          <w:szCs w:val="24"/>
          <w:vertAlign w:val="superscript"/>
          <w:cs/>
          <w:lang w:eastAsia="zh-CN"/>
        </w:rPr>
        <w:t>***</w:t>
      </w:r>
      <w:r w:rsidRPr="00B742E5">
        <w:rPr>
          <w:rFonts w:ascii="Angsana New" w:eastAsia="Times New Roman" w:hAnsi="Angsana New" w:cs="Angsana New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sz w:val="20"/>
          <w:szCs w:val="20"/>
          <w:cs/>
          <w:lang w:val="th-TH" w:eastAsia="zh-CN"/>
        </w:rPr>
        <w:t>ไม่รวมค่าเผื่อการปรับมูลค่าจากการปรับโครงสร้างหนี้ที่มีปัญหา</w:t>
      </w:r>
    </w:p>
    <w:p w14:paraId="24E334E9" w14:textId="77777777" w:rsidR="00B742E5" w:rsidRPr="003F339B" w:rsidRDefault="00B742E5" w:rsidP="00C80274">
      <w:pPr>
        <w:numPr>
          <w:ilvl w:val="1"/>
          <w:numId w:val="33"/>
        </w:numPr>
        <w:suppressAutoHyphens/>
        <w:spacing w:after="0" w:line="240" w:lineRule="atLeast"/>
        <w:ind w:left="540" w:right="-28" w:hanging="531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3F339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จำแนกตามประเภทธุรกิจและ</w:t>
      </w:r>
      <w:r w:rsidRPr="003F339B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การจัดชั้น</w:t>
      </w:r>
    </w:p>
    <w:p w14:paraId="3B71A09E" w14:textId="77777777" w:rsidR="00B742E5" w:rsidRPr="00E13CD4" w:rsidRDefault="00B742E5" w:rsidP="00E13CD4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highlight w:val="cyan"/>
          <w:lang w:eastAsia="zh-CN"/>
        </w:rPr>
      </w:pPr>
    </w:p>
    <w:tbl>
      <w:tblPr>
        <w:tblpPr w:leftFromText="180" w:rightFromText="180" w:vertAnchor="text" w:horzAnchor="margin" w:tblpY="46"/>
        <w:tblW w:w="10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4"/>
        <w:gridCol w:w="958"/>
        <w:gridCol w:w="41"/>
        <w:gridCol w:w="964"/>
        <w:gridCol w:w="62"/>
        <w:gridCol w:w="808"/>
        <w:gridCol w:w="21"/>
        <w:gridCol w:w="47"/>
        <w:gridCol w:w="905"/>
        <w:gridCol w:w="27"/>
        <w:gridCol w:w="21"/>
        <w:gridCol w:w="73"/>
        <w:gridCol w:w="973"/>
        <w:gridCol w:w="69"/>
        <w:gridCol w:w="968"/>
        <w:gridCol w:w="67"/>
        <w:gridCol w:w="802"/>
        <w:gridCol w:w="20"/>
      </w:tblGrid>
      <w:tr w:rsidR="00B742E5" w:rsidRPr="00B742E5" w14:paraId="2BA68EA0" w14:textId="77777777" w:rsidTr="0018186A">
        <w:trPr>
          <w:gridAfter w:val="1"/>
          <w:wAfter w:w="20" w:type="dxa"/>
          <w:cantSplit/>
          <w:trHeight w:val="294"/>
        </w:trPr>
        <w:tc>
          <w:tcPr>
            <w:tcW w:w="2340" w:type="dxa"/>
            <w:vAlign w:val="bottom"/>
          </w:tcPr>
          <w:p w14:paraId="112B9C4D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5117F3B6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  <w:tc>
          <w:tcPr>
            <w:tcW w:w="973" w:type="dxa"/>
            <w:gridSpan w:val="3"/>
          </w:tcPr>
          <w:p w14:paraId="1EED80BC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000" w:type="dxa"/>
            <w:gridSpan w:val="8"/>
          </w:tcPr>
          <w:p w14:paraId="18706A31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B742E5" w:rsidRPr="00B742E5" w14:paraId="1DCCD5D9" w14:textId="77777777" w:rsidTr="0018186A">
        <w:trPr>
          <w:cantSplit/>
          <w:trHeight w:val="294"/>
        </w:trPr>
        <w:tc>
          <w:tcPr>
            <w:tcW w:w="2340" w:type="dxa"/>
            <w:vAlign w:val="bottom"/>
          </w:tcPr>
          <w:p w14:paraId="2FBA6C23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1DD356A7" w14:textId="1EEDCE7B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3</w:t>
            </w:r>
            <w:r w:rsidR="00C92902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="00C92902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2563</w:t>
            </w:r>
          </w:p>
        </w:tc>
        <w:tc>
          <w:tcPr>
            <w:tcW w:w="21" w:type="dxa"/>
          </w:tcPr>
          <w:p w14:paraId="4FB019A3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9" w:type="dxa"/>
            <w:gridSpan w:val="3"/>
          </w:tcPr>
          <w:p w14:paraId="31D45B4E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973" w:type="dxa"/>
            <w:gridSpan w:val="7"/>
            <w:vAlign w:val="bottom"/>
          </w:tcPr>
          <w:p w14:paraId="3ABF980D" w14:textId="2D088825" w:rsidR="00B742E5" w:rsidRPr="00B742E5" w:rsidRDefault="00C92902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กันยายน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2563</w:t>
            </w:r>
          </w:p>
        </w:tc>
        <w:tc>
          <w:tcPr>
            <w:tcW w:w="20" w:type="dxa"/>
          </w:tcPr>
          <w:p w14:paraId="633906F5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3F339B" w:rsidRPr="00B742E5" w14:paraId="1D6C9522" w14:textId="77777777" w:rsidTr="0018186A">
        <w:trPr>
          <w:gridAfter w:val="1"/>
          <w:wAfter w:w="20" w:type="dxa"/>
          <w:cantSplit/>
          <w:trHeight w:val="205"/>
        </w:trPr>
        <w:tc>
          <w:tcPr>
            <w:tcW w:w="2340" w:type="dxa"/>
            <w:vAlign w:val="bottom"/>
          </w:tcPr>
          <w:p w14:paraId="5634AE70" w14:textId="77777777" w:rsidR="003F339B" w:rsidRPr="00B742E5" w:rsidRDefault="003F339B" w:rsidP="003F339B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</w:tcPr>
          <w:p w14:paraId="3E14D8E7" w14:textId="4741D320" w:rsidR="003F339B" w:rsidRPr="00B742E5" w:rsidRDefault="003F339B" w:rsidP="003F339B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4" w:type="dxa"/>
          </w:tcPr>
          <w:p w14:paraId="40D1E412" w14:textId="77777777" w:rsidR="003F339B" w:rsidRPr="00B742E5" w:rsidRDefault="003F339B" w:rsidP="003F339B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</w:tcPr>
          <w:p w14:paraId="4F274B53" w14:textId="08EB325A" w:rsidR="003F339B" w:rsidRPr="00B742E5" w:rsidRDefault="003F339B" w:rsidP="003F339B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</w:tcPr>
          <w:p w14:paraId="31817F40" w14:textId="77777777" w:rsidR="003F339B" w:rsidRPr="00B742E5" w:rsidRDefault="003F339B" w:rsidP="003F339B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</w:tcPr>
          <w:p w14:paraId="25549E34" w14:textId="4AA9CBE1" w:rsidR="003F339B" w:rsidRPr="00B742E5" w:rsidRDefault="003F339B" w:rsidP="003F339B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</w:tcPr>
          <w:p w14:paraId="3A45FA19" w14:textId="77777777" w:rsidR="003F339B" w:rsidRPr="00B742E5" w:rsidRDefault="003F339B" w:rsidP="003F339B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hideMark/>
          </w:tcPr>
          <w:p w14:paraId="732C9E7E" w14:textId="4C56E9DB" w:rsidR="003F339B" w:rsidRPr="00B742E5" w:rsidRDefault="003F339B" w:rsidP="003F339B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 w:rsidR="0018186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gridSpan w:val="2"/>
            <w:vAlign w:val="bottom"/>
          </w:tcPr>
          <w:p w14:paraId="11C93E3D" w14:textId="77777777" w:rsidR="003F339B" w:rsidRPr="00B742E5" w:rsidRDefault="003F339B" w:rsidP="003F339B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</w:tcPr>
          <w:p w14:paraId="70656460" w14:textId="53169732" w:rsidR="003F339B" w:rsidRPr="00B742E5" w:rsidRDefault="003F339B" w:rsidP="003F339B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1" w:type="dxa"/>
          </w:tcPr>
          <w:p w14:paraId="7CC8BC3E" w14:textId="77777777" w:rsidR="003F339B" w:rsidRPr="00B742E5" w:rsidRDefault="003F339B" w:rsidP="003F339B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BEAA304" w14:textId="77777777" w:rsidR="003F339B" w:rsidRPr="00B742E5" w:rsidRDefault="003F339B" w:rsidP="003F339B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3" w:type="dxa"/>
          </w:tcPr>
          <w:p w14:paraId="337C9A1C" w14:textId="0811E316" w:rsidR="003F339B" w:rsidRPr="00B742E5" w:rsidRDefault="003F339B" w:rsidP="003F339B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</w:tcPr>
          <w:p w14:paraId="4E30ECDA" w14:textId="77777777" w:rsidR="003F339B" w:rsidRPr="00B742E5" w:rsidRDefault="003F339B" w:rsidP="003F339B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</w:tcPr>
          <w:p w14:paraId="30C9CB3A" w14:textId="523889BC" w:rsidR="003F339B" w:rsidRPr="00B742E5" w:rsidRDefault="003F339B" w:rsidP="003F339B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</w:tcPr>
          <w:p w14:paraId="48863CA6" w14:textId="77777777" w:rsidR="003F339B" w:rsidRPr="00B742E5" w:rsidRDefault="003F339B" w:rsidP="003F339B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2" w:type="dxa"/>
          </w:tcPr>
          <w:p w14:paraId="55B1B4A9" w14:textId="077FCD0B" w:rsidR="003F339B" w:rsidRPr="00B742E5" w:rsidRDefault="0018186A" w:rsidP="003F339B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3F339B" w:rsidRPr="00B742E5" w14:paraId="6AB73C50" w14:textId="77777777" w:rsidTr="0018186A">
        <w:trPr>
          <w:gridAfter w:val="1"/>
          <w:wAfter w:w="20" w:type="dxa"/>
          <w:cantSplit/>
          <w:trHeight w:val="294"/>
        </w:trPr>
        <w:tc>
          <w:tcPr>
            <w:tcW w:w="2340" w:type="dxa"/>
            <w:vAlign w:val="bottom"/>
          </w:tcPr>
          <w:p w14:paraId="69A1F5BE" w14:textId="77777777" w:rsidR="003F339B" w:rsidRPr="00B742E5" w:rsidRDefault="003F339B" w:rsidP="003F339B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30" w:type="dxa"/>
            <w:gridSpan w:val="18"/>
            <w:vAlign w:val="bottom"/>
          </w:tcPr>
          <w:p w14:paraId="055D634D" w14:textId="77777777" w:rsidR="003F339B" w:rsidRPr="00B742E5" w:rsidDel="005A5B95" w:rsidRDefault="003F339B" w:rsidP="003F339B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501A3C" w:rsidRPr="00B742E5" w14:paraId="20C21A99" w14:textId="77777777" w:rsidTr="0018186A">
        <w:trPr>
          <w:gridAfter w:val="1"/>
          <w:wAfter w:w="20" w:type="dxa"/>
          <w:cantSplit/>
          <w:trHeight w:val="294"/>
        </w:trPr>
        <w:tc>
          <w:tcPr>
            <w:tcW w:w="2340" w:type="dxa"/>
            <w:vAlign w:val="bottom"/>
          </w:tcPr>
          <w:p w14:paraId="1291C3E0" w14:textId="77777777" w:rsidR="00501A3C" w:rsidRPr="00B742E5" w:rsidRDefault="00501A3C" w:rsidP="00501A3C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80" w:type="dxa"/>
            <w:vAlign w:val="bottom"/>
          </w:tcPr>
          <w:p w14:paraId="7D1410AF" w14:textId="5C086845" w:rsidR="00501A3C" w:rsidRPr="00501A3C" w:rsidRDefault="00501A3C" w:rsidP="00501A3C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13,407</w:t>
            </w:r>
          </w:p>
        </w:tc>
        <w:tc>
          <w:tcPr>
            <w:tcW w:w="44" w:type="dxa"/>
            <w:vAlign w:val="bottom"/>
          </w:tcPr>
          <w:p w14:paraId="05D0FF24" w14:textId="77777777" w:rsidR="00501A3C" w:rsidRPr="00501A3C" w:rsidRDefault="00501A3C" w:rsidP="00501A3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3DD8BB68" w14:textId="4995160D" w:rsidR="00501A3C" w:rsidRPr="00501A3C" w:rsidRDefault="00501A3C" w:rsidP="00501A3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1,361</w:t>
            </w:r>
          </w:p>
        </w:tc>
        <w:tc>
          <w:tcPr>
            <w:tcW w:w="41" w:type="dxa"/>
            <w:vAlign w:val="bottom"/>
          </w:tcPr>
          <w:p w14:paraId="3E9A4884" w14:textId="77777777" w:rsidR="00501A3C" w:rsidRPr="00501A3C" w:rsidRDefault="00501A3C" w:rsidP="00501A3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3FDCD196" w14:textId="777BDBA4" w:rsidR="00501A3C" w:rsidRPr="00501A3C" w:rsidRDefault="00501A3C" w:rsidP="00501A3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3,472</w:t>
            </w:r>
          </w:p>
        </w:tc>
        <w:tc>
          <w:tcPr>
            <w:tcW w:w="62" w:type="dxa"/>
            <w:vAlign w:val="bottom"/>
          </w:tcPr>
          <w:p w14:paraId="156134F9" w14:textId="77777777" w:rsidR="00501A3C" w:rsidRPr="00501A3C" w:rsidRDefault="00501A3C" w:rsidP="00501A3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4D39E0E4" w14:textId="0AC54840" w:rsidR="00501A3C" w:rsidRPr="00501A3C" w:rsidRDefault="00501A3C" w:rsidP="00712B9F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18,240</w:t>
            </w:r>
          </w:p>
        </w:tc>
        <w:tc>
          <w:tcPr>
            <w:tcW w:w="68" w:type="dxa"/>
            <w:gridSpan w:val="2"/>
            <w:vAlign w:val="bottom"/>
          </w:tcPr>
          <w:p w14:paraId="407559A7" w14:textId="77777777" w:rsidR="00501A3C" w:rsidRPr="00B742E5" w:rsidRDefault="00501A3C" w:rsidP="00501A3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70FD38CD" w14:textId="50046521" w:rsidR="00501A3C" w:rsidRPr="00097F89" w:rsidRDefault="00097F89" w:rsidP="00501A3C">
            <w:pPr>
              <w:tabs>
                <w:tab w:val="decimal" w:pos="849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13,407</w:t>
            </w:r>
          </w:p>
        </w:tc>
        <w:tc>
          <w:tcPr>
            <w:tcW w:w="21" w:type="dxa"/>
            <w:vAlign w:val="bottom"/>
          </w:tcPr>
          <w:p w14:paraId="3D790835" w14:textId="77777777" w:rsidR="00501A3C" w:rsidRPr="00097F89" w:rsidRDefault="00501A3C" w:rsidP="00501A3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73CBD48" w14:textId="77777777" w:rsidR="00501A3C" w:rsidRPr="00097F89" w:rsidRDefault="00501A3C" w:rsidP="00501A3C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0365FCE" w14:textId="129CA78D" w:rsidR="00501A3C" w:rsidRPr="00097F89" w:rsidRDefault="00097F89" w:rsidP="00501A3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1,361</w:t>
            </w:r>
          </w:p>
        </w:tc>
        <w:tc>
          <w:tcPr>
            <w:tcW w:w="69" w:type="dxa"/>
            <w:vAlign w:val="bottom"/>
          </w:tcPr>
          <w:p w14:paraId="610623D9" w14:textId="77777777" w:rsidR="00501A3C" w:rsidRPr="00097F89" w:rsidRDefault="00501A3C" w:rsidP="00501A3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439A16A5" w14:textId="6C17E733" w:rsidR="00501A3C" w:rsidRPr="00097F89" w:rsidRDefault="00097F89" w:rsidP="00501A3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3,472</w:t>
            </w:r>
          </w:p>
        </w:tc>
        <w:tc>
          <w:tcPr>
            <w:tcW w:w="67" w:type="dxa"/>
            <w:vAlign w:val="bottom"/>
          </w:tcPr>
          <w:p w14:paraId="0963977B" w14:textId="77777777" w:rsidR="00501A3C" w:rsidRPr="00B742E5" w:rsidRDefault="00501A3C" w:rsidP="00501A3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2" w:type="dxa"/>
            <w:vAlign w:val="bottom"/>
          </w:tcPr>
          <w:p w14:paraId="4CB6ED80" w14:textId="721D401F" w:rsidR="00501A3C" w:rsidRPr="00097F89" w:rsidRDefault="00097F89" w:rsidP="00501A3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18,240</w:t>
            </w:r>
          </w:p>
        </w:tc>
      </w:tr>
      <w:tr w:rsidR="00501A3C" w:rsidRPr="00B742E5" w14:paraId="2F769118" w14:textId="77777777" w:rsidTr="006C2F87">
        <w:trPr>
          <w:gridAfter w:val="1"/>
          <w:wAfter w:w="20" w:type="dxa"/>
          <w:cantSplit/>
          <w:trHeight w:val="272"/>
        </w:trPr>
        <w:tc>
          <w:tcPr>
            <w:tcW w:w="2340" w:type="dxa"/>
            <w:vAlign w:val="bottom"/>
            <w:hideMark/>
          </w:tcPr>
          <w:p w14:paraId="518323EA" w14:textId="6AD08F8C" w:rsidR="00501A3C" w:rsidRPr="00B742E5" w:rsidRDefault="00501A3C" w:rsidP="00501A3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2F05BB06" w14:textId="42DD9703" w:rsidR="00501A3C" w:rsidRPr="00501A3C" w:rsidRDefault="00501A3C" w:rsidP="00501A3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462,477</w:t>
            </w:r>
          </w:p>
        </w:tc>
        <w:tc>
          <w:tcPr>
            <w:tcW w:w="44" w:type="dxa"/>
          </w:tcPr>
          <w:p w14:paraId="09E4A80E" w14:textId="77777777" w:rsidR="00501A3C" w:rsidRPr="00501A3C" w:rsidRDefault="00501A3C" w:rsidP="00501A3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240FD085" w14:textId="49F725FB" w:rsidR="00501A3C" w:rsidRPr="00501A3C" w:rsidRDefault="00501A3C" w:rsidP="00501A3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71,822</w:t>
            </w:r>
          </w:p>
        </w:tc>
        <w:tc>
          <w:tcPr>
            <w:tcW w:w="41" w:type="dxa"/>
          </w:tcPr>
          <w:p w14:paraId="0DBF30F9" w14:textId="77777777" w:rsidR="00501A3C" w:rsidRPr="00501A3C" w:rsidRDefault="00501A3C" w:rsidP="00501A3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7AC66BD6" w14:textId="2978EA7F" w:rsidR="00501A3C" w:rsidRPr="00501A3C" w:rsidRDefault="00501A3C" w:rsidP="00501A3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36,899</w:t>
            </w:r>
          </w:p>
        </w:tc>
        <w:tc>
          <w:tcPr>
            <w:tcW w:w="62" w:type="dxa"/>
            <w:vAlign w:val="bottom"/>
          </w:tcPr>
          <w:p w14:paraId="2923F777" w14:textId="77777777" w:rsidR="00501A3C" w:rsidRPr="00501A3C" w:rsidRDefault="00501A3C" w:rsidP="00501A3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3D95A7C" w14:textId="5592501E" w:rsidR="00501A3C" w:rsidRPr="00501A3C" w:rsidRDefault="00501A3C" w:rsidP="00712B9F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571,198</w:t>
            </w:r>
          </w:p>
        </w:tc>
        <w:tc>
          <w:tcPr>
            <w:tcW w:w="68" w:type="dxa"/>
            <w:gridSpan w:val="2"/>
            <w:vAlign w:val="bottom"/>
          </w:tcPr>
          <w:p w14:paraId="2471211D" w14:textId="77777777" w:rsidR="00501A3C" w:rsidRPr="00B742E5" w:rsidRDefault="00501A3C" w:rsidP="00501A3C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231015C0" w14:textId="6BD6DD33" w:rsidR="00501A3C" w:rsidRPr="00097F89" w:rsidRDefault="00097F89" w:rsidP="00501A3C">
            <w:pPr>
              <w:tabs>
                <w:tab w:val="decimal" w:pos="849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460,331</w:t>
            </w:r>
          </w:p>
        </w:tc>
        <w:tc>
          <w:tcPr>
            <w:tcW w:w="21" w:type="dxa"/>
            <w:vAlign w:val="bottom"/>
          </w:tcPr>
          <w:p w14:paraId="3B1F33C7" w14:textId="77777777" w:rsidR="00501A3C" w:rsidRPr="00097F89" w:rsidRDefault="00501A3C" w:rsidP="00501A3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71228A5" w14:textId="77777777" w:rsidR="00501A3C" w:rsidRPr="00097F89" w:rsidRDefault="00501A3C" w:rsidP="00501A3C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4EAE0321" w14:textId="0345889D" w:rsidR="00501A3C" w:rsidRPr="00097F89" w:rsidRDefault="00097F89" w:rsidP="00501A3C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71,743</w:t>
            </w:r>
          </w:p>
        </w:tc>
        <w:tc>
          <w:tcPr>
            <w:tcW w:w="69" w:type="dxa"/>
            <w:vAlign w:val="bottom"/>
          </w:tcPr>
          <w:p w14:paraId="04BAE3E1" w14:textId="77777777" w:rsidR="00501A3C" w:rsidRPr="00097F89" w:rsidRDefault="00501A3C" w:rsidP="00501A3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10C4EEE1" w14:textId="2025E060" w:rsidR="00501A3C" w:rsidRPr="00097F89" w:rsidRDefault="00097F89" w:rsidP="00501A3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36,623</w:t>
            </w:r>
          </w:p>
        </w:tc>
        <w:tc>
          <w:tcPr>
            <w:tcW w:w="67" w:type="dxa"/>
            <w:vAlign w:val="bottom"/>
          </w:tcPr>
          <w:p w14:paraId="6E0CF3CB" w14:textId="77777777" w:rsidR="00501A3C" w:rsidRPr="00B742E5" w:rsidRDefault="00501A3C" w:rsidP="00501A3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2" w:type="dxa"/>
            <w:vAlign w:val="bottom"/>
          </w:tcPr>
          <w:p w14:paraId="01F1AC95" w14:textId="7C79D992" w:rsidR="00501A3C" w:rsidRPr="00097F89" w:rsidDel="005A5B95" w:rsidRDefault="00097F89" w:rsidP="00501A3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568,697</w:t>
            </w:r>
          </w:p>
        </w:tc>
      </w:tr>
      <w:tr w:rsidR="00910F9A" w:rsidRPr="00B742E5" w14:paraId="729878B8" w14:textId="77777777" w:rsidTr="00910F9A">
        <w:trPr>
          <w:gridAfter w:val="1"/>
          <w:wAfter w:w="20" w:type="dxa"/>
          <w:cantSplit/>
          <w:trHeight w:val="299"/>
        </w:trPr>
        <w:tc>
          <w:tcPr>
            <w:tcW w:w="2340" w:type="dxa"/>
            <w:vAlign w:val="bottom"/>
            <w:hideMark/>
          </w:tcPr>
          <w:p w14:paraId="72A90BB4" w14:textId="0F2BDBC0" w:rsidR="00910F9A" w:rsidRPr="00B742E5" w:rsidRDefault="00910F9A" w:rsidP="00910F9A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5A32DBE5" w14:textId="60751964" w:rsidR="00910F9A" w:rsidRPr="00501A3C" w:rsidRDefault="00910F9A" w:rsidP="00910F9A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154,061</w:t>
            </w:r>
          </w:p>
        </w:tc>
        <w:tc>
          <w:tcPr>
            <w:tcW w:w="44" w:type="dxa"/>
            <w:vAlign w:val="bottom"/>
          </w:tcPr>
          <w:p w14:paraId="6C2AC26C" w14:textId="77777777" w:rsidR="00910F9A" w:rsidRPr="00501A3C" w:rsidRDefault="00910F9A" w:rsidP="00910F9A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3F718818" w14:textId="075BF8E2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20,433</w:t>
            </w:r>
          </w:p>
        </w:tc>
        <w:tc>
          <w:tcPr>
            <w:tcW w:w="41" w:type="dxa"/>
            <w:vAlign w:val="bottom"/>
          </w:tcPr>
          <w:p w14:paraId="017ED910" w14:textId="77777777" w:rsidR="00910F9A" w:rsidRPr="00501A3C" w:rsidRDefault="00910F9A" w:rsidP="00910F9A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7A59F434" w14:textId="295A2C03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14,160</w:t>
            </w:r>
          </w:p>
        </w:tc>
        <w:tc>
          <w:tcPr>
            <w:tcW w:w="62" w:type="dxa"/>
            <w:vAlign w:val="bottom"/>
          </w:tcPr>
          <w:p w14:paraId="67FA7456" w14:textId="77777777" w:rsidR="00910F9A" w:rsidRPr="00501A3C" w:rsidRDefault="00910F9A" w:rsidP="00910F9A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E4DFFF4" w14:textId="1294CD7D" w:rsidR="00910F9A" w:rsidRPr="00501A3C" w:rsidRDefault="00910F9A" w:rsidP="00910F9A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188,654</w:t>
            </w:r>
          </w:p>
        </w:tc>
        <w:tc>
          <w:tcPr>
            <w:tcW w:w="68" w:type="dxa"/>
            <w:gridSpan w:val="2"/>
            <w:vAlign w:val="bottom"/>
          </w:tcPr>
          <w:p w14:paraId="6160FF04" w14:textId="77777777" w:rsidR="00910F9A" w:rsidRPr="00B742E5" w:rsidRDefault="00910F9A" w:rsidP="00910F9A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61243250" w14:textId="27271D6B" w:rsidR="00910F9A" w:rsidRPr="00097F89" w:rsidRDefault="00910F9A" w:rsidP="00910F9A">
            <w:pPr>
              <w:tabs>
                <w:tab w:val="decimal" w:pos="849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154,013</w:t>
            </w:r>
          </w:p>
        </w:tc>
        <w:tc>
          <w:tcPr>
            <w:tcW w:w="21" w:type="dxa"/>
            <w:vAlign w:val="bottom"/>
          </w:tcPr>
          <w:p w14:paraId="44AB1C8D" w14:textId="77777777" w:rsidR="00910F9A" w:rsidRPr="00097F89" w:rsidRDefault="00910F9A" w:rsidP="00910F9A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73731FDE" w14:textId="77777777" w:rsidR="00910F9A" w:rsidRPr="00097F89" w:rsidRDefault="00910F9A" w:rsidP="00910F9A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29A6EE7" w14:textId="68D5137B" w:rsidR="00910F9A" w:rsidRPr="00097F89" w:rsidRDefault="00910F9A" w:rsidP="00910F9A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20,433</w:t>
            </w:r>
          </w:p>
        </w:tc>
        <w:tc>
          <w:tcPr>
            <w:tcW w:w="69" w:type="dxa"/>
            <w:vAlign w:val="bottom"/>
          </w:tcPr>
          <w:p w14:paraId="199D5316" w14:textId="77777777" w:rsidR="00910F9A" w:rsidRPr="00097F89" w:rsidRDefault="00910F9A" w:rsidP="00910F9A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43892B30" w14:textId="5D2A5C00" w:rsidR="00910F9A" w:rsidRPr="00097F89" w:rsidRDefault="00910F9A" w:rsidP="00910F9A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13</w:t>
            </w:r>
            <w:r w:rsidRPr="00097F89">
              <w:rPr>
                <w:rFonts w:asciiTheme="majorBidi" w:hAnsiTheme="majorBidi" w:cstheme="majorBidi"/>
                <w:szCs w:val="16"/>
              </w:rPr>
              <w:t>,</w:t>
            </w:r>
            <w:r>
              <w:rPr>
                <w:rFonts w:asciiTheme="majorBidi" w:hAnsiTheme="majorBidi" w:cstheme="majorBidi"/>
                <w:szCs w:val="16"/>
              </w:rPr>
              <w:t>356</w:t>
            </w:r>
          </w:p>
        </w:tc>
        <w:tc>
          <w:tcPr>
            <w:tcW w:w="67" w:type="dxa"/>
            <w:vAlign w:val="bottom"/>
          </w:tcPr>
          <w:p w14:paraId="004AB31F" w14:textId="77777777" w:rsidR="00910F9A" w:rsidRPr="00B742E5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2" w:type="dxa"/>
            <w:vAlign w:val="bottom"/>
          </w:tcPr>
          <w:p w14:paraId="4CC66834" w14:textId="77D89755" w:rsidR="00910F9A" w:rsidRPr="00097F89" w:rsidRDefault="00910F9A" w:rsidP="00910F9A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187</w:t>
            </w:r>
            <w:r w:rsidRPr="00097F89">
              <w:rPr>
                <w:rFonts w:asciiTheme="majorBidi" w:hAnsiTheme="majorBidi" w:cstheme="majorBidi"/>
                <w:szCs w:val="16"/>
              </w:rPr>
              <w:t>,</w:t>
            </w:r>
            <w:r>
              <w:rPr>
                <w:rFonts w:asciiTheme="majorBidi" w:hAnsiTheme="majorBidi" w:cstheme="majorBidi"/>
                <w:szCs w:val="16"/>
              </w:rPr>
              <w:t>802</w:t>
            </w:r>
          </w:p>
        </w:tc>
      </w:tr>
      <w:tr w:rsidR="00910F9A" w:rsidRPr="00B742E5" w14:paraId="09958623" w14:textId="77777777" w:rsidTr="00910F9A">
        <w:trPr>
          <w:gridAfter w:val="1"/>
          <w:wAfter w:w="20" w:type="dxa"/>
          <w:cantSplit/>
          <w:trHeight w:val="314"/>
        </w:trPr>
        <w:tc>
          <w:tcPr>
            <w:tcW w:w="2340" w:type="dxa"/>
            <w:vAlign w:val="bottom"/>
            <w:hideMark/>
          </w:tcPr>
          <w:p w14:paraId="5E5C0D4C" w14:textId="5BBBBE3B" w:rsidR="00910F9A" w:rsidRPr="00B742E5" w:rsidRDefault="00910F9A" w:rsidP="00910F9A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0C771087" w14:textId="6041FA1F" w:rsidR="00910F9A" w:rsidRPr="00501A3C" w:rsidRDefault="00910F9A" w:rsidP="00910F9A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339,235</w:t>
            </w:r>
          </w:p>
        </w:tc>
        <w:tc>
          <w:tcPr>
            <w:tcW w:w="44" w:type="dxa"/>
          </w:tcPr>
          <w:p w14:paraId="4EC1BE71" w14:textId="77777777" w:rsidR="00910F9A" w:rsidRPr="00501A3C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9B3E61D" w14:textId="5E255E10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24,961</w:t>
            </w:r>
          </w:p>
        </w:tc>
        <w:tc>
          <w:tcPr>
            <w:tcW w:w="41" w:type="dxa"/>
          </w:tcPr>
          <w:p w14:paraId="058FEA6A" w14:textId="77777777" w:rsidR="00910F9A" w:rsidRPr="00501A3C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7D208BFE" w14:textId="161E7AA4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  <w:r w:rsidRPr="00501A3C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468</w:t>
            </w:r>
          </w:p>
        </w:tc>
        <w:tc>
          <w:tcPr>
            <w:tcW w:w="62" w:type="dxa"/>
            <w:vAlign w:val="bottom"/>
          </w:tcPr>
          <w:p w14:paraId="64A784E9" w14:textId="77777777" w:rsidR="00910F9A" w:rsidRPr="00501A3C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9A2BF61" w14:textId="5E876F55" w:rsidR="00910F9A" w:rsidRPr="00501A3C" w:rsidRDefault="00910F9A" w:rsidP="00910F9A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373,664</w:t>
            </w:r>
          </w:p>
        </w:tc>
        <w:tc>
          <w:tcPr>
            <w:tcW w:w="68" w:type="dxa"/>
            <w:gridSpan w:val="2"/>
            <w:vAlign w:val="bottom"/>
          </w:tcPr>
          <w:p w14:paraId="4394B2D2" w14:textId="77777777" w:rsidR="00910F9A" w:rsidRPr="00B742E5" w:rsidRDefault="00910F9A" w:rsidP="00910F9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3A9D002D" w14:textId="22A066C4" w:rsidR="00910F9A" w:rsidRPr="00097F89" w:rsidRDefault="00910F9A" w:rsidP="00910F9A">
            <w:pPr>
              <w:tabs>
                <w:tab w:val="decimal" w:pos="849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339,042</w:t>
            </w:r>
          </w:p>
        </w:tc>
        <w:tc>
          <w:tcPr>
            <w:tcW w:w="21" w:type="dxa"/>
            <w:vAlign w:val="bottom"/>
          </w:tcPr>
          <w:p w14:paraId="341C88AD" w14:textId="77777777" w:rsidR="00910F9A" w:rsidRPr="00097F89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5B435E1" w14:textId="77777777" w:rsidR="00910F9A" w:rsidRPr="00097F89" w:rsidRDefault="00910F9A" w:rsidP="00910F9A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D83DB32" w14:textId="51593FC8" w:rsidR="00910F9A" w:rsidRPr="00097F89" w:rsidRDefault="00910F9A" w:rsidP="00910F9A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24,961</w:t>
            </w:r>
          </w:p>
        </w:tc>
        <w:tc>
          <w:tcPr>
            <w:tcW w:w="69" w:type="dxa"/>
            <w:vAlign w:val="bottom"/>
          </w:tcPr>
          <w:p w14:paraId="367CDA91" w14:textId="77777777" w:rsidR="00910F9A" w:rsidRPr="00097F89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ED9B880" w14:textId="10EC8BD3" w:rsidR="00910F9A" w:rsidRPr="00097F89" w:rsidRDefault="00910F9A" w:rsidP="00910F9A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9,468</w:t>
            </w:r>
          </w:p>
        </w:tc>
        <w:tc>
          <w:tcPr>
            <w:tcW w:w="67" w:type="dxa"/>
            <w:vAlign w:val="bottom"/>
          </w:tcPr>
          <w:p w14:paraId="3187FFCF" w14:textId="77777777" w:rsidR="00910F9A" w:rsidRPr="00B742E5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2" w:type="dxa"/>
            <w:vAlign w:val="bottom"/>
          </w:tcPr>
          <w:p w14:paraId="496D8509" w14:textId="338E4D79" w:rsidR="00910F9A" w:rsidRPr="00097F89" w:rsidRDefault="00910F9A" w:rsidP="00910F9A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373</w:t>
            </w:r>
            <w:r w:rsidRPr="00097F89">
              <w:rPr>
                <w:rFonts w:asciiTheme="majorBidi" w:hAnsiTheme="majorBidi" w:cstheme="majorBidi"/>
                <w:szCs w:val="16"/>
              </w:rPr>
              <w:t>,</w:t>
            </w:r>
            <w:r>
              <w:rPr>
                <w:rFonts w:asciiTheme="majorBidi" w:hAnsiTheme="majorBidi" w:cstheme="majorBidi"/>
                <w:szCs w:val="16"/>
              </w:rPr>
              <w:t>471</w:t>
            </w:r>
          </w:p>
        </w:tc>
      </w:tr>
      <w:tr w:rsidR="00910F9A" w:rsidRPr="00B742E5" w14:paraId="55F9DD64" w14:textId="77777777" w:rsidTr="00910F9A">
        <w:trPr>
          <w:gridAfter w:val="1"/>
          <w:wAfter w:w="20" w:type="dxa"/>
          <w:cantSplit/>
          <w:trHeight w:val="281"/>
        </w:trPr>
        <w:tc>
          <w:tcPr>
            <w:tcW w:w="2340" w:type="dxa"/>
            <w:vAlign w:val="bottom"/>
            <w:hideMark/>
          </w:tcPr>
          <w:p w14:paraId="4847945A" w14:textId="037534DF" w:rsidR="00910F9A" w:rsidRPr="00B742E5" w:rsidRDefault="00910F9A" w:rsidP="00910F9A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7D131DE7" w14:textId="57FCFB5F" w:rsidR="00910F9A" w:rsidRPr="00501A3C" w:rsidRDefault="00910F9A" w:rsidP="00910F9A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492,301</w:t>
            </w:r>
          </w:p>
        </w:tc>
        <w:tc>
          <w:tcPr>
            <w:tcW w:w="44" w:type="dxa"/>
            <w:vAlign w:val="bottom"/>
          </w:tcPr>
          <w:p w14:paraId="616F259F" w14:textId="77777777" w:rsidR="00910F9A" w:rsidRPr="00501A3C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00032499" w14:textId="1F445430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42,657</w:t>
            </w:r>
          </w:p>
        </w:tc>
        <w:tc>
          <w:tcPr>
            <w:tcW w:w="41" w:type="dxa"/>
            <w:vAlign w:val="bottom"/>
          </w:tcPr>
          <w:p w14:paraId="139FC146" w14:textId="77777777" w:rsidR="00910F9A" w:rsidRPr="00501A3C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72C65D0A" w14:textId="5A470553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16,328</w:t>
            </w:r>
          </w:p>
        </w:tc>
        <w:tc>
          <w:tcPr>
            <w:tcW w:w="62" w:type="dxa"/>
            <w:vAlign w:val="bottom"/>
          </w:tcPr>
          <w:p w14:paraId="3EEC42A7" w14:textId="77777777" w:rsidR="00910F9A" w:rsidRPr="00501A3C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8C5E633" w14:textId="50A2DEC5" w:rsidR="00910F9A" w:rsidRPr="00501A3C" w:rsidRDefault="00910F9A" w:rsidP="00910F9A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551,286</w:t>
            </w:r>
          </w:p>
        </w:tc>
        <w:tc>
          <w:tcPr>
            <w:tcW w:w="68" w:type="dxa"/>
            <w:gridSpan w:val="2"/>
            <w:vAlign w:val="bottom"/>
          </w:tcPr>
          <w:p w14:paraId="2B1CEABA" w14:textId="77777777" w:rsidR="00910F9A" w:rsidRPr="00B742E5" w:rsidRDefault="00910F9A" w:rsidP="00910F9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  <w:vAlign w:val="bottom"/>
          </w:tcPr>
          <w:p w14:paraId="0F659DE4" w14:textId="7E933F52" w:rsidR="00910F9A" w:rsidRPr="00097F89" w:rsidRDefault="00910F9A" w:rsidP="00910F9A">
            <w:pPr>
              <w:tabs>
                <w:tab w:val="decimal" w:pos="849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492,242</w:t>
            </w:r>
          </w:p>
        </w:tc>
        <w:tc>
          <w:tcPr>
            <w:tcW w:w="21" w:type="dxa"/>
            <w:vAlign w:val="bottom"/>
          </w:tcPr>
          <w:p w14:paraId="4866EFC5" w14:textId="77777777" w:rsidR="00910F9A" w:rsidRPr="00097F89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0093E65" w14:textId="77777777" w:rsidR="00910F9A" w:rsidRPr="00097F89" w:rsidRDefault="00910F9A" w:rsidP="00910F9A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DAB7CC2" w14:textId="67F0BD49" w:rsidR="00910F9A" w:rsidRPr="00097F89" w:rsidRDefault="00910F9A" w:rsidP="00910F9A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42,657</w:t>
            </w:r>
          </w:p>
        </w:tc>
        <w:tc>
          <w:tcPr>
            <w:tcW w:w="69" w:type="dxa"/>
            <w:vAlign w:val="bottom"/>
          </w:tcPr>
          <w:p w14:paraId="66DE1709" w14:textId="77777777" w:rsidR="00910F9A" w:rsidRPr="00097F89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71269825" w14:textId="7629AB8D" w:rsidR="00910F9A" w:rsidRPr="00097F89" w:rsidRDefault="00910F9A" w:rsidP="00910F9A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16,328</w:t>
            </w:r>
          </w:p>
        </w:tc>
        <w:tc>
          <w:tcPr>
            <w:tcW w:w="67" w:type="dxa"/>
            <w:vAlign w:val="bottom"/>
          </w:tcPr>
          <w:p w14:paraId="70A7C883" w14:textId="77777777" w:rsidR="00910F9A" w:rsidRPr="00B742E5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2" w:type="dxa"/>
            <w:vAlign w:val="bottom"/>
          </w:tcPr>
          <w:p w14:paraId="6FC43A34" w14:textId="096537F3" w:rsidR="00910F9A" w:rsidRPr="00097F89" w:rsidDel="005A5B95" w:rsidRDefault="00910F9A" w:rsidP="00910F9A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551,227</w:t>
            </w:r>
          </w:p>
        </w:tc>
      </w:tr>
      <w:tr w:rsidR="00910F9A" w:rsidRPr="00B742E5" w14:paraId="2185EEDF" w14:textId="77777777" w:rsidTr="00910F9A">
        <w:trPr>
          <w:gridAfter w:val="1"/>
          <w:wAfter w:w="20" w:type="dxa"/>
          <w:cantSplit/>
          <w:trHeight w:val="294"/>
        </w:trPr>
        <w:tc>
          <w:tcPr>
            <w:tcW w:w="2340" w:type="dxa"/>
            <w:vAlign w:val="bottom"/>
            <w:hideMark/>
          </w:tcPr>
          <w:p w14:paraId="6DAF32F2" w14:textId="64444BF8" w:rsidR="00910F9A" w:rsidRPr="00B742E5" w:rsidRDefault="00910F9A" w:rsidP="00910F9A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426426" w14:textId="143E58E4" w:rsidR="00910F9A" w:rsidRPr="00501A3C" w:rsidRDefault="00910F9A" w:rsidP="00910F9A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418,455</w:t>
            </w:r>
          </w:p>
        </w:tc>
        <w:tc>
          <w:tcPr>
            <w:tcW w:w="44" w:type="dxa"/>
            <w:vAlign w:val="bottom"/>
          </w:tcPr>
          <w:p w14:paraId="0F08F7EC" w14:textId="77777777" w:rsidR="00910F9A" w:rsidRPr="00501A3C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1BE4C9" w14:textId="36E4EE82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szCs w:val="22"/>
              </w:rPr>
              <w:t>39,698</w:t>
            </w:r>
          </w:p>
        </w:tc>
        <w:tc>
          <w:tcPr>
            <w:tcW w:w="41" w:type="dxa"/>
            <w:vAlign w:val="bottom"/>
          </w:tcPr>
          <w:p w14:paraId="5724DADE" w14:textId="77777777" w:rsidR="00910F9A" w:rsidRPr="00501A3C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ED6D69" w14:textId="220CD39B" w:rsidR="00910F9A" w:rsidRPr="00910F9A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szCs w:val="22"/>
              </w:rPr>
              <w:t>9,582</w:t>
            </w:r>
          </w:p>
        </w:tc>
        <w:tc>
          <w:tcPr>
            <w:tcW w:w="62" w:type="dxa"/>
            <w:vAlign w:val="bottom"/>
          </w:tcPr>
          <w:p w14:paraId="1E8B2B2A" w14:textId="77777777" w:rsidR="00910F9A" w:rsidRPr="00910F9A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03B1D0" w14:textId="37B2A6FA" w:rsidR="00910F9A" w:rsidRPr="00910F9A" w:rsidRDefault="00910F9A" w:rsidP="00910F9A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highlight w:val="yellow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467,735</w:t>
            </w:r>
          </w:p>
        </w:tc>
        <w:tc>
          <w:tcPr>
            <w:tcW w:w="68" w:type="dxa"/>
            <w:gridSpan w:val="2"/>
            <w:vAlign w:val="bottom"/>
          </w:tcPr>
          <w:p w14:paraId="14C96450" w14:textId="77777777" w:rsidR="00910F9A" w:rsidRPr="00B742E5" w:rsidRDefault="00910F9A" w:rsidP="00910F9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1A0C2F" w14:textId="71F12FFC" w:rsidR="00910F9A" w:rsidRPr="00097F89" w:rsidRDefault="00910F9A" w:rsidP="00910F9A">
            <w:pPr>
              <w:tabs>
                <w:tab w:val="decimal" w:pos="849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416,711</w:t>
            </w:r>
          </w:p>
        </w:tc>
        <w:tc>
          <w:tcPr>
            <w:tcW w:w="21" w:type="dxa"/>
            <w:vAlign w:val="bottom"/>
          </w:tcPr>
          <w:p w14:paraId="3B52269D" w14:textId="77777777" w:rsidR="00910F9A" w:rsidRPr="00097F89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59A03012" w14:textId="77777777" w:rsidR="00910F9A" w:rsidRPr="00097F89" w:rsidRDefault="00910F9A" w:rsidP="00910F9A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6116FA" w14:textId="199A8D5D" w:rsidR="00910F9A" w:rsidRPr="00097F89" w:rsidRDefault="00910F9A" w:rsidP="00910F9A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szCs w:val="16"/>
              </w:rPr>
              <w:t>39,691</w:t>
            </w:r>
          </w:p>
        </w:tc>
        <w:tc>
          <w:tcPr>
            <w:tcW w:w="69" w:type="dxa"/>
            <w:vAlign w:val="bottom"/>
          </w:tcPr>
          <w:p w14:paraId="34BB5900" w14:textId="77777777" w:rsidR="00910F9A" w:rsidRPr="00097F89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52294C" w14:textId="5ED250A8" w:rsidR="00910F9A" w:rsidRPr="00910F9A" w:rsidRDefault="00910F9A" w:rsidP="00910F9A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highlight w:val="yellow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9,521</w:t>
            </w:r>
          </w:p>
        </w:tc>
        <w:tc>
          <w:tcPr>
            <w:tcW w:w="67" w:type="dxa"/>
            <w:vAlign w:val="bottom"/>
          </w:tcPr>
          <w:p w14:paraId="75070958" w14:textId="77777777" w:rsidR="00910F9A" w:rsidRPr="00910F9A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29FE72C6" w14:textId="5F81074D" w:rsidR="00910F9A" w:rsidRPr="00910F9A" w:rsidDel="005A5B95" w:rsidRDefault="00910F9A" w:rsidP="00910F9A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highlight w:val="yellow"/>
                <w:lang w:eastAsia="zh-CN"/>
              </w:rPr>
            </w:pPr>
            <w:r>
              <w:rPr>
                <w:rFonts w:asciiTheme="majorBidi" w:hAnsiTheme="majorBidi" w:cstheme="majorBidi"/>
                <w:szCs w:val="16"/>
              </w:rPr>
              <w:t>465,923</w:t>
            </w:r>
          </w:p>
        </w:tc>
      </w:tr>
      <w:tr w:rsidR="00910F9A" w:rsidRPr="00B742E5" w14:paraId="245F7532" w14:textId="77777777" w:rsidTr="00910F9A">
        <w:trPr>
          <w:gridAfter w:val="1"/>
          <w:wAfter w:w="20" w:type="dxa"/>
          <w:cantSplit/>
          <w:trHeight w:val="304"/>
        </w:trPr>
        <w:tc>
          <w:tcPr>
            <w:tcW w:w="2340" w:type="dxa"/>
            <w:vAlign w:val="bottom"/>
            <w:hideMark/>
          </w:tcPr>
          <w:p w14:paraId="2A29ABCB" w14:textId="4AA3B32E" w:rsidR="00910F9A" w:rsidRPr="00B742E5" w:rsidRDefault="00910F9A" w:rsidP="00910F9A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BB048DD" w14:textId="6EC200CC" w:rsidR="00910F9A" w:rsidRPr="00501A3C" w:rsidRDefault="00910F9A" w:rsidP="00910F9A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b/>
                <w:bCs/>
                <w:szCs w:val="22"/>
              </w:rPr>
              <w:t>1,879,936</w:t>
            </w:r>
          </w:p>
        </w:tc>
        <w:tc>
          <w:tcPr>
            <w:tcW w:w="44" w:type="dxa"/>
            <w:vAlign w:val="bottom"/>
          </w:tcPr>
          <w:p w14:paraId="54E81003" w14:textId="77777777" w:rsidR="00910F9A" w:rsidRPr="00501A3C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5BB391A" w14:textId="23A58C9F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b/>
                <w:bCs/>
                <w:szCs w:val="22"/>
              </w:rPr>
              <w:t>200,932</w:t>
            </w:r>
          </w:p>
        </w:tc>
        <w:tc>
          <w:tcPr>
            <w:tcW w:w="41" w:type="dxa"/>
            <w:vAlign w:val="bottom"/>
          </w:tcPr>
          <w:p w14:paraId="5A8A7781" w14:textId="77777777" w:rsidR="00910F9A" w:rsidRPr="00501A3C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D1780A2" w14:textId="211062A4" w:rsidR="00910F9A" w:rsidRPr="00501A3C" w:rsidRDefault="00910F9A" w:rsidP="00910F9A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01A3C">
              <w:rPr>
                <w:rFonts w:asciiTheme="majorBidi" w:hAnsiTheme="majorBidi" w:cstheme="majorBidi"/>
                <w:b/>
                <w:bCs/>
                <w:szCs w:val="22"/>
              </w:rPr>
              <w:t>89,909</w:t>
            </w:r>
          </w:p>
        </w:tc>
        <w:tc>
          <w:tcPr>
            <w:tcW w:w="62" w:type="dxa"/>
            <w:vAlign w:val="bottom"/>
          </w:tcPr>
          <w:p w14:paraId="59AE887D" w14:textId="77777777" w:rsidR="00910F9A" w:rsidRPr="00501A3C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7B701BF" w14:textId="77D23647" w:rsidR="00910F9A" w:rsidRPr="00501A3C" w:rsidRDefault="00910F9A" w:rsidP="00910F9A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2,170,777</w:t>
            </w:r>
          </w:p>
        </w:tc>
        <w:tc>
          <w:tcPr>
            <w:tcW w:w="68" w:type="dxa"/>
            <w:gridSpan w:val="2"/>
            <w:vAlign w:val="bottom"/>
          </w:tcPr>
          <w:p w14:paraId="62CACA29" w14:textId="77777777" w:rsidR="00910F9A" w:rsidRPr="00B742E5" w:rsidRDefault="00910F9A" w:rsidP="00910F9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8BA7591" w14:textId="4CCAD8D9" w:rsidR="00910F9A" w:rsidRPr="00097F89" w:rsidRDefault="00910F9A" w:rsidP="00910F9A">
            <w:pPr>
              <w:tabs>
                <w:tab w:val="decimal" w:pos="849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b/>
                <w:bCs/>
                <w:szCs w:val="16"/>
              </w:rPr>
              <w:t>1,875,746</w:t>
            </w:r>
          </w:p>
        </w:tc>
        <w:tc>
          <w:tcPr>
            <w:tcW w:w="21" w:type="dxa"/>
            <w:vAlign w:val="bottom"/>
          </w:tcPr>
          <w:p w14:paraId="443CFA04" w14:textId="77777777" w:rsidR="00910F9A" w:rsidRPr="00097F89" w:rsidRDefault="00910F9A" w:rsidP="00910F9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72504A16" w14:textId="77777777" w:rsidR="00910F9A" w:rsidRPr="00097F89" w:rsidRDefault="00910F9A" w:rsidP="00910F9A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D3717A5" w14:textId="592DD537" w:rsidR="00910F9A" w:rsidRPr="00097F89" w:rsidRDefault="00910F9A" w:rsidP="00910F9A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b/>
                <w:bCs/>
                <w:szCs w:val="16"/>
              </w:rPr>
              <w:t>200,846</w:t>
            </w:r>
          </w:p>
        </w:tc>
        <w:tc>
          <w:tcPr>
            <w:tcW w:w="69" w:type="dxa"/>
            <w:vAlign w:val="bottom"/>
          </w:tcPr>
          <w:p w14:paraId="1592CCEA" w14:textId="77777777" w:rsidR="00910F9A" w:rsidRPr="00097F89" w:rsidRDefault="00910F9A" w:rsidP="00910F9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BCBFAC9" w14:textId="3FC50ACC" w:rsidR="00910F9A" w:rsidRPr="00097F89" w:rsidRDefault="00910F9A" w:rsidP="00910F9A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Cs w:val="16"/>
              </w:rPr>
              <w:t>88</w:t>
            </w:r>
            <w:r w:rsidRPr="00097F89">
              <w:rPr>
                <w:rFonts w:asciiTheme="majorBidi" w:hAnsiTheme="majorBidi" w:cstheme="majorBidi"/>
                <w:b/>
                <w:bCs/>
                <w:szCs w:val="1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16"/>
              </w:rPr>
              <w:t>768</w:t>
            </w:r>
          </w:p>
        </w:tc>
        <w:tc>
          <w:tcPr>
            <w:tcW w:w="67" w:type="dxa"/>
            <w:vAlign w:val="bottom"/>
          </w:tcPr>
          <w:p w14:paraId="1B60B954" w14:textId="77777777" w:rsidR="00910F9A" w:rsidRPr="00B742E5" w:rsidRDefault="00910F9A" w:rsidP="00910F9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289DB" w14:textId="5E388209" w:rsidR="00910F9A" w:rsidRPr="00097F89" w:rsidDel="005A5B95" w:rsidRDefault="00910F9A" w:rsidP="00910F9A">
            <w:pPr>
              <w:tabs>
                <w:tab w:val="decimal" w:pos="71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97F89">
              <w:rPr>
                <w:rFonts w:asciiTheme="majorBidi" w:hAnsiTheme="majorBidi" w:cstheme="majorBidi"/>
                <w:b/>
                <w:bCs/>
                <w:szCs w:val="1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16"/>
              </w:rPr>
              <w:t>,165,360</w:t>
            </w:r>
          </w:p>
        </w:tc>
      </w:tr>
    </w:tbl>
    <w:p w14:paraId="7D1FC272" w14:textId="77777777" w:rsidR="00B742E5" w:rsidRPr="00B742E5" w:rsidRDefault="00B742E5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5B002AA5" w14:textId="77777777" w:rsidR="00B742E5" w:rsidRPr="00E13CD4" w:rsidRDefault="00B742E5" w:rsidP="00E13CD4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highlight w:val="cyan"/>
          <w:lang w:eastAsia="zh-CN"/>
        </w:rPr>
      </w:pPr>
    </w:p>
    <w:tbl>
      <w:tblPr>
        <w:tblW w:w="101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708"/>
        <w:gridCol w:w="79"/>
        <w:gridCol w:w="624"/>
        <w:gridCol w:w="84"/>
        <w:gridCol w:w="575"/>
        <w:gridCol w:w="103"/>
        <w:gridCol w:w="617"/>
        <w:gridCol w:w="71"/>
        <w:gridCol w:w="590"/>
        <w:gridCol w:w="89"/>
        <w:gridCol w:w="649"/>
        <w:gridCol w:w="38"/>
        <w:gridCol w:w="42"/>
        <w:gridCol w:w="728"/>
        <w:gridCol w:w="42"/>
        <w:gridCol w:w="671"/>
        <w:gridCol w:w="92"/>
        <w:gridCol w:w="578"/>
        <w:gridCol w:w="89"/>
        <w:gridCol w:w="625"/>
        <w:gridCol w:w="80"/>
        <w:gridCol w:w="588"/>
        <w:gridCol w:w="103"/>
        <w:gridCol w:w="724"/>
      </w:tblGrid>
      <w:tr w:rsidR="00B742E5" w:rsidRPr="00B742E5" w14:paraId="1CFFF25F" w14:textId="77777777" w:rsidTr="00712B9F">
        <w:trPr>
          <w:cantSplit/>
          <w:trHeight w:val="301"/>
        </w:trPr>
        <w:tc>
          <w:tcPr>
            <w:tcW w:w="1599" w:type="dxa"/>
            <w:vAlign w:val="bottom"/>
          </w:tcPr>
          <w:p w14:paraId="3070D375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69" w:type="dxa"/>
            <w:gridSpan w:val="13"/>
            <w:vAlign w:val="bottom"/>
            <w:hideMark/>
          </w:tcPr>
          <w:p w14:paraId="736D0F56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  <w:tc>
          <w:tcPr>
            <w:tcW w:w="4320" w:type="dxa"/>
            <w:gridSpan w:val="11"/>
            <w:hideMark/>
          </w:tcPr>
          <w:p w14:paraId="39F23C4C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B742E5" w:rsidRPr="00B742E5" w14:paraId="004934E8" w14:textId="77777777" w:rsidTr="00712B9F">
        <w:trPr>
          <w:cantSplit/>
          <w:trHeight w:val="280"/>
        </w:trPr>
        <w:tc>
          <w:tcPr>
            <w:tcW w:w="1599" w:type="dxa"/>
            <w:vAlign w:val="bottom"/>
          </w:tcPr>
          <w:p w14:paraId="2201FA49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189" w:type="dxa"/>
            <w:gridSpan w:val="11"/>
            <w:vAlign w:val="bottom"/>
            <w:hideMark/>
          </w:tcPr>
          <w:p w14:paraId="40EB78D8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38" w:type="dxa"/>
          </w:tcPr>
          <w:p w14:paraId="2487C465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07862CF0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320" w:type="dxa"/>
            <w:gridSpan w:val="11"/>
            <w:vAlign w:val="bottom"/>
            <w:hideMark/>
          </w:tcPr>
          <w:p w14:paraId="4176A949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2562</w:t>
            </w:r>
          </w:p>
        </w:tc>
      </w:tr>
      <w:tr w:rsidR="00B742E5" w:rsidRPr="00B742E5" w14:paraId="183511E2" w14:textId="77777777" w:rsidTr="00712B9F">
        <w:trPr>
          <w:cantSplit/>
          <w:trHeight w:val="291"/>
        </w:trPr>
        <w:tc>
          <w:tcPr>
            <w:tcW w:w="1599" w:type="dxa"/>
            <w:vAlign w:val="bottom"/>
          </w:tcPr>
          <w:p w14:paraId="137F6487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8" w:type="dxa"/>
            <w:vAlign w:val="bottom"/>
          </w:tcPr>
          <w:p w14:paraId="19404405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517E45C5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hideMark/>
          </w:tcPr>
          <w:p w14:paraId="74476D50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กล่าวถึง</w:t>
            </w:r>
          </w:p>
        </w:tc>
        <w:tc>
          <w:tcPr>
            <w:tcW w:w="84" w:type="dxa"/>
          </w:tcPr>
          <w:p w14:paraId="733984CE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hideMark/>
          </w:tcPr>
          <w:p w14:paraId="00A8BEA9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ต่ำกว่า</w:t>
            </w:r>
          </w:p>
        </w:tc>
        <w:tc>
          <w:tcPr>
            <w:tcW w:w="103" w:type="dxa"/>
          </w:tcPr>
          <w:p w14:paraId="64A71B8E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79D8FF55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14C86900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hideMark/>
          </w:tcPr>
          <w:p w14:paraId="6770E80F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89" w:type="dxa"/>
          </w:tcPr>
          <w:p w14:paraId="71837717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5B7C9FEB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570FF03B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197FFCED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5E16BC61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2945BC7E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hideMark/>
          </w:tcPr>
          <w:p w14:paraId="735CECC9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กล่าวถึง</w:t>
            </w:r>
          </w:p>
        </w:tc>
        <w:tc>
          <w:tcPr>
            <w:tcW w:w="92" w:type="dxa"/>
          </w:tcPr>
          <w:p w14:paraId="4EF4D201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hideMark/>
          </w:tcPr>
          <w:p w14:paraId="21295B4A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ต่ำกว่า</w:t>
            </w:r>
          </w:p>
        </w:tc>
        <w:tc>
          <w:tcPr>
            <w:tcW w:w="89" w:type="dxa"/>
          </w:tcPr>
          <w:p w14:paraId="4A9FE113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728A82C5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46C7BCD9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hideMark/>
          </w:tcPr>
          <w:p w14:paraId="77A49F47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103" w:type="dxa"/>
          </w:tcPr>
          <w:p w14:paraId="017F6DD1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</w:tcPr>
          <w:p w14:paraId="10A4AAB1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B742E5" w:rsidRPr="00B742E5" w14:paraId="5B1F6BE4" w14:textId="77777777" w:rsidTr="00712B9F">
        <w:trPr>
          <w:cantSplit/>
          <w:trHeight w:val="291"/>
        </w:trPr>
        <w:tc>
          <w:tcPr>
            <w:tcW w:w="1599" w:type="dxa"/>
            <w:vAlign w:val="bottom"/>
          </w:tcPr>
          <w:p w14:paraId="46FBD851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8" w:type="dxa"/>
            <w:hideMark/>
          </w:tcPr>
          <w:p w14:paraId="46A66904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ปกติ</w:t>
            </w:r>
          </w:p>
        </w:tc>
        <w:tc>
          <w:tcPr>
            <w:tcW w:w="79" w:type="dxa"/>
          </w:tcPr>
          <w:p w14:paraId="7917887B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hideMark/>
          </w:tcPr>
          <w:p w14:paraId="16DBC235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เป็นพิเศษ</w:t>
            </w:r>
          </w:p>
        </w:tc>
        <w:tc>
          <w:tcPr>
            <w:tcW w:w="84" w:type="dxa"/>
          </w:tcPr>
          <w:p w14:paraId="07B637E9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hideMark/>
          </w:tcPr>
          <w:p w14:paraId="748B9226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มาตรฐาน</w:t>
            </w:r>
          </w:p>
        </w:tc>
        <w:tc>
          <w:tcPr>
            <w:tcW w:w="103" w:type="dxa"/>
          </w:tcPr>
          <w:p w14:paraId="2972B7F6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hideMark/>
          </w:tcPr>
          <w:p w14:paraId="31083175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71" w:type="dxa"/>
          </w:tcPr>
          <w:p w14:paraId="225E2E39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hideMark/>
          </w:tcPr>
          <w:p w14:paraId="121FF695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จะสูญ</w:t>
            </w:r>
          </w:p>
        </w:tc>
        <w:tc>
          <w:tcPr>
            <w:tcW w:w="89" w:type="dxa"/>
          </w:tcPr>
          <w:p w14:paraId="6F437C9B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hideMark/>
          </w:tcPr>
          <w:p w14:paraId="0B103548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38" w:type="dxa"/>
          </w:tcPr>
          <w:p w14:paraId="07D8BF16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21275DC0" w14:textId="77777777" w:rsidR="00B742E5" w:rsidRPr="00B742E5" w:rsidRDefault="00B742E5" w:rsidP="00B742E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hideMark/>
          </w:tcPr>
          <w:p w14:paraId="7E444F69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ปกติ</w:t>
            </w:r>
          </w:p>
        </w:tc>
        <w:tc>
          <w:tcPr>
            <w:tcW w:w="42" w:type="dxa"/>
          </w:tcPr>
          <w:p w14:paraId="1DA765FC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hideMark/>
          </w:tcPr>
          <w:p w14:paraId="3A002B52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เป็นพิเศษ</w:t>
            </w:r>
          </w:p>
        </w:tc>
        <w:tc>
          <w:tcPr>
            <w:tcW w:w="92" w:type="dxa"/>
          </w:tcPr>
          <w:p w14:paraId="338ABA2A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hideMark/>
          </w:tcPr>
          <w:p w14:paraId="6C149AC6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มาตรฐาน</w:t>
            </w:r>
          </w:p>
        </w:tc>
        <w:tc>
          <w:tcPr>
            <w:tcW w:w="89" w:type="dxa"/>
          </w:tcPr>
          <w:p w14:paraId="6D827CA3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hideMark/>
          </w:tcPr>
          <w:p w14:paraId="41F469D5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80" w:type="dxa"/>
          </w:tcPr>
          <w:p w14:paraId="588CEA84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hideMark/>
          </w:tcPr>
          <w:p w14:paraId="310DB780" w14:textId="77777777" w:rsidR="00B742E5" w:rsidRPr="00B742E5" w:rsidRDefault="00B742E5" w:rsidP="00B742E5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จะสูญ</w:t>
            </w:r>
          </w:p>
        </w:tc>
        <w:tc>
          <w:tcPr>
            <w:tcW w:w="103" w:type="dxa"/>
          </w:tcPr>
          <w:p w14:paraId="76457267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hideMark/>
          </w:tcPr>
          <w:p w14:paraId="6142CF81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</w:tr>
      <w:tr w:rsidR="00B742E5" w:rsidRPr="00B742E5" w14:paraId="5A055FB1" w14:textId="77777777" w:rsidTr="00712B9F">
        <w:trPr>
          <w:cantSplit/>
          <w:trHeight w:val="291"/>
        </w:trPr>
        <w:tc>
          <w:tcPr>
            <w:tcW w:w="1599" w:type="dxa"/>
            <w:vAlign w:val="bottom"/>
          </w:tcPr>
          <w:p w14:paraId="5F7AF679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589" w:type="dxa"/>
            <w:gridSpan w:val="24"/>
            <w:vAlign w:val="bottom"/>
            <w:hideMark/>
          </w:tcPr>
          <w:p w14:paraId="0B4E6856" w14:textId="77777777" w:rsidR="00B742E5" w:rsidRPr="00B742E5" w:rsidRDefault="00B742E5" w:rsidP="00B742E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B742E5" w:rsidRPr="00B742E5" w14:paraId="60DBE020" w14:textId="77777777" w:rsidTr="00712B9F">
        <w:trPr>
          <w:cantSplit/>
          <w:trHeight w:val="291"/>
        </w:trPr>
        <w:tc>
          <w:tcPr>
            <w:tcW w:w="1599" w:type="dxa"/>
            <w:vAlign w:val="bottom"/>
            <w:hideMark/>
          </w:tcPr>
          <w:p w14:paraId="1B34E8D6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708" w:type="dxa"/>
            <w:vAlign w:val="bottom"/>
            <w:hideMark/>
          </w:tcPr>
          <w:p w14:paraId="57D523EC" w14:textId="77777777" w:rsidR="00B742E5" w:rsidRPr="00B742E5" w:rsidRDefault="00B742E5" w:rsidP="00B742E5">
            <w:pPr>
              <w:tabs>
                <w:tab w:val="decimal" w:pos="635"/>
              </w:tabs>
              <w:suppressAutoHyphens/>
              <w:spacing w:after="0" w:line="260" w:lineRule="exact"/>
              <w:ind w:left="-85" w:right="-19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12,726</w:t>
            </w:r>
          </w:p>
        </w:tc>
        <w:tc>
          <w:tcPr>
            <w:tcW w:w="79" w:type="dxa"/>
            <w:vAlign w:val="bottom"/>
          </w:tcPr>
          <w:p w14:paraId="26CFE7D5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10FD9AB7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387</w:t>
            </w:r>
          </w:p>
        </w:tc>
        <w:tc>
          <w:tcPr>
            <w:tcW w:w="84" w:type="dxa"/>
            <w:vAlign w:val="bottom"/>
          </w:tcPr>
          <w:p w14:paraId="6C252B21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68F48A38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125</w:t>
            </w:r>
          </w:p>
        </w:tc>
        <w:tc>
          <w:tcPr>
            <w:tcW w:w="103" w:type="dxa"/>
            <w:vAlign w:val="bottom"/>
          </w:tcPr>
          <w:p w14:paraId="086782A7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060C0143" w14:textId="77777777" w:rsidR="00B742E5" w:rsidRPr="00B742E5" w:rsidRDefault="00B742E5" w:rsidP="00B742E5">
            <w:pPr>
              <w:tabs>
                <w:tab w:val="decimal" w:pos="501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165</w:t>
            </w:r>
          </w:p>
        </w:tc>
        <w:tc>
          <w:tcPr>
            <w:tcW w:w="71" w:type="dxa"/>
            <w:vAlign w:val="bottom"/>
          </w:tcPr>
          <w:p w14:paraId="15990A7C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2B33F1CB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3,417</w:t>
            </w:r>
          </w:p>
        </w:tc>
        <w:tc>
          <w:tcPr>
            <w:tcW w:w="89" w:type="dxa"/>
            <w:vAlign w:val="bottom"/>
          </w:tcPr>
          <w:p w14:paraId="02CFBBD0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7664BD7A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16,820</w:t>
            </w:r>
          </w:p>
        </w:tc>
        <w:tc>
          <w:tcPr>
            <w:tcW w:w="38" w:type="dxa"/>
          </w:tcPr>
          <w:p w14:paraId="11C5E3E4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6FC461E4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5BEC4D48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12,668</w:t>
            </w:r>
          </w:p>
        </w:tc>
        <w:tc>
          <w:tcPr>
            <w:tcW w:w="42" w:type="dxa"/>
            <w:vAlign w:val="bottom"/>
          </w:tcPr>
          <w:p w14:paraId="135D9AE6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090C37EF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387</w:t>
            </w:r>
          </w:p>
        </w:tc>
        <w:tc>
          <w:tcPr>
            <w:tcW w:w="92" w:type="dxa"/>
            <w:vAlign w:val="bottom"/>
          </w:tcPr>
          <w:p w14:paraId="34CA7F27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577CBEE7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125</w:t>
            </w:r>
          </w:p>
        </w:tc>
        <w:tc>
          <w:tcPr>
            <w:tcW w:w="89" w:type="dxa"/>
            <w:vAlign w:val="bottom"/>
          </w:tcPr>
          <w:p w14:paraId="67B4858C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13743FB4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165</w:t>
            </w:r>
          </w:p>
        </w:tc>
        <w:tc>
          <w:tcPr>
            <w:tcW w:w="80" w:type="dxa"/>
            <w:vAlign w:val="bottom"/>
          </w:tcPr>
          <w:p w14:paraId="6DBC88D2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74D9D579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3,417</w:t>
            </w:r>
          </w:p>
        </w:tc>
        <w:tc>
          <w:tcPr>
            <w:tcW w:w="103" w:type="dxa"/>
            <w:vAlign w:val="bottom"/>
          </w:tcPr>
          <w:p w14:paraId="63DF8674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  <w:hideMark/>
          </w:tcPr>
          <w:p w14:paraId="113607F4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16,762</w:t>
            </w:r>
          </w:p>
        </w:tc>
      </w:tr>
      <w:tr w:rsidR="00B742E5" w:rsidRPr="00B742E5" w14:paraId="167F9311" w14:textId="77777777" w:rsidTr="00712B9F">
        <w:trPr>
          <w:cantSplit/>
          <w:trHeight w:val="280"/>
        </w:trPr>
        <w:tc>
          <w:tcPr>
            <w:tcW w:w="1599" w:type="dxa"/>
            <w:vAlign w:val="bottom"/>
            <w:hideMark/>
          </w:tcPr>
          <w:p w14:paraId="6E320636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ผลิต </w:t>
            </w:r>
          </w:p>
        </w:tc>
        <w:tc>
          <w:tcPr>
            <w:tcW w:w="708" w:type="dxa"/>
            <w:vAlign w:val="bottom"/>
          </w:tcPr>
          <w:p w14:paraId="1025369D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left="-85" w:right="-19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7EACD536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477C70F4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</w:tcPr>
          <w:p w14:paraId="0C060FB2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5F94C4FA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69559631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136FBACF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405E44FB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7B892A58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582A7804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704B09A4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09BDD0C4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51FEB02A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32B9279B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043131D0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E50BD7E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</w:tcPr>
          <w:p w14:paraId="2A828F2C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6DBB6353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48DE46E9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125337E2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1D938769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3FBE845C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0AE8A6A0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</w:tcPr>
          <w:p w14:paraId="1A4CFC81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B742E5" w:rsidRPr="00B742E5" w14:paraId="02C4100B" w14:textId="77777777" w:rsidTr="00712B9F">
        <w:trPr>
          <w:cantSplit/>
          <w:trHeight w:val="291"/>
        </w:trPr>
        <w:tc>
          <w:tcPr>
            <w:tcW w:w="1599" w:type="dxa"/>
            <w:vAlign w:val="bottom"/>
            <w:hideMark/>
          </w:tcPr>
          <w:p w14:paraId="3739C17A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Angsana New" w:hAnsi="Angsana New" w:cs="Angsana New"/>
                <w:color w:val="000000"/>
                <w:szCs w:val="22"/>
                <w:cs/>
                <w:lang w:val="th-TH" w:eastAsia="zh-CN"/>
              </w:rPr>
              <w:t xml:space="preserve">   </w:t>
            </w:r>
            <w:r w:rsidRPr="00B742E5">
              <w:rPr>
                <w:rFonts w:ascii="Angsana New" w:eastAsia="Angsana New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และการพาณิชย์</w:t>
            </w:r>
          </w:p>
        </w:tc>
        <w:tc>
          <w:tcPr>
            <w:tcW w:w="708" w:type="dxa"/>
            <w:vAlign w:val="bottom"/>
            <w:hideMark/>
          </w:tcPr>
          <w:p w14:paraId="3DC0380B" w14:textId="77777777" w:rsidR="00B742E5" w:rsidRPr="00B742E5" w:rsidRDefault="00B742E5" w:rsidP="00B742E5">
            <w:pPr>
              <w:tabs>
                <w:tab w:val="decimal" w:pos="635"/>
              </w:tabs>
              <w:suppressAutoHyphens/>
              <w:spacing w:after="0" w:line="260" w:lineRule="exact"/>
              <w:ind w:left="-85" w:right="-19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499,219</w:t>
            </w:r>
          </w:p>
        </w:tc>
        <w:tc>
          <w:tcPr>
            <w:tcW w:w="79" w:type="dxa"/>
          </w:tcPr>
          <w:p w14:paraId="1232C5DB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40DD1D74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22,273</w:t>
            </w:r>
          </w:p>
        </w:tc>
        <w:tc>
          <w:tcPr>
            <w:tcW w:w="84" w:type="dxa"/>
          </w:tcPr>
          <w:p w14:paraId="7DBFBC22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3FA1721E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12,163</w:t>
            </w:r>
          </w:p>
        </w:tc>
        <w:tc>
          <w:tcPr>
            <w:tcW w:w="103" w:type="dxa"/>
          </w:tcPr>
          <w:p w14:paraId="2FA3B5DA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36843494" w14:textId="77777777" w:rsidR="00B742E5" w:rsidRPr="00B742E5" w:rsidRDefault="00B742E5" w:rsidP="00B742E5">
            <w:pPr>
              <w:tabs>
                <w:tab w:val="decimal" w:pos="501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5,921</w:t>
            </w:r>
          </w:p>
        </w:tc>
        <w:tc>
          <w:tcPr>
            <w:tcW w:w="71" w:type="dxa"/>
          </w:tcPr>
          <w:p w14:paraId="08E1D714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5B04CE6A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15,325</w:t>
            </w:r>
          </w:p>
        </w:tc>
        <w:tc>
          <w:tcPr>
            <w:tcW w:w="89" w:type="dxa"/>
          </w:tcPr>
          <w:p w14:paraId="626FA288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6FBB1611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554,901</w:t>
            </w:r>
          </w:p>
        </w:tc>
        <w:tc>
          <w:tcPr>
            <w:tcW w:w="38" w:type="dxa"/>
          </w:tcPr>
          <w:p w14:paraId="774A8222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006F4B37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48A53002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496,853</w:t>
            </w:r>
          </w:p>
        </w:tc>
        <w:tc>
          <w:tcPr>
            <w:tcW w:w="42" w:type="dxa"/>
          </w:tcPr>
          <w:p w14:paraId="042F8AF5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2EF289DC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22,037</w:t>
            </w:r>
          </w:p>
        </w:tc>
        <w:tc>
          <w:tcPr>
            <w:tcW w:w="92" w:type="dxa"/>
          </w:tcPr>
          <w:p w14:paraId="299F80E2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67202E46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12,163</w:t>
            </w:r>
          </w:p>
        </w:tc>
        <w:tc>
          <w:tcPr>
            <w:tcW w:w="89" w:type="dxa"/>
          </w:tcPr>
          <w:p w14:paraId="589C1AE8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77C10A33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5,921</w:t>
            </w:r>
          </w:p>
        </w:tc>
        <w:tc>
          <w:tcPr>
            <w:tcW w:w="80" w:type="dxa"/>
          </w:tcPr>
          <w:p w14:paraId="43B13127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7FB76AEC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15,325</w:t>
            </w:r>
          </w:p>
        </w:tc>
        <w:tc>
          <w:tcPr>
            <w:tcW w:w="103" w:type="dxa"/>
          </w:tcPr>
          <w:p w14:paraId="3A8DE40F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  <w:hideMark/>
          </w:tcPr>
          <w:p w14:paraId="7072E4E5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552,299</w:t>
            </w:r>
          </w:p>
        </w:tc>
      </w:tr>
      <w:tr w:rsidR="00B742E5" w:rsidRPr="00B742E5" w14:paraId="4FCC18E3" w14:textId="77777777" w:rsidTr="00712B9F">
        <w:trPr>
          <w:cantSplit/>
          <w:trHeight w:val="291"/>
        </w:trPr>
        <w:tc>
          <w:tcPr>
            <w:tcW w:w="1599" w:type="dxa"/>
            <w:vAlign w:val="bottom"/>
            <w:hideMark/>
          </w:tcPr>
          <w:p w14:paraId="36A82A5F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</w:p>
        </w:tc>
        <w:tc>
          <w:tcPr>
            <w:tcW w:w="708" w:type="dxa"/>
            <w:vAlign w:val="bottom"/>
          </w:tcPr>
          <w:p w14:paraId="6C6E5714" w14:textId="77777777" w:rsidR="00B742E5" w:rsidRPr="00B742E5" w:rsidRDefault="00B742E5" w:rsidP="00B742E5">
            <w:pPr>
              <w:tabs>
                <w:tab w:val="decimal" w:pos="662"/>
              </w:tabs>
              <w:suppressAutoHyphens/>
              <w:spacing w:after="0" w:line="240" w:lineRule="atLeast"/>
              <w:ind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  <w:vAlign w:val="bottom"/>
          </w:tcPr>
          <w:p w14:paraId="600F7F91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4D9DCDB1" w14:textId="77777777" w:rsidR="00B742E5" w:rsidRPr="00B742E5" w:rsidRDefault="00B742E5" w:rsidP="00B742E5">
            <w:pPr>
              <w:tabs>
                <w:tab w:val="decimal" w:pos="551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  <w:vAlign w:val="bottom"/>
          </w:tcPr>
          <w:p w14:paraId="39E8EE58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380C8727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53A9AD32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2F6642B0" w14:textId="77777777" w:rsidR="00B742E5" w:rsidRPr="00B742E5" w:rsidRDefault="00B742E5" w:rsidP="00B742E5">
            <w:pPr>
              <w:tabs>
                <w:tab w:val="decimal" w:pos="560"/>
              </w:tabs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  <w:vAlign w:val="bottom"/>
          </w:tcPr>
          <w:p w14:paraId="01192685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3CE761DB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13A1E87A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45604E10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1A9F8911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755A0F10" w14:textId="77777777" w:rsidR="00B742E5" w:rsidRPr="00B742E5" w:rsidRDefault="00B742E5" w:rsidP="00B742E5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1B00DA5E" w14:textId="77777777" w:rsidR="00B742E5" w:rsidRPr="00B742E5" w:rsidRDefault="00B742E5" w:rsidP="00B742E5">
            <w:pPr>
              <w:tabs>
                <w:tab w:val="decimal" w:pos="662"/>
              </w:tabs>
              <w:suppressAutoHyphens/>
              <w:spacing w:after="0" w:line="240" w:lineRule="atLeast"/>
              <w:ind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0AC5FDE0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8A936EA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  <w:vAlign w:val="bottom"/>
          </w:tcPr>
          <w:p w14:paraId="3EACA638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00718BD0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1F0D5965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5E2B3F53" w14:textId="77777777" w:rsidR="00B742E5" w:rsidRPr="00B742E5" w:rsidRDefault="00B742E5" w:rsidP="00B742E5">
            <w:pPr>
              <w:tabs>
                <w:tab w:val="decimal" w:pos="560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3C292B02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1263B16A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1599E024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</w:tcPr>
          <w:p w14:paraId="4B387422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B742E5" w:rsidRPr="00B742E5" w14:paraId="3845F623" w14:textId="77777777" w:rsidTr="00712B9F">
        <w:trPr>
          <w:cantSplit/>
          <w:trHeight w:val="291"/>
        </w:trPr>
        <w:tc>
          <w:tcPr>
            <w:tcW w:w="1599" w:type="dxa"/>
            <w:vAlign w:val="bottom"/>
            <w:hideMark/>
          </w:tcPr>
          <w:p w14:paraId="63E3A2D1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Angsana New" w:hAnsi="Angsana New" w:cs="Angsana New"/>
                <w:color w:val="000000"/>
                <w:szCs w:val="22"/>
                <w:cs/>
                <w:lang w:val="th-TH" w:eastAsia="zh-CN"/>
              </w:rPr>
              <w:t xml:space="preserve">   </w:t>
            </w:r>
            <w:r w:rsidRPr="00B742E5">
              <w:rPr>
                <w:rFonts w:ascii="Angsana New" w:eastAsia="Angsana New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708" w:type="dxa"/>
            <w:vAlign w:val="bottom"/>
            <w:hideMark/>
          </w:tcPr>
          <w:p w14:paraId="2EEA0A69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152,772</w:t>
            </w:r>
          </w:p>
        </w:tc>
        <w:tc>
          <w:tcPr>
            <w:tcW w:w="79" w:type="dxa"/>
            <w:vAlign w:val="bottom"/>
          </w:tcPr>
          <w:p w14:paraId="639E39DB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481E6CFC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left="-113"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4,214</w:t>
            </w:r>
          </w:p>
        </w:tc>
        <w:tc>
          <w:tcPr>
            <w:tcW w:w="84" w:type="dxa"/>
            <w:vAlign w:val="bottom"/>
          </w:tcPr>
          <w:p w14:paraId="5247E500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2B290898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9,734</w:t>
            </w:r>
          </w:p>
        </w:tc>
        <w:tc>
          <w:tcPr>
            <w:tcW w:w="103" w:type="dxa"/>
            <w:vAlign w:val="bottom"/>
          </w:tcPr>
          <w:p w14:paraId="603B6FA8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633761F6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484</w:t>
            </w:r>
          </w:p>
        </w:tc>
        <w:tc>
          <w:tcPr>
            <w:tcW w:w="71" w:type="dxa"/>
            <w:vAlign w:val="bottom"/>
          </w:tcPr>
          <w:p w14:paraId="5EB603B7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07B96C29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2,594</w:t>
            </w:r>
          </w:p>
        </w:tc>
        <w:tc>
          <w:tcPr>
            <w:tcW w:w="89" w:type="dxa"/>
            <w:vAlign w:val="bottom"/>
          </w:tcPr>
          <w:p w14:paraId="6F770ADA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44E8429C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169,798</w:t>
            </w:r>
          </w:p>
        </w:tc>
        <w:tc>
          <w:tcPr>
            <w:tcW w:w="38" w:type="dxa"/>
          </w:tcPr>
          <w:p w14:paraId="1D50266D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26DEEF94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5199BB49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152,762</w:t>
            </w:r>
          </w:p>
        </w:tc>
        <w:tc>
          <w:tcPr>
            <w:tcW w:w="42" w:type="dxa"/>
            <w:vAlign w:val="bottom"/>
          </w:tcPr>
          <w:p w14:paraId="11B2B40B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0FB1B947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4,214</w:t>
            </w:r>
          </w:p>
        </w:tc>
        <w:tc>
          <w:tcPr>
            <w:tcW w:w="92" w:type="dxa"/>
            <w:vAlign w:val="bottom"/>
          </w:tcPr>
          <w:p w14:paraId="301DA3DF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7C247BFF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9,734</w:t>
            </w:r>
          </w:p>
        </w:tc>
        <w:tc>
          <w:tcPr>
            <w:tcW w:w="89" w:type="dxa"/>
            <w:vAlign w:val="bottom"/>
          </w:tcPr>
          <w:p w14:paraId="1EB5EB9C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441C90D2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484</w:t>
            </w:r>
          </w:p>
        </w:tc>
        <w:tc>
          <w:tcPr>
            <w:tcW w:w="80" w:type="dxa"/>
            <w:vAlign w:val="bottom"/>
          </w:tcPr>
          <w:p w14:paraId="16EC9744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0D73D06A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1,789</w:t>
            </w:r>
          </w:p>
        </w:tc>
        <w:tc>
          <w:tcPr>
            <w:tcW w:w="103" w:type="dxa"/>
            <w:vAlign w:val="bottom"/>
          </w:tcPr>
          <w:p w14:paraId="2F0F3BA4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  <w:hideMark/>
          </w:tcPr>
          <w:p w14:paraId="766FC0D7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168,983</w:t>
            </w:r>
          </w:p>
        </w:tc>
      </w:tr>
      <w:tr w:rsidR="00B742E5" w:rsidRPr="00B742E5" w14:paraId="5185B28A" w14:textId="77777777" w:rsidTr="00712B9F">
        <w:trPr>
          <w:cantSplit/>
          <w:trHeight w:val="291"/>
        </w:trPr>
        <w:tc>
          <w:tcPr>
            <w:tcW w:w="1599" w:type="dxa"/>
            <w:vAlign w:val="bottom"/>
            <w:hideMark/>
          </w:tcPr>
          <w:p w14:paraId="6F006445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การสาธารณูปโภค</w:t>
            </w:r>
          </w:p>
        </w:tc>
        <w:tc>
          <w:tcPr>
            <w:tcW w:w="708" w:type="dxa"/>
            <w:vAlign w:val="bottom"/>
          </w:tcPr>
          <w:p w14:paraId="7D1396CF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738D8B31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1821CAB8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left="-113"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</w:tcPr>
          <w:p w14:paraId="636AA851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0DC82377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52053F42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2E589534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1760B7A5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747200EA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549A1841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36A14A35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64A8AFDD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366F9E9B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73247AAB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5982F492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0FED6806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</w:tcPr>
          <w:p w14:paraId="21BC5FA2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52AD9F32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69C116BB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F91EE68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0C73E9E5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55E0AF10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27A8CD7C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</w:tcPr>
          <w:p w14:paraId="11DFCB44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B742E5" w:rsidRPr="00B742E5" w14:paraId="4F9C15DD" w14:textId="77777777" w:rsidTr="00712B9F">
        <w:trPr>
          <w:cantSplit/>
          <w:trHeight w:val="291"/>
        </w:trPr>
        <w:tc>
          <w:tcPr>
            <w:tcW w:w="1599" w:type="dxa"/>
            <w:vAlign w:val="bottom"/>
            <w:hideMark/>
          </w:tcPr>
          <w:p w14:paraId="111F32E0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Angsana New" w:hAnsi="Angsana New" w:cs="Angsana New"/>
                <w:color w:val="000000"/>
                <w:szCs w:val="22"/>
                <w:cs/>
                <w:lang w:val="th-TH" w:eastAsia="zh-CN"/>
              </w:rPr>
              <w:t xml:space="preserve">   </w:t>
            </w:r>
            <w:r w:rsidRPr="00B742E5">
              <w:rPr>
                <w:rFonts w:ascii="Angsana New" w:eastAsia="Angsana New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708" w:type="dxa"/>
            <w:vAlign w:val="bottom"/>
          </w:tcPr>
          <w:p w14:paraId="74EF6D93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353,755</w:t>
            </w:r>
          </w:p>
        </w:tc>
        <w:tc>
          <w:tcPr>
            <w:tcW w:w="79" w:type="dxa"/>
          </w:tcPr>
          <w:p w14:paraId="204B9511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0EA27FFA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left="-113"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3,382</w:t>
            </w:r>
          </w:p>
        </w:tc>
        <w:tc>
          <w:tcPr>
            <w:tcW w:w="84" w:type="dxa"/>
          </w:tcPr>
          <w:p w14:paraId="0B144249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233FA14B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1,803</w:t>
            </w:r>
          </w:p>
        </w:tc>
        <w:tc>
          <w:tcPr>
            <w:tcW w:w="103" w:type="dxa"/>
          </w:tcPr>
          <w:p w14:paraId="5B1B8B9E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4AC81047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1,155</w:t>
            </w:r>
          </w:p>
        </w:tc>
        <w:tc>
          <w:tcPr>
            <w:tcW w:w="71" w:type="dxa"/>
          </w:tcPr>
          <w:p w14:paraId="78255280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4ADAE91E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3,183</w:t>
            </w:r>
          </w:p>
        </w:tc>
        <w:tc>
          <w:tcPr>
            <w:tcW w:w="89" w:type="dxa"/>
          </w:tcPr>
          <w:p w14:paraId="4B2DFE09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3E778CD1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363,278</w:t>
            </w:r>
          </w:p>
        </w:tc>
        <w:tc>
          <w:tcPr>
            <w:tcW w:w="38" w:type="dxa"/>
          </w:tcPr>
          <w:p w14:paraId="0B61F6D6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4847191A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6A9ADE79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353,755</w:t>
            </w:r>
          </w:p>
        </w:tc>
        <w:tc>
          <w:tcPr>
            <w:tcW w:w="42" w:type="dxa"/>
          </w:tcPr>
          <w:p w14:paraId="5255B49A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3CFE6052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3,382</w:t>
            </w:r>
          </w:p>
        </w:tc>
        <w:tc>
          <w:tcPr>
            <w:tcW w:w="92" w:type="dxa"/>
          </w:tcPr>
          <w:p w14:paraId="05C2049B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7F37677A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1,803</w:t>
            </w:r>
          </w:p>
        </w:tc>
        <w:tc>
          <w:tcPr>
            <w:tcW w:w="89" w:type="dxa"/>
          </w:tcPr>
          <w:p w14:paraId="0B89A3DE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3A602888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1,155</w:t>
            </w:r>
          </w:p>
        </w:tc>
        <w:tc>
          <w:tcPr>
            <w:tcW w:w="80" w:type="dxa"/>
          </w:tcPr>
          <w:p w14:paraId="15FFBBAE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0ECFC6A0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3,183</w:t>
            </w:r>
          </w:p>
        </w:tc>
        <w:tc>
          <w:tcPr>
            <w:tcW w:w="103" w:type="dxa"/>
            <w:vAlign w:val="bottom"/>
          </w:tcPr>
          <w:p w14:paraId="54039561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vAlign w:val="bottom"/>
          </w:tcPr>
          <w:p w14:paraId="28869F5A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363,278</w:t>
            </w:r>
          </w:p>
        </w:tc>
      </w:tr>
      <w:tr w:rsidR="00B742E5" w:rsidRPr="00B742E5" w14:paraId="07681579" w14:textId="77777777" w:rsidTr="00712B9F">
        <w:trPr>
          <w:cantSplit/>
          <w:trHeight w:val="280"/>
        </w:trPr>
        <w:tc>
          <w:tcPr>
            <w:tcW w:w="1599" w:type="dxa"/>
            <w:vAlign w:val="bottom"/>
          </w:tcPr>
          <w:p w14:paraId="31FF94C8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14:paraId="34FB79CC" w14:textId="77777777" w:rsidR="00B742E5" w:rsidRPr="00B742E5" w:rsidDel="005A5B9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515,944</w:t>
            </w:r>
          </w:p>
        </w:tc>
        <w:tc>
          <w:tcPr>
            <w:tcW w:w="79" w:type="dxa"/>
            <w:vAlign w:val="bottom"/>
          </w:tcPr>
          <w:p w14:paraId="2E7C6957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75E20D76" w14:textId="77777777" w:rsidR="00B742E5" w:rsidRPr="00B742E5" w:rsidDel="005A5B9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left="-113"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12,122</w:t>
            </w:r>
          </w:p>
        </w:tc>
        <w:tc>
          <w:tcPr>
            <w:tcW w:w="84" w:type="dxa"/>
            <w:vAlign w:val="bottom"/>
          </w:tcPr>
          <w:p w14:paraId="7C2B666B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28050F22" w14:textId="77777777" w:rsidR="00B742E5" w:rsidRPr="00B742E5" w:rsidDel="005A5B9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6,086</w:t>
            </w:r>
          </w:p>
        </w:tc>
        <w:tc>
          <w:tcPr>
            <w:tcW w:w="103" w:type="dxa"/>
            <w:vAlign w:val="bottom"/>
          </w:tcPr>
          <w:p w14:paraId="6522535B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right w:val="nil"/>
            </w:tcBorders>
            <w:vAlign w:val="bottom"/>
          </w:tcPr>
          <w:p w14:paraId="70E4B940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6,850</w:t>
            </w:r>
          </w:p>
        </w:tc>
        <w:tc>
          <w:tcPr>
            <w:tcW w:w="71" w:type="dxa"/>
            <w:vAlign w:val="bottom"/>
          </w:tcPr>
          <w:p w14:paraId="11A3BB5F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vAlign w:val="bottom"/>
          </w:tcPr>
          <w:p w14:paraId="5157ED5F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3,386</w:t>
            </w:r>
          </w:p>
        </w:tc>
        <w:tc>
          <w:tcPr>
            <w:tcW w:w="89" w:type="dxa"/>
            <w:vAlign w:val="bottom"/>
          </w:tcPr>
          <w:p w14:paraId="353A48C1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vAlign w:val="bottom"/>
          </w:tcPr>
          <w:p w14:paraId="1805D587" w14:textId="77777777" w:rsidR="00B742E5" w:rsidRPr="00B742E5" w:rsidDel="005A5B9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544,388</w:t>
            </w:r>
          </w:p>
        </w:tc>
        <w:tc>
          <w:tcPr>
            <w:tcW w:w="38" w:type="dxa"/>
          </w:tcPr>
          <w:p w14:paraId="32DD6579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728AAD18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vAlign w:val="bottom"/>
          </w:tcPr>
          <w:p w14:paraId="4D1F5F43" w14:textId="77777777" w:rsidR="00B742E5" w:rsidRPr="00B742E5" w:rsidDel="005A5B9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515,895</w:t>
            </w:r>
          </w:p>
        </w:tc>
        <w:tc>
          <w:tcPr>
            <w:tcW w:w="42" w:type="dxa"/>
            <w:vAlign w:val="bottom"/>
          </w:tcPr>
          <w:p w14:paraId="47967CC2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vAlign w:val="bottom"/>
          </w:tcPr>
          <w:p w14:paraId="733CFC22" w14:textId="77777777" w:rsidR="00B742E5" w:rsidRPr="00B742E5" w:rsidDel="005A5B9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12,122</w:t>
            </w:r>
          </w:p>
        </w:tc>
        <w:tc>
          <w:tcPr>
            <w:tcW w:w="92" w:type="dxa"/>
            <w:vAlign w:val="bottom"/>
          </w:tcPr>
          <w:p w14:paraId="05A1A682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right w:val="nil"/>
            </w:tcBorders>
            <w:vAlign w:val="bottom"/>
          </w:tcPr>
          <w:p w14:paraId="257D69F9" w14:textId="77777777" w:rsidR="00B742E5" w:rsidRPr="00B742E5" w:rsidDel="005A5B9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6,086</w:t>
            </w:r>
          </w:p>
        </w:tc>
        <w:tc>
          <w:tcPr>
            <w:tcW w:w="89" w:type="dxa"/>
            <w:vAlign w:val="bottom"/>
          </w:tcPr>
          <w:p w14:paraId="57573765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  <w:vAlign w:val="bottom"/>
          </w:tcPr>
          <w:p w14:paraId="47F4F189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6,850</w:t>
            </w:r>
          </w:p>
        </w:tc>
        <w:tc>
          <w:tcPr>
            <w:tcW w:w="80" w:type="dxa"/>
            <w:vAlign w:val="bottom"/>
          </w:tcPr>
          <w:p w14:paraId="1AE2F86D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vAlign w:val="bottom"/>
          </w:tcPr>
          <w:p w14:paraId="10613768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3,386</w:t>
            </w:r>
          </w:p>
        </w:tc>
        <w:tc>
          <w:tcPr>
            <w:tcW w:w="103" w:type="dxa"/>
            <w:vAlign w:val="bottom"/>
          </w:tcPr>
          <w:p w14:paraId="7C974108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bottom"/>
          </w:tcPr>
          <w:p w14:paraId="51A6CF35" w14:textId="77777777" w:rsidR="00B742E5" w:rsidRPr="00B742E5" w:rsidDel="005A5B9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544,339</w:t>
            </w:r>
          </w:p>
        </w:tc>
      </w:tr>
      <w:tr w:rsidR="00B742E5" w:rsidRPr="00B742E5" w14:paraId="5B3AA52C" w14:textId="77777777" w:rsidTr="00712B9F">
        <w:trPr>
          <w:cantSplit/>
          <w:trHeight w:val="280"/>
        </w:trPr>
        <w:tc>
          <w:tcPr>
            <w:tcW w:w="1599" w:type="dxa"/>
            <w:vAlign w:val="bottom"/>
          </w:tcPr>
          <w:p w14:paraId="3F0C880B" w14:textId="77777777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CBD39A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429,295</w:t>
            </w:r>
          </w:p>
        </w:tc>
        <w:tc>
          <w:tcPr>
            <w:tcW w:w="79" w:type="dxa"/>
            <w:vAlign w:val="bottom"/>
          </w:tcPr>
          <w:p w14:paraId="4C81B155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67CE36C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left="-113"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22,486</w:t>
            </w:r>
          </w:p>
        </w:tc>
        <w:tc>
          <w:tcPr>
            <w:tcW w:w="84" w:type="dxa"/>
            <w:vAlign w:val="bottom"/>
          </w:tcPr>
          <w:p w14:paraId="202D5C09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73088C9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6,243</w:t>
            </w:r>
          </w:p>
        </w:tc>
        <w:tc>
          <w:tcPr>
            <w:tcW w:w="103" w:type="dxa"/>
            <w:vAlign w:val="bottom"/>
          </w:tcPr>
          <w:p w14:paraId="6BFC2D61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465E271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3,246</w:t>
            </w:r>
          </w:p>
        </w:tc>
        <w:tc>
          <w:tcPr>
            <w:tcW w:w="71" w:type="dxa"/>
            <w:vAlign w:val="bottom"/>
          </w:tcPr>
          <w:p w14:paraId="13ACDACD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952A477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3,332</w:t>
            </w:r>
          </w:p>
        </w:tc>
        <w:tc>
          <w:tcPr>
            <w:tcW w:w="89" w:type="dxa"/>
            <w:vAlign w:val="bottom"/>
          </w:tcPr>
          <w:p w14:paraId="227C59B3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789F428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464,602</w:t>
            </w:r>
          </w:p>
        </w:tc>
        <w:tc>
          <w:tcPr>
            <w:tcW w:w="38" w:type="dxa"/>
          </w:tcPr>
          <w:p w14:paraId="22686AFD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1ADD3831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3C15FD5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427,966</w:t>
            </w:r>
          </w:p>
        </w:tc>
        <w:tc>
          <w:tcPr>
            <w:tcW w:w="42" w:type="dxa"/>
            <w:vAlign w:val="bottom"/>
          </w:tcPr>
          <w:p w14:paraId="1C86326B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348E3A6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22,486</w:t>
            </w:r>
          </w:p>
        </w:tc>
        <w:tc>
          <w:tcPr>
            <w:tcW w:w="92" w:type="dxa"/>
            <w:vAlign w:val="bottom"/>
          </w:tcPr>
          <w:p w14:paraId="7E523AA8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3A139B1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6,243</w:t>
            </w:r>
          </w:p>
        </w:tc>
        <w:tc>
          <w:tcPr>
            <w:tcW w:w="89" w:type="dxa"/>
            <w:vAlign w:val="bottom"/>
          </w:tcPr>
          <w:p w14:paraId="4B2EFC1D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48AC2F1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3,246</w:t>
            </w:r>
          </w:p>
        </w:tc>
        <w:tc>
          <w:tcPr>
            <w:tcW w:w="80" w:type="dxa"/>
            <w:vAlign w:val="bottom"/>
          </w:tcPr>
          <w:p w14:paraId="3A6592A9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5B82194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3,274</w:t>
            </w:r>
          </w:p>
        </w:tc>
        <w:tc>
          <w:tcPr>
            <w:tcW w:w="103" w:type="dxa"/>
            <w:vAlign w:val="bottom"/>
          </w:tcPr>
          <w:p w14:paraId="63ED0FD8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85AC96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463,215</w:t>
            </w:r>
          </w:p>
        </w:tc>
      </w:tr>
      <w:tr w:rsidR="00B742E5" w:rsidRPr="00B742E5" w14:paraId="4008A1E6" w14:textId="77777777" w:rsidTr="00712B9F">
        <w:trPr>
          <w:cantSplit/>
          <w:trHeight w:val="301"/>
        </w:trPr>
        <w:tc>
          <w:tcPr>
            <w:tcW w:w="1599" w:type="dxa"/>
            <w:vAlign w:val="bottom"/>
          </w:tcPr>
          <w:p w14:paraId="73DF690A" w14:textId="7BB15865" w:rsidR="00B742E5" w:rsidRPr="00B742E5" w:rsidRDefault="00B742E5" w:rsidP="00B742E5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  <w:r w:rsidR="0026257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CCD9F97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1,963,711</w:t>
            </w:r>
          </w:p>
        </w:tc>
        <w:tc>
          <w:tcPr>
            <w:tcW w:w="79" w:type="dxa"/>
            <w:vAlign w:val="bottom"/>
          </w:tcPr>
          <w:p w14:paraId="5770408A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868E26D" w14:textId="77777777" w:rsidR="00B742E5" w:rsidRPr="00B742E5" w:rsidRDefault="00B742E5" w:rsidP="00B742E5">
            <w:pPr>
              <w:tabs>
                <w:tab w:val="decimal" w:pos="540"/>
              </w:tabs>
              <w:suppressAutoHyphens/>
              <w:spacing w:after="0" w:line="260" w:lineRule="exac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64,864</w:t>
            </w:r>
          </w:p>
        </w:tc>
        <w:tc>
          <w:tcPr>
            <w:tcW w:w="84" w:type="dxa"/>
            <w:vAlign w:val="bottom"/>
          </w:tcPr>
          <w:p w14:paraId="3AC31F7A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A9B67C8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36,154</w:t>
            </w:r>
          </w:p>
        </w:tc>
        <w:tc>
          <w:tcPr>
            <w:tcW w:w="103" w:type="dxa"/>
            <w:vAlign w:val="bottom"/>
          </w:tcPr>
          <w:p w14:paraId="66E9430A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DBDB93E" w14:textId="77777777" w:rsidR="00B742E5" w:rsidRPr="00B742E5" w:rsidRDefault="00B742E5" w:rsidP="00B742E5">
            <w:pPr>
              <w:tabs>
                <w:tab w:val="decimal" w:pos="383"/>
              </w:tabs>
              <w:suppressAutoHyphens/>
              <w:spacing w:after="0" w:line="260" w:lineRule="exact"/>
              <w:ind w:right="-2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17,821</w:t>
            </w:r>
          </w:p>
        </w:tc>
        <w:tc>
          <w:tcPr>
            <w:tcW w:w="71" w:type="dxa"/>
            <w:vAlign w:val="bottom"/>
          </w:tcPr>
          <w:p w14:paraId="12783480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882D616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31,237</w:t>
            </w:r>
          </w:p>
        </w:tc>
        <w:tc>
          <w:tcPr>
            <w:tcW w:w="89" w:type="dxa"/>
            <w:vAlign w:val="bottom"/>
          </w:tcPr>
          <w:p w14:paraId="3E5BDDB0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5547EA7" w14:textId="77777777" w:rsidR="00B742E5" w:rsidRPr="00B742E5" w:rsidRDefault="00B742E5" w:rsidP="00712B9F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2,113,787</w:t>
            </w:r>
          </w:p>
        </w:tc>
        <w:tc>
          <w:tcPr>
            <w:tcW w:w="38" w:type="dxa"/>
          </w:tcPr>
          <w:p w14:paraId="758BC513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0E146623" w14:textId="77777777" w:rsidR="00B742E5" w:rsidRPr="00B742E5" w:rsidRDefault="00B742E5" w:rsidP="00B742E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3F9F067C" w14:textId="77777777" w:rsidR="00B742E5" w:rsidRPr="00B742E5" w:rsidRDefault="00B742E5" w:rsidP="00B742E5">
            <w:pPr>
              <w:tabs>
                <w:tab w:val="decimal" w:pos="632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1,959,899</w:t>
            </w:r>
          </w:p>
        </w:tc>
        <w:tc>
          <w:tcPr>
            <w:tcW w:w="42" w:type="dxa"/>
            <w:vAlign w:val="bottom"/>
          </w:tcPr>
          <w:p w14:paraId="52C89E9C" w14:textId="77777777" w:rsidR="00B742E5" w:rsidRPr="00B742E5" w:rsidRDefault="00B742E5" w:rsidP="00B742E5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75799F29" w14:textId="77777777" w:rsidR="00B742E5" w:rsidRPr="00B742E5" w:rsidRDefault="00B742E5" w:rsidP="00B742E5">
            <w:pPr>
              <w:tabs>
                <w:tab w:val="decimal" w:pos="6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64,628</w:t>
            </w:r>
          </w:p>
        </w:tc>
        <w:tc>
          <w:tcPr>
            <w:tcW w:w="92" w:type="dxa"/>
            <w:vAlign w:val="bottom"/>
          </w:tcPr>
          <w:p w14:paraId="55DBD597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D9DD8B2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36,154</w:t>
            </w:r>
          </w:p>
        </w:tc>
        <w:tc>
          <w:tcPr>
            <w:tcW w:w="89" w:type="dxa"/>
            <w:vAlign w:val="bottom"/>
          </w:tcPr>
          <w:p w14:paraId="5B8F1282" w14:textId="77777777" w:rsidR="00B742E5" w:rsidRPr="00B742E5" w:rsidRDefault="00B742E5" w:rsidP="00B742E5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AC5EA28" w14:textId="77777777" w:rsidR="00B742E5" w:rsidRPr="00B742E5" w:rsidRDefault="00B742E5" w:rsidP="00B742E5">
            <w:pPr>
              <w:tabs>
                <w:tab w:val="decimal" w:pos="567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17,821</w:t>
            </w:r>
          </w:p>
        </w:tc>
        <w:tc>
          <w:tcPr>
            <w:tcW w:w="80" w:type="dxa"/>
            <w:vAlign w:val="bottom"/>
          </w:tcPr>
          <w:p w14:paraId="35B4CDB5" w14:textId="77777777" w:rsidR="00B742E5" w:rsidRPr="00B742E5" w:rsidRDefault="00B742E5" w:rsidP="00B742E5">
            <w:pPr>
              <w:tabs>
                <w:tab w:val="decimal" w:pos="560"/>
                <w:tab w:val="decimal" w:pos="705"/>
              </w:tabs>
              <w:suppressAutoHyphens/>
              <w:spacing w:after="0" w:line="240" w:lineRule="atLeast"/>
              <w:ind w:left="-105" w:right="-2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74447609" w14:textId="77777777" w:rsidR="00B742E5" w:rsidRPr="00B742E5" w:rsidRDefault="00B742E5" w:rsidP="00B742E5">
            <w:pPr>
              <w:tabs>
                <w:tab w:val="decimal" w:pos="524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30,374</w:t>
            </w:r>
          </w:p>
        </w:tc>
        <w:tc>
          <w:tcPr>
            <w:tcW w:w="103" w:type="dxa"/>
            <w:vAlign w:val="bottom"/>
          </w:tcPr>
          <w:p w14:paraId="01713CF2" w14:textId="77777777" w:rsidR="00B742E5" w:rsidRPr="00B742E5" w:rsidRDefault="00B742E5" w:rsidP="00B742E5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703BC52F" w14:textId="77777777" w:rsidR="00B742E5" w:rsidRPr="00B742E5" w:rsidRDefault="00B742E5" w:rsidP="00712B9F">
            <w:pPr>
              <w:tabs>
                <w:tab w:val="decimal" w:pos="679"/>
              </w:tabs>
              <w:suppressAutoHyphens/>
              <w:spacing w:after="0" w:line="260" w:lineRule="exac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2,108,876</w:t>
            </w:r>
          </w:p>
        </w:tc>
      </w:tr>
    </w:tbl>
    <w:p w14:paraId="2637C34E" w14:textId="77777777" w:rsidR="00B742E5" w:rsidRPr="00B742E5" w:rsidRDefault="00B742E5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2"/>
          <w:szCs w:val="2"/>
          <w:lang w:eastAsia="zh-CN"/>
        </w:rPr>
      </w:pPr>
    </w:p>
    <w:p w14:paraId="444C5D81" w14:textId="77777777" w:rsidR="00B742E5" w:rsidRPr="00B742E5" w:rsidRDefault="00B742E5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</w:p>
    <w:p w14:paraId="40ABF35B" w14:textId="77777777" w:rsidR="00B742E5" w:rsidRPr="00B742E5" w:rsidRDefault="00B742E5" w:rsidP="00B742E5">
      <w:pPr>
        <w:suppressAutoHyphens/>
        <w:spacing w:after="0" w:line="160" w:lineRule="exact"/>
        <w:ind w:right="-29"/>
        <w:jc w:val="both"/>
        <w:rPr>
          <w:rFonts w:ascii="Angsana New" w:eastAsia="Times New Roman" w:hAnsi="Angsana New" w:cs="Angsana New"/>
          <w:color w:val="000000"/>
          <w:sz w:val="16"/>
          <w:szCs w:val="16"/>
          <w:highlight w:val="cyan"/>
          <w:lang w:eastAsia="zh-CN"/>
        </w:rPr>
      </w:pPr>
    </w:p>
    <w:p w14:paraId="1FA3CD91" w14:textId="77777777" w:rsidR="00B742E5" w:rsidRPr="00B742E5" w:rsidRDefault="00B742E5" w:rsidP="00B742E5">
      <w:pPr>
        <w:tabs>
          <w:tab w:val="left" w:pos="1170"/>
        </w:tabs>
        <w:suppressAutoHyphens/>
        <w:spacing w:after="0" w:line="240" w:lineRule="atLeast"/>
        <w:ind w:left="1080" w:right="-29" w:hanging="540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A11EF8B" w14:textId="77777777" w:rsidR="00B742E5" w:rsidRPr="00B742E5" w:rsidRDefault="00B742E5" w:rsidP="00B742E5">
      <w:pPr>
        <w:tabs>
          <w:tab w:val="left" w:pos="1170"/>
        </w:tabs>
        <w:suppressAutoHyphens/>
        <w:spacing w:after="0" w:line="240" w:lineRule="atLeast"/>
        <w:ind w:left="1080" w:right="-29" w:hanging="540"/>
        <w:jc w:val="both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4D1F865B" w14:textId="77777777" w:rsidR="00B742E5" w:rsidRPr="003F339B" w:rsidRDefault="00B742E5" w:rsidP="00C80274">
      <w:pPr>
        <w:numPr>
          <w:ilvl w:val="1"/>
          <w:numId w:val="33"/>
        </w:numPr>
        <w:suppressAutoHyphens/>
        <w:spacing w:after="0" w:line="240" w:lineRule="auto"/>
        <w:ind w:left="540" w:right="-28" w:hanging="549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  <w:r w:rsidRPr="003F339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จำแนกตาม</w:t>
      </w:r>
      <w:r w:rsidRPr="003F339B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ประเภทเครื่องมือทางการเงิน</w:t>
      </w:r>
    </w:p>
    <w:p w14:paraId="4D722940" w14:textId="77777777" w:rsidR="00B742E5" w:rsidRPr="00B742E5" w:rsidRDefault="00B742E5" w:rsidP="003F339B">
      <w:pPr>
        <w:suppressAutoHyphens/>
        <w:spacing w:after="0" w:line="240" w:lineRule="auto"/>
        <w:ind w:right="1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101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062"/>
        <w:gridCol w:w="1440"/>
        <w:gridCol w:w="270"/>
        <w:gridCol w:w="1350"/>
        <w:gridCol w:w="270"/>
        <w:gridCol w:w="1170"/>
        <w:gridCol w:w="270"/>
        <w:gridCol w:w="1269"/>
      </w:tblGrid>
      <w:tr w:rsidR="00B742E5" w:rsidRPr="00193C27" w14:paraId="65EEDDA1" w14:textId="77777777" w:rsidTr="00B862A8">
        <w:trPr>
          <w:trHeight w:val="335"/>
        </w:trPr>
        <w:tc>
          <w:tcPr>
            <w:tcW w:w="3062" w:type="dxa"/>
            <w:shd w:val="clear" w:color="auto" w:fill="auto"/>
            <w:vAlign w:val="bottom"/>
          </w:tcPr>
          <w:p w14:paraId="2FA54E13" w14:textId="77777777" w:rsidR="00B742E5" w:rsidRPr="00193C27" w:rsidRDefault="00B742E5" w:rsidP="00113513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6039" w:type="dxa"/>
            <w:gridSpan w:val="7"/>
            <w:shd w:val="clear" w:color="auto" w:fill="auto"/>
            <w:vAlign w:val="bottom"/>
          </w:tcPr>
          <w:p w14:paraId="73B0EFDD" w14:textId="77777777" w:rsidR="00B742E5" w:rsidRPr="00193C27" w:rsidRDefault="00B742E5" w:rsidP="00113513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742E5" w:rsidRPr="00193C27" w14:paraId="59166917" w14:textId="77777777" w:rsidTr="00B862A8">
        <w:trPr>
          <w:trHeight w:val="335"/>
        </w:trPr>
        <w:tc>
          <w:tcPr>
            <w:tcW w:w="3062" w:type="dxa"/>
            <w:shd w:val="clear" w:color="auto" w:fill="auto"/>
            <w:vAlign w:val="bottom"/>
          </w:tcPr>
          <w:p w14:paraId="17B95C82" w14:textId="77777777" w:rsidR="00B742E5" w:rsidRPr="00193C27" w:rsidRDefault="00B742E5" w:rsidP="00113513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6039" w:type="dxa"/>
            <w:gridSpan w:val="7"/>
            <w:shd w:val="clear" w:color="auto" w:fill="auto"/>
            <w:vAlign w:val="bottom"/>
          </w:tcPr>
          <w:p w14:paraId="3D1E93BC" w14:textId="747C8916" w:rsidR="00B742E5" w:rsidRPr="00193C27" w:rsidRDefault="00B742E5" w:rsidP="00113513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  <w:r w:rsidR="00C92902" w:rsidRPr="00193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="00C92902"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กันยายน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3F339B" w:rsidRPr="00193C27" w14:paraId="24145E57" w14:textId="77777777" w:rsidTr="00B862A8">
        <w:trPr>
          <w:trHeight w:val="322"/>
        </w:trPr>
        <w:tc>
          <w:tcPr>
            <w:tcW w:w="3062" w:type="dxa"/>
            <w:shd w:val="clear" w:color="auto" w:fill="auto"/>
            <w:vAlign w:val="bottom"/>
          </w:tcPr>
          <w:p w14:paraId="4BCA705F" w14:textId="77777777" w:rsidR="003F339B" w:rsidRPr="00193C27" w:rsidRDefault="003F339B" w:rsidP="00113513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45BE43" w14:textId="009CE2B0" w:rsidR="003F339B" w:rsidRPr="00193C27" w:rsidRDefault="003F339B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แก่ลูกหนี้และสถาบันการเงิน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0CA55" w14:textId="77777777" w:rsidR="003F339B" w:rsidRPr="00193C27" w:rsidRDefault="003F339B" w:rsidP="0011351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7F0F58" w14:textId="77777777" w:rsidR="003F339B" w:rsidRPr="00193C27" w:rsidRDefault="003F339B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เงินรับฝากกับ</w:t>
            </w:r>
            <w:r w:rsidRPr="00193C27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eastAsia="zh-CN"/>
              </w:rPr>
              <w:t>สถาบันการเงิน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C9589" w14:textId="77777777" w:rsidR="003F339B" w:rsidRPr="00193C27" w:rsidRDefault="003F339B" w:rsidP="0011351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817845" w14:textId="77777777" w:rsidR="003F339B" w:rsidRPr="00193C27" w:rsidRDefault="003F339B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BE30" w14:textId="77777777" w:rsidR="003F339B" w:rsidRPr="00193C27" w:rsidRDefault="003F339B" w:rsidP="0011351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C689B24" w14:textId="77777777" w:rsidR="003F339B" w:rsidRPr="00193C27" w:rsidRDefault="003F339B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742E5" w:rsidRPr="00193C27" w14:paraId="67D9A86E" w14:textId="77777777" w:rsidTr="00B862A8">
        <w:trPr>
          <w:trHeight w:val="335"/>
        </w:trPr>
        <w:tc>
          <w:tcPr>
            <w:tcW w:w="3062" w:type="dxa"/>
            <w:shd w:val="clear" w:color="auto" w:fill="auto"/>
            <w:vAlign w:val="bottom"/>
          </w:tcPr>
          <w:p w14:paraId="3C73F42A" w14:textId="77777777" w:rsidR="00B742E5" w:rsidRPr="00193C27" w:rsidRDefault="00B742E5" w:rsidP="00113513">
            <w:pPr>
              <w:suppressAutoHyphens/>
              <w:spacing w:after="0" w:line="240" w:lineRule="auto"/>
              <w:ind w:left="-18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039" w:type="dxa"/>
            <w:gridSpan w:val="7"/>
            <w:shd w:val="clear" w:color="auto" w:fill="auto"/>
          </w:tcPr>
          <w:p w14:paraId="476AD0D0" w14:textId="77777777" w:rsidR="00B742E5" w:rsidRPr="00193C27" w:rsidRDefault="00B742E5" w:rsidP="00113513">
            <w:pPr>
              <w:tabs>
                <w:tab w:val="decimal" w:pos="668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D128F0" w:rsidRPr="00193C27" w14:paraId="1E21CED3" w14:textId="77777777" w:rsidTr="00B862A8">
        <w:trPr>
          <w:trHeight w:val="149"/>
        </w:trPr>
        <w:tc>
          <w:tcPr>
            <w:tcW w:w="3062" w:type="dxa"/>
            <w:shd w:val="clear" w:color="auto" w:fill="auto"/>
            <w:vAlign w:val="bottom"/>
          </w:tcPr>
          <w:p w14:paraId="241F813E" w14:textId="2D81A168" w:rsidR="00D128F0" w:rsidRPr="00193C27" w:rsidRDefault="00D128F0" w:rsidP="00D128F0">
            <w:pPr>
              <w:suppressAutoHyphens/>
              <w:spacing w:after="0" w:line="240" w:lineRule="auto"/>
              <w:ind w:right="-108" w:hanging="1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DF5F9" w14:textId="02929C0C" w:rsidR="00D128F0" w:rsidRPr="00193C27" w:rsidRDefault="00D128F0" w:rsidP="00B862A8">
            <w:pPr>
              <w:tabs>
                <w:tab w:val="decimal" w:pos="1156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2,428,951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2321E" w14:textId="77777777" w:rsidR="00D128F0" w:rsidRPr="00193C27" w:rsidRDefault="00D128F0" w:rsidP="00712B9F">
            <w:pPr>
              <w:tabs>
                <w:tab w:val="decimal" w:pos="702"/>
                <w:tab w:val="decimal" w:pos="945"/>
                <w:tab w:val="decimal" w:pos="100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096884" w14:textId="4D791DAC" w:rsidR="00D128F0" w:rsidRPr="00193C27" w:rsidRDefault="00D128F0" w:rsidP="00B862A8">
            <w:pPr>
              <w:tabs>
                <w:tab w:val="decimal" w:pos="1129"/>
              </w:tabs>
              <w:suppressAutoHyphens/>
              <w:spacing w:after="0" w:line="240" w:lineRule="auto"/>
              <w:ind w:left="-415" w:right="-6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40,121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FB4B98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A8FF689" w14:textId="3A743ADC" w:rsidR="00D128F0" w:rsidRPr="00193C27" w:rsidRDefault="00D128F0" w:rsidP="00B862A8">
            <w:pPr>
              <w:tabs>
                <w:tab w:val="decimal" w:pos="952"/>
              </w:tabs>
              <w:suppressAutoHyphens/>
              <w:spacing w:after="0" w:line="240" w:lineRule="auto"/>
              <w:ind w:right="-6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311,520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1CA53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right="-6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8CCA6A5" w14:textId="1802DF91" w:rsidR="00D128F0" w:rsidRPr="00193C27" w:rsidRDefault="00D128F0" w:rsidP="00712B9F">
            <w:pPr>
              <w:tabs>
                <w:tab w:val="decimal" w:pos="964"/>
              </w:tabs>
              <w:suppressAutoHyphens/>
              <w:spacing w:after="0" w:line="240" w:lineRule="auto"/>
              <w:ind w:left="-415" w:right="-6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2,780,592</w:t>
            </w:r>
          </w:p>
        </w:tc>
      </w:tr>
      <w:tr w:rsidR="00D128F0" w:rsidRPr="00193C27" w14:paraId="261D2FFD" w14:textId="77777777" w:rsidTr="00B862A8">
        <w:trPr>
          <w:trHeight w:val="335"/>
        </w:trPr>
        <w:tc>
          <w:tcPr>
            <w:tcW w:w="3062" w:type="dxa"/>
            <w:shd w:val="clear" w:color="auto" w:fill="auto"/>
            <w:vAlign w:val="bottom"/>
          </w:tcPr>
          <w:p w14:paraId="1208480D" w14:textId="1F745CED" w:rsidR="00D128F0" w:rsidRPr="00193C27" w:rsidRDefault="00D128F0" w:rsidP="00D128F0">
            <w:pPr>
              <w:suppressAutoHyphens/>
              <w:spacing w:after="0" w:line="240" w:lineRule="auto"/>
              <w:ind w:right="-108" w:hanging="1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="000104C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0D491" w14:textId="414788C1" w:rsidR="00D128F0" w:rsidRPr="00B862A8" w:rsidRDefault="00D128F0" w:rsidP="00B862A8">
            <w:pPr>
              <w:tabs>
                <w:tab w:val="decimal" w:pos="1156"/>
              </w:tabs>
              <w:suppressAutoHyphens/>
              <w:spacing w:after="0" w:line="240" w:lineRule="auto"/>
              <w:ind w:left="-415" w:right="-23"/>
              <w:rPr>
                <w:rFonts w:asciiTheme="majorBidi" w:hAnsiTheme="majorBidi" w:cstheme="majorBidi"/>
                <w:sz w:val="28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202,572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7A136" w14:textId="77777777" w:rsidR="00D128F0" w:rsidRPr="00193C27" w:rsidRDefault="00D128F0" w:rsidP="00712B9F">
            <w:pPr>
              <w:tabs>
                <w:tab w:val="decimal" w:pos="702"/>
                <w:tab w:val="decimal" w:pos="945"/>
                <w:tab w:val="decimal" w:pos="100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E042A0" w14:textId="70562E19" w:rsidR="00D128F0" w:rsidRPr="00193C27" w:rsidRDefault="00D128F0" w:rsidP="00B862A8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68BBD5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DFAADB3" w14:textId="35337B0E" w:rsidR="00D128F0" w:rsidRPr="00193C27" w:rsidRDefault="00D128F0" w:rsidP="00B862A8">
            <w:pPr>
              <w:tabs>
                <w:tab w:val="decimal" w:pos="794"/>
              </w:tabs>
              <w:suppressAutoHyphens/>
              <w:spacing w:after="0" w:line="240" w:lineRule="auto"/>
              <w:ind w:left="-235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68545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ADAC751" w14:textId="1304993D" w:rsidR="00D128F0" w:rsidRPr="00193C27" w:rsidRDefault="00D128F0" w:rsidP="00712B9F">
            <w:pPr>
              <w:tabs>
                <w:tab w:val="decimal" w:pos="964"/>
              </w:tabs>
              <w:suppressAutoHyphens/>
              <w:spacing w:after="0" w:line="240" w:lineRule="auto"/>
              <w:ind w:left="-415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202,572</w:t>
            </w:r>
          </w:p>
        </w:tc>
      </w:tr>
      <w:tr w:rsidR="00D128F0" w:rsidRPr="00193C27" w14:paraId="286B2663" w14:textId="77777777" w:rsidTr="00B862A8">
        <w:trPr>
          <w:trHeight w:val="335"/>
        </w:trPr>
        <w:tc>
          <w:tcPr>
            <w:tcW w:w="3062" w:type="dxa"/>
            <w:shd w:val="clear" w:color="auto" w:fill="auto"/>
            <w:vAlign w:val="bottom"/>
          </w:tcPr>
          <w:p w14:paraId="48C6D447" w14:textId="344928BB" w:rsidR="00D128F0" w:rsidRPr="00193C27" w:rsidRDefault="00D128F0" w:rsidP="00D128F0">
            <w:pPr>
              <w:suppressAutoHyphens/>
              <w:spacing w:after="0" w:line="240" w:lineRule="auto"/>
              <w:ind w:right="-108" w:hanging="1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193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A79B1" w14:textId="327761C6" w:rsidR="00D128F0" w:rsidRPr="00B862A8" w:rsidRDefault="00D128F0" w:rsidP="00B862A8">
            <w:pPr>
              <w:tabs>
                <w:tab w:val="decimal" w:pos="1156"/>
              </w:tabs>
              <w:suppressAutoHyphens/>
              <w:spacing w:after="0" w:line="240" w:lineRule="auto"/>
              <w:ind w:left="-415" w:right="-23"/>
              <w:rPr>
                <w:rFonts w:asciiTheme="majorBidi" w:hAnsiTheme="majorBidi" w:cstheme="majorBidi"/>
                <w:sz w:val="28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90,974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B433C" w14:textId="77777777" w:rsidR="00D128F0" w:rsidRPr="00193C27" w:rsidRDefault="00D128F0" w:rsidP="00712B9F">
            <w:pPr>
              <w:tabs>
                <w:tab w:val="decimal" w:pos="702"/>
                <w:tab w:val="decimal" w:pos="945"/>
                <w:tab w:val="decimal" w:pos="100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3F16A9" w14:textId="28EEADA4" w:rsidR="00D128F0" w:rsidRPr="00193C27" w:rsidRDefault="00D128F0" w:rsidP="00B862A8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51E45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7724D8" w14:textId="678835B5" w:rsidR="00D128F0" w:rsidRPr="00193C27" w:rsidRDefault="00D128F0" w:rsidP="00B862A8">
            <w:pPr>
              <w:tabs>
                <w:tab w:val="decimal" w:pos="794"/>
              </w:tabs>
              <w:suppressAutoHyphens/>
              <w:spacing w:after="0" w:line="240" w:lineRule="auto"/>
              <w:ind w:left="-235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D3BE7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1A1D4BD" w14:textId="6F814561" w:rsidR="00D128F0" w:rsidRPr="00193C27" w:rsidRDefault="00D128F0" w:rsidP="00712B9F">
            <w:pPr>
              <w:tabs>
                <w:tab w:val="decimal" w:pos="964"/>
              </w:tabs>
              <w:suppressAutoHyphens/>
              <w:spacing w:after="0" w:line="240" w:lineRule="auto"/>
              <w:ind w:left="-415" w:right="-6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sz w:val="28"/>
              </w:rPr>
              <w:t>90,974</w:t>
            </w:r>
          </w:p>
        </w:tc>
      </w:tr>
      <w:tr w:rsidR="00D128F0" w:rsidRPr="00193C27" w14:paraId="0D821F08" w14:textId="77777777" w:rsidTr="00B862A8">
        <w:trPr>
          <w:trHeight w:val="335"/>
        </w:trPr>
        <w:tc>
          <w:tcPr>
            <w:tcW w:w="3062" w:type="dxa"/>
            <w:shd w:val="clear" w:color="auto" w:fill="auto"/>
            <w:vAlign w:val="bottom"/>
          </w:tcPr>
          <w:p w14:paraId="31AC61A2" w14:textId="77777777" w:rsidR="00D128F0" w:rsidRPr="00193C27" w:rsidRDefault="00D128F0" w:rsidP="00D128F0">
            <w:pPr>
              <w:suppressAutoHyphens/>
              <w:snapToGrid w:val="0"/>
              <w:spacing w:after="0" w:line="240" w:lineRule="auto"/>
              <w:ind w:right="-108" w:hanging="1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193C2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2A4A23" w14:textId="4D4F9844" w:rsidR="00D128F0" w:rsidRPr="00B862A8" w:rsidRDefault="00D128F0" w:rsidP="00B862A8">
            <w:pPr>
              <w:tabs>
                <w:tab w:val="decimal" w:pos="1156"/>
              </w:tabs>
              <w:suppressAutoHyphens/>
              <w:spacing w:after="0" w:line="240" w:lineRule="auto"/>
              <w:ind w:left="-415" w:right="-2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62A8">
              <w:rPr>
                <w:rFonts w:asciiTheme="majorBidi" w:hAnsiTheme="majorBidi" w:cstheme="majorBidi"/>
                <w:b/>
                <w:bCs/>
                <w:sz w:val="28"/>
              </w:rPr>
              <w:t>2,722,497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AE2BB" w14:textId="77777777" w:rsidR="00D128F0" w:rsidRPr="00193C27" w:rsidRDefault="00D128F0" w:rsidP="00712B9F">
            <w:pPr>
              <w:tabs>
                <w:tab w:val="decimal" w:pos="702"/>
                <w:tab w:val="decimal" w:pos="945"/>
                <w:tab w:val="decimal" w:pos="100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188D463" w14:textId="019156A1" w:rsidR="00D128F0" w:rsidRPr="00193C27" w:rsidRDefault="00D128F0" w:rsidP="00B862A8">
            <w:pPr>
              <w:tabs>
                <w:tab w:val="decimal" w:pos="1129"/>
              </w:tabs>
              <w:suppressAutoHyphens/>
              <w:spacing w:after="0" w:line="240" w:lineRule="auto"/>
              <w:ind w:left="-415" w:right="-6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b/>
                <w:bCs/>
                <w:sz w:val="28"/>
              </w:rPr>
              <w:t>40,121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89323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416FE6" w14:textId="3FB4FD82" w:rsidR="00D128F0" w:rsidRPr="00193C27" w:rsidRDefault="00D128F0" w:rsidP="00B862A8">
            <w:pPr>
              <w:tabs>
                <w:tab w:val="decimal" w:pos="952"/>
              </w:tabs>
              <w:suppressAutoHyphens/>
              <w:spacing w:after="0" w:line="240" w:lineRule="auto"/>
              <w:ind w:right="-6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b/>
                <w:bCs/>
                <w:sz w:val="28"/>
              </w:rPr>
              <w:t>311,520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E7749" w14:textId="77777777" w:rsidR="00D128F0" w:rsidRPr="00193C27" w:rsidRDefault="00D128F0" w:rsidP="00712B9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B7A6AD" w14:textId="1D6E45B6" w:rsidR="00D128F0" w:rsidRPr="00193C27" w:rsidRDefault="00D128F0" w:rsidP="009C5340">
            <w:pPr>
              <w:tabs>
                <w:tab w:val="decimal" w:pos="964"/>
              </w:tabs>
              <w:suppressAutoHyphens/>
              <w:spacing w:after="0" w:line="240" w:lineRule="auto"/>
              <w:ind w:left="-415" w:right="-6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93C27">
              <w:rPr>
                <w:rFonts w:asciiTheme="majorBidi" w:hAnsiTheme="majorBidi" w:cstheme="majorBidi"/>
                <w:b/>
                <w:bCs/>
                <w:sz w:val="28"/>
              </w:rPr>
              <w:t>3,074,138</w:t>
            </w:r>
          </w:p>
        </w:tc>
      </w:tr>
    </w:tbl>
    <w:p w14:paraId="53ED23C3" w14:textId="77777777" w:rsidR="00B742E5" w:rsidRPr="00B500BA" w:rsidRDefault="00B742E5" w:rsidP="00113513">
      <w:pPr>
        <w:tabs>
          <w:tab w:val="left" w:pos="270"/>
          <w:tab w:val="left" w:pos="1260"/>
        </w:tabs>
        <w:suppressAutoHyphens/>
        <w:spacing w:after="0" w:line="240" w:lineRule="auto"/>
        <w:ind w:left="990" w:right="-29"/>
        <w:rPr>
          <w:rFonts w:asciiTheme="majorBidi" w:eastAsia="Times New Roman" w:hAnsiTheme="majorBidi" w:cstheme="majorBidi"/>
          <w:color w:val="000000"/>
          <w:sz w:val="16"/>
          <w:szCs w:val="16"/>
          <w:vertAlign w:val="superscript"/>
          <w:lang w:eastAsia="zh-CN"/>
        </w:rPr>
      </w:pPr>
    </w:p>
    <w:p w14:paraId="4B81CFF9" w14:textId="19DB4F53" w:rsidR="00B742E5" w:rsidRPr="00B742E5" w:rsidRDefault="00B742E5" w:rsidP="00055550">
      <w:pPr>
        <w:tabs>
          <w:tab w:val="left" w:pos="270"/>
          <w:tab w:val="left" w:pos="810"/>
          <w:tab w:val="left" w:pos="1440"/>
        </w:tabs>
        <w:suppressAutoHyphens/>
        <w:spacing w:after="0" w:line="240" w:lineRule="auto"/>
        <w:ind w:left="540" w:right="-29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="00055550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4E145F05" w14:textId="77777777" w:rsidR="00B742E5" w:rsidRPr="00B742E5" w:rsidRDefault="00B742E5" w:rsidP="00B742E5">
      <w:pPr>
        <w:suppressAutoHyphens/>
        <w:spacing w:after="0" w:line="240" w:lineRule="auto"/>
        <w:ind w:right="1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270"/>
        <w:gridCol w:w="1260"/>
        <w:gridCol w:w="270"/>
        <w:gridCol w:w="1080"/>
        <w:gridCol w:w="270"/>
        <w:gridCol w:w="1170"/>
        <w:gridCol w:w="270"/>
        <w:gridCol w:w="1155"/>
        <w:gridCol w:w="15"/>
      </w:tblGrid>
      <w:tr w:rsidR="00B742E5" w:rsidRPr="00263102" w14:paraId="06F5A2C0" w14:textId="77777777" w:rsidTr="00B862A8">
        <w:trPr>
          <w:gridAfter w:val="1"/>
          <w:wAfter w:w="15" w:type="dxa"/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7E8E1B4E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7005" w:type="dxa"/>
            <w:gridSpan w:val="9"/>
            <w:shd w:val="clear" w:color="auto" w:fill="auto"/>
            <w:vAlign w:val="bottom"/>
          </w:tcPr>
          <w:p w14:paraId="2CBA6D08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742E5" w:rsidRPr="00263102" w14:paraId="6EF72838" w14:textId="77777777" w:rsidTr="00B862A8">
        <w:trPr>
          <w:gridAfter w:val="1"/>
          <w:wAfter w:w="15" w:type="dxa"/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1871673C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7005" w:type="dxa"/>
            <w:gridSpan w:val="9"/>
            <w:shd w:val="clear" w:color="auto" w:fill="auto"/>
            <w:vAlign w:val="bottom"/>
          </w:tcPr>
          <w:p w14:paraId="51922736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</w:tr>
      <w:tr w:rsidR="00B742E5" w:rsidRPr="00263102" w14:paraId="13E23BD9" w14:textId="77777777" w:rsidTr="00B862A8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1ACED1E0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5636A6" w14:textId="77777777" w:rsidR="00B742E5" w:rsidRPr="00263102" w:rsidRDefault="00B742E5" w:rsidP="00B742E5">
            <w:pPr>
              <w:suppressAutoHyphens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br/>
            </w:r>
            <w:r w:rsidRPr="0026310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แก่ลูกหนี้</w:t>
            </w: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B4198" w14:textId="77777777" w:rsidR="00B742E5" w:rsidRPr="00263102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901C0A" w14:textId="77777777" w:rsidR="00B742E5" w:rsidRPr="00263102" w:rsidRDefault="00B742E5" w:rsidP="00B742E5">
            <w:pPr>
              <w:suppressAutoHyphens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</w:t>
            </w:r>
            <w:r w:rsidRPr="00263102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ให้สินเชื่อสถาบั</w:t>
            </w:r>
            <w:r w:rsidRPr="00263102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น</w:t>
            </w:r>
            <w:r w:rsidRPr="00263102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การเงิน</w:t>
            </w:r>
            <w:r w:rsidRPr="00263102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091D7" w14:textId="77777777" w:rsidR="00B742E5" w:rsidRPr="00263102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378F4A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0EDD5" w14:textId="77777777" w:rsidR="00B742E5" w:rsidRPr="00263102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331106C" w14:textId="77777777" w:rsidR="00B742E5" w:rsidRPr="00263102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  <w:p w14:paraId="7C4FC570" w14:textId="77777777" w:rsidR="00B742E5" w:rsidRPr="00263102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val="x-none" w:eastAsia="zh-CN"/>
              </w:rPr>
              <w:t>สินทรัพย์อื่น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66176" w14:textId="77777777" w:rsidR="00B742E5" w:rsidRPr="00263102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E5A470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742E5" w:rsidRPr="00263102" w14:paraId="23A102A3" w14:textId="77777777" w:rsidTr="00B862A8">
        <w:trPr>
          <w:gridAfter w:val="1"/>
          <w:wAfter w:w="15" w:type="dxa"/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691EC188" w14:textId="77777777" w:rsidR="00B742E5" w:rsidRPr="00263102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7005" w:type="dxa"/>
            <w:gridSpan w:val="9"/>
            <w:shd w:val="clear" w:color="auto" w:fill="auto"/>
          </w:tcPr>
          <w:p w14:paraId="5BF3661B" w14:textId="77777777" w:rsidR="00B742E5" w:rsidRPr="00263102" w:rsidRDefault="00B742E5" w:rsidP="00B742E5">
            <w:pPr>
              <w:tabs>
                <w:tab w:val="decimal" w:pos="668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263102" w14:paraId="0A7A4CE9" w14:textId="77777777" w:rsidTr="00B862A8">
        <w:trPr>
          <w:trHeight w:val="149"/>
        </w:trPr>
        <w:tc>
          <w:tcPr>
            <w:tcW w:w="2070" w:type="dxa"/>
            <w:shd w:val="clear" w:color="auto" w:fill="auto"/>
            <w:vAlign w:val="bottom"/>
          </w:tcPr>
          <w:p w14:paraId="72EEDF1C" w14:textId="77777777" w:rsidR="00B742E5" w:rsidRPr="00263102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จัดชั้นปกติ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F22257" w14:textId="77777777" w:rsidR="00B742E5" w:rsidRPr="00C7513F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1,966,438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C5678" w14:textId="77777777" w:rsidR="00B742E5" w:rsidRPr="00C7513F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2E24E3" w14:textId="77777777" w:rsidR="00B742E5" w:rsidRPr="00C7513F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385,755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A1CDD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2229F" w14:textId="77777777" w:rsidR="00B742E5" w:rsidRPr="00C7513F" w:rsidRDefault="00B742E5" w:rsidP="00910F9A">
            <w:pPr>
              <w:tabs>
                <w:tab w:val="decimal" w:pos="730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733E3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1CE4456" w14:textId="77777777" w:rsidR="00B742E5" w:rsidRPr="00C7513F" w:rsidRDefault="00B742E5" w:rsidP="009C5340">
            <w:pPr>
              <w:tabs>
                <w:tab w:val="decimal" w:pos="886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06BE9" w14:textId="77777777" w:rsidR="00B742E5" w:rsidRPr="00C7513F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D8AD39" w14:textId="77777777" w:rsidR="00B742E5" w:rsidRPr="00C7513F" w:rsidRDefault="00B742E5" w:rsidP="00EE245F">
            <w:pPr>
              <w:tabs>
                <w:tab w:val="decimal" w:pos="882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2,352,271</w:t>
            </w:r>
          </w:p>
        </w:tc>
      </w:tr>
      <w:tr w:rsidR="00B742E5" w:rsidRPr="00263102" w14:paraId="62A3BAA0" w14:textId="77777777" w:rsidTr="00B862A8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10E53B06" w14:textId="77777777" w:rsidR="00B742E5" w:rsidRPr="00263102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จัดชั้นกล่าวถึงเป็นพิเศษ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160762" w14:textId="77777777" w:rsidR="00B742E5" w:rsidRPr="00C7513F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64,996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608E6" w14:textId="77777777" w:rsidR="00B742E5" w:rsidRPr="00C7513F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3058A4" w14:textId="77777777" w:rsidR="00B742E5" w:rsidRPr="00C7513F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  <w:cs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55370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EAA95" w14:textId="77777777" w:rsidR="00B742E5" w:rsidRPr="00C7513F" w:rsidRDefault="00B742E5" w:rsidP="00910F9A">
            <w:pPr>
              <w:tabs>
                <w:tab w:val="decimal" w:pos="730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2E720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4E99E08" w14:textId="77777777" w:rsidR="00B742E5" w:rsidRPr="00C7513F" w:rsidRDefault="00B742E5" w:rsidP="009C5340">
            <w:pPr>
              <w:tabs>
                <w:tab w:val="decimal" w:pos="886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03F7F" w14:textId="77777777" w:rsidR="00B742E5" w:rsidRPr="00C7513F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70B385" w14:textId="77777777" w:rsidR="00B742E5" w:rsidRPr="00C7513F" w:rsidRDefault="00B742E5" w:rsidP="00EE245F">
            <w:pPr>
              <w:tabs>
                <w:tab w:val="decimal" w:pos="882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65,081</w:t>
            </w:r>
          </w:p>
        </w:tc>
      </w:tr>
      <w:tr w:rsidR="00B742E5" w:rsidRPr="00263102" w14:paraId="47E36A71" w14:textId="77777777" w:rsidTr="00B862A8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3E3B66A4" w14:textId="77777777" w:rsidR="00B742E5" w:rsidRPr="00263102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จัดชั้นต่ำกว่ามาตรฐาน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DD653E" w14:textId="77777777" w:rsidR="00B742E5" w:rsidRPr="00C7513F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36,234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AFD3" w14:textId="77777777" w:rsidR="00B742E5" w:rsidRPr="00C7513F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30340" w14:textId="77777777" w:rsidR="00B742E5" w:rsidRPr="00C7513F" w:rsidRDefault="00B742E5" w:rsidP="00B742E5">
            <w:pPr>
              <w:tabs>
                <w:tab w:val="decimal" w:pos="790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080AB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518D5" w14:textId="77777777" w:rsidR="00B742E5" w:rsidRPr="00C7513F" w:rsidRDefault="00B742E5" w:rsidP="00910F9A">
            <w:pPr>
              <w:tabs>
                <w:tab w:val="decimal" w:pos="730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66ED5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756B7D8" w14:textId="77777777" w:rsidR="00B742E5" w:rsidRPr="00C7513F" w:rsidRDefault="00B742E5" w:rsidP="009C5340">
            <w:pPr>
              <w:tabs>
                <w:tab w:val="decimal" w:pos="886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7CAD6" w14:textId="77777777" w:rsidR="00B742E5" w:rsidRPr="00C7513F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58D46D6" w14:textId="77777777" w:rsidR="00B742E5" w:rsidRPr="00C7513F" w:rsidRDefault="00B742E5" w:rsidP="00EE245F">
            <w:pPr>
              <w:tabs>
                <w:tab w:val="decimal" w:pos="882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36,253</w:t>
            </w:r>
          </w:p>
        </w:tc>
      </w:tr>
      <w:tr w:rsidR="00B742E5" w:rsidRPr="00263102" w14:paraId="047408DF" w14:textId="77777777" w:rsidTr="00B862A8">
        <w:trPr>
          <w:trHeight w:val="322"/>
        </w:trPr>
        <w:tc>
          <w:tcPr>
            <w:tcW w:w="2070" w:type="dxa"/>
            <w:shd w:val="clear" w:color="auto" w:fill="auto"/>
            <w:vAlign w:val="bottom"/>
          </w:tcPr>
          <w:p w14:paraId="7A773DB3" w14:textId="77777777" w:rsidR="00B742E5" w:rsidRPr="00263102" w:rsidRDefault="00B742E5" w:rsidP="00B742E5">
            <w:pPr>
              <w:suppressAutoHyphens/>
              <w:spacing w:after="0" w:line="320" w:lineRule="exact"/>
              <w:ind w:left="90" w:right="-108" w:hanging="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จัดชั้นสงสัย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86F543" w14:textId="77777777" w:rsidR="00B742E5" w:rsidRPr="00C7513F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17,821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BE149" w14:textId="77777777" w:rsidR="00B742E5" w:rsidRPr="00C7513F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7E6E1C" w14:textId="77777777" w:rsidR="00B742E5" w:rsidRPr="00C7513F" w:rsidRDefault="00B742E5" w:rsidP="00B742E5">
            <w:pPr>
              <w:tabs>
                <w:tab w:val="decimal" w:pos="790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1AE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0E5AF4" w14:textId="77777777" w:rsidR="00B742E5" w:rsidRPr="00C7513F" w:rsidRDefault="00B742E5" w:rsidP="00910F9A">
            <w:pPr>
              <w:tabs>
                <w:tab w:val="decimal" w:pos="730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42C11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1DB5175" w14:textId="77777777" w:rsidR="00B742E5" w:rsidRPr="00C7513F" w:rsidRDefault="00B742E5" w:rsidP="009C5340">
            <w:pPr>
              <w:tabs>
                <w:tab w:val="decimal" w:pos="886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0C1B4" w14:textId="77777777" w:rsidR="00B742E5" w:rsidRPr="00C7513F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A40C2D" w14:textId="77777777" w:rsidR="00B742E5" w:rsidRPr="00C7513F" w:rsidRDefault="00B742E5" w:rsidP="00EE245F">
            <w:pPr>
              <w:tabs>
                <w:tab w:val="decimal" w:pos="882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17,839</w:t>
            </w:r>
          </w:p>
        </w:tc>
      </w:tr>
      <w:tr w:rsidR="00B742E5" w:rsidRPr="00263102" w14:paraId="6BC6ECA6" w14:textId="77777777" w:rsidTr="00224F5B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7285036A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26310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จัดชั้นสงสัยจะสูญ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E0E062" w14:textId="77777777" w:rsidR="00B742E5" w:rsidRPr="00C7513F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 w:hint="cs"/>
                <w:sz w:val="28"/>
              </w:rPr>
              <w:t>31,244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CF894" w14:textId="77777777" w:rsidR="00B742E5" w:rsidRPr="00C7513F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A90BAD" w14:textId="77777777" w:rsidR="00B742E5" w:rsidRPr="00C7513F" w:rsidRDefault="00B742E5" w:rsidP="00B742E5">
            <w:pPr>
              <w:tabs>
                <w:tab w:val="decimal" w:pos="790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31B162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6EC5A9" w14:textId="77777777" w:rsidR="00B742E5" w:rsidRPr="00C7513F" w:rsidRDefault="00B742E5" w:rsidP="009C5340">
            <w:pPr>
              <w:tabs>
                <w:tab w:val="decimal" w:pos="863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19BB1" w14:textId="77777777" w:rsidR="00B742E5" w:rsidRPr="00C7513F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58DEB116" w14:textId="77777777" w:rsidR="00B742E5" w:rsidRPr="00C7513F" w:rsidRDefault="00B742E5" w:rsidP="009C5340">
            <w:pPr>
              <w:tabs>
                <w:tab w:val="decimal" w:pos="886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773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C8662" w14:textId="77777777" w:rsidR="00B742E5" w:rsidRPr="00C7513F" w:rsidRDefault="00B742E5" w:rsidP="00B742E5">
            <w:pPr>
              <w:tabs>
                <w:tab w:val="decimal" w:pos="72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FC654D" w14:textId="77777777" w:rsidR="00B742E5" w:rsidRPr="00C7513F" w:rsidRDefault="00B742E5" w:rsidP="00EE245F">
            <w:pPr>
              <w:tabs>
                <w:tab w:val="decimal" w:pos="882"/>
              </w:tabs>
              <w:suppressAutoHyphens/>
              <w:spacing w:after="0" w:line="240" w:lineRule="auto"/>
              <w:ind w:left="-415" w:right="-63"/>
              <w:rPr>
                <w:rFonts w:asciiTheme="majorBidi" w:hAnsiTheme="majorBidi" w:cstheme="majorBidi"/>
                <w:sz w:val="28"/>
              </w:rPr>
            </w:pPr>
            <w:r w:rsidRPr="00C7513F">
              <w:rPr>
                <w:rFonts w:asciiTheme="majorBidi" w:hAnsiTheme="majorBidi" w:cstheme="majorBidi"/>
                <w:sz w:val="28"/>
              </w:rPr>
              <w:t>32,961</w:t>
            </w:r>
          </w:p>
        </w:tc>
      </w:tr>
      <w:tr w:rsidR="00B742E5" w:rsidRPr="00263102" w14:paraId="14035C77" w14:textId="77777777" w:rsidTr="00224F5B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4971868E" w14:textId="77777777" w:rsidR="00B742E5" w:rsidRPr="00263102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26310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th-TH"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343BEF1" w14:textId="77777777" w:rsidR="00B742E5" w:rsidRPr="00263102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2,116,733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0F6B8" w14:textId="77777777" w:rsidR="00B742E5" w:rsidRPr="00263102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505E283" w14:textId="77777777" w:rsidR="00B742E5" w:rsidRPr="00263102" w:rsidRDefault="00B742E5" w:rsidP="009C5340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C534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385</w:t>
            </w:r>
            <w:r w:rsidRPr="00263102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F8432" w14:textId="77777777" w:rsidR="00B742E5" w:rsidRPr="00263102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D0F4C60" w14:textId="77777777" w:rsidR="00B742E5" w:rsidRPr="00263102" w:rsidRDefault="00B742E5" w:rsidP="009C5340">
            <w:pPr>
              <w:tabs>
                <w:tab w:val="decimal" w:pos="863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1F364" w14:textId="77777777" w:rsidR="00B742E5" w:rsidRPr="00263102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1313081E" w14:textId="77777777" w:rsidR="00B742E5" w:rsidRPr="00263102" w:rsidRDefault="00B742E5" w:rsidP="009C5340">
            <w:pPr>
              <w:tabs>
                <w:tab w:val="decimal" w:pos="863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965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B10A2" w14:textId="77777777" w:rsidR="00B742E5" w:rsidRPr="00263102" w:rsidRDefault="00B742E5" w:rsidP="00B742E5">
            <w:pPr>
              <w:tabs>
                <w:tab w:val="decimal" w:pos="72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B29F75B" w14:textId="77777777" w:rsidR="00B742E5" w:rsidRPr="00263102" w:rsidRDefault="00B742E5" w:rsidP="00EE245F">
            <w:pPr>
              <w:tabs>
                <w:tab w:val="decimal" w:pos="882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63102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2,504,405</w:t>
            </w:r>
          </w:p>
        </w:tc>
      </w:tr>
    </w:tbl>
    <w:p w14:paraId="5FFF0530" w14:textId="77777777" w:rsidR="00B742E5" w:rsidRPr="00B742E5" w:rsidRDefault="00B742E5" w:rsidP="00B742E5">
      <w:pPr>
        <w:tabs>
          <w:tab w:val="left" w:pos="270"/>
          <w:tab w:val="left" w:pos="1260"/>
        </w:tabs>
        <w:suppressAutoHyphens/>
        <w:spacing w:after="0" w:line="240" w:lineRule="auto"/>
        <w:ind w:left="990" w:right="-29"/>
        <w:rPr>
          <w:rFonts w:ascii="Angsana New" w:eastAsia="Times New Roman" w:hAnsi="Angsana New" w:cs="Angsana New"/>
          <w:color w:val="000000"/>
          <w:sz w:val="8"/>
          <w:szCs w:val="8"/>
          <w:vertAlign w:val="superscript"/>
          <w:lang w:eastAsia="zh-CN"/>
        </w:rPr>
      </w:pPr>
    </w:p>
    <w:p w14:paraId="5576F8F9" w14:textId="77777777" w:rsidR="00B742E5" w:rsidRPr="00B742E5" w:rsidRDefault="00B742E5" w:rsidP="009C5340">
      <w:pPr>
        <w:tabs>
          <w:tab w:val="left" w:pos="270"/>
          <w:tab w:val="left" w:pos="810"/>
        </w:tabs>
        <w:suppressAutoHyphens/>
        <w:spacing w:after="0" w:line="240" w:lineRule="auto"/>
        <w:ind w:left="540" w:right="-29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รวมดอกเบี้ยค้างรับ</w:t>
      </w:r>
    </w:p>
    <w:p w14:paraId="503A4FEF" w14:textId="77777777" w:rsidR="00B742E5" w:rsidRPr="00B742E5" w:rsidRDefault="00B742E5" w:rsidP="00B742E5">
      <w:pPr>
        <w:tabs>
          <w:tab w:val="left" w:pos="720"/>
          <w:tab w:val="left" w:pos="900"/>
        </w:tabs>
        <w:suppressAutoHyphens/>
        <w:spacing w:before="120" w:after="0" w:line="240" w:lineRule="auto"/>
        <w:ind w:left="630" w:right="-43" w:firstLine="180"/>
        <w:rPr>
          <w:rFonts w:ascii="Angsana New" w:eastAsia="Times New Roman" w:hAnsi="Angsana New" w:cs="Angsana New"/>
          <w:color w:val="000000"/>
          <w:sz w:val="32"/>
          <w:szCs w:val="32"/>
          <w:vertAlign w:val="superscript"/>
          <w:lang w:eastAsia="zh-CN"/>
        </w:rPr>
      </w:pPr>
    </w:p>
    <w:p w14:paraId="681957BE" w14:textId="77777777" w:rsidR="00B742E5" w:rsidRPr="00B742E5" w:rsidRDefault="00B742E5" w:rsidP="00B742E5">
      <w:pPr>
        <w:tabs>
          <w:tab w:val="left" w:pos="720"/>
          <w:tab w:val="left" w:pos="900"/>
        </w:tabs>
        <w:suppressAutoHyphens/>
        <w:spacing w:before="120" w:after="0" w:line="240" w:lineRule="auto"/>
        <w:ind w:left="630" w:right="-43" w:firstLine="180"/>
        <w:rPr>
          <w:rFonts w:ascii="Angsana New" w:eastAsia="Times New Roman" w:hAnsi="Angsana New" w:cs="Angsana New"/>
          <w:color w:val="000000"/>
          <w:sz w:val="32"/>
          <w:szCs w:val="32"/>
          <w:vertAlign w:val="superscript"/>
          <w:lang w:eastAsia="zh-CN"/>
        </w:rPr>
      </w:pPr>
    </w:p>
    <w:p w14:paraId="2F47FEA6" w14:textId="77777777" w:rsidR="00B742E5" w:rsidRPr="00B742E5" w:rsidRDefault="00B742E5" w:rsidP="00B742E5">
      <w:pPr>
        <w:tabs>
          <w:tab w:val="left" w:pos="720"/>
          <w:tab w:val="left" w:pos="900"/>
        </w:tabs>
        <w:suppressAutoHyphens/>
        <w:spacing w:before="120" w:after="0" w:line="240" w:lineRule="auto"/>
        <w:ind w:right="-43"/>
        <w:rPr>
          <w:rFonts w:ascii="Angsana New" w:eastAsia="Times New Roman" w:hAnsi="Angsana New" w:cs="Angsana New"/>
          <w:color w:val="000000"/>
          <w:sz w:val="32"/>
          <w:szCs w:val="32"/>
          <w:vertAlign w:val="superscript"/>
          <w:lang w:eastAsia="zh-CN"/>
        </w:rPr>
      </w:pPr>
    </w:p>
    <w:p w14:paraId="4A875608" w14:textId="77777777" w:rsidR="00113513" w:rsidRDefault="00113513">
      <w:r>
        <w:br w:type="page"/>
      </w:r>
    </w:p>
    <w:tbl>
      <w:tblPr>
        <w:tblW w:w="907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150"/>
        <w:gridCol w:w="1332"/>
        <w:gridCol w:w="238"/>
        <w:gridCol w:w="1292"/>
        <w:gridCol w:w="236"/>
        <w:gridCol w:w="1294"/>
        <w:gridCol w:w="239"/>
        <w:gridCol w:w="1291"/>
      </w:tblGrid>
      <w:tr w:rsidR="00B742E5" w:rsidRPr="00E71582" w14:paraId="4056B669" w14:textId="77777777" w:rsidTr="006D1E24">
        <w:trPr>
          <w:trHeight w:val="335"/>
        </w:trPr>
        <w:tc>
          <w:tcPr>
            <w:tcW w:w="3150" w:type="dxa"/>
            <w:shd w:val="clear" w:color="auto" w:fill="auto"/>
            <w:vAlign w:val="bottom"/>
          </w:tcPr>
          <w:p w14:paraId="7800EBFC" w14:textId="7AEF5470" w:rsidR="00B742E5" w:rsidRPr="00E71582" w:rsidRDefault="00B742E5" w:rsidP="00113513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5922" w:type="dxa"/>
            <w:gridSpan w:val="7"/>
            <w:shd w:val="clear" w:color="auto" w:fill="auto"/>
            <w:vAlign w:val="bottom"/>
          </w:tcPr>
          <w:p w14:paraId="566A1FE7" w14:textId="77777777" w:rsidR="00B742E5" w:rsidRPr="00E71582" w:rsidRDefault="00B742E5" w:rsidP="00113513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742E5" w:rsidRPr="00E71582" w14:paraId="206245A2" w14:textId="77777777" w:rsidTr="006D1E24">
        <w:trPr>
          <w:trHeight w:val="335"/>
        </w:trPr>
        <w:tc>
          <w:tcPr>
            <w:tcW w:w="3150" w:type="dxa"/>
            <w:shd w:val="clear" w:color="auto" w:fill="auto"/>
            <w:vAlign w:val="bottom"/>
          </w:tcPr>
          <w:p w14:paraId="59A0BDA6" w14:textId="77777777" w:rsidR="00B742E5" w:rsidRPr="00E71582" w:rsidRDefault="00B742E5" w:rsidP="00113513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5922" w:type="dxa"/>
            <w:gridSpan w:val="7"/>
            <w:shd w:val="clear" w:color="auto" w:fill="auto"/>
            <w:vAlign w:val="bottom"/>
          </w:tcPr>
          <w:p w14:paraId="06986B8A" w14:textId="3154407D" w:rsidR="00B742E5" w:rsidRPr="00E71582" w:rsidRDefault="00C92902" w:rsidP="00113513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กันยายน</w:t>
            </w:r>
            <w:r w:rsidR="00B742E5"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="00B742E5" w:rsidRPr="00E715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113513" w:rsidRPr="00E71582" w14:paraId="36E7E607" w14:textId="77777777" w:rsidTr="006D1E24">
        <w:trPr>
          <w:trHeight w:val="322"/>
        </w:trPr>
        <w:tc>
          <w:tcPr>
            <w:tcW w:w="3150" w:type="dxa"/>
            <w:shd w:val="clear" w:color="auto" w:fill="auto"/>
            <w:vAlign w:val="bottom"/>
          </w:tcPr>
          <w:p w14:paraId="751609AD" w14:textId="77777777" w:rsidR="00113513" w:rsidRPr="00E71582" w:rsidRDefault="00113513" w:rsidP="00113513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97E2A08" w14:textId="2770C2BB" w:rsidR="00113513" w:rsidRPr="00E71582" w:rsidRDefault="00113513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แก่ลูกหนี้และสถาบันการเงิน</w:t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1F5C3C" w14:textId="77777777" w:rsidR="00113513" w:rsidRPr="00E71582" w:rsidRDefault="00113513" w:rsidP="0011351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6222FC7" w14:textId="77777777" w:rsidR="00113513" w:rsidRPr="00E71582" w:rsidRDefault="00113513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เงินรับฝากกับ</w:t>
            </w:r>
            <w:r w:rsidRPr="00E71582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eastAsia="zh-CN"/>
              </w:rPr>
              <w:t>สถาบันการเงิน</w:t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FD828" w14:textId="77777777" w:rsidR="00113513" w:rsidRPr="00E71582" w:rsidRDefault="00113513" w:rsidP="0011351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16461D4" w14:textId="34610BE3" w:rsidR="00113513" w:rsidRPr="00E71582" w:rsidRDefault="00113513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</w:t>
            </w:r>
            <w:r w:rsidR="00193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09E00D" w14:textId="77777777" w:rsidR="00113513" w:rsidRPr="00E71582" w:rsidRDefault="00113513" w:rsidP="0011351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B542A50" w14:textId="77777777" w:rsidR="00113513" w:rsidRPr="00E71582" w:rsidRDefault="00113513" w:rsidP="00113513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742E5" w:rsidRPr="00E71582" w14:paraId="57267695" w14:textId="77777777" w:rsidTr="006D1E24">
        <w:trPr>
          <w:trHeight w:val="335"/>
        </w:trPr>
        <w:tc>
          <w:tcPr>
            <w:tcW w:w="3150" w:type="dxa"/>
            <w:shd w:val="clear" w:color="auto" w:fill="auto"/>
            <w:vAlign w:val="bottom"/>
          </w:tcPr>
          <w:p w14:paraId="79705F66" w14:textId="77777777" w:rsidR="00B742E5" w:rsidRPr="00E71582" w:rsidRDefault="00B742E5" w:rsidP="00113513">
            <w:pPr>
              <w:suppressAutoHyphens/>
              <w:spacing w:after="0" w:line="240" w:lineRule="auto"/>
              <w:ind w:left="-18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922" w:type="dxa"/>
            <w:gridSpan w:val="7"/>
            <w:shd w:val="clear" w:color="auto" w:fill="auto"/>
          </w:tcPr>
          <w:p w14:paraId="6708C97C" w14:textId="77777777" w:rsidR="00B742E5" w:rsidRPr="00E71582" w:rsidRDefault="00B742E5" w:rsidP="00113513">
            <w:pPr>
              <w:tabs>
                <w:tab w:val="decimal" w:pos="668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D128F0" w:rsidRPr="00E71582" w14:paraId="38C09161" w14:textId="77777777" w:rsidTr="006C2F87">
        <w:trPr>
          <w:trHeight w:val="149"/>
        </w:trPr>
        <w:tc>
          <w:tcPr>
            <w:tcW w:w="3150" w:type="dxa"/>
            <w:shd w:val="clear" w:color="auto" w:fill="auto"/>
            <w:vAlign w:val="bottom"/>
          </w:tcPr>
          <w:p w14:paraId="79A0187A" w14:textId="314228A5" w:rsidR="00D128F0" w:rsidRPr="00E71582" w:rsidRDefault="00D128F0" w:rsidP="00D128F0">
            <w:pPr>
              <w:suppressAutoHyphens/>
              <w:spacing w:after="0" w:line="240" w:lineRule="auto"/>
              <w:ind w:right="-108" w:hanging="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DD8052C" w14:textId="5F7D85FB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2,426,345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34B1E69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3DA692D" w14:textId="6D89D19C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33,812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1C4AE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57E31F2D" w14:textId="5B3B4F4C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311,806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2FE4A1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D797D15" w14:textId="0D5DF9BE" w:rsidR="00D128F0" w:rsidRPr="00E14C0B" w:rsidRDefault="00D128F0" w:rsidP="00E14C0B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hAnsiTheme="majorBidi" w:cstheme="majorBidi"/>
                <w:sz w:val="28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2,771,963</w:t>
            </w:r>
          </w:p>
        </w:tc>
      </w:tr>
      <w:tr w:rsidR="00D128F0" w:rsidRPr="00E71582" w14:paraId="65DB0A01" w14:textId="77777777" w:rsidTr="006C2F87">
        <w:trPr>
          <w:trHeight w:val="335"/>
        </w:trPr>
        <w:tc>
          <w:tcPr>
            <w:tcW w:w="3150" w:type="dxa"/>
            <w:shd w:val="clear" w:color="auto" w:fill="auto"/>
            <w:vAlign w:val="bottom"/>
          </w:tcPr>
          <w:p w14:paraId="4E960EBA" w14:textId="657A4925" w:rsidR="00D128F0" w:rsidRPr="00E71582" w:rsidRDefault="00D128F0" w:rsidP="00D128F0">
            <w:pPr>
              <w:suppressAutoHyphens/>
              <w:spacing w:after="0" w:line="240" w:lineRule="auto"/>
              <w:ind w:right="-108" w:hanging="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="000104C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DBFE343" w14:textId="6942AD69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202,485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7E7E8B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0C9886B" w14:textId="3E03889C" w:rsidR="00D128F0" w:rsidRPr="00E71582" w:rsidRDefault="00D128F0" w:rsidP="0027378F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33655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2AC81CF8" w14:textId="289C9EFE" w:rsidR="00D128F0" w:rsidRPr="00E71582" w:rsidRDefault="00D128F0" w:rsidP="00712B9F">
            <w:pPr>
              <w:tabs>
                <w:tab w:val="decimal" w:pos="847"/>
              </w:tabs>
              <w:suppressAutoHyphens/>
              <w:spacing w:after="0" w:line="240" w:lineRule="auto"/>
              <w:ind w:left="-235"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0C1183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8D2B0F3" w14:textId="1B8C3358" w:rsidR="00D128F0" w:rsidRPr="00E14C0B" w:rsidRDefault="00D128F0" w:rsidP="00E14C0B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hAnsiTheme="majorBidi" w:cstheme="majorBidi"/>
                <w:sz w:val="28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202,485</w:t>
            </w:r>
          </w:p>
        </w:tc>
      </w:tr>
      <w:tr w:rsidR="00D128F0" w:rsidRPr="00E71582" w14:paraId="60DACE6F" w14:textId="77777777" w:rsidTr="006D1E24">
        <w:trPr>
          <w:trHeight w:val="335"/>
        </w:trPr>
        <w:tc>
          <w:tcPr>
            <w:tcW w:w="3150" w:type="dxa"/>
            <w:shd w:val="clear" w:color="auto" w:fill="auto"/>
            <w:vAlign w:val="bottom"/>
          </w:tcPr>
          <w:p w14:paraId="1F1BBD41" w14:textId="68619639" w:rsidR="00D128F0" w:rsidRPr="00E71582" w:rsidRDefault="00D128F0" w:rsidP="00D128F0">
            <w:pPr>
              <w:suppressAutoHyphens/>
              <w:spacing w:after="0" w:line="240" w:lineRule="auto"/>
              <w:ind w:right="-108" w:hanging="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E715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63827E1" w14:textId="6C9A6BDE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89,804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35E9E3C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FE91FD0" w14:textId="7B2906A0" w:rsidR="00D128F0" w:rsidRPr="00E71582" w:rsidRDefault="00D128F0" w:rsidP="0027378F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65B5C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9BA860" w14:textId="6FF02660" w:rsidR="00D128F0" w:rsidRPr="00E71582" w:rsidRDefault="00D128F0" w:rsidP="00712B9F">
            <w:pPr>
              <w:tabs>
                <w:tab w:val="decimal" w:pos="847"/>
              </w:tabs>
              <w:suppressAutoHyphens/>
              <w:spacing w:after="0" w:line="240" w:lineRule="auto"/>
              <w:ind w:left="-235"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971715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CD84BA6" w14:textId="6AFD339F" w:rsidR="00D128F0" w:rsidRPr="00E14C0B" w:rsidRDefault="00D128F0" w:rsidP="00E14C0B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hAnsiTheme="majorBidi" w:cstheme="majorBidi"/>
                <w:sz w:val="28"/>
              </w:rPr>
            </w:pPr>
            <w:r w:rsidRPr="00E71582">
              <w:rPr>
                <w:rFonts w:asciiTheme="majorBidi" w:hAnsiTheme="majorBidi" w:cstheme="majorBidi"/>
                <w:sz w:val="28"/>
              </w:rPr>
              <w:t>89,804</w:t>
            </w:r>
          </w:p>
        </w:tc>
      </w:tr>
      <w:tr w:rsidR="00D128F0" w:rsidRPr="00E71582" w14:paraId="4B0F1614" w14:textId="77777777" w:rsidTr="006D1E24">
        <w:trPr>
          <w:trHeight w:val="335"/>
        </w:trPr>
        <w:tc>
          <w:tcPr>
            <w:tcW w:w="3150" w:type="dxa"/>
            <w:shd w:val="clear" w:color="auto" w:fill="auto"/>
            <w:vAlign w:val="bottom"/>
          </w:tcPr>
          <w:p w14:paraId="452E5BD4" w14:textId="0B778B60" w:rsidR="00D128F0" w:rsidRPr="00E71582" w:rsidRDefault="00D128F0" w:rsidP="00D128F0">
            <w:pPr>
              <w:suppressAutoHyphens/>
              <w:snapToGrid w:val="0"/>
              <w:spacing w:after="0" w:line="240" w:lineRule="auto"/>
              <w:ind w:right="-108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E7158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E85B640" w14:textId="0EB2599E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b/>
                <w:bCs/>
                <w:sz w:val="28"/>
              </w:rPr>
              <w:t>2,718,634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AD6DC0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581094" w14:textId="6B24C9CE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b/>
                <w:bCs/>
                <w:sz w:val="28"/>
              </w:rPr>
              <w:t>33,812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0CF96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BA894D1" w14:textId="7D5EC1A5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b/>
                <w:bCs/>
                <w:sz w:val="28"/>
              </w:rPr>
              <w:t>311,806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620246" w14:textId="77777777" w:rsidR="00D128F0" w:rsidRPr="00E71582" w:rsidRDefault="00D128F0" w:rsidP="00712B9F">
            <w:pPr>
              <w:tabs>
                <w:tab w:val="decimal" w:pos="106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224071" w14:textId="3737C0AB" w:rsidR="00D128F0" w:rsidRPr="00E71582" w:rsidRDefault="00D128F0" w:rsidP="00712B9F">
            <w:pPr>
              <w:tabs>
                <w:tab w:val="decimal" w:pos="1063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71582">
              <w:rPr>
                <w:rFonts w:asciiTheme="majorBidi" w:hAnsiTheme="majorBidi" w:cstheme="majorBidi"/>
                <w:b/>
                <w:bCs/>
                <w:sz w:val="28"/>
              </w:rPr>
              <w:t>3,064,252</w:t>
            </w:r>
          </w:p>
        </w:tc>
      </w:tr>
    </w:tbl>
    <w:p w14:paraId="1CCECDBE" w14:textId="52B39340" w:rsidR="00B742E5" w:rsidRPr="00B742E5" w:rsidRDefault="00B742E5" w:rsidP="005A5CAF">
      <w:pPr>
        <w:tabs>
          <w:tab w:val="left" w:pos="270"/>
          <w:tab w:val="left" w:pos="1260"/>
        </w:tabs>
        <w:suppressAutoHyphens/>
        <w:spacing w:before="120" w:after="0" w:line="240" w:lineRule="auto"/>
        <w:ind w:left="990" w:right="-29" w:hanging="270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="005A5CAF"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44B7A8A5" w14:textId="77777777" w:rsidR="00B742E5" w:rsidRPr="00B742E5" w:rsidRDefault="00B742E5" w:rsidP="00113513">
      <w:pPr>
        <w:tabs>
          <w:tab w:val="left" w:pos="720"/>
          <w:tab w:val="left" w:pos="900"/>
        </w:tabs>
        <w:suppressAutoHyphens/>
        <w:spacing w:after="0" w:line="240" w:lineRule="auto"/>
        <w:ind w:left="634" w:right="-43" w:firstLine="187"/>
        <w:rPr>
          <w:rFonts w:ascii="Angsana New" w:eastAsia="Times New Roman" w:hAnsi="Angsana New" w:cs="Angsana New"/>
          <w:sz w:val="36"/>
          <w:szCs w:val="32"/>
          <w:lang w:eastAsia="zh-CN"/>
        </w:rPr>
      </w:pPr>
    </w:p>
    <w:tbl>
      <w:tblPr>
        <w:tblW w:w="910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269"/>
        <w:gridCol w:w="1261"/>
        <w:gridCol w:w="311"/>
        <w:gridCol w:w="1142"/>
        <w:gridCol w:w="272"/>
        <w:gridCol w:w="1172"/>
        <w:gridCol w:w="307"/>
        <w:gridCol w:w="1133"/>
      </w:tblGrid>
      <w:tr w:rsidR="00B742E5" w:rsidRPr="0043076E" w14:paraId="1A149F9E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54CDABBD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7037" w:type="dxa"/>
            <w:gridSpan w:val="9"/>
            <w:shd w:val="clear" w:color="auto" w:fill="auto"/>
            <w:vAlign w:val="bottom"/>
          </w:tcPr>
          <w:p w14:paraId="71425DC7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742E5" w:rsidRPr="0043076E" w14:paraId="21AE8C04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243C41D9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7037" w:type="dxa"/>
            <w:gridSpan w:val="9"/>
            <w:shd w:val="clear" w:color="auto" w:fill="auto"/>
            <w:vAlign w:val="bottom"/>
          </w:tcPr>
          <w:p w14:paraId="36B6E651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</w:tr>
      <w:tr w:rsidR="00B742E5" w:rsidRPr="0043076E" w14:paraId="1D34059A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403E4015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D3C2C" w14:textId="77777777" w:rsidR="00B742E5" w:rsidRPr="0043076E" w:rsidRDefault="00B742E5" w:rsidP="00B742E5">
            <w:pPr>
              <w:suppressAutoHyphens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br/>
            </w:r>
            <w:r w:rsidRPr="0043076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แก่ลูกหนี้</w:t>
            </w: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6A35F4" w14:textId="77777777" w:rsidR="00B742E5" w:rsidRPr="0043076E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6A4C6E8" w14:textId="77777777" w:rsidR="00B742E5" w:rsidRPr="0043076E" w:rsidRDefault="00B742E5" w:rsidP="00B742E5">
            <w:pPr>
              <w:suppressAutoHyphens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</w:t>
            </w:r>
            <w:r w:rsidRPr="0043076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ให้สินเชื่อสถาบั</w:t>
            </w:r>
            <w:r w:rsidRPr="0043076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น</w:t>
            </w:r>
            <w:r w:rsidRPr="0043076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การเงิน</w:t>
            </w:r>
            <w:r w:rsidRPr="0043076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A6F7018" w14:textId="77777777" w:rsidR="00B742E5" w:rsidRPr="0043076E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02C434E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D1EC11B" w14:textId="77777777" w:rsidR="00B742E5" w:rsidRPr="0043076E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72" w:type="dxa"/>
            <w:shd w:val="clear" w:color="auto" w:fill="auto"/>
          </w:tcPr>
          <w:p w14:paraId="7FE3045E" w14:textId="77777777" w:rsidR="00B742E5" w:rsidRPr="0043076E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  <w:p w14:paraId="432B8901" w14:textId="77777777" w:rsidR="00B742E5" w:rsidRPr="0043076E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val="x-none" w:eastAsia="zh-CN"/>
              </w:rPr>
              <w:t>สินทรัพย์อื่น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7833B2C4" w14:textId="77777777" w:rsidR="00B742E5" w:rsidRPr="0043076E" w:rsidRDefault="00B742E5" w:rsidP="00B742E5">
            <w:pPr>
              <w:tabs>
                <w:tab w:val="decimal" w:pos="612"/>
              </w:tabs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5E0D60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99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742E5" w:rsidRPr="0043076E" w14:paraId="4375D534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6FC7A3CF" w14:textId="77777777" w:rsidR="00B742E5" w:rsidRPr="0043076E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7037" w:type="dxa"/>
            <w:gridSpan w:val="9"/>
            <w:shd w:val="clear" w:color="auto" w:fill="auto"/>
          </w:tcPr>
          <w:p w14:paraId="58E4253F" w14:textId="77777777" w:rsidR="00B742E5" w:rsidRPr="0043076E" w:rsidRDefault="00B742E5" w:rsidP="00B742E5">
            <w:pPr>
              <w:tabs>
                <w:tab w:val="decimal" w:pos="668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43076E" w14:paraId="155FE369" w14:textId="77777777" w:rsidTr="006D1E24">
        <w:trPr>
          <w:trHeight w:val="149"/>
        </w:trPr>
        <w:tc>
          <w:tcPr>
            <w:tcW w:w="2070" w:type="dxa"/>
            <w:shd w:val="clear" w:color="auto" w:fill="auto"/>
            <w:vAlign w:val="bottom"/>
          </w:tcPr>
          <w:p w14:paraId="1A80F446" w14:textId="77777777" w:rsidR="00B742E5" w:rsidRPr="0043076E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จัดชั้นปกติ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27E6BD" w14:textId="77777777" w:rsidR="00B742E5" w:rsidRPr="0043076E" w:rsidRDefault="00B742E5" w:rsidP="00B742E5">
            <w:pPr>
              <w:tabs>
                <w:tab w:val="decimal" w:pos="950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1,962,612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CBBB2C" w14:textId="77777777" w:rsidR="00B742E5" w:rsidRPr="0043076E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3D87103" w14:textId="77777777" w:rsidR="00B742E5" w:rsidRPr="0043076E" w:rsidRDefault="00B742E5" w:rsidP="00B742E5">
            <w:pPr>
              <w:tabs>
                <w:tab w:val="decimal" w:pos="1045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sz w:val="28"/>
                <w:lang w:eastAsia="zh-CN"/>
              </w:rPr>
              <w:t>385,755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41743477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20D91CC" w14:textId="77777777" w:rsidR="00B742E5" w:rsidRPr="0043076E" w:rsidRDefault="00B742E5" w:rsidP="00AC2AD0">
            <w:pPr>
              <w:tabs>
                <w:tab w:val="decimal" w:pos="748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9F0D68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59D247DD" w14:textId="77777777" w:rsidR="00B742E5" w:rsidRPr="0043076E" w:rsidRDefault="00B742E5" w:rsidP="00CB37FB">
            <w:pPr>
              <w:tabs>
                <w:tab w:val="decimal" w:pos="951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B37FB">
              <w:rPr>
                <w:rFonts w:ascii="Angsana New" w:eastAsia="Times New Roman" w:hAnsi="Angsana New" w:cs="Angsana New"/>
                <w:sz w:val="28"/>
                <w:lang w:eastAsia="zh-CN"/>
              </w:rPr>
              <w:t>78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731BD780" w14:textId="77777777" w:rsidR="00B742E5" w:rsidRPr="0043076E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E275120" w14:textId="77777777" w:rsidR="00B742E5" w:rsidRPr="0043076E" w:rsidRDefault="00B742E5" w:rsidP="00EA2023">
            <w:pPr>
              <w:tabs>
                <w:tab w:val="decimal" w:pos="832"/>
              </w:tabs>
              <w:suppressAutoHyphens/>
              <w:spacing w:after="0" w:line="320" w:lineRule="exact"/>
              <w:ind w:left="-415" w:right="-1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2,348,445</w:t>
            </w:r>
          </w:p>
        </w:tc>
      </w:tr>
      <w:tr w:rsidR="00B742E5" w:rsidRPr="0043076E" w14:paraId="27D0280C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1AA4021F" w14:textId="77777777" w:rsidR="00B742E5" w:rsidRPr="0043076E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จัดชั้นกล่าวถึงเป็นพิเศษ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F223F9" w14:textId="77777777" w:rsidR="00B742E5" w:rsidRPr="0043076E" w:rsidRDefault="00B742E5" w:rsidP="00B742E5">
            <w:pPr>
              <w:tabs>
                <w:tab w:val="decimal" w:pos="950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64,755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5AD097" w14:textId="77777777" w:rsidR="00B742E5" w:rsidRPr="0043076E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B00EF1F" w14:textId="77777777" w:rsidR="00B742E5" w:rsidRPr="0043076E" w:rsidRDefault="00B742E5" w:rsidP="00B742E5">
            <w:pPr>
              <w:tabs>
                <w:tab w:val="decimal" w:pos="104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sz w:val="28"/>
                <w:lang w:eastAsia="zh-CN"/>
              </w:rPr>
              <w:t>8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5DE24FED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E2124DE" w14:textId="77777777" w:rsidR="00B742E5" w:rsidRPr="0043076E" w:rsidRDefault="00B742E5" w:rsidP="00AC2AD0">
            <w:pPr>
              <w:tabs>
                <w:tab w:val="decimal" w:pos="748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8903675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7F861039" w14:textId="77777777" w:rsidR="00B742E5" w:rsidRPr="0043076E" w:rsidRDefault="00B742E5" w:rsidP="00CB37FB">
            <w:pPr>
              <w:tabs>
                <w:tab w:val="decimal" w:pos="951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B37FB">
              <w:rPr>
                <w:rFonts w:ascii="Angsana New" w:eastAsia="Times New Roman" w:hAnsi="Angsana New" w:cs="Angsana New"/>
                <w:sz w:val="28"/>
                <w:lang w:eastAsia="zh-CN"/>
              </w:rPr>
              <w:t>77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55296639" w14:textId="77777777" w:rsidR="00B742E5" w:rsidRPr="0043076E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0437AF0" w14:textId="77777777" w:rsidR="00B742E5" w:rsidRPr="0043076E" w:rsidRDefault="00B742E5" w:rsidP="00EA2023">
            <w:pPr>
              <w:tabs>
                <w:tab w:val="decimal" w:pos="832"/>
              </w:tabs>
              <w:suppressAutoHyphens/>
              <w:spacing w:after="0" w:line="320" w:lineRule="exact"/>
              <w:ind w:left="-415" w:right="-1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64,840</w:t>
            </w:r>
          </w:p>
        </w:tc>
      </w:tr>
      <w:tr w:rsidR="00B742E5" w:rsidRPr="0043076E" w14:paraId="23D6E091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779D2C8C" w14:textId="77777777" w:rsidR="00B742E5" w:rsidRPr="0043076E" w:rsidRDefault="00B742E5" w:rsidP="00B742E5">
            <w:pPr>
              <w:suppressAutoHyphens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จัดชั้นต่ำกว่ามาตรฐาน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C2EF0B" w14:textId="77777777" w:rsidR="00B742E5" w:rsidRPr="0043076E" w:rsidRDefault="00B742E5" w:rsidP="00B742E5">
            <w:pPr>
              <w:tabs>
                <w:tab w:val="decimal" w:pos="950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36,234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596052" w14:textId="77777777" w:rsidR="00B742E5" w:rsidRPr="0043076E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7D11623" w14:textId="77777777" w:rsidR="00B742E5" w:rsidRPr="0043076E" w:rsidRDefault="00B742E5" w:rsidP="00AC2AD0">
            <w:pPr>
              <w:tabs>
                <w:tab w:val="decimal" w:pos="882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1B4B0938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28AD6E48" w14:textId="77777777" w:rsidR="00B742E5" w:rsidRPr="0043076E" w:rsidRDefault="00B742E5" w:rsidP="00AC2AD0">
            <w:pPr>
              <w:tabs>
                <w:tab w:val="decimal" w:pos="748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06C77D5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7C3DD847" w14:textId="77777777" w:rsidR="00B742E5" w:rsidRPr="0043076E" w:rsidRDefault="00B742E5" w:rsidP="00CB37FB">
            <w:pPr>
              <w:tabs>
                <w:tab w:val="decimal" w:pos="951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B37FB">
              <w:rPr>
                <w:rFonts w:ascii="Angsana New" w:eastAsia="Times New Roman" w:hAnsi="Angsana New" w:cs="Angsana New"/>
                <w:sz w:val="28"/>
                <w:lang w:eastAsia="zh-CN"/>
              </w:rPr>
              <w:t>19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6B9F1AF2" w14:textId="77777777" w:rsidR="00B742E5" w:rsidRPr="0043076E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1D99931" w14:textId="77777777" w:rsidR="00B742E5" w:rsidRPr="0043076E" w:rsidRDefault="00B742E5" w:rsidP="00EA2023">
            <w:pPr>
              <w:tabs>
                <w:tab w:val="decimal" w:pos="832"/>
              </w:tabs>
              <w:suppressAutoHyphens/>
              <w:spacing w:after="0" w:line="320" w:lineRule="exact"/>
              <w:ind w:left="-415" w:right="-1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36,253</w:t>
            </w:r>
          </w:p>
        </w:tc>
      </w:tr>
      <w:tr w:rsidR="00B742E5" w:rsidRPr="0043076E" w14:paraId="417736AD" w14:textId="77777777" w:rsidTr="006D1E24">
        <w:trPr>
          <w:trHeight w:val="322"/>
        </w:trPr>
        <w:tc>
          <w:tcPr>
            <w:tcW w:w="2070" w:type="dxa"/>
            <w:shd w:val="clear" w:color="auto" w:fill="auto"/>
            <w:vAlign w:val="bottom"/>
          </w:tcPr>
          <w:p w14:paraId="0571E682" w14:textId="77777777" w:rsidR="00B742E5" w:rsidRPr="0043076E" w:rsidRDefault="00B742E5" w:rsidP="00B742E5">
            <w:pPr>
              <w:suppressAutoHyphens/>
              <w:spacing w:after="0" w:line="320" w:lineRule="exact"/>
              <w:ind w:left="90" w:right="-108" w:hanging="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จัดชั้นสงสัย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A4B5CE" w14:textId="77777777" w:rsidR="00B742E5" w:rsidRPr="0043076E" w:rsidRDefault="00B742E5" w:rsidP="00B742E5">
            <w:pPr>
              <w:tabs>
                <w:tab w:val="decimal" w:pos="950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17,821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DFA2F6" w14:textId="77777777" w:rsidR="00B742E5" w:rsidRPr="0043076E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87B8C69" w14:textId="77777777" w:rsidR="00B742E5" w:rsidRPr="0043076E" w:rsidRDefault="00B742E5" w:rsidP="00AC2AD0">
            <w:pPr>
              <w:tabs>
                <w:tab w:val="decimal" w:pos="882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46C67834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6FE377C" w14:textId="77777777" w:rsidR="00B742E5" w:rsidRPr="0043076E" w:rsidRDefault="00B742E5" w:rsidP="00AC2AD0">
            <w:pPr>
              <w:tabs>
                <w:tab w:val="decimal" w:pos="748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1A36CA9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158C565B" w14:textId="77777777" w:rsidR="00B742E5" w:rsidRPr="0043076E" w:rsidRDefault="00B742E5" w:rsidP="00CB37FB">
            <w:pPr>
              <w:tabs>
                <w:tab w:val="decimal" w:pos="951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B37FB">
              <w:rPr>
                <w:rFonts w:ascii="Angsana New" w:eastAsia="Times New Roman" w:hAnsi="Angsana New" w:cs="Angsana New"/>
                <w:sz w:val="28"/>
                <w:lang w:eastAsia="zh-CN"/>
              </w:rPr>
              <w:t>18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43D9950F" w14:textId="77777777" w:rsidR="00B742E5" w:rsidRPr="0043076E" w:rsidRDefault="00B742E5" w:rsidP="00B742E5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383C8A" w14:textId="77777777" w:rsidR="00B742E5" w:rsidRPr="0043076E" w:rsidRDefault="00B742E5" w:rsidP="00EA2023">
            <w:pPr>
              <w:tabs>
                <w:tab w:val="decimal" w:pos="832"/>
              </w:tabs>
              <w:suppressAutoHyphens/>
              <w:spacing w:after="0" w:line="320" w:lineRule="exact"/>
              <w:ind w:left="-415" w:right="-1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17,839</w:t>
            </w:r>
          </w:p>
        </w:tc>
      </w:tr>
      <w:tr w:rsidR="00B742E5" w:rsidRPr="0043076E" w14:paraId="27F27784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15795BB3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43076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จัดชั้นสงสัยจะสูญ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BF9520" w14:textId="77777777" w:rsidR="00B742E5" w:rsidRPr="0043076E" w:rsidRDefault="00B742E5" w:rsidP="00B742E5">
            <w:pPr>
              <w:tabs>
                <w:tab w:val="decimal" w:pos="950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30,374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C8E82F" w14:textId="77777777" w:rsidR="00B742E5" w:rsidRPr="0043076E" w:rsidRDefault="00B742E5" w:rsidP="00B742E5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801AC8" w14:textId="77777777" w:rsidR="00B742E5" w:rsidRPr="0043076E" w:rsidRDefault="00B742E5" w:rsidP="00AC2AD0">
            <w:pPr>
              <w:tabs>
                <w:tab w:val="decimal" w:pos="882"/>
              </w:tabs>
              <w:suppressAutoHyphens/>
              <w:spacing w:after="0" w:line="320" w:lineRule="exact"/>
              <w:ind w:left="-235"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52903DFA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A67910" w14:textId="77777777" w:rsidR="00B742E5" w:rsidRPr="0043076E" w:rsidRDefault="00B742E5" w:rsidP="00B742E5">
            <w:pPr>
              <w:tabs>
                <w:tab w:val="decimal" w:pos="929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1,511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7F1B1A" w14:textId="77777777" w:rsidR="00B742E5" w:rsidRPr="0043076E" w:rsidRDefault="00B742E5" w:rsidP="00B742E5">
            <w:pPr>
              <w:tabs>
                <w:tab w:val="decimal" w:pos="775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2" w:type="dxa"/>
            <w:tcBorders>
              <w:bottom w:val="single" w:sz="4" w:space="0" w:color="000000"/>
            </w:tcBorders>
            <w:vAlign w:val="bottom"/>
          </w:tcPr>
          <w:p w14:paraId="723F8871" w14:textId="77777777" w:rsidR="00B742E5" w:rsidRPr="00CB37FB" w:rsidRDefault="00B742E5" w:rsidP="00CB37FB">
            <w:pPr>
              <w:tabs>
                <w:tab w:val="decimal" w:pos="951"/>
              </w:tabs>
              <w:suppressAutoHyphens/>
              <w:spacing w:after="0" w:line="320" w:lineRule="exact"/>
              <w:ind w:left="-415" w:right="-2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B37FB">
              <w:rPr>
                <w:rFonts w:ascii="Angsana New" w:eastAsia="Times New Roman" w:hAnsi="Angsana New" w:cs="Angsana New"/>
                <w:sz w:val="28"/>
                <w:lang w:eastAsia="zh-CN"/>
              </w:rPr>
              <w:t>688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0A623949" w14:textId="77777777" w:rsidR="00B742E5" w:rsidRPr="0043076E" w:rsidRDefault="00B742E5" w:rsidP="00B742E5">
            <w:pPr>
              <w:tabs>
                <w:tab w:val="decimal" w:pos="727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3C5E16" w14:textId="77777777" w:rsidR="00B742E5" w:rsidRPr="0043076E" w:rsidRDefault="00B742E5" w:rsidP="00EA2023">
            <w:pPr>
              <w:tabs>
                <w:tab w:val="decimal" w:pos="832"/>
              </w:tabs>
              <w:suppressAutoHyphens/>
              <w:spacing w:after="0" w:line="320" w:lineRule="exact"/>
              <w:ind w:left="-415" w:right="-1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32,573</w:t>
            </w:r>
          </w:p>
        </w:tc>
      </w:tr>
      <w:tr w:rsidR="00B742E5" w:rsidRPr="0043076E" w14:paraId="4A89970A" w14:textId="77777777" w:rsidTr="006D1E24">
        <w:trPr>
          <w:trHeight w:val="335"/>
        </w:trPr>
        <w:tc>
          <w:tcPr>
            <w:tcW w:w="2070" w:type="dxa"/>
            <w:shd w:val="clear" w:color="auto" w:fill="auto"/>
            <w:vAlign w:val="bottom"/>
          </w:tcPr>
          <w:p w14:paraId="1BDFD0CE" w14:textId="77777777" w:rsidR="00B742E5" w:rsidRPr="0043076E" w:rsidRDefault="00B742E5" w:rsidP="00B742E5">
            <w:pPr>
              <w:suppressAutoHyphens/>
              <w:snapToGrid w:val="0"/>
              <w:spacing w:after="0" w:line="320" w:lineRule="exact"/>
              <w:ind w:left="-18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43076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th-TH"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5A3E1B" w14:textId="77777777" w:rsidR="00B742E5" w:rsidRPr="00CB37FB" w:rsidRDefault="00B742E5" w:rsidP="00883DA9">
            <w:pPr>
              <w:tabs>
                <w:tab w:val="decimal" w:pos="950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B37F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2,111,796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0D98C1" w14:textId="77777777" w:rsidR="00B742E5" w:rsidRPr="0043076E" w:rsidRDefault="00B742E5" w:rsidP="00883DA9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AA0333" w14:textId="77777777" w:rsidR="00B742E5" w:rsidRPr="00883DA9" w:rsidRDefault="00B742E5" w:rsidP="00883DA9">
            <w:pPr>
              <w:tabs>
                <w:tab w:val="decimal" w:pos="1045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883DA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385,763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56498242" w14:textId="77777777" w:rsidR="00B742E5" w:rsidRPr="0043076E" w:rsidRDefault="00B742E5" w:rsidP="00883DA9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D1709CC" w14:textId="77777777" w:rsidR="00B742E5" w:rsidRPr="00883DA9" w:rsidRDefault="00B742E5" w:rsidP="00883DA9">
            <w:pPr>
              <w:tabs>
                <w:tab w:val="decimal" w:pos="929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1,511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7DFBF8F" w14:textId="77777777" w:rsidR="00B742E5" w:rsidRPr="0043076E" w:rsidRDefault="00B742E5" w:rsidP="00883DA9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DC4B2BB" w14:textId="77777777" w:rsidR="00B742E5" w:rsidRPr="00CB37FB" w:rsidRDefault="00B742E5" w:rsidP="00CB37FB">
            <w:pPr>
              <w:tabs>
                <w:tab w:val="decimal" w:pos="951"/>
              </w:tabs>
              <w:suppressAutoHyphens/>
              <w:spacing w:after="0" w:line="240" w:lineRule="auto"/>
              <w:ind w:left="-415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B37F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880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3E098B59" w14:textId="77777777" w:rsidR="00B742E5" w:rsidRPr="0043076E" w:rsidRDefault="00B742E5" w:rsidP="00CB37FB">
            <w:pPr>
              <w:tabs>
                <w:tab w:val="decimal" w:pos="727"/>
                <w:tab w:val="decimal" w:pos="950"/>
              </w:tabs>
              <w:suppressAutoHyphens/>
              <w:snapToGrid w:val="0"/>
              <w:spacing w:after="0" w:line="240" w:lineRule="auto"/>
              <w:ind w:left="-113" w:right="-6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339FE4" w14:textId="77777777" w:rsidR="00B742E5" w:rsidRPr="00883DA9" w:rsidRDefault="00B742E5" w:rsidP="00EA2023">
            <w:pPr>
              <w:tabs>
                <w:tab w:val="decimal" w:pos="832"/>
              </w:tabs>
              <w:suppressAutoHyphens/>
              <w:spacing w:after="0" w:line="240" w:lineRule="auto"/>
              <w:ind w:left="-415" w:right="-1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30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2,499,950</w:t>
            </w:r>
          </w:p>
        </w:tc>
      </w:tr>
    </w:tbl>
    <w:p w14:paraId="1B7430BA" w14:textId="65351E12" w:rsidR="00B742E5" w:rsidRPr="00B742E5" w:rsidRDefault="00B742E5" w:rsidP="005A5CAF">
      <w:pPr>
        <w:tabs>
          <w:tab w:val="left" w:pos="270"/>
          <w:tab w:val="left" w:pos="1260"/>
        </w:tabs>
        <w:suppressAutoHyphens/>
        <w:spacing w:before="120" w:after="0" w:line="240" w:lineRule="auto"/>
        <w:ind w:left="990" w:right="-29" w:hanging="184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="005A5CAF"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รวมดอกเบี้ยค้างรับ</w:t>
      </w:r>
    </w:p>
    <w:p w14:paraId="537E1E18" w14:textId="1EF786E0" w:rsidR="002F6823" w:rsidRDefault="002F6823">
      <w:pP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br w:type="page"/>
      </w:r>
    </w:p>
    <w:p w14:paraId="63E6F36C" w14:textId="77777777" w:rsidR="002F6823" w:rsidRPr="002F6823" w:rsidRDefault="002F6823" w:rsidP="00895956">
      <w:pPr>
        <w:numPr>
          <w:ilvl w:val="1"/>
          <w:numId w:val="33"/>
        </w:numPr>
        <w:suppressAutoHyphens/>
        <w:spacing w:after="0" w:line="240" w:lineRule="auto"/>
        <w:ind w:left="540" w:right="-28" w:hanging="549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2F682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สินเชื่อด้อยคุณภาพ</w:t>
      </w:r>
    </w:p>
    <w:p w14:paraId="2E15614F" w14:textId="77777777" w:rsidR="002F6823" w:rsidRPr="00895956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77777777" w:rsidR="002F6823" w:rsidRPr="007A5235" w:rsidRDefault="002F6823" w:rsidP="00895956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A5235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</w:rPr>
        <w:t>2563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A5235">
        <w:rPr>
          <w:rFonts w:asciiTheme="majorBidi" w:hAnsiTheme="majorBidi" w:cstheme="majorBidi"/>
          <w:sz w:val="30"/>
          <w:szCs w:val="30"/>
        </w:rPr>
        <w:t xml:space="preserve">31 </w:t>
      </w:r>
      <w:r w:rsidRPr="007A52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A5235">
        <w:rPr>
          <w:rFonts w:asciiTheme="majorBidi" w:hAnsiTheme="majorBidi" w:cstheme="majorBidi"/>
          <w:sz w:val="30"/>
          <w:szCs w:val="30"/>
        </w:rPr>
        <w:t xml:space="preserve"> 2562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 ธนาคารใช้หลักเกณฑ์ของธนาคารแห่งประเทศไทย</w:t>
      </w:r>
      <w:r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 สนส. </w:t>
      </w:r>
      <w:r w:rsidRPr="007A5235">
        <w:rPr>
          <w:rFonts w:asciiTheme="majorBidi" w:hAnsiTheme="majorBidi" w:cstheme="majorBidi"/>
          <w:color w:val="000000"/>
          <w:sz w:val="30"/>
          <w:szCs w:val="30"/>
        </w:rPr>
        <w:t>23</w:t>
      </w:r>
      <w:r w:rsidRPr="007A5235">
        <w:rPr>
          <w:rFonts w:asciiTheme="majorBidi" w:hAnsiTheme="majorBidi" w:cstheme="majorBidi"/>
          <w:color w:val="000000"/>
          <w:sz w:val="30"/>
          <w:szCs w:val="30"/>
          <w:cs/>
        </w:rPr>
        <w:t>/</w:t>
      </w:r>
      <w:r w:rsidRPr="007A523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ลงวันที่ </w:t>
      </w:r>
      <w:r w:rsidRPr="007A523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7A523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A523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เรื่อง หลักเกณฑ์การจัดชั้นและการกันเงินสำรองของสถาบันการเงิน</w:t>
      </w:r>
      <w:r w:rsidRPr="007A5235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 ตามหลักเกณฑ์การจัดชั้นตามประกาศของธนาคารแห่งประเทศไทยดังนี้</w:t>
      </w:r>
    </w:p>
    <w:p w14:paraId="711E95A4" w14:textId="77777777" w:rsidR="002F6823" w:rsidRPr="007A5235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1"/>
        <w:gridCol w:w="992"/>
      </w:tblGrid>
      <w:tr w:rsidR="002F6823" w:rsidRPr="002A007A" w14:paraId="2C07C169" w14:textId="77777777" w:rsidTr="00B06627">
        <w:tc>
          <w:tcPr>
            <w:tcW w:w="5400" w:type="dxa"/>
            <w:shd w:val="clear" w:color="auto" w:fill="auto"/>
            <w:vAlign w:val="bottom"/>
          </w:tcPr>
          <w:p w14:paraId="3D5FB29C" w14:textId="77777777" w:rsidR="002F6823" w:rsidRPr="002A007A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B53D23B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79B4E6D0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2F6823" w:rsidRPr="002A007A" w14:paraId="3348A8F0" w14:textId="77777777" w:rsidTr="00B06627">
        <w:tc>
          <w:tcPr>
            <w:tcW w:w="5400" w:type="dxa"/>
            <w:shd w:val="clear" w:color="auto" w:fill="auto"/>
            <w:vAlign w:val="bottom"/>
          </w:tcPr>
          <w:p w14:paraId="409398C2" w14:textId="77777777" w:rsidR="002F6823" w:rsidRPr="002A007A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582C7B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AF5B00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ธั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นวาคม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042F3A1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en-GB" w:eastAsia="zh-CN"/>
              </w:rPr>
              <w:t>กันยายน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93F28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ธั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นวาคม</w:t>
            </w:r>
          </w:p>
        </w:tc>
      </w:tr>
      <w:tr w:rsidR="002F6823" w:rsidRPr="002A007A" w14:paraId="6921B24E" w14:textId="77777777" w:rsidTr="00B06627">
        <w:tc>
          <w:tcPr>
            <w:tcW w:w="5400" w:type="dxa"/>
            <w:shd w:val="clear" w:color="auto" w:fill="auto"/>
            <w:vAlign w:val="bottom"/>
          </w:tcPr>
          <w:p w14:paraId="0585DD00" w14:textId="77777777" w:rsidR="002F6823" w:rsidRPr="002A007A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C0C5B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F30A93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6E98BA2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EA4B6" w14:textId="77777777" w:rsidR="002F6823" w:rsidRPr="002A007A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2F6823" w:rsidRPr="002A007A" w14:paraId="3ECD42ED" w14:textId="77777777" w:rsidTr="00B06627">
        <w:tc>
          <w:tcPr>
            <w:tcW w:w="5400" w:type="dxa"/>
            <w:shd w:val="clear" w:color="auto" w:fill="auto"/>
            <w:vAlign w:val="bottom"/>
          </w:tcPr>
          <w:p w14:paraId="4CC25285" w14:textId="77777777" w:rsidR="002F6823" w:rsidRPr="002A007A" w:rsidRDefault="002F6823" w:rsidP="00B06627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14:paraId="55E49FA4" w14:textId="77777777" w:rsidR="002F6823" w:rsidRPr="002A007A" w:rsidRDefault="002F6823" w:rsidP="00B0662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395923" w:rsidRPr="00395923" w14:paraId="7B870249" w14:textId="77777777" w:rsidTr="00395923">
        <w:trPr>
          <w:trHeight w:val="20"/>
        </w:trPr>
        <w:tc>
          <w:tcPr>
            <w:tcW w:w="5400" w:type="dxa"/>
            <w:shd w:val="clear" w:color="auto" w:fill="auto"/>
          </w:tcPr>
          <w:p w14:paraId="01E0F371" w14:textId="278AF770" w:rsidR="00395923" w:rsidRPr="002A007A" w:rsidRDefault="00395923" w:rsidP="00B06627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(สุทธิจากค่าเผื่อผลขาดทุนด้านเครดิตที่คาดว่า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E7E8B4" w14:textId="77777777" w:rsidR="00395923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D71324" w14:textId="77777777" w:rsidR="00395923" w:rsidRPr="00410D7D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A061D14" w14:textId="77777777" w:rsidR="00395923" w:rsidRDefault="003959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96494E" w14:textId="77777777" w:rsidR="00395923" w:rsidRPr="00410D7D" w:rsidRDefault="003959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F6823" w:rsidRPr="00395923" w14:paraId="03A11E0F" w14:textId="77777777" w:rsidTr="00395923">
        <w:trPr>
          <w:trHeight w:val="20"/>
        </w:trPr>
        <w:tc>
          <w:tcPr>
            <w:tcW w:w="5400" w:type="dxa"/>
            <w:shd w:val="clear" w:color="auto" w:fill="auto"/>
          </w:tcPr>
          <w:p w14:paraId="638D4A99" w14:textId="0803BA2B" w:rsidR="002F6823" w:rsidRPr="002A007A" w:rsidRDefault="00395923" w:rsidP="00B06627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ab/>
            </w:r>
            <w:r w:rsidR="002F6823"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จะเกิดขึ้น </w:t>
            </w:r>
            <w:r w:rsidR="002F6823"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2F6823"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73BAE1" w14:textId="77777777" w:rsidR="002F6823" w:rsidRPr="00410D7D" w:rsidRDefault="002F68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36,601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D527C5" w14:textId="77777777" w:rsidR="002F6823" w:rsidRPr="00410D7D" w:rsidRDefault="002F68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42,761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1D5D897" w14:textId="77777777" w:rsidR="002F6823" w:rsidRPr="00410D7D" w:rsidRDefault="002F68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36,290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B7917" w14:textId="77777777" w:rsidR="002F6823" w:rsidRPr="00410D7D" w:rsidRDefault="002F68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42,498</w:t>
            </w:r>
          </w:p>
        </w:tc>
      </w:tr>
      <w:tr w:rsidR="00882E70" w:rsidRPr="002A007A" w14:paraId="4586BD6E" w14:textId="77777777" w:rsidTr="00395923">
        <w:tc>
          <w:tcPr>
            <w:tcW w:w="5400" w:type="dxa"/>
            <w:shd w:val="clear" w:color="auto" w:fill="auto"/>
          </w:tcPr>
          <w:p w14:paraId="570AC97D" w14:textId="77777777" w:rsidR="00882E70" w:rsidRPr="002A007A" w:rsidRDefault="00882E70" w:rsidP="00395923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E0A869" w14:textId="02FD30C0" w:rsidR="00882E70" w:rsidRPr="00AB6D42" w:rsidRDefault="00882E70" w:rsidP="00882E70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/>
                <w:sz w:val="20"/>
                <w:szCs w:val="20"/>
                <w: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A9A27A" w14:textId="6C3AB5A4" w:rsidR="00882E70" w:rsidRPr="00410D7D" w:rsidRDefault="00882E70" w:rsidP="00882E70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cs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2CB1676" w14:textId="58B11853" w:rsidR="00882E70" w:rsidRPr="00080984" w:rsidRDefault="00882E70" w:rsidP="00882E70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/>
                <w:sz w:val="20"/>
                <w:szCs w:val="20"/>
                <w: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297554" w14:textId="0140B951" w:rsidR="00882E70" w:rsidRPr="00410D7D" w:rsidRDefault="00882E70" w:rsidP="00882E70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cs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2F6823" w:rsidRPr="002A007A" w14:paraId="53355F18" w14:textId="77777777" w:rsidTr="00B06627">
        <w:tc>
          <w:tcPr>
            <w:tcW w:w="5400" w:type="dxa"/>
            <w:shd w:val="clear" w:color="auto" w:fill="auto"/>
            <w:vAlign w:val="bottom"/>
          </w:tcPr>
          <w:p w14:paraId="5D1DFB5A" w14:textId="43876243" w:rsidR="002F6823" w:rsidRPr="002A007A" w:rsidRDefault="002F6823" w:rsidP="00B06627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(ก่อนหักค่าเผื่อผลขาดทุนด้าน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409617" w14:textId="574251BB" w:rsidR="002F6823" w:rsidRPr="00410D7D" w:rsidRDefault="002F6823" w:rsidP="00B06627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AEDDC" w14:textId="267E52FC" w:rsidR="002F6823" w:rsidRPr="00410D7D" w:rsidRDefault="002F6823" w:rsidP="00B06627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E13F447" w14:textId="28357961" w:rsidR="002F6823" w:rsidRPr="00410D7D" w:rsidRDefault="002F6823" w:rsidP="00B06627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8F1C15" w14:textId="7B488579" w:rsidR="002F6823" w:rsidRPr="00410D7D" w:rsidRDefault="002F6823" w:rsidP="00B06627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395923" w:rsidRPr="002A007A" w14:paraId="12D9F46C" w14:textId="77777777" w:rsidTr="00395923">
        <w:tc>
          <w:tcPr>
            <w:tcW w:w="5400" w:type="dxa"/>
            <w:shd w:val="clear" w:color="auto" w:fill="auto"/>
            <w:vAlign w:val="bottom"/>
          </w:tcPr>
          <w:p w14:paraId="6C698C1D" w14:textId="114BA5F0" w:rsidR="00395923" w:rsidRPr="002A007A" w:rsidRDefault="00395923" w:rsidP="00395923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ab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เครดิตที่คาดว่าจะเกิดขึ้น </w:t>
            </w: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83116C5" w14:textId="169DB792" w:rsidR="00395923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89,909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433C22" w14:textId="3B980E51" w:rsidR="00395923" w:rsidRPr="00410D7D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85,212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466E9DF" w14:textId="536A0EB1" w:rsidR="00395923" w:rsidRDefault="003959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88,768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27043A" w14:textId="26C29144" w:rsidR="00395923" w:rsidRDefault="003959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84,349</w:t>
            </w:r>
          </w:p>
        </w:tc>
      </w:tr>
      <w:tr w:rsidR="00395923" w:rsidRPr="002A007A" w14:paraId="65CD5B46" w14:textId="77777777" w:rsidTr="008E3B2A">
        <w:tc>
          <w:tcPr>
            <w:tcW w:w="5400" w:type="dxa"/>
            <w:shd w:val="clear" w:color="auto" w:fill="auto"/>
          </w:tcPr>
          <w:p w14:paraId="418DF329" w14:textId="77777777" w:rsidR="00395923" w:rsidRPr="002A007A" w:rsidRDefault="00395923" w:rsidP="00395923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B644C2" w14:textId="1BAC56A6" w:rsidR="00395923" w:rsidRPr="00882E70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78B0A6" w14:textId="3033807F" w:rsidR="00395923" w:rsidRPr="00410D7D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cs/>
                <w:lang w:eastAsia="zh-CN"/>
              </w:rPr>
              <w:t>.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51DB8FB" w14:textId="77777777" w:rsidR="00395923" w:rsidRPr="00410D7D" w:rsidRDefault="003959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E4582" w14:textId="77777777" w:rsidR="00395923" w:rsidRPr="00410D7D" w:rsidRDefault="00395923" w:rsidP="00395923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cs/>
                <w:lang w:eastAsia="zh-CN"/>
              </w:rPr>
              <w:t>.</w:t>
            </w:r>
            <w:r w:rsidRPr="00410D7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</w:tbl>
    <w:p w14:paraId="12337E79" w14:textId="77777777" w:rsidR="002F6823" w:rsidRPr="002A007A" w:rsidRDefault="002F6823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highlight w:val="yellow"/>
          <w:lang w:eastAsia="zh-CN"/>
        </w:rPr>
      </w:pPr>
    </w:p>
    <w:p w14:paraId="5C87ACF7" w14:textId="52A0F341" w:rsidR="002F6823" w:rsidRDefault="002F6823" w:rsidP="002F6823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2A3CDA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ธนาคารขายและโอนสิทธิเรียกร้องในการรับชำระหนี้ให้แก่บริษัทบริหารสินทรัพย์ 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 xml:space="preserve">9,153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26F27169" w14:textId="3DF58098" w:rsidR="002F6823" w:rsidRDefault="002F6823" w:rsidP="00B742E5">
      <w:pPr>
        <w:tabs>
          <w:tab w:val="left" w:pos="720"/>
          <w:tab w:val="left" w:pos="900"/>
        </w:tabs>
        <w:suppressAutoHyphens/>
        <w:spacing w:before="120" w:after="0" w:line="240" w:lineRule="auto"/>
        <w:ind w:left="630" w:right="-43" w:firstLine="180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E530A95" w14:textId="77777777" w:rsidR="002F6823" w:rsidRPr="00B742E5" w:rsidRDefault="002F6823" w:rsidP="00B742E5">
      <w:pPr>
        <w:tabs>
          <w:tab w:val="left" w:pos="720"/>
          <w:tab w:val="left" w:pos="900"/>
        </w:tabs>
        <w:suppressAutoHyphens/>
        <w:spacing w:before="120" w:after="0" w:line="240" w:lineRule="auto"/>
        <w:ind w:left="630" w:right="-43" w:firstLine="180"/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</w:pPr>
    </w:p>
    <w:p w14:paraId="28556659" w14:textId="5AF1735B" w:rsidR="00B742E5" w:rsidRDefault="00B742E5" w:rsidP="00B06627">
      <w:pPr>
        <w:numPr>
          <w:ilvl w:val="0"/>
          <w:numId w:val="29"/>
        </w:numPr>
        <w:suppressAutoHyphens/>
        <w:spacing w:after="0" w:line="240" w:lineRule="auto"/>
        <w:ind w:left="540" w:right="-29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lang w:eastAsia="zh-CN"/>
        </w:rPr>
        <w:br w:type="page"/>
      </w:r>
      <w:r w:rsidRPr="0011351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ค่าเผื่อผลขาดทุน</w:t>
      </w:r>
      <w:r w:rsidRPr="0011351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E359C6" w14:textId="5BF7FA76" w:rsidR="00C208DE" w:rsidRPr="00B06627" w:rsidRDefault="00C208DE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</w:p>
    <w:p w14:paraId="504C7A0A" w14:textId="2B735E55" w:rsidR="00C208DE" w:rsidRPr="00BD3E1E" w:rsidRDefault="00C208DE" w:rsidP="00B06627">
      <w:pPr>
        <w:numPr>
          <w:ilvl w:val="1"/>
          <w:numId w:val="39"/>
        </w:numPr>
        <w:suppressAutoHyphens/>
        <w:spacing w:after="0" w:line="240" w:lineRule="auto"/>
        <w:ind w:left="540" w:right="-28" w:hanging="540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lang w:val="en-GB" w:eastAsia="zh-CN"/>
        </w:rPr>
      </w:pPr>
      <w:r w:rsidRPr="00BD3E1E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val="en-GB" w:eastAsia="zh-CN"/>
        </w:rPr>
        <w:t>จำแนกตาม</w:t>
      </w:r>
      <w:r w:rsidRPr="00E25B9A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Pr="00BD3E1E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28"/>
          <w:cs/>
          <w:lang w:val="en-GB" w:eastAsia="zh-CN"/>
        </w:rPr>
        <w:t>เครื่องมือทางการเงิน</w:t>
      </w:r>
    </w:p>
    <w:p w14:paraId="79B613AF" w14:textId="77777777" w:rsidR="00F40780" w:rsidRPr="00C208DE" w:rsidRDefault="00F40780" w:rsidP="00F40780">
      <w:pPr>
        <w:tabs>
          <w:tab w:val="left" w:pos="495"/>
        </w:tabs>
        <w:suppressAutoHyphens/>
        <w:spacing w:after="0" w:line="240" w:lineRule="atLeast"/>
        <w:ind w:left="45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113513" w:rsidRPr="00EA2023" w14:paraId="2ABEA3AE" w14:textId="77777777" w:rsidTr="008C6721">
        <w:trPr>
          <w:tblHeader/>
        </w:trPr>
        <w:tc>
          <w:tcPr>
            <w:tcW w:w="2970" w:type="dxa"/>
            <w:shd w:val="clear" w:color="auto" w:fill="auto"/>
          </w:tcPr>
          <w:p w14:paraId="3633C625" w14:textId="77777777" w:rsidR="00113513" w:rsidRPr="00EA2023" w:rsidRDefault="00113513" w:rsidP="004E2366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B45403F" w14:textId="77777777" w:rsidR="00113513" w:rsidRPr="00EA2023" w:rsidDel="00F22AC4" w:rsidRDefault="00113513" w:rsidP="004E2366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67369" w:rsidRPr="00EA2023" w14:paraId="59D0A1A8" w14:textId="77777777" w:rsidTr="008C6721">
        <w:trPr>
          <w:tblHeader/>
        </w:trPr>
        <w:tc>
          <w:tcPr>
            <w:tcW w:w="2970" w:type="dxa"/>
            <w:shd w:val="clear" w:color="auto" w:fill="auto"/>
          </w:tcPr>
          <w:p w14:paraId="6E9A082D" w14:textId="77777777" w:rsidR="00DE23DF" w:rsidRPr="00EA2023" w:rsidRDefault="00DE23DF" w:rsidP="00DE23D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6388881" w14:textId="400D2009" w:rsidR="00DE23DF" w:rsidRPr="00EA2023" w:rsidRDefault="00DE23DF" w:rsidP="008C6721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="009E774B"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61D994E7" w14:textId="77777777" w:rsidR="00DE23DF" w:rsidRPr="00EA2023" w:rsidRDefault="00DE23DF" w:rsidP="005E7D31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3324C2A" w14:textId="00C9C83B" w:rsidR="00DE23DF" w:rsidRPr="00EA2023" w:rsidRDefault="00DE23DF" w:rsidP="008C6721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6BA0D6D3" w14:textId="77777777" w:rsidR="00DE23DF" w:rsidRPr="00EA2023" w:rsidRDefault="00DE23DF" w:rsidP="005E7D31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350" w:type="dxa"/>
          </w:tcPr>
          <w:p w14:paraId="0324728C" w14:textId="77777777" w:rsidR="00CD70D0" w:rsidRPr="00EA2023" w:rsidRDefault="00CD70D0" w:rsidP="008C6721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5F3F5C4" w14:textId="214E9CCA" w:rsidR="00CD70D0" w:rsidRPr="00EA2023" w:rsidRDefault="00CD70D0" w:rsidP="008C6721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FE1C154" w14:textId="77777777" w:rsidR="004F3609" w:rsidRPr="00EA2023" w:rsidRDefault="004F3609" w:rsidP="008C6721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7A9B637" w14:textId="284B25C0" w:rsidR="00DE23DF" w:rsidRPr="00EA2023" w:rsidRDefault="00DE23DF" w:rsidP="008C6721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="00C141F3"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34C0153F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530" w:type="dxa"/>
          </w:tcPr>
          <w:p w14:paraId="47FBDB2B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413CCD3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6A58A14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7AEE96C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C3DAB00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4D605E0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1AC4B46" w14:textId="77777777" w:rsidR="00DE23DF" w:rsidRPr="00EA2023" w:rsidRDefault="00DE23DF" w:rsidP="00DE23D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DE23DF" w:rsidRPr="00EA2023" w14:paraId="18D4B1C5" w14:textId="77777777" w:rsidTr="008C6721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3D69315" w14:textId="77777777" w:rsidR="00DE23DF" w:rsidRPr="00EA2023" w:rsidRDefault="00DE23DF" w:rsidP="00DE23DF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9D5596E" w14:textId="77777777" w:rsidR="00DE23DF" w:rsidRPr="00EA2023" w:rsidRDefault="00DE23DF" w:rsidP="00116C9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016932" w:rsidRPr="00EA2023" w14:paraId="0C548EC5" w14:textId="77777777" w:rsidTr="008C6721">
        <w:tc>
          <w:tcPr>
            <w:tcW w:w="2970" w:type="dxa"/>
            <w:shd w:val="clear" w:color="auto" w:fill="auto"/>
            <w:vAlign w:val="bottom"/>
          </w:tcPr>
          <w:p w14:paraId="32B4A01E" w14:textId="77777777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F78A9" w14:textId="77777777" w:rsidR="00DE23DF" w:rsidRPr="00EA2023" w:rsidRDefault="00DE23DF" w:rsidP="00DE23DF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D74DC77" w14:textId="77777777" w:rsidR="00DE23DF" w:rsidRPr="00EA2023" w:rsidRDefault="00DE23DF" w:rsidP="00DE23D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3A7860" w14:textId="77777777" w:rsidR="00DE23DF" w:rsidRPr="00EA2023" w:rsidRDefault="00DE23DF" w:rsidP="00DE23D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928EF16" w14:textId="77777777" w:rsidR="00DE23DF" w:rsidRPr="00EA2023" w:rsidRDefault="00DE23DF" w:rsidP="00DE23D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26914A1" w14:textId="77777777" w:rsidR="00DE23DF" w:rsidRPr="00EA2023" w:rsidRDefault="00DE23DF" w:rsidP="00DE23D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449453A" w14:textId="77777777" w:rsidR="00DE23DF" w:rsidRPr="00EA2023" w:rsidRDefault="00DE23DF" w:rsidP="00DE23D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9F1624B" w14:textId="77777777" w:rsidR="00DE23DF" w:rsidRPr="00EA2023" w:rsidRDefault="00DE23DF" w:rsidP="00566F0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16932" w:rsidRPr="00EA2023" w14:paraId="460EC221" w14:textId="77777777" w:rsidTr="008C6721">
        <w:tc>
          <w:tcPr>
            <w:tcW w:w="2970" w:type="dxa"/>
            <w:shd w:val="clear" w:color="auto" w:fill="auto"/>
            <w:vAlign w:val="bottom"/>
          </w:tcPr>
          <w:p w14:paraId="27863868" w14:textId="1A32551E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กันยายน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32EA6CD" w14:textId="7479714F" w:rsidR="00DE23DF" w:rsidRPr="00EA2023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0FC1E915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177F9B" w14:textId="71FCD9DC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98720E5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005C4E3" w14:textId="0C3EB7FF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85F0E2F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AFF31F" w14:textId="5D257AD7" w:rsidR="00DE23DF" w:rsidRPr="00EA2023" w:rsidRDefault="00DE23DF" w:rsidP="006465B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84</w:t>
            </w:r>
          </w:p>
        </w:tc>
      </w:tr>
      <w:tr w:rsidR="00016932" w:rsidRPr="00EA2023" w14:paraId="1D112A2D" w14:textId="77777777" w:rsidTr="008C6721">
        <w:tc>
          <w:tcPr>
            <w:tcW w:w="2970" w:type="dxa"/>
            <w:shd w:val="clear" w:color="auto" w:fill="auto"/>
            <w:vAlign w:val="bottom"/>
          </w:tcPr>
          <w:p w14:paraId="3F3A4BF9" w14:textId="77777777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A815D15" w14:textId="77777777" w:rsidR="00DE23DF" w:rsidRPr="00EA2023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FDCCF5D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0BE95F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049908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6FB89A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09A69D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E49B77D" w14:textId="77777777" w:rsidR="00DE23DF" w:rsidRPr="00EA2023" w:rsidRDefault="00DE23DF" w:rsidP="006465B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16932" w:rsidRPr="00EA2023" w14:paraId="79B3D724" w14:textId="77777777" w:rsidTr="008C6721">
        <w:tc>
          <w:tcPr>
            <w:tcW w:w="2970" w:type="dxa"/>
            <w:shd w:val="clear" w:color="auto" w:fill="auto"/>
            <w:vAlign w:val="bottom"/>
          </w:tcPr>
          <w:p w14:paraId="6E983793" w14:textId="77777777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098FD95" w14:textId="77777777" w:rsidR="00DE23DF" w:rsidRPr="00EA2023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8452EA5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1B50E6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FFB630B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A136E84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683AFC5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4FAEF1D" w14:textId="77777777" w:rsidR="00DE23DF" w:rsidRPr="00EA2023" w:rsidRDefault="00DE23DF" w:rsidP="006465B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16932" w:rsidRPr="00EA2023" w14:paraId="37111360" w14:textId="77777777" w:rsidTr="008C6721">
        <w:tc>
          <w:tcPr>
            <w:tcW w:w="2970" w:type="dxa"/>
            <w:shd w:val="clear" w:color="auto" w:fill="auto"/>
            <w:vAlign w:val="bottom"/>
          </w:tcPr>
          <w:p w14:paraId="375729DB" w14:textId="18CC42E9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EA202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 xml:space="preserve"> กันยายน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5ED7F04" w14:textId="245D3E4C" w:rsidR="00DE23DF" w:rsidRPr="00EA2023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232E88BB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404453" w14:textId="282BA900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B8A0E8C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A5D0E5C" w14:textId="2DFF321A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EFCE937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8BBE52" w14:textId="24B6EDC4" w:rsidR="00DE23DF" w:rsidRPr="00EA2023" w:rsidRDefault="00DE23DF" w:rsidP="006465B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</w:tr>
      <w:tr w:rsidR="00016932" w:rsidRPr="00EA2023" w14:paraId="76C44D72" w14:textId="77777777" w:rsidTr="008C6721">
        <w:tc>
          <w:tcPr>
            <w:tcW w:w="2970" w:type="dxa"/>
            <w:shd w:val="clear" w:color="auto" w:fill="auto"/>
            <w:vAlign w:val="bottom"/>
          </w:tcPr>
          <w:p w14:paraId="25211D92" w14:textId="27092400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2783FC3" w14:textId="77777777" w:rsidR="00DE23DF" w:rsidRPr="00EA2023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A32C786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1D358C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9C32D9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3577365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CF2A4E2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3AC5EF9" w14:textId="67E71478" w:rsidR="00DE23DF" w:rsidRPr="00EA2023" w:rsidRDefault="00DE23DF" w:rsidP="006465B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16932" w:rsidRPr="00EA2023" w14:paraId="014A4FB9" w14:textId="77777777" w:rsidTr="008C6721">
        <w:tc>
          <w:tcPr>
            <w:tcW w:w="2970" w:type="dxa"/>
            <w:shd w:val="clear" w:color="auto" w:fill="auto"/>
            <w:vAlign w:val="bottom"/>
          </w:tcPr>
          <w:p w14:paraId="63DC0A32" w14:textId="02ED6277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0B7FFCB4" w14:textId="77777777" w:rsidR="00DE23DF" w:rsidRPr="00EA2023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0E4561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8878B9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C8C2CEC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8A419CC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A7E8C90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3E347E7" w14:textId="404DC78E" w:rsidR="00DE23DF" w:rsidRPr="00EA2023" w:rsidRDefault="00DE23DF" w:rsidP="006465BE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16932" w:rsidRPr="00EA2023" w14:paraId="20BB4B48" w14:textId="77777777" w:rsidTr="008C6721">
        <w:tc>
          <w:tcPr>
            <w:tcW w:w="2970" w:type="dxa"/>
            <w:shd w:val="clear" w:color="auto" w:fill="auto"/>
            <w:vAlign w:val="bottom"/>
          </w:tcPr>
          <w:p w14:paraId="569D0333" w14:textId="6595FB87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กันยายน</w:t>
            </w:r>
            <w:r w:rsidRPr="00EA20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090ADA4" w14:textId="12C8BF90" w:rsidR="00DE23DF" w:rsidRPr="00895BF7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BF7">
              <w:rPr>
                <w:rFonts w:asciiTheme="majorBidi" w:eastAsia="Times New Roman" w:hAnsiTheme="majorBidi" w:cstheme="majorBidi"/>
                <w:sz w:val="28"/>
              </w:rPr>
              <w:t>44,599</w:t>
            </w:r>
          </w:p>
        </w:tc>
        <w:tc>
          <w:tcPr>
            <w:tcW w:w="270" w:type="dxa"/>
            <w:shd w:val="clear" w:color="auto" w:fill="auto"/>
          </w:tcPr>
          <w:p w14:paraId="29625EEC" w14:textId="77777777" w:rsidR="00DE23DF" w:rsidRPr="00895BF7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E03E41" w14:textId="3A69C4F0" w:rsidR="00DE23DF" w:rsidRPr="00895BF7" w:rsidRDefault="00DE23DF" w:rsidP="008C6721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BF7">
              <w:rPr>
                <w:rFonts w:asciiTheme="majorBidi" w:eastAsia="Times New Roman" w:hAnsiTheme="majorBidi" w:cstheme="majorBidi"/>
                <w:sz w:val="28"/>
              </w:rPr>
              <w:t>28,016</w:t>
            </w:r>
          </w:p>
        </w:tc>
        <w:tc>
          <w:tcPr>
            <w:tcW w:w="270" w:type="dxa"/>
          </w:tcPr>
          <w:p w14:paraId="5EC11821" w14:textId="77777777" w:rsidR="00DE23DF" w:rsidRPr="00895BF7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0C7A5FF" w14:textId="06B50BEC" w:rsidR="00DE23DF" w:rsidRPr="00895BF7" w:rsidRDefault="00DE23DF" w:rsidP="008C6721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BF7">
              <w:rPr>
                <w:rFonts w:asciiTheme="majorBidi" w:eastAsia="Times New Roman" w:hAnsiTheme="majorBidi" w:cstheme="majorBidi"/>
                <w:sz w:val="28"/>
              </w:rPr>
              <w:t>53,079</w:t>
            </w:r>
          </w:p>
        </w:tc>
        <w:tc>
          <w:tcPr>
            <w:tcW w:w="270" w:type="dxa"/>
          </w:tcPr>
          <w:p w14:paraId="7637F2B6" w14:textId="77777777" w:rsidR="00DE23DF" w:rsidRPr="00895BF7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B673078" w14:textId="779D38B9" w:rsidR="00DE23DF" w:rsidRPr="00895BF7" w:rsidRDefault="00DE23DF" w:rsidP="006465B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95BF7">
              <w:rPr>
                <w:rFonts w:asciiTheme="majorBidi" w:eastAsia="Times New Roman" w:hAnsiTheme="majorBidi" w:cstheme="majorBidi"/>
                <w:sz w:val="28"/>
              </w:rPr>
              <w:t>125,694</w:t>
            </w:r>
          </w:p>
        </w:tc>
      </w:tr>
      <w:tr w:rsidR="00016932" w:rsidRPr="00EA2023" w14:paraId="77B947ED" w14:textId="77777777" w:rsidTr="008C6721">
        <w:tc>
          <w:tcPr>
            <w:tcW w:w="2970" w:type="dxa"/>
            <w:shd w:val="clear" w:color="auto" w:fill="auto"/>
            <w:vAlign w:val="bottom"/>
          </w:tcPr>
          <w:p w14:paraId="627FE95E" w14:textId="70729A7A" w:rsidR="00DE23DF" w:rsidRPr="00EA2023" w:rsidRDefault="00DE23DF" w:rsidP="00DE23D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8962F" w14:textId="0BD59F65" w:rsidR="00DE23DF" w:rsidRPr="00EA2023" w:rsidRDefault="00DE23DF" w:rsidP="00DE23D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44,728</w:t>
            </w:r>
          </w:p>
        </w:tc>
        <w:tc>
          <w:tcPr>
            <w:tcW w:w="270" w:type="dxa"/>
            <w:shd w:val="clear" w:color="auto" w:fill="auto"/>
          </w:tcPr>
          <w:p w14:paraId="10167D84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9EEC5" w14:textId="1D50A05D" w:rsidR="00DE23DF" w:rsidRPr="00EA2023" w:rsidRDefault="00DE23DF" w:rsidP="008C6721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28,016</w:t>
            </w:r>
          </w:p>
        </w:tc>
        <w:tc>
          <w:tcPr>
            <w:tcW w:w="270" w:type="dxa"/>
          </w:tcPr>
          <w:p w14:paraId="48A9CFC9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53227" w14:textId="3924CBE1" w:rsidR="00DE23DF" w:rsidRPr="00EA2023" w:rsidRDefault="00DE23DF" w:rsidP="008C6721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53,079</w:t>
            </w:r>
          </w:p>
        </w:tc>
        <w:tc>
          <w:tcPr>
            <w:tcW w:w="270" w:type="dxa"/>
          </w:tcPr>
          <w:p w14:paraId="37B1DDBB" w14:textId="77777777" w:rsidR="00DE23DF" w:rsidRPr="00EA2023" w:rsidRDefault="00DE23DF" w:rsidP="00DE23D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94276D" w14:textId="3ABFF04D" w:rsidR="00DE23DF" w:rsidRPr="00876411" w:rsidRDefault="00DE23DF" w:rsidP="006465B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7641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125,823</w:t>
            </w:r>
          </w:p>
        </w:tc>
      </w:tr>
    </w:tbl>
    <w:p w14:paraId="71C113E4" w14:textId="293FF3E6" w:rsidR="00C208DE" w:rsidRDefault="00C208DE" w:rsidP="00F4078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  <w:lang w:eastAsia="zh-CN"/>
        </w:rPr>
      </w:pPr>
    </w:p>
    <w:p w14:paraId="157C96AC" w14:textId="77777777" w:rsidR="00C208DE" w:rsidRDefault="00C208DE">
      <w:pPr>
        <w:rPr>
          <w:rFonts w:asciiTheme="majorBidi" w:eastAsia="Times New Roman" w:hAnsiTheme="majorBidi" w:cstheme="majorBidi"/>
          <w:b/>
          <w:bCs/>
          <w:sz w:val="16"/>
          <w:szCs w:val="16"/>
          <w:lang w:eastAsia="zh-CN"/>
        </w:rPr>
      </w:pPr>
      <w:r>
        <w:rPr>
          <w:rFonts w:asciiTheme="majorBidi" w:eastAsia="Times New Roman" w:hAnsiTheme="majorBidi" w:cstheme="majorBidi"/>
          <w:b/>
          <w:bCs/>
          <w:sz w:val="16"/>
          <w:szCs w:val="16"/>
          <w:lang w:eastAsia="zh-CN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113513" w:rsidRPr="00EA2023" w14:paraId="632670BE" w14:textId="77777777" w:rsidTr="008C6721">
        <w:trPr>
          <w:trHeight w:val="140"/>
          <w:tblHeader/>
        </w:trPr>
        <w:tc>
          <w:tcPr>
            <w:tcW w:w="2880" w:type="dxa"/>
            <w:shd w:val="clear" w:color="auto" w:fill="auto"/>
          </w:tcPr>
          <w:p w14:paraId="1724FD94" w14:textId="77777777" w:rsidR="00113513" w:rsidRPr="00EA2023" w:rsidRDefault="00113513" w:rsidP="00113513">
            <w:pPr>
              <w:suppressAutoHyphens/>
              <w:snapToGrid w:val="0"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6300" w:type="dxa"/>
            <w:gridSpan w:val="7"/>
            <w:shd w:val="clear" w:color="auto" w:fill="auto"/>
            <w:vAlign w:val="bottom"/>
          </w:tcPr>
          <w:p w14:paraId="0120D20A" w14:textId="77777777" w:rsidR="00113513" w:rsidRPr="00EA2023" w:rsidDel="00F22AC4" w:rsidRDefault="00113513" w:rsidP="00113513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123B34" w:rsidRPr="00EA2023" w14:paraId="05A86DFD" w14:textId="77777777" w:rsidTr="00F16064">
        <w:trPr>
          <w:trHeight w:val="195"/>
          <w:tblHeader/>
        </w:trPr>
        <w:tc>
          <w:tcPr>
            <w:tcW w:w="2880" w:type="dxa"/>
            <w:shd w:val="clear" w:color="auto" w:fill="auto"/>
          </w:tcPr>
          <w:p w14:paraId="54C0222F" w14:textId="77777777" w:rsidR="00123B34" w:rsidRPr="00EA2023" w:rsidRDefault="00123B34" w:rsidP="00123B3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EC3F5C" w14:textId="51CEC7A8" w:rsidR="00123B34" w:rsidRPr="00EA2023" w:rsidRDefault="009E774B" w:rsidP="009E774B">
            <w:pPr>
              <w:suppressAutoHyphens/>
              <w:spacing w:after="0" w:line="240" w:lineRule="auto"/>
              <w:ind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747A7E8" w14:textId="77777777" w:rsidR="00123B34" w:rsidRPr="00EA2023" w:rsidRDefault="00123B34" w:rsidP="00123B34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012FF3" w14:textId="637EB22B" w:rsidR="00123B34" w:rsidRPr="00EA2023" w:rsidRDefault="00D77011" w:rsidP="00123B34">
            <w:pPr>
              <w:suppressAutoHyphens/>
              <w:spacing w:after="0" w:line="240" w:lineRule="auto"/>
              <w:ind w:left="-157" w:right="-107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F992763" w14:textId="77777777" w:rsidR="00123B34" w:rsidRPr="00EA2023" w:rsidRDefault="00123B34" w:rsidP="00123B34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BBC7CA3" w14:textId="2519F5D3" w:rsidR="0035668B" w:rsidRPr="00EA2023" w:rsidRDefault="0035668B" w:rsidP="00F16064">
            <w:pPr>
              <w:suppressAutoHyphens/>
              <w:spacing w:after="0" w:line="240" w:lineRule="auto"/>
              <w:ind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FF8713F" w14:textId="3C182107" w:rsidR="0035668B" w:rsidRPr="00EA2023" w:rsidRDefault="0035668B" w:rsidP="00F16064">
            <w:pPr>
              <w:suppressAutoHyphens/>
              <w:spacing w:after="0" w:line="240" w:lineRule="auto"/>
              <w:ind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B7EF73" w14:textId="77777777" w:rsidR="009949DD" w:rsidRPr="00EA2023" w:rsidRDefault="009949DD" w:rsidP="00F16064">
            <w:pPr>
              <w:suppressAutoHyphens/>
              <w:spacing w:after="0" w:line="240" w:lineRule="auto"/>
              <w:ind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844653" w14:textId="1906633E" w:rsidR="00123B34" w:rsidRPr="00EA2023" w:rsidRDefault="0035668B" w:rsidP="00F16064">
            <w:pPr>
              <w:suppressAutoHyphens/>
              <w:spacing w:after="0" w:line="240" w:lineRule="auto"/>
              <w:ind w:left="-109" w:right="-10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EA2023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618A9692" w14:textId="77777777" w:rsidR="00123B34" w:rsidRPr="00EA2023" w:rsidRDefault="00123B34" w:rsidP="00123B34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vAlign w:val="bottom"/>
          </w:tcPr>
          <w:p w14:paraId="7410F771" w14:textId="77777777" w:rsidR="00123B34" w:rsidRPr="00EA2023" w:rsidRDefault="00123B34" w:rsidP="00F16064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9F19067" w14:textId="77777777" w:rsidR="00123B34" w:rsidRPr="00EA2023" w:rsidRDefault="00123B34" w:rsidP="00F16064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33D9E0D" w14:textId="77777777" w:rsidR="00123B34" w:rsidRPr="00EA2023" w:rsidRDefault="00123B34" w:rsidP="00F16064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DE5425E" w14:textId="77777777" w:rsidR="00123B34" w:rsidRPr="00EA2023" w:rsidRDefault="00123B34" w:rsidP="00F16064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F3014B2" w14:textId="77777777" w:rsidR="00123B34" w:rsidRPr="00EA2023" w:rsidRDefault="00123B34" w:rsidP="00F16064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296D6F1" w14:textId="77777777" w:rsidR="00123B34" w:rsidRPr="00EA2023" w:rsidRDefault="00123B34" w:rsidP="00F16064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53C4ED0" w14:textId="7FC0B310" w:rsidR="00123B34" w:rsidRPr="00EA2023" w:rsidRDefault="00123B34" w:rsidP="00F16064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123B34" w:rsidRPr="00EA2023" w14:paraId="55B22EE6" w14:textId="77777777" w:rsidTr="008C6721">
        <w:trPr>
          <w:trHeight w:val="132"/>
          <w:tblHeader/>
        </w:trPr>
        <w:tc>
          <w:tcPr>
            <w:tcW w:w="2880" w:type="dxa"/>
            <w:shd w:val="clear" w:color="auto" w:fill="auto"/>
            <w:vAlign w:val="bottom"/>
          </w:tcPr>
          <w:p w14:paraId="29903005" w14:textId="77777777" w:rsidR="00123B34" w:rsidRPr="00EA2023" w:rsidRDefault="00123B34" w:rsidP="00123B34">
            <w:pPr>
              <w:suppressAutoHyphens/>
              <w:spacing w:after="0" w:line="240" w:lineRule="auto"/>
              <w:ind w:left="132" w:right="-2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6300" w:type="dxa"/>
            <w:gridSpan w:val="7"/>
            <w:shd w:val="clear" w:color="auto" w:fill="auto"/>
            <w:vAlign w:val="bottom"/>
          </w:tcPr>
          <w:p w14:paraId="1B8EF0A2" w14:textId="77777777" w:rsidR="00123B34" w:rsidRPr="00EA2023" w:rsidRDefault="00123B34" w:rsidP="00F160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23B34" w:rsidRPr="00EA2023" w14:paraId="1F3A98B2" w14:textId="77777777" w:rsidTr="008C6721">
        <w:trPr>
          <w:trHeight w:val="140"/>
        </w:trPr>
        <w:tc>
          <w:tcPr>
            <w:tcW w:w="2880" w:type="dxa"/>
            <w:shd w:val="clear" w:color="auto" w:fill="auto"/>
            <w:vAlign w:val="bottom"/>
          </w:tcPr>
          <w:p w14:paraId="2FBE024D" w14:textId="77777777" w:rsidR="00123B34" w:rsidRPr="00EA2023" w:rsidRDefault="00123B34" w:rsidP="004D524C">
            <w:pPr>
              <w:suppressAutoHyphens/>
              <w:spacing w:after="0" w:line="240" w:lineRule="auto"/>
              <w:ind w:left="132" w:right="-29" w:hanging="237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6B0829" w14:textId="77777777" w:rsidR="00123B34" w:rsidRPr="00EA2023" w:rsidRDefault="00123B34" w:rsidP="00123B3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024CB9C" w14:textId="77777777" w:rsidR="00123B34" w:rsidRPr="00EA2023" w:rsidRDefault="00123B34" w:rsidP="00123B3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A3FAC9" w14:textId="77777777" w:rsidR="00123B34" w:rsidRPr="00EA2023" w:rsidRDefault="00123B34" w:rsidP="00123B3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3D8C610" w14:textId="77777777" w:rsidR="00123B34" w:rsidRPr="00EA2023" w:rsidRDefault="00123B34" w:rsidP="00123B3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3333E0" w14:textId="77777777" w:rsidR="00123B34" w:rsidRPr="00EA2023" w:rsidRDefault="00123B34" w:rsidP="00123B3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D59C69B" w14:textId="77777777" w:rsidR="00123B34" w:rsidRPr="00EA2023" w:rsidRDefault="00123B34" w:rsidP="00123B3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582504EB" w14:textId="77777777" w:rsidR="00123B34" w:rsidRPr="00EA2023" w:rsidRDefault="00123B34" w:rsidP="00123B3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123B34" w:rsidRPr="00EA2023" w14:paraId="49591A85" w14:textId="77777777" w:rsidTr="008C6721">
        <w:trPr>
          <w:trHeight w:val="132"/>
        </w:trPr>
        <w:tc>
          <w:tcPr>
            <w:tcW w:w="2880" w:type="dxa"/>
            <w:shd w:val="clear" w:color="auto" w:fill="auto"/>
            <w:vAlign w:val="bottom"/>
          </w:tcPr>
          <w:p w14:paraId="598FF63A" w14:textId="0B384491" w:rsidR="00123B34" w:rsidRPr="00EA2023" w:rsidRDefault="00123B34" w:rsidP="004D524C">
            <w:pPr>
              <w:suppressAutoHyphens/>
              <w:spacing w:after="0" w:line="240" w:lineRule="auto"/>
              <w:ind w:left="132" w:right="-29" w:hanging="237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ณ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กันยายน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02E5F73A" w14:textId="03D6E277" w:rsidR="00123B34" w:rsidRPr="00EA2023" w:rsidRDefault="00123B34" w:rsidP="007A4FD7">
            <w:pPr>
              <w:tabs>
                <w:tab w:val="decimal" w:pos="1041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4B4A0B9D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AC71EE" w14:textId="65BA9F1C" w:rsidR="00123B34" w:rsidRPr="00EA2023" w:rsidRDefault="00123B34" w:rsidP="00DC4344">
            <w:pPr>
              <w:tabs>
                <w:tab w:val="decimal" w:pos="881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C9BBDE2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DD05BD8" w14:textId="4376D1A2" w:rsidR="00123B34" w:rsidRPr="00EA2023" w:rsidRDefault="00123B34" w:rsidP="00DC4344">
            <w:pPr>
              <w:tabs>
                <w:tab w:val="decimal" w:pos="879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D605805" w14:textId="77777777" w:rsidR="00123B34" w:rsidRPr="00EA2023" w:rsidRDefault="00123B34" w:rsidP="00123B3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141D7689" w14:textId="150C12C1" w:rsidR="00123B34" w:rsidRPr="00EA2023" w:rsidRDefault="00123B34" w:rsidP="00F15A39">
            <w:pPr>
              <w:tabs>
                <w:tab w:val="decimal" w:pos="1158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</w:tr>
      <w:tr w:rsidR="00123B34" w:rsidRPr="00EA2023" w14:paraId="4CA07508" w14:textId="77777777" w:rsidTr="008C6721">
        <w:trPr>
          <w:trHeight w:val="61"/>
        </w:trPr>
        <w:tc>
          <w:tcPr>
            <w:tcW w:w="2880" w:type="dxa"/>
            <w:shd w:val="clear" w:color="auto" w:fill="auto"/>
            <w:vAlign w:val="bottom"/>
          </w:tcPr>
          <w:p w14:paraId="7A5B355B" w14:textId="110201CF" w:rsidR="00123B34" w:rsidRPr="00EA2023" w:rsidRDefault="00123B34" w:rsidP="004D524C">
            <w:pPr>
              <w:suppressAutoHyphens/>
              <w:spacing w:after="0" w:line="240" w:lineRule="auto"/>
              <w:ind w:left="132" w:right="-29" w:hanging="237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81AEA7C" w14:textId="77777777" w:rsidR="00123B34" w:rsidRPr="00EA2023" w:rsidRDefault="00123B34" w:rsidP="00123B3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BA2456D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4E5124" w14:textId="77777777" w:rsidR="00123B34" w:rsidRPr="00EA2023" w:rsidRDefault="00123B34" w:rsidP="00DC4344">
            <w:pPr>
              <w:tabs>
                <w:tab w:val="decimal" w:pos="881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8BDD86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EBE1281" w14:textId="77777777" w:rsidR="00123B34" w:rsidRPr="00EA2023" w:rsidRDefault="00123B34" w:rsidP="00DC4344">
            <w:pPr>
              <w:tabs>
                <w:tab w:val="decimal" w:pos="87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CD8BAE1" w14:textId="77777777" w:rsidR="00123B34" w:rsidRPr="00EA2023" w:rsidRDefault="00123B34" w:rsidP="00123B3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4185FF50" w14:textId="59AE5BBB" w:rsidR="00123B34" w:rsidRPr="00EA2023" w:rsidRDefault="00123B34" w:rsidP="00F15A39">
            <w:pPr>
              <w:tabs>
                <w:tab w:val="decimal" w:pos="773"/>
                <w:tab w:val="decimal" w:pos="972"/>
                <w:tab w:val="decimal" w:pos="1158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23B34" w:rsidRPr="00EA2023" w14:paraId="279F5A7A" w14:textId="77777777" w:rsidTr="008C6721">
        <w:trPr>
          <w:trHeight w:val="140"/>
        </w:trPr>
        <w:tc>
          <w:tcPr>
            <w:tcW w:w="2880" w:type="dxa"/>
            <w:shd w:val="clear" w:color="auto" w:fill="auto"/>
            <w:vAlign w:val="bottom"/>
          </w:tcPr>
          <w:p w14:paraId="42B68CFF" w14:textId="4F8FC611" w:rsidR="00123B34" w:rsidRPr="00EA2023" w:rsidRDefault="00123B34" w:rsidP="004D524C">
            <w:pPr>
              <w:suppressAutoHyphens/>
              <w:spacing w:after="0" w:line="240" w:lineRule="auto"/>
              <w:ind w:left="132" w:right="-29" w:hanging="237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auto"/>
          </w:tcPr>
          <w:p w14:paraId="704BEB59" w14:textId="77777777" w:rsidR="00123B34" w:rsidRPr="00EA2023" w:rsidRDefault="00123B34" w:rsidP="00123B3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B90B7EF" w14:textId="77777777" w:rsidR="00123B34" w:rsidRPr="00EA2023" w:rsidRDefault="00123B34" w:rsidP="00123B3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ED1660" w14:textId="77777777" w:rsidR="00123B34" w:rsidRPr="00EA2023" w:rsidRDefault="00123B34" w:rsidP="00DC4344">
            <w:pPr>
              <w:tabs>
                <w:tab w:val="decimal" w:pos="88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78056D0" w14:textId="77777777" w:rsidR="00123B34" w:rsidRPr="00EA2023" w:rsidRDefault="00123B34" w:rsidP="00123B3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8F3FA8" w14:textId="77777777" w:rsidR="00123B34" w:rsidRPr="00EA2023" w:rsidRDefault="00123B34" w:rsidP="00DC4344">
            <w:pPr>
              <w:tabs>
                <w:tab w:val="decimal" w:pos="87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F89DE8F" w14:textId="77777777" w:rsidR="00123B34" w:rsidRPr="00EA2023" w:rsidRDefault="00123B34" w:rsidP="00123B34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372BD536" w14:textId="52EFAB69" w:rsidR="00123B34" w:rsidRPr="00EA2023" w:rsidRDefault="00123B34" w:rsidP="00F15A39">
            <w:pPr>
              <w:tabs>
                <w:tab w:val="decimal" w:pos="773"/>
                <w:tab w:val="decimal" w:pos="886"/>
                <w:tab w:val="decimal" w:pos="972"/>
                <w:tab w:val="decimal" w:pos="11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23B34" w:rsidRPr="00EA2023" w14:paraId="312A63BD" w14:textId="77777777" w:rsidTr="008C6721">
        <w:trPr>
          <w:trHeight w:val="132"/>
        </w:trPr>
        <w:tc>
          <w:tcPr>
            <w:tcW w:w="2880" w:type="dxa"/>
            <w:shd w:val="clear" w:color="auto" w:fill="auto"/>
            <w:vAlign w:val="bottom"/>
          </w:tcPr>
          <w:p w14:paraId="6ED450E5" w14:textId="1C85C552" w:rsidR="00123B34" w:rsidRPr="00EA2023" w:rsidRDefault="00123B34" w:rsidP="004D524C">
            <w:pPr>
              <w:suppressAutoHyphens/>
              <w:spacing w:after="0" w:line="240" w:lineRule="auto"/>
              <w:ind w:left="132" w:right="-29" w:hanging="237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ณ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กันยายน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62304153" w14:textId="6B87BFD7" w:rsidR="00123B34" w:rsidRPr="00EA2023" w:rsidRDefault="00123B34" w:rsidP="00DC4344">
            <w:pPr>
              <w:tabs>
                <w:tab w:val="decimal" w:pos="1041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7046E8C9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5D6CD7" w14:textId="51D78308" w:rsidR="00123B34" w:rsidRPr="00EA2023" w:rsidRDefault="00123B34" w:rsidP="00DC4344">
            <w:pPr>
              <w:tabs>
                <w:tab w:val="decimal" w:pos="881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A255DD3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68D733F" w14:textId="53CAA159" w:rsidR="00123B34" w:rsidRPr="00EA2023" w:rsidRDefault="00123B34" w:rsidP="00DC4344">
            <w:pPr>
              <w:tabs>
                <w:tab w:val="decimal" w:pos="879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B8AFAA5" w14:textId="77777777" w:rsidR="00123B34" w:rsidRPr="00EA2023" w:rsidRDefault="00123B34" w:rsidP="00123B3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1DBE8614" w14:textId="37D25EA6" w:rsidR="00123B34" w:rsidRPr="00EA2023" w:rsidRDefault="00123B34" w:rsidP="00F15A39">
            <w:pPr>
              <w:tabs>
                <w:tab w:val="decimal" w:pos="1158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</w:tr>
      <w:tr w:rsidR="00C26522" w:rsidRPr="00EA2023" w14:paraId="084FCBFA" w14:textId="77777777" w:rsidTr="008C6721">
        <w:trPr>
          <w:trHeight w:val="132"/>
        </w:trPr>
        <w:tc>
          <w:tcPr>
            <w:tcW w:w="2880" w:type="dxa"/>
            <w:shd w:val="clear" w:color="auto" w:fill="auto"/>
            <w:vAlign w:val="bottom"/>
          </w:tcPr>
          <w:p w14:paraId="7DD6B773" w14:textId="77777777" w:rsidR="00C26522" w:rsidRPr="00EA2023" w:rsidRDefault="00C26522" w:rsidP="004D524C">
            <w:pPr>
              <w:suppressAutoHyphens/>
              <w:spacing w:after="0" w:line="240" w:lineRule="auto"/>
              <w:ind w:left="132" w:right="-29" w:hanging="237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148C0F2" w14:textId="77777777" w:rsidR="00C26522" w:rsidRPr="00EA2023" w:rsidRDefault="00C26522" w:rsidP="007A4FD7">
            <w:pPr>
              <w:tabs>
                <w:tab w:val="decimal" w:pos="1041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1EDBA8" w14:textId="77777777" w:rsidR="00C26522" w:rsidRPr="00EA2023" w:rsidRDefault="00C26522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DD8A67" w14:textId="77777777" w:rsidR="00C26522" w:rsidRPr="00EA2023" w:rsidRDefault="00C26522" w:rsidP="00DC4344">
            <w:pPr>
              <w:tabs>
                <w:tab w:val="decimal" w:pos="881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7139178" w14:textId="77777777" w:rsidR="00C26522" w:rsidRPr="00EA2023" w:rsidRDefault="00C26522" w:rsidP="00123B3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092C4" w14:textId="77777777" w:rsidR="00C26522" w:rsidRPr="00EA2023" w:rsidRDefault="00C26522" w:rsidP="00123B34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ACB51CE" w14:textId="77777777" w:rsidR="00C26522" w:rsidRPr="00EA2023" w:rsidRDefault="00C26522" w:rsidP="00123B3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050E1532" w14:textId="77777777" w:rsidR="00C26522" w:rsidRPr="00EA2023" w:rsidRDefault="00C26522" w:rsidP="00F15A39">
            <w:pPr>
              <w:tabs>
                <w:tab w:val="decimal" w:pos="972"/>
                <w:tab w:val="decimal" w:pos="1158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23B34" w:rsidRPr="00EA2023" w14:paraId="64E7A5EA" w14:textId="77777777" w:rsidTr="008C6721">
        <w:trPr>
          <w:trHeight w:val="132"/>
        </w:trPr>
        <w:tc>
          <w:tcPr>
            <w:tcW w:w="2880" w:type="dxa"/>
            <w:shd w:val="clear" w:color="auto" w:fill="auto"/>
            <w:vAlign w:val="bottom"/>
          </w:tcPr>
          <w:p w14:paraId="23B21AE2" w14:textId="35FC6A44" w:rsidR="00123B34" w:rsidRPr="00EA2023" w:rsidRDefault="00123B34" w:rsidP="004D524C">
            <w:pPr>
              <w:suppressAutoHyphens/>
              <w:spacing w:after="0" w:line="350" w:lineRule="exact"/>
              <w:ind w:left="132" w:right="-29" w:hanging="237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350" w:type="dxa"/>
            <w:shd w:val="clear" w:color="auto" w:fill="auto"/>
          </w:tcPr>
          <w:p w14:paraId="02BE278C" w14:textId="77777777" w:rsidR="00123B34" w:rsidRPr="00EA2023" w:rsidRDefault="00123B34" w:rsidP="00123B34">
            <w:pPr>
              <w:tabs>
                <w:tab w:val="decimal" w:pos="964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FFD85C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1C2B9A" w14:textId="77777777" w:rsidR="00123B34" w:rsidRPr="00EA2023" w:rsidRDefault="00123B34" w:rsidP="00123B34">
            <w:pPr>
              <w:tabs>
                <w:tab w:val="decimal" w:pos="964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8C165D2" w14:textId="77777777" w:rsidR="00123B34" w:rsidRPr="00EA2023" w:rsidRDefault="00123B34" w:rsidP="00123B34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E6C0FF0" w14:textId="77777777" w:rsidR="00123B34" w:rsidRPr="00EA2023" w:rsidRDefault="00123B34" w:rsidP="00123B34">
            <w:pPr>
              <w:tabs>
                <w:tab w:val="decimal" w:pos="869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2AC648B" w14:textId="77777777" w:rsidR="00123B34" w:rsidRPr="00EA2023" w:rsidRDefault="00123B34" w:rsidP="00123B34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40" w:type="dxa"/>
          </w:tcPr>
          <w:p w14:paraId="5A9A1A16" w14:textId="322E5194" w:rsidR="00123B34" w:rsidRPr="00EA2023" w:rsidRDefault="00123B34" w:rsidP="00F15A39">
            <w:pPr>
              <w:tabs>
                <w:tab w:val="decimal" w:pos="773"/>
                <w:tab w:val="decimal" w:pos="972"/>
                <w:tab w:val="decimal" w:pos="1158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123B34" w:rsidRPr="00EA2023" w14:paraId="6F6BC307" w14:textId="77777777" w:rsidTr="007C59E2">
        <w:trPr>
          <w:trHeight w:val="132"/>
        </w:trPr>
        <w:tc>
          <w:tcPr>
            <w:tcW w:w="2880" w:type="dxa"/>
            <w:shd w:val="clear" w:color="auto" w:fill="auto"/>
            <w:vAlign w:val="bottom"/>
          </w:tcPr>
          <w:p w14:paraId="0AAE7CC1" w14:textId="70771404" w:rsidR="00123B34" w:rsidRPr="00EA2023" w:rsidRDefault="00123B34" w:rsidP="004D524C">
            <w:pPr>
              <w:suppressAutoHyphens/>
              <w:spacing w:after="0" w:line="350" w:lineRule="exact"/>
              <w:ind w:left="132" w:right="-29" w:hanging="237"/>
              <w:jc w:val="both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ณ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 กันยายน</w:t>
            </w:r>
            <w:r w:rsidRPr="00EA202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 </w:t>
            </w:r>
            <w:r w:rsidRPr="00EA2023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F4B900" w14:textId="15B0F57D" w:rsidR="00123B34" w:rsidRPr="00EA2023" w:rsidRDefault="00123B34" w:rsidP="00C26522">
            <w:pPr>
              <w:tabs>
                <w:tab w:val="decimal" w:pos="1041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44,512</w:t>
            </w:r>
          </w:p>
        </w:tc>
        <w:tc>
          <w:tcPr>
            <w:tcW w:w="270" w:type="dxa"/>
            <w:shd w:val="clear" w:color="auto" w:fill="auto"/>
          </w:tcPr>
          <w:p w14:paraId="616A1A60" w14:textId="77777777" w:rsidR="00123B34" w:rsidRPr="00EA2023" w:rsidRDefault="00123B34" w:rsidP="004E2366">
            <w:pPr>
              <w:tabs>
                <w:tab w:val="decimal" w:pos="1041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2CBDD" w14:textId="40C66BB1" w:rsidR="00123B34" w:rsidRPr="00EA2023" w:rsidRDefault="00123B34" w:rsidP="00C26522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27,953</w:t>
            </w:r>
          </w:p>
        </w:tc>
        <w:tc>
          <w:tcPr>
            <w:tcW w:w="270" w:type="dxa"/>
          </w:tcPr>
          <w:p w14:paraId="3AD3A1D8" w14:textId="77777777" w:rsidR="00123B34" w:rsidRPr="00EA2023" w:rsidRDefault="00123B34" w:rsidP="004E2366">
            <w:pPr>
              <w:tabs>
                <w:tab w:val="decimal" w:pos="908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F4BD06" w14:textId="171E3062" w:rsidR="00123B34" w:rsidRPr="00EA2023" w:rsidRDefault="00123B34" w:rsidP="00DC4344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52,250</w:t>
            </w:r>
          </w:p>
        </w:tc>
        <w:tc>
          <w:tcPr>
            <w:tcW w:w="270" w:type="dxa"/>
          </w:tcPr>
          <w:p w14:paraId="3F047C0D" w14:textId="77777777" w:rsidR="00123B34" w:rsidRPr="00EA2023" w:rsidRDefault="00123B34" w:rsidP="004E2366">
            <w:pPr>
              <w:tabs>
                <w:tab w:val="decimal" w:pos="90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7D5A4" w14:textId="334B7292" w:rsidR="00123B34" w:rsidRPr="00EA2023" w:rsidRDefault="00123B34" w:rsidP="00F15A39">
            <w:pPr>
              <w:tabs>
                <w:tab w:val="decimal" w:pos="1158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sz w:val="28"/>
              </w:rPr>
              <w:t>124,715</w:t>
            </w:r>
          </w:p>
        </w:tc>
      </w:tr>
      <w:tr w:rsidR="00123B34" w:rsidRPr="00EA2023" w14:paraId="0472E109" w14:textId="77777777" w:rsidTr="007C59E2">
        <w:trPr>
          <w:trHeight w:val="132"/>
        </w:trPr>
        <w:tc>
          <w:tcPr>
            <w:tcW w:w="2880" w:type="dxa"/>
            <w:shd w:val="clear" w:color="auto" w:fill="auto"/>
            <w:vAlign w:val="bottom"/>
          </w:tcPr>
          <w:p w14:paraId="2FC30A38" w14:textId="3DB06625" w:rsidR="00123B34" w:rsidRPr="00EA2023" w:rsidRDefault="00123B34" w:rsidP="004D524C">
            <w:pPr>
              <w:suppressAutoHyphens/>
              <w:spacing w:after="0" w:line="350" w:lineRule="exact"/>
              <w:ind w:left="132" w:right="-29" w:hanging="237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EA2023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BE161" w14:textId="1C0ADF5C" w:rsidR="00123B34" w:rsidRPr="00EA2023" w:rsidRDefault="00123B34" w:rsidP="004E2366">
            <w:pPr>
              <w:tabs>
                <w:tab w:val="decimal" w:pos="1041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44,610</w:t>
            </w:r>
          </w:p>
        </w:tc>
        <w:tc>
          <w:tcPr>
            <w:tcW w:w="270" w:type="dxa"/>
            <w:shd w:val="clear" w:color="auto" w:fill="auto"/>
          </w:tcPr>
          <w:p w14:paraId="0DB23AAE" w14:textId="77777777" w:rsidR="00123B34" w:rsidRPr="00EA2023" w:rsidRDefault="00123B34" w:rsidP="004E2366">
            <w:pPr>
              <w:tabs>
                <w:tab w:val="decimal" w:pos="1041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1E308" w14:textId="68279B65" w:rsidR="00123B34" w:rsidRPr="00EA2023" w:rsidRDefault="00123B34" w:rsidP="00C26522">
            <w:pPr>
              <w:tabs>
                <w:tab w:val="decimal" w:pos="104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27,953</w:t>
            </w:r>
          </w:p>
        </w:tc>
        <w:tc>
          <w:tcPr>
            <w:tcW w:w="270" w:type="dxa"/>
          </w:tcPr>
          <w:p w14:paraId="56EF57C3" w14:textId="77777777" w:rsidR="00123B34" w:rsidRPr="00EA2023" w:rsidRDefault="00123B34" w:rsidP="004E2366">
            <w:pPr>
              <w:tabs>
                <w:tab w:val="decimal" w:pos="908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6B3F9" w14:textId="52815CC3" w:rsidR="00123B34" w:rsidRPr="00EA2023" w:rsidRDefault="00123B34" w:rsidP="00C26522">
            <w:pPr>
              <w:tabs>
                <w:tab w:val="decimal" w:pos="1130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52,250</w:t>
            </w:r>
          </w:p>
        </w:tc>
        <w:tc>
          <w:tcPr>
            <w:tcW w:w="270" w:type="dxa"/>
          </w:tcPr>
          <w:p w14:paraId="17333306" w14:textId="77777777" w:rsidR="00123B34" w:rsidRPr="00EA2023" w:rsidRDefault="00123B34" w:rsidP="004E2366">
            <w:pPr>
              <w:tabs>
                <w:tab w:val="decimal" w:pos="90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391F4F" w14:textId="1BFFC189" w:rsidR="00123B34" w:rsidRPr="00EA2023" w:rsidRDefault="00123B34" w:rsidP="00F15A39">
            <w:pPr>
              <w:tabs>
                <w:tab w:val="decimal" w:pos="1158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202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124,813</w:t>
            </w:r>
          </w:p>
        </w:tc>
      </w:tr>
    </w:tbl>
    <w:p w14:paraId="4F263639" w14:textId="3E487EF2" w:rsidR="00C208DE" w:rsidRPr="00C208DE" w:rsidRDefault="00C208DE" w:rsidP="00B742E5">
      <w:pPr>
        <w:tabs>
          <w:tab w:val="left" w:pos="900"/>
        </w:tabs>
        <w:suppressAutoHyphens/>
        <w:spacing w:after="0" w:line="240" w:lineRule="atLeast"/>
        <w:ind w:right="-29"/>
        <w:jc w:val="both"/>
        <w:outlineLvl w:val="0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p w14:paraId="313AF793" w14:textId="5EC418BB" w:rsidR="00C208DE" w:rsidRPr="008C6721" w:rsidRDefault="00C208DE" w:rsidP="008C6721">
      <w:pPr>
        <w:numPr>
          <w:ilvl w:val="1"/>
          <w:numId w:val="39"/>
        </w:numPr>
        <w:suppressAutoHyphens/>
        <w:spacing w:after="0" w:line="240" w:lineRule="auto"/>
        <w:ind w:left="540" w:right="-28" w:hanging="540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lang w:val="en-GB" w:eastAsia="zh-CN"/>
        </w:rPr>
      </w:pPr>
      <w:r w:rsidRPr="008C6721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val="en-GB" w:eastAsia="zh-CN"/>
        </w:rPr>
        <w:t>การเปลี่ยนแปลงของค่า</w:t>
      </w:r>
      <w:r w:rsidR="00E36023" w:rsidRPr="008C6721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28"/>
          <w:cs/>
          <w:lang w:val="en-GB" w:eastAsia="zh-CN"/>
        </w:rPr>
        <w:t>เผื่อ</w:t>
      </w:r>
      <w:r w:rsidRPr="008C6721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val="en-GB" w:eastAsia="zh-CN"/>
        </w:rPr>
        <w:t>ผลขาดทุนด้านเครดิตที่คาดว่าจะเกิดขึ้น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440"/>
      </w:tblGrid>
      <w:tr w:rsidR="00C208DE" w:rsidRPr="00C208DE" w14:paraId="5BBCFB3D" w14:textId="77777777" w:rsidTr="00686C45">
        <w:tc>
          <w:tcPr>
            <w:tcW w:w="5850" w:type="dxa"/>
            <w:shd w:val="clear" w:color="auto" w:fill="auto"/>
            <w:vAlign w:val="bottom"/>
          </w:tcPr>
          <w:p w14:paraId="11EAE74F" w14:textId="77777777" w:rsidR="00C208DE" w:rsidRPr="00C208DE" w:rsidRDefault="00C208DE" w:rsidP="00C208D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bookmarkStart w:id="4" w:name="_Hlk55207678"/>
          </w:p>
        </w:tc>
        <w:tc>
          <w:tcPr>
            <w:tcW w:w="270" w:type="dxa"/>
            <w:shd w:val="clear" w:color="auto" w:fill="auto"/>
          </w:tcPr>
          <w:p w14:paraId="7BB86CDB" w14:textId="77777777" w:rsidR="00C208DE" w:rsidRPr="00C208DE" w:rsidRDefault="00C208DE" w:rsidP="00C208DE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34FF5F" w14:textId="77777777" w:rsidR="00C208DE" w:rsidRPr="00C208DE" w:rsidRDefault="00C208DE" w:rsidP="00C208DE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535DC6B" w14:textId="77777777" w:rsidR="00C208DE" w:rsidRPr="00C208DE" w:rsidRDefault="00C208DE" w:rsidP="00C208DE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5C6EC" w14:textId="77777777" w:rsidR="00C208DE" w:rsidRPr="00C208DE" w:rsidRDefault="00C208DE" w:rsidP="00C208DE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208DE" w:rsidRPr="00C208DE" w14:paraId="546BCC13" w14:textId="77777777" w:rsidTr="00686C45">
        <w:tc>
          <w:tcPr>
            <w:tcW w:w="5850" w:type="dxa"/>
            <w:shd w:val="clear" w:color="auto" w:fill="auto"/>
            <w:vAlign w:val="bottom"/>
          </w:tcPr>
          <w:p w14:paraId="7BFF3324" w14:textId="77777777" w:rsidR="00C208DE" w:rsidRPr="00C208DE" w:rsidRDefault="00C208DE" w:rsidP="00C208D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859E012" w14:textId="77777777" w:rsidR="00C208DE" w:rsidRPr="00C208DE" w:rsidRDefault="00C208DE" w:rsidP="00C208DE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F5CCE8" w14:textId="77777777" w:rsidR="00C208DE" w:rsidRPr="00406626" w:rsidRDefault="00C208DE" w:rsidP="00C208DE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0662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C2CD3A" w14:textId="77777777" w:rsidR="00C208DE" w:rsidRPr="00406626" w:rsidRDefault="00C208DE" w:rsidP="00C208DE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48081B" w14:textId="77777777" w:rsidR="00C208DE" w:rsidRPr="00406626" w:rsidRDefault="00C208DE" w:rsidP="00C208DE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0662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40662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40662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C208DE" w:rsidRPr="00C208DE" w14:paraId="13AE72AB" w14:textId="77777777" w:rsidTr="00686C45">
        <w:tc>
          <w:tcPr>
            <w:tcW w:w="5850" w:type="dxa"/>
            <w:shd w:val="clear" w:color="auto" w:fill="auto"/>
          </w:tcPr>
          <w:p w14:paraId="41CF5E62" w14:textId="77777777" w:rsidR="00C208DE" w:rsidRPr="00C208DE" w:rsidRDefault="00C208DE" w:rsidP="00C208D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B649FA1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6E4CCF02" w14:textId="77777777" w:rsidR="00C208DE" w:rsidRPr="00C208DE" w:rsidRDefault="00C208DE" w:rsidP="00C208DE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C208D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208DE" w:rsidRPr="00C208DE" w14:paraId="642EFADA" w14:textId="77777777" w:rsidTr="00686C45">
        <w:tc>
          <w:tcPr>
            <w:tcW w:w="5850" w:type="dxa"/>
            <w:shd w:val="clear" w:color="auto" w:fill="auto"/>
          </w:tcPr>
          <w:p w14:paraId="2671D62D" w14:textId="77777777" w:rsidR="00C208DE" w:rsidRPr="00C208DE" w:rsidRDefault="00C208DE" w:rsidP="0014523F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208D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208D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C208D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C208D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8323DD5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7B0B24" w14:textId="697201EE" w:rsidR="00C208DE" w:rsidRPr="00C208DE" w:rsidRDefault="0011537E" w:rsidP="00686C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109,609</w:t>
            </w:r>
          </w:p>
        </w:tc>
        <w:tc>
          <w:tcPr>
            <w:tcW w:w="270" w:type="dxa"/>
            <w:shd w:val="clear" w:color="auto" w:fill="auto"/>
          </w:tcPr>
          <w:p w14:paraId="1D673A2C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2F7883" w14:textId="1A02AE30" w:rsidR="00C208DE" w:rsidRPr="00C208DE" w:rsidRDefault="0011537E" w:rsidP="009B4D63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108,866</w:t>
            </w:r>
          </w:p>
        </w:tc>
      </w:tr>
      <w:tr w:rsidR="00C208DE" w:rsidRPr="00C208DE" w14:paraId="45116B87" w14:textId="77777777" w:rsidTr="00686C45">
        <w:tc>
          <w:tcPr>
            <w:tcW w:w="5850" w:type="dxa"/>
            <w:shd w:val="clear" w:color="auto" w:fill="auto"/>
          </w:tcPr>
          <w:p w14:paraId="795A5F0C" w14:textId="77777777" w:rsidR="00C208DE" w:rsidRPr="00C208DE" w:rsidRDefault="00C208DE" w:rsidP="0014523F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208D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1AFD581B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29CA52" w14:textId="233B6358" w:rsidR="00C208DE" w:rsidRPr="00C208DE" w:rsidRDefault="0011537E" w:rsidP="00686C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27,037</w:t>
            </w:r>
          </w:p>
        </w:tc>
        <w:tc>
          <w:tcPr>
            <w:tcW w:w="270" w:type="dxa"/>
            <w:shd w:val="clear" w:color="auto" w:fill="auto"/>
          </w:tcPr>
          <w:p w14:paraId="52435C58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A6A6A" w14:textId="38BA1A57" w:rsidR="00C208DE" w:rsidRPr="00C208DE" w:rsidRDefault="0011537E" w:rsidP="00B90251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26,755</w:t>
            </w:r>
          </w:p>
        </w:tc>
      </w:tr>
      <w:tr w:rsidR="00C208DE" w:rsidRPr="00C208DE" w14:paraId="381491E3" w14:textId="77777777" w:rsidTr="00686C45">
        <w:tc>
          <w:tcPr>
            <w:tcW w:w="5850" w:type="dxa"/>
            <w:shd w:val="clear" w:color="auto" w:fill="auto"/>
          </w:tcPr>
          <w:p w14:paraId="4857002C" w14:textId="6830E462" w:rsidR="00C208DE" w:rsidRPr="00C208DE" w:rsidRDefault="008D3718" w:rsidP="0014523F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</w:t>
            </w:r>
            <w:r w:rsidR="009B4D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4CAE6190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E1B963" w14:textId="48F309D8" w:rsidR="00C208DE" w:rsidRPr="00C208DE" w:rsidRDefault="0011537E" w:rsidP="00BE7C72">
            <w:pPr>
              <w:suppressAutoHyphens/>
              <w:spacing w:after="0" w:line="240" w:lineRule="auto"/>
              <w:ind w:left="-69" w:right="-2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(11,058)</w:t>
            </w:r>
          </w:p>
        </w:tc>
        <w:tc>
          <w:tcPr>
            <w:tcW w:w="270" w:type="dxa"/>
            <w:shd w:val="clear" w:color="auto" w:fill="auto"/>
          </w:tcPr>
          <w:p w14:paraId="6691F044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BB50BA" w14:textId="1BFBAA11" w:rsidR="00C208DE" w:rsidRPr="00C208DE" w:rsidRDefault="0011537E" w:rsidP="00B90251">
            <w:pPr>
              <w:suppressAutoHyphens/>
              <w:spacing w:after="0" w:line="240" w:lineRule="auto"/>
              <w:ind w:left="-69" w:right="-12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(11,034</w:t>
            </w:r>
            <w:bookmarkStart w:id="5" w:name="_GoBack"/>
            <w:bookmarkEnd w:id="5"/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</w:tr>
      <w:tr w:rsidR="00C208DE" w:rsidRPr="00C208DE" w14:paraId="15FCD10D" w14:textId="77777777" w:rsidTr="00686C45">
        <w:tc>
          <w:tcPr>
            <w:tcW w:w="5850" w:type="dxa"/>
            <w:shd w:val="clear" w:color="auto" w:fill="auto"/>
          </w:tcPr>
          <w:p w14:paraId="082D92A7" w14:textId="77777777" w:rsidR="00C208DE" w:rsidRPr="00C208DE" w:rsidRDefault="00C208DE" w:rsidP="0014523F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208D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575FB455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960C68" w14:textId="479B58FC" w:rsidR="00C208DE" w:rsidRPr="00C208DE" w:rsidRDefault="0011537E" w:rsidP="00686C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506697FE" w14:textId="77777777" w:rsidR="00C208DE" w:rsidRPr="00C208DE" w:rsidRDefault="00C208DE" w:rsidP="00C208D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E1DD8B" w14:textId="73286C97" w:rsidR="00C208DE" w:rsidRPr="00C208DE" w:rsidRDefault="0011537E" w:rsidP="009B4D63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226</w:t>
            </w:r>
          </w:p>
        </w:tc>
      </w:tr>
      <w:tr w:rsidR="00C208DE" w:rsidRPr="00C208DE" w14:paraId="2205EA9C" w14:textId="77777777" w:rsidTr="00686C45">
        <w:tc>
          <w:tcPr>
            <w:tcW w:w="5850" w:type="dxa"/>
            <w:shd w:val="clear" w:color="auto" w:fill="auto"/>
          </w:tcPr>
          <w:p w14:paraId="1EEC9200" w14:textId="70A7CB8E" w:rsidR="00C208DE" w:rsidRPr="00C208DE" w:rsidRDefault="00C208DE" w:rsidP="0014523F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208D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208D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Pr="00C208D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C208D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4A9DF44" w14:textId="77777777" w:rsidR="00C208DE" w:rsidRPr="00C208DE" w:rsidRDefault="00C208DE" w:rsidP="00C208D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3E728AB" w14:textId="44167C12" w:rsidR="00C208DE" w:rsidRPr="00C208DE" w:rsidRDefault="0011537E" w:rsidP="00F31566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125,823</w:t>
            </w:r>
          </w:p>
        </w:tc>
        <w:tc>
          <w:tcPr>
            <w:tcW w:w="270" w:type="dxa"/>
            <w:shd w:val="clear" w:color="auto" w:fill="auto"/>
          </w:tcPr>
          <w:p w14:paraId="460FF06D" w14:textId="77777777" w:rsidR="00C208DE" w:rsidRPr="00C208DE" w:rsidRDefault="00C208DE" w:rsidP="00C208D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876A4D" w14:textId="320F4D77" w:rsidR="00C208DE" w:rsidRPr="00C208DE" w:rsidRDefault="0011537E" w:rsidP="009B4D63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124,813</w:t>
            </w:r>
          </w:p>
        </w:tc>
      </w:tr>
      <w:bookmarkEnd w:id="4"/>
    </w:tbl>
    <w:p w14:paraId="036DEE30" w14:textId="77777777" w:rsidR="00C208DE" w:rsidRPr="00C208DE" w:rsidRDefault="00C208DE" w:rsidP="00C208DE">
      <w:pPr>
        <w:tabs>
          <w:tab w:val="left" w:pos="900"/>
        </w:tabs>
        <w:suppressAutoHyphens/>
        <w:spacing w:after="0" w:line="240" w:lineRule="atLeast"/>
        <w:ind w:left="900" w:right="-28" w:hanging="360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val="en-GB" w:eastAsia="zh-CN"/>
        </w:rPr>
      </w:pPr>
    </w:p>
    <w:p w14:paraId="7E3ACF98" w14:textId="77777777" w:rsidR="00C208DE" w:rsidRDefault="00C208DE" w:rsidP="00B742E5">
      <w:pPr>
        <w:tabs>
          <w:tab w:val="left" w:pos="900"/>
        </w:tabs>
        <w:suppressAutoHyphens/>
        <w:spacing w:after="0" w:line="240" w:lineRule="atLeast"/>
        <w:ind w:right="-29"/>
        <w:jc w:val="both"/>
        <w:outlineLvl w:val="0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6B0A02BE" w14:textId="77777777" w:rsidR="00C208DE" w:rsidRDefault="00C208DE">
      <w:pP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br w:type="page"/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742E5" w:rsidRPr="00B742E5" w14:paraId="5BFF0BB3" w14:textId="77777777" w:rsidTr="00735AC2">
        <w:tc>
          <w:tcPr>
            <w:tcW w:w="2340" w:type="dxa"/>
            <w:shd w:val="clear" w:color="auto" w:fill="auto"/>
            <w:vAlign w:val="bottom"/>
          </w:tcPr>
          <w:p w14:paraId="07FB034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43BA453D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42E5" w:rsidRPr="00B742E5" w14:paraId="31C2BDAE" w14:textId="77777777" w:rsidTr="00735AC2">
        <w:tc>
          <w:tcPr>
            <w:tcW w:w="2340" w:type="dxa"/>
            <w:shd w:val="clear" w:color="auto" w:fill="auto"/>
            <w:vAlign w:val="bottom"/>
          </w:tcPr>
          <w:p w14:paraId="6270CA5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1C1020B0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B742E5" w:rsidRPr="00B742E5" w14:paraId="34E93B63" w14:textId="77777777" w:rsidTr="00735AC2">
        <w:tc>
          <w:tcPr>
            <w:tcW w:w="2340" w:type="dxa"/>
            <w:shd w:val="clear" w:color="auto" w:fill="auto"/>
            <w:vAlign w:val="bottom"/>
          </w:tcPr>
          <w:p w14:paraId="16F38977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7ED582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75A787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4CBAFCA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523B45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5C982C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EAA2591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070046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4654C91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D372127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6FFC42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D144CEE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4ED8149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529B8FD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16DF5841" w14:textId="77777777" w:rsidTr="00735AC2">
        <w:tc>
          <w:tcPr>
            <w:tcW w:w="2340" w:type="dxa"/>
            <w:shd w:val="clear" w:color="auto" w:fill="auto"/>
            <w:vAlign w:val="bottom"/>
          </w:tcPr>
          <w:p w14:paraId="7298257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1E26AFF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62FA2F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C8B878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FDBA0C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7B3145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C1FE34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E5E47C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F446E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34FF86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DF8AEDA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858DD93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14393E5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318BB8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435F4683" w14:textId="77777777" w:rsidTr="00735AC2">
        <w:tc>
          <w:tcPr>
            <w:tcW w:w="2340" w:type="dxa"/>
            <w:shd w:val="clear" w:color="auto" w:fill="auto"/>
            <w:vAlign w:val="bottom"/>
          </w:tcPr>
          <w:p w14:paraId="1149753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A23141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EC60D3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EF601E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EB3A54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CD77A2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175948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6CF52D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AA9AF2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AB0B1E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7A68D4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B863E12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4808269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BBE01F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6273347F" w14:textId="77777777" w:rsidTr="00735AC2">
        <w:tc>
          <w:tcPr>
            <w:tcW w:w="2340" w:type="dxa"/>
            <w:shd w:val="clear" w:color="auto" w:fill="auto"/>
            <w:vAlign w:val="bottom"/>
          </w:tcPr>
          <w:p w14:paraId="3920F651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0965C6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3632F6F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F1F9D9F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2AEED6F9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B9CBD3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1DCD2E6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37ADE1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A7180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451D887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62EC82F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66A1CD9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4FE16AC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15C9314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73232704" w14:textId="77777777" w:rsidTr="00735AC2">
        <w:tc>
          <w:tcPr>
            <w:tcW w:w="2340" w:type="dxa"/>
            <w:shd w:val="clear" w:color="auto" w:fill="auto"/>
            <w:vAlign w:val="bottom"/>
          </w:tcPr>
          <w:p w14:paraId="78B1DA9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A1B55ED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65BC502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45C711E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96C4A29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A6604EC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6D7BF81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DDA95C0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15AFB11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0292D4D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16BB9F11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6D21C94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359F259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35720B2A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42E5" w:rsidRPr="00B742E5" w14:paraId="774E8FDD" w14:textId="77777777" w:rsidTr="00735AC2">
        <w:tc>
          <w:tcPr>
            <w:tcW w:w="2340" w:type="dxa"/>
            <w:shd w:val="clear" w:color="auto" w:fill="auto"/>
            <w:vAlign w:val="bottom"/>
          </w:tcPr>
          <w:p w14:paraId="269CBFB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66737B50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B742E5" w:rsidRPr="00B742E5" w14:paraId="6190FF17" w14:textId="77777777" w:rsidTr="00735AC2">
        <w:tc>
          <w:tcPr>
            <w:tcW w:w="2340" w:type="dxa"/>
            <w:shd w:val="clear" w:color="auto" w:fill="auto"/>
            <w:vAlign w:val="bottom"/>
          </w:tcPr>
          <w:p w14:paraId="1BF20F64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0453DC8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20,661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5FDBF3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785DF41" w14:textId="77777777" w:rsidR="00B742E5" w:rsidRPr="00B742E5" w:rsidRDefault="00B742E5" w:rsidP="004E2366">
            <w:pPr>
              <w:tabs>
                <w:tab w:val="decimal" w:pos="590"/>
              </w:tabs>
              <w:suppressAutoHyphens/>
              <w:spacing w:after="0" w:line="300" w:lineRule="exact"/>
              <w:ind w:left="-11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D2A2B2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3CB85796" w14:textId="77777777" w:rsidR="00B742E5" w:rsidRPr="00B742E5" w:rsidRDefault="00B742E5" w:rsidP="004E2366">
            <w:pPr>
              <w:tabs>
                <w:tab w:val="decimal" w:pos="-108"/>
              </w:tabs>
              <w:suppressAutoHyphens/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04F5EE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45B562B" w14:textId="77777777" w:rsidR="00B742E5" w:rsidRPr="00B742E5" w:rsidRDefault="00B742E5" w:rsidP="004E2366">
            <w:pPr>
              <w:tabs>
                <w:tab w:val="decimal" w:pos="-108"/>
              </w:tabs>
              <w:suppressAutoHyphens/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059DFE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58AE21B" w14:textId="77777777" w:rsidR="00B742E5" w:rsidRPr="00B742E5" w:rsidRDefault="00B742E5" w:rsidP="004E2366">
            <w:pPr>
              <w:tabs>
                <w:tab w:val="decimal" w:pos="570"/>
              </w:tabs>
              <w:suppressAutoHyphens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10EE91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09CF277" w14:textId="77777777" w:rsidR="00B742E5" w:rsidRPr="00B742E5" w:rsidRDefault="00B742E5" w:rsidP="004E2366">
            <w:pPr>
              <w:tabs>
                <w:tab w:val="decimal" w:pos="573"/>
              </w:tabs>
              <w:suppressAutoHyphens/>
              <w:spacing w:after="0" w:line="300" w:lineRule="exact"/>
              <w:ind w:left="-11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0E8524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8167B9E" w14:textId="77777777" w:rsidR="00B742E5" w:rsidRPr="00B742E5" w:rsidRDefault="00B742E5" w:rsidP="004E2366">
            <w:pPr>
              <w:tabs>
                <w:tab w:val="decimal" w:pos="573"/>
              </w:tabs>
              <w:suppressAutoHyphens/>
              <w:spacing w:after="0" w:line="300" w:lineRule="exact"/>
              <w:ind w:left="-11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99,405</w:t>
            </w:r>
          </w:p>
        </w:tc>
      </w:tr>
      <w:tr w:rsidR="00B742E5" w:rsidRPr="00B742E5" w14:paraId="728C4D1D" w14:textId="77777777" w:rsidTr="00735AC2">
        <w:tc>
          <w:tcPr>
            <w:tcW w:w="2340" w:type="dxa"/>
            <w:shd w:val="clear" w:color="auto" w:fill="auto"/>
            <w:vAlign w:val="bottom"/>
          </w:tcPr>
          <w:p w14:paraId="1296F305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3F5BC3E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(256)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435D8E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29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468F1EB" w14:textId="77777777" w:rsidR="00B742E5" w:rsidRPr="00B742E5" w:rsidRDefault="00B742E5" w:rsidP="004E2366">
            <w:pPr>
              <w:tabs>
                <w:tab w:val="decimal" w:pos="590"/>
              </w:tabs>
              <w:suppressAutoHyphens/>
              <w:spacing w:after="0" w:line="300" w:lineRule="exact"/>
              <w:ind w:left="-11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159C57" w14:textId="77777777" w:rsidR="00B742E5" w:rsidRPr="00B742E5" w:rsidRDefault="00B742E5" w:rsidP="004E2366">
            <w:pPr>
              <w:tabs>
                <w:tab w:val="decimal" w:pos="566"/>
              </w:tabs>
              <w:suppressAutoHyphens/>
              <w:snapToGrid w:val="0"/>
              <w:spacing w:after="0" w:line="300" w:lineRule="exact"/>
              <w:ind w:right="-9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1D1B7286" w14:textId="77777777" w:rsidR="00B742E5" w:rsidRPr="00B742E5" w:rsidRDefault="00B742E5" w:rsidP="004E2366">
            <w:pPr>
              <w:tabs>
                <w:tab w:val="decimal" w:pos="566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6,787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54C02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29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41AD97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2,035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D2A90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29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468C56" w14:textId="77777777" w:rsidR="00B742E5" w:rsidRPr="00B742E5" w:rsidRDefault="00B742E5" w:rsidP="004E2366">
            <w:pPr>
              <w:tabs>
                <w:tab w:val="decimal" w:pos="566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26,640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82AEA6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29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4730B0B" w14:textId="77777777" w:rsidR="00B742E5" w:rsidRPr="00B742E5" w:rsidRDefault="00B742E5" w:rsidP="004E2366">
            <w:pPr>
              <w:tabs>
                <w:tab w:val="decimal" w:pos="573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3,390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7B7EB0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29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8B7E9AC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39,136</w:t>
            </w:r>
          </w:p>
        </w:tc>
      </w:tr>
      <w:tr w:rsidR="00B742E5" w:rsidRPr="00B742E5" w14:paraId="6FDDD2EE" w14:textId="77777777" w:rsidTr="00735AC2">
        <w:tc>
          <w:tcPr>
            <w:tcW w:w="2340" w:type="dxa"/>
            <w:shd w:val="clear" w:color="auto" w:fill="auto"/>
            <w:vAlign w:val="bottom"/>
          </w:tcPr>
          <w:p w14:paraId="0B774561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79AD46D1" w14:textId="77777777" w:rsidR="00B742E5" w:rsidRPr="00B742E5" w:rsidRDefault="00B742E5" w:rsidP="0027378F">
            <w:pPr>
              <w:tabs>
                <w:tab w:val="decimal" w:pos="430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82C30E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</w:tcPr>
          <w:p w14:paraId="3E819EC4" w14:textId="77777777" w:rsidR="00B742E5" w:rsidRPr="00B742E5" w:rsidRDefault="00B742E5" w:rsidP="004E2366">
            <w:pPr>
              <w:tabs>
                <w:tab w:val="decimal" w:pos="391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B4A544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6634CFEF" w14:textId="77777777" w:rsidR="00B742E5" w:rsidRPr="00B742E5" w:rsidRDefault="00B742E5" w:rsidP="004E2366">
            <w:pPr>
              <w:tabs>
                <w:tab w:val="decimal" w:pos="368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319E070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62C3EFA5" w14:textId="77777777" w:rsidR="00B742E5" w:rsidRPr="00B742E5" w:rsidRDefault="00B742E5" w:rsidP="0027378F">
            <w:pPr>
              <w:tabs>
                <w:tab w:val="decimal" w:pos="440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CD674F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000F76D" w14:textId="77777777" w:rsidR="00B742E5" w:rsidRPr="00B742E5" w:rsidRDefault="00B742E5" w:rsidP="004E2366">
            <w:pPr>
              <w:tabs>
                <w:tab w:val="decimal" w:pos="571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(27,779)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20CD25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56AAEED" w14:textId="77777777" w:rsidR="00B742E5" w:rsidRPr="00B742E5" w:rsidRDefault="00B742E5" w:rsidP="004E2366">
            <w:pPr>
              <w:tabs>
                <w:tab w:val="decimal" w:pos="375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C5938F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EBAD081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(27,779)</w:t>
            </w:r>
          </w:p>
        </w:tc>
      </w:tr>
      <w:tr w:rsidR="00B742E5" w:rsidRPr="00B742E5" w14:paraId="3F9D79A9" w14:textId="77777777" w:rsidTr="00735AC2">
        <w:tc>
          <w:tcPr>
            <w:tcW w:w="2340" w:type="dxa"/>
            <w:shd w:val="clear" w:color="auto" w:fill="auto"/>
            <w:vAlign w:val="bottom"/>
          </w:tcPr>
          <w:p w14:paraId="2BF1EE25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7B49DAAD" w14:textId="77777777" w:rsidR="00B742E5" w:rsidRPr="00B742E5" w:rsidRDefault="00B742E5" w:rsidP="004E2366">
            <w:pPr>
              <w:tabs>
                <w:tab w:val="decimal" w:pos="550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572BDD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A3A916E" w14:textId="77777777" w:rsidR="00B742E5" w:rsidRPr="00B742E5" w:rsidRDefault="00B742E5" w:rsidP="004E2366">
            <w:pPr>
              <w:tabs>
                <w:tab w:val="decimal" w:pos="391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EA021F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360654E" w14:textId="77777777" w:rsidR="00B742E5" w:rsidRPr="00B742E5" w:rsidRDefault="00B742E5" w:rsidP="004E2366">
            <w:pPr>
              <w:tabs>
                <w:tab w:val="decimal" w:pos="368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41B5FE4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393A7FBA" w14:textId="77777777" w:rsidR="00B742E5" w:rsidRPr="00B742E5" w:rsidRDefault="00B742E5" w:rsidP="0027378F">
            <w:pPr>
              <w:tabs>
                <w:tab w:val="decimal" w:pos="440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42CA81" w14:textId="77777777" w:rsidR="00B742E5" w:rsidRPr="00B742E5" w:rsidRDefault="00B742E5" w:rsidP="004E2366">
            <w:pPr>
              <w:tabs>
                <w:tab w:val="decimal" w:pos="403"/>
                <w:tab w:val="decimal" w:pos="531"/>
              </w:tabs>
              <w:suppressAutoHyphens/>
              <w:snapToGrid w:val="0"/>
              <w:spacing w:after="0" w:line="300" w:lineRule="exact"/>
              <w:ind w:left="-108" w:right="-23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5F78B9" w14:textId="77777777" w:rsidR="00B742E5" w:rsidRPr="00B742E5" w:rsidRDefault="00B742E5" w:rsidP="0027378F">
            <w:pPr>
              <w:tabs>
                <w:tab w:val="decimal" w:pos="420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A74473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F9B130" w14:textId="77777777" w:rsidR="00B742E5" w:rsidRPr="00B742E5" w:rsidRDefault="00B742E5" w:rsidP="004E2366">
            <w:pPr>
              <w:tabs>
                <w:tab w:val="decimal" w:pos="555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0F6E3A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04A793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388</w:t>
            </w:r>
          </w:p>
        </w:tc>
      </w:tr>
      <w:tr w:rsidR="00B742E5" w:rsidRPr="00B742E5" w14:paraId="0C579D20" w14:textId="77777777" w:rsidTr="00735AC2">
        <w:tc>
          <w:tcPr>
            <w:tcW w:w="2340" w:type="dxa"/>
            <w:shd w:val="clear" w:color="auto" w:fill="auto"/>
            <w:vAlign w:val="bottom"/>
          </w:tcPr>
          <w:p w14:paraId="17511845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1CDAAC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20,403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FDB686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501BCD" w14:textId="77777777" w:rsidR="00B742E5" w:rsidRPr="00B742E5" w:rsidRDefault="00B742E5" w:rsidP="004E2366">
            <w:pPr>
              <w:tabs>
                <w:tab w:val="decimal" w:pos="590"/>
              </w:tabs>
              <w:suppressAutoHyphens/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4,040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4781AE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46D3F0" w14:textId="77777777" w:rsidR="00B742E5" w:rsidRPr="00B742E5" w:rsidRDefault="00B742E5" w:rsidP="004E2366">
            <w:pPr>
              <w:tabs>
                <w:tab w:val="decimal" w:pos="-108"/>
              </w:tabs>
              <w:suppressAutoHyphens/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19,618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3D9552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99663CC" w14:textId="77777777" w:rsidR="00B742E5" w:rsidRPr="00B742E5" w:rsidRDefault="00B742E5" w:rsidP="004E2366">
            <w:pPr>
              <w:tabs>
                <w:tab w:val="decimal" w:pos="-108"/>
              </w:tabs>
              <w:suppressAutoHyphens/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6,353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7F7070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093EBF" w14:textId="77777777" w:rsidR="00B742E5" w:rsidRPr="00B742E5" w:rsidRDefault="00B742E5" w:rsidP="004E2366">
            <w:pPr>
              <w:tabs>
                <w:tab w:val="decimal" w:pos="570"/>
              </w:tabs>
              <w:suppressAutoHyphens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16,763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B8F8DC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2FD0BD" w14:textId="77777777" w:rsidR="00B742E5" w:rsidRPr="00B742E5" w:rsidRDefault="00B742E5" w:rsidP="004E2366">
            <w:pPr>
              <w:tabs>
                <w:tab w:val="decimal" w:pos="573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43,973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679AB5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napToGrid w:val="0"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A6FD7D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90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111,150</w:t>
            </w:r>
          </w:p>
        </w:tc>
      </w:tr>
    </w:tbl>
    <w:p w14:paraId="183379A4" w14:textId="77777777" w:rsidR="00B742E5" w:rsidRPr="00F9332B" w:rsidRDefault="00B742E5" w:rsidP="00B742E5">
      <w:pPr>
        <w:suppressAutoHyphens/>
        <w:spacing w:after="0" w:line="240" w:lineRule="auto"/>
        <w:ind w:left="1800" w:right="-23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742E5" w:rsidRPr="00B742E5" w14:paraId="7A68BCF9" w14:textId="77777777" w:rsidTr="00735AC2">
        <w:tc>
          <w:tcPr>
            <w:tcW w:w="2340" w:type="dxa"/>
            <w:shd w:val="clear" w:color="auto" w:fill="auto"/>
            <w:vAlign w:val="bottom"/>
          </w:tcPr>
          <w:p w14:paraId="09CE581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4C15C664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th-TH" w:eastAsia="zh-CN"/>
              </w:rPr>
              <w:t>ธนาคาร</w:t>
            </w:r>
          </w:p>
        </w:tc>
      </w:tr>
      <w:tr w:rsidR="00B742E5" w:rsidRPr="00B742E5" w14:paraId="0A5354B8" w14:textId="77777777" w:rsidTr="00735AC2">
        <w:tc>
          <w:tcPr>
            <w:tcW w:w="2340" w:type="dxa"/>
            <w:shd w:val="clear" w:color="auto" w:fill="auto"/>
            <w:vAlign w:val="bottom"/>
          </w:tcPr>
          <w:p w14:paraId="1F2683B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23979C49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B742E5" w:rsidRPr="00B742E5" w14:paraId="6DA24A29" w14:textId="77777777" w:rsidTr="00735AC2">
        <w:tc>
          <w:tcPr>
            <w:tcW w:w="2340" w:type="dxa"/>
            <w:shd w:val="clear" w:color="auto" w:fill="auto"/>
            <w:vAlign w:val="bottom"/>
          </w:tcPr>
          <w:p w14:paraId="39E5D329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0E2AE3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341C05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C7D3721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0AB8BF3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C8B51E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7D0FC7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772C92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99AFE0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A0F78B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E96736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CD5DA02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73196347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300291D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738213B8" w14:textId="77777777" w:rsidTr="00735AC2">
        <w:tc>
          <w:tcPr>
            <w:tcW w:w="2340" w:type="dxa"/>
            <w:shd w:val="clear" w:color="auto" w:fill="auto"/>
            <w:vAlign w:val="bottom"/>
          </w:tcPr>
          <w:p w14:paraId="0603EB4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F66ABB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D71F1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7CFABD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55010B3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417F853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69E5C99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453284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53C3B2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2B706F7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292EE8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9D463E4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7408EEE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15C2F6C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6DF95413" w14:textId="77777777" w:rsidTr="00735AC2">
        <w:tc>
          <w:tcPr>
            <w:tcW w:w="2340" w:type="dxa"/>
            <w:shd w:val="clear" w:color="auto" w:fill="auto"/>
            <w:vAlign w:val="bottom"/>
          </w:tcPr>
          <w:p w14:paraId="603B7B7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4FC8DB9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7D5D7F6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1CAC577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0B0662EA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F0D681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05E7C2B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3CE3A3E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9D0DF9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92E052A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588F1D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1B2161F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5807A7B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38BAB68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1D88C7A4" w14:textId="77777777" w:rsidTr="00735AC2">
        <w:tc>
          <w:tcPr>
            <w:tcW w:w="2340" w:type="dxa"/>
            <w:shd w:val="clear" w:color="auto" w:fill="auto"/>
            <w:vAlign w:val="bottom"/>
          </w:tcPr>
          <w:p w14:paraId="111B407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D8597F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2373B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01AE191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14:paraId="724C1FFC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D73FC1B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159B97D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D1DBD19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8EC2A5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205525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1E6F3F9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CE83557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6353132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0511F8F7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2E5" w:rsidRPr="00B742E5" w14:paraId="2BF4C0D8" w14:textId="77777777" w:rsidTr="00735AC2">
        <w:tc>
          <w:tcPr>
            <w:tcW w:w="2340" w:type="dxa"/>
            <w:shd w:val="clear" w:color="auto" w:fill="auto"/>
            <w:vAlign w:val="bottom"/>
          </w:tcPr>
          <w:p w14:paraId="235FA2FD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FC9788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434E0B28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40ED3B3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14:paraId="67DC4F85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9E384D3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786B4E84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7B0232D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4B424DB0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9AB38B2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48AAE3BF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EF0037B" w14:textId="77777777" w:rsidR="00B742E5" w:rsidRPr="00B742E5" w:rsidRDefault="00B742E5" w:rsidP="004E2366">
            <w:pPr>
              <w:suppressAutoHyphens/>
              <w:spacing w:after="0" w:line="30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38C27182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16894A51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42E5" w:rsidRPr="00B742E5" w14:paraId="7A67859A" w14:textId="77777777" w:rsidTr="00735AC2">
        <w:tc>
          <w:tcPr>
            <w:tcW w:w="2340" w:type="dxa"/>
            <w:shd w:val="clear" w:color="auto" w:fill="auto"/>
            <w:vAlign w:val="bottom"/>
          </w:tcPr>
          <w:p w14:paraId="6796F9E1" w14:textId="77777777" w:rsidR="00B742E5" w:rsidRPr="00B742E5" w:rsidRDefault="00B742E5" w:rsidP="004E2366">
            <w:pPr>
              <w:suppressAutoHyphens/>
              <w:snapToGrid w:val="0"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25FD1DA8" w14:textId="77777777" w:rsidR="00B742E5" w:rsidRPr="00B742E5" w:rsidRDefault="00B742E5" w:rsidP="004E2366">
            <w:pPr>
              <w:suppressAutoHyphens/>
              <w:spacing w:after="0" w:line="300" w:lineRule="exact"/>
              <w:ind w:left="-129" w:right="-17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B742E5" w:rsidRPr="00B742E5" w14:paraId="2346E297" w14:textId="77777777" w:rsidTr="00735AC2">
        <w:trPr>
          <w:trHeight w:val="317"/>
        </w:trPr>
        <w:tc>
          <w:tcPr>
            <w:tcW w:w="2340" w:type="dxa"/>
            <w:shd w:val="clear" w:color="auto" w:fill="auto"/>
            <w:vAlign w:val="center"/>
          </w:tcPr>
          <w:p w14:paraId="707D6166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150E7B05" w14:textId="77777777" w:rsidR="00B742E5" w:rsidRPr="00B742E5" w:rsidRDefault="00B742E5" w:rsidP="004E2366">
            <w:pPr>
              <w:tabs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20,632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792371F" w14:textId="77777777" w:rsidR="00B742E5" w:rsidRPr="00B742E5" w:rsidRDefault="00B742E5" w:rsidP="004E2366">
            <w:pPr>
              <w:tabs>
                <w:tab w:val="decimal" w:pos="-108"/>
                <w:tab w:val="decimal" w:pos="403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F5984F6" w14:textId="77777777" w:rsidR="00B742E5" w:rsidRPr="00B742E5" w:rsidRDefault="00B742E5" w:rsidP="004E2366">
            <w:pPr>
              <w:tabs>
                <w:tab w:val="decimal" w:pos="560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3,500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84ED65D" w14:textId="77777777" w:rsidR="00B742E5" w:rsidRPr="00B742E5" w:rsidRDefault="00B742E5" w:rsidP="004E2366">
            <w:pPr>
              <w:tabs>
                <w:tab w:val="decimal" w:pos="-108"/>
                <w:tab w:val="decimal" w:pos="403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63829782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FB3B62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821DA51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C14CB6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3A8C28D" w14:textId="77777777" w:rsidR="00B742E5" w:rsidRPr="00B742E5" w:rsidRDefault="00B742E5" w:rsidP="004E2366">
            <w:pPr>
              <w:tabs>
                <w:tab w:val="decimal" w:pos="576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C3C6C4C" w14:textId="77777777" w:rsidR="00B742E5" w:rsidRPr="00B742E5" w:rsidRDefault="00B742E5" w:rsidP="004E2366">
            <w:pPr>
              <w:tabs>
                <w:tab w:val="decimal" w:pos="573"/>
              </w:tabs>
              <w:suppressAutoHyphens/>
              <w:spacing w:after="0" w:line="300" w:lineRule="exact"/>
              <w:ind w:left="-108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513679D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47AE13A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pacing w:after="0" w:line="300" w:lineRule="exact"/>
              <w:ind w:left="-113" w:right="-104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91F5D30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98,647</w:t>
            </w:r>
          </w:p>
        </w:tc>
      </w:tr>
      <w:tr w:rsidR="00B742E5" w:rsidRPr="00B742E5" w14:paraId="3E6A2808" w14:textId="77777777" w:rsidTr="00735AC2">
        <w:tc>
          <w:tcPr>
            <w:tcW w:w="2340" w:type="dxa"/>
            <w:shd w:val="clear" w:color="auto" w:fill="auto"/>
            <w:vAlign w:val="bottom"/>
          </w:tcPr>
          <w:p w14:paraId="716F80C3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DABA4BC" w14:textId="77777777" w:rsidR="00B742E5" w:rsidRPr="00B742E5" w:rsidRDefault="00B742E5" w:rsidP="004E2366">
            <w:pPr>
              <w:tabs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(257)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CDBAFB8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2F0DD24" w14:textId="77777777" w:rsidR="00B742E5" w:rsidRPr="00B742E5" w:rsidRDefault="00B742E5" w:rsidP="004E2366">
            <w:pPr>
              <w:tabs>
                <w:tab w:val="decimal" w:pos="560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533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D6089DD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5B95D0AE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6,787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73848C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3B0A076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2,035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A08B225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AA72935" w14:textId="77777777" w:rsidR="00B742E5" w:rsidRPr="00B742E5" w:rsidRDefault="00B742E5" w:rsidP="004E2366">
            <w:pPr>
              <w:tabs>
                <w:tab w:val="decimal" w:pos="576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26,669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9E4A216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32AD292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3,395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DD2E2A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C40D64D" w14:textId="77777777" w:rsidR="00B742E5" w:rsidRPr="00B742E5" w:rsidRDefault="00B742E5" w:rsidP="004E2366">
            <w:pPr>
              <w:tabs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39,162</w:t>
            </w:r>
          </w:p>
        </w:tc>
      </w:tr>
      <w:tr w:rsidR="00B742E5" w:rsidRPr="00B742E5" w14:paraId="36EB5644" w14:textId="77777777" w:rsidTr="00735AC2">
        <w:tc>
          <w:tcPr>
            <w:tcW w:w="2340" w:type="dxa"/>
            <w:shd w:val="clear" w:color="auto" w:fill="auto"/>
            <w:vAlign w:val="bottom"/>
          </w:tcPr>
          <w:p w14:paraId="098E8F81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3D23FE1D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8D8657E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0BA6D24" w14:textId="77777777" w:rsidR="00B742E5" w:rsidRPr="00B742E5" w:rsidRDefault="00B742E5" w:rsidP="004E2366">
            <w:pPr>
              <w:tabs>
                <w:tab w:val="decimal" w:pos="410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AF9B3CD" w14:textId="77777777" w:rsidR="00B742E5" w:rsidRPr="00B742E5" w:rsidRDefault="00B742E5" w:rsidP="004E2366">
            <w:pPr>
              <w:tabs>
                <w:tab w:val="decimal" w:pos="391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873A261" w14:textId="77777777" w:rsidR="00B742E5" w:rsidRPr="00B742E5" w:rsidRDefault="00B742E5" w:rsidP="004E2366">
            <w:pPr>
              <w:tabs>
                <w:tab w:val="decimal" w:pos="379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293416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2C00976" w14:textId="77777777" w:rsidR="00B742E5" w:rsidRPr="00B742E5" w:rsidRDefault="00B742E5" w:rsidP="004E2366">
            <w:pPr>
              <w:tabs>
                <w:tab w:val="decimal" w:pos="438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C37A2B2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29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D6974A9" w14:textId="77777777" w:rsidR="00B742E5" w:rsidRPr="00B742E5" w:rsidRDefault="00B742E5" w:rsidP="004E2366">
            <w:pPr>
              <w:tabs>
                <w:tab w:val="decimal" w:pos="576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(27,694)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AD43BF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F0CD3C0" w14:textId="77777777" w:rsidR="00B742E5" w:rsidRPr="00B742E5" w:rsidRDefault="00B742E5" w:rsidP="004E2366">
            <w:pPr>
              <w:tabs>
                <w:tab w:val="decimal" w:pos="390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242CAB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pacing w:after="0" w:line="300" w:lineRule="exact"/>
              <w:ind w:left="-108" w:right="-117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8D24D45" w14:textId="77777777" w:rsidR="00B742E5" w:rsidRPr="00B742E5" w:rsidRDefault="00B742E5" w:rsidP="004E2366">
            <w:pPr>
              <w:tabs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(27,694)</w:t>
            </w:r>
          </w:p>
        </w:tc>
      </w:tr>
      <w:tr w:rsidR="00B742E5" w:rsidRPr="00B742E5" w14:paraId="27A1A360" w14:textId="77777777" w:rsidTr="00735AC2">
        <w:tc>
          <w:tcPr>
            <w:tcW w:w="2340" w:type="dxa"/>
            <w:shd w:val="clear" w:color="auto" w:fill="auto"/>
            <w:vAlign w:val="bottom"/>
          </w:tcPr>
          <w:p w14:paraId="7D592E77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587B2C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7A2F36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napToGrid w:val="0"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71F77E" w14:textId="77777777" w:rsidR="00B742E5" w:rsidRPr="00B742E5" w:rsidRDefault="00B742E5" w:rsidP="004E2366">
            <w:pPr>
              <w:tabs>
                <w:tab w:val="decimal" w:pos="410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B30848D" w14:textId="77777777" w:rsidR="00B742E5" w:rsidRPr="00B742E5" w:rsidRDefault="00B742E5" w:rsidP="004E2366">
            <w:pPr>
              <w:tabs>
                <w:tab w:val="decimal" w:pos="391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59DEA7" w14:textId="77777777" w:rsidR="00B742E5" w:rsidRPr="00B742E5" w:rsidRDefault="00B742E5" w:rsidP="004E2366">
            <w:pPr>
              <w:tabs>
                <w:tab w:val="decimal" w:pos="379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5BF86CF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A37A62" w14:textId="77777777" w:rsidR="00B742E5" w:rsidRPr="00B742E5" w:rsidRDefault="00B742E5" w:rsidP="004E2366">
            <w:pPr>
              <w:tabs>
                <w:tab w:val="decimal" w:pos="438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9ACA81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29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57ACF4" w14:textId="77777777" w:rsidR="00B742E5" w:rsidRPr="00B742E5" w:rsidRDefault="00B742E5" w:rsidP="004E2366">
            <w:pPr>
              <w:tabs>
                <w:tab w:val="decimal" w:pos="403"/>
              </w:tabs>
              <w:suppressAutoHyphens/>
              <w:spacing w:after="0" w:line="300" w:lineRule="exact"/>
              <w:ind w:right="-2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C92CA4E" w14:textId="77777777" w:rsidR="00B742E5" w:rsidRPr="00B742E5" w:rsidRDefault="00B742E5" w:rsidP="004E2366">
            <w:pPr>
              <w:tabs>
                <w:tab w:val="decimal" w:pos="573"/>
              </w:tabs>
              <w:suppressAutoHyphens/>
              <w:snapToGrid w:val="0"/>
              <w:spacing w:after="0" w:line="300" w:lineRule="exact"/>
              <w:ind w:left="-108" w:right="-117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67FEFC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390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EADCB8F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pacing w:after="0" w:line="300" w:lineRule="exact"/>
              <w:ind w:left="-108" w:right="-104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C6707C3" w14:textId="77777777" w:rsidR="00B742E5" w:rsidRPr="00B742E5" w:rsidRDefault="00B742E5" w:rsidP="004E2366">
            <w:pPr>
              <w:tabs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lang w:eastAsia="zh-CN"/>
              </w:rPr>
              <w:t>390</w:t>
            </w:r>
          </w:p>
        </w:tc>
      </w:tr>
      <w:tr w:rsidR="00B742E5" w:rsidRPr="00B742E5" w14:paraId="4FA271E7" w14:textId="77777777" w:rsidTr="00735AC2">
        <w:tc>
          <w:tcPr>
            <w:tcW w:w="2340" w:type="dxa"/>
            <w:shd w:val="clear" w:color="auto" w:fill="auto"/>
            <w:vAlign w:val="bottom"/>
          </w:tcPr>
          <w:p w14:paraId="7F05640D" w14:textId="77777777" w:rsidR="00B742E5" w:rsidRPr="00B742E5" w:rsidRDefault="00B742E5" w:rsidP="004E2366">
            <w:pPr>
              <w:suppressAutoHyphens/>
              <w:spacing w:after="0" w:line="300" w:lineRule="exact"/>
              <w:ind w:right="-59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DC402F" w14:textId="77777777" w:rsidR="00B742E5" w:rsidRPr="00B742E5" w:rsidRDefault="00B742E5" w:rsidP="004E2366">
            <w:pPr>
              <w:tabs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20,375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8970F7B" w14:textId="77777777" w:rsidR="00B742E5" w:rsidRPr="00B742E5" w:rsidRDefault="00B742E5" w:rsidP="004E2366">
            <w:pPr>
              <w:tabs>
                <w:tab w:val="decimal" w:pos="-108"/>
                <w:tab w:val="decimal" w:pos="403"/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639DBAA" w14:textId="77777777" w:rsidR="00B742E5" w:rsidRPr="00B742E5" w:rsidRDefault="00B742E5" w:rsidP="004E2366">
            <w:pPr>
              <w:tabs>
                <w:tab w:val="decimal" w:pos="560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4,033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4ACFDE0" w14:textId="77777777" w:rsidR="00B742E5" w:rsidRPr="00B742E5" w:rsidRDefault="00B742E5" w:rsidP="004E2366">
            <w:pPr>
              <w:tabs>
                <w:tab w:val="decimal" w:pos="-108"/>
                <w:tab w:val="decimal" w:pos="403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942A2D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19,618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E22FC33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323A79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6,353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4F9F6DE" w14:textId="77777777" w:rsidR="00B742E5" w:rsidRPr="00B742E5" w:rsidRDefault="00B742E5" w:rsidP="004E2366">
            <w:pPr>
              <w:tabs>
                <w:tab w:val="decimal" w:pos="-108"/>
                <w:tab w:val="decimal" w:pos="531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80845A" w14:textId="77777777" w:rsidR="00B742E5" w:rsidRPr="00B742E5" w:rsidRDefault="00B742E5" w:rsidP="004E2366">
            <w:pPr>
              <w:tabs>
                <w:tab w:val="decimal" w:pos="576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16,157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1626B81" w14:textId="77777777" w:rsidR="00B742E5" w:rsidRPr="00B742E5" w:rsidRDefault="00B742E5" w:rsidP="004E2366">
            <w:pPr>
              <w:tabs>
                <w:tab w:val="decimal" w:pos="573"/>
              </w:tabs>
              <w:suppressAutoHyphens/>
              <w:spacing w:after="0" w:line="300" w:lineRule="exact"/>
              <w:ind w:left="-108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C3028A" w14:textId="77777777" w:rsidR="00B742E5" w:rsidRPr="00B742E5" w:rsidRDefault="00B742E5" w:rsidP="004E2366">
            <w:pPr>
              <w:tabs>
                <w:tab w:val="decimal" w:pos="559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43,969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453754" w14:textId="77777777" w:rsidR="00B742E5" w:rsidRPr="00B742E5" w:rsidRDefault="00B742E5" w:rsidP="004E2366">
            <w:pPr>
              <w:tabs>
                <w:tab w:val="decimal" w:pos="531"/>
              </w:tabs>
              <w:suppressAutoHyphens/>
              <w:spacing w:after="0" w:line="300" w:lineRule="exact"/>
              <w:ind w:left="-108" w:right="-10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D68917F" w14:textId="77777777" w:rsidR="00B742E5" w:rsidRPr="00B742E5" w:rsidRDefault="00B742E5" w:rsidP="004E2366">
            <w:pPr>
              <w:tabs>
                <w:tab w:val="decimal" w:pos="558"/>
              </w:tabs>
              <w:suppressAutoHyphens/>
              <w:spacing w:after="0" w:line="300" w:lineRule="exact"/>
              <w:ind w:left="-113" w:right="-10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lang w:eastAsia="zh-CN"/>
              </w:rPr>
              <w:t>110,505</w:t>
            </w:r>
          </w:p>
        </w:tc>
      </w:tr>
    </w:tbl>
    <w:p w14:paraId="15846EB9" w14:textId="63FAAEFB" w:rsidR="00B01D78" w:rsidRPr="00F9332B" w:rsidRDefault="00B01D78" w:rsidP="00735AC2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</w:p>
    <w:p w14:paraId="5EA60D3B" w14:textId="3FA7B7D6" w:rsidR="00735AC2" w:rsidRPr="00B742E5" w:rsidRDefault="00735AC2" w:rsidP="00CA2801">
      <w:pPr>
        <w:numPr>
          <w:ilvl w:val="0"/>
          <w:numId w:val="29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23566987" w14:textId="77777777" w:rsidR="00735AC2" w:rsidRPr="00B742E5" w:rsidRDefault="00735AC2" w:rsidP="00735AC2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8"/>
          <w:lang w:eastAsia="zh-CN"/>
        </w:rPr>
      </w:pPr>
    </w:p>
    <w:p w14:paraId="451B1265" w14:textId="186C62FF" w:rsidR="00735AC2" w:rsidRPr="00B742E5" w:rsidRDefault="00735AC2" w:rsidP="00735AC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การแพร่ระบาดของโรคติดเชื้อไวรัสโคโรนา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 xml:space="preserve"> (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โควิด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-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19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)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ที่เกิดขึ้นครั้งแรกในสาธารณรัฐประชาชนจีนและ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ได้แพร่ระบาดใหญ่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ส่งผลกระทบไปยังประเทศต่าง ๆ ทั่วโลก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ประเทศไทยกำลังเผชิญกับสถานการณ์ที่ท้าทายจากการระบาดใหญ่ดังกล่าว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เช่นกัน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 xml:space="preserve"> นอกจากเหตุการณ์นี้จะเป็นวิกฤตการณ์ทางด้านสาธารณสุขแล้ว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การแพร่ระบาดนี้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ยังส่งผลกระทบต่อระบบเศรษฐกิจอย่างมีนัยสำคัญเช่นกัน โดยธนาคารได้ออกมาตรการช่วยเหลือลูกหนี้ที่ได้รับผลกระทบจากการแพร่ระบาดของโรคโควิด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-19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และผลกระทบทางเศรษฐกิจอื่น ๆ โดย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การ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ขยายระยะเวลาการชำระหนี้และมาตรการอื่น ๆ ทั้งนี้มาตรการ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ช่วยเหลือ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ของธนาคารและแนวปฏิบัติทางการบัญชีของธนาคารแห่งประเทศไทยได้เปิดเผยไว้ในหมายเหตุ</w:t>
      </w:r>
      <w:r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br/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 xml:space="preserve">ข้อ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2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.1</w:t>
      </w:r>
    </w:p>
    <w:p w14:paraId="36B9AEFE" w14:textId="77777777" w:rsidR="0027378F" w:rsidRDefault="0027378F" w:rsidP="00735AC2">
      <w:pPr>
        <w:suppressAutoHyphens/>
        <w:spacing w:after="0" w:line="240" w:lineRule="auto"/>
        <w:ind w:left="547" w:right="-29"/>
        <w:contextualSpacing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</w:p>
    <w:p w14:paraId="3A9D88EE" w14:textId="448ED622" w:rsidR="00735AC2" w:rsidRPr="00B742E5" w:rsidRDefault="00735AC2" w:rsidP="00735AC2">
      <w:pPr>
        <w:suppressAutoHyphens/>
        <w:spacing w:after="0" w:line="240" w:lineRule="auto"/>
        <w:ind w:left="547" w:right="-29"/>
        <w:contextualSpacing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lastRenderedPageBreak/>
        <w:t>ผลกระทบ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จาก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การ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แพร่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ระบาดใหญ่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ของโรค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โ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ค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วิด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-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19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ยังคงมีความไม่แน่นอนและ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มีความเสี่ยงที่สำคัญส่งผลต่อ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การชะลอตัวของเศรษฐกิจ อย่างไรก็ตามได้มีมาตรการของรัฐบาลและมาตรการสนับสนุนอื่น ๆ ที่ออกมาเพื่อบรรเทาผลกระทบ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ทาง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ด้านลบต่อเศรษฐกิจดังกล่าว เหตุการณ์ที่ไม่แน่นอนในอนาคตรวมถึงผลกระทบของโ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ค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วิด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-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19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นี้ ยังไม่ได้ถูกพิจารณาในโมเดลด้านเครดิตปัจจุบัน ผู้บริหารได้พิจารณาถึงผลกระทบจาก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เหตุการณ์ที่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ไม่แน่นอนดังกล่าวโดยใช้ข้อมูลที่มีอยู่สำหรับลูกหนี้ราย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ตัว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และราย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>อุตสาหกรรม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ในการบันทึกผลขาดทุนด้านเครดิตที่คาดว่าจะเกิดขึ้นเพิ่มเติม</w:t>
      </w:r>
      <w:r w:rsidRPr="00B742E5">
        <w:rPr>
          <w:rFonts w:ascii="Angsana New" w:eastAsia="Times New Roman" w:hAnsi="Angsana New" w:cs="Angsana New" w:hint="cs"/>
          <w:spacing w:val="-4"/>
          <w:sz w:val="30"/>
          <w:szCs w:val="30"/>
          <w:cs/>
          <w:lang w:eastAsia="zh-CN"/>
        </w:rPr>
        <w:t xml:space="preserve">เป็น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Management overlay</w:t>
      </w:r>
    </w:p>
    <w:p w14:paraId="489ADCF1" w14:textId="77777777" w:rsidR="00735AC2" w:rsidRPr="002F6823" w:rsidRDefault="00735AC2" w:rsidP="00735AC2">
      <w:pPr>
        <w:suppressAutoHyphens/>
        <w:spacing w:after="0" w:line="240" w:lineRule="auto"/>
        <w:ind w:left="547" w:right="-29"/>
        <w:contextualSpacing/>
        <w:jc w:val="thaiDistribute"/>
        <w:rPr>
          <w:rFonts w:ascii="Angsana New" w:eastAsia="Times New Roman" w:hAnsi="Angsana New" w:cs="Angsana New"/>
          <w:spacing w:val="-4"/>
          <w:sz w:val="16"/>
          <w:szCs w:val="16"/>
          <w:lang w:eastAsia="zh-CN"/>
        </w:rPr>
      </w:pPr>
    </w:p>
    <w:p w14:paraId="781AD227" w14:textId="77777777" w:rsidR="00735AC2" w:rsidRDefault="00735AC2" w:rsidP="00735AC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ตามหนังสือเวียนที่ ธปท.ฝนส.(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23)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ว.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276/2563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 xml:space="preserve"> ลงวันที่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28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 xml:space="preserve"> กุมภาพันธ์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2563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 xml:space="preserve"> ได้มีการให้คำจำกัดความใหม่ของการปรับปรุงโครงสร้างหนี้ว่าเป็นการปรับปรุงโครงสร้างหนี้ที่เกิดจากความเสี่ยงด้านเครดิตของลูกหนี้ที่เพิ่มขึ้นซึ่งแบ่งเป็น</w:t>
      </w:r>
    </w:p>
    <w:p w14:paraId="37FD22BF" w14:textId="77777777" w:rsidR="00735AC2" w:rsidRPr="002F6823" w:rsidRDefault="00735AC2" w:rsidP="00735AC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pacing w:val="-4"/>
          <w:sz w:val="16"/>
          <w:szCs w:val="16"/>
          <w:lang w:eastAsia="zh-CN"/>
        </w:rPr>
      </w:pPr>
    </w:p>
    <w:p w14:paraId="052AC78A" w14:textId="77777777" w:rsidR="00735AC2" w:rsidRPr="00B742E5" w:rsidRDefault="00735AC2" w:rsidP="00735AC2">
      <w:pPr>
        <w:suppressAutoHyphens/>
        <w:spacing w:after="0" w:line="240" w:lineRule="auto"/>
        <w:ind w:left="720" w:right="-28" w:hanging="18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-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ab/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การปรับปรุงโครงสร้างหนี้ของลูกหนี้ที่ยังไม่ด้อยคุณภาพ (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non-NPL)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ซึ่งเป็นการปรับปรุงโครงสร้างหนี้ในลักษณะเชิงป้องกัน (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pre-emptive)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ตั้งแต่เริ่มมีสัญญาณของการมีปัญหาในการชำระหนี้ โดยลูกหนี้ยังไม่เป็นหนี้ที่ด้อยคุณภาพ แต่มีส่วนสูญเสียจากการปรับปรุงโครงสร้างหนี้</w:t>
      </w:r>
    </w:p>
    <w:p w14:paraId="5535BDEB" w14:textId="77777777" w:rsidR="00735AC2" w:rsidRPr="00B742E5" w:rsidRDefault="00735AC2" w:rsidP="00735AC2">
      <w:pPr>
        <w:suppressAutoHyphens/>
        <w:spacing w:after="0" w:line="240" w:lineRule="auto"/>
        <w:ind w:left="720" w:right="-28" w:hanging="18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>-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ab/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การปรับปรุงโครงสร้างหนี้ของลูกหนี้ที่ด้อยคุณภาพ (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NPL)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t>ถือเป็นการปรับปรุงโครงสร้างหนี้ที่มีปัญหา (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lang w:eastAsia="zh-CN"/>
        </w:rPr>
        <w:t xml:space="preserve">TDR) </w:t>
      </w:r>
      <w:r w:rsidRPr="00B742E5">
        <w:rPr>
          <w:rFonts w:ascii="Angsana New" w:eastAsia="Times New Roman" w:hAnsi="Angsana New" w:cs="Angsana New"/>
          <w:spacing w:val="-4"/>
          <w:sz w:val="30"/>
          <w:szCs w:val="30"/>
          <w:cs/>
          <w:lang w:eastAsia="zh-CN"/>
        </w:rPr>
        <w:br/>
        <w:t>ไม่ว่าจะมีส่วนสูญเสียหรือไม่</w:t>
      </w:r>
    </w:p>
    <w:p w14:paraId="09C3B079" w14:textId="77777777" w:rsidR="00735AC2" w:rsidRPr="002F6823" w:rsidRDefault="00735AC2" w:rsidP="00735AC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pacing w:val="-4"/>
          <w:sz w:val="16"/>
          <w:szCs w:val="16"/>
          <w:lang w:eastAsia="zh-CN"/>
        </w:rPr>
      </w:pPr>
    </w:p>
    <w:p w14:paraId="463B544C" w14:textId="0FAF58B7" w:rsidR="00735AC2" w:rsidRDefault="00735AC2" w:rsidP="00F9332B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ทั้งนี้การปรับเงื่อนไขของสัญญาตามประมาณการกระแสเงินสดในอนาคตที่เปลี่ยนแปลงไป 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</w:t>
      </w:r>
      <w:r w:rsidRPr="00B742E5">
        <w:rPr>
          <w:rFonts w:ascii="Angsana New" w:eastAsia="Times New Roman" w:hAnsi="Angsana New" w:cs="Angsana New"/>
          <w:sz w:val="30"/>
          <w:szCs w:val="30"/>
          <w:lang w:eastAsia="zh-CN"/>
        </w:rPr>
        <w:br/>
      </w:r>
      <w:r w:rsidRPr="00B742E5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จะไม่ถือว่าเป็นการปรับปรุงโครงสร้างหนี้</w:t>
      </w:r>
    </w:p>
    <w:p w14:paraId="54EB23B8" w14:textId="77777777" w:rsidR="00F9332B" w:rsidRPr="002F6823" w:rsidRDefault="00F9332B" w:rsidP="00F9332B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16"/>
          <w:szCs w:val="16"/>
          <w:cs/>
          <w:lang w:eastAsia="zh-CN"/>
        </w:rPr>
      </w:pPr>
    </w:p>
    <w:p w14:paraId="25F164A9" w14:textId="56D64B66" w:rsidR="00F9332B" w:rsidRDefault="002F6823" w:rsidP="00735AC2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</w:pP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ในระหว่างงวดเก้าเดือนสิ้นสุดวันที่</w:t>
      </w:r>
      <w:r w:rsidR="00851E9F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30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กันยายน </w:t>
      </w:r>
      <w:r w:rsidR="00851E9F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2563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และมีค่าเผื่อผลขาดทุนในจำนวนเท่ากับผลขาดทุนด้านเครดิตที่คาดว่าจะเกิดขึ้นตลอดอายุซึ่งไม่รวมเงินให้สินเชื่อแก่ลูกหนี้ภายใต้แนวทางในการให้ความช่วยเหลือตามที่ได้อธิบายไว้ในหมายเหตุข้อ</w:t>
      </w:r>
      <w:r w:rsidR="005144DA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2.1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ดังนี้</w:t>
      </w:r>
    </w:p>
    <w:p w14:paraId="7C7F9C7F" w14:textId="77777777" w:rsidR="002F6823" w:rsidRPr="002F6823" w:rsidRDefault="002F6823" w:rsidP="00735AC2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cs/>
          <w:lang w:eastAsia="zh-CN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735AC2" w:rsidRPr="002A007A" w14:paraId="39D9A175" w14:textId="77777777" w:rsidTr="00F9332B">
        <w:trPr>
          <w:trHeight w:val="902"/>
        </w:trPr>
        <w:tc>
          <w:tcPr>
            <w:tcW w:w="7290" w:type="dxa"/>
          </w:tcPr>
          <w:p w14:paraId="494D575F" w14:textId="77777777" w:rsidR="00735AC2" w:rsidRPr="007A5235" w:rsidRDefault="00735AC2" w:rsidP="007E0ACC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71DADFB" w14:textId="77777777" w:rsidR="00735AC2" w:rsidRPr="00182374" w:rsidRDefault="00735AC2" w:rsidP="007E0AC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620" w:type="dxa"/>
            <w:vAlign w:val="bottom"/>
          </w:tcPr>
          <w:p w14:paraId="08A84131" w14:textId="77777777" w:rsidR="00735AC2" w:rsidRPr="007A5235" w:rsidRDefault="00735AC2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br/>
            </w: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และงบการเงิน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br/>
            </w: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เฉพาะธนาคาร</w:t>
            </w:r>
          </w:p>
        </w:tc>
      </w:tr>
      <w:tr w:rsidR="00735AC2" w:rsidRPr="002A007A" w14:paraId="66F472D3" w14:textId="77777777" w:rsidTr="00F9332B">
        <w:tc>
          <w:tcPr>
            <w:tcW w:w="7290" w:type="dxa"/>
          </w:tcPr>
          <w:p w14:paraId="6D13E93B" w14:textId="77777777" w:rsidR="00735AC2" w:rsidRPr="007A5235" w:rsidRDefault="00735AC2" w:rsidP="007E0ACC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2FE77392" w14:textId="77777777" w:rsidR="00735AC2" w:rsidRPr="007A5235" w:rsidRDefault="00735AC2" w:rsidP="007E0AC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620" w:type="dxa"/>
            <w:hideMark/>
          </w:tcPr>
          <w:p w14:paraId="5D497AAF" w14:textId="77777777" w:rsidR="00735AC2" w:rsidRPr="007A5235" w:rsidRDefault="00735AC2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35AC2" w:rsidRPr="002A007A" w14:paraId="775F575C" w14:textId="77777777" w:rsidTr="00F9332B">
        <w:tc>
          <w:tcPr>
            <w:tcW w:w="7290" w:type="dxa"/>
            <w:hideMark/>
          </w:tcPr>
          <w:p w14:paraId="4AE5EE08" w14:textId="4BF4AF06" w:rsidR="00735AC2" w:rsidRPr="00074275" w:rsidRDefault="00735AC2" w:rsidP="007E0AC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การเปลี่ยนแปลงเงื่อนไข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ใหม่ใน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เก้า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เดือนสิ้นสุดวันที่</w:t>
            </w:r>
            <w:r w:rsidR="00F9332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 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กันยายน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1E97987" w14:textId="77777777" w:rsidR="00735AC2" w:rsidRPr="007A5235" w:rsidRDefault="00735AC2" w:rsidP="007E0ACC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vAlign w:val="bottom"/>
          </w:tcPr>
          <w:p w14:paraId="24E81AF8" w14:textId="77777777" w:rsidR="00735AC2" w:rsidRPr="007A5235" w:rsidRDefault="00735AC2" w:rsidP="007E0ACC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F6823" w:rsidRPr="002A007A" w14:paraId="674C5533" w14:textId="77777777" w:rsidTr="00F9332B">
        <w:tc>
          <w:tcPr>
            <w:tcW w:w="7290" w:type="dxa"/>
            <w:vAlign w:val="bottom"/>
            <w:hideMark/>
          </w:tcPr>
          <w:p w14:paraId="1FA75843" w14:textId="73920256" w:rsidR="002F6823" w:rsidRPr="007A5235" w:rsidRDefault="002F6823" w:rsidP="002F682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</w:t>
            </w:r>
            <w:r w:rsidR="005144D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</w:t>
            </w:r>
            <w:r w:rsidRPr="007F17A6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</w:tcPr>
          <w:p w14:paraId="71F1D548" w14:textId="77777777" w:rsidR="002F6823" w:rsidRPr="00B82559" w:rsidRDefault="002F6823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vAlign w:val="bottom"/>
          </w:tcPr>
          <w:p w14:paraId="65902E47" w14:textId="4805EB95" w:rsidR="002F6823" w:rsidRPr="002F6823" w:rsidRDefault="002F6823" w:rsidP="002F6823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F682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17,582</w:t>
            </w:r>
          </w:p>
        </w:tc>
      </w:tr>
      <w:tr w:rsidR="002F6823" w:rsidRPr="002A007A" w14:paraId="2D0C6923" w14:textId="77777777" w:rsidTr="00F9332B">
        <w:tc>
          <w:tcPr>
            <w:tcW w:w="7290" w:type="dxa"/>
            <w:vAlign w:val="bottom"/>
            <w:hideMark/>
          </w:tcPr>
          <w:p w14:paraId="766D6595" w14:textId="64C600B8" w:rsidR="002F6823" w:rsidRPr="007A5235" w:rsidRDefault="002F6823" w:rsidP="002F682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สุทธิ</w:t>
            </w:r>
          </w:p>
        </w:tc>
        <w:tc>
          <w:tcPr>
            <w:tcW w:w="270" w:type="dxa"/>
          </w:tcPr>
          <w:p w14:paraId="5DDF0016" w14:textId="77777777" w:rsidR="002F6823" w:rsidRPr="00B82559" w:rsidRDefault="002F6823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328AE" w14:textId="70F3EA71" w:rsidR="002F6823" w:rsidRPr="002F6823" w:rsidRDefault="002F6823" w:rsidP="002F6823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F682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(796)</w:t>
            </w:r>
          </w:p>
        </w:tc>
      </w:tr>
      <w:tr w:rsidR="002F6823" w:rsidRPr="002A007A" w14:paraId="2CD255B8" w14:textId="77777777" w:rsidTr="00F9332B">
        <w:tc>
          <w:tcPr>
            <w:tcW w:w="7290" w:type="dxa"/>
            <w:vAlign w:val="bottom"/>
            <w:hideMark/>
          </w:tcPr>
          <w:p w14:paraId="502A39F5" w14:textId="55507743" w:rsidR="002F6823" w:rsidRPr="007A5235" w:rsidRDefault="002F6823" w:rsidP="002F682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F17A6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</w:rPr>
              <w:t>เงินให้สินเชื่อที่มี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การเปลี่ยนแปลงเงื่อนไข</w:t>
            </w:r>
            <w:r w:rsidRPr="00F41BD9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ตั้งแต่วันที่รับรู้รายการ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เมื่อเริ่มแรก</w:t>
            </w:r>
          </w:p>
        </w:tc>
        <w:tc>
          <w:tcPr>
            <w:tcW w:w="270" w:type="dxa"/>
          </w:tcPr>
          <w:p w14:paraId="7EFE4876" w14:textId="77777777" w:rsidR="002F6823" w:rsidRPr="00B82559" w:rsidRDefault="002F6823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2EDC9C" w14:textId="3F450154" w:rsidR="002F6823" w:rsidRPr="002F6823" w:rsidRDefault="002F6823" w:rsidP="002F6823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F682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16,786</w:t>
            </w:r>
          </w:p>
        </w:tc>
      </w:tr>
      <w:tr w:rsidR="002F6823" w:rsidRPr="002A007A" w14:paraId="7262C750" w14:textId="77777777" w:rsidTr="00F9332B">
        <w:tc>
          <w:tcPr>
            <w:tcW w:w="7290" w:type="dxa"/>
            <w:vAlign w:val="bottom"/>
            <w:hideMark/>
          </w:tcPr>
          <w:p w14:paraId="78DB7B52" w14:textId="2416AC06" w:rsidR="002F6823" w:rsidRDefault="002F6823" w:rsidP="002F6823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</w:t>
            </w:r>
            <w:r w:rsidR="005144D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ของ</w:t>
            </w:r>
            <w:r w:rsidRPr="0058757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MY"/>
              </w:rPr>
              <w:t>เงินให้สินเชื่อ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val="en-MY"/>
              </w:rPr>
              <w:t>แก่ลูกหนี้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ก่อน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การเปลี่ยนแปลงเงื่อนไขที่ค่าเผื่อผล</w:t>
            </w:r>
            <w:r w:rsidRPr="002A00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เปลี่ยนแปลงใน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ระหว่างงวด</w:t>
            </w:r>
            <w:r>
              <w:rPr>
                <w:rFonts w:asciiTheme="majorBidi" w:eastAsia="Times New Roman" w:hAnsiTheme="majorBidi" w:cstheme="majorBidi" w:hint="cs"/>
                <w:spacing w:val="-4"/>
                <w:sz w:val="26"/>
                <w:szCs w:val="26"/>
                <w:cs/>
              </w:rPr>
              <w:t>จาก</w:t>
            </w:r>
            <w:r w:rsidRPr="002A007A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  <w:t>การเพิ่มขึ้นอย่างมีนัยสำคัญของความเสี่ยงด้านเครดิตหรือที่มีการด้อยค่าด้านเครดิต</w:t>
            </w:r>
          </w:p>
          <w:p w14:paraId="1C2F2FDD" w14:textId="1716E656" w:rsidR="002F6823" w:rsidRPr="007A5235" w:rsidRDefault="002F6823" w:rsidP="002F6823">
            <w:pPr>
              <w:suppressAutoHyphens/>
              <w:spacing w:after="0" w:line="240" w:lineRule="auto"/>
              <w:ind w:left="165" w:right="-29" w:hanging="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เป็น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  <w:r w:rsidRPr="002A00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ที่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  <w:t>ไม่มีการเพิ่มขึ้นอย่างมีนัยสำคัญของความเสี่ยง</w:t>
            </w:r>
            <w:r>
              <w:rPr>
                <w:rFonts w:asciiTheme="majorBidi" w:eastAsia="Times New Roman" w:hAnsiTheme="majorBidi" w:cstheme="majorBidi" w:hint="cs"/>
                <w:spacing w:val="-4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94BF7B7" w14:textId="77777777" w:rsidR="002F6823" w:rsidRPr="00B82559" w:rsidRDefault="002F6823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B1DCB" w14:textId="18E881F7" w:rsidR="002F6823" w:rsidRPr="002F6823" w:rsidRDefault="002F6823" w:rsidP="002F6823">
            <w:pPr>
              <w:tabs>
                <w:tab w:val="decimal" w:pos="2142"/>
              </w:tabs>
              <w:suppressAutoHyphens/>
              <w:snapToGrid w:val="0"/>
              <w:spacing w:after="0" w:line="240" w:lineRule="auto"/>
              <w:ind w:left="-110" w:right="25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F682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342</w:t>
            </w:r>
          </w:p>
        </w:tc>
      </w:tr>
    </w:tbl>
    <w:p w14:paraId="5D322041" w14:textId="77777777" w:rsidR="00735AC2" w:rsidRDefault="00735AC2" w:rsidP="00735AC2">
      <w:pPr>
        <w:tabs>
          <w:tab w:val="left" w:pos="547"/>
        </w:tabs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lastRenderedPageBreak/>
        <w:t>ในระหว่างงวดเก้าเดือนสิ้นสุด</w:t>
      </w:r>
      <w:r w:rsidRPr="00E90900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วันที่ </w:t>
      </w:r>
      <w:r w:rsidRPr="00E9090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 w:rsidRPr="00E9090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กันยายน</w:t>
      </w:r>
      <w:r w:rsidRPr="00E90900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</w:t>
      </w:r>
      <w:r w:rsidRPr="00E90900">
        <w:rPr>
          <w:rFonts w:ascii="Angsana New" w:eastAsia="Times New Roman" w:hAnsi="Angsana New" w:cs="Angsana New"/>
          <w:sz w:val="30"/>
          <w:szCs w:val="30"/>
          <w:lang w:eastAsia="zh-CN"/>
        </w:rPr>
        <w:t>2563</w:t>
      </w:r>
      <w:r w:rsidRPr="00E9090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และ </w:t>
      </w:r>
      <w:r w:rsidRPr="00B742E5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2562 </w:t>
      </w:r>
      <w:r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การปรับโครงสร้างหนี้ที่มีปัญหามีดังนี้</w:t>
      </w:r>
    </w:p>
    <w:p w14:paraId="670C5426" w14:textId="3595D167" w:rsidR="00735AC2" w:rsidRPr="00F9332B" w:rsidRDefault="00F9332B" w:rsidP="00735AC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3"/>
        <w:gridCol w:w="715"/>
        <w:gridCol w:w="239"/>
        <w:gridCol w:w="717"/>
        <w:gridCol w:w="236"/>
        <w:gridCol w:w="720"/>
        <w:gridCol w:w="236"/>
        <w:gridCol w:w="664"/>
        <w:gridCol w:w="236"/>
        <w:gridCol w:w="720"/>
        <w:gridCol w:w="236"/>
        <w:gridCol w:w="714"/>
        <w:gridCol w:w="6"/>
        <w:gridCol w:w="230"/>
        <w:gridCol w:w="6"/>
        <w:gridCol w:w="720"/>
        <w:gridCol w:w="236"/>
        <w:gridCol w:w="946"/>
      </w:tblGrid>
      <w:tr w:rsidR="00735AC2" w:rsidRPr="006A50ED" w14:paraId="7884EE86" w14:textId="77777777" w:rsidTr="00FE4267">
        <w:tc>
          <w:tcPr>
            <w:tcW w:w="1783" w:type="dxa"/>
            <w:shd w:val="clear" w:color="auto" w:fill="auto"/>
          </w:tcPr>
          <w:p w14:paraId="5F051D47" w14:textId="77777777" w:rsidR="00735AC2" w:rsidRPr="006A50ED" w:rsidRDefault="00735AC2" w:rsidP="007E0ACC">
            <w:pPr>
              <w:suppressAutoHyphens/>
              <w:snapToGrid w:val="0"/>
              <w:spacing w:after="0" w:line="240" w:lineRule="atLeast"/>
              <w:ind w:left="-104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77" w:type="dxa"/>
            <w:gridSpan w:val="17"/>
          </w:tcPr>
          <w:p w14:paraId="62412713" w14:textId="77777777" w:rsidR="00735AC2" w:rsidRPr="006A50ED" w:rsidRDefault="00735AC2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  <w:lang w:val="th-TH" w:eastAsia="zh-CN"/>
              </w:rPr>
            </w:pPr>
            <w:r w:rsidRPr="006A50ED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  <w:lang w:val="th-TH" w:eastAsia="zh-CN"/>
              </w:rPr>
              <w:t>งบการเงินรวมและ</w:t>
            </w:r>
            <w:r w:rsidRPr="006A50E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</w:t>
            </w:r>
            <w:r w:rsidRPr="006A50E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ธนาคาร</w:t>
            </w:r>
          </w:p>
        </w:tc>
      </w:tr>
      <w:tr w:rsidR="00735AC2" w:rsidRPr="006A50ED" w14:paraId="0C67ED7A" w14:textId="77777777" w:rsidTr="00FE4267">
        <w:tc>
          <w:tcPr>
            <w:tcW w:w="1783" w:type="dxa"/>
            <w:shd w:val="clear" w:color="auto" w:fill="auto"/>
          </w:tcPr>
          <w:p w14:paraId="1EBF76BB" w14:textId="77777777" w:rsidR="00735AC2" w:rsidRPr="006A50ED" w:rsidRDefault="00735AC2" w:rsidP="007E0ACC">
            <w:pPr>
              <w:suppressAutoHyphens/>
              <w:snapToGrid w:val="0"/>
              <w:spacing w:after="0" w:line="240" w:lineRule="atLeast"/>
              <w:ind w:left="-104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77" w:type="dxa"/>
            <w:gridSpan w:val="17"/>
          </w:tcPr>
          <w:p w14:paraId="323A94B7" w14:textId="77777777" w:rsidR="00735AC2" w:rsidRPr="006A50ED" w:rsidRDefault="00735AC2" w:rsidP="007E0ACC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th-TH" w:eastAsia="zh-CN"/>
              </w:rPr>
            </w:pPr>
            <w:r w:rsidRPr="006A50E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th-TH" w:eastAsia="zh-CN"/>
              </w:rPr>
              <w:t>จำนวนหนี้ตามบัญชี</w:t>
            </w:r>
          </w:p>
        </w:tc>
      </w:tr>
      <w:tr w:rsidR="00735AC2" w:rsidRPr="006A50ED" w14:paraId="06838BB0" w14:textId="77777777" w:rsidTr="00FE4267">
        <w:tc>
          <w:tcPr>
            <w:tcW w:w="1783" w:type="dxa"/>
            <w:shd w:val="clear" w:color="auto" w:fill="auto"/>
          </w:tcPr>
          <w:p w14:paraId="0A0E0F41" w14:textId="77777777" w:rsidR="00735AC2" w:rsidRPr="006A50ED" w:rsidRDefault="00735AC2" w:rsidP="007E0ACC">
            <w:pPr>
              <w:suppressAutoHyphens/>
              <w:snapToGrid w:val="0"/>
              <w:spacing w:after="0" w:line="240" w:lineRule="atLeast"/>
              <w:ind w:left="-104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71" w:type="dxa"/>
            <w:gridSpan w:val="3"/>
            <w:shd w:val="clear" w:color="auto" w:fill="auto"/>
            <w:vAlign w:val="bottom"/>
          </w:tcPr>
          <w:p w14:paraId="586BF15A" w14:textId="77777777" w:rsidR="00735AC2" w:rsidRPr="006A50ED" w:rsidRDefault="00735AC2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จำนวนราย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6E123" w14:textId="77777777" w:rsidR="00735AC2" w:rsidRPr="006A50ED" w:rsidRDefault="00735AC2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8C7D494" w14:textId="77777777" w:rsidR="00735AC2" w:rsidRPr="006A50ED" w:rsidRDefault="00735AC2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ก่อนปรับโครงสร้างหนี้</w:t>
            </w:r>
          </w:p>
        </w:tc>
        <w:tc>
          <w:tcPr>
            <w:tcW w:w="236" w:type="dxa"/>
            <w:vAlign w:val="bottom"/>
          </w:tcPr>
          <w:p w14:paraId="35331BF1" w14:textId="77777777" w:rsidR="00735AC2" w:rsidRPr="006A50ED" w:rsidRDefault="00735AC2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70" w:type="dxa"/>
            <w:gridSpan w:val="3"/>
            <w:vAlign w:val="bottom"/>
          </w:tcPr>
          <w:p w14:paraId="04C3AECB" w14:textId="77777777" w:rsidR="00735AC2" w:rsidRPr="006A50ED" w:rsidRDefault="00735AC2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หลังปรับโครงสร้างหนี้</w:t>
            </w:r>
          </w:p>
        </w:tc>
        <w:tc>
          <w:tcPr>
            <w:tcW w:w="236" w:type="dxa"/>
            <w:gridSpan w:val="2"/>
            <w:vAlign w:val="bottom"/>
          </w:tcPr>
          <w:p w14:paraId="621544BC" w14:textId="77777777" w:rsidR="00735AC2" w:rsidRPr="006A50ED" w:rsidRDefault="00735AC2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908" w:type="dxa"/>
            <w:gridSpan w:val="4"/>
            <w:vAlign w:val="bottom"/>
          </w:tcPr>
          <w:p w14:paraId="64FAD9D4" w14:textId="4D7867F4" w:rsidR="00735AC2" w:rsidRPr="006A50ED" w:rsidRDefault="002F6823" w:rsidP="00B36EFB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F6823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zh-CN"/>
              </w:rPr>
              <w:t>ขาดทุนจากสินเชื่อที่มีการเปลี่ยนแปลงเงื่อนไขใหม่/ ขาดทุนจากการปรับโครงสร้างหนี้</w:t>
            </w:r>
          </w:p>
        </w:tc>
      </w:tr>
      <w:tr w:rsidR="00735AC2" w:rsidRPr="006A50ED" w14:paraId="4313A195" w14:textId="77777777" w:rsidTr="00FE4267">
        <w:tc>
          <w:tcPr>
            <w:tcW w:w="1783" w:type="dxa"/>
            <w:shd w:val="clear" w:color="auto" w:fill="auto"/>
          </w:tcPr>
          <w:p w14:paraId="7F92811A" w14:textId="77777777" w:rsidR="00735AC2" w:rsidRPr="006A50ED" w:rsidRDefault="00735AC2" w:rsidP="007E0ACC">
            <w:pPr>
              <w:suppressAutoHyphens/>
              <w:snapToGrid w:val="0"/>
              <w:spacing w:after="0" w:line="240" w:lineRule="atLeast"/>
              <w:ind w:left="-104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shd w:val="clear" w:color="auto" w:fill="auto"/>
          </w:tcPr>
          <w:p w14:paraId="326FBC0E" w14:textId="77777777" w:rsidR="00735AC2" w:rsidRPr="006A50ED" w:rsidRDefault="00735AC2" w:rsidP="007E0ACC">
            <w:pPr>
              <w:tabs>
                <w:tab w:val="left" w:pos="441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9" w:type="dxa"/>
          </w:tcPr>
          <w:p w14:paraId="038E3770" w14:textId="77777777" w:rsidR="00735AC2" w:rsidRPr="006A50ED" w:rsidRDefault="00735AC2" w:rsidP="007E0ACC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17" w:type="dxa"/>
          </w:tcPr>
          <w:p w14:paraId="01F168B5" w14:textId="77777777" w:rsidR="00735AC2" w:rsidRPr="006A50ED" w:rsidRDefault="00735AC2" w:rsidP="007E0ACC">
            <w:pPr>
              <w:tabs>
                <w:tab w:val="left" w:pos="435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54A90E4" w14:textId="77777777" w:rsidR="00735AC2" w:rsidRPr="006A50ED" w:rsidRDefault="00735AC2" w:rsidP="007E0ACC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8A549F5" w14:textId="77777777" w:rsidR="00735AC2" w:rsidRPr="006A50ED" w:rsidRDefault="00735AC2" w:rsidP="007E0ACC">
            <w:pPr>
              <w:tabs>
                <w:tab w:val="left" w:pos="435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3812FF4A" w14:textId="77777777" w:rsidR="00735AC2" w:rsidRPr="006A50ED" w:rsidRDefault="00735AC2" w:rsidP="007E0ACC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4BD89811" w14:textId="77777777" w:rsidR="00735AC2" w:rsidRPr="0098161E" w:rsidRDefault="00735AC2" w:rsidP="007E0ACC">
            <w:pPr>
              <w:tabs>
                <w:tab w:val="left" w:pos="435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</w:tcPr>
          <w:p w14:paraId="4F4EAA61" w14:textId="77777777" w:rsidR="00735AC2" w:rsidRPr="006A50ED" w:rsidRDefault="00735AC2" w:rsidP="007E0ACC">
            <w:pPr>
              <w:tabs>
                <w:tab w:val="left" w:pos="614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14:paraId="17EB1BCA" w14:textId="77777777" w:rsidR="00735AC2" w:rsidRPr="006A50ED" w:rsidRDefault="00735AC2" w:rsidP="007E0ACC">
            <w:pPr>
              <w:tabs>
                <w:tab w:val="left" w:pos="435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3195D1FA" w14:textId="77777777" w:rsidR="00735AC2" w:rsidRPr="006A50ED" w:rsidRDefault="00735AC2" w:rsidP="007E0ACC">
            <w:pPr>
              <w:tabs>
                <w:tab w:val="left" w:pos="766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gridSpan w:val="2"/>
          </w:tcPr>
          <w:p w14:paraId="5BA52322" w14:textId="77777777" w:rsidR="00735AC2" w:rsidRPr="006A50ED" w:rsidRDefault="00735AC2" w:rsidP="007E0ACC">
            <w:pPr>
              <w:tabs>
                <w:tab w:val="left" w:pos="435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gridSpan w:val="2"/>
          </w:tcPr>
          <w:p w14:paraId="6941BBD8" w14:textId="77777777" w:rsidR="00735AC2" w:rsidRPr="006A50ED" w:rsidRDefault="00735AC2" w:rsidP="007E0ACC">
            <w:pPr>
              <w:tabs>
                <w:tab w:val="left" w:pos="916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14:paraId="19D04E46" w14:textId="77777777" w:rsidR="00735AC2" w:rsidRPr="006A50ED" w:rsidRDefault="00735AC2" w:rsidP="007E0ACC">
            <w:pPr>
              <w:tabs>
                <w:tab w:val="left" w:pos="435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</w:tcPr>
          <w:p w14:paraId="6757901F" w14:textId="77777777" w:rsidR="00735AC2" w:rsidRPr="006A50ED" w:rsidRDefault="00735AC2" w:rsidP="007E0ACC">
            <w:pPr>
              <w:tabs>
                <w:tab w:val="left" w:pos="766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6" w:type="dxa"/>
          </w:tcPr>
          <w:p w14:paraId="2540D40C" w14:textId="77777777" w:rsidR="00735AC2" w:rsidRPr="006A50ED" w:rsidRDefault="00735AC2" w:rsidP="007E0ACC">
            <w:pPr>
              <w:tabs>
                <w:tab w:val="left" w:pos="925"/>
              </w:tabs>
              <w:suppressAutoHyphens/>
              <w:spacing w:after="0" w:line="240" w:lineRule="atLeast"/>
              <w:ind w:left="-104" w:right="-25" w:firstLine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8B05FC" w:rsidRPr="006A50ED" w14:paraId="33485F47" w14:textId="77777777" w:rsidTr="00FE4267">
        <w:trPr>
          <w:trHeight w:val="218"/>
        </w:trPr>
        <w:tc>
          <w:tcPr>
            <w:tcW w:w="1783" w:type="dxa"/>
            <w:shd w:val="clear" w:color="auto" w:fill="auto"/>
          </w:tcPr>
          <w:p w14:paraId="632AA712" w14:textId="77777777" w:rsidR="008B05FC" w:rsidRPr="006A50ED" w:rsidRDefault="008B05FC" w:rsidP="007E0ACC">
            <w:pPr>
              <w:suppressAutoHyphens/>
              <w:snapToGrid w:val="0"/>
              <w:spacing w:after="0" w:line="240" w:lineRule="atLeast"/>
              <w:ind w:left="-104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1907" w:type="dxa"/>
            <w:gridSpan w:val="4"/>
            <w:shd w:val="clear" w:color="auto" w:fill="auto"/>
          </w:tcPr>
          <w:p w14:paraId="3CE2E74C" w14:textId="0C7F179F" w:rsidR="008B05FC" w:rsidRPr="006A50ED" w:rsidRDefault="008B05FC" w:rsidP="007E0ACC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670" w:type="dxa"/>
            <w:gridSpan w:val="13"/>
            <w:shd w:val="clear" w:color="auto" w:fill="auto"/>
          </w:tcPr>
          <w:p w14:paraId="7658447D" w14:textId="02B9ECA8" w:rsidR="008B05FC" w:rsidRPr="006A50ED" w:rsidRDefault="008B05FC" w:rsidP="007E0ACC">
            <w:pPr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</w:pPr>
            <w:r w:rsidRPr="006A50E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735AC2" w:rsidRPr="006A50ED" w14:paraId="0FAC4C0A" w14:textId="77777777" w:rsidTr="00FE4267">
        <w:tc>
          <w:tcPr>
            <w:tcW w:w="1783" w:type="dxa"/>
            <w:shd w:val="clear" w:color="auto" w:fill="auto"/>
            <w:vAlign w:val="bottom"/>
          </w:tcPr>
          <w:p w14:paraId="7A7C07F9" w14:textId="77777777" w:rsidR="00735AC2" w:rsidRPr="006A50ED" w:rsidRDefault="00735AC2" w:rsidP="007E0ACC">
            <w:pPr>
              <w:suppressAutoHyphens/>
              <w:spacing w:after="0" w:line="240" w:lineRule="atLeast"/>
              <w:ind w:left="253" w:right="-25" w:hanging="1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A50ED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การปรับโครงสร้างหนี้ที่มีปัญหา</w:t>
            </w:r>
          </w:p>
        </w:tc>
        <w:tc>
          <w:tcPr>
            <w:tcW w:w="715" w:type="dxa"/>
            <w:shd w:val="clear" w:color="auto" w:fill="auto"/>
          </w:tcPr>
          <w:p w14:paraId="6F8A02FB" w14:textId="77777777" w:rsidR="00C036F9" w:rsidRDefault="00C036F9" w:rsidP="007E0ACC">
            <w:pPr>
              <w:tabs>
                <w:tab w:val="decimal" w:pos="700"/>
              </w:tabs>
              <w:suppressAutoHyphens/>
              <w:spacing w:after="0" w:line="240" w:lineRule="atLeast"/>
              <w:ind w:left="-104" w:right="-25" w:firstLine="2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  <w:p w14:paraId="034ACBDA" w14:textId="387F0671" w:rsidR="00735AC2" w:rsidRPr="006A50ED" w:rsidRDefault="00C036F9" w:rsidP="007E0ACC">
            <w:pPr>
              <w:tabs>
                <w:tab w:val="decimal" w:pos="700"/>
              </w:tabs>
              <w:suppressAutoHyphens/>
              <w:spacing w:after="0" w:line="240" w:lineRule="atLeast"/>
              <w:ind w:left="-104" w:right="-25" w:firstLine="2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5,352</w:t>
            </w:r>
          </w:p>
        </w:tc>
        <w:tc>
          <w:tcPr>
            <w:tcW w:w="239" w:type="dxa"/>
          </w:tcPr>
          <w:p w14:paraId="677B2F5A" w14:textId="77777777" w:rsidR="00735AC2" w:rsidRPr="006A50ED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104" w:right="-25" w:firstLine="20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BD482A2" w14:textId="77777777" w:rsidR="00735AC2" w:rsidRPr="006A50ED" w:rsidRDefault="00735AC2" w:rsidP="007E0ACC">
            <w:pPr>
              <w:tabs>
                <w:tab w:val="decimal" w:pos="500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8,375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48A1F" w14:textId="77777777" w:rsidR="00735AC2" w:rsidRPr="006A50ED" w:rsidRDefault="00735AC2" w:rsidP="007E0ACC">
            <w:pPr>
              <w:tabs>
                <w:tab w:val="decimal" w:pos="876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53981D" w14:textId="5A256AB5" w:rsidR="00735AC2" w:rsidRPr="006A50ED" w:rsidRDefault="00C036F9" w:rsidP="007E0ACC">
            <w:pPr>
              <w:tabs>
                <w:tab w:val="decimal" w:pos="698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val="en-GB" w:eastAsia="zh-CN"/>
              </w:rPr>
              <w:t>7,732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F43A3" w14:textId="77777777" w:rsidR="00735AC2" w:rsidRPr="006A50ED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DD29969" w14:textId="77777777" w:rsidR="00735AC2" w:rsidRPr="006A50ED" w:rsidRDefault="00735AC2" w:rsidP="007E0ACC">
            <w:pPr>
              <w:tabs>
                <w:tab w:val="decimal" w:pos="464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16,242</w:t>
            </w:r>
          </w:p>
        </w:tc>
        <w:tc>
          <w:tcPr>
            <w:tcW w:w="236" w:type="dxa"/>
            <w:vAlign w:val="bottom"/>
          </w:tcPr>
          <w:p w14:paraId="335418C7" w14:textId="77777777" w:rsidR="00735AC2" w:rsidRPr="006A50ED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C4756A5" w14:textId="3B5A9488" w:rsidR="00735AC2" w:rsidRPr="006A50ED" w:rsidRDefault="00C036F9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7,560</w:t>
            </w:r>
          </w:p>
        </w:tc>
        <w:tc>
          <w:tcPr>
            <w:tcW w:w="236" w:type="dxa"/>
            <w:vAlign w:val="bottom"/>
          </w:tcPr>
          <w:p w14:paraId="17D3D54E" w14:textId="77777777" w:rsidR="00735AC2" w:rsidRPr="006A50ED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AAD140" w14:textId="77777777" w:rsidR="00735AC2" w:rsidRPr="006A50ED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16,093</w:t>
            </w:r>
          </w:p>
        </w:tc>
        <w:tc>
          <w:tcPr>
            <w:tcW w:w="236" w:type="dxa"/>
            <w:gridSpan w:val="2"/>
            <w:vAlign w:val="bottom"/>
          </w:tcPr>
          <w:p w14:paraId="182A5BC5" w14:textId="77777777" w:rsidR="00735AC2" w:rsidRPr="006A50ED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C0F4E0A" w14:textId="526B2CC7" w:rsidR="00735AC2" w:rsidRPr="006A50ED" w:rsidRDefault="00C036F9" w:rsidP="007E0ACC">
            <w:pPr>
              <w:tabs>
                <w:tab w:val="decimal" w:pos="743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236" w:type="dxa"/>
            <w:vAlign w:val="bottom"/>
          </w:tcPr>
          <w:p w14:paraId="62319552" w14:textId="77777777" w:rsidR="00735AC2" w:rsidRPr="006A50ED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946" w:type="dxa"/>
            <w:vAlign w:val="bottom"/>
          </w:tcPr>
          <w:p w14:paraId="233A53C4" w14:textId="77777777" w:rsidR="00735AC2" w:rsidRPr="006A50ED" w:rsidRDefault="00735AC2" w:rsidP="00B36EFB">
            <w:pPr>
              <w:tabs>
                <w:tab w:val="decimal" w:pos="390"/>
              </w:tabs>
              <w:suppressAutoHyphens/>
              <w:spacing w:after="0" w:line="240" w:lineRule="atLeast"/>
              <w:ind w:left="-104" w:right="-25" w:firstLine="2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109</w:t>
            </w:r>
          </w:p>
        </w:tc>
      </w:tr>
    </w:tbl>
    <w:p w14:paraId="5FEDDA32" w14:textId="77777777" w:rsidR="00735AC2" w:rsidRPr="00F9332B" w:rsidRDefault="00735AC2" w:rsidP="00735AC2">
      <w:pPr>
        <w:suppressAutoHyphens/>
        <w:spacing w:after="0" w:line="240" w:lineRule="auto"/>
        <w:ind w:right="-29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0C0D0DAE" w14:textId="77777777" w:rsidR="00735AC2" w:rsidRPr="00B742E5" w:rsidRDefault="00735AC2" w:rsidP="00735AC2">
      <w:pPr>
        <w:tabs>
          <w:tab w:val="left" w:pos="547"/>
        </w:tabs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  <w:lang w:eastAsia="zh-CN"/>
        </w:rPr>
      </w:pPr>
      <w:r w:rsidRPr="0005787D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ณ วันที่ </w:t>
      </w:r>
      <w:r w:rsidRPr="0005787D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 w:rsidRPr="000578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กันยายน</w:t>
      </w:r>
      <w:r w:rsidRPr="0005787D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 </w:t>
      </w:r>
      <w:r w:rsidRPr="0005787D">
        <w:rPr>
          <w:rFonts w:ascii="Angsana New" w:eastAsia="Times New Roman" w:hAnsi="Angsana New" w:cs="Angsana New"/>
          <w:sz w:val="30"/>
          <w:szCs w:val="30"/>
          <w:lang w:eastAsia="zh-CN"/>
        </w:rPr>
        <w:t>2563</w:t>
      </w:r>
      <w:r w:rsidRPr="0005787D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Pr="0005787D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และ </w:t>
      </w:r>
      <w:r w:rsidRPr="0005787D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31 </w:t>
      </w:r>
      <w:r w:rsidRPr="0005787D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ธันวาคม </w:t>
      </w:r>
      <w:r w:rsidRPr="0005787D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2562 </w:t>
      </w:r>
      <w:r w:rsidRPr="0005787D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05787D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มียอดคงเหลือของเงินให้สินเชื่อแก่ลูกหนี้</w:t>
      </w:r>
      <w:r w:rsidRPr="00B742E5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ปรับโครงสร้างหนี้</w:t>
      </w:r>
      <w:r w:rsidRPr="00B742E5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ที่มีปัญหา</w:t>
      </w:r>
      <w:r w:rsidRPr="00B742E5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ดังนี้</w:t>
      </w:r>
    </w:p>
    <w:p w14:paraId="6BD28527" w14:textId="77777777" w:rsidR="00735AC2" w:rsidRPr="00F9332B" w:rsidRDefault="00735AC2" w:rsidP="00735AC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70"/>
        <w:gridCol w:w="990"/>
        <w:gridCol w:w="270"/>
        <w:gridCol w:w="990"/>
        <w:gridCol w:w="270"/>
        <w:gridCol w:w="990"/>
      </w:tblGrid>
      <w:tr w:rsidR="00735AC2" w:rsidRPr="00B742E5" w14:paraId="53E0F8B6" w14:textId="77777777" w:rsidTr="00B36EFB">
        <w:tc>
          <w:tcPr>
            <w:tcW w:w="4680" w:type="dxa"/>
            <w:shd w:val="clear" w:color="auto" w:fill="auto"/>
          </w:tcPr>
          <w:p w14:paraId="064B2B2C" w14:textId="77777777" w:rsidR="00735AC2" w:rsidRPr="00B742E5" w:rsidRDefault="00735AC2" w:rsidP="007E0ACC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CC3F028" w14:textId="77777777" w:rsidR="00735AC2" w:rsidRPr="00FA0833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pacing w:val="6"/>
                <w:sz w:val="26"/>
                <w:szCs w:val="26"/>
                <w:cs/>
                <w:lang w:eastAsia="zh-CN"/>
              </w:rPr>
            </w:pPr>
            <w:r w:rsidRPr="00FA0833">
              <w:rPr>
                <w:rFonts w:ascii="Angsana New" w:eastAsia="Times New Roman" w:hAnsi="Angsana New" w:cs="Angsana New"/>
                <w:b/>
                <w:bCs/>
                <w:spacing w:val="6"/>
                <w:sz w:val="26"/>
                <w:szCs w:val="26"/>
                <w:cs/>
                <w:lang w:val="th-TH" w:eastAsia="zh-CN"/>
              </w:rPr>
              <w:t>งบการเงินรวมและ</w:t>
            </w:r>
            <w:r w:rsidRPr="00FA0833">
              <w:rPr>
                <w:rFonts w:ascii="Angsana New" w:eastAsia="Times New Roman" w:hAnsi="Angsana New" w:cs="Angsana New"/>
                <w:b/>
                <w:bCs/>
                <w:spacing w:val="6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FA0833">
              <w:rPr>
                <w:rFonts w:ascii="Angsana New" w:eastAsia="Times New Roman" w:hAnsi="Angsana New" w:cs="Angsana New"/>
                <w:b/>
                <w:bCs/>
                <w:spacing w:val="6"/>
                <w:sz w:val="26"/>
                <w:szCs w:val="26"/>
                <w:cs/>
                <w:lang w:val="th-TH" w:eastAsia="zh-CN"/>
              </w:rPr>
              <w:t>ธนาคาร</w:t>
            </w:r>
          </w:p>
        </w:tc>
      </w:tr>
      <w:tr w:rsidR="00735AC2" w:rsidRPr="00B742E5" w14:paraId="7AEBD9A8" w14:textId="77777777" w:rsidTr="00B36EFB">
        <w:tc>
          <w:tcPr>
            <w:tcW w:w="4680" w:type="dxa"/>
            <w:shd w:val="clear" w:color="auto" w:fill="auto"/>
          </w:tcPr>
          <w:p w14:paraId="78B23136" w14:textId="77777777" w:rsidR="00735AC2" w:rsidRPr="00B742E5" w:rsidRDefault="00735AC2" w:rsidP="007E0ACC">
            <w:pPr>
              <w:suppressAutoHyphens/>
              <w:snapToGrid w:val="0"/>
              <w:spacing w:after="0" w:line="240" w:lineRule="atLeast"/>
              <w:ind w:left="540" w:right="-2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716CF50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11C2313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F7A8922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735AC2" w:rsidRPr="00B742E5" w14:paraId="59E9A423" w14:textId="77777777" w:rsidTr="00B36EFB">
        <w:tc>
          <w:tcPr>
            <w:tcW w:w="4680" w:type="dxa"/>
            <w:shd w:val="clear" w:color="auto" w:fill="auto"/>
          </w:tcPr>
          <w:p w14:paraId="4509E8FC" w14:textId="77777777" w:rsidR="00735AC2" w:rsidRPr="00B742E5" w:rsidRDefault="00735AC2" w:rsidP="007E0ACC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83BD534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จำนวนราย</w:t>
            </w:r>
          </w:p>
        </w:tc>
        <w:tc>
          <w:tcPr>
            <w:tcW w:w="270" w:type="dxa"/>
          </w:tcPr>
          <w:p w14:paraId="1A6EF493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90" w:type="dxa"/>
          </w:tcPr>
          <w:p w14:paraId="2DA96639" w14:textId="71A016F5" w:rsidR="00735AC2" w:rsidRPr="00B742E5" w:rsidRDefault="00B36EFB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ยอดคงหลือ</w:t>
            </w:r>
          </w:p>
        </w:tc>
        <w:tc>
          <w:tcPr>
            <w:tcW w:w="270" w:type="dxa"/>
            <w:shd w:val="clear" w:color="auto" w:fill="auto"/>
          </w:tcPr>
          <w:p w14:paraId="56C362BC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0AFB1D2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จำนวนราย</w:t>
            </w:r>
          </w:p>
        </w:tc>
        <w:tc>
          <w:tcPr>
            <w:tcW w:w="270" w:type="dxa"/>
          </w:tcPr>
          <w:p w14:paraId="0F4591DE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AF9BD8C" w14:textId="0B22F2A4" w:rsidR="00735AC2" w:rsidRPr="00B742E5" w:rsidRDefault="00B36EFB" w:rsidP="00B36EFB">
            <w:pPr>
              <w:tabs>
                <w:tab w:val="left" w:pos="790"/>
              </w:tabs>
              <w:suppressAutoHyphens/>
              <w:spacing w:after="0" w:line="240" w:lineRule="atLeast"/>
              <w:ind w:left="-91" w:right="-11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ยอดคงหลือ</w:t>
            </w:r>
          </w:p>
        </w:tc>
      </w:tr>
      <w:tr w:rsidR="00735AC2" w:rsidRPr="00B742E5" w14:paraId="11523D47" w14:textId="77777777" w:rsidTr="00B36EFB">
        <w:tc>
          <w:tcPr>
            <w:tcW w:w="4680" w:type="dxa"/>
            <w:shd w:val="clear" w:color="auto" w:fill="auto"/>
          </w:tcPr>
          <w:p w14:paraId="734AAB5A" w14:textId="77777777" w:rsidR="00735AC2" w:rsidRPr="00B742E5" w:rsidRDefault="00735AC2" w:rsidP="007E0ACC">
            <w:pPr>
              <w:suppressAutoHyphens/>
              <w:snapToGrid w:val="0"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29C9755" w14:textId="77777777" w:rsidR="00735AC2" w:rsidRPr="00B742E5" w:rsidRDefault="00735AC2" w:rsidP="007E0ACC">
            <w:pPr>
              <w:suppressAutoHyphens/>
              <w:snapToGrid w:val="0"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C664045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19BC46E0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66F7AE81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6EE6E5E" w14:textId="77777777" w:rsidR="00735AC2" w:rsidRPr="00B742E5" w:rsidRDefault="00735AC2" w:rsidP="007E0ACC">
            <w:pPr>
              <w:suppressAutoHyphens/>
              <w:snapToGrid w:val="0"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440CEE61" w14:textId="77777777" w:rsidR="00735AC2" w:rsidRPr="00B742E5" w:rsidRDefault="00735AC2" w:rsidP="007E0ACC">
            <w:pPr>
              <w:suppressAutoHyphens/>
              <w:spacing w:after="0" w:line="240" w:lineRule="atLeast"/>
              <w:ind w:left="-91" w:right="-3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F21DE19" w14:textId="77777777" w:rsidR="00735AC2" w:rsidRPr="00B742E5" w:rsidRDefault="00735AC2" w:rsidP="00B36EFB">
            <w:pPr>
              <w:suppressAutoHyphens/>
              <w:spacing w:after="0" w:line="240" w:lineRule="atLeast"/>
              <w:ind w:left="-91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35AC2" w:rsidRPr="00B742E5" w14:paraId="54E39B86" w14:textId="77777777" w:rsidTr="00B36EFB">
        <w:tc>
          <w:tcPr>
            <w:tcW w:w="4680" w:type="dxa"/>
            <w:shd w:val="clear" w:color="auto" w:fill="auto"/>
            <w:vAlign w:val="bottom"/>
          </w:tcPr>
          <w:p w14:paraId="1B057841" w14:textId="77777777" w:rsidR="00735AC2" w:rsidRPr="00B742E5" w:rsidRDefault="00735AC2" w:rsidP="007E0ACC">
            <w:pPr>
              <w:suppressAutoHyphens/>
              <w:spacing w:after="0" w:line="240" w:lineRule="atLeast"/>
              <w:ind w:left="90" w:right="-108" w:hanging="1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shd w:val="clear" w:color="auto" w:fill="auto"/>
          </w:tcPr>
          <w:p w14:paraId="3BE31694" w14:textId="6402A7AA" w:rsidR="00735AC2" w:rsidRPr="00B742E5" w:rsidRDefault="00C036F9" w:rsidP="007E0ACC">
            <w:pPr>
              <w:tabs>
                <w:tab w:val="decimal" w:pos="700"/>
              </w:tabs>
              <w:suppressAutoHyphens/>
              <w:spacing w:after="0" w:line="240" w:lineRule="atLeast"/>
              <w:ind w:left="-106" w:right="-29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val="en-GB" w:eastAsia="zh-CN"/>
              </w:rPr>
              <w:t>8,182</w:t>
            </w:r>
          </w:p>
        </w:tc>
        <w:tc>
          <w:tcPr>
            <w:tcW w:w="270" w:type="dxa"/>
          </w:tcPr>
          <w:p w14:paraId="11E5F1C0" w14:textId="77777777" w:rsidR="00735AC2" w:rsidRPr="00B742E5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288" w:right="-28"/>
              <w:rPr>
                <w:rFonts w:ascii="Angsana New" w:eastAsia="Times New Roman" w:hAnsi="Angsana New" w:cs="Angsana New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D781F41" w14:textId="66F40633" w:rsidR="00735AC2" w:rsidRPr="00B742E5" w:rsidRDefault="00C036F9" w:rsidP="007E0ACC">
            <w:pPr>
              <w:tabs>
                <w:tab w:val="decimal" w:pos="702"/>
              </w:tabs>
              <w:suppressAutoHyphens/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14,</w:t>
            </w:r>
            <w:r w:rsidR="00EF49F5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4453C58C" w14:textId="77777777" w:rsidR="00735AC2" w:rsidRPr="00B742E5" w:rsidRDefault="00735AC2" w:rsidP="007E0ACC">
            <w:pPr>
              <w:tabs>
                <w:tab w:val="decimal" w:pos="876"/>
              </w:tabs>
              <w:suppressAutoHyphens/>
              <w:spacing w:after="0" w:line="240" w:lineRule="atLeast"/>
              <w:ind w:left="-106" w:right="-29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CCE69E5" w14:textId="77777777" w:rsidR="00735AC2" w:rsidRPr="00B742E5" w:rsidRDefault="00735AC2" w:rsidP="007E0ACC">
            <w:pPr>
              <w:tabs>
                <w:tab w:val="decimal" w:pos="698"/>
              </w:tabs>
              <w:suppressAutoHyphens/>
              <w:spacing w:after="0" w:line="240" w:lineRule="atLeast"/>
              <w:ind w:left="-106" w:right="-29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val="en-GB" w:eastAsia="zh-CN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1,926</w:t>
            </w:r>
          </w:p>
        </w:tc>
        <w:tc>
          <w:tcPr>
            <w:tcW w:w="270" w:type="dxa"/>
            <w:shd w:val="clear" w:color="auto" w:fill="auto"/>
          </w:tcPr>
          <w:p w14:paraId="75C14E74" w14:textId="77777777" w:rsidR="00735AC2" w:rsidRPr="00B742E5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288" w:right="-28"/>
              <w:rPr>
                <w:rFonts w:ascii="Angsana New" w:eastAsia="Times New Roman" w:hAnsi="Angsana New" w:cs="Angsana New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3EBB74C" w14:textId="77777777" w:rsidR="00735AC2" w:rsidRPr="00B742E5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10,166</w:t>
            </w:r>
          </w:p>
        </w:tc>
      </w:tr>
      <w:tr w:rsidR="00735AC2" w:rsidRPr="00B742E5" w14:paraId="239A5D52" w14:textId="77777777" w:rsidTr="00B36EFB">
        <w:tc>
          <w:tcPr>
            <w:tcW w:w="4680" w:type="dxa"/>
            <w:shd w:val="clear" w:color="auto" w:fill="auto"/>
            <w:vAlign w:val="bottom"/>
          </w:tcPr>
          <w:p w14:paraId="3AD2575F" w14:textId="77777777" w:rsidR="00735AC2" w:rsidRPr="00A05ADB" w:rsidRDefault="00735AC2" w:rsidP="007E0ACC">
            <w:pPr>
              <w:suppressAutoHyphens/>
              <w:spacing w:after="0" w:line="240" w:lineRule="atLeast"/>
              <w:ind w:left="90" w:right="-108" w:hanging="1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6E9C5F" w14:textId="54E71A9E" w:rsidR="00735AC2" w:rsidRDefault="00C036F9" w:rsidP="00C036F9">
            <w:pPr>
              <w:tabs>
                <w:tab w:val="decimal" w:pos="250"/>
              </w:tabs>
              <w:suppressAutoHyphens/>
              <w:spacing w:after="0" w:line="240" w:lineRule="atLeast"/>
              <w:ind w:left="-106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71BF94" w14:textId="77777777" w:rsidR="00735AC2" w:rsidRPr="00B742E5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288" w:right="-28"/>
              <w:rPr>
                <w:rFonts w:ascii="Angsana New" w:eastAsia="Times New Roman" w:hAnsi="Angsana New" w:cs="Angsana New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CF6D28" w14:textId="1C2EEDEC" w:rsidR="00735AC2" w:rsidRDefault="00C036F9" w:rsidP="00C036F9">
            <w:pPr>
              <w:tabs>
                <w:tab w:val="decimal" w:pos="520"/>
              </w:tabs>
              <w:suppressAutoHyphens/>
              <w:spacing w:after="0" w:line="240" w:lineRule="atLeas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B4996" w14:textId="77777777" w:rsidR="00735AC2" w:rsidRPr="00B742E5" w:rsidRDefault="00735AC2" w:rsidP="007E0ACC">
            <w:pPr>
              <w:tabs>
                <w:tab w:val="decimal" w:pos="876"/>
              </w:tabs>
              <w:suppressAutoHyphens/>
              <w:spacing w:after="0" w:line="240" w:lineRule="atLeast"/>
              <w:ind w:left="-106" w:right="-29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62BFDB" w14:textId="77777777" w:rsidR="00735AC2" w:rsidRPr="00A05ADB" w:rsidRDefault="00735AC2" w:rsidP="007E0ACC">
            <w:pPr>
              <w:tabs>
                <w:tab w:val="decimal" w:pos="698"/>
              </w:tabs>
              <w:suppressAutoHyphens/>
              <w:spacing w:after="0" w:line="240" w:lineRule="atLeast"/>
              <w:ind w:left="-106" w:right="-29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21,078</w:t>
            </w:r>
          </w:p>
        </w:tc>
        <w:tc>
          <w:tcPr>
            <w:tcW w:w="270" w:type="dxa"/>
            <w:shd w:val="clear" w:color="auto" w:fill="auto"/>
          </w:tcPr>
          <w:p w14:paraId="0D670F86" w14:textId="77777777" w:rsidR="00735AC2" w:rsidRPr="00B742E5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288" w:right="-28"/>
              <w:rPr>
                <w:rFonts w:ascii="Angsana New" w:eastAsia="Times New Roman" w:hAnsi="Angsana New" w:cs="Angsana New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CB4EC9" w14:textId="77777777" w:rsidR="00735AC2" w:rsidRPr="00A05ADB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30,804</w:t>
            </w:r>
          </w:p>
        </w:tc>
      </w:tr>
      <w:tr w:rsidR="00735AC2" w:rsidRPr="00B742E5" w14:paraId="7B026110" w14:textId="77777777" w:rsidTr="00B36EFB">
        <w:tc>
          <w:tcPr>
            <w:tcW w:w="4680" w:type="dxa"/>
            <w:shd w:val="clear" w:color="auto" w:fill="auto"/>
            <w:vAlign w:val="bottom"/>
          </w:tcPr>
          <w:p w14:paraId="73FAE6A2" w14:textId="77777777" w:rsidR="00735AC2" w:rsidRPr="00A05ADB" w:rsidRDefault="00735AC2" w:rsidP="007E0ACC">
            <w:pPr>
              <w:suppressAutoHyphens/>
              <w:spacing w:after="0" w:line="240" w:lineRule="atLeast"/>
              <w:ind w:left="90" w:right="-108" w:hanging="1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EB881" w14:textId="0FDAE833" w:rsidR="00735AC2" w:rsidRPr="00C036F9" w:rsidRDefault="00C036F9" w:rsidP="007E0ACC">
            <w:pPr>
              <w:tabs>
                <w:tab w:val="decimal" w:pos="700"/>
              </w:tabs>
              <w:suppressAutoHyphens/>
              <w:spacing w:after="0" w:line="240" w:lineRule="atLeast"/>
              <w:ind w:left="-106" w:right="-29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C036F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8,182</w:t>
            </w:r>
          </w:p>
        </w:tc>
        <w:tc>
          <w:tcPr>
            <w:tcW w:w="270" w:type="dxa"/>
          </w:tcPr>
          <w:p w14:paraId="61A91D2E" w14:textId="77777777" w:rsidR="00735AC2" w:rsidRPr="00C036F9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288" w:right="-28"/>
              <w:rPr>
                <w:rFonts w:ascii="Angsana New" w:eastAsia="Times New Roman" w:hAnsi="Angsana New" w:cs="Angsana New"/>
                <w:b/>
                <w:bCs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15257" w14:textId="0DAC3948" w:rsidR="00735AC2" w:rsidRPr="00C036F9" w:rsidRDefault="00C036F9" w:rsidP="007E0ACC">
            <w:pPr>
              <w:tabs>
                <w:tab w:val="decimal" w:pos="702"/>
              </w:tabs>
              <w:suppressAutoHyphens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C036F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14,</w:t>
            </w:r>
            <w:r w:rsidR="00EF49F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0C50AB46" w14:textId="77777777" w:rsidR="00735AC2" w:rsidRPr="00B742E5" w:rsidRDefault="00735AC2" w:rsidP="007E0ACC">
            <w:pPr>
              <w:tabs>
                <w:tab w:val="decimal" w:pos="876"/>
              </w:tabs>
              <w:suppressAutoHyphens/>
              <w:spacing w:after="0" w:line="240" w:lineRule="atLeast"/>
              <w:ind w:left="-106" w:right="-29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63D7" w14:textId="77777777" w:rsidR="00735AC2" w:rsidRPr="00A05ADB" w:rsidRDefault="00735AC2" w:rsidP="007E0ACC">
            <w:pPr>
              <w:tabs>
                <w:tab w:val="decimal" w:pos="698"/>
              </w:tabs>
              <w:suppressAutoHyphens/>
              <w:spacing w:after="0" w:line="240" w:lineRule="atLeast"/>
              <w:ind w:left="-106" w:right="-29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A05ADB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lang w:eastAsia="zh-CN"/>
              </w:rPr>
              <w:t>23,004</w:t>
            </w:r>
          </w:p>
        </w:tc>
        <w:tc>
          <w:tcPr>
            <w:tcW w:w="270" w:type="dxa"/>
            <w:shd w:val="clear" w:color="auto" w:fill="auto"/>
          </w:tcPr>
          <w:p w14:paraId="354DE68E" w14:textId="77777777" w:rsidR="00735AC2" w:rsidRPr="00B742E5" w:rsidRDefault="00735AC2" w:rsidP="007E0ACC">
            <w:pPr>
              <w:tabs>
                <w:tab w:val="decimal" w:pos="1085"/>
              </w:tabs>
              <w:suppressAutoHyphens/>
              <w:snapToGrid w:val="0"/>
              <w:spacing w:after="0" w:line="240" w:lineRule="atLeast"/>
              <w:ind w:left="-288" w:right="-28"/>
              <w:rPr>
                <w:rFonts w:ascii="Angsana New" w:eastAsia="Times New Roman" w:hAnsi="Angsana New" w:cs="Angsana New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298F3" w14:textId="77777777" w:rsidR="00735AC2" w:rsidRPr="00A05ADB" w:rsidRDefault="00735AC2" w:rsidP="007E0ACC">
            <w:pPr>
              <w:tabs>
                <w:tab w:val="decimal" w:pos="743"/>
              </w:tabs>
              <w:suppressAutoHyphens/>
              <w:spacing w:after="0" w:line="240" w:lineRule="atLeast"/>
              <w:ind w:left="-108" w:right="-108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A05ADB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lang w:eastAsia="zh-CN"/>
              </w:rPr>
              <w:t>40,970</w:t>
            </w:r>
          </w:p>
        </w:tc>
      </w:tr>
    </w:tbl>
    <w:p w14:paraId="2552AB42" w14:textId="2C9C7F9A" w:rsidR="00735AC2" w:rsidRPr="00F9332B" w:rsidRDefault="00735AC2" w:rsidP="00735AC2">
      <w:pPr>
        <w:spacing w:after="0"/>
        <w:ind w:left="540"/>
        <w:rPr>
          <w:rFonts w:ascii="Angsana New" w:eastAsia="Times New Roman" w:hAnsi="Angsana New" w:cs="Angsana New"/>
          <w:b/>
          <w:bCs/>
          <w:sz w:val="20"/>
          <w:szCs w:val="20"/>
          <w:lang w:eastAsia="zh-CN"/>
        </w:rPr>
      </w:pPr>
    </w:p>
    <w:p w14:paraId="4F03BAB6" w14:textId="4083A602" w:rsidR="00B01D78" w:rsidRPr="003E6720" w:rsidRDefault="00B01D78" w:rsidP="00A8728B">
      <w:pPr>
        <w:numPr>
          <w:ilvl w:val="0"/>
          <w:numId w:val="37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มูลค่ายุติธรรมของสินทรัพย์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F9332B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p w14:paraId="7BA3EC6F" w14:textId="0AFBF88B" w:rsidR="00B01D78" w:rsidRPr="003E6720" w:rsidRDefault="00B01D78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11</w:t>
      </w:r>
      <w:r w:rsidRPr="003E6720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Pr="003E6720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Pr="003E6720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F9332B" w:rsidRDefault="00B01D78" w:rsidP="00B01D7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745F9C7" w14:textId="4F8F23F9" w:rsidR="00B01D78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5D0AC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ใน</w:t>
      </w:r>
      <w:r w:rsidRPr="005D0AC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49BAAE30" w14:textId="77777777" w:rsidR="00B01D78" w:rsidRDefault="00B01D78" w:rsidP="00B01D78">
      <w:r>
        <w:br w:type="page"/>
      </w:r>
    </w:p>
    <w:tbl>
      <w:tblPr>
        <w:tblW w:w="924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900"/>
        <w:gridCol w:w="236"/>
        <w:gridCol w:w="900"/>
        <w:gridCol w:w="240"/>
        <w:gridCol w:w="937"/>
        <w:gridCol w:w="240"/>
        <w:gridCol w:w="930"/>
      </w:tblGrid>
      <w:tr w:rsidR="00B01D78" w:rsidRPr="002A007A" w14:paraId="3A90B192" w14:textId="77777777" w:rsidTr="007E0ACC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19B9568F" w14:textId="77777777" w:rsidR="00B01D78" w:rsidRPr="007A5235" w:rsidRDefault="00B01D78" w:rsidP="007E0ACC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763A6DBC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B01D78" w:rsidRPr="002A007A" w14:paraId="5EC82B0E" w14:textId="77777777" w:rsidTr="007E0ACC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5BF8F3A5" w14:textId="77777777" w:rsidR="00B01D78" w:rsidRPr="007A5235" w:rsidRDefault="00B01D78" w:rsidP="007E0ACC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78A7F753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กันยายน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B01D78" w:rsidRPr="002A007A" w14:paraId="730B5574" w14:textId="77777777" w:rsidTr="007E0ACC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40289453" w14:textId="77777777" w:rsidR="00B01D78" w:rsidRPr="007A5235" w:rsidRDefault="00B01D78" w:rsidP="007E0ACC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6FCEFEA1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B01D78" w:rsidRPr="002A007A" w14:paraId="113CD85F" w14:textId="77777777" w:rsidTr="007E0ACC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14DA43CC" w14:textId="77777777" w:rsidR="00B01D78" w:rsidRPr="007A5235" w:rsidRDefault="00B01D78" w:rsidP="007E0ACC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46797F1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1</w:t>
            </w:r>
          </w:p>
        </w:tc>
        <w:tc>
          <w:tcPr>
            <w:tcW w:w="236" w:type="dxa"/>
          </w:tcPr>
          <w:p w14:paraId="653CC02E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66A5976D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2</w:t>
            </w:r>
          </w:p>
        </w:tc>
        <w:tc>
          <w:tcPr>
            <w:tcW w:w="240" w:type="dxa"/>
          </w:tcPr>
          <w:p w14:paraId="79AF0DF5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4BB75648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</w:t>
            </w:r>
          </w:p>
        </w:tc>
        <w:tc>
          <w:tcPr>
            <w:tcW w:w="240" w:type="dxa"/>
          </w:tcPr>
          <w:p w14:paraId="5375DFBF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158930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</w:tr>
      <w:tr w:rsidR="00B01D78" w:rsidRPr="002A007A" w14:paraId="001204C8" w14:textId="77777777" w:rsidTr="007E0ACC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66457792" w14:textId="77777777" w:rsidR="00B01D78" w:rsidRPr="007A5235" w:rsidRDefault="00B01D78" w:rsidP="007E0ACC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12090BAF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B01D78" w:rsidRPr="002A007A" w14:paraId="286B8019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4E4E15B7" w14:textId="77777777" w:rsidR="00B01D78" w:rsidRPr="007A5235" w:rsidRDefault="00B01D78" w:rsidP="007E0ACC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4A3FC01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42077067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270088B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0F049045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3D1F5D64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774E9340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1C73FADC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A83621" w:rsidRPr="002A007A" w14:paraId="5A8CEFD6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3F1DFF12" w14:textId="77777777" w:rsidR="00A83621" w:rsidRDefault="00A83621" w:rsidP="00A83621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7CCF3405" w14:textId="77777777" w:rsidR="00A83621" w:rsidRPr="007A5235" w:rsidRDefault="00A83621" w:rsidP="00A83621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0A4118" w14:textId="77777777" w:rsidR="00A83621" w:rsidRDefault="00A83621" w:rsidP="00A83621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  <w:p w14:paraId="340BA5E5" w14:textId="6DC46958" w:rsidR="00A83621" w:rsidRPr="00A83621" w:rsidRDefault="00A83621" w:rsidP="00A83621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3,371</w:t>
            </w:r>
          </w:p>
        </w:tc>
        <w:tc>
          <w:tcPr>
            <w:tcW w:w="236" w:type="dxa"/>
          </w:tcPr>
          <w:p w14:paraId="3DE80241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30C692" w14:textId="77777777" w:rsidR="00A83621" w:rsidRDefault="00A83621" w:rsidP="00A83621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  <w:p w14:paraId="08AB5D12" w14:textId="1F9E2CFE" w:rsidR="00A83621" w:rsidRPr="00A83621" w:rsidRDefault="00A83621" w:rsidP="00A83621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33,972</w:t>
            </w:r>
          </w:p>
        </w:tc>
        <w:tc>
          <w:tcPr>
            <w:tcW w:w="240" w:type="dxa"/>
          </w:tcPr>
          <w:p w14:paraId="311E2CC5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4CD3DB8" w14:textId="77777777" w:rsidR="00A83621" w:rsidRDefault="00A83621" w:rsidP="00A83621">
            <w:pP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6DA84201" w14:textId="02DAF3F2" w:rsidR="00A83621" w:rsidRPr="00A83621" w:rsidRDefault="00A83621" w:rsidP="00A83621">
            <w:pP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6,088</w:t>
            </w:r>
          </w:p>
        </w:tc>
        <w:tc>
          <w:tcPr>
            <w:tcW w:w="240" w:type="dxa"/>
          </w:tcPr>
          <w:p w14:paraId="6AF9024B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119D7E2A" w14:textId="77777777" w:rsidR="00A83621" w:rsidRDefault="00A83621" w:rsidP="00A83621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  <w:p w14:paraId="6DD9E0AB" w14:textId="4FC34792" w:rsidR="00A83621" w:rsidRPr="00A83621" w:rsidRDefault="00A83621" w:rsidP="00A83621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43,431</w:t>
            </w:r>
          </w:p>
        </w:tc>
      </w:tr>
      <w:tr w:rsidR="00A83621" w:rsidRPr="002A007A" w14:paraId="179F5298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6BD9DE59" w14:textId="77777777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33F4F8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044992A8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8BF23A" w14:textId="77777777" w:rsidR="00A83621" w:rsidRPr="00A83621" w:rsidRDefault="00A83621" w:rsidP="00A83621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40" w:type="dxa"/>
          </w:tcPr>
          <w:p w14:paraId="34D86194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C2441AE" w14:textId="77777777" w:rsidR="00A83621" w:rsidRPr="00A83621" w:rsidRDefault="00A83621" w:rsidP="00A83621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45F8A506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EDFB7E9" w14:textId="77777777" w:rsidR="00A83621" w:rsidRPr="00A83621" w:rsidRDefault="00A83621" w:rsidP="00A83621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</w:tr>
      <w:tr w:rsidR="00A83621" w:rsidRPr="002A007A" w14:paraId="7D1D40D3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563048E4" w14:textId="77777777" w:rsidR="00A83621" w:rsidRPr="007A5235" w:rsidRDefault="00A83621" w:rsidP="00A83621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</w:tcPr>
          <w:p w14:paraId="15692B19" w14:textId="6B8FD85C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EA71081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A312E6E" w14:textId="086C327F" w:rsidR="00A83621" w:rsidRPr="00A83621" w:rsidRDefault="00A83621" w:rsidP="00A83621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31,392</w:t>
            </w:r>
          </w:p>
        </w:tc>
        <w:tc>
          <w:tcPr>
            <w:tcW w:w="240" w:type="dxa"/>
          </w:tcPr>
          <w:p w14:paraId="7BCF1EAE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53D8E88E" w14:textId="39D9D9ED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435E666E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178C5172" w14:textId="758A1DE1" w:rsidR="00A83621" w:rsidRPr="00A83621" w:rsidRDefault="00A83621" w:rsidP="00A83621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31,392</w:t>
            </w:r>
          </w:p>
        </w:tc>
      </w:tr>
      <w:tr w:rsidR="00A83621" w:rsidRPr="002A007A" w14:paraId="7ECE17C4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664CEA9E" w14:textId="77777777" w:rsidR="00A83621" w:rsidRPr="007A5235" w:rsidRDefault="00A83621" w:rsidP="00A83621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</w:tcPr>
          <w:p w14:paraId="2FD194ED" w14:textId="4EA93733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64B26A9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C16DDB6" w14:textId="4CB7801C" w:rsidR="00A83621" w:rsidRPr="00A83621" w:rsidRDefault="00A83621" w:rsidP="00A83621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46,663</w:t>
            </w:r>
          </w:p>
        </w:tc>
        <w:tc>
          <w:tcPr>
            <w:tcW w:w="240" w:type="dxa"/>
          </w:tcPr>
          <w:p w14:paraId="7444716C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00C02211" w14:textId="36BA912F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65E793F4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0023F72D" w14:textId="2E6077D7" w:rsidR="00A83621" w:rsidRPr="00A83621" w:rsidRDefault="00A83621" w:rsidP="00A83621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46,663</w:t>
            </w:r>
          </w:p>
        </w:tc>
      </w:tr>
      <w:tr w:rsidR="00A83621" w:rsidRPr="002A007A" w14:paraId="44466C46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4372B0AB" w14:textId="77777777" w:rsidR="00A83621" w:rsidRPr="007A5235" w:rsidRDefault="00A83621" w:rsidP="00A83621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F058BB" w14:textId="45E23CAF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C88B1C9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193A2B" w14:textId="133EEDA7" w:rsidR="00A83621" w:rsidRPr="00A83621" w:rsidRDefault="00A83621" w:rsidP="00A83621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647</w:t>
            </w:r>
          </w:p>
        </w:tc>
        <w:tc>
          <w:tcPr>
            <w:tcW w:w="240" w:type="dxa"/>
          </w:tcPr>
          <w:p w14:paraId="39D96EC5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57B4BAA" w14:textId="702FDE9B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46129944" w14:textId="77777777" w:rsidR="00A83621" w:rsidRPr="00A83621" w:rsidRDefault="00A83621" w:rsidP="00A83621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528E9DBE" w14:textId="777BD053" w:rsidR="00A83621" w:rsidRPr="00A83621" w:rsidRDefault="00A83621" w:rsidP="00A83621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647</w:t>
            </w:r>
          </w:p>
        </w:tc>
      </w:tr>
      <w:tr w:rsidR="00A83621" w:rsidRPr="002A007A" w14:paraId="0897A3E8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5CB482A2" w14:textId="77777777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046C74" w14:textId="63F3EF45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8C14B53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7376EE" w14:textId="202F124B" w:rsidR="00A83621" w:rsidRPr="00A83621" w:rsidRDefault="00A83621" w:rsidP="00A83621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78,702</w:t>
            </w:r>
          </w:p>
        </w:tc>
        <w:tc>
          <w:tcPr>
            <w:tcW w:w="240" w:type="dxa"/>
          </w:tcPr>
          <w:p w14:paraId="3AA6891D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1E6F2BB" w14:textId="48DD941F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3FAB791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0207" w14:textId="77885109" w:rsidR="00A83621" w:rsidRPr="00A83621" w:rsidRDefault="00A83621" w:rsidP="00A83621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78,702</w:t>
            </w:r>
          </w:p>
        </w:tc>
      </w:tr>
      <w:tr w:rsidR="00A83621" w:rsidRPr="002A007A" w14:paraId="7C725EDE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3C77BB32" w14:textId="77777777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</w:tcPr>
          <w:p w14:paraId="585544AE" w14:textId="77777777" w:rsidR="00A83621" w:rsidRPr="00A83621" w:rsidRDefault="00A83621" w:rsidP="00A83621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A38A70B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A6D370C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5AE5B055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</w:tcPr>
          <w:p w14:paraId="38AA9913" w14:textId="77777777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3BF52D6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5DD9828E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83621" w:rsidRPr="002A007A" w14:paraId="334556D2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4AAE7052" w14:textId="112F1673" w:rsidR="00A83621" w:rsidRDefault="00A83621" w:rsidP="00A83621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เงินลงทุนในตราสารหนี้ที่วัดมูลค่าด้วยมูลค่า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ยุติธรรม</w:t>
            </w:r>
          </w:p>
          <w:p w14:paraId="2117D56E" w14:textId="77777777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ผ่านกำไรขาดทุนเบ็ดเสร็จอื่น</w:t>
            </w:r>
          </w:p>
        </w:tc>
        <w:tc>
          <w:tcPr>
            <w:tcW w:w="900" w:type="dxa"/>
          </w:tcPr>
          <w:p w14:paraId="09D11063" w14:textId="77777777" w:rsidR="00A83621" w:rsidRDefault="00A83621" w:rsidP="00A83621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2A63960F" w14:textId="2DB81381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98080A9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2E614A1" w14:textId="77777777" w:rsid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61D4AA9C" w14:textId="0EF11CAF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303,896</w:t>
            </w:r>
          </w:p>
        </w:tc>
        <w:tc>
          <w:tcPr>
            <w:tcW w:w="240" w:type="dxa"/>
          </w:tcPr>
          <w:p w14:paraId="36A20CFF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</w:tcPr>
          <w:p w14:paraId="564594ED" w14:textId="77777777" w:rsid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D962D0" w14:textId="13B307F9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0" w:type="dxa"/>
          </w:tcPr>
          <w:p w14:paraId="0BB086AE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649E8F31" w14:textId="77777777" w:rsid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0E2B6EC6" w14:textId="3CB0C5BC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303,896</w:t>
            </w:r>
          </w:p>
        </w:tc>
      </w:tr>
      <w:tr w:rsidR="00A83621" w:rsidRPr="002A007A" w14:paraId="2BC1641B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06208A06" w14:textId="1B62D874" w:rsidR="00A83621" w:rsidRDefault="00A83621" w:rsidP="00A83621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เงินลงทุนในตราสารทุนที่กำหนดให้วัดมูลค่าด้วย</w:t>
            </w:r>
          </w:p>
          <w:p w14:paraId="295BCE34" w14:textId="77777777" w:rsidR="00A83621" w:rsidRPr="007A5235" w:rsidRDefault="00A83621" w:rsidP="00A83621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B6D64A" w14:textId="77777777" w:rsidR="00A83621" w:rsidRPr="00A83621" w:rsidRDefault="00A83621" w:rsidP="00A83621">
            <w:pPr>
              <w:tabs>
                <w:tab w:val="decimal" w:pos="527"/>
              </w:tabs>
              <w:spacing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42025DB2" w14:textId="3647B7A4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FD14BB7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5CD17C" w14:textId="77777777" w:rsidR="00A83621" w:rsidRPr="00A83621" w:rsidRDefault="00A83621" w:rsidP="00A83621">
            <w:pPr>
              <w:tabs>
                <w:tab w:val="decimal" w:pos="508"/>
              </w:tabs>
              <w:spacing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4B52B01A" w14:textId="1BDD8A1F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E3AC2C4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D087558" w14:textId="77777777" w:rsidR="00A83621" w:rsidRPr="00A83621" w:rsidRDefault="00A83621" w:rsidP="00A83621">
            <w:pPr>
              <w:tabs>
                <w:tab w:val="decimal" w:pos="710"/>
              </w:tabs>
              <w:spacing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</w:rPr>
            </w:pPr>
          </w:p>
          <w:p w14:paraId="6F4EB390" w14:textId="688A7FA4" w:rsidR="00A83621" w:rsidRPr="00A83621" w:rsidRDefault="00A83621" w:rsidP="0027378F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</w:rPr>
              <w:t>2,159</w:t>
            </w:r>
          </w:p>
        </w:tc>
        <w:tc>
          <w:tcPr>
            <w:tcW w:w="240" w:type="dxa"/>
          </w:tcPr>
          <w:p w14:paraId="394B9DC3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1F8BBAB2" w14:textId="77777777" w:rsidR="00A83621" w:rsidRPr="00A83621" w:rsidRDefault="00A83621" w:rsidP="00A83621">
            <w:pPr>
              <w:tabs>
                <w:tab w:val="decimal" w:pos="676"/>
              </w:tabs>
              <w:spacing w:line="240" w:lineRule="atLeast"/>
              <w:ind w:left="-14" w:right="-14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24F024D2" w14:textId="19A99FC4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2,159</w:t>
            </w:r>
          </w:p>
        </w:tc>
      </w:tr>
      <w:tr w:rsidR="00A83621" w:rsidRPr="002A007A" w14:paraId="6D3019D2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352A3527" w14:textId="093D8F28" w:rsidR="00A83621" w:rsidRPr="007A5235" w:rsidRDefault="00A83621" w:rsidP="00A83621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45EEBD" w14:textId="050B90B8" w:rsidR="00A83621" w:rsidRPr="00A83621" w:rsidRDefault="00A83621" w:rsidP="00A83621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E48CC6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F93FAD" w14:textId="27BB8995" w:rsidR="00A83621" w:rsidRPr="00A83621" w:rsidRDefault="00A83621" w:rsidP="0027378F">
            <w:pP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303,896</w:t>
            </w:r>
          </w:p>
        </w:tc>
        <w:tc>
          <w:tcPr>
            <w:tcW w:w="240" w:type="dxa"/>
          </w:tcPr>
          <w:p w14:paraId="0F0CAF16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74A58D4C" w14:textId="6099EF72" w:rsidR="00A83621" w:rsidRPr="00A83621" w:rsidRDefault="00A83621" w:rsidP="00A83621">
            <w:pP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2,159</w:t>
            </w:r>
          </w:p>
        </w:tc>
        <w:tc>
          <w:tcPr>
            <w:tcW w:w="240" w:type="dxa"/>
          </w:tcPr>
          <w:p w14:paraId="0E2A8031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9AB7" w14:textId="27D749F9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306,055</w:t>
            </w:r>
          </w:p>
        </w:tc>
      </w:tr>
      <w:tr w:rsidR="00A83621" w:rsidRPr="00B05B08" w14:paraId="6B234270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695B8818" w14:textId="1FFF7FD1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80F5D4" w14:textId="466600EA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3,371</w:t>
            </w:r>
          </w:p>
        </w:tc>
        <w:tc>
          <w:tcPr>
            <w:tcW w:w="236" w:type="dxa"/>
          </w:tcPr>
          <w:p w14:paraId="2963C28C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2B4A80" w14:textId="523DE8D3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416,570</w:t>
            </w:r>
          </w:p>
        </w:tc>
        <w:tc>
          <w:tcPr>
            <w:tcW w:w="240" w:type="dxa"/>
          </w:tcPr>
          <w:p w14:paraId="5ED601F1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31554B0" w14:textId="2C19BBFF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8,247</w:t>
            </w:r>
          </w:p>
        </w:tc>
        <w:tc>
          <w:tcPr>
            <w:tcW w:w="240" w:type="dxa"/>
          </w:tcPr>
          <w:p w14:paraId="745ED17B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74AF3" w14:textId="529B0444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428,188</w:t>
            </w:r>
          </w:p>
        </w:tc>
      </w:tr>
      <w:tr w:rsidR="00A83621" w:rsidRPr="002A007A" w14:paraId="1AAC3FD4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42B8ADC3" w14:textId="552048F0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EEDB0C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562099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D3AC4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3438FC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7AF5D5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35E7DC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90CC9F3" w14:textId="2EE9A9B5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</w:tr>
      <w:tr w:rsidR="00A83621" w:rsidRPr="002A007A" w14:paraId="49FACD60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5D19659B" w14:textId="14662D6F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5BD0FD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6D400C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EC070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3694561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977907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0AAC67" w14:textId="77777777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84C15C" w14:textId="4E14F0C9" w:rsidR="00A83621" w:rsidRPr="00E16F9E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</w:tr>
      <w:tr w:rsidR="00A83621" w:rsidRPr="002A007A" w14:paraId="11E35723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35A5A561" w14:textId="06CEEFB2" w:rsidR="00A83621" w:rsidRDefault="00A83621" w:rsidP="00A83621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หนี้สินทางการเงินที่วัดมูลค่าด้วยมูลค่ายุติธรรม</w:t>
            </w:r>
          </w:p>
          <w:p w14:paraId="2EC65B59" w14:textId="77777777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B2865" w14:textId="2BEC5906" w:rsidR="00A83621" w:rsidRPr="00A83621" w:rsidRDefault="00A83621" w:rsidP="00A83621">
            <w:pPr>
              <w:tabs>
                <w:tab w:val="decimal" w:pos="521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33973F8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2E3A9" w14:textId="251FF9D2" w:rsidR="00A83621" w:rsidRPr="00A83621" w:rsidRDefault="00A83621" w:rsidP="00E035D1">
            <w:pPr>
              <w:tabs>
                <w:tab w:val="decimal" w:pos="55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8499D2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DD571" w14:textId="56BFC16F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C24D2F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7C4BE" w14:textId="2985A31A" w:rsidR="00A83621" w:rsidRPr="00A83621" w:rsidRDefault="00A83621" w:rsidP="00A83621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</w:t>
            </w:r>
          </w:p>
        </w:tc>
      </w:tr>
      <w:tr w:rsidR="00A83621" w:rsidRPr="002A007A" w14:paraId="6E9D9BBF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59929056" w14:textId="1EAB37BA" w:rsidR="00A83621" w:rsidRPr="007A5235" w:rsidRDefault="00A83621" w:rsidP="00A83621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66B81D0A" w14:textId="77777777" w:rsidR="00A83621" w:rsidRPr="00A83621" w:rsidRDefault="00A83621" w:rsidP="00A83621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403EF4C1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A406E13" w14:textId="77777777" w:rsidR="00A83621" w:rsidRPr="00A83621" w:rsidRDefault="00A83621" w:rsidP="00A83621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24CBA034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</w:tcPr>
          <w:p w14:paraId="32CDA171" w14:textId="77777777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0" w:type="dxa"/>
          </w:tcPr>
          <w:p w14:paraId="15B72885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E9A4032" w14:textId="0922FF5D" w:rsidR="00A83621" w:rsidRPr="00A83621" w:rsidRDefault="00A83621" w:rsidP="00A83621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</w:tr>
      <w:tr w:rsidR="00A83621" w:rsidRPr="002A007A" w14:paraId="5DD77A23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2F6CE992" w14:textId="658DB9EF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  <w:vAlign w:val="bottom"/>
          </w:tcPr>
          <w:p w14:paraId="00495132" w14:textId="30E43799" w:rsidR="00A83621" w:rsidRPr="00A83621" w:rsidRDefault="00A83621" w:rsidP="00A83621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7BCA5C3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B2FDEF7" w14:textId="3E35C4A9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23,920</w:t>
            </w:r>
          </w:p>
        </w:tc>
        <w:tc>
          <w:tcPr>
            <w:tcW w:w="240" w:type="dxa"/>
            <w:vAlign w:val="bottom"/>
          </w:tcPr>
          <w:p w14:paraId="3689899F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55716749" w14:textId="2FC65B0E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A944324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E0C44D" w14:textId="4D76E721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23,920</w:t>
            </w:r>
          </w:p>
        </w:tc>
      </w:tr>
      <w:tr w:rsidR="00A83621" w:rsidRPr="002A007A" w14:paraId="3C76A8FA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2E758B73" w14:textId="0F83C706" w:rsidR="00A83621" w:rsidRPr="007A5235" w:rsidRDefault="00A83621" w:rsidP="00A83621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  <w:vAlign w:val="bottom"/>
          </w:tcPr>
          <w:p w14:paraId="6E73827B" w14:textId="1C835DFE" w:rsidR="00A83621" w:rsidRPr="00A83621" w:rsidRDefault="00A83621" w:rsidP="00A83621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061A25E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C9EC964" w14:textId="76B994D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44,517</w:t>
            </w:r>
          </w:p>
        </w:tc>
        <w:tc>
          <w:tcPr>
            <w:tcW w:w="240" w:type="dxa"/>
            <w:vAlign w:val="bottom"/>
          </w:tcPr>
          <w:p w14:paraId="12A0C19F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3C309E65" w14:textId="488FE574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03953EC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55464C" w14:textId="01435796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44,517</w:t>
            </w:r>
          </w:p>
        </w:tc>
      </w:tr>
      <w:tr w:rsidR="00A83621" w:rsidRPr="002A007A" w14:paraId="1253E72A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2F3D50B8" w14:textId="614A7A51" w:rsidR="00A83621" w:rsidRPr="007A5235" w:rsidRDefault="00A83621" w:rsidP="00A83621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4E6AC6" w14:textId="55D92714" w:rsidR="00A83621" w:rsidRPr="00A83621" w:rsidRDefault="00A83621" w:rsidP="00A83621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1631629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55C968" w14:textId="06BD1D0F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232</w:t>
            </w:r>
          </w:p>
        </w:tc>
        <w:tc>
          <w:tcPr>
            <w:tcW w:w="240" w:type="dxa"/>
            <w:vAlign w:val="bottom"/>
          </w:tcPr>
          <w:p w14:paraId="631C828E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7C97CD8" w14:textId="2010866B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7C73C97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C49B1" w14:textId="3DC8F421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232</w:t>
            </w:r>
          </w:p>
        </w:tc>
      </w:tr>
      <w:tr w:rsidR="00A83621" w:rsidRPr="002A007A" w14:paraId="2789D4E4" w14:textId="77777777" w:rsidTr="00FF4B47">
        <w:trPr>
          <w:trHeight w:val="261"/>
        </w:trPr>
        <w:tc>
          <w:tcPr>
            <w:tcW w:w="4860" w:type="dxa"/>
            <w:shd w:val="clear" w:color="auto" w:fill="auto"/>
          </w:tcPr>
          <w:p w14:paraId="37D80442" w14:textId="6D8C6343" w:rsidR="00A83621" w:rsidRPr="007A5235" w:rsidRDefault="00A83621" w:rsidP="00A83621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8352F" w14:textId="6563AB9D" w:rsidR="00A83621" w:rsidRPr="00A83621" w:rsidRDefault="00A83621" w:rsidP="00A83621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D4AC8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A9421" w14:textId="3BBB9DD9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68,669</w:t>
            </w:r>
          </w:p>
        </w:tc>
        <w:tc>
          <w:tcPr>
            <w:tcW w:w="240" w:type="dxa"/>
            <w:shd w:val="clear" w:color="auto" w:fill="auto"/>
          </w:tcPr>
          <w:p w14:paraId="769175AD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C56D2" w14:textId="27A35251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7BA291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833D8" w14:textId="1006BCF9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68,669</w:t>
            </w:r>
          </w:p>
        </w:tc>
      </w:tr>
      <w:tr w:rsidR="00A83621" w:rsidRPr="002A007A" w14:paraId="67B08615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6DB8FD20" w14:textId="685B422E" w:rsidR="00A83621" w:rsidRPr="007A5235" w:rsidRDefault="00A83621" w:rsidP="00A83621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3ADB5" w14:textId="1C2B582C" w:rsidR="00A83621" w:rsidRPr="00A83621" w:rsidRDefault="00A83621" w:rsidP="00A83621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FBBE6FA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8BFCA" w14:textId="45E261F5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68,669</w:t>
            </w:r>
          </w:p>
        </w:tc>
        <w:tc>
          <w:tcPr>
            <w:tcW w:w="240" w:type="dxa"/>
            <w:shd w:val="clear" w:color="auto" w:fill="auto"/>
          </w:tcPr>
          <w:p w14:paraId="1D02805A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2B99E" w14:textId="18D4C2E8" w:rsidR="00A83621" w:rsidRPr="00A83621" w:rsidRDefault="00A83621" w:rsidP="00A83621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362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97895C" w14:textId="77777777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D79A6" w14:textId="291A1318" w:rsidR="00A83621" w:rsidRPr="00A83621" w:rsidRDefault="00A83621" w:rsidP="00A83621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A8362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68,670</w:t>
            </w:r>
          </w:p>
        </w:tc>
      </w:tr>
    </w:tbl>
    <w:p w14:paraId="7A14B6FB" w14:textId="77777777" w:rsidR="00B01D78" w:rsidRDefault="00B01D78" w:rsidP="00B01D78"/>
    <w:p w14:paraId="07BCB5D8" w14:textId="77777777" w:rsidR="00B01D78" w:rsidRDefault="00B01D78" w:rsidP="00B01D78">
      <w:r>
        <w:br w:type="page"/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900"/>
        <w:gridCol w:w="236"/>
        <w:gridCol w:w="900"/>
        <w:gridCol w:w="240"/>
        <w:gridCol w:w="937"/>
        <w:gridCol w:w="245"/>
        <w:gridCol w:w="930"/>
      </w:tblGrid>
      <w:tr w:rsidR="00B01D78" w:rsidRPr="002A007A" w14:paraId="0012776D" w14:textId="77777777" w:rsidTr="007E0ACC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6D98E047" w14:textId="77777777" w:rsidR="00B01D78" w:rsidRPr="007A5235" w:rsidRDefault="00B01D78" w:rsidP="007E0ACC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1CE10892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B01D78" w:rsidRPr="002A007A" w14:paraId="38578A07" w14:textId="77777777" w:rsidTr="007E0ACC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5F7C2E6B" w14:textId="77777777" w:rsidR="00B01D78" w:rsidRPr="007A5235" w:rsidRDefault="00B01D78" w:rsidP="007E0ACC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3A0DA3F4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กันยายน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B01D78" w:rsidRPr="002A007A" w14:paraId="3A1E6B8A" w14:textId="77777777" w:rsidTr="007E0ACC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115705D6" w14:textId="77777777" w:rsidR="00B01D78" w:rsidRPr="007A5235" w:rsidRDefault="00B01D78" w:rsidP="007E0ACC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5287ADAB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B01D78" w:rsidRPr="002A007A" w14:paraId="10DEE2BB" w14:textId="77777777" w:rsidTr="007E0ACC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3C104E9F" w14:textId="77777777" w:rsidR="00B01D78" w:rsidRPr="007A5235" w:rsidRDefault="00B01D78" w:rsidP="007E0ACC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8A4FA29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1</w:t>
            </w:r>
          </w:p>
        </w:tc>
        <w:tc>
          <w:tcPr>
            <w:tcW w:w="236" w:type="dxa"/>
          </w:tcPr>
          <w:p w14:paraId="4C1DCCE9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2E4AF491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2</w:t>
            </w:r>
          </w:p>
        </w:tc>
        <w:tc>
          <w:tcPr>
            <w:tcW w:w="240" w:type="dxa"/>
          </w:tcPr>
          <w:p w14:paraId="0C952410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509534EE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</w:t>
            </w:r>
          </w:p>
        </w:tc>
        <w:tc>
          <w:tcPr>
            <w:tcW w:w="245" w:type="dxa"/>
          </w:tcPr>
          <w:p w14:paraId="071C745E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9A8EED2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</w:tr>
      <w:tr w:rsidR="00B01D78" w:rsidRPr="002A007A" w14:paraId="48E7243A" w14:textId="77777777" w:rsidTr="007E0ACC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51ACDDC0" w14:textId="77777777" w:rsidR="00B01D78" w:rsidRPr="007A5235" w:rsidRDefault="00B01D78" w:rsidP="007E0ACC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6FC3E2F8" w14:textId="77777777" w:rsidR="00B01D78" w:rsidRPr="007A5235" w:rsidRDefault="00B01D78" w:rsidP="007E0ACC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B01D78" w:rsidRPr="002A007A" w14:paraId="540B2850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6665A0B5" w14:textId="77777777" w:rsidR="00B01D78" w:rsidRPr="007A5235" w:rsidRDefault="00B01D78" w:rsidP="007E0ACC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3D31F36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5614431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F81E304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64EEFAC6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3F17748B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5" w:type="dxa"/>
          </w:tcPr>
          <w:p w14:paraId="01DEC095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598EBD90" w14:textId="77777777" w:rsidR="00B01D78" w:rsidRPr="007A5235" w:rsidRDefault="00B01D78" w:rsidP="007E0ACC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927148" w:rsidRPr="002A007A" w14:paraId="0DD6A332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4B165E3A" w14:textId="77777777" w:rsidR="00927148" w:rsidRDefault="00927148" w:rsidP="00927148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3429B6C1" w14:textId="77777777" w:rsidR="00927148" w:rsidRPr="007A5235" w:rsidRDefault="00927148" w:rsidP="00927148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</w:t>
            </w:r>
            <w:r w:rsidRPr="00C774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ยุติธรรม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CD9233" w14:textId="77777777" w:rsidR="00927148" w:rsidRDefault="00927148" w:rsidP="0092714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  <w:p w14:paraId="3F54E23B" w14:textId="73479289" w:rsidR="00927148" w:rsidRPr="00927148" w:rsidRDefault="00927148" w:rsidP="0092714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1,871</w:t>
            </w:r>
          </w:p>
        </w:tc>
        <w:tc>
          <w:tcPr>
            <w:tcW w:w="236" w:type="dxa"/>
          </w:tcPr>
          <w:p w14:paraId="3677BC4A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B757EC" w14:textId="77777777" w:rsidR="00927148" w:rsidRDefault="00927148" w:rsidP="00927148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  <w:p w14:paraId="2A7F27F8" w14:textId="532A4574" w:rsidR="00927148" w:rsidRPr="00927148" w:rsidRDefault="00927148" w:rsidP="00927148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33,834</w:t>
            </w:r>
          </w:p>
        </w:tc>
        <w:tc>
          <w:tcPr>
            <w:tcW w:w="240" w:type="dxa"/>
          </w:tcPr>
          <w:p w14:paraId="6B2D1AB3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BEB81BA" w14:textId="77777777" w:rsidR="00927148" w:rsidRDefault="00927148" w:rsidP="00927148">
            <w:pP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3C663B6A" w14:textId="06E1B50E" w:rsidR="00927148" w:rsidRPr="00927148" w:rsidRDefault="00927148" w:rsidP="00927148">
            <w:pP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3,846</w:t>
            </w:r>
          </w:p>
        </w:tc>
        <w:tc>
          <w:tcPr>
            <w:tcW w:w="245" w:type="dxa"/>
          </w:tcPr>
          <w:p w14:paraId="39022B0C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DE13D08" w14:textId="77777777" w:rsidR="00927148" w:rsidRDefault="00927148" w:rsidP="00927148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  <w:p w14:paraId="233A4786" w14:textId="1A439614" w:rsidR="00927148" w:rsidRPr="00927148" w:rsidRDefault="00927148" w:rsidP="00927148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39,551</w:t>
            </w:r>
          </w:p>
        </w:tc>
      </w:tr>
      <w:tr w:rsidR="00927148" w:rsidRPr="002A007A" w14:paraId="64CD9D3F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7E3F5B86" w14:textId="77777777" w:rsidR="00927148" w:rsidRPr="007A5235" w:rsidRDefault="00927148" w:rsidP="0092714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5FA723E1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2A1866DA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52E7332" w14:textId="77777777" w:rsidR="00927148" w:rsidRPr="00927148" w:rsidRDefault="00927148" w:rsidP="00927148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40" w:type="dxa"/>
          </w:tcPr>
          <w:p w14:paraId="6205E8E7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17C4D869" w14:textId="77777777" w:rsidR="00927148" w:rsidRPr="00927148" w:rsidRDefault="00927148" w:rsidP="00927148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5" w:type="dxa"/>
          </w:tcPr>
          <w:p w14:paraId="75AEFC99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551D6C39" w14:textId="77777777" w:rsidR="00927148" w:rsidRPr="00927148" w:rsidRDefault="00927148" w:rsidP="00927148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</w:tr>
      <w:tr w:rsidR="00927148" w:rsidRPr="002A007A" w14:paraId="43F4BE6A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3F167239" w14:textId="77777777" w:rsidR="00927148" w:rsidRPr="007A5235" w:rsidRDefault="00927148" w:rsidP="00927148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</w:tcPr>
          <w:p w14:paraId="5B28C39B" w14:textId="41EFAC96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5E4F56A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BA7B0C1" w14:textId="22BCD9D9" w:rsidR="00927148" w:rsidRPr="00927148" w:rsidRDefault="00927148" w:rsidP="00927148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31,392</w:t>
            </w:r>
          </w:p>
        </w:tc>
        <w:tc>
          <w:tcPr>
            <w:tcW w:w="240" w:type="dxa"/>
          </w:tcPr>
          <w:p w14:paraId="6B34E6BA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67846F45" w14:textId="41FE2E20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5" w:type="dxa"/>
          </w:tcPr>
          <w:p w14:paraId="5EAD9417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4171105" w14:textId="4F3C68BA" w:rsidR="00927148" w:rsidRPr="00927148" w:rsidRDefault="00927148" w:rsidP="00927148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31,392</w:t>
            </w:r>
          </w:p>
        </w:tc>
      </w:tr>
      <w:tr w:rsidR="00927148" w:rsidRPr="002A007A" w14:paraId="395D387D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1F39BAEE" w14:textId="77777777" w:rsidR="00927148" w:rsidRPr="007A5235" w:rsidRDefault="00927148" w:rsidP="00927148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</w:tcPr>
          <w:p w14:paraId="04C50ED0" w14:textId="5B8A7F03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6D5E694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6FB8B44" w14:textId="6B376EF4" w:rsidR="00927148" w:rsidRPr="00927148" w:rsidRDefault="00927148" w:rsidP="00927148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46,663</w:t>
            </w:r>
          </w:p>
        </w:tc>
        <w:tc>
          <w:tcPr>
            <w:tcW w:w="240" w:type="dxa"/>
          </w:tcPr>
          <w:p w14:paraId="1B1A7ED4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62805DA9" w14:textId="48A870D0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5" w:type="dxa"/>
          </w:tcPr>
          <w:p w14:paraId="719603A5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316B652" w14:textId="00FCC43E" w:rsidR="00927148" w:rsidRPr="00927148" w:rsidRDefault="00927148" w:rsidP="00927148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46,663</w:t>
            </w:r>
          </w:p>
        </w:tc>
      </w:tr>
      <w:tr w:rsidR="00927148" w:rsidRPr="002A007A" w14:paraId="4AD0F02E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484CDEF0" w14:textId="77777777" w:rsidR="00927148" w:rsidRPr="007A5235" w:rsidRDefault="00927148" w:rsidP="00927148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117A9F" w14:textId="7C01287B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19A1301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D8071F" w14:textId="537AEC19" w:rsidR="00927148" w:rsidRPr="00927148" w:rsidRDefault="00927148" w:rsidP="00927148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737</w:t>
            </w:r>
          </w:p>
        </w:tc>
        <w:tc>
          <w:tcPr>
            <w:tcW w:w="240" w:type="dxa"/>
          </w:tcPr>
          <w:p w14:paraId="70961078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802AE20" w14:textId="2DC05260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5" w:type="dxa"/>
          </w:tcPr>
          <w:p w14:paraId="29DED612" w14:textId="77777777" w:rsidR="00927148" w:rsidRPr="00927148" w:rsidRDefault="00927148" w:rsidP="00927148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64C73F36" w14:textId="4624F7CE" w:rsidR="00927148" w:rsidRPr="00927148" w:rsidRDefault="00927148" w:rsidP="00927148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737</w:t>
            </w:r>
          </w:p>
        </w:tc>
      </w:tr>
      <w:tr w:rsidR="00927148" w:rsidRPr="002A007A" w14:paraId="1E7C9786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4C9AEE53" w14:textId="77777777" w:rsidR="00927148" w:rsidRPr="007A5235" w:rsidRDefault="00927148" w:rsidP="0092714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B5C948" w14:textId="134365E4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EF7B4E9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E41BE6" w14:textId="1BA89D51" w:rsidR="00927148" w:rsidRPr="00927148" w:rsidRDefault="00927148" w:rsidP="00927148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78,792</w:t>
            </w:r>
          </w:p>
        </w:tc>
        <w:tc>
          <w:tcPr>
            <w:tcW w:w="240" w:type="dxa"/>
          </w:tcPr>
          <w:p w14:paraId="3D0F0472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042A649B" w14:textId="2EA7FCD3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5" w:type="dxa"/>
          </w:tcPr>
          <w:p w14:paraId="696243F4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5E9F0" w14:textId="7D9B00AB" w:rsidR="00927148" w:rsidRPr="00927148" w:rsidRDefault="00927148" w:rsidP="00927148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78,792</w:t>
            </w:r>
          </w:p>
        </w:tc>
      </w:tr>
      <w:tr w:rsidR="00927148" w:rsidRPr="002A007A" w14:paraId="4795C621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2CCDA28F" w14:textId="77777777" w:rsidR="00927148" w:rsidRPr="007A5235" w:rsidRDefault="00927148" w:rsidP="0092714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</w:tcPr>
          <w:p w14:paraId="67E2083C" w14:textId="77777777" w:rsidR="00927148" w:rsidRPr="00927148" w:rsidRDefault="00927148" w:rsidP="00927148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562E027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D3E29C3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74D4DF66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</w:tcPr>
          <w:p w14:paraId="258B49C9" w14:textId="77777777" w:rsidR="00927148" w:rsidRPr="00927148" w:rsidRDefault="00927148" w:rsidP="00927148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5" w:type="dxa"/>
            <w:shd w:val="clear" w:color="auto" w:fill="auto"/>
          </w:tcPr>
          <w:p w14:paraId="6B9A7610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1FB0400C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927148" w:rsidRPr="002A007A" w14:paraId="6B176A66" w14:textId="77777777" w:rsidTr="004E2366">
        <w:trPr>
          <w:trHeight w:val="261"/>
        </w:trPr>
        <w:tc>
          <w:tcPr>
            <w:tcW w:w="4860" w:type="dxa"/>
            <w:shd w:val="clear" w:color="auto" w:fill="auto"/>
          </w:tcPr>
          <w:p w14:paraId="57DEBB8D" w14:textId="77777777" w:rsidR="00927148" w:rsidRDefault="00927148" w:rsidP="00927148">
            <w:pPr>
              <w:suppressAutoHyphens/>
              <w:spacing w:after="0" w:line="240" w:lineRule="auto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เงินลงทุนในตราสารหนี้ที่วัดมูลค่าด้วย</w:t>
            </w:r>
            <w:r w:rsidRPr="00C774B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  <w:p w14:paraId="16CDE8B7" w14:textId="77777777" w:rsidR="00927148" w:rsidRPr="007A5235" w:rsidRDefault="00927148" w:rsidP="0092714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4657BCF" w14:textId="3E758E0B" w:rsidR="00927148" w:rsidRPr="00927148" w:rsidRDefault="00927148" w:rsidP="004E2366">
            <w:pPr>
              <w:tabs>
                <w:tab w:val="decimal" w:pos="4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44BB167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6E1AA57" w14:textId="3ED70174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303,896</w:t>
            </w:r>
          </w:p>
        </w:tc>
        <w:tc>
          <w:tcPr>
            <w:tcW w:w="240" w:type="dxa"/>
            <w:vAlign w:val="bottom"/>
          </w:tcPr>
          <w:p w14:paraId="6A509110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2FD9FB44" w14:textId="595FA797" w:rsidR="00927148" w:rsidRPr="00927148" w:rsidRDefault="00927148" w:rsidP="004E236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58891B1F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EE24FAD" w14:textId="45AD2DA3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303,896</w:t>
            </w:r>
          </w:p>
        </w:tc>
      </w:tr>
      <w:tr w:rsidR="00927148" w:rsidRPr="002A007A" w14:paraId="6124CF4A" w14:textId="77777777" w:rsidTr="004E2366">
        <w:trPr>
          <w:trHeight w:val="261"/>
        </w:trPr>
        <w:tc>
          <w:tcPr>
            <w:tcW w:w="4860" w:type="dxa"/>
            <w:shd w:val="clear" w:color="auto" w:fill="auto"/>
            <w:vAlign w:val="bottom"/>
          </w:tcPr>
          <w:p w14:paraId="7C59C0FD" w14:textId="77777777" w:rsidR="00927148" w:rsidRDefault="00927148" w:rsidP="004E2366">
            <w:pPr>
              <w:suppressAutoHyphens/>
              <w:spacing w:after="0" w:line="240" w:lineRule="auto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เงินลงทุนในตราสารทุนที่กำหนดให้วัดมูลค่าด้วย</w:t>
            </w:r>
          </w:p>
          <w:p w14:paraId="1A4DA685" w14:textId="77777777" w:rsidR="00927148" w:rsidRPr="007A5235" w:rsidRDefault="00927148" w:rsidP="004E2366">
            <w:pPr>
              <w:suppressAutoHyphens/>
              <w:spacing w:after="0" w:line="240" w:lineRule="auto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BCA1A1" w14:textId="77777777" w:rsidR="00927148" w:rsidRPr="00927148" w:rsidRDefault="00927148" w:rsidP="004E2366">
            <w:pPr>
              <w:tabs>
                <w:tab w:val="decimal" w:pos="433"/>
                <w:tab w:val="decimal" w:pos="527"/>
              </w:tabs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2FF9F27E" w14:textId="2291680B" w:rsidR="00927148" w:rsidRPr="00927148" w:rsidRDefault="00927148" w:rsidP="004E2366">
            <w:pPr>
              <w:tabs>
                <w:tab w:val="decimal" w:pos="4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2D88BC4" w14:textId="77777777" w:rsidR="00927148" w:rsidRPr="00927148" w:rsidRDefault="00927148" w:rsidP="004E236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513D92" w14:textId="77777777" w:rsidR="00927148" w:rsidRPr="00927148" w:rsidRDefault="00927148" w:rsidP="004E2366">
            <w:pPr>
              <w:tabs>
                <w:tab w:val="decimal" w:pos="508"/>
              </w:tabs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68769653" w14:textId="2AB3E022" w:rsidR="00927148" w:rsidRPr="00927148" w:rsidRDefault="00927148" w:rsidP="004E2366">
            <w:pPr>
              <w:tabs>
                <w:tab w:val="decimal" w:pos="46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871C9DE" w14:textId="77777777" w:rsidR="00927148" w:rsidRPr="00927148" w:rsidRDefault="00927148" w:rsidP="004E236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1AA46E0" w14:textId="77777777" w:rsidR="00927148" w:rsidRPr="00927148" w:rsidRDefault="00927148" w:rsidP="004E2366">
            <w:pPr>
              <w:tabs>
                <w:tab w:val="decimal" w:pos="710"/>
              </w:tabs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</w:rPr>
            </w:pPr>
          </w:p>
          <w:p w14:paraId="305A09B7" w14:textId="0C6DE701" w:rsidR="00927148" w:rsidRPr="004E2366" w:rsidRDefault="00927148" w:rsidP="004E2366">
            <w:pP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E2366">
              <w:rPr>
                <w:rFonts w:asciiTheme="majorBidi" w:eastAsia="Times New Roman" w:hAnsiTheme="majorBidi" w:cstheme="majorBidi"/>
                <w:sz w:val="28"/>
              </w:rPr>
              <w:t>2,147</w:t>
            </w:r>
          </w:p>
        </w:tc>
        <w:tc>
          <w:tcPr>
            <w:tcW w:w="245" w:type="dxa"/>
            <w:vAlign w:val="bottom"/>
          </w:tcPr>
          <w:p w14:paraId="09337093" w14:textId="77777777" w:rsidR="00927148" w:rsidRPr="00927148" w:rsidRDefault="00927148" w:rsidP="004E236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3CCDB" w14:textId="77777777" w:rsidR="00927148" w:rsidRPr="00927148" w:rsidRDefault="00927148" w:rsidP="004E2366">
            <w:pPr>
              <w:tabs>
                <w:tab w:val="decimal" w:pos="676"/>
              </w:tabs>
              <w:spacing w:after="0" w:line="240" w:lineRule="atLeast"/>
              <w:ind w:left="-14" w:right="-14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157268A2" w14:textId="1716CFF1" w:rsidR="00927148" w:rsidRPr="00927148" w:rsidRDefault="00927148" w:rsidP="004E236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2,147</w:t>
            </w:r>
          </w:p>
        </w:tc>
      </w:tr>
      <w:tr w:rsidR="00927148" w:rsidRPr="002A007A" w14:paraId="789845EF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5C312BD0" w14:textId="77777777" w:rsidR="00927148" w:rsidRPr="007A5235" w:rsidRDefault="00927148" w:rsidP="00927148">
            <w:pPr>
              <w:suppressAutoHyphens/>
              <w:spacing w:after="0" w:line="240" w:lineRule="auto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56AB3E9" w14:textId="6134170E" w:rsidR="00927148" w:rsidRPr="00927148" w:rsidRDefault="00927148" w:rsidP="00927148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984DA52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B84C1E" w14:textId="2665715E" w:rsidR="00927148" w:rsidRPr="00927148" w:rsidRDefault="00927148" w:rsidP="004E236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303,896</w:t>
            </w:r>
          </w:p>
        </w:tc>
        <w:tc>
          <w:tcPr>
            <w:tcW w:w="240" w:type="dxa"/>
          </w:tcPr>
          <w:p w14:paraId="214CC396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18F81D2C" w14:textId="1CBAF19A" w:rsidR="00927148" w:rsidRPr="00927148" w:rsidRDefault="00927148" w:rsidP="00927148">
            <w:pP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2,147</w:t>
            </w:r>
          </w:p>
        </w:tc>
        <w:tc>
          <w:tcPr>
            <w:tcW w:w="245" w:type="dxa"/>
          </w:tcPr>
          <w:p w14:paraId="0183E5FF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B2647" w14:textId="4AD35B3D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306,043</w:t>
            </w:r>
          </w:p>
        </w:tc>
      </w:tr>
      <w:tr w:rsidR="00927148" w:rsidRPr="002A007A" w14:paraId="3E2DC2A3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04BFECD2" w14:textId="77777777" w:rsidR="00927148" w:rsidRPr="007A5235" w:rsidRDefault="00927148" w:rsidP="0092714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ECE5AB" w14:textId="29601924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1,871</w:t>
            </w:r>
          </w:p>
        </w:tc>
        <w:tc>
          <w:tcPr>
            <w:tcW w:w="236" w:type="dxa"/>
          </w:tcPr>
          <w:p w14:paraId="08339F80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7AA4D4" w14:textId="66B135B8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416,522</w:t>
            </w:r>
          </w:p>
        </w:tc>
        <w:tc>
          <w:tcPr>
            <w:tcW w:w="240" w:type="dxa"/>
          </w:tcPr>
          <w:p w14:paraId="5F121CC0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4E5D361" w14:textId="3766C429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5,993</w:t>
            </w:r>
          </w:p>
        </w:tc>
        <w:tc>
          <w:tcPr>
            <w:tcW w:w="245" w:type="dxa"/>
          </w:tcPr>
          <w:p w14:paraId="0FEB2415" w14:textId="77777777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3E610" w14:textId="7C803D72" w:rsidR="00927148" w:rsidRPr="00927148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927148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424,386</w:t>
            </w:r>
          </w:p>
        </w:tc>
      </w:tr>
      <w:tr w:rsidR="00927148" w:rsidRPr="002A007A" w14:paraId="5DF6FDA4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7C90C459" w14:textId="77777777" w:rsidR="00927148" w:rsidRPr="007A5235" w:rsidRDefault="00927148" w:rsidP="0092714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8C98211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458FAA34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381798A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240" w:type="dxa"/>
          </w:tcPr>
          <w:p w14:paraId="09206526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3AD51741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5" w:type="dxa"/>
          </w:tcPr>
          <w:p w14:paraId="1BE9F826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auto"/>
          </w:tcPr>
          <w:p w14:paraId="79E193FB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</w:tr>
      <w:tr w:rsidR="00927148" w:rsidRPr="002A007A" w14:paraId="7A339160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676D6759" w14:textId="77777777" w:rsidR="00927148" w:rsidRPr="007A5235" w:rsidRDefault="00927148" w:rsidP="00927148">
            <w:pPr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22BB50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78E12D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635196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3DEA50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95304F6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0F21B9E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31A7CD4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</w:tr>
      <w:tr w:rsidR="00927148" w:rsidRPr="002A007A" w14:paraId="3BAD518F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275D1134" w14:textId="77777777" w:rsidR="00927148" w:rsidRPr="007A5235" w:rsidRDefault="00927148" w:rsidP="0092714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3869BF26" w14:textId="77777777" w:rsidR="00927148" w:rsidRPr="006818C3" w:rsidRDefault="00927148" w:rsidP="00927148">
            <w:pPr>
              <w:tabs>
                <w:tab w:val="decimal" w:pos="521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36" w:type="dxa"/>
          </w:tcPr>
          <w:p w14:paraId="4BD6E4AE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E0FB2D1" w14:textId="77777777" w:rsidR="00927148" w:rsidRPr="006818C3" w:rsidRDefault="00927148" w:rsidP="00927148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0B4BB9F8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</w:tcPr>
          <w:p w14:paraId="732A21DA" w14:textId="77777777" w:rsidR="00927148" w:rsidRPr="006818C3" w:rsidRDefault="00927148" w:rsidP="00927148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5" w:type="dxa"/>
          </w:tcPr>
          <w:p w14:paraId="3261A254" w14:textId="77777777" w:rsidR="00927148" w:rsidRPr="006818C3" w:rsidRDefault="00927148" w:rsidP="0092714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669D4D5A" w14:textId="77777777" w:rsidR="00927148" w:rsidRPr="006818C3" w:rsidRDefault="00927148" w:rsidP="00927148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5D19E5" w:rsidRPr="002A007A" w14:paraId="666B4FAF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031EA8F4" w14:textId="77777777" w:rsidR="005D19E5" w:rsidRPr="007A5235" w:rsidRDefault="005D19E5" w:rsidP="005D19E5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  <w:vAlign w:val="bottom"/>
          </w:tcPr>
          <w:p w14:paraId="4A444F7D" w14:textId="74DD6CE4" w:rsidR="005D19E5" w:rsidRPr="004E2366" w:rsidRDefault="005D19E5" w:rsidP="004E236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9AA46C1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4692A83" w14:textId="6DA76441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23,920</w:t>
            </w:r>
          </w:p>
        </w:tc>
        <w:tc>
          <w:tcPr>
            <w:tcW w:w="240" w:type="dxa"/>
            <w:vAlign w:val="bottom"/>
          </w:tcPr>
          <w:p w14:paraId="6190B99B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082D5D3B" w14:textId="49BE1483" w:rsidR="005D19E5" w:rsidRPr="005D19E5" w:rsidRDefault="005D19E5" w:rsidP="004E236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5" w:type="dxa"/>
            <w:vAlign w:val="bottom"/>
          </w:tcPr>
          <w:p w14:paraId="4F5E65D1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374E468" w14:textId="1C25CC05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23,920</w:t>
            </w:r>
          </w:p>
        </w:tc>
      </w:tr>
      <w:tr w:rsidR="005D19E5" w:rsidRPr="002A007A" w14:paraId="73F559DA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3DDCC79D" w14:textId="77777777" w:rsidR="005D19E5" w:rsidRPr="007A5235" w:rsidRDefault="005D19E5" w:rsidP="005D19E5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  <w:vAlign w:val="bottom"/>
          </w:tcPr>
          <w:p w14:paraId="59E2A01C" w14:textId="71109AE7" w:rsidR="005D19E5" w:rsidRPr="004E2366" w:rsidRDefault="005D19E5" w:rsidP="004E2366">
            <w:pPr>
              <w:tabs>
                <w:tab w:val="decimal" w:pos="41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6253659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CA2EEEA" w14:textId="25138DE0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44,517</w:t>
            </w:r>
          </w:p>
        </w:tc>
        <w:tc>
          <w:tcPr>
            <w:tcW w:w="240" w:type="dxa"/>
            <w:vAlign w:val="bottom"/>
          </w:tcPr>
          <w:p w14:paraId="51B46724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10E5ABA5" w14:textId="7A368AE3" w:rsidR="005D19E5" w:rsidRPr="004E2366" w:rsidRDefault="005D19E5" w:rsidP="004E236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5" w:type="dxa"/>
            <w:vAlign w:val="bottom"/>
          </w:tcPr>
          <w:p w14:paraId="55F68B11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E41F8DE" w14:textId="197B0F5E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44,517</w:t>
            </w:r>
          </w:p>
        </w:tc>
      </w:tr>
      <w:tr w:rsidR="005D19E5" w:rsidRPr="002A007A" w14:paraId="76A19231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2684EE1E" w14:textId="77777777" w:rsidR="005D19E5" w:rsidRPr="007A5235" w:rsidRDefault="005D19E5" w:rsidP="005D19E5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AFBA5B" w14:textId="21094804" w:rsidR="005D19E5" w:rsidRPr="004E2366" w:rsidRDefault="005D19E5" w:rsidP="004E2366">
            <w:pPr>
              <w:tabs>
                <w:tab w:val="decimal" w:pos="41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48D1D81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B1E602" w14:textId="7C1C8423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831</w:t>
            </w:r>
          </w:p>
        </w:tc>
        <w:tc>
          <w:tcPr>
            <w:tcW w:w="240" w:type="dxa"/>
            <w:vAlign w:val="bottom"/>
          </w:tcPr>
          <w:p w14:paraId="17D1B637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3482D80" w14:textId="6D0625E1" w:rsidR="005D19E5" w:rsidRPr="004E2366" w:rsidRDefault="005D19E5" w:rsidP="004E236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45" w:type="dxa"/>
            <w:vAlign w:val="bottom"/>
          </w:tcPr>
          <w:p w14:paraId="63067950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8EEE6" w14:textId="1FE8099F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831</w:t>
            </w:r>
          </w:p>
        </w:tc>
      </w:tr>
      <w:tr w:rsidR="005D19E5" w:rsidRPr="002A007A" w14:paraId="56A246B0" w14:textId="77777777" w:rsidTr="007E0ACC">
        <w:trPr>
          <w:trHeight w:val="261"/>
        </w:trPr>
        <w:tc>
          <w:tcPr>
            <w:tcW w:w="4860" w:type="dxa"/>
            <w:shd w:val="clear" w:color="auto" w:fill="auto"/>
          </w:tcPr>
          <w:p w14:paraId="2F725B30" w14:textId="77777777" w:rsidR="005D19E5" w:rsidRPr="007A5235" w:rsidRDefault="005D19E5" w:rsidP="005D19E5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0FDCE" w14:textId="23C5ED5C" w:rsidR="005D19E5" w:rsidRPr="004E2366" w:rsidRDefault="005D19E5" w:rsidP="004E2366">
            <w:pPr>
              <w:tabs>
                <w:tab w:val="decimal" w:pos="41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4E2366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B5989B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C6B2B" w14:textId="7B2F98AB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69,268</w:t>
            </w:r>
          </w:p>
        </w:tc>
        <w:tc>
          <w:tcPr>
            <w:tcW w:w="240" w:type="dxa"/>
            <w:shd w:val="clear" w:color="auto" w:fill="auto"/>
          </w:tcPr>
          <w:p w14:paraId="5F982A02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08350" w14:textId="6C00C570" w:rsidR="005D19E5" w:rsidRPr="004E2366" w:rsidRDefault="005D19E5" w:rsidP="004E236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4E2366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20A862E" w14:textId="77777777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A5EC4" w14:textId="74A35A7D" w:rsidR="005D19E5" w:rsidRPr="005D19E5" w:rsidRDefault="005D19E5" w:rsidP="005D19E5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5D19E5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69,268</w:t>
            </w:r>
          </w:p>
        </w:tc>
      </w:tr>
    </w:tbl>
    <w:p w14:paraId="2A7EC4B3" w14:textId="77777777" w:rsidR="00B01D78" w:rsidRDefault="00B01D78" w:rsidP="00B01D78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C4CDD0B" w14:textId="77777777" w:rsidR="00B01D78" w:rsidRDefault="00B01D78" w:rsidP="00B01D78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6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B01D78" w:rsidRPr="00B742E5" w14:paraId="0E2FD64E" w14:textId="77777777" w:rsidTr="004E2366">
        <w:trPr>
          <w:cantSplit/>
          <w:tblHeader/>
        </w:trPr>
        <w:tc>
          <w:tcPr>
            <w:tcW w:w="3420" w:type="dxa"/>
            <w:shd w:val="clear" w:color="auto" w:fill="auto"/>
          </w:tcPr>
          <w:p w14:paraId="0BC8DCEB" w14:textId="77777777" w:rsidR="00B01D78" w:rsidRPr="00B742E5" w:rsidRDefault="00B01D78" w:rsidP="007E0ACC">
            <w:pPr>
              <w:suppressAutoHyphens/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33CFE8C1" w14:textId="77777777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180" w:type="dxa"/>
          </w:tcPr>
          <w:p w14:paraId="4A211598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</w:tcPr>
          <w:p w14:paraId="72464E1E" w14:textId="77777777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B01D78" w:rsidRPr="00B742E5" w14:paraId="1ED45BF3" w14:textId="77777777" w:rsidTr="004E2366">
        <w:trPr>
          <w:cantSplit/>
          <w:tblHeader/>
        </w:trPr>
        <w:tc>
          <w:tcPr>
            <w:tcW w:w="3420" w:type="dxa"/>
            <w:shd w:val="clear" w:color="auto" w:fill="auto"/>
          </w:tcPr>
          <w:p w14:paraId="5C3D161F" w14:textId="77777777" w:rsidR="00B01D78" w:rsidRPr="00B742E5" w:rsidRDefault="00B01D78" w:rsidP="007E0ACC">
            <w:pPr>
              <w:suppressAutoHyphens/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2E868E69" w14:textId="03F109E7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 xml:space="preserve"> 2562</w:t>
            </w:r>
          </w:p>
        </w:tc>
        <w:tc>
          <w:tcPr>
            <w:tcW w:w="180" w:type="dxa"/>
          </w:tcPr>
          <w:p w14:paraId="7B12223D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</w:tcPr>
          <w:p w14:paraId="01B88509" w14:textId="6A50321C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 xml:space="preserve"> 2562</w:t>
            </w:r>
          </w:p>
        </w:tc>
      </w:tr>
      <w:tr w:rsidR="00B01D78" w:rsidRPr="00B742E5" w14:paraId="3E8EEB53" w14:textId="77777777" w:rsidTr="004E2366">
        <w:trPr>
          <w:cantSplit/>
          <w:tblHeader/>
        </w:trPr>
        <w:tc>
          <w:tcPr>
            <w:tcW w:w="3420" w:type="dxa"/>
            <w:shd w:val="clear" w:color="auto" w:fill="auto"/>
          </w:tcPr>
          <w:p w14:paraId="53D83D2A" w14:textId="77777777" w:rsidR="00B01D78" w:rsidRPr="00B742E5" w:rsidRDefault="00B01D78" w:rsidP="007E0ACC">
            <w:pPr>
              <w:suppressAutoHyphens/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29AF5478" w14:textId="77777777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80" w:type="dxa"/>
          </w:tcPr>
          <w:p w14:paraId="46483BC3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</w:tcPr>
          <w:p w14:paraId="5C297C35" w14:textId="77777777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B01D78" w:rsidRPr="00B742E5" w14:paraId="7425934B" w14:textId="77777777" w:rsidTr="004E2366">
        <w:trPr>
          <w:cantSplit/>
          <w:tblHeader/>
        </w:trPr>
        <w:tc>
          <w:tcPr>
            <w:tcW w:w="3420" w:type="dxa"/>
            <w:shd w:val="clear" w:color="auto" w:fill="auto"/>
          </w:tcPr>
          <w:p w14:paraId="0BE6A27A" w14:textId="77777777" w:rsidR="00B01D78" w:rsidRPr="00B742E5" w:rsidRDefault="00B01D78" w:rsidP="007E0ACC">
            <w:pPr>
              <w:suppressAutoHyphens/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03" w:type="dxa"/>
            <w:shd w:val="clear" w:color="auto" w:fill="auto"/>
          </w:tcPr>
          <w:p w14:paraId="29F3D533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ระดับ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A46C5D2" w14:textId="77777777" w:rsidR="00B01D78" w:rsidRPr="00B742E5" w:rsidRDefault="00B01D78" w:rsidP="007E0ACC">
            <w:pPr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</w:tcPr>
          <w:p w14:paraId="581FB6EB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ระดับ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 w:bidi="ar-SA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53B946F6" w14:textId="77777777" w:rsidR="00B01D78" w:rsidRPr="00B742E5" w:rsidRDefault="00B01D78" w:rsidP="007E0ACC">
            <w:pPr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</w:tcPr>
          <w:p w14:paraId="05E4334C" w14:textId="77777777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  <w:tc>
          <w:tcPr>
            <w:tcW w:w="180" w:type="dxa"/>
          </w:tcPr>
          <w:p w14:paraId="1E909B9D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2CAEA7EF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ระดับ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80" w:type="dxa"/>
          </w:tcPr>
          <w:p w14:paraId="436D43C1" w14:textId="77777777" w:rsidR="00B01D78" w:rsidRPr="00B742E5" w:rsidRDefault="00B01D78" w:rsidP="007E0ACC">
            <w:pPr>
              <w:suppressAutoHyphens/>
              <w:spacing w:after="0" w:line="240" w:lineRule="atLeast"/>
              <w:ind w:lef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810" w:type="dxa"/>
          </w:tcPr>
          <w:p w14:paraId="51CD2B56" w14:textId="77777777" w:rsidR="00B01D78" w:rsidRPr="00B742E5" w:rsidRDefault="00B01D78" w:rsidP="007E0ACC">
            <w:pPr>
              <w:tabs>
                <w:tab w:val="decimal" w:pos="-83"/>
              </w:tabs>
              <w:suppressAutoHyphens/>
              <w:spacing w:after="0" w:line="240" w:lineRule="atLeast"/>
              <w:ind w:left="-83" w:right="-7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ระดับ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80" w:type="dxa"/>
          </w:tcPr>
          <w:p w14:paraId="4704757B" w14:textId="77777777" w:rsidR="00B01D78" w:rsidRPr="00B742E5" w:rsidRDefault="00B01D78" w:rsidP="007E0ACC">
            <w:pPr>
              <w:suppressAutoHyphens/>
              <w:spacing w:after="0" w:line="240" w:lineRule="atLeast"/>
              <w:ind w:lef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810" w:type="dxa"/>
          </w:tcPr>
          <w:p w14:paraId="111BD776" w14:textId="77777777" w:rsidR="00B01D78" w:rsidRPr="00B742E5" w:rsidRDefault="00B01D78" w:rsidP="007E0ACC">
            <w:pPr>
              <w:tabs>
                <w:tab w:val="decimal" w:pos="-85"/>
              </w:tabs>
              <w:suppressAutoHyphens/>
              <w:spacing w:after="0" w:line="240" w:lineRule="atLeast"/>
              <w:ind w:left="-83" w:right="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</w:tr>
      <w:tr w:rsidR="00B01D78" w:rsidRPr="00B742E5" w14:paraId="1AB8199A" w14:textId="77777777" w:rsidTr="004E2366">
        <w:trPr>
          <w:cantSplit/>
        </w:trPr>
        <w:tc>
          <w:tcPr>
            <w:tcW w:w="3420" w:type="dxa"/>
            <w:shd w:val="clear" w:color="auto" w:fill="auto"/>
          </w:tcPr>
          <w:p w14:paraId="6090A4BF" w14:textId="77777777" w:rsidR="00B01D78" w:rsidRPr="00B742E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280D2102" w14:textId="77777777" w:rsidR="00B01D78" w:rsidRPr="00B742E5" w:rsidRDefault="00B01D78" w:rsidP="007E0ACC">
            <w:pPr>
              <w:tabs>
                <w:tab w:val="decimal" w:pos="838"/>
              </w:tabs>
              <w:suppressAutoHyphens/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B01D78" w:rsidRPr="00B742E5" w14:paraId="5FF8F49F" w14:textId="77777777" w:rsidTr="004E2366">
        <w:trPr>
          <w:cantSplit/>
        </w:trPr>
        <w:tc>
          <w:tcPr>
            <w:tcW w:w="3420" w:type="dxa"/>
            <w:shd w:val="clear" w:color="auto" w:fill="auto"/>
          </w:tcPr>
          <w:p w14:paraId="23BAF48D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56448343" w14:textId="77777777" w:rsidR="00B01D78" w:rsidRPr="00B742E5" w:rsidRDefault="00B01D78" w:rsidP="007E0ACC">
            <w:pPr>
              <w:tabs>
                <w:tab w:val="decimal" w:pos="731"/>
              </w:tabs>
              <w:suppressAutoHyphens/>
              <w:spacing w:after="0"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D6C8A77" w14:textId="77777777" w:rsidR="00B01D78" w:rsidRPr="00B742E5" w:rsidRDefault="00B01D78" w:rsidP="007E0ACC">
            <w:pPr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</w:tcPr>
          <w:p w14:paraId="6808CB00" w14:textId="77777777" w:rsidR="00B01D78" w:rsidRPr="00B742E5" w:rsidRDefault="00B01D78" w:rsidP="007E0ACC">
            <w:pPr>
              <w:tabs>
                <w:tab w:val="decimal" w:pos="821"/>
              </w:tabs>
              <w:suppressAutoHyphens/>
              <w:spacing w:after="0"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4609BB0" w14:textId="77777777" w:rsidR="00B01D78" w:rsidRPr="00B742E5" w:rsidRDefault="00B01D78" w:rsidP="007E0ACC">
            <w:pPr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</w:tcPr>
          <w:p w14:paraId="79417CDC" w14:textId="77777777" w:rsidR="00B01D78" w:rsidRPr="00B742E5" w:rsidRDefault="00B01D78" w:rsidP="007E0ACC">
            <w:pPr>
              <w:suppressAutoHyphens/>
              <w:spacing w:after="0" w:line="240" w:lineRule="atLeast"/>
              <w:ind w:right="20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60600087" w14:textId="77777777" w:rsidR="00B01D78" w:rsidRPr="00B742E5" w:rsidRDefault="00B01D78" w:rsidP="007E0ACC">
            <w:pPr>
              <w:tabs>
                <w:tab w:val="decimal" w:pos="73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5E011794" w14:textId="77777777" w:rsidR="00B01D78" w:rsidRPr="00B742E5" w:rsidRDefault="00B01D78" w:rsidP="007E0ACC">
            <w:pPr>
              <w:tabs>
                <w:tab w:val="decimal" w:pos="731"/>
              </w:tabs>
              <w:suppressAutoHyphens/>
              <w:spacing w:after="0"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6AF26F1E" w14:textId="77777777" w:rsidR="00B01D78" w:rsidRPr="00B742E5" w:rsidRDefault="00B01D78" w:rsidP="007E0ACC">
            <w:pPr>
              <w:tabs>
                <w:tab w:val="decimal" w:pos="821"/>
              </w:tabs>
              <w:suppressAutoHyphens/>
              <w:spacing w:after="0"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719DB061" w14:textId="77777777" w:rsidR="00B01D78" w:rsidRPr="00B742E5" w:rsidRDefault="00B01D78" w:rsidP="007E0ACC">
            <w:pPr>
              <w:tabs>
                <w:tab w:val="decimal" w:pos="821"/>
              </w:tabs>
              <w:suppressAutoHyphens/>
              <w:spacing w:after="0"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49847B63" w14:textId="77777777" w:rsidR="00B01D78" w:rsidRPr="00B742E5" w:rsidRDefault="00B01D78" w:rsidP="007E0ACC">
            <w:pPr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7A7E726F" w14:textId="77777777" w:rsidR="00B01D78" w:rsidRPr="00B742E5" w:rsidRDefault="00B01D78" w:rsidP="007E0ACC">
            <w:pPr>
              <w:suppressAutoHyphens/>
              <w:spacing w:after="0" w:line="240" w:lineRule="atLeast"/>
              <w:ind w:right="20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</w:tr>
      <w:tr w:rsidR="00B01D78" w:rsidRPr="00B742E5" w14:paraId="6529D034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CD71F8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09A1AC0" w14:textId="77777777" w:rsidR="00B01D78" w:rsidRPr="00B742E5" w:rsidRDefault="00B01D78" w:rsidP="007E0ACC">
            <w:pPr>
              <w:tabs>
                <w:tab w:val="decimal" w:pos="371"/>
              </w:tabs>
              <w:suppressAutoHyphens/>
              <w:spacing w:after="0"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0101B4" w14:textId="77777777" w:rsidR="00B01D78" w:rsidRPr="00B742E5" w:rsidRDefault="00B01D78" w:rsidP="007E0ACC">
            <w:pPr>
              <w:suppressAutoHyphens/>
              <w:spacing w:after="0" w:line="240" w:lineRule="atLeast"/>
              <w:ind w:right="101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8AB3AF1" w14:textId="77777777" w:rsidR="00B01D78" w:rsidRPr="00B742E5" w:rsidRDefault="00B01D78" w:rsidP="007E0ACC">
            <w:pPr>
              <w:tabs>
                <w:tab w:val="decimal" w:pos="551"/>
              </w:tabs>
              <w:suppressAutoHyphens/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01269E" w14:textId="77777777" w:rsidR="00B01D78" w:rsidRPr="00B742E5" w:rsidRDefault="00B01D78" w:rsidP="007E0ACC">
            <w:pPr>
              <w:tabs>
                <w:tab w:val="decimal" w:pos="205"/>
              </w:tabs>
              <w:suppressAutoHyphens/>
              <w:spacing w:after="0" w:line="240" w:lineRule="atLeast"/>
              <w:ind w:right="10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3332091" w14:textId="77777777" w:rsidR="00B01D78" w:rsidRPr="00B742E5" w:rsidRDefault="00B01D78" w:rsidP="007E0ACC">
            <w:pPr>
              <w:tabs>
                <w:tab w:val="decimal" w:pos="551"/>
              </w:tabs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B7511BF" w14:textId="77777777" w:rsidR="00B01D78" w:rsidRPr="00B742E5" w:rsidRDefault="00B01D78" w:rsidP="007E0ACC">
            <w:pPr>
              <w:tabs>
                <w:tab w:val="decimal" w:pos="122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536B9A2" w14:textId="77777777" w:rsidR="00B01D78" w:rsidRPr="00B742E5" w:rsidRDefault="00B01D78" w:rsidP="007E0ACC">
            <w:pPr>
              <w:tabs>
                <w:tab w:val="decimal" w:pos="371"/>
              </w:tabs>
              <w:suppressAutoHyphens/>
              <w:spacing w:after="0"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2F7C4F66" w14:textId="77777777" w:rsidR="00B01D78" w:rsidRPr="00B742E5" w:rsidRDefault="00B01D78" w:rsidP="007E0ACC">
            <w:pPr>
              <w:suppressAutoHyphens/>
              <w:spacing w:after="0" w:line="240" w:lineRule="atLeast"/>
              <w:ind w:right="101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4EFEC3D6" w14:textId="77777777" w:rsidR="00B01D78" w:rsidRPr="00B742E5" w:rsidRDefault="00B01D78" w:rsidP="007E0ACC">
            <w:pPr>
              <w:tabs>
                <w:tab w:val="decimal" w:pos="551"/>
              </w:tabs>
              <w:suppressAutoHyphens/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1EABC308" w14:textId="77777777" w:rsidR="00B01D78" w:rsidRPr="00B742E5" w:rsidRDefault="00B01D78" w:rsidP="007E0ACC">
            <w:pPr>
              <w:tabs>
                <w:tab w:val="decimal" w:pos="205"/>
              </w:tabs>
              <w:suppressAutoHyphens/>
              <w:spacing w:after="0" w:line="240" w:lineRule="atLeast"/>
              <w:ind w:right="10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3E65DF06" w14:textId="77777777" w:rsidR="00B01D78" w:rsidRPr="00B742E5" w:rsidRDefault="00B01D78" w:rsidP="007E0ACC">
            <w:pPr>
              <w:tabs>
                <w:tab w:val="decimal" w:pos="551"/>
              </w:tabs>
              <w:suppressAutoHyphens/>
              <w:spacing w:after="0" w:line="240" w:lineRule="atLeast"/>
              <w:ind w:right="-7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B01D78" w:rsidRPr="00B742E5" w14:paraId="6617B3C8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02551BB" w14:textId="77777777" w:rsidR="00B01D78" w:rsidRPr="00B742E5" w:rsidRDefault="00B01D78" w:rsidP="007E0ACC">
            <w:pPr>
              <w:suppressAutoHyphens/>
              <w:spacing w:after="0" w:line="240" w:lineRule="auto"/>
              <w:ind w:left="85" w:right="-19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2BD298F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F0166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E9799B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34,989</w:t>
            </w:r>
          </w:p>
        </w:tc>
        <w:tc>
          <w:tcPr>
            <w:tcW w:w="178" w:type="dxa"/>
            <w:shd w:val="clear" w:color="auto" w:fill="auto"/>
          </w:tcPr>
          <w:p w14:paraId="48F1432B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AAAB74A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989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2467696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4403720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3E8FB046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296A4B9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989</w:t>
            </w:r>
          </w:p>
        </w:tc>
        <w:tc>
          <w:tcPr>
            <w:tcW w:w="180" w:type="dxa"/>
          </w:tcPr>
          <w:p w14:paraId="6DE3AC3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525370B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989</w:t>
            </w:r>
          </w:p>
        </w:tc>
      </w:tr>
      <w:tr w:rsidR="00B01D78" w:rsidRPr="00B742E5" w14:paraId="4D43B621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58EC4E" w14:textId="77777777" w:rsidR="00B01D78" w:rsidRPr="00B742E5" w:rsidRDefault="00B01D78" w:rsidP="007E0ACC">
            <w:pPr>
              <w:suppressAutoHyphens/>
              <w:spacing w:after="0" w:line="240" w:lineRule="auto"/>
              <w:ind w:left="355" w:right="-193" w:hanging="27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C6E2E5A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F4E72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35455FA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27,573</w:t>
            </w:r>
          </w:p>
        </w:tc>
        <w:tc>
          <w:tcPr>
            <w:tcW w:w="178" w:type="dxa"/>
            <w:shd w:val="clear" w:color="auto" w:fill="auto"/>
          </w:tcPr>
          <w:p w14:paraId="1573221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CEF0CF6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27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57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9D1464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6C8311CC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7B4EBBDD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1689F7C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27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57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</w:p>
        </w:tc>
        <w:tc>
          <w:tcPr>
            <w:tcW w:w="180" w:type="dxa"/>
          </w:tcPr>
          <w:p w14:paraId="45F2ABA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09B0589A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27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57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</w:p>
        </w:tc>
      </w:tr>
      <w:tr w:rsidR="00B01D78" w:rsidRPr="00B742E5" w14:paraId="7BD92169" w14:textId="77777777" w:rsidTr="004E2366">
        <w:trPr>
          <w:cantSplit/>
          <w:trHeight w:val="60"/>
        </w:trPr>
        <w:tc>
          <w:tcPr>
            <w:tcW w:w="3420" w:type="dxa"/>
            <w:shd w:val="clear" w:color="auto" w:fill="auto"/>
            <w:vAlign w:val="bottom"/>
          </w:tcPr>
          <w:p w14:paraId="39AEF3F1" w14:textId="77777777" w:rsidR="00B01D78" w:rsidRPr="00B742E5" w:rsidRDefault="00B01D78" w:rsidP="007E0ACC">
            <w:pPr>
              <w:suppressAutoHyphens/>
              <w:spacing w:after="0" w:line="240" w:lineRule="auto"/>
              <w:ind w:left="85" w:right="-193" w:hanging="9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14A3B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197F9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FB81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486</w:t>
            </w:r>
          </w:p>
        </w:tc>
        <w:tc>
          <w:tcPr>
            <w:tcW w:w="178" w:type="dxa"/>
            <w:shd w:val="clear" w:color="auto" w:fill="auto"/>
          </w:tcPr>
          <w:p w14:paraId="1B871398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7DA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486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26B8F2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5E8399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4BEB52F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DDA5AB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80" w:type="dxa"/>
          </w:tcPr>
          <w:p w14:paraId="5CD62266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DF284B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</w:t>
            </w:r>
          </w:p>
        </w:tc>
      </w:tr>
      <w:tr w:rsidR="00B01D78" w:rsidRPr="00B742E5" w14:paraId="45D8E117" w14:textId="77777777" w:rsidTr="004E2366">
        <w:trPr>
          <w:cantSplit/>
          <w:trHeight w:val="193"/>
        </w:trPr>
        <w:tc>
          <w:tcPr>
            <w:tcW w:w="3420" w:type="dxa"/>
            <w:shd w:val="clear" w:color="auto" w:fill="auto"/>
            <w:vAlign w:val="bottom"/>
          </w:tcPr>
          <w:p w14:paraId="53E3B24D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C293C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06C6E6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9592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63,048</w:t>
            </w:r>
          </w:p>
        </w:tc>
        <w:tc>
          <w:tcPr>
            <w:tcW w:w="178" w:type="dxa"/>
            <w:shd w:val="clear" w:color="auto" w:fill="auto"/>
          </w:tcPr>
          <w:p w14:paraId="00AEAAE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E2E9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048</w:t>
            </w:r>
          </w:p>
        </w:tc>
        <w:tc>
          <w:tcPr>
            <w:tcW w:w="180" w:type="dxa"/>
            <w:vAlign w:val="bottom"/>
          </w:tcPr>
          <w:p w14:paraId="31AD265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4258D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</w:tcPr>
          <w:p w14:paraId="6641858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C78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199</w:t>
            </w:r>
          </w:p>
        </w:tc>
        <w:tc>
          <w:tcPr>
            <w:tcW w:w="180" w:type="dxa"/>
          </w:tcPr>
          <w:p w14:paraId="516ED84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B5CE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199</w:t>
            </w:r>
          </w:p>
        </w:tc>
      </w:tr>
      <w:tr w:rsidR="00B01D78" w:rsidRPr="00B742E5" w14:paraId="7357B0D6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4005E6" w14:textId="77777777" w:rsidR="00B01D78" w:rsidRPr="00B742E5" w:rsidRDefault="00B01D78" w:rsidP="007E0ACC">
            <w:pPr>
              <w:suppressAutoHyphens/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F2F1A87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3D197BF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4B0A8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4FE9EA48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DB06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left="-79"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7CF5875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55A3E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5A7D3DC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1B75D4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428119F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DCD2D8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B01D78" w:rsidRPr="00B742E5" w14:paraId="15238AD7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627EF11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</w:tcPr>
          <w:p w14:paraId="450B134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54EE614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817CC1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23FE927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84674FD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left="-79"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4202F4DD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06788BF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599D653B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0641699F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167D9C6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6BE6ED1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B01D78" w:rsidRPr="00B742E5" w14:paraId="4F0EEEF6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922629" w14:textId="77777777" w:rsidR="00B01D78" w:rsidRPr="00B742E5" w:rsidRDefault="00B01D78" w:rsidP="007E0ACC">
            <w:pPr>
              <w:suppressAutoHyphens/>
              <w:spacing w:after="0" w:line="240" w:lineRule="auto"/>
              <w:ind w:left="85" w:right="-193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4CEB46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192</w:t>
            </w:r>
          </w:p>
        </w:tc>
        <w:tc>
          <w:tcPr>
            <w:tcW w:w="180" w:type="dxa"/>
            <w:shd w:val="clear" w:color="auto" w:fill="auto"/>
          </w:tcPr>
          <w:p w14:paraId="38EAE40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639AA18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622</w:t>
            </w:r>
          </w:p>
        </w:tc>
        <w:tc>
          <w:tcPr>
            <w:tcW w:w="178" w:type="dxa"/>
            <w:shd w:val="clear" w:color="auto" w:fill="auto"/>
          </w:tcPr>
          <w:p w14:paraId="0D3F293F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B1E1726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29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814</w:t>
            </w:r>
          </w:p>
        </w:tc>
        <w:tc>
          <w:tcPr>
            <w:tcW w:w="180" w:type="dxa"/>
            <w:vAlign w:val="bottom"/>
          </w:tcPr>
          <w:p w14:paraId="5C6AEEA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0D52ABC7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592</w:t>
            </w:r>
          </w:p>
        </w:tc>
        <w:tc>
          <w:tcPr>
            <w:tcW w:w="180" w:type="dxa"/>
          </w:tcPr>
          <w:p w14:paraId="3794B7BA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810" w:type="dxa"/>
            <w:vAlign w:val="bottom"/>
          </w:tcPr>
          <w:p w14:paraId="5F592A84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26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414</w:t>
            </w:r>
          </w:p>
        </w:tc>
        <w:tc>
          <w:tcPr>
            <w:tcW w:w="180" w:type="dxa"/>
          </w:tcPr>
          <w:p w14:paraId="7AC102E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59989EBF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28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006</w:t>
            </w:r>
          </w:p>
        </w:tc>
      </w:tr>
      <w:tr w:rsidR="00B01D78" w:rsidRPr="00B742E5" w14:paraId="7FB235E1" w14:textId="77777777" w:rsidTr="004E2366">
        <w:trPr>
          <w:cantSplit/>
        </w:trPr>
        <w:tc>
          <w:tcPr>
            <w:tcW w:w="3420" w:type="dxa"/>
            <w:shd w:val="clear" w:color="auto" w:fill="auto"/>
          </w:tcPr>
          <w:p w14:paraId="0AF22A96" w14:textId="77777777" w:rsidR="00B01D78" w:rsidRPr="00B742E5" w:rsidRDefault="00B01D78" w:rsidP="007E0ACC">
            <w:pPr>
              <w:suppressAutoHyphens/>
              <w:spacing w:after="0" w:line="240" w:lineRule="auto"/>
              <w:ind w:left="265" w:right="-193" w:hanging="18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8807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 w:bidi="ar-SA"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6944B25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98E8B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269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788</w:t>
            </w:r>
          </w:p>
        </w:tc>
        <w:tc>
          <w:tcPr>
            <w:tcW w:w="178" w:type="dxa"/>
            <w:shd w:val="clear" w:color="auto" w:fill="auto"/>
          </w:tcPr>
          <w:p w14:paraId="515E180D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D9559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270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740</w:t>
            </w:r>
          </w:p>
        </w:tc>
        <w:tc>
          <w:tcPr>
            <w:tcW w:w="180" w:type="dxa"/>
            <w:vAlign w:val="bottom"/>
          </w:tcPr>
          <w:p w14:paraId="66E73D0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1C997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 w:bidi="ar-SA"/>
              </w:rPr>
              <w:t>951</w:t>
            </w:r>
          </w:p>
        </w:tc>
        <w:tc>
          <w:tcPr>
            <w:tcW w:w="180" w:type="dxa"/>
          </w:tcPr>
          <w:p w14:paraId="74377FD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2FEAEB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269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767</w:t>
            </w:r>
          </w:p>
        </w:tc>
        <w:tc>
          <w:tcPr>
            <w:tcW w:w="180" w:type="dxa"/>
          </w:tcPr>
          <w:p w14:paraId="1953F97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94FCC7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270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718</w:t>
            </w:r>
          </w:p>
        </w:tc>
      </w:tr>
      <w:tr w:rsidR="00B01D78" w:rsidRPr="00B742E5" w14:paraId="0DA544AA" w14:textId="77777777" w:rsidTr="004E2366">
        <w:trPr>
          <w:cantSplit/>
        </w:trPr>
        <w:tc>
          <w:tcPr>
            <w:tcW w:w="3420" w:type="dxa"/>
            <w:shd w:val="clear" w:color="auto" w:fill="auto"/>
          </w:tcPr>
          <w:p w14:paraId="72CA05E7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150D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09977E4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37342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296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410</w:t>
            </w:r>
          </w:p>
        </w:tc>
        <w:tc>
          <w:tcPr>
            <w:tcW w:w="178" w:type="dxa"/>
            <w:shd w:val="clear" w:color="auto" w:fill="auto"/>
          </w:tcPr>
          <w:p w14:paraId="31F9772E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DEF22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00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554</w:t>
            </w:r>
          </w:p>
        </w:tc>
        <w:tc>
          <w:tcPr>
            <w:tcW w:w="180" w:type="dxa"/>
            <w:vAlign w:val="bottom"/>
          </w:tcPr>
          <w:p w14:paraId="10ABD9E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216C8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 w:bidi="ar-SA"/>
              </w:rPr>
              <w:t>2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 w:bidi="ar-SA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 w:bidi="ar-SA"/>
              </w:rPr>
              <w:t>54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 w:bidi="ar-SA"/>
              </w:rPr>
              <w:t>3</w:t>
            </w:r>
          </w:p>
        </w:tc>
        <w:tc>
          <w:tcPr>
            <w:tcW w:w="180" w:type="dxa"/>
          </w:tcPr>
          <w:p w14:paraId="35C0B72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FD585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296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181</w:t>
            </w:r>
          </w:p>
        </w:tc>
        <w:tc>
          <w:tcPr>
            <w:tcW w:w="180" w:type="dxa"/>
          </w:tcPr>
          <w:p w14:paraId="54EF348B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FA18B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298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724</w:t>
            </w:r>
          </w:p>
        </w:tc>
      </w:tr>
      <w:tr w:rsidR="00B01D78" w:rsidRPr="00B742E5" w14:paraId="6B58AAF9" w14:textId="77777777" w:rsidTr="004E2366">
        <w:trPr>
          <w:cantSplit/>
        </w:trPr>
        <w:tc>
          <w:tcPr>
            <w:tcW w:w="3420" w:type="dxa"/>
            <w:shd w:val="clear" w:color="auto" w:fill="auto"/>
          </w:tcPr>
          <w:p w14:paraId="1847E848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6C05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4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2D2C92B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4F4D6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59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458</w:t>
            </w:r>
          </w:p>
        </w:tc>
        <w:tc>
          <w:tcPr>
            <w:tcW w:w="178" w:type="dxa"/>
            <w:shd w:val="clear" w:color="auto" w:fill="auto"/>
          </w:tcPr>
          <w:p w14:paraId="3331695E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left="-79"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A41AC3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602</w:t>
            </w:r>
          </w:p>
        </w:tc>
        <w:tc>
          <w:tcPr>
            <w:tcW w:w="180" w:type="dxa"/>
            <w:vAlign w:val="bottom"/>
          </w:tcPr>
          <w:p w14:paraId="77A3559F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018AA1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 w:bidi="ar-SA"/>
              </w:rPr>
              <w:t>2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 w:bidi="ar-SA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 w:bidi="ar-SA"/>
              </w:rPr>
              <w:t>54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 w:bidi="ar-SA"/>
              </w:rPr>
              <w:t>3</w:t>
            </w:r>
          </w:p>
        </w:tc>
        <w:tc>
          <w:tcPr>
            <w:tcW w:w="180" w:type="dxa"/>
          </w:tcPr>
          <w:p w14:paraId="5D426C4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841C367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59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80</w:t>
            </w:r>
          </w:p>
        </w:tc>
        <w:tc>
          <w:tcPr>
            <w:tcW w:w="180" w:type="dxa"/>
          </w:tcPr>
          <w:p w14:paraId="6DF222CD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D2E113F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61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92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</w:p>
        </w:tc>
      </w:tr>
      <w:tr w:rsidR="00B01D78" w:rsidRPr="00B742E5" w14:paraId="27341A69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3A413DC" w14:textId="77777777" w:rsidR="00B01D78" w:rsidRPr="00B742E5" w:rsidRDefault="00B01D78" w:rsidP="007E0ACC">
            <w:pPr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89AAD1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0EE76B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C0E09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BC34FC7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D85D56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left="-79"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6D81702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9B76B3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2C982279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36F5678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4155239E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443F0F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B01D78" w:rsidRPr="00B742E5" w14:paraId="5B4A9A55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E600A5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03" w:type="dxa"/>
            <w:shd w:val="clear" w:color="auto" w:fill="auto"/>
          </w:tcPr>
          <w:p w14:paraId="56B36CE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3C65547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6658FA7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5144C545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650CC78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left="-79"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4C100B7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2B45669D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207E71E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2DE353E0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0515866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25D0EE16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B01D78" w:rsidRPr="00B742E5" w14:paraId="4EBEAC95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80F8EA3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803" w:type="dxa"/>
            <w:shd w:val="clear" w:color="auto" w:fill="auto"/>
          </w:tcPr>
          <w:p w14:paraId="67DFE24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12F96AB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57F6737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03A76B12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8C34CF5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left="-79"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76C2E6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C3D896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3FCDEA2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99D7013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07E17DCB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70A39602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B01D78" w:rsidRPr="00B742E5" w14:paraId="4E8232DD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3EFB2AA" w14:textId="77777777" w:rsidR="00B01D78" w:rsidRPr="00B742E5" w:rsidRDefault="00B01D78" w:rsidP="007E0ACC">
            <w:pPr>
              <w:suppressAutoHyphens/>
              <w:spacing w:after="0" w:line="240" w:lineRule="auto"/>
              <w:ind w:left="85" w:right="-19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DA5D1C4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6D13E8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CA1A4F7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08</w:t>
            </w:r>
          </w:p>
        </w:tc>
        <w:tc>
          <w:tcPr>
            <w:tcW w:w="178" w:type="dxa"/>
            <w:shd w:val="clear" w:color="auto" w:fill="auto"/>
          </w:tcPr>
          <w:p w14:paraId="404270F8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FF4C0BF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B93336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92701D4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487E09F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265039EB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08</w:t>
            </w:r>
          </w:p>
        </w:tc>
        <w:tc>
          <w:tcPr>
            <w:tcW w:w="180" w:type="dxa"/>
          </w:tcPr>
          <w:p w14:paraId="6ECABE44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72F224FF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08</w:t>
            </w:r>
          </w:p>
        </w:tc>
      </w:tr>
      <w:tr w:rsidR="00B01D78" w:rsidRPr="00B742E5" w14:paraId="1C393D71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E6153C" w14:textId="77777777" w:rsidR="00B01D78" w:rsidRPr="00B742E5" w:rsidRDefault="00B01D78" w:rsidP="007E0ACC">
            <w:pPr>
              <w:suppressAutoHyphens/>
              <w:spacing w:after="0" w:line="240" w:lineRule="auto"/>
              <w:ind w:left="355" w:right="-193" w:hanging="27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CC98D8A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47D2F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D74C317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297</w:t>
            </w:r>
          </w:p>
        </w:tc>
        <w:tc>
          <w:tcPr>
            <w:tcW w:w="178" w:type="dxa"/>
            <w:shd w:val="clear" w:color="auto" w:fill="auto"/>
          </w:tcPr>
          <w:p w14:paraId="136D2B24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E1CB920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297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EF6F18C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329D3112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537055A1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1791F661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297</w:t>
            </w:r>
          </w:p>
        </w:tc>
        <w:tc>
          <w:tcPr>
            <w:tcW w:w="180" w:type="dxa"/>
          </w:tcPr>
          <w:p w14:paraId="55A5A880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F3E185B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297</w:t>
            </w:r>
          </w:p>
        </w:tc>
      </w:tr>
      <w:tr w:rsidR="00B01D78" w:rsidRPr="00B742E5" w14:paraId="35C1935B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F6DE7B" w14:textId="77777777" w:rsidR="00B01D78" w:rsidRPr="00B742E5" w:rsidRDefault="00B01D78" w:rsidP="007E0ACC">
            <w:pPr>
              <w:suppressAutoHyphens/>
              <w:spacing w:after="0" w:line="240" w:lineRule="auto"/>
              <w:ind w:left="355" w:right="-193" w:hanging="27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20AFF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CAB3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0F089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08A159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842F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269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635E965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D47BE4E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145C7E7F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B6D7E8A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20</w:t>
            </w:r>
          </w:p>
        </w:tc>
        <w:tc>
          <w:tcPr>
            <w:tcW w:w="180" w:type="dxa"/>
          </w:tcPr>
          <w:p w14:paraId="729C5B0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5C44A0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val="en-GB"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20</w:t>
            </w:r>
          </w:p>
        </w:tc>
      </w:tr>
      <w:tr w:rsidR="00B01D78" w:rsidRPr="00B742E5" w14:paraId="1B5C5929" w14:textId="77777777" w:rsidTr="004E2366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3ECCD1" w14:textId="77777777" w:rsidR="00B01D78" w:rsidRPr="00B742E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44680F" w14:textId="77777777" w:rsidR="00B01D78" w:rsidRPr="00B742E5" w:rsidRDefault="00B01D78" w:rsidP="007E0ACC">
            <w:pPr>
              <w:tabs>
                <w:tab w:val="decimal" w:pos="44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58E423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34E0A3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61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874</w:t>
            </w:r>
          </w:p>
        </w:tc>
        <w:tc>
          <w:tcPr>
            <w:tcW w:w="178" w:type="dxa"/>
            <w:shd w:val="clear" w:color="auto" w:fill="auto"/>
          </w:tcPr>
          <w:p w14:paraId="659AC9D2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D59D2" w14:textId="77777777" w:rsidR="00B01D78" w:rsidRPr="00B742E5" w:rsidRDefault="00B01D78" w:rsidP="007E0ACC">
            <w:pPr>
              <w:tabs>
                <w:tab w:val="decimal" w:pos="659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61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874</w:t>
            </w:r>
          </w:p>
        </w:tc>
        <w:tc>
          <w:tcPr>
            <w:tcW w:w="180" w:type="dxa"/>
            <w:vAlign w:val="bottom"/>
          </w:tcPr>
          <w:p w14:paraId="12ABDA02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5D736FF" w14:textId="77777777" w:rsidR="00B01D78" w:rsidRPr="00B742E5" w:rsidRDefault="00B01D78" w:rsidP="007E0ACC">
            <w:pPr>
              <w:tabs>
                <w:tab w:val="decimal" w:pos="45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0C65BE4A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641D4B5" w14:textId="77777777" w:rsidR="00B01D78" w:rsidRPr="00B742E5" w:rsidRDefault="00B01D78" w:rsidP="007E0ACC">
            <w:pPr>
              <w:tabs>
                <w:tab w:val="decimal" w:pos="647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61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925</w:t>
            </w:r>
          </w:p>
        </w:tc>
        <w:tc>
          <w:tcPr>
            <w:tcW w:w="180" w:type="dxa"/>
          </w:tcPr>
          <w:p w14:paraId="1689E398" w14:textId="77777777" w:rsidR="00B01D78" w:rsidRPr="00B742E5" w:rsidRDefault="00B01D78" w:rsidP="007E0ACC">
            <w:pPr>
              <w:tabs>
                <w:tab w:val="decimal" w:pos="593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2ED0EC4" w14:textId="77777777" w:rsidR="00B01D78" w:rsidRPr="00B742E5" w:rsidRDefault="00B01D78" w:rsidP="007E0ACC">
            <w:pPr>
              <w:tabs>
                <w:tab w:val="decimal" w:pos="656"/>
              </w:tabs>
              <w:suppressAutoHyphens/>
              <w:spacing w:after="0" w:line="240" w:lineRule="atLeast"/>
              <w:ind w:right="-9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61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925</w:t>
            </w:r>
          </w:p>
        </w:tc>
      </w:tr>
    </w:tbl>
    <w:p w14:paraId="40D53936" w14:textId="77777777" w:rsidR="00B01D78" w:rsidRPr="00B742E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4F0092C0" w14:textId="77777777" w:rsidR="00B01D78" w:rsidRPr="00B742E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ธนาคารและบริษัทย่อย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พิจารณามูลค่ายุติธรรมระดับ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สำหรับตราสารหนี้ ด้วย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ราคาที่เสนอในตลาดสำหรับสินทรัพย์ที่เหมือนกันหรือคล้ายคลึงกันในตลาดที่มีการซื้อขายคล่องหรือข้อมูลอื่นที่สังเกตได้ในตลาด</w:t>
      </w:r>
    </w:p>
    <w:p w14:paraId="640AAA30" w14:textId="77777777" w:rsidR="00B01D78" w:rsidRPr="00B742E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082FD67F" w14:textId="77777777" w:rsidR="00B01D78" w:rsidRPr="00B742E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มูลค่ายุติธรรมระดับ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สำหรับอนุพันธ์ที่ซื้อขายนอกตลาดหลักทรัพย์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 อ้างอิง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ราคา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จาก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นายหน้า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ในตลาดที่มีสภาพ</w:t>
      </w:r>
      <w:r w:rsidRPr="00B742E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x-none" w:eastAsia="zh-CN"/>
        </w:rPr>
        <w:t xml:space="preserve">คล่อง </w:t>
      </w:r>
      <w:r w:rsidRPr="00B742E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zh-CN"/>
        </w:rPr>
        <w:t>ในกรณีที่เป็นสินทรัพย์อนุพันธ์</w:t>
      </w:r>
      <w:r w:rsidRPr="00B742E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x-none" w:eastAsia="zh-CN"/>
        </w:rPr>
        <w:t>มูลค่ายุติธรรม</w:t>
      </w:r>
      <w:r w:rsidRPr="00B742E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x-none" w:eastAsia="zh-CN"/>
        </w:rPr>
        <w:t>ได้สะท้อนผลกระทบของ</w:t>
      </w:r>
      <w:r w:rsidRPr="00B742E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x-none" w:eastAsia="zh-CN"/>
        </w:rPr>
        <w:t>ความเสี่ยง</w:t>
      </w:r>
      <w:r w:rsidRPr="00B742E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x-none" w:eastAsia="zh-CN"/>
        </w:rPr>
        <w:t>ด้านเครดิต</w:t>
      </w:r>
      <w:r w:rsidRPr="00B742E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x-none" w:eastAsia="zh-CN"/>
        </w:rPr>
        <w:t>ของคู่สัญญา</w:t>
      </w:r>
      <w:r w:rsidRPr="00B742E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x-none" w:eastAsia="zh-CN"/>
        </w:rPr>
        <w:t>แล้ว</w:t>
      </w:r>
    </w:p>
    <w:p w14:paraId="2E447E8F" w14:textId="77777777" w:rsidR="00B01D78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14B8052D" w14:textId="77777777" w:rsidR="00B01D78" w:rsidRDefault="00B01D78" w:rsidP="00B01D78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72AB3EED" w14:textId="61CD6788" w:rsidR="00B01D78" w:rsidRPr="00393FD9" w:rsidRDefault="00B01D78" w:rsidP="00B01D78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11</w:t>
      </w:r>
      <w:r w:rsidRPr="00393FD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Pr="00393FD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Pr="00393FD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62C14960" w14:textId="4EDE0306" w:rsidR="00B01D78" w:rsidRPr="00B742E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ทางการเงิน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กันยายน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2563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lang w:val="x-none" w:eastAsia="zh-CN"/>
        </w:rPr>
        <w:t>2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7A5235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2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350"/>
      </w:tblGrid>
      <w:tr w:rsidR="00B01D78" w:rsidRPr="002A007A" w14:paraId="21B92B87" w14:textId="77777777" w:rsidTr="007E0ACC">
        <w:trPr>
          <w:cantSplit/>
        </w:trPr>
        <w:tc>
          <w:tcPr>
            <w:tcW w:w="3600" w:type="dxa"/>
            <w:hideMark/>
          </w:tcPr>
          <w:p w14:paraId="35C9D68E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1B38CF9E" w14:textId="77777777" w:rsidR="00B01D78" w:rsidRPr="007A5235" w:rsidRDefault="00B01D78" w:rsidP="007E0ACC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D81A58E" w14:textId="77777777" w:rsidR="00B01D78" w:rsidRPr="007A5235" w:rsidRDefault="00B01D78" w:rsidP="007E0ACC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B01D78" w:rsidRPr="002A007A" w14:paraId="0E08A9B5" w14:textId="77777777" w:rsidTr="007E0ACC">
        <w:trPr>
          <w:cantSplit/>
        </w:trPr>
        <w:tc>
          <w:tcPr>
            <w:tcW w:w="3600" w:type="dxa"/>
          </w:tcPr>
          <w:p w14:paraId="57C7A618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213BCE92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กันยายน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2" w:type="dxa"/>
            <w:gridSpan w:val="2"/>
          </w:tcPr>
          <w:p w14:paraId="0E708771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90266C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90266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กันยายน</w:t>
            </w:r>
            <w:r w:rsidRPr="0090266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90266C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B01D78" w:rsidRPr="002A007A" w14:paraId="544302F5" w14:textId="77777777" w:rsidTr="007E0ACC">
        <w:trPr>
          <w:cantSplit/>
        </w:trPr>
        <w:tc>
          <w:tcPr>
            <w:tcW w:w="3600" w:type="dxa"/>
          </w:tcPr>
          <w:p w14:paraId="7D634C4F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65735E72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15FB1D0C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5D9622D5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50" w:type="dxa"/>
          </w:tcPr>
          <w:p w14:paraId="63C33E89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B01D78" w:rsidRPr="002A007A" w14:paraId="5172C8BF" w14:textId="77777777" w:rsidTr="007E0ACC">
        <w:trPr>
          <w:cantSplit/>
        </w:trPr>
        <w:tc>
          <w:tcPr>
            <w:tcW w:w="3600" w:type="dxa"/>
          </w:tcPr>
          <w:p w14:paraId="29D54E24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77238C72" w14:textId="77777777" w:rsidR="00B01D78" w:rsidRPr="007A5235" w:rsidRDefault="00B01D78" w:rsidP="007E0ACC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29CFFBA9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2AF63AD1" w14:textId="77777777" w:rsidR="00B01D78" w:rsidRPr="007A5235" w:rsidRDefault="00B01D78" w:rsidP="007E0ACC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50" w:type="dxa"/>
          </w:tcPr>
          <w:p w14:paraId="433B3526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B01D78" w:rsidRPr="002A007A" w14:paraId="59CAD847" w14:textId="77777777" w:rsidTr="007E0ACC">
        <w:trPr>
          <w:cantSplit/>
        </w:trPr>
        <w:tc>
          <w:tcPr>
            <w:tcW w:w="3600" w:type="dxa"/>
          </w:tcPr>
          <w:p w14:paraId="3B8C2E57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582" w:type="dxa"/>
            <w:gridSpan w:val="4"/>
          </w:tcPr>
          <w:p w14:paraId="0BDA891D" w14:textId="77777777" w:rsidR="00B01D78" w:rsidRPr="007A5235" w:rsidRDefault="00B01D78" w:rsidP="007E0ACC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B01D78" w:rsidRPr="002A007A" w14:paraId="57DFB098" w14:textId="77777777" w:rsidTr="007E0ACC">
        <w:trPr>
          <w:cantSplit/>
        </w:trPr>
        <w:tc>
          <w:tcPr>
            <w:tcW w:w="3600" w:type="dxa"/>
            <w:vAlign w:val="bottom"/>
          </w:tcPr>
          <w:p w14:paraId="55D80537" w14:textId="77777777" w:rsidR="00B01D78" w:rsidRPr="007A5235" w:rsidRDefault="00B01D78" w:rsidP="007E0ACC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  <w:shd w:val="clear" w:color="auto" w:fill="auto"/>
          </w:tcPr>
          <w:p w14:paraId="5B4CFE9F" w14:textId="77777777" w:rsidR="00B01D78" w:rsidRPr="00DA429E" w:rsidRDefault="00B01D78" w:rsidP="007E0ACC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348" w:type="dxa"/>
            <w:shd w:val="clear" w:color="auto" w:fill="auto"/>
          </w:tcPr>
          <w:p w14:paraId="33D10C54" w14:textId="77777777" w:rsidR="00B01D78" w:rsidRPr="00DA429E" w:rsidRDefault="00B01D78" w:rsidP="007E0ACC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75D2C1F0" w14:textId="77777777" w:rsidR="00B01D78" w:rsidRPr="00DA429E" w:rsidRDefault="00B01D78" w:rsidP="007E0ACC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316702B5" w14:textId="77777777" w:rsidR="00B01D78" w:rsidRPr="00DA429E" w:rsidRDefault="00B01D78" w:rsidP="007E0ACC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5D19E5" w:rsidRPr="002A007A" w14:paraId="3553EBC8" w14:textId="77777777" w:rsidTr="00FF4B47">
        <w:trPr>
          <w:cantSplit/>
        </w:trPr>
        <w:tc>
          <w:tcPr>
            <w:tcW w:w="3600" w:type="dxa"/>
            <w:vAlign w:val="bottom"/>
            <w:hideMark/>
          </w:tcPr>
          <w:p w14:paraId="3B86A510" w14:textId="77777777" w:rsidR="005D19E5" w:rsidRPr="007A5235" w:rsidRDefault="005D19E5" w:rsidP="005D19E5">
            <w:pPr>
              <w:tabs>
                <w:tab w:val="left" w:pos="532"/>
              </w:tabs>
              <w:suppressAutoHyphens/>
              <w:spacing w:after="0" w:line="240" w:lineRule="auto"/>
              <w:ind w:left="262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เงินลงทุนใน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1532" w:type="dxa"/>
            <w:shd w:val="clear" w:color="auto" w:fill="auto"/>
          </w:tcPr>
          <w:p w14:paraId="41F464D2" w14:textId="77777777" w:rsidR="005D19E5" w:rsidRDefault="005D19E5" w:rsidP="003656C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</w:p>
          <w:p w14:paraId="37773B98" w14:textId="5BB17578" w:rsidR="005D19E5" w:rsidRPr="005D19E5" w:rsidRDefault="005D19E5" w:rsidP="003656C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</w:rPr>
              <w:t>7,319</w:t>
            </w:r>
          </w:p>
        </w:tc>
        <w:tc>
          <w:tcPr>
            <w:tcW w:w="1348" w:type="dxa"/>
            <w:shd w:val="clear" w:color="auto" w:fill="auto"/>
          </w:tcPr>
          <w:p w14:paraId="2BAE7700" w14:textId="77777777" w:rsidR="005D19E5" w:rsidRDefault="005D19E5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7435F575" w14:textId="046B83DD" w:rsidR="005D19E5" w:rsidRPr="005D19E5" w:rsidRDefault="005D19E5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8,149</w:t>
            </w:r>
          </w:p>
        </w:tc>
        <w:tc>
          <w:tcPr>
            <w:tcW w:w="1352" w:type="dxa"/>
          </w:tcPr>
          <w:p w14:paraId="2469A305" w14:textId="77777777" w:rsidR="005D19E5" w:rsidRDefault="005D19E5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55166F08" w14:textId="6152112C" w:rsidR="005D19E5" w:rsidRPr="005D19E5" w:rsidRDefault="005D19E5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7,606</w:t>
            </w:r>
          </w:p>
        </w:tc>
        <w:tc>
          <w:tcPr>
            <w:tcW w:w="1350" w:type="dxa"/>
            <w:vAlign w:val="bottom"/>
          </w:tcPr>
          <w:p w14:paraId="58AE648A" w14:textId="3889F6CE" w:rsidR="005D19E5" w:rsidRPr="005D19E5" w:rsidRDefault="005D19E5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19E5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8,436</w:t>
            </w:r>
          </w:p>
        </w:tc>
      </w:tr>
    </w:tbl>
    <w:p w14:paraId="6F8935D7" w14:textId="77777777" w:rsidR="00B01D78" w:rsidRPr="007A5235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2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350"/>
      </w:tblGrid>
      <w:tr w:rsidR="00B01D78" w:rsidRPr="002A007A" w14:paraId="3A137BA8" w14:textId="77777777" w:rsidTr="007E0ACC">
        <w:trPr>
          <w:cantSplit/>
        </w:trPr>
        <w:tc>
          <w:tcPr>
            <w:tcW w:w="3600" w:type="dxa"/>
            <w:hideMark/>
          </w:tcPr>
          <w:p w14:paraId="7DE35F4E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16CC2A40" w14:textId="77777777" w:rsidR="00B01D78" w:rsidRPr="007A5235" w:rsidRDefault="00B01D78" w:rsidP="007E0ACC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317D96EB" w14:textId="77777777" w:rsidR="00B01D78" w:rsidRPr="007A5235" w:rsidRDefault="00B01D78" w:rsidP="007E0ACC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B01D78" w:rsidRPr="002A007A" w14:paraId="38AF607A" w14:textId="77777777" w:rsidTr="007E0ACC">
        <w:trPr>
          <w:cantSplit/>
        </w:trPr>
        <w:tc>
          <w:tcPr>
            <w:tcW w:w="3600" w:type="dxa"/>
          </w:tcPr>
          <w:p w14:paraId="187B9E0C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596AE6CF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2</w:t>
            </w:r>
          </w:p>
        </w:tc>
        <w:tc>
          <w:tcPr>
            <w:tcW w:w="2702" w:type="dxa"/>
            <w:gridSpan w:val="2"/>
          </w:tcPr>
          <w:p w14:paraId="752572BB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ธันวาคม </w:t>
            </w:r>
            <w:r w:rsidRPr="0090266C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2</w:t>
            </w:r>
          </w:p>
        </w:tc>
      </w:tr>
      <w:tr w:rsidR="00B01D78" w:rsidRPr="002A007A" w14:paraId="7B1C1144" w14:textId="77777777" w:rsidTr="007E0ACC">
        <w:trPr>
          <w:cantSplit/>
        </w:trPr>
        <w:tc>
          <w:tcPr>
            <w:tcW w:w="3600" w:type="dxa"/>
          </w:tcPr>
          <w:p w14:paraId="3B14FB91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2F03BBF3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3D4E1DB0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78D5BC8E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50" w:type="dxa"/>
          </w:tcPr>
          <w:p w14:paraId="3AAF88B3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B01D78" w:rsidRPr="002A007A" w14:paraId="2CCBD358" w14:textId="77777777" w:rsidTr="007E0ACC">
        <w:trPr>
          <w:cantSplit/>
        </w:trPr>
        <w:tc>
          <w:tcPr>
            <w:tcW w:w="3600" w:type="dxa"/>
          </w:tcPr>
          <w:p w14:paraId="7ECF6086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74B6FA93" w14:textId="77777777" w:rsidR="00B01D78" w:rsidRPr="007A5235" w:rsidRDefault="00B01D78" w:rsidP="007E0ACC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2AB7CA05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67CDFBF4" w14:textId="77777777" w:rsidR="00B01D78" w:rsidRPr="007A5235" w:rsidRDefault="00B01D78" w:rsidP="007E0ACC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50" w:type="dxa"/>
          </w:tcPr>
          <w:p w14:paraId="6447AD2F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B01D78" w:rsidRPr="002A007A" w14:paraId="11A65B2A" w14:textId="77777777" w:rsidTr="007E0ACC">
        <w:trPr>
          <w:cantSplit/>
        </w:trPr>
        <w:tc>
          <w:tcPr>
            <w:tcW w:w="3600" w:type="dxa"/>
          </w:tcPr>
          <w:p w14:paraId="2277A6B2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582" w:type="dxa"/>
            <w:gridSpan w:val="4"/>
          </w:tcPr>
          <w:p w14:paraId="6342B854" w14:textId="77777777" w:rsidR="00B01D78" w:rsidRPr="007A5235" w:rsidRDefault="00B01D78" w:rsidP="007E0ACC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B01D78" w:rsidRPr="002A007A" w14:paraId="48796FE7" w14:textId="77777777" w:rsidTr="007E0ACC">
        <w:trPr>
          <w:cantSplit/>
        </w:trPr>
        <w:tc>
          <w:tcPr>
            <w:tcW w:w="3600" w:type="dxa"/>
            <w:hideMark/>
          </w:tcPr>
          <w:p w14:paraId="36041C45" w14:textId="77777777" w:rsidR="00B01D78" w:rsidRPr="007A5235" w:rsidRDefault="00B01D78" w:rsidP="007E0ACC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</w:tcPr>
          <w:p w14:paraId="56BD5DE1" w14:textId="77777777" w:rsidR="00B01D78" w:rsidRPr="007A5235" w:rsidRDefault="00B01D78" w:rsidP="007E0ACC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48" w:type="dxa"/>
          </w:tcPr>
          <w:p w14:paraId="39C76046" w14:textId="77777777" w:rsidR="00B01D78" w:rsidRPr="007A5235" w:rsidRDefault="00B01D78" w:rsidP="007E0ACC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30C5279C" w14:textId="77777777" w:rsidR="00B01D78" w:rsidRPr="007A5235" w:rsidRDefault="00B01D78" w:rsidP="007E0ACC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50" w:type="dxa"/>
          </w:tcPr>
          <w:p w14:paraId="168D5EC5" w14:textId="77777777" w:rsidR="00B01D78" w:rsidRPr="007A5235" w:rsidRDefault="00B01D78" w:rsidP="007E0ACC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B01D78" w:rsidRPr="002A007A" w14:paraId="3572C37B" w14:textId="77777777" w:rsidTr="007E0ACC">
        <w:trPr>
          <w:cantSplit/>
        </w:trPr>
        <w:tc>
          <w:tcPr>
            <w:tcW w:w="3600" w:type="dxa"/>
            <w:vAlign w:val="bottom"/>
            <w:hideMark/>
          </w:tcPr>
          <w:p w14:paraId="75C6BD91" w14:textId="77777777" w:rsidR="00B01D78" w:rsidRPr="007A5235" w:rsidRDefault="00B01D78" w:rsidP="007E0ACC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4635CE8" w14:textId="77777777" w:rsidR="00B01D78" w:rsidRPr="007A5235" w:rsidRDefault="00B01D78" w:rsidP="003656C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2F02C96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151</w:t>
            </w:r>
          </w:p>
        </w:tc>
        <w:tc>
          <w:tcPr>
            <w:tcW w:w="1352" w:type="dxa"/>
            <w:vAlign w:val="bottom"/>
          </w:tcPr>
          <w:p w14:paraId="62EB5D71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84</w:t>
            </w:r>
          </w:p>
        </w:tc>
        <w:tc>
          <w:tcPr>
            <w:tcW w:w="1350" w:type="dxa"/>
            <w:vAlign w:val="bottom"/>
          </w:tcPr>
          <w:p w14:paraId="7A6CA7EA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151</w:t>
            </w:r>
          </w:p>
        </w:tc>
      </w:tr>
      <w:tr w:rsidR="00B01D78" w:rsidRPr="002A007A" w14:paraId="0FDE1881" w14:textId="77777777" w:rsidTr="007E0ACC">
        <w:trPr>
          <w:cantSplit/>
        </w:trPr>
        <w:tc>
          <w:tcPr>
            <w:tcW w:w="3600" w:type="dxa"/>
            <w:vAlign w:val="bottom"/>
            <w:hideMark/>
          </w:tcPr>
          <w:p w14:paraId="0EC208BF" w14:textId="77777777" w:rsidR="00B01D78" w:rsidRPr="007A5235" w:rsidRDefault="00B01D78" w:rsidP="007E0ACC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ตราสารหนี้ที่จะถือจนครบกำหนด</w:t>
            </w:r>
          </w:p>
        </w:tc>
        <w:tc>
          <w:tcPr>
            <w:tcW w:w="1532" w:type="dxa"/>
            <w:shd w:val="clear" w:color="auto" w:fill="auto"/>
          </w:tcPr>
          <w:p w14:paraId="44D650AB" w14:textId="77777777" w:rsidR="00B01D78" w:rsidRPr="007A5235" w:rsidRDefault="00B01D78" w:rsidP="003656C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7,830</w:t>
            </w:r>
          </w:p>
        </w:tc>
        <w:tc>
          <w:tcPr>
            <w:tcW w:w="1348" w:type="dxa"/>
            <w:shd w:val="clear" w:color="auto" w:fill="auto"/>
          </w:tcPr>
          <w:p w14:paraId="6CE17C52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8,717</w:t>
            </w:r>
          </w:p>
        </w:tc>
        <w:tc>
          <w:tcPr>
            <w:tcW w:w="1352" w:type="dxa"/>
          </w:tcPr>
          <w:p w14:paraId="216B4B94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8,115</w:t>
            </w:r>
          </w:p>
        </w:tc>
        <w:tc>
          <w:tcPr>
            <w:tcW w:w="1350" w:type="dxa"/>
            <w:vAlign w:val="bottom"/>
          </w:tcPr>
          <w:p w14:paraId="2C3F34EC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9,002</w:t>
            </w:r>
          </w:p>
        </w:tc>
      </w:tr>
      <w:tr w:rsidR="00B01D78" w:rsidRPr="002A007A" w14:paraId="6FF76344" w14:textId="77777777" w:rsidTr="007E0ACC">
        <w:trPr>
          <w:cantSplit/>
        </w:trPr>
        <w:tc>
          <w:tcPr>
            <w:tcW w:w="3600" w:type="dxa"/>
            <w:vAlign w:val="bottom"/>
          </w:tcPr>
          <w:p w14:paraId="565ECD60" w14:textId="77777777" w:rsidR="00B01D78" w:rsidRPr="007A5235" w:rsidRDefault="00B01D78" w:rsidP="007E0ACC">
            <w:pPr>
              <w:tabs>
                <w:tab w:val="decimal" w:pos="11"/>
              </w:tabs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DF9C4C7" w14:textId="77777777" w:rsidR="00B01D78" w:rsidRPr="007A5235" w:rsidRDefault="00B01D78" w:rsidP="003656C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41FEC528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2" w:type="dxa"/>
            <w:vAlign w:val="center"/>
          </w:tcPr>
          <w:p w14:paraId="65DE7894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22C4B8EF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01D78" w:rsidRPr="002A007A" w14:paraId="0B3A8AC6" w14:textId="77777777" w:rsidTr="007E0ACC">
        <w:trPr>
          <w:cantSplit/>
        </w:trPr>
        <w:tc>
          <w:tcPr>
            <w:tcW w:w="3600" w:type="dxa"/>
            <w:vAlign w:val="bottom"/>
            <w:hideMark/>
          </w:tcPr>
          <w:p w14:paraId="00A81B9F" w14:textId="77777777" w:rsidR="00B01D78" w:rsidRPr="007A5235" w:rsidRDefault="00B01D78" w:rsidP="007E0ACC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532" w:type="dxa"/>
            <w:vAlign w:val="center"/>
          </w:tcPr>
          <w:p w14:paraId="4C38563D" w14:textId="77777777" w:rsidR="00B01D78" w:rsidRPr="007A5235" w:rsidRDefault="00B01D78" w:rsidP="003656C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8" w:type="dxa"/>
            <w:vAlign w:val="center"/>
          </w:tcPr>
          <w:p w14:paraId="285133D6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2" w:type="dxa"/>
            <w:vAlign w:val="center"/>
          </w:tcPr>
          <w:p w14:paraId="4E3E573B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48A55F01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01D78" w:rsidRPr="002A007A" w14:paraId="7857E7EC" w14:textId="77777777" w:rsidTr="007E0ACC">
        <w:trPr>
          <w:cantSplit/>
        </w:trPr>
        <w:tc>
          <w:tcPr>
            <w:tcW w:w="3600" w:type="dxa"/>
            <w:vAlign w:val="bottom"/>
            <w:hideMark/>
          </w:tcPr>
          <w:p w14:paraId="5FEA8680" w14:textId="77777777" w:rsidR="00B01D78" w:rsidRPr="007A5235" w:rsidRDefault="00B01D78" w:rsidP="007E0ACC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1532" w:type="dxa"/>
            <w:shd w:val="clear" w:color="auto" w:fill="auto"/>
          </w:tcPr>
          <w:p w14:paraId="4336BBA9" w14:textId="77777777" w:rsidR="00B01D78" w:rsidRPr="007A5235" w:rsidRDefault="00B01D78" w:rsidP="003656C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63</w:t>
            </w:r>
          </w:p>
        </w:tc>
        <w:tc>
          <w:tcPr>
            <w:tcW w:w="1348" w:type="dxa"/>
            <w:shd w:val="clear" w:color="auto" w:fill="auto"/>
          </w:tcPr>
          <w:p w14:paraId="25CA1019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</w:t>
            </w:r>
          </w:p>
        </w:tc>
        <w:tc>
          <w:tcPr>
            <w:tcW w:w="1352" w:type="dxa"/>
          </w:tcPr>
          <w:p w14:paraId="53D8506B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63</w:t>
            </w:r>
          </w:p>
        </w:tc>
        <w:tc>
          <w:tcPr>
            <w:tcW w:w="1350" w:type="dxa"/>
            <w:vAlign w:val="bottom"/>
          </w:tcPr>
          <w:p w14:paraId="2C9201B3" w14:textId="77777777" w:rsidR="00B01D78" w:rsidRPr="007A5235" w:rsidRDefault="00B01D78" w:rsidP="003656C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</w:t>
            </w:r>
          </w:p>
        </w:tc>
      </w:tr>
    </w:tbl>
    <w:p w14:paraId="5F6935E7" w14:textId="77777777" w:rsidR="00B01D78" w:rsidRPr="007A5235" w:rsidRDefault="00B01D78" w:rsidP="00B01D78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6245D1C8" w14:textId="77777777" w:rsidR="00B01D78" w:rsidRPr="00B742E5" w:rsidRDefault="00B01D78" w:rsidP="00B01D78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มูลค่ายุติธรรมของ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เครื่องมือทาง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การเงินได้มีการประมาณขึ้นโดยใช้วิธีการและข้อสมมติดังต่อไปนี้</w:t>
      </w:r>
    </w:p>
    <w:p w14:paraId="2B8DD0F5" w14:textId="77777777" w:rsidR="00B01D78" w:rsidRPr="00B742E5" w:rsidRDefault="00B01D78" w:rsidP="00B01D78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B01D78" w:rsidRPr="00B742E5" w14:paraId="56E38319" w14:textId="77777777" w:rsidTr="007E0ACC">
        <w:trPr>
          <w:trHeight w:val="704"/>
        </w:trPr>
        <w:tc>
          <w:tcPr>
            <w:tcW w:w="3600" w:type="dxa"/>
            <w:shd w:val="clear" w:color="auto" w:fill="auto"/>
          </w:tcPr>
          <w:p w14:paraId="7A95FEAC" w14:textId="77777777" w:rsidR="00B01D78" w:rsidRPr="00B742E5" w:rsidDel="00A37FCF" w:rsidRDefault="00B01D78" w:rsidP="00B01D78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67580B1C" w14:textId="691F6FA9" w:rsidR="00B01D78" w:rsidRPr="00B742E5" w:rsidRDefault="00B01D78" w:rsidP="007E0ACC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="00DB168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มูลค่ายุติธรรมไม่มีความแตกต่างอย่างมีสาระสำคัญกับมูลค่าตามบัญชี </w:t>
            </w:r>
          </w:p>
          <w:p w14:paraId="37AF307A" w14:textId="77777777" w:rsidR="00B01D78" w:rsidRPr="00B742E5" w:rsidRDefault="00B01D78" w:rsidP="007E0ACC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B01D78" w:rsidRPr="00B742E5" w14:paraId="6AE70C39" w14:textId="77777777" w:rsidTr="007E0ACC">
        <w:trPr>
          <w:trHeight w:val="64"/>
        </w:trPr>
        <w:tc>
          <w:tcPr>
            <w:tcW w:w="3600" w:type="dxa"/>
            <w:shd w:val="clear" w:color="auto" w:fill="auto"/>
          </w:tcPr>
          <w:p w14:paraId="71293A8F" w14:textId="77777777" w:rsidR="00B01D78" w:rsidRPr="00B742E5" w:rsidRDefault="00B01D78" w:rsidP="00B01D78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lastRenderedPageBreak/>
              <w:t>สินทรัพย์ทางการเงิน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55B8700A" w14:textId="77777777" w:rsidR="00B01D78" w:rsidRPr="003F430D" w:rsidRDefault="00B01D78" w:rsidP="007E0ACC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3F430D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1FAF25A6" w14:textId="77777777" w:rsidR="00B01D78" w:rsidRPr="00B742E5" w:rsidRDefault="00B01D78" w:rsidP="007E0ACC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 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จะคำนวณโดยใช้เส้นอัตราผลตอบแทนตราสารหนี้บวกค่าความเสี่ยง 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1D440801" w14:textId="54136078" w:rsidR="00B01D78" w:rsidRDefault="00B01D78" w:rsidP="007E0ACC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ตราสารทุนและเงินลงทุนในหน่วยลงทุนที่เป็นหลักทรัพย์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0668C6F8" w14:textId="60F0028C" w:rsidR="00FC7743" w:rsidRPr="00B742E5" w:rsidRDefault="00FC7743" w:rsidP="007E0ACC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เงินลงทุนในตราสารทุนที่ไม่อยู่ในความต้องการของตลาด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ใช้วิธีการวัดมูลค่าที่เหมาะสมที่สุดโดยจะแตกต่างกันไปตามลักษณะของธุรกิจของผู้ถูกลงทุน เช่น มูลค่าปรับปรุงทางบัญชี มูลค่าการร</w:t>
            </w:r>
            <w:r w:rsidR="00DE117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ะดม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ทุนครั้งล่าสุด และโมเดลการวัดมูลค่าอื่น ๆ</w:t>
            </w:r>
          </w:p>
          <w:p w14:paraId="55F3D8C4" w14:textId="21AEB4A4" w:rsidR="00B01D78" w:rsidRPr="00B742E5" w:rsidRDefault="00B01D78" w:rsidP="007E0ACC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01D78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</w:t>
            </w:r>
            <w:r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 </w:t>
            </w:r>
            <w:r w:rsidRPr="00B01D78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แสดงด้วย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สินทรัพย์สุทธิ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ณ วันที่รายงาน</w:t>
            </w:r>
          </w:p>
          <w:p w14:paraId="06CFBF35" w14:textId="592AA546" w:rsidR="0020451E" w:rsidRPr="00FC7743" w:rsidRDefault="00B01D78" w:rsidP="00FC7743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ตราสารหนี้และตราสารทุนที่เป็นหลักทรัพย์จดทะเบียนในต่างประเทศ ใช้ราคาเสนอซื้อของตลาดหลักทรัพย์ต่างประเทศนั้น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ๆ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ณ วันทำการสุดท้ายของงวด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  <w:tr w:rsidR="00A8728B" w:rsidRPr="00B742E5" w14:paraId="21CE0510" w14:textId="77777777" w:rsidTr="007E0ACC">
        <w:trPr>
          <w:trHeight w:val="64"/>
        </w:trPr>
        <w:tc>
          <w:tcPr>
            <w:tcW w:w="3600" w:type="dxa"/>
            <w:shd w:val="clear" w:color="auto" w:fill="auto"/>
          </w:tcPr>
          <w:p w14:paraId="025EED45" w14:textId="77777777" w:rsidR="00A8728B" w:rsidRPr="00B742E5" w:rsidRDefault="00A8728B" w:rsidP="00B01D78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EC11EFA" w14:textId="77777777" w:rsidR="00A8728B" w:rsidRPr="003F430D" w:rsidRDefault="00A8728B" w:rsidP="007E0ACC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B01D78" w:rsidRPr="00B742E5" w14:paraId="53C40629" w14:textId="77777777" w:rsidTr="007E0ACC">
        <w:tc>
          <w:tcPr>
            <w:tcW w:w="3600" w:type="dxa"/>
            <w:shd w:val="clear" w:color="auto" w:fill="auto"/>
          </w:tcPr>
          <w:p w14:paraId="3CCCDAD9" w14:textId="77777777" w:rsidR="00B01D78" w:rsidRPr="00B742E5" w:rsidRDefault="00B01D78" w:rsidP="00B01D78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19F47F4A" w14:textId="77777777" w:rsidR="00B01D78" w:rsidRPr="00B742E5" w:rsidRDefault="00B01D78" w:rsidP="007E0ACC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มูลค่ายุติธรรมของอนุพันธ์วัดจากราคาที่เสนอซื้อขายในตลาดซื้อขายคล่อง 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หากมี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</w:t>
            </w:r>
          </w:p>
        </w:tc>
      </w:tr>
      <w:tr w:rsidR="00A8728B" w:rsidRPr="00B742E5" w14:paraId="4044C176" w14:textId="77777777" w:rsidTr="007E0ACC">
        <w:tc>
          <w:tcPr>
            <w:tcW w:w="3600" w:type="dxa"/>
            <w:shd w:val="clear" w:color="auto" w:fill="auto"/>
          </w:tcPr>
          <w:p w14:paraId="4A4CEB41" w14:textId="77777777" w:rsidR="00A8728B" w:rsidRPr="00B742E5" w:rsidRDefault="00A8728B" w:rsidP="00B01D78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3E9ED64" w14:textId="77777777" w:rsidR="00A8728B" w:rsidRPr="00B742E5" w:rsidRDefault="00A8728B" w:rsidP="007E0ACC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B01D78" w:rsidRPr="00B742E5" w14:paraId="18CEC536" w14:textId="77777777" w:rsidTr="007E0ACC">
        <w:tc>
          <w:tcPr>
            <w:tcW w:w="3600" w:type="dxa"/>
            <w:shd w:val="clear" w:color="auto" w:fill="auto"/>
          </w:tcPr>
          <w:p w14:paraId="222D294A" w14:textId="77777777" w:rsidR="00B01D78" w:rsidRPr="00B742E5" w:rsidRDefault="00B01D78" w:rsidP="00B01D78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3995BFEB" w14:textId="77777777" w:rsidR="00B01D78" w:rsidRPr="00B742E5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633F91F1" w14:textId="50CBC5A9" w:rsidR="00B01D78" w:rsidRPr="00A8728B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lastRenderedPageBreak/>
              <w:t>มูลค่ายุติธรรมของ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แตกต่างอย่างมีสาระสำคัญกับมูลค่าตามบัญชี</w:t>
            </w:r>
          </w:p>
        </w:tc>
      </w:tr>
      <w:tr w:rsidR="00276285" w:rsidRPr="00B742E5" w14:paraId="7EDD884B" w14:textId="77777777" w:rsidTr="007E0ACC">
        <w:tc>
          <w:tcPr>
            <w:tcW w:w="3600" w:type="dxa"/>
            <w:shd w:val="clear" w:color="auto" w:fill="auto"/>
          </w:tcPr>
          <w:p w14:paraId="18D3502C" w14:textId="77777777" w:rsidR="00276285" w:rsidRPr="00276285" w:rsidRDefault="00276285" w:rsidP="00D319FF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7DB75FA7" w14:textId="77777777" w:rsidR="00276285" w:rsidRPr="00276285" w:rsidRDefault="00276285" w:rsidP="00276285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B01D78" w:rsidRPr="00B742E5" w14:paraId="7ADD3BF5" w14:textId="77777777" w:rsidTr="007E0ACC">
        <w:tc>
          <w:tcPr>
            <w:tcW w:w="3600" w:type="dxa"/>
            <w:shd w:val="clear" w:color="auto" w:fill="auto"/>
          </w:tcPr>
          <w:p w14:paraId="4F70695B" w14:textId="77777777" w:rsidR="00B01D78" w:rsidRPr="00B742E5" w:rsidRDefault="00B01D78" w:rsidP="00D319FF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26869F80" w14:textId="77777777" w:rsidR="00B01D78" w:rsidRPr="007A5235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ของเงินรับฝากที่ต้องจ่ายคืนเมื่อทวงถามโดยประมาณเท่ากับมูลค่า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15A1CA5E" w14:textId="77777777" w:rsidR="00B01D78" w:rsidRPr="00D8796F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A8728B" w:rsidRPr="00A8728B" w14:paraId="0F42AF5C" w14:textId="77777777" w:rsidTr="00D533B9">
        <w:trPr>
          <w:trHeight w:val="191"/>
        </w:trPr>
        <w:tc>
          <w:tcPr>
            <w:tcW w:w="3600" w:type="dxa"/>
            <w:shd w:val="clear" w:color="auto" w:fill="auto"/>
          </w:tcPr>
          <w:p w14:paraId="4843F1B3" w14:textId="77777777" w:rsidR="00A8728B" w:rsidRPr="00D533B9" w:rsidRDefault="00A8728B" w:rsidP="007E0ACC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719C2BA1" w14:textId="77777777" w:rsidR="00A8728B" w:rsidRPr="00D533B9" w:rsidRDefault="00A8728B" w:rsidP="00A8728B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B01D78" w:rsidRPr="00B742E5" w14:paraId="5469B2C3" w14:textId="77777777" w:rsidTr="007E0ACC">
        <w:tc>
          <w:tcPr>
            <w:tcW w:w="3600" w:type="dxa"/>
            <w:shd w:val="clear" w:color="auto" w:fill="auto"/>
          </w:tcPr>
          <w:p w14:paraId="14520E9B" w14:textId="77777777" w:rsidR="00B01D78" w:rsidRPr="00B742E5" w:rsidRDefault="00B01D78" w:rsidP="0089717A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4A7061EE" w14:textId="44571E30" w:rsidR="00B01D78" w:rsidRPr="003A0F83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="003A0F83" w:rsidRPr="003A0F83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ไม่มีความแตกต่างอย่างมีสาระสำคัญกับมูลค่าตามบัญชี</w:t>
            </w:r>
            <w:r w:rsidR="003A0F83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A8728B" w:rsidRPr="00A8728B" w14:paraId="1DC745A3" w14:textId="77777777" w:rsidTr="007E0ACC">
        <w:tc>
          <w:tcPr>
            <w:tcW w:w="3600" w:type="dxa"/>
            <w:shd w:val="clear" w:color="auto" w:fill="auto"/>
          </w:tcPr>
          <w:p w14:paraId="326A5FBF" w14:textId="77777777" w:rsidR="00A8728B" w:rsidRPr="00D533B9" w:rsidRDefault="00A8728B" w:rsidP="003A0F83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5E7EEF7" w14:textId="77777777" w:rsidR="00A8728B" w:rsidRPr="00D533B9" w:rsidRDefault="00A8728B" w:rsidP="003A0F83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B01D78" w:rsidRPr="00B742E5" w14:paraId="09E462D9" w14:textId="77777777" w:rsidTr="007E0ACC">
        <w:tc>
          <w:tcPr>
            <w:tcW w:w="3600" w:type="dxa"/>
            <w:shd w:val="clear" w:color="auto" w:fill="auto"/>
          </w:tcPr>
          <w:p w14:paraId="75FBD1BB" w14:textId="77777777" w:rsidR="00B01D78" w:rsidRPr="00B742E5" w:rsidRDefault="00B01D78" w:rsidP="0089717A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58A9EC8B" w14:textId="77777777" w:rsidR="00B01D78" w:rsidRPr="00B742E5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A8728B" w:rsidRPr="00A8728B" w14:paraId="16ED9ABB" w14:textId="77777777" w:rsidTr="007E0ACC">
        <w:tc>
          <w:tcPr>
            <w:tcW w:w="3600" w:type="dxa"/>
            <w:shd w:val="clear" w:color="auto" w:fill="auto"/>
          </w:tcPr>
          <w:p w14:paraId="783FA7BC" w14:textId="77777777" w:rsidR="00A8728B" w:rsidRPr="00D533B9" w:rsidRDefault="00A8728B" w:rsidP="0089717A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D12D7CD" w14:textId="77777777" w:rsidR="00A8728B" w:rsidRPr="00D533B9" w:rsidRDefault="00A8728B" w:rsidP="00A8728B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B01D78" w:rsidRPr="00B742E5" w14:paraId="186B6BFB" w14:textId="77777777" w:rsidTr="007E0ACC">
        <w:tc>
          <w:tcPr>
            <w:tcW w:w="3600" w:type="dxa"/>
            <w:shd w:val="clear" w:color="auto" w:fill="auto"/>
          </w:tcPr>
          <w:p w14:paraId="19B0C3D9" w14:textId="77777777" w:rsidR="00B01D78" w:rsidRDefault="00B01D78" w:rsidP="0089717A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</w:t>
            </w:r>
          </w:p>
          <w:p w14:paraId="2D562B55" w14:textId="7FEE0B00" w:rsidR="00B01D78" w:rsidRPr="00B742E5" w:rsidRDefault="00B01D78" w:rsidP="0089717A">
            <w:pPr>
              <w:suppressAutoHyphens/>
              <w:spacing w:after="0" w:line="240" w:lineRule="auto"/>
              <w:ind w:left="70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5DC92B00" w14:textId="77777777" w:rsidR="00B01D78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มูลค่ายุติธรรมคำนวณจากโมเดลการวัดมูลค่าโดยใช้ข้อมูลตลาด</w:t>
            </w:r>
          </w:p>
          <w:p w14:paraId="09839803" w14:textId="77777777" w:rsidR="00B01D78" w:rsidRDefault="00B01D78" w:rsidP="007E0ACC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ที่หาได้จากแหล่งข้อมูลที่น่าเชื่อถือ</w:t>
            </w:r>
          </w:p>
        </w:tc>
      </w:tr>
      <w:tr w:rsidR="00A8728B" w:rsidRPr="00A8728B" w14:paraId="1BFB5746" w14:textId="77777777" w:rsidTr="00D533B9">
        <w:trPr>
          <w:trHeight w:val="209"/>
        </w:trPr>
        <w:tc>
          <w:tcPr>
            <w:tcW w:w="3600" w:type="dxa"/>
            <w:shd w:val="clear" w:color="auto" w:fill="auto"/>
          </w:tcPr>
          <w:p w14:paraId="5F3A6BE0" w14:textId="77777777" w:rsidR="00A8728B" w:rsidRPr="00D533B9" w:rsidRDefault="00A8728B" w:rsidP="0089717A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5F49597F" w14:textId="77777777" w:rsidR="00A8728B" w:rsidRPr="00D533B9" w:rsidRDefault="00A8728B" w:rsidP="00A8728B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val="x-none" w:eastAsia="zh-CN"/>
              </w:rPr>
            </w:pPr>
          </w:p>
        </w:tc>
      </w:tr>
      <w:tr w:rsidR="00B01D78" w:rsidRPr="00B742E5" w14:paraId="181F7121" w14:textId="77777777" w:rsidTr="007E0ACC">
        <w:tc>
          <w:tcPr>
            <w:tcW w:w="3600" w:type="dxa"/>
            <w:shd w:val="clear" w:color="auto" w:fill="auto"/>
          </w:tcPr>
          <w:p w14:paraId="6C1A3B32" w14:textId="77777777" w:rsidR="00B01D78" w:rsidRPr="00B742E5" w:rsidRDefault="00B01D78" w:rsidP="0089717A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455DE426" w14:textId="77777777" w:rsidR="00B01D78" w:rsidRPr="007A5235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3E0670BA" w14:textId="77777777" w:rsidR="00B01D78" w:rsidRPr="00B742E5" w:rsidRDefault="00B01D78" w:rsidP="007E0ACC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4BD2E396" w14:textId="77777777" w:rsidR="00B742E5" w:rsidRPr="00D533B9" w:rsidRDefault="00B742E5" w:rsidP="00B01D78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2745223B" w14:textId="10CDA5CE" w:rsidR="00B742E5" w:rsidRPr="00B742E5" w:rsidRDefault="00B742E5" w:rsidP="0089717A">
      <w:pPr>
        <w:numPr>
          <w:ilvl w:val="0"/>
          <w:numId w:val="36"/>
        </w:numPr>
        <w:tabs>
          <w:tab w:val="left" w:pos="630"/>
        </w:tabs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เงินปันผล</w:t>
      </w:r>
    </w:p>
    <w:p w14:paraId="223EF94B" w14:textId="77777777" w:rsidR="00B742E5" w:rsidRPr="00D533B9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64EE6D23" w14:textId="77777777" w:rsidR="00B742E5" w:rsidRPr="00B742E5" w:rsidRDefault="00B742E5" w:rsidP="00B742E5">
      <w:pPr>
        <w:suppressAutoHyphens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เงินปันผล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ที่ธนาคารจ่ายให้ผู้ถือหุ้นมี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ดังนี้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</w:p>
    <w:p w14:paraId="29DDCF14" w14:textId="77777777" w:rsidR="00B742E5" w:rsidRPr="00D533B9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16"/>
          <w:szCs w:val="16"/>
          <w:cs/>
          <w:lang w:eastAsia="zh-CN"/>
        </w:rPr>
      </w:pPr>
    </w:p>
    <w:tbl>
      <w:tblPr>
        <w:tblW w:w="9344" w:type="dxa"/>
        <w:tblInd w:w="450" w:type="dxa"/>
        <w:tblLook w:val="04A0" w:firstRow="1" w:lastRow="0" w:firstColumn="1" w:lastColumn="0" w:noHBand="0" w:noVBand="1"/>
      </w:tblPr>
      <w:tblGrid>
        <w:gridCol w:w="3258"/>
        <w:gridCol w:w="1559"/>
        <w:gridCol w:w="1557"/>
        <w:gridCol w:w="1350"/>
        <w:gridCol w:w="270"/>
        <w:gridCol w:w="1350"/>
      </w:tblGrid>
      <w:tr w:rsidR="00B742E5" w:rsidRPr="00B742E5" w14:paraId="2D31A52B" w14:textId="77777777" w:rsidTr="00F5070B">
        <w:trPr>
          <w:tblHeader/>
        </w:trPr>
        <w:tc>
          <w:tcPr>
            <w:tcW w:w="3258" w:type="dxa"/>
            <w:shd w:val="clear" w:color="auto" w:fill="auto"/>
            <w:vAlign w:val="bottom"/>
          </w:tcPr>
          <w:p w14:paraId="3D5DF34E" w14:textId="77777777" w:rsidR="00B742E5" w:rsidRPr="00B742E5" w:rsidRDefault="00B742E5" w:rsidP="00B742E5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4BC449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วันที่อนุมัติ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DB61343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กำหนดจ่าย</w:t>
            </w:r>
          </w:p>
          <w:p w14:paraId="7D0DDD02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E496AE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อัตราเงินปันผล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7755BEA" w14:textId="77777777" w:rsidR="00B742E5" w:rsidRPr="00B742E5" w:rsidRDefault="00B742E5" w:rsidP="00B742E5">
            <w:pPr>
              <w:suppressAutoHyphens/>
              <w:spacing w:after="0" w:line="240" w:lineRule="auto"/>
              <w:ind w:left="-103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53FD85" w14:textId="77777777" w:rsidR="00B742E5" w:rsidRPr="00B742E5" w:rsidDel="00D43E7A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B742E5" w:rsidRPr="00B742E5" w14:paraId="76E2F9FD" w14:textId="77777777" w:rsidTr="00F5070B">
        <w:trPr>
          <w:tblHeader/>
        </w:trPr>
        <w:tc>
          <w:tcPr>
            <w:tcW w:w="3258" w:type="dxa"/>
            <w:shd w:val="clear" w:color="auto" w:fill="auto"/>
          </w:tcPr>
          <w:p w14:paraId="649A31E5" w14:textId="77777777" w:rsidR="00B742E5" w:rsidRPr="00D533B9" w:rsidRDefault="00B742E5" w:rsidP="00B742E5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0A78FEC7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5ED2D0F0" w14:textId="77777777" w:rsidR="00B742E5" w:rsidRPr="00B742E5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8A66D50" w14:textId="77777777" w:rsidR="00B742E5" w:rsidRPr="00B742E5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3BC8602" w14:textId="77777777" w:rsidR="00B742E5" w:rsidRPr="00B742E5" w:rsidRDefault="00B742E5" w:rsidP="00B742E5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26DBC70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B742E5" w14:paraId="300EDAFE" w14:textId="77777777" w:rsidTr="00F5070B">
        <w:tc>
          <w:tcPr>
            <w:tcW w:w="3258" w:type="dxa"/>
            <w:shd w:val="clear" w:color="auto" w:fill="auto"/>
          </w:tcPr>
          <w:p w14:paraId="7C9D4EED" w14:textId="77777777" w:rsidR="00B742E5" w:rsidRPr="00B742E5" w:rsidRDefault="00B742E5" w:rsidP="00B742E5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39E9C938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58D92B34" w14:textId="77777777" w:rsidR="00B742E5" w:rsidRPr="00B742E5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5B5D22" w14:textId="77777777" w:rsidR="00B742E5" w:rsidRPr="00B742E5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10A2C4" w14:textId="77777777" w:rsidR="00B742E5" w:rsidRPr="00B742E5" w:rsidRDefault="00B742E5" w:rsidP="00B742E5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434102A2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2CA9DAA9" w14:textId="77777777" w:rsidTr="00F5070B">
        <w:tc>
          <w:tcPr>
            <w:tcW w:w="3258" w:type="dxa"/>
            <w:shd w:val="clear" w:color="auto" w:fill="auto"/>
          </w:tcPr>
          <w:p w14:paraId="44F40975" w14:textId="77777777" w:rsidR="00B742E5" w:rsidRPr="00B742E5" w:rsidRDefault="00B742E5" w:rsidP="00B742E5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เงินปันผลระหว่างกาล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(พิเศษ)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1B9668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sz w:val="28"/>
                <w:lang w:eastAsia="zh-CN"/>
              </w:rPr>
              <w:t xml:space="preserve">17 </w:t>
            </w:r>
            <w:r w:rsidRPr="00B742E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มกราคม</w:t>
            </w:r>
            <w:r w:rsidRPr="00B742E5">
              <w:rPr>
                <w:rFonts w:ascii="Angsana New" w:eastAsia="Times New Roman" w:hAnsi="Angsana New" w:cs="Angsana New" w:hint="cs"/>
                <w:sz w:val="28"/>
                <w:lang w:eastAsia="zh-CN"/>
              </w:rPr>
              <w:t xml:space="preserve"> 2563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A6609DD" w14:textId="77777777" w:rsidR="00B742E5" w:rsidRPr="00B742E5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14 </w:t>
            </w:r>
            <w:r w:rsidRPr="00B742E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กุมภาพันธ์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956DAE" w14:textId="77777777" w:rsidR="00B742E5" w:rsidRPr="00B742E5" w:rsidRDefault="00B742E5" w:rsidP="00B742E5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0.75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D7291" w14:textId="77777777" w:rsidR="00B742E5" w:rsidRPr="00B742E5" w:rsidRDefault="00B742E5" w:rsidP="00B742E5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11406" w14:textId="77777777" w:rsidR="00B742E5" w:rsidRPr="00B742E5" w:rsidRDefault="00B742E5" w:rsidP="00B742E5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2,549</w:t>
            </w:r>
          </w:p>
        </w:tc>
      </w:tr>
      <w:tr w:rsidR="00B742E5" w:rsidRPr="00B742E5" w14:paraId="5F19994D" w14:textId="77777777" w:rsidTr="00F5070B">
        <w:tc>
          <w:tcPr>
            <w:tcW w:w="3258" w:type="dxa"/>
            <w:shd w:val="clear" w:color="auto" w:fill="auto"/>
          </w:tcPr>
          <w:p w14:paraId="0B364CE1" w14:textId="6E845CD9" w:rsidR="00B742E5" w:rsidRPr="00B742E5" w:rsidRDefault="00410851" w:rsidP="00B742E5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เงินปันผลประจำปี </w:t>
            </w:r>
            <w:r w:rsidR="00B742E5"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301227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24 </w:t>
            </w:r>
            <w:r w:rsidRPr="00B742E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มีนาคม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2563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83547C5" w14:textId="77777777" w:rsidR="00B742E5" w:rsidRPr="00B742E5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22 </w:t>
            </w:r>
            <w:r w:rsidRPr="00B742E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เมษายน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F3618" w14:textId="77777777" w:rsidR="00B742E5" w:rsidRPr="00B742E5" w:rsidRDefault="00B742E5" w:rsidP="00B742E5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4.00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B155A" w14:textId="77777777" w:rsidR="00B742E5" w:rsidRPr="00B742E5" w:rsidRDefault="00B742E5" w:rsidP="00B742E5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F0758" w14:textId="77777777" w:rsidR="00B742E5" w:rsidRPr="00B742E5" w:rsidRDefault="00B742E5" w:rsidP="00B742E5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13,597</w:t>
            </w:r>
          </w:p>
        </w:tc>
      </w:tr>
      <w:tr w:rsidR="00B742E5" w:rsidRPr="00B742E5" w14:paraId="38C2A224" w14:textId="77777777" w:rsidTr="00A8728B">
        <w:tc>
          <w:tcPr>
            <w:tcW w:w="3258" w:type="dxa"/>
            <w:shd w:val="clear" w:color="auto" w:fill="auto"/>
          </w:tcPr>
          <w:p w14:paraId="741B131C" w14:textId="77777777" w:rsidR="00B742E5" w:rsidRPr="00B742E5" w:rsidRDefault="00B742E5" w:rsidP="00B742E5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DB907D7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4E6EA7E2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B6EB5" w14:textId="77777777" w:rsidR="00B742E5" w:rsidRPr="00A8728B" w:rsidRDefault="00B742E5" w:rsidP="00B742E5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728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2D4EB" w14:textId="77777777" w:rsidR="00B742E5" w:rsidRPr="00A8728B" w:rsidRDefault="00B742E5" w:rsidP="00B742E5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F19EE" w14:textId="77777777" w:rsidR="00B742E5" w:rsidRPr="00A8728B" w:rsidRDefault="00B742E5" w:rsidP="00B742E5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728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16,146</w:t>
            </w:r>
          </w:p>
        </w:tc>
      </w:tr>
      <w:tr w:rsidR="00752F94" w:rsidRPr="00A8728B" w14:paraId="6C04CB75" w14:textId="77777777" w:rsidTr="00D533B9">
        <w:trPr>
          <w:trHeight w:val="170"/>
        </w:trPr>
        <w:tc>
          <w:tcPr>
            <w:tcW w:w="3258" w:type="dxa"/>
            <w:shd w:val="clear" w:color="auto" w:fill="auto"/>
          </w:tcPr>
          <w:p w14:paraId="51292AD6" w14:textId="77777777" w:rsidR="00752F94" w:rsidRPr="00836BF7" w:rsidRDefault="00752F94" w:rsidP="00B742E5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35D26C4" w14:textId="77777777" w:rsidR="00752F94" w:rsidRPr="00836BF7" w:rsidRDefault="00752F94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17A4EA92" w14:textId="77777777" w:rsidR="00752F94" w:rsidRPr="00836BF7" w:rsidRDefault="00752F94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C7B3D0" w14:textId="77777777" w:rsidR="00752F94" w:rsidRPr="00836BF7" w:rsidRDefault="00752F94" w:rsidP="00B742E5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4A0510" w14:textId="77777777" w:rsidR="00752F94" w:rsidRPr="00836BF7" w:rsidRDefault="00752F94" w:rsidP="00B742E5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B0E9C4" w14:textId="77777777" w:rsidR="00752F94" w:rsidRPr="00836BF7" w:rsidRDefault="00752F94" w:rsidP="00B742E5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52F94" w:rsidRPr="00B742E5" w14:paraId="7C3299A4" w14:textId="77777777" w:rsidTr="00D533B9">
        <w:tc>
          <w:tcPr>
            <w:tcW w:w="3258" w:type="dxa"/>
            <w:shd w:val="clear" w:color="auto" w:fill="auto"/>
          </w:tcPr>
          <w:p w14:paraId="58F8CA31" w14:textId="658C17C2" w:rsidR="00752F94" w:rsidRPr="00B742E5" w:rsidRDefault="00752F94" w:rsidP="00752F94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lastRenderedPageBreak/>
              <w:t xml:space="preserve">ปี 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B7193CA" w14:textId="77777777" w:rsidR="00752F94" w:rsidRPr="00B742E5" w:rsidRDefault="00752F94" w:rsidP="00752F9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2F3F8BFE" w14:textId="77777777" w:rsidR="00752F94" w:rsidRPr="00B742E5" w:rsidRDefault="00752F94" w:rsidP="00752F94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3EA606C" w14:textId="77777777" w:rsidR="00752F94" w:rsidRPr="00B742E5" w:rsidRDefault="00752F94" w:rsidP="00752F94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81DE36" w14:textId="77777777" w:rsidR="00752F94" w:rsidRPr="00B742E5" w:rsidRDefault="00752F94" w:rsidP="00752F94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E368254" w14:textId="77777777" w:rsidR="00752F94" w:rsidRPr="00B742E5" w:rsidRDefault="00752F94" w:rsidP="00752F94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752F94" w:rsidRPr="00B742E5" w14:paraId="5930170F" w14:textId="77777777" w:rsidTr="00D533B9">
        <w:tc>
          <w:tcPr>
            <w:tcW w:w="3258" w:type="dxa"/>
            <w:shd w:val="clear" w:color="auto" w:fill="auto"/>
          </w:tcPr>
          <w:p w14:paraId="52E8DCED" w14:textId="7C3196F2" w:rsidR="00752F94" w:rsidRPr="00B742E5" w:rsidRDefault="00752F94" w:rsidP="00752F94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เงินปันผลประจำปี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7042E5" w14:textId="1578AE30" w:rsidR="00752F94" w:rsidRPr="00B742E5" w:rsidRDefault="00752F94" w:rsidP="00752F9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4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เมษายน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FC31A04" w14:textId="51BF2D0C" w:rsidR="00752F94" w:rsidRPr="00B742E5" w:rsidRDefault="00752F94" w:rsidP="00752F94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พฤษภาคม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9E898" w14:textId="2E2FF562" w:rsidR="00752F94" w:rsidRPr="00B742E5" w:rsidRDefault="00752F94" w:rsidP="00752F94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ECBA39" w14:textId="77777777" w:rsidR="00752F94" w:rsidRPr="00B742E5" w:rsidRDefault="00752F94" w:rsidP="00752F94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B126F3" w14:textId="00E58A25" w:rsidR="00752F94" w:rsidRPr="00B742E5" w:rsidRDefault="00752F94" w:rsidP="00752F94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13,597</w:t>
            </w:r>
          </w:p>
        </w:tc>
      </w:tr>
      <w:tr w:rsidR="00D533B9" w:rsidRPr="00B742E5" w14:paraId="7552BE66" w14:textId="77777777" w:rsidTr="00D533B9">
        <w:tc>
          <w:tcPr>
            <w:tcW w:w="3258" w:type="dxa"/>
            <w:shd w:val="clear" w:color="auto" w:fill="auto"/>
          </w:tcPr>
          <w:p w14:paraId="7D9B89F3" w14:textId="35F9B2B9" w:rsidR="00D533B9" w:rsidRPr="007A5235" w:rsidRDefault="00D533B9" w:rsidP="00D533B9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ระหว่างกาล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082357" w14:textId="2618C075" w:rsidR="00D533B9" w:rsidRPr="007A5235" w:rsidRDefault="00D533B9" w:rsidP="00D533B9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สิงหาคม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A40A861" w14:textId="053617BF" w:rsidR="00D533B9" w:rsidRPr="007A5235" w:rsidRDefault="00D533B9" w:rsidP="00D533B9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กันยายน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88109" w14:textId="5B520A98" w:rsidR="00D533B9" w:rsidRPr="0095758E" w:rsidRDefault="00D533B9" w:rsidP="00D533B9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AEA0C" w14:textId="77777777" w:rsidR="00D533B9" w:rsidRPr="00B742E5" w:rsidRDefault="00D533B9" w:rsidP="00D533B9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1958B" w14:textId="5626FA87" w:rsidR="00D533B9" w:rsidRPr="007A5235" w:rsidRDefault="00D533B9" w:rsidP="00D533B9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099</w:t>
            </w:r>
          </w:p>
        </w:tc>
      </w:tr>
      <w:tr w:rsidR="00D533B9" w:rsidRPr="00B742E5" w14:paraId="0969FDCB" w14:textId="77777777" w:rsidTr="00F5070B">
        <w:tc>
          <w:tcPr>
            <w:tcW w:w="3258" w:type="dxa"/>
            <w:shd w:val="clear" w:color="auto" w:fill="auto"/>
          </w:tcPr>
          <w:p w14:paraId="378380CB" w14:textId="00F1633E" w:rsidR="00D533B9" w:rsidRPr="00B742E5" w:rsidRDefault="00D533B9" w:rsidP="00D533B9">
            <w:pPr>
              <w:suppressAutoHyphens/>
              <w:spacing w:after="0" w:line="240" w:lineRule="auto"/>
              <w:ind w:left="86" w:right="-5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AF0B819" w14:textId="77777777" w:rsidR="00D533B9" w:rsidRPr="00B742E5" w:rsidRDefault="00D533B9" w:rsidP="00D533B9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0FD37472" w14:textId="4E88D2B5" w:rsidR="00D533B9" w:rsidRPr="00B742E5" w:rsidRDefault="00D533B9" w:rsidP="00D533B9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6F954" w14:textId="04A3F0EA" w:rsidR="00D533B9" w:rsidRPr="00B742E5" w:rsidRDefault="00D533B9" w:rsidP="00D533B9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7E307" w14:textId="77777777" w:rsidR="00D533B9" w:rsidRPr="00B742E5" w:rsidRDefault="00D533B9" w:rsidP="00D533B9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D89BE" w14:textId="2ED8266F" w:rsidR="00D533B9" w:rsidRPr="00B742E5" w:rsidRDefault="00D533B9" w:rsidP="00D533B9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722A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</w:t>
            </w:r>
            <w:r w:rsidRPr="002722A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696</w:t>
            </w:r>
          </w:p>
        </w:tc>
      </w:tr>
    </w:tbl>
    <w:p w14:paraId="22923C70" w14:textId="77777777" w:rsidR="003010A2" w:rsidRPr="003010A2" w:rsidRDefault="003010A2" w:rsidP="003010A2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</w:p>
    <w:p w14:paraId="47B4926E" w14:textId="51D990BB" w:rsidR="00B742E5" w:rsidRP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สินทรัพย์ที่มีภาระผูกพันและข้อจำกัด</w:t>
      </w:r>
    </w:p>
    <w:p w14:paraId="75625A07" w14:textId="77777777" w:rsidR="00B742E5" w:rsidRPr="003010A2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18"/>
          <w:szCs w:val="18"/>
          <w:lang w:eastAsia="zh-CN"/>
        </w:rPr>
      </w:pPr>
    </w:p>
    <w:tbl>
      <w:tblPr>
        <w:tblW w:w="92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9"/>
        <w:gridCol w:w="1021"/>
        <w:gridCol w:w="239"/>
        <w:gridCol w:w="1111"/>
        <w:gridCol w:w="239"/>
        <w:gridCol w:w="1107"/>
      </w:tblGrid>
      <w:tr w:rsidR="00B742E5" w:rsidRPr="00B742E5" w14:paraId="2EA96233" w14:textId="77777777" w:rsidTr="0089717A">
        <w:tc>
          <w:tcPr>
            <w:tcW w:w="4230" w:type="dxa"/>
            <w:shd w:val="clear" w:color="auto" w:fill="auto"/>
            <w:vAlign w:val="bottom"/>
          </w:tcPr>
          <w:p w14:paraId="5924B71A" w14:textId="77777777" w:rsidR="00B742E5" w:rsidRPr="00B742E5" w:rsidRDefault="00B742E5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0914452" w14:textId="77777777" w:rsidR="00B742E5" w:rsidRPr="00B742E5" w:rsidRDefault="00B742E5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F702D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1235A28B" w14:textId="77777777" w:rsidR="00B742E5" w:rsidRPr="00B742E5" w:rsidRDefault="00B742E5" w:rsidP="00B742E5">
            <w:pPr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7B6CB4" w:rsidRPr="00B742E5" w14:paraId="160568B0" w14:textId="77777777" w:rsidTr="0089717A">
        <w:tc>
          <w:tcPr>
            <w:tcW w:w="4230" w:type="dxa"/>
            <w:shd w:val="clear" w:color="auto" w:fill="auto"/>
            <w:vAlign w:val="bottom"/>
          </w:tcPr>
          <w:p w14:paraId="3328FEBE" w14:textId="77777777" w:rsidR="007B6CB4" w:rsidRPr="00B742E5" w:rsidRDefault="007B6CB4" w:rsidP="007B6CB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18C0D" w14:textId="6CF5E250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39" w:type="dxa"/>
            <w:shd w:val="clear" w:color="auto" w:fill="auto"/>
          </w:tcPr>
          <w:p w14:paraId="0A269E13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68B0018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9" w:type="dxa"/>
            <w:shd w:val="clear" w:color="auto" w:fill="auto"/>
          </w:tcPr>
          <w:p w14:paraId="1D8F4D3F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D932A07" w14:textId="2D767B6C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39" w:type="dxa"/>
            <w:shd w:val="clear" w:color="auto" w:fill="auto"/>
          </w:tcPr>
          <w:p w14:paraId="31C0149A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0E32B6B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7B6CB4" w:rsidRPr="00B742E5" w14:paraId="4C5FF3D5" w14:textId="77777777" w:rsidTr="0089717A">
        <w:tc>
          <w:tcPr>
            <w:tcW w:w="4230" w:type="dxa"/>
            <w:shd w:val="clear" w:color="auto" w:fill="auto"/>
            <w:vAlign w:val="bottom"/>
          </w:tcPr>
          <w:p w14:paraId="688DDFFB" w14:textId="77777777" w:rsidR="007B6CB4" w:rsidRPr="00B742E5" w:rsidRDefault="007B6CB4" w:rsidP="007B6CB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69B4B" w14:textId="77777777" w:rsidR="007B6CB4" w:rsidRPr="00B742E5" w:rsidRDefault="007B6CB4" w:rsidP="007B6CB4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510506F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DEA710A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35FF67BF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23BDF6F" w14:textId="77777777" w:rsidR="007B6CB4" w:rsidRPr="00B742E5" w:rsidRDefault="007B6CB4" w:rsidP="007B6CB4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6DF75F04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6051769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</w:tr>
      <w:tr w:rsidR="007B6CB4" w:rsidRPr="00B742E5" w14:paraId="3559B83A" w14:textId="77777777" w:rsidTr="0089717A">
        <w:tc>
          <w:tcPr>
            <w:tcW w:w="4230" w:type="dxa"/>
            <w:shd w:val="clear" w:color="auto" w:fill="auto"/>
            <w:vAlign w:val="bottom"/>
          </w:tcPr>
          <w:p w14:paraId="181A004F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5036" w:type="dxa"/>
            <w:gridSpan w:val="7"/>
            <w:shd w:val="clear" w:color="auto" w:fill="auto"/>
            <w:vAlign w:val="bottom"/>
          </w:tcPr>
          <w:p w14:paraId="388A8694" w14:textId="77777777" w:rsidR="007B6CB4" w:rsidRPr="00B742E5" w:rsidRDefault="007B6CB4" w:rsidP="007B6CB4">
            <w:pPr>
              <w:suppressAutoHyphens/>
              <w:spacing w:after="0" w:line="240" w:lineRule="auto"/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)</w:t>
            </w:r>
          </w:p>
        </w:tc>
      </w:tr>
      <w:tr w:rsidR="007B6CB4" w:rsidRPr="00B742E5" w14:paraId="6AB8DDDE" w14:textId="77777777" w:rsidTr="0089717A">
        <w:tc>
          <w:tcPr>
            <w:tcW w:w="4230" w:type="dxa"/>
            <w:shd w:val="clear" w:color="auto" w:fill="auto"/>
          </w:tcPr>
          <w:p w14:paraId="4DFD6874" w14:textId="77777777" w:rsidR="007B6CB4" w:rsidRPr="00B742E5" w:rsidRDefault="007B6CB4" w:rsidP="007B6CB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9D0CC0" w14:textId="77777777" w:rsidR="007B6CB4" w:rsidRPr="00B742E5" w:rsidRDefault="007B6CB4" w:rsidP="007B6CB4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CFED6B9" w14:textId="77777777" w:rsidR="007B6CB4" w:rsidRPr="00B742E5" w:rsidRDefault="007B6CB4" w:rsidP="007B6CB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7806128" w14:textId="77777777" w:rsidR="007B6CB4" w:rsidRPr="00B742E5" w:rsidRDefault="007B6CB4" w:rsidP="007B6CB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31C0F3A" w14:textId="77777777" w:rsidR="007B6CB4" w:rsidRPr="00B742E5" w:rsidRDefault="007B6CB4" w:rsidP="007B6CB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680F9C9" w14:textId="77777777" w:rsidR="007B6CB4" w:rsidRPr="00B742E5" w:rsidRDefault="007B6CB4" w:rsidP="007B6CB4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CFB8C6E" w14:textId="77777777" w:rsidR="007B6CB4" w:rsidRPr="00B742E5" w:rsidRDefault="007B6CB4" w:rsidP="007B6CB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9472DE7" w14:textId="77777777" w:rsidR="007B6CB4" w:rsidRPr="00B742E5" w:rsidRDefault="007B6CB4" w:rsidP="007B6CB4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1448D5" w:rsidRPr="00B742E5" w14:paraId="0DCC7D82" w14:textId="77777777" w:rsidTr="0089717A">
        <w:tc>
          <w:tcPr>
            <w:tcW w:w="4230" w:type="dxa"/>
            <w:shd w:val="clear" w:color="auto" w:fill="auto"/>
          </w:tcPr>
          <w:p w14:paraId="51247D84" w14:textId="6DDE6CFF" w:rsidR="001448D5" w:rsidRPr="00B742E5" w:rsidRDefault="001448D5" w:rsidP="001448D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bookmarkStart w:id="6" w:name="OLE_LINK4"/>
            <w:bookmarkEnd w:id="6"/>
            <w:r w:rsidRPr="00B742E5"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F0120E" w14:textId="49B010F6" w:rsidR="001448D5" w:rsidRPr="001448D5" w:rsidRDefault="001448D5" w:rsidP="001448D5">
            <w:pPr>
              <w:tabs>
                <w:tab w:val="decimal" w:pos="79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23,737</w:t>
            </w:r>
          </w:p>
        </w:tc>
        <w:tc>
          <w:tcPr>
            <w:tcW w:w="239" w:type="dxa"/>
            <w:shd w:val="clear" w:color="auto" w:fill="auto"/>
          </w:tcPr>
          <w:p w14:paraId="37F1B2E0" w14:textId="77777777" w:rsidR="001448D5" w:rsidRPr="00B742E5" w:rsidRDefault="001448D5" w:rsidP="001448D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E6804BB" w14:textId="77777777" w:rsidR="001448D5" w:rsidRPr="00B742E5" w:rsidRDefault="001448D5" w:rsidP="001448D5">
            <w:pPr>
              <w:tabs>
                <w:tab w:val="decimal" w:pos="793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58,793</w:t>
            </w:r>
          </w:p>
        </w:tc>
        <w:tc>
          <w:tcPr>
            <w:tcW w:w="239" w:type="dxa"/>
            <w:shd w:val="clear" w:color="auto" w:fill="auto"/>
          </w:tcPr>
          <w:p w14:paraId="078A4D1C" w14:textId="77777777" w:rsidR="001448D5" w:rsidRPr="00B742E5" w:rsidRDefault="001448D5" w:rsidP="001448D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FBCD01C" w14:textId="179FD85F" w:rsidR="001448D5" w:rsidRPr="001448D5" w:rsidRDefault="001448D5" w:rsidP="001448D5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23,737</w:t>
            </w:r>
          </w:p>
        </w:tc>
        <w:tc>
          <w:tcPr>
            <w:tcW w:w="239" w:type="dxa"/>
            <w:shd w:val="clear" w:color="auto" w:fill="auto"/>
          </w:tcPr>
          <w:p w14:paraId="6988B110" w14:textId="77777777" w:rsidR="001448D5" w:rsidRPr="00B742E5" w:rsidRDefault="001448D5" w:rsidP="001448D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BFDAC6C" w14:textId="57F85B96" w:rsidR="001448D5" w:rsidRPr="00B742E5" w:rsidRDefault="001448D5" w:rsidP="001448D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58,793</w:t>
            </w:r>
          </w:p>
        </w:tc>
      </w:tr>
      <w:tr w:rsidR="001448D5" w:rsidRPr="00B742E5" w14:paraId="7557EAEF" w14:textId="77777777" w:rsidTr="0089717A">
        <w:tc>
          <w:tcPr>
            <w:tcW w:w="4230" w:type="dxa"/>
            <w:shd w:val="clear" w:color="auto" w:fill="auto"/>
          </w:tcPr>
          <w:p w14:paraId="78F7A8A2" w14:textId="43420CF8" w:rsidR="001448D5" w:rsidRPr="00B742E5" w:rsidRDefault="001448D5" w:rsidP="001448D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D48D6" w14:textId="7D60FCE7" w:rsidR="001448D5" w:rsidRPr="001448D5" w:rsidRDefault="001448D5" w:rsidP="001448D5">
            <w:pPr>
              <w:tabs>
                <w:tab w:val="decimal" w:pos="79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  <w:lang w:val="en-GB"/>
              </w:rPr>
              <w:t>9</w:t>
            </w:r>
            <w:r w:rsidR="00C60341">
              <w:rPr>
                <w:rFonts w:asciiTheme="majorBidi" w:hAnsiTheme="majorBidi" w:cstheme="majorBidi"/>
                <w:sz w:val="28"/>
                <w:lang w:val="en-GB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28B0087E" w14:textId="77777777" w:rsidR="001448D5" w:rsidRPr="00B742E5" w:rsidRDefault="001448D5" w:rsidP="001448D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4429FF2" w14:textId="77777777" w:rsidR="001448D5" w:rsidRPr="00B742E5" w:rsidRDefault="001448D5" w:rsidP="001448D5">
            <w:pPr>
              <w:tabs>
                <w:tab w:val="decimal" w:pos="793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90</w:t>
            </w:r>
          </w:p>
        </w:tc>
        <w:tc>
          <w:tcPr>
            <w:tcW w:w="239" w:type="dxa"/>
            <w:shd w:val="clear" w:color="auto" w:fill="auto"/>
          </w:tcPr>
          <w:p w14:paraId="0AFEB60C" w14:textId="77777777" w:rsidR="001448D5" w:rsidRPr="00B742E5" w:rsidRDefault="001448D5" w:rsidP="001448D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89AA780" w14:textId="60E3E688" w:rsidR="001448D5" w:rsidRPr="001448D5" w:rsidRDefault="00C60341" w:rsidP="001448D5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14:paraId="1018BBBC" w14:textId="77777777" w:rsidR="001448D5" w:rsidRPr="00B742E5" w:rsidRDefault="001448D5" w:rsidP="001448D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FE6D3CC" w14:textId="0C696B32" w:rsidR="001448D5" w:rsidRPr="00B742E5" w:rsidRDefault="001448D5" w:rsidP="001448D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79</w:t>
            </w:r>
          </w:p>
        </w:tc>
      </w:tr>
      <w:tr w:rsidR="001448D5" w:rsidRPr="00B742E5" w14:paraId="1A9A1747" w14:textId="77777777" w:rsidTr="00FF4B47">
        <w:tc>
          <w:tcPr>
            <w:tcW w:w="4230" w:type="dxa"/>
            <w:shd w:val="clear" w:color="auto" w:fill="auto"/>
          </w:tcPr>
          <w:p w14:paraId="48DCCB02" w14:textId="13004525" w:rsidR="001448D5" w:rsidRPr="00B742E5" w:rsidRDefault="001448D5" w:rsidP="001448D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1BDB7AD2" w:rsidR="001448D5" w:rsidRPr="001448D5" w:rsidRDefault="001448D5" w:rsidP="001448D5">
            <w:pPr>
              <w:tabs>
                <w:tab w:val="decimal" w:pos="79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23,82</w:t>
            </w:r>
            <w:r w:rsidR="00C60341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10CD2612" w14:textId="77777777" w:rsidR="001448D5" w:rsidRPr="00B742E5" w:rsidRDefault="001448D5" w:rsidP="001448D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77777777" w:rsidR="001448D5" w:rsidRPr="00B742E5" w:rsidRDefault="001448D5" w:rsidP="001448D5">
            <w:pPr>
              <w:tabs>
                <w:tab w:val="decimal" w:pos="793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58,883</w:t>
            </w:r>
          </w:p>
        </w:tc>
        <w:tc>
          <w:tcPr>
            <w:tcW w:w="239" w:type="dxa"/>
            <w:shd w:val="clear" w:color="auto" w:fill="auto"/>
          </w:tcPr>
          <w:p w14:paraId="3CAA63EE" w14:textId="77777777" w:rsidR="001448D5" w:rsidRPr="00B742E5" w:rsidRDefault="001448D5" w:rsidP="001448D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FC87F7E" w14:textId="548B31D5" w:rsidR="001448D5" w:rsidRPr="001448D5" w:rsidRDefault="001448D5" w:rsidP="001448D5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23,81</w:t>
            </w:r>
            <w:r w:rsidR="00C60341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79D00366" w14:textId="77777777" w:rsidR="001448D5" w:rsidRPr="00B742E5" w:rsidRDefault="001448D5" w:rsidP="001448D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1F5F5C" w14:textId="2DC2533E" w:rsidR="001448D5" w:rsidRPr="00B742E5" w:rsidRDefault="001448D5" w:rsidP="001448D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58,872</w:t>
            </w:r>
          </w:p>
        </w:tc>
      </w:tr>
    </w:tbl>
    <w:p w14:paraId="247BC3E1" w14:textId="77777777" w:rsidR="00B742E5" w:rsidRPr="003010A2" w:rsidRDefault="00B742E5" w:rsidP="00B742E5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</w:p>
    <w:p w14:paraId="3B165459" w14:textId="624320E2" w:rsidR="00B742E5" w:rsidRP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ห</w:t>
      </w: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นี้สินที่อาจเกิดขึ้นในภายหน้า</w:t>
      </w:r>
    </w:p>
    <w:p w14:paraId="62AEAA5B" w14:textId="77777777" w:rsidR="00B742E5" w:rsidRPr="003010A2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18"/>
          <w:szCs w:val="18"/>
          <w:lang w:eastAsia="zh-CN"/>
        </w:rPr>
      </w:pPr>
    </w:p>
    <w:tbl>
      <w:tblPr>
        <w:tblW w:w="922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7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B742E5" w:rsidRPr="00B742E5" w14:paraId="52A4E548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61CA3E99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6D04FBF" w14:textId="77777777" w:rsidR="00B742E5" w:rsidRPr="00B742E5" w:rsidRDefault="00B742E5" w:rsidP="00B742E5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209015E6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7B6CB4" w:rsidRPr="00B742E5" w14:paraId="70D6E371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AFCD4FF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840C4E" w14:textId="67AEC7B6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B6CB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7B6CB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14D90C17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B19CA7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69D3ABC0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870D2F7" w14:textId="21367FCE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1B5A555A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892ED7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7B6CB4" w:rsidRPr="00B742E5" w14:paraId="63FA43E5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7EE05145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9AC191" w14:textId="77777777" w:rsidR="007B6CB4" w:rsidRPr="00B742E5" w:rsidRDefault="007B6CB4" w:rsidP="007B6CB4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1200E179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6D693EE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30F5FB69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7BABED6" w14:textId="77777777" w:rsidR="007B6CB4" w:rsidRPr="00B742E5" w:rsidRDefault="007B6CB4" w:rsidP="007B6CB4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023813D4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5D57B3" w14:textId="77777777" w:rsidR="007B6CB4" w:rsidRPr="00B742E5" w:rsidRDefault="007B6CB4" w:rsidP="007B6CB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</w:tr>
      <w:tr w:rsidR="007B6CB4" w:rsidRPr="00B742E5" w14:paraId="05D474A0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30B9F2E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3FE66C45" w14:textId="77777777" w:rsidR="007B6CB4" w:rsidRPr="00B742E5" w:rsidRDefault="007B6CB4" w:rsidP="007B6CB4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448D5" w:rsidRPr="00B742E5" w14:paraId="18E886E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28AE4A2" w14:textId="072503FF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571F1C4" w14:textId="720939BD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5,247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F54E104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49371C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6,233</w:t>
            </w:r>
          </w:p>
        </w:tc>
        <w:tc>
          <w:tcPr>
            <w:tcW w:w="268" w:type="dxa"/>
            <w:shd w:val="clear" w:color="auto" w:fill="auto"/>
          </w:tcPr>
          <w:p w14:paraId="51D41326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EF7ACF" w14:textId="24121FF7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5,247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74785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8F7782" w14:textId="57C04BB3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6,233</w:t>
            </w:r>
          </w:p>
        </w:tc>
      </w:tr>
      <w:tr w:rsidR="001448D5" w:rsidRPr="00B742E5" w14:paraId="104A90AC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2B8CFDA0" w14:textId="1AFF85E4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AEAC08F" w14:textId="66F8F966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4,602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AEA1B31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222090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8,037</w:t>
            </w:r>
          </w:p>
        </w:tc>
        <w:tc>
          <w:tcPr>
            <w:tcW w:w="268" w:type="dxa"/>
            <w:shd w:val="clear" w:color="auto" w:fill="auto"/>
          </w:tcPr>
          <w:p w14:paraId="7247EE3B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C8B36EF" w14:textId="66610CDD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4,218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C75627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40DC26" w14:textId="14444B0A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7,270</w:t>
            </w:r>
          </w:p>
        </w:tc>
      </w:tr>
      <w:tr w:rsidR="001448D5" w:rsidRPr="00B742E5" w14:paraId="568DDC36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79CDB6C" w14:textId="4DD58B0D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79A75E7" w14:textId="7884B410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9,600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BAA1D8B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83C5CCD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12,138</w:t>
            </w:r>
          </w:p>
        </w:tc>
        <w:tc>
          <w:tcPr>
            <w:tcW w:w="268" w:type="dxa"/>
            <w:shd w:val="clear" w:color="auto" w:fill="auto"/>
          </w:tcPr>
          <w:p w14:paraId="4EC0EF53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AAA2E99" w14:textId="343754BA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9,479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CA8F8E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F20A9B" w14:textId="203935E6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11,987</w:t>
            </w:r>
          </w:p>
        </w:tc>
      </w:tr>
      <w:tr w:rsidR="001448D5" w:rsidRPr="00B742E5" w14:paraId="3C1F7C8A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B45DFDB" w14:textId="07E967A1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A99F09" w14:textId="15FCCD3D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37,859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0470B3E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086FD5F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27,255</w:t>
            </w:r>
          </w:p>
        </w:tc>
        <w:tc>
          <w:tcPr>
            <w:tcW w:w="268" w:type="dxa"/>
            <w:shd w:val="clear" w:color="auto" w:fill="auto"/>
          </w:tcPr>
          <w:p w14:paraId="35B31A07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2FA4354" w14:textId="49BA2043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37,754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F5BD9D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78108A" w14:textId="382BEB29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27,138</w:t>
            </w:r>
          </w:p>
        </w:tc>
      </w:tr>
      <w:tr w:rsidR="001448D5" w:rsidRPr="00B742E5" w14:paraId="4C75CF0E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EF97E18" w14:textId="77133D84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4672EE4" w14:textId="77777777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57EC84D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BD72C41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18C9A43D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AAE7DD9" w14:textId="77777777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31E9E75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8B1EA4A" w14:textId="74AEF5A9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1448D5" w:rsidRPr="00B742E5" w14:paraId="08D67ECB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5E953270" w14:textId="42027E2A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CBCD12D" w14:textId="1E5A67B7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204,130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2B160B3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9D77317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184,954</w:t>
            </w:r>
          </w:p>
        </w:tc>
        <w:tc>
          <w:tcPr>
            <w:tcW w:w="268" w:type="dxa"/>
            <w:shd w:val="clear" w:color="auto" w:fill="auto"/>
          </w:tcPr>
          <w:p w14:paraId="19671ED0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415C2CB" w14:textId="04748921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203,320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DEA62F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59A3B02" w14:textId="04DA33D1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184,182</w:t>
            </w:r>
          </w:p>
        </w:tc>
      </w:tr>
      <w:tr w:rsidR="001448D5" w:rsidRPr="00B742E5" w14:paraId="35ABA3F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27CAD4AA" w14:textId="36C6D4B0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B4D49F6" w14:textId="0D49A70F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183,619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F1B31CA" w14:textId="77777777" w:rsidR="001448D5" w:rsidRPr="00B742E5" w:rsidRDefault="001448D5" w:rsidP="001448D5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15200E6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216,868</w:t>
            </w:r>
          </w:p>
        </w:tc>
        <w:tc>
          <w:tcPr>
            <w:tcW w:w="268" w:type="dxa"/>
            <w:shd w:val="clear" w:color="auto" w:fill="auto"/>
          </w:tcPr>
          <w:p w14:paraId="21F974B0" w14:textId="77777777" w:rsidR="001448D5" w:rsidRPr="00B742E5" w:rsidRDefault="001448D5" w:rsidP="001448D5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9FE4473" w14:textId="05BD61DA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182,560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94D8AE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494A14" w14:textId="1E54D046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215,829</w:t>
            </w:r>
          </w:p>
        </w:tc>
      </w:tr>
      <w:tr w:rsidR="001448D5" w:rsidRPr="00B742E5" w14:paraId="319CE66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4BD9472" w14:textId="4065D979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/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7F493DC" w14:textId="5D9A9A2D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14,499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D92C7A" w14:textId="77777777" w:rsidR="001448D5" w:rsidRPr="00B742E5" w:rsidRDefault="001448D5" w:rsidP="001448D5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8BF7BA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9,109</w:t>
            </w:r>
          </w:p>
        </w:tc>
        <w:tc>
          <w:tcPr>
            <w:tcW w:w="268" w:type="dxa"/>
            <w:shd w:val="clear" w:color="auto" w:fill="auto"/>
          </w:tcPr>
          <w:p w14:paraId="4EAB3EE9" w14:textId="77777777" w:rsidR="001448D5" w:rsidRPr="00B742E5" w:rsidRDefault="001448D5" w:rsidP="001448D5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A994E29" w14:textId="4D5F97C6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14,499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583963" w14:textId="77777777" w:rsidR="001448D5" w:rsidRPr="00B742E5" w:rsidRDefault="001448D5" w:rsidP="001448D5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9E512D" w14:textId="48F37F42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9,109</w:t>
            </w:r>
          </w:p>
        </w:tc>
      </w:tr>
      <w:tr w:rsidR="001448D5" w:rsidRPr="00B742E5" w14:paraId="25E3E867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6B3F6943" w14:textId="7E3817BC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0F19A53D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70,033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7104E63" w14:textId="77777777" w:rsidR="001448D5" w:rsidRPr="00B742E5" w:rsidRDefault="001448D5" w:rsidP="001448D5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9C0475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46,729</w:t>
            </w:r>
          </w:p>
        </w:tc>
        <w:tc>
          <w:tcPr>
            <w:tcW w:w="268" w:type="dxa"/>
            <w:shd w:val="clear" w:color="auto" w:fill="auto"/>
          </w:tcPr>
          <w:p w14:paraId="0763C3D7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5CBF96" w14:textId="674E6DE1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sz w:val="28"/>
              </w:rPr>
              <w:t>62,288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62EA4FA" w14:textId="77777777" w:rsidR="001448D5" w:rsidRPr="00B742E5" w:rsidRDefault="001448D5" w:rsidP="001448D5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7BC93D" w14:textId="12CDDA30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46,729</w:t>
            </w:r>
          </w:p>
        </w:tc>
      </w:tr>
      <w:tr w:rsidR="001448D5" w:rsidRPr="00B742E5" w14:paraId="3ABBA61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3577695" w14:textId="0A023C3E" w:rsidR="001448D5" w:rsidRPr="00B742E5" w:rsidRDefault="001448D5" w:rsidP="001448D5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65E4D66C" w:rsidR="001448D5" w:rsidRPr="001448D5" w:rsidRDefault="001448D5" w:rsidP="001448D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b/>
                <w:bCs/>
                <w:sz w:val="28"/>
              </w:rPr>
              <w:t>529,589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C26129F" w14:textId="77777777" w:rsidR="001448D5" w:rsidRPr="00B742E5" w:rsidRDefault="001448D5" w:rsidP="001448D5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77777777" w:rsidR="001448D5" w:rsidRPr="00B742E5" w:rsidRDefault="001448D5" w:rsidP="001448D5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511,323</w:t>
            </w:r>
          </w:p>
        </w:tc>
        <w:tc>
          <w:tcPr>
            <w:tcW w:w="268" w:type="dxa"/>
            <w:shd w:val="clear" w:color="auto" w:fill="auto"/>
          </w:tcPr>
          <w:p w14:paraId="07D7F439" w14:textId="77777777" w:rsidR="001448D5" w:rsidRPr="00B742E5" w:rsidRDefault="001448D5" w:rsidP="001448D5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C0DC7E" w14:textId="46DA409B" w:rsidR="001448D5" w:rsidRPr="001448D5" w:rsidRDefault="001448D5" w:rsidP="001448D5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448D5">
              <w:rPr>
                <w:rFonts w:asciiTheme="majorBidi" w:hAnsiTheme="majorBidi" w:cstheme="majorBidi"/>
                <w:b/>
                <w:bCs/>
                <w:sz w:val="28"/>
              </w:rPr>
              <w:t>519,365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D78093" w14:textId="77777777" w:rsidR="001448D5" w:rsidRPr="00B742E5" w:rsidRDefault="001448D5" w:rsidP="001448D5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6C6716" w14:textId="38AE1902" w:rsidR="001448D5" w:rsidRPr="00B742E5" w:rsidRDefault="001448D5" w:rsidP="001448D5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508,477</w:t>
            </w:r>
          </w:p>
        </w:tc>
      </w:tr>
    </w:tbl>
    <w:p w14:paraId="107F6C69" w14:textId="5F255ABE" w:rsidR="00067463" w:rsidRDefault="00B742E5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ณ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วันที่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7B6CB4" w:rsidRPr="007B6CB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 </w:t>
      </w:r>
      <w:r w:rsidR="007B6CB4" w:rsidRPr="007B6CB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กันยายน</w:t>
      </w:r>
      <w:r w:rsidRPr="007B6CB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7B6CB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2563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ธนาคารมีภาระผูกพันที่ให้แก่สถาบันการเงิน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มูลค่า </w:t>
      </w:r>
      <w:r w:rsidR="001448D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ล้านบาท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ซึ่งถูกสั่งปิดกิจการตามคำสั่งข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องกระทรวง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การคลัง เมื่อวันที่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2540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(31 </w:t>
      </w: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2562: 3 </w:t>
      </w: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371724DC" w14:textId="0DEDCCBD" w:rsidR="003010A2" w:rsidRPr="003010A2" w:rsidRDefault="003010A2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i/>
          <w:iCs/>
          <w:color w:val="000000"/>
          <w:sz w:val="14"/>
          <w:szCs w:val="14"/>
          <w:lang w:eastAsia="zh-CN"/>
        </w:rPr>
      </w:pPr>
    </w:p>
    <w:p w14:paraId="624A2C63" w14:textId="7B21ADC1" w:rsidR="00B742E5" w:rsidRP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3010A2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14"/>
          <w:szCs w:val="14"/>
          <w:lang w:eastAsia="zh-CN"/>
        </w:rPr>
      </w:pPr>
    </w:p>
    <w:p w14:paraId="4CA09E94" w14:textId="67C1A862" w:rsidR="00B77ABA" w:rsidRDefault="00B77ABA" w:rsidP="00067463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5235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0B65ABD2" w14:textId="77777777" w:rsidR="00CA6B08" w:rsidRPr="003010A2" w:rsidRDefault="00CA6B08" w:rsidP="00067463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751EA91C" w14:textId="77777777" w:rsidR="00067463" w:rsidRPr="00067463" w:rsidRDefault="00067463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2"/>
          <w:szCs w:val="2"/>
          <w:lang w:eastAsia="zh-CN"/>
        </w:rPr>
      </w:pPr>
    </w:p>
    <w:p w14:paraId="537F68E9" w14:textId="6E466655" w:rsidR="00B742E5" w:rsidRPr="00B77ABA" w:rsidRDefault="00B742E5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B77ABA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Pr="00B77AB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5.1 </w:t>
      </w:r>
      <w:r w:rsidR="00F4078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B77ABA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Pr="00B77AB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77777777" w:rsidR="00B742E5" w:rsidRPr="003010A2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tbl>
      <w:tblPr>
        <w:tblW w:w="93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1080"/>
        <w:gridCol w:w="1080"/>
        <w:gridCol w:w="1080"/>
        <w:gridCol w:w="992"/>
      </w:tblGrid>
      <w:tr w:rsidR="00B742E5" w:rsidRPr="00067463" w14:paraId="4730773D" w14:textId="77777777" w:rsidTr="00F40780">
        <w:trPr>
          <w:cantSplit/>
          <w:tblHeader/>
        </w:trPr>
        <w:tc>
          <w:tcPr>
            <w:tcW w:w="5148" w:type="dxa"/>
          </w:tcPr>
          <w:p w14:paraId="4C5080F7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br w:type="page"/>
            </w:r>
          </w:p>
        </w:tc>
        <w:tc>
          <w:tcPr>
            <w:tcW w:w="2160" w:type="dxa"/>
            <w:gridSpan w:val="2"/>
          </w:tcPr>
          <w:p w14:paraId="47705BB2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72" w:type="dxa"/>
            <w:gridSpan w:val="2"/>
          </w:tcPr>
          <w:p w14:paraId="3C7A9EF2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742E5" w:rsidRPr="00067463" w14:paraId="7F585C4C" w14:textId="77777777" w:rsidTr="00F40780">
        <w:trPr>
          <w:cantSplit/>
          <w:tblHeader/>
        </w:trPr>
        <w:tc>
          <w:tcPr>
            <w:tcW w:w="5148" w:type="dxa"/>
          </w:tcPr>
          <w:p w14:paraId="295B4A62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E4168AB" w14:textId="1DFBB3EC" w:rsidR="00B742E5" w:rsidRPr="00067463" w:rsidRDefault="007B6CB4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1E594483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  <w:tc>
          <w:tcPr>
            <w:tcW w:w="1080" w:type="dxa"/>
            <w:vAlign w:val="center"/>
          </w:tcPr>
          <w:p w14:paraId="61A607A4" w14:textId="08A6C37E" w:rsidR="00B742E5" w:rsidRPr="00067463" w:rsidRDefault="007B6CB4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992" w:type="dxa"/>
            <w:vAlign w:val="center"/>
          </w:tcPr>
          <w:p w14:paraId="3980054E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</w:tr>
      <w:tr w:rsidR="00B742E5" w:rsidRPr="00067463" w14:paraId="4E54536B" w14:textId="77777777" w:rsidTr="00F40780">
        <w:trPr>
          <w:cantSplit/>
          <w:tblHeader/>
        </w:trPr>
        <w:tc>
          <w:tcPr>
            <w:tcW w:w="5148" w:type="dxa"/>
          </w:tcPr>
          <w:p w14:paraId="7BD9BD14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B3790A3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4DB4BE77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  <w:vAlign w:val="center"/>
          </w:tcPr>
          <w:p w14:paraId="29FBC1CF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992" w:type="dxa"/>
            <w:vAlign w:val="center"/>
          </w:tcPr>
          <w:p w14:paraId="3A46EF3A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</w:t>
            </w:r>
          </w:p>
        </w:tc>
      </w:tr>
      <w:tr w:rsidR="00B742E5" w:rsidRPr="00067463" w14:paraId="4C803CC3" w14:textId="77777777" w:rsidTr="00F40780">
        <w:trPr>
          <w:cantSplit/>
          <w:tblHeader/>
        </w:trPr>
        <w:tc>
          <w:tcPr>
            <w:tcW w:w="5148" w:type="dxa"/>
          </w:tcPr>
          <w:p w14:paraId="1411176D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4232" w:type="dxa"/>
            <w:gridSpan w:val="4"/>
          </w:tcPr>
          <w:p w14:paraId="6EBC651F" w14:textId="77777777" w:rsidR="00B742E5" w:rsidRPr="00067463" w:rsidRDefault="00B742E5" w:rsidP="00B742E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067463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ล้านบาท)</w:t>
            </w:r>
          </w:p>
        </w:tc>
      </w:tr>
      <w:tr w:rsidR="00B742E5" w:rsidRPr="00067463" w14:paraId="483A554B" w14:textId="77777777" w:rsidTr="00F40780">
        <w:trPr>
          <w:cantSplit/>
        </w:trPr>
        <w:tc>
          <w:tcPr>
            <w:tcW w:w="5148" w:type="dxa"/>
          </w:tcPr>
          <w:p w14:paraId="6EA7F142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080" w:type="dxa"/>
          </w:tcPr>
          <w:p w14:paraId="3BDF6AD0" w14:textId="77777777" w:rsidR="00B742E5" w:rsidRPr="00067463" w:rsidRDefault="00B742E5" w:rsidP="00B742E5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116E87" w14:textId="77777777" w:rsidR="00B742E5" w:rsidRPr="00067463" w:rsidRDefault="00B742E5" w:rsidP="00B742E5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C9F708" w14:textId="77777777" w:rsidR="00B742E5" w:rsidRPr="00067463" w:rsidRDefault="00B742E5" w:rsidP="00B742E5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716940B" w14:textId="77777777" w:rsidR="00B742E5" w:rsidRPr="00067463" w:rsidRDefault="00B742E5" w:rsidP="00B742E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7C0BB8" w:rsidRPr="00067463" w14:paraId="44C7B567" w14:textId="77777777" w:rsidTr="00F40780">
        <w:trPr>
          <w:cantSplit/>
        </w:trPr>
        <w:tc>
          <w:tcPr>
            <w:tcW w:w="5148" w:type="dxa"/>
          </w:tcPr>
          <w:p w14:paraId="00E6FC49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38692E6C" w14:textId="713BBF3A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3626BE07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0754DADA" w14:textId="31E8D14C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134</w:t>
            </w:r>
          </w:p>
        </w:tc>
        <w:tc>
          <w:tcPr>
            <w:tcW w:w="992" w:type="dxa"/>
            <w:vAlign w:val="center"/>
          </w:tcPr>
          <w:p w14:paraId="5D5C9B89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152</w:t>
            </w:r>
          </w:p>
        </w:tc>
      </w:tr>
      <w:tr w:rsidR="007C0BB8" w:rsidRPr="00067463" w14:paraId="790E115D" w14:textId="77777777" w:rsidTr="00F40780">
        <w:trPr>
          <w:cantSplit/>
        </w:trPr>
        <w:tc>
          <w:tcPr>
            <w:tcW w:w="5148" w:type="dxa"/>
          </w:tcPr>
          <w:p w14:paraId="3C871A11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80" w:type="dxa"/>
          </w:tcPr>
          <w:p w14:paraId="25FFDC5D" w14:textId="1C23F674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3B59B9F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492019AC" w14:textId="13437DAC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329</w:t>
            </w:r>
          </w:p>
        </w:tc>
        <w:tc>
          <w:tcPr>
            <w:tcW w:w="992" w:type="dxa"/>
            <w:vAlign w:val="center"/>
          </w:tcPr>
          <w:p w14:paraId="6F85BF70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326</w:t>
            </w:r>
          </w:p>
        </w:tc>
      </w:tr>
      <w:tr w:rsidR="007C0BB8" w:rsidRPr="00067463" w14:paraId="1BA80093" w14:textId="77777777" w:rsidTr="00F40780">
        <w:trPr>
          <w:cantSplit/>
        </w:trPr>
        <w:tc>
          <w:tcPr>
            <w:tcW w:w="5148" w:type="dxa"/>
          </w:tcPr>
          <w:p w14:paraId="2BBD095C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0E1CC98B" w14:textId="2AB286A6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16C990A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3E37C94F" w14:textId="5507FE88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1,780</w:t>
            </w:r>
          </w:p>
        </w:tc>
        <w:tc>
          <w:tcPr>
            <w:tcW w:w="992" w:type="dxa"/>
          </w:tcPr>
          <w:p w14:paraId="7D32A9C6" w14:textId="77777777" w:rsidR="007C0BB8" w:rsidRPr="00067463" w:rsidRDefault="007C0BB8" w:rsidP="007C0BB8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</w:tr>
      <w:tr w:rsidR="007C0BB8" w:rsidRPr="00067463" w14:paraId="3BB4F83F" w14:textId="77777777" w:rsidTr="00F40780">
        <w:trPr>
          <w:cantSplit/>
        </w:trPr>
        <w:tc>
          <w:tcPr>
            <w:tcW w:w="5148" w:type="dxa"/>
          </w:tcPr>
          <w:p w14:paraId="172AD3C2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0" w:type="dxa"/>
          </w:tcPr>
          <w:p w14:paraId="610A7079" w14:textId="1DE46539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889B83B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066DAD51" w14:textId="412A1035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2,684</w:t>
            </w:r>
          </w:p>
        </w:tc>
        <w:tc>
          <w:tcPr>
            <w:tcW w:w="992" w:type="dxa"/>
            <w:vAlign w:val="center"/>
          </w:tcPr>
          <w:p w14:paraId="389EB5E6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749</w:t>
            </w:r>
          </w:p>
        </w:tc>
      </w:tr>
      <w:tr w:rsidR="007C0BB8" w:rsidRPr="00067463" w14:paraId="5EA2EE34" w14:textId="77777777" w:rsidTr="00F40780">
        <w:trPr>
          <w:cantSplit/>
        </w:trPr>
        <w:tc>
          <w:tcPr>
            <w:tcW w:w="5148" w:type="dxa"/>
          </w:tcPr>
          <w:p w14:paraId="28A44B80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1F13355" w14:textId="5E0C0A28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5D4B28CE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27695A61" w14:textId="120D13AC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6,742</w:t>
            </w:r>
          </w:p>
        </w:tc>
        <w:tc>
          <w:tcPr>
            <w:tcW w:w="992" w:type="dxa"/>
            <w:vAlign w:val="center"/>
          </w:tcPr>
          <w:p w14:paraId="0FBCF22A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3,690</w:t>
            </w:r>
          </w:p>
        </w:tc>
      </w:tr>
      <w:tr w:rsidR="007C0BB8" w:rsidRPr="00067463" w14:paraId="196B4DE2" w14:textId="77777777" w:rsidTr="00F40780">
        <w:trPr>
          <w:cantSplit/>
        </w:trPr>
        <w:tc>
          <w:tcPr>
            <w:tcW w:w="5148" w:type="dxa"/>
          </w:tcPr>
          <w:p w14:paraId="2B991C88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 (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2BE84681" w14:textId="0EEE8131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8E58614" w14:textId="77777777" w:rsidR="007C0BB8" w:rsidRPr="00067463" w:rsidDel="00A937FD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68555E1E" w14:textId="68A38E60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197</w:t>
            </w:r>
          </w:p>
        </w:tc>
        <w:tc>
          <w:tcPr>
            <w:tcW w:w="992" w:type="dxa"/>
            <w:vAlign w:val="center"/>
          </w:tcPr>
          <w:p w14:paraId="2E088F39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174</w:t>
            </w:r>
          </w:p>
        </w:tc>
      </w:tr>
      <w:tr w:rsidR="007C0BB8" w:rsidRPr="00067463" w14:paraId="64B780FE" w14:textId="77777777" w:rsidTr="00F40780">
        <w:trPr>
          <w:cantSplit/>
        </w:trPr>
        <w:tc>
          <w:tcPr>
            <w:tcW w:w="5148" w:type="dxa"/>
          </w:tcPr>
          <w:p w14:paraId="44979837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1080" w:type="dxa"/>
          </w:tcPr>
          <w:p w14:paraId="06B749E7" w14:textId="6EDEF46A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09AE72E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11A39566" w14:textId="6952D851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599</w:t>
            </w:r>
          </w:p>
        </w:tc>
        <w:tc>
          <w:tcPr>
            <w:tcW w:w="992" w:type="dxa"/>
            <w:vAlign w:val="center"/>
          </w:tcPr>
          <w:p w14:paraId="4BA71AAF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50</w:t>
            </w:r>
          </w:p>
        </w:tc>
      </w:tr>
      <w:tr w:rsidR="007C0BB8" w:rsidRPr="00067463" w14:paraId="0F0786F8" w14:textId="77777777" w:rsidTr="00F40780">
        <w:trPr>
          <w:cantSplit/>
        </w:trPr>
        <w:tc>
          <w:tcPr>
            <w:tcW w:w="5148" w:type="dxa"/>
          </w:tcPr>
          <w:p w14:paraId="6EDC6CCF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1947278E" w14:textId="7A536883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59C52ADB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7C09FD34" w14:textId="2A418ED1" w:rsidR="007C0BB8" w:rsidRPr="00067463" w:rsidRDefault="007C0BB8" w:rsidP="007C0BB8">
            <w:pPr>
              <w:tabs>
                <w:tab w:val="decimal" w:pos="51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992" w:type="dxa"/>
            <w:vAlign w:val="center"/>
          </w:tcPr>
          <w:p w14:paraId="2643B871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100</w:t>
            </w:r>
          </w:p>
        </w:tc>
      </w:tr>
      <w:tr w:rsidR="007C0BB8" w:rsidRPr="00067463" w14:paraId="42B62904" w14:textId="77777777" w:rsidTr="00F40780">
        <w:trPr>
          <w:cantSplit/>
        </w:trPr>
        <w:tc>
          <w:tcPr>
            <w:tcW w:w="5148" w:type="dxa"/>
          </w:tcPr>
          <w:p w14:paraId="2ED18940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0" w:type="dxa"/>
          </w:tcPr>
          <w:p w14:paraId="378B15B9" w14:textId="6CDD59E8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DCD19E5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70674F2A" w14:textId="7682940D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6,623</w:t>
            </w:r>
          </w:p>
        </w:tc>
        <w:tc>
          <w:tcPr>
            <w:tcW w:w="992" w:type="dxa"/>
            <w:vAlign w:val="center"/>
          </w:tcPr>
          <w:p w14:paraId="4654EA87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804</w:t>
            </w:r>
          </w:p>
        </w:tc>
      </w:tr>
      <w:tr w:rsidR="007C0BB8" w:rsidRPr="00067463" w14:paraId="773D6990" w14:textId="77777777" w:rsidTr="00F40780">
        <w:trPr>
          <w:cantSplit/>
        </w:trPr>
        <w:tc>
          <w:tcPr>
            <w:tcW w:w="5148" w:type="dxa"/>
          </w:tcPr>
          <w:p w14:paraId="61504E7A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</w:p>
        </w:tc>
        <w:tc>
          <w:tcPr>
            <w:tcW w:w="1080" w:type="dxa"/>
          </w:tcPr>
          <w:p w14:paraId="60DF77DC" w14:textId="02CEFDEA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78060F15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1B7D8281" w14:textId="517EA664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4,595</w:t>
            </w:r>
          </w:p>
        </w:tc>
        <w:tc>
          <w:tcPr>
            <w:tcW w:w="992" w:type="dxa"/>
            <w:vAlign w:val="center"/>
          </w:tcPr>
          <w:p w14:paraId="39045BAA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1,906</w:t>
            </w:r>
          </w:p>
        </w:tc>
      </w:tr>
      <w:tr w:rsidR="007C0BB8" w:rsidRPr="00067463" w14:paraId="13959EEC" w14:textId="77777777" w:rsidTr="00F40780">
        <w:trPr>
          <w:cantSplit/>
        </w:trPr>
        <w:tc>
          <w:tcPr>
            <w:tcW w:w="5148" w:type="dxa"/>
          </w:tcPr>
          <w:p w14:paraId="0A07AD3B" w14:textId="77777777" w:rsidR="007C0BB8" w:rsidRPr="003010A2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080" w:type="dxa"/>
          </w:tcPr>
          <w:p w14:paraId="638D63E8" w14:textId="77777777" w:rsidR="007C0BB8" w:rsidRPr="003010A2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080" w:type="dxa"/>
          </w:tcPr>
          <w:p w14:paraId="423EB351" w14:textId="77777777" w:rsidR="007C0BB8" w:rsidRPr="003010A2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7A7203D0" w14:textId="77777777" w:rsidR="007C0BB8" w:rsidRPr="003010A2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03093728" w14:textId="77777777" w:rsidR="007C0BB8" w:rsidRPr="003010A2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7C0BB8" w:rsidRPr="00067463" w14:paraId="3BB7766D" w14:textId="77777777" w:rsidTr="00F40780">
        <w:trPr>
          <w:cantSplit/>
        </w:trPr>
        <w:tc>
          <w:tcPr>
            <w:tcW w:w="5148" w:type="dxa"/>
          </w:tcPr>
          <w:p w14:paraId="6DFE8FB6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080" w:type="dxa"/>
          </w:tcPr>
          <w:p w14:paraId="59DC3100" w14:textId="77777777" w:rsidR="007C0BB8" w:rsidRPr="00067463" w:rsidRDefault="007C0BB8" w:rsidP="007C0BB8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6F50BED0" w14:textId="77777777" w:rsidR="007C0BB8" w:rsidRPr="00067463" w:rsidRDefault="007C0BB8" w:rsidP="007C0BB8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7B52E66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CC1A3D8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7C0BB8" w:rsidRPr="00067463" w14:paraId="7FF1255F" w14:textId="77777777" w:rsidTr="007C0BB8">
        <w:trPr>
          <w:cantSplit/>
        </w:trPr>
        <w:tc>
          <w:tcPr>
            <w:tcW w:w="5148" w:type="dxa"/>
          </w:tcPr>
          <w:p w14:paraId="08470F17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291A9084" w14:textId="388D9954" w:rsidR="007C0BB8" w:rsidRPr="00067463" w:rsidRDefault="007C0BB8" w:rsidP="007C0BB8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8,307</w:t>
            </w:r>
          </w:p>
        </w:tc>
        <w:tc>
          <w:tcPr>
            <w:tcW w:w="1080" w:type="dxa"/>
          </w:tcPr>
          <w:p w14:paraId="7B26E367" w14:textId="77777777" w:rsidR="007C0BB8" w:rsidRPr="00067463" w:rsidRDefault="007C0BB8" w:rsidP="007C0BB8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sz w:val="28"/>
                <w:lang w:eastAsia="zh-CN"/>
              </w:rPr>
              <w:t>8,387</w:t>
            </w:r>
          </w:p>
        </w:tc>
        <w:tc>
          <w:tcPr>
            <w:tcW w:w="1080" w:type="dxa"/>
          </w:tcPr>
          <w:p w14:paraId="1DEEE340" w14:textId="5702E2E3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8,307</w:t>
            </w:r>
          </w:p>
        </w:tc>
        <w:tc>
          <w:tcPr>
            <w:tcW w:w="992" w:type="dxa"/>
            <w:vAlign w:val="center"/>
          </w:tcPr>
          <w:p w14:paraId="7090D967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sz w:val="28"/>
                <w:lang w:eastAsia="zh-CN"/>
              </w:rPr>
              <w:t>8,387</w:t>
            </w:r>
          </w:p>
        </w:tc>
      </w:tr>
      <w:tr w:rsidR="007C0BB8" w:rsidRPr="00067463" w14:paraId="275F488C" w14:textId="77777777" w:rsidTr="007C0BB8">
        <w:trPr>
          <w:cantSplit/>
        </w:trPr>
        <w:tc>
          <w:tcPr>
            <w:tcW w:w="5148" w:type="dxa"/>
          </w:tcPr>
          <w:p w14:paraId="6133AF83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16E11420" w14:textId="51510EC8" w:rsidR="007C0BB8" w:rsidRPr="00067463" w:rsidRDefault="007C0BB8" w:rsidP="007C0BB8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43</w:t>
            </w:r>
          </w:p>
        </w:tc>
        <w:tc>
          <w:tcPr>
            <w:tcW w:w="1080" w:type="dxa"/>
          </w:tcPr>
          <w:p w14:paraId="53CDD9CE" w14:textId="77777777" w:rsidR="007C0BB8" w:rsidRPr="00067463" w:rsidRDefault="007C0BB8" w:rsidP="007C0BB8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080" w:type="dxa"/>
          </w:tcPr>
          <w:p w14:paraId="1B2986EF" w14:textId="24C706BB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43</w:t>
            </w:r>
          </w:p>
        </w:tc>
        <w:tc>
          <w:tcPr>
            <w:tcW w:w="992" w:type="dxa"/>
            <w:vAlign w:val="center"/>
          </w:tcPr>
          <w:p w14:paraId="232A4329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</w:tr>
      <w:tr w:rsidR="007C0BB8" w:rsidRPr="00067463" w14:paraId="36330C6C" w14:textId="77777777" w:rsidTr="007C0BB8">
        <w:trPr>
          <w:cantSplit/>
        </w:trPr>
        <w:tc>
          <w:tcPr>
            <w:tcW w:w="5148" w:type="dxa"/>
          </w:tcPr>
          <w:p w14:paraId="0D6EF5BC" w14:textId="77777777" w:rsidR="007C0BB8" w:rsidRPr="00067463" w:rsidRDefault="007C0BB8" w:rsidP="007C0BB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</w:p>
        </w:tc>
        <w:tc>
          <w:tcPr>
            <w:tcW w:w="1080" w:type="dxa"/>
          </w:tcPr>
          <w:p w14:paraId="74D5DCB9" w14:textId="42A56729" w:rsidR="007C0BB8" w:rsidRPr="00067463" w:rsidRDefault="007C0BB8" w:rsidP="007C0BB8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204</w:t>
            </w:r>
          </w:p>
        </w:tc>
        <w:tc>
          <w:tcPr>
            <w:tcW w:w="1080" w:type="dxa"/>
          </w:tcPr>
          <w:p w14:paraId="4B81A496" w14:textId="77777777" w:rsidR="007C0BB8" w:rsidRPr="00067463" w:rsidRDefault="007C0BB8" w:rsidP="007C0BB8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108</w:t>
            </w:r>
          </w:p>
        </w:tc>
        <w:tc>
          <w:tcPr>
            <w:tcW w:w="1080" w:type="dxa"/>
          </w:tcPr>
          <w:p w14:paraId="4793E03D" w14:textId="0259F114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204</w:t>
            </w:r>
          </w:p>
        </w:tc>
        <w:tc>
          <w:tcPr>
            <w:tcW w:w="992" w:type="dxa"/>
            <w:vAlign w:val="center"/>
          </w:tcPr>
          <w:p w14:paraId="0F0E6485" w14:textId="77777777" w:rsidR="007C0BB8" w:rsidRPr="00067463" w:rsidRDefault="007C0BB8" w:rsidP="007C0BB8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108</w:t>
            </w:r>
          </w:p>
        </w:tc>
      </w:tr>
    </w:tbl>
    <w:p w14:paraId="399E5B84" w14:textId="77777777" w:rsidR="003010A2" w:rsidRPr="00B742E5" w:rsidRDefault="003010A2" w:rsidP="003010A2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0B29AFE6" w14:textId="77777777" w:rsidR="003010A2" w:rsidRPr="00B742E5" w:rsidRDefault="003010A2" w:rsidP="003010A2">
      <w:pPr>
        <w:suppressAutoHyphens/>
        <w:spacing w:after="0" w:line="240" w:lineRule="auto"/>
        <w:ind w:left="900" w:right="-25" w:hanging="360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/</w:t>
      </w:r>
      <w:r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ค่าเผื่อหนี้สงสัยจะสูญ</w:t>
      </w:r>
    </w:p>
    <w:p w14:paraId="012A654A" w14:textId="034584FB" w:rsidR="00B742E5" w:rsidRPr="00B742E5" w:rsidRDefault="00B742E5" w:rsidP="003010A2">
      <w:pPr>
        <w:tabs>
          <w:tab w:val="left" w:pos="36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2"/>
          <w:szCs w:val="2"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lang w:eastAsia="zh-CN"/>
        </w:rPr>
        <w:br w:type="page"/>
      </w:r>
    </w:p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5"/>
        <w:gridCol w:w="1080"/>
        <w:gridCol w:w="1080"/>
        <w:gridCol w:w="1080"/>
        <w:gridCol w:w="1002"/>
      </w:tblGrid>
      <w:tr w:rsidR="00B742E5" w:rsidRPr="00B742E5" w14:paraId="0C224F4F" w14:textId="77777777" w:rsidTr="00AB18C3">
        <w:trPr>
          <w:cantSplit/>
          <w:tblHeader/>
        </w:trPr>
        <w:tc>
          <w:tcPr>
            <w:tcW w:w="5145" w:type="dxa"/>
          </w:tcPr>
          <w:p w14:paraId="527C67E1" w14:textId="77777777" w:rsidR="00B742E5" w:rsidRPr="00B742E5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09AA02B8" w14:textId="77777777" w:rsidR="00B742E5" w:rsidRPr="00173554" w:rsidRDefault="00B742E5" w:rsidP="00B742E5">
            <w:pPr>
              <w:suppressAutoHyphens/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82" w:type="dxa"/>
            <w:gridSpan w:val="2"/>
          </w:tcPr>
          <w:p w14:paraId="5A37075D" w14:textId="77777777" w:rsidR="00B742E5" w:rsidRPr="00173554" w:rsidRDefault="00B742E5" w:rsidP="00B742E5">
            <w:pPr>
              <w:suppressAutoHyphens/>
              <w:spacing w:after="0" w:line="240" w:lineRule="atLeast"/>
              <w:ind w:left="-108" w:right="-12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742E5" w:rsidRPr="00B742E5" w14:paraId="144E00E8" w14:textId="77777777" w:rsidTr="00AB18C3">
        <w:trPr>
          <w:cantSplit/>
          <w:trHeight w:val="434"/>
          <w:tblHeader/>
        </w:trPr>
        <w:tc>
          <w:tcPr>
            <w:tcW w:w="5145" w:type="dxa"/>
          </w:tcPr>
          <w:p w14:paraId="1B4938FB" w14:textId="77777777" w:rsidR="00B742E5" w:rsidRPr="00B742E5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31BC043" w14:textId="27F170E3" w:rsidR="00B742E5" w:rsidRPr="00173554" w:rsidRDefault="007B6CB4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3AABA454" w14:textId="77777777" w:rsidR="00B742E5" w:rsidRPr="00173554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  <w:tc>
          <w:tcPr>
            <w:tcW w:w="1080" w:type="dxa"/>
            <w:vAlign w:val="center"/>
          </w:tcPr>
          <w:p w14:paraId="65CC0A1F" w14:textId="19AAD6A9" w:rsidR="00B742E5" w:rsidRPr="00173554" w:rsidRDefault="007B6CB4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002" w:type="dxa"/>
            <w:vAlign w:val="center"/>
          </w:tcPr>
          <w:p w14:paraId="5FAD3EC5" w14:textId="77777777" w:rsidR="00B742E5" w:rsidRPr="00173554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</w:tr>
      <w:tr w:rsidR="00B742E5" w:rsidRPr="00B742E5" w14:paraId="739A6816" w14:textId="77777777" w:rsidTr="00AB18C3">
        <w:trPr>
          <w:cantSplit/>
          <w:trHeight w:val="434"/>
          <w:tblHeader/>
        </w:trPr>
        <w:tc>
          <w:tcPr>
            <w:tcW w:w="5145" w:type="dxa"/>
          </w:tcPr>
          <w:p w14:paraId="0F8588FE" w14:textId="77777777" w:rsidR="00B742E5" w:rsidRPr="00B742E5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10E54168" w14:textId="77777777" w:rsidR="00B742E5" w:rsidRPr="00173554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460AF10C" w14:textId="77777777" w:rsidR="00B742E5" w:rsidRPr="00173554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  <w:vAlign w:val="center"/>
          </w:tcPr>
          <w:p w14:paraId="2CCE3107" w14:textId="77777777" w:rsidR="00B742E5" w:rsidRPr="00173554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</w:p>
        </w:tc>
        <w:tc>
          <w:tcPr>
            <w:tcW w:w="1002" w:type="dxa"/>
            <w:vAlign w:val="center"/>
          </w:tcPr>
          <w:p w14:paraId="7D3BA0F2" w14:textId="77777777" w:rsidR="00B742E5" w:rsidRPr="00173554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</w:t>
            </w:r>
          </w:p>
        </w:tc>
      </w:tr>
      <w:tr w:rsidR="00B742E5" w:rsidRPr="00B742E5" w14:paraId="51F21ACD" w14:textId="77777777" w:rsidTr="00AB18C3">
        <w:trPr>
          <w:cantSplit/>
        </w:trPr>
        <w:tc>
          <w:tcPr>
            <w:tcW w:w="5145" w:type="dxa"/>
          </w:tcPr>
          <w:p w14:paraId="0597FDB8" w14:textId="77777777" w:rsidR="00B742E5" w:rsidRPr="00173554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242" w:type="dxa"/>
            <w:gridSpan w:val="4"/>
          </w:tcPr>
          <w:p w14:paraId="32ED3AB6" w14:textId="77777777" w:rsidR="00B742E5" w:rsidRPr="00173554" w:rsidRDefault="00B742E5" w:rsidP="00B742E5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010A2" w:rsidRPr="00B742E5" w14:paraId="03947357" w14:textId="77777777" w:rsidTr="00AB18C3">
        <w:trPr>
          <w:cantSplit/>
        </w:trPr>
        <w:tc>
          <w:tcPr>
            <w:tcW w:w="5145" w:type="dxa"/>
          </w:tcPr>
          <w:p w14:paraId="4FFB1DA3" w14:textId="2D72E858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6FACD705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4C1CEBB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A24B5C6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5D5E3E9A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2BE55747" w14:textId="77777777" w:rsidTr="00AB18C3">
        <w:trPr>
          <w:cantSplit/>
        </w:trPr>
        <w:tc>
          <w:tcPr>
            <w:tcW w:w="5145" w:type="dxa"/>
          </w:tcPr>
          <w:p w14:paraId="275CB05C" w14:textId="2C485482" w:rsidR="003010A2" w:rsidRPr="00173554" w:rsidRDefault="003010A2" w:rsidP="000B5A6C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160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29E67597" w14:textId="6DDEBF36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9,324</w:t>
            </w:r>
          </w:p>
        </w:tc>
        <w:tc>
          <w:tcPr>
            <w:tcW w:w="1080" w:type="dxa"/>
          </w:tcPr>
          <w:p w14:paraId="0939F63A" w14:textId="155A7F78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9,481</w:t>
            </w:r>
          </w:p>
        </w:tc>
        <w:tc>
          <w:tcPr>
            <w:tcW w:w="1080" w:type="dxa"/>
          </w:tcPr>
          <w:p w14:paraId="0FA7D6C8" w14:textId="4BD8D404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9,324</w:t>
            </w:r>
          </w:p>
        </w:tc>
        <w:tc>
          <w:tcPr>
            <w:tcW w:w="1002" w:type="dxa"/>
          </w:tcPr>
          <w:p w14:paraId="34E7639D" w14:textId="584A8AD9" w:rsidR="003010A2" w:rsidRPr="00173554" w:rsidRDefault="003010A2" w:rsidP="000B5A6C">
            <w:pPr>
              <w:tabs>
                <w:tab w:val="decimal" w:pos="864"/>
              </w:tabs>
              <w:suppressAutoHyphens/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9,481</w:t>
            </w:r>
          </w:p>
        </w:tc>
      </w:tr>
      <w:tr w:rsidR="003010A2" w:rsidRPr="00B742E5" w14:paraId="23AF1A00" w14:textId="77777777" w:rsidTr="00AB18C3">
        <w:trPr>
          <w:cantSplit/>
        </w:trPr>
        <w:tc>
          <w:tcPr>
            <w:tcW w:w="5145" w:type="dxa"/>
          </w:tcPr>
          <w:p w14:paraId="062486E3" w14:textId="77777777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257687D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E505BD4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BDF9461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2B4C2834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3010A2" w:rsidRPr="00B742E5" w14:paraId="3A0275AD" w14:textId="77777777" w:rsidTr="00AB18C3">
        <w:trPr>
          <w:cantSplit/>
        </w:trPr>
        <w:tc>
          <w:tcPr>
            <w:tcW w:w="5145" w:type="dxa"/>
          </w:tcPr>
          <w:p w14:paraId="55793D7B" w14:textId="0B482201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27387858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C6D8795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0F74122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388AA5AB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05E8E00C" w14:textId="77777777" w:rsidTr="00AB18C3">
        <w:trPr>
          <w:cantSplit/>
        </w:trPr>
        <w:tc>
          <w:tcPr>
            <w:tcW w:w="5145" w:type="dxa"/>
          </w:tcPr>
          <w:p w14:paraId="71197877" w14:textId="77777777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792F5F58" w14:textId="08BB16E4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105</w:t>
            </w:r>
          </w:p>
        </w:tc>
        <w:tc>
          <w:tcPr>
            <w:tcW w:w="1080" w:type="dxa"/>
          </w:tcPr>
          <w:p w14:paraId="2969A563" w14:textId="77777777" w:rsidR="003010A2" w:rsidRPr="00173554" w:rsidRDefault="003010A2" w:rsidP="003010A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111</w:t>
            </w:r>
          </w:p>
        </w:tc>
        <w:tc>
          <w:tcPr>
            <w:tcW w:w="1080" w:type="dxa"/>
          </w:tcPr>
          <w:p w14:paraId="54FA8887" w14:textId="78D4E8B4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105</w:t>
            </w:r>
          </w:p>
        </w:tc>
        <w:tc>
          <w:tcPr>
            <w:tcW w:w="1002" w:type="dxa"/>
            <w:vAlign w:val="center"/>
          </w:tcPr>
          <w:p w14:paraId="2A547A69" w14:textId="77777777" w:rsidR="003010A2" w:rsidRPr="00173554" w:rsidRDefault="003010A2" w:rsidP="003010A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111</w:t>
            </w:r>
          </w:p>
        </w:tc>
      </w:tr>
      <w:tr w:rsidR="003010A2" w:rsidRPr="00B742E5" w14:paraId="5B62DF7B" w14:textId="77777777" w:rsidTr="00AB18C3">
        <w:trPr>
          <w:cantSplit/>
        </w:trPr>
        <w:tc>
          <w:tcPr>
            <w:tcW w:w="5145" w:type="dxa"/>
          </w:tcPr>
          <w:p w14:paraId="51E7CDED" w14:textId="77777777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4D3E553" w14:textId="0CECD629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1,733</w:t>
            </w:r>
          </w:p>
        </w:tc>
        <w:tc>
          <w:tcPr>
            <w:tcW w:w="1080" w:type="dxa"/>
          </w:tcPr>
          <w:p w14:paraId="10116E08" w14:textId="77777777" w:rsidR="003010A2" w:rsidRPr="00173554" w:rsidRDefault="003010A2" w:rsidP="003010A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1,519</w:t>
            </w:r>
          </w:p>
        </w:tc>
        <w:tc>
          <w:tcPr>
            <w:tcW w:w="1080" w:type="dxa"/>
          </w:tcPr>
          <w:p w14:paraId="07B6EA53" w14:textId="1AF04963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1,733</w:t>
            </w:r>
          </w:p>
        </w:tc>
        <w:tc>
          <w:tcPr>
            <w:tcW w:w="1002" w:type="dxa"/>
            <w:vAlign w:val="center"/>
          </w:tcPr>
          <w:p w14:paraId="0F481539" w14:textId="77777777" w:rsidR="003010A2" w:rsidRPr="00173554" w:rsidRDefault="003010A2" w:rsidP="003010A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1,519</w:t>
            </w:r>
          </w:p>
        </w:tc>
      </w:tr>
      <w:tr w:rsidR="003010A2" w:rsidRPr="00B742E5" w14:paraId="44DB54A8" w14:textId="77777777" w:rsidTr="00AB18C3">
        <w:trPr>
          <w:cantSplit/>
        </w:trPr>
        <w:tc>
          <w:tcPr>
            <w:tcW w:w="5145" w:type="dxa"/>
          </w:tcPr>
          <w:p w14:paraId="7B245F3A" w14:textId="77777777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3D662357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669068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3BEAA6B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02" w:type="dxa"/>
            <w:vAlign w:val="center"/>
          </w:tcPr>
          <w:p w14:paraId="449C8D08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3010A2" w:rsidRPr="00B742E5" w14:paraId="2B4A2661" w14:textId="77777777" w:rsidTr="00AB18C3">
        <w:trPr>
          <w:cantSplit/>
        </w:trPr>
        <w:tc>
          <w:tcPr>
            <w:tcW w:w="5145" w:type="dxa"/>
          </w:tcPr>
          <w:p w14:paraId="2D4B8853" w14:textId="77777777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บริษัทที่เกี่ยวข้องกัน (ถือหุ้นจากการปรับ</w:t>
            </w:r>
          </w:p>
        </w:tc>
        <w:tc>
          <w:tcPr>
            <w:tcW w:w="1080" w:type="dxa"/>
          </w:tcPr>
          <w:p w14:paraId="45B9A315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DB228AD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6CF8310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51E3CD5C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17C68FA5" w14:textId="77777777" w:rsidTr="00AB18C3">
        <w:trPr>
          <w:cantSplit/>
        </w:trPr>
        <w:tc>
          <w:tcPr>
            <w:tcW w:w="5145" w:type="dxa"/>
          </w:tcPr>
          <w:p w14:paraId="56AF168D" w14:textId="77777777" w:rsidR="003010A2" w:rsidRPr="00173554" w:rsidRDefault="003010A2" w:rsidP="003010A2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โครงสร้างหนี้ของบริษัทอื่น)</w:t>
            </w:r>
          </w:p>
        </w:tc>
        <w:tc>
          <w:tcPr>
            <w:tcW w:w="1080" w:type="dxa"/>
          </w:tcPr>
          <w:p w14:paraId="16010BB9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12B6C48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9E5E936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44309B67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302B9ED2" w14:textId="77777777" w:rsidTr="00AB18C3">
        <w:trPr>
          <w:cantSplit/>
        </w:trPr>
        <w:tc>
          <w:tcPr>
            <w:tcW w:w="5145" w:type="dxa"/>
          </w:tcPr>
          <w:p w14:paraId="37815C86" w14:textId="77777777" w:rsidR="003010A2" w:rsidRPr="00173554" w:rsidRDefault="003010A2" w:rsidP="003010A2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</w:p>
        </w:tc>
        <w:tc>
          <w:tcPr>
            <w:tcW w:w="1080" w:type="dxa"/>
            <w:vAlign w:val="center"/>
          </w:tcPr>
          <w:p w14:paraId="78C74144" w14:textId="0F3C2885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080" w:type="dxa"/>
            <w:vAlign w:val="center"/>
          </w:tcPr>
          <w:p w14:paraId="0F1FBD93" w14:textId="77777777" w:rsidR="003010A2" w:rsidRPr="00173554" w:rsidRDefault="003010A2" w:rsidP="003010A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4FB86B38" w14:textId="11EB29B8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002" w:type="dxa"/>
          </w:tcPr>
          <w:p w14:paraId="70F633BC" w14:textId="77777777" w:rsidR="003010A2" w:rsidRPr="00173554" w:rsidRDefault="003010A2" w:rsidP="003010A2">
            <w:pPr>
              <w:tabs>
                <w:tab w:val="decimal" w:pos="686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</w:tr>
      <w:tr w:rsidR="003010A2" w:rsidRPr="00B742E5" w14:paraId="27BD11EA" w14:textId="77777777" w:rsidTr="00AB18C3">
        <w:trPr>
          <w:cantSplit/>
        </w:trPr>
        <w:tc>
          <w:tcPr>
            <w:tcW w:w="5145" w:type="dxa"/>
          </w:tcPr>
          <w:p w14:paraId="1478AAF2" w14:textId="77777777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7442B26B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DC3AF07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71E78A3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0706B792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4C10D114" w14:textId="77777777" w:rsidTr="00AB18C3">
        <w:trPr>
          <w:cantSplit/>
        </w:trPr>
        <w:tc>
          <w:tcPr>
            <w:tcW w:w="5145" w:type="dxa"/>
          </w:tcPr>
          <w:p w14:paraId="1B65087D" w14:textId="77777777" w:rsidR="003010A2" w:rsidRPr="00173554" w:rsidRDefault="003010A2" w:rsidP="003010A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80" w:type="dxa"/>
          </w:tcPr>
          <w:p w14:paraId="0E036C05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453AFAB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9870146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1B489F37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51D372AC" w14:textId="77777777" w:rsidTr="00AB18C3">
        <w:trPr>
          <w:cantSplit/>
        </w:trPr>
        <w:tc>
          <w:tcPr>
            <w:tcW w:w="5145" w:type="dxa"/>
          </w:tcPr>
          <w:p w14:paraId="3C31CCC6" w14:textId="77777777" w:rsidR="003010A2" w:rsidRPr="00173554" w:rsidRDefault="003010A2" w:rsidP="003010A2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5D899FF8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3CAD759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7B4142D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7276C794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5A328E65" w14:textId="77777777" w:rsidTr="00AB18C3">
        <w:trPr>
          <w:cantSplit/>
        </w:trPr>
        <w:tc>
          <w:tcPr>
            <w:tcW w:w="5145" w:type="dxa"/>
          </w:tcPr>
          <w:p w14:paraId="37E31EB4" w14:textId="77777777" w:rsidR="003010A2" w:rsidRPr="00173554" w:rsidRDefault="003010A2" w:rsidP="003010A2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1F1DC0A6" w14:textId="7D214CFD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10,142</w:t>
            </w:r>
          </w:p>
        </w:tc>
        <w:tc>
          <w:tcPr>
            <w:tcW w:w="1080" w:type="dxa"/>
          </w:tcPr>
          <w:p w14:paraId="5374714D" w14:textId="77777777" w:rsidR="003010A2" w:rsidRPr="00173554" w:rsidRDefault="003010A2" w:rsidP="003010A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23,710</w:t>
            </w:r>
          </w:p>
        </w:tc>
        <w:tc>
          <w:tcPr>
            <w:tcW w:w="1080" w:type="dxa"/>
          </w:tcPr>
          <w:p w14:paraId="352B7E60" w14:textId="5B94EB17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10,142</w:t>
            </w:r>
          </w:p>
        </w:tc>
        <w:tc>
          <w:tcPr>
            <w:tcW w:w="1002" w:type="dxa"/>
            <w:vAlign w:val="center"/>
          </w:tcPr>
          <w:p w14:paraId="609BF5D3" w14:textId="77777777" w:rsidR="003010A2" w:rsidRPr="00173554" w:rsidRDefault="003010A2" w:rsidP="003010A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23,710</w:t>
            </w:r>
          </w:p>
        </w:tc>
      </w:tr>
      <w:tr w:rsidR="003010A2" w:rsidRPr="00B742E5" w14:paraId="278AB0A5" w14:textId="77777777" w:rsidTr="00AB18C3">
        <w:trPr>
          <w:cantSplit/>
        </w:trPr>
        <w:tc>
          <w:tcPr>
            <w:tcW w:w="5145" w:type="dxa"/>
          </w:tcPr>
          <w:p w14:paraId="608DA45D" w14:textId="77777777" w:rsidR="003010A2" w:rsidRPr="00173554" w:rsidRDefault="003010A2" w:rsidP="003010A2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34E75E4D" w14:textId="43116D11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47,943</w:t>
            </w:r>
          </w:p>
        </w:tc>
        <w:tc>
          <w:tcPr>
            <w:tcW w:w="1080" w:type="dxa"/>
          </w:tcPr>
          <w:p w14:paraId="2B1973A2" w14:textId="77777777" w:rsidR="003010A2" w:rsidRPr="00173554" w:rsidRDefault="003010A2" w:rsidP="003010A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16,128</w:t>
            </w:r>
          </w:p>
        </w:tc>
        <w:tc>
          <w:tcPr>
            <w:tcW w:w="1080" w:type="dxa"/>
          </w:tcPr>
          <w:p w14:paraId="0A75E885" w14:textId="7B0BA5CC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47,943</w:t>
            </w:r>
          </w:p>
        </w:tc>
        <w:tc>
          <w:tcPr>
            <w:tcW w:w="1002" w:type="dxa"/>
            <w:vAlign w:val="center"/>
          </w:tcPr>
          <w:p w14:paraId="6865E18C" w14:textId="77777777" w:rsidR="003010A2" w:rsidRPr="00173554" w:rsidRDefault="003010A2" w:rsidP="003010A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16,128</w:t>
            </w:r>
          </w:p>
        </w:tc>
      </w:tr>
      <w:tr w:rsidR="003010A2" w:rsidRPr="00B742E5" w14:paraId="0535B285" w14:textId="77777777" w:rsidTr="00AB18C3">
        <w:trPr>
          <w:cantSplit/>
        </w:trPr>
        <w:tc>
          <w:tcPr>
            <w:tcW w:w="5145" w:type="dxa"/>
          </w:tcPr>
          <w:p w14:paraId="0EA77C4A" w14:textId="77777777" w:rsidR="003010A2" w:rsidRPr="00173554" w:rsidRDefault="003010A2" w:rsidP="003010A2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0" w:type="dxa"/>
          </w:tcPr>
          <w:p w14:paraId="4A57EE43" w14:textId="0E9203E3" w:rsidR="003010A2" w:rsidRPr="00173554" w:rsidRDefault="003010A2" w:rsidP="003010A2">
            <w:pPr>
              <w:tabs>
                <w:tab w:val="decimal" w:pos="60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2A5C4FD7" w14:textId="77777777" w:rsidR="003010A2" w:rsidRPr="00173554" w:rsidRDefault="003010A2" w:rsidP="003010A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1080" w:type="dxa"/>
          </w:tcPr>
          <w:p w14:paraId="326FBA3B" w14:textId="08E47827" w:rsidR="003010A2" w:rsidRPr="00173554" w:rsidRDefault="003010A2" w:rsidP="000B5A6C">
            <w:pPr>
              <w:tabs>
                <w:tab w:val="decimal" w:pos="60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02" w:type="dxa"/>
            <w:vAlign w:val="center"/>
          </w:tcPr>
          <w:p w14:paraId="03483C15" w14:textId="77777777" w:rsidR="003010A2" w:rsidRPr="00173554" w:rsidRDefault="003010A2" w:rsidP="003010A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</w:t>
            </w:r>
          </w:p>
        </w:tc>
      </w:tr>
      <w:tr w:rsidR="003010A2" w:rsidRPr="00B742E5" w14:paraId="42DD5105" w14:textId="77777777" w:rsidTr="00AB18C3">
        <w:trPr>
          <w:cantSplit/>
        </w:trPr>
        <w:tc>
          <w:tcPr>
            <w:tcW w:w="5145" w:type="dxa"/>
          </w:tcPr>
          <w:p w14:paraId="780E5755" w14:textId="77777777" w:rsidR="003010A2" w:rsidRPr="00173554" w:rsidRDefault="003010A2" w:rsidP="003010A2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</w:p>
        </w:tc>
        <w:tc>
          <w:tcPr>
            <w:tcW w:w="1080" w:type="dxa"/>
          </w:tcPr>
          <w:p w14:paraId="59393F7F" w14:textId="4C7AF8A0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2,323</w:t>
            </w:r>
          </w:p>
        </w:tc>
        <w:tc>
          <w:tcPr>
            <w:tcW w:w="1080" w:type="dxa"/>
          </w:tcPr>
          <w:p w14:paraId="0445BDC9" w14:textId="77777777" w:rsidR="003010A2" w:rsidRPr="00173554" w:rsidRDefault="003010A2" w:rsidP="003010A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7,771</w:t>
            </w:r>
          </w:p>
        </w:tc>
        <w:tc>
          <w:tcPr>
            <w:tcW w:w="1080" w:type="dxa"/>
          </w:tcPr>
          <w:p w14:paraId="028E88E9" w14:textId="3FE21927" w:rsidR="003010A2" w:rsidRPr="00173554" w:rsidRDefault="003010A2" w:rsidP="003010A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2,323</w:t>
            </w:r>
          </w:p>
        </w:tc>
        <w:tc>
          <w:tcPr>
            <w:tcW w:w="1002" w:type="dxa"/>
            <w:vAlign w:val="center"/>
          </w:tcPr>
          <w:p w14:paraId="312711A9" w14:textId="77777777" w:rsidR="003010A2" w:rsidRPr="00173554" w:rsidRDefault="003010A2" w:rsidP="003010A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7,771</w:t>
            </w:r>
          </w:p>
        </w:tc>
      </w:tr>
    </w:tbl>
    <w:p w14:paraId="3F7A0861" w14:textId="77777777" w:rsidR="00B742E5" w:rsidRPr="00B742E5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47A049BA" w14:textId="4B68F5FA" w:rsidR="00B742E5" w:rsidRPr="00B742E5" w:rsidRDefault="00B742E5" w:rsidP="000B5A6C">
      <w:pPr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 w:rsidR="00067463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76146D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/</w:t>
      </w:r>
      <w:r w:rsidR="00067463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76146D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ค่าเผื่อหนี้สงสัยจะสูญ</w:t>
      </w:r>
    </w:p>
    <w:p w14:paraId="6B395243" w14:textId="77777777" w:rsidR="00B742E5" w:rsidRPr="00B742E5" w:rsidRDefault="00B742E5" w:rsidP="00B742E5">
      <w:pPr>
        <w:tabs>
          <w:tab w:val="left" w:pos="1098"/>
        </w:tabs>
        <w:suppressAutoHyphens/>
        <w:spacing w:after="0" w:line="240" w:lineRule="auto"/>
        <w:ind w:left="1080" w:right="-25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</w:p>
    <w:p w14:paraId="1115D18C" w14:textId="1ABA009D" w:rsidR="00B742E5" w:rsidRPr="0076146D" w:rsidRDefault="00B742E5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cs/>
          <w:lang w:eastAsia="zh-CN"/>
        </w:rPr>
        <w:br w:type="page"/>
      </w:r>
      <w:r w:rsidRPr="0076146D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5.2</w:t>
      </w:r>
      <w:r w:rsidR="0089717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35B12A39" w14:textId="77777777" w:rsidR="0009004D" w:rsidRPr="0009004D" w:rsidRDefault="0009004D" w:rsidP="0009004D">
      <w:pPr>
        <w:tabs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zCs w:val="22"/>
          <w:lang w:eastAsia="zh-CN"/>
        </w:rPr>
      </w:pP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1080"/>
        <w:gridCol w:w="1080"/>
        <w:gridCol w:w="1061"/>
      </w:tblGrid>
      <w:tr w:rsidR="0009004D" w:rsidRPr="0009004D" w14:paraId="08436D25" w14:textId="77777777" w:rsidTr="00F345C4">
        <w:trPr>
          <w:cantSplit/>
          <w:tblHeader/>
        </w:trPr>
        <w:tc>
          <w:tcPr>
            <w:tcW w:w="5040" w:type="dxa"/>
          </w:tcPr>
          <w:p w14:paraId="658B20AE" w14:textId="77777777" w:rsidR="0009004D" w:rsidRPr="0009004D" w:rsidRDefault="0009004D" w:rsidP="0009004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lang w:eastAsia="zh-CN"/>
              </w:rPr>
            </w:pPr>
          </w:p>
        </w:tc>
        <w:tc>
          <w:tcPr>
            <w:tcW w:w="2070" w:type="dxa"/>
            <w:gridSpan w:val="2"/>
            <w:hideMark/>
          </w:tcPr>
          <w:p w14:paraId="2571A70D" w14:textId="77777777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141" w:type="dxa"/>
            <w:gridSpan w:val="2"/>
            <w:hideMark/>
          </w:tcPr>
          <w:p w14:paraId="14227085" w14:textId="77777777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09004D" w:rsidRPr="0009004D" w14:paraId="6BE7ED72" w14:textId="77777777" w:rsidTr="00F345C4">
        <w:trPr>
          <w:cantSplit/>
          <w:tblHeader/>
        </w:trPr>
        <w:tc>
          <w:tcPr>
            <w:tcW w:w="5040" w:type="dxa"/>
          </w:tcPr>
          <w:p w14:paraId="1DBEDB37" w14:textId="63EC5F09" w:rsidR="0009004D" w:rsidRPr="0076146D" w:rsidRDefault="0076146D" w:rsidP="0009004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zh-CN"/>
              </w:rPr>
            </w:pP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76146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990" w:type="dxa"/>
            <w:vAlign w:val="center"/>
            <w:hideMark/>
          </w:tcPr>
          <w:p w14:paraId="3DEC9E5A" w14:textId="64AFC220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1080" w:type="dxa"/>
            <w:vAlign w:val="center"/>
            <w:hideMark/>
          </w:tcPr>
          <w:p w14:paraId="3983C693" w14:textId="22664E8B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0F65D41D" w14:textId="303E9DFF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1061" w:type="dxa"/>
            <w:vAlign w:val="center"/>
            <w:hideMark/>
          </w:tcPr>
          <w:p w14:paraId="508726CA" w14:textId="4C3B703A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</w:tr>
      <w:tr w:rsidR="0009004D" w:rsidRPr="0009004D" w14:paraId="5EEC3631" w14:textId="77777777" w:rsidTr="00F345C4">
        <w:trPr>
          <w:cantSplit/>
          <w:tblHeader/>
        </w:trPr>
        <w:tc>
          <w:tcPr>
            <w:tcW w:w="5040" w:type="dxa"/>
          </w:tcPr>
          <w:p w14:paraId="3B8D14FE" w14:textId="77777777" w:rsidR="0009004D" w:rsidRPr="0009004D" w:rsidRDefault="0009004D" w:rsidP="0009004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lang w:eastAsia="zh-CN"/>
              </w:rPr>
            </w:pPr>
          </w:p>
        </w:tc>
        <w:tc>
          <w:tcPr>
            <w:tcW w:w="4211" w:type="dxa"/>
            <w:gridSpan w:val="4"/>
            <w:hideMark/>
          </w:tcPr>
          <w:p w14:paraId="2E6B2160" w14:textId="77777777" w:rsidR="0009004D" w:rsidRPr="0009004D" w:rsidRDefault="0009004D" w:rsidP="0009004D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9004D" w:rsidRPr="0009004D" w14:paraId="170D13DC" w14:textId="77777777" w:rsidTr="00F345C4">
        <w:trPr>
          <w:cantSplit/>
        </w:trPr>
        <w:tc>
          <w:tcPr>
            <w:tcW w:w="5040" w:type="dxa"/>
            <w:hideMark/>
          </w:tcPr>
          <w:p w14:paraId="26E7D93C" w14:textId="77777777" w:rsidR="0009004D" w:rsidRPr="0009004D" w:rsidRDefault="0009004D" w:rsidP="0009004D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990" w:type="dxa"/>
          </w:tcPr>
          <w:p w14:paraId="278587B3" w14:textId="77777777" w:rsidR="0009004D" w:rsidRPr="0009004D" w:rsidRDefault="0009004D" w:rsidP="0009004D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8B39AA5" w14:textId="77777777" w:rsidR="0009004D" w:rsidRPr="0009004D" w:rsidRDefault="0009004D" w:rsidP="0009004D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D4083C2" w14:textId="77777777" w:rsidR="0009004D" w:rsidRPr="0009004D" w:rsidRDefault="0009004D" w:rsidP="0009004D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1F0B7ED2" w14:textId="77777777" w:rsidR="0009004D" w:rsidRPr="0009004D" w:rsidRDefault="0009004D" w:rsidP="0009004D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7D3B6AA9" w14:textId="77777777" w:rsidTr="00F345C4">
        <w:trPr>
          <w:cantSplit/>
        </w:trPr>
        <w:tc>
          <w:tcPr>
            <w:tcW w:w="5040" w:type="dxa"/>
            <w:hideMark/>
          </w:tcPr>
          <w:p w14:paraId="6BBFA308" w14:textId="77777777" w:rsidR="00B36374" w:rsidRPr="0009004D" w:rsidRDefault="00B36374" w:rsidP="00B36374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31DE4804" w14:textId="72B74010" w:rsidR="00B36374" w:rsidRPr="0009004D" w:rsidRDefault="00B36374" w:rsidP="00B36374">
            <w:pPr>
              <w:tabs>
                <w:tab w:val="decimal" w:pos="4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77DA0B0" w14:textId="316655AF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698A549B" w14:textId="2DD36E35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1061" w:type="dxa"/>
            <w:vAlign w:val="center"/>
          </w:tcPr>
          <w:p w14:paraId="7ADCA1E3" w14:textId="1E417D06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</w:p>
        </w:tc>
      </w:tr>
      <w:tr w:rsidR="00B36374" w:rsidRPr="0009004D" w14:paraId="4025C3FD" w14:textId="77777777" w:rsidTr="00F345C4">
        <w:trPr>
          <w:cantSplit/>
        </w:trPr>
        <w:tc>
          <w:tcPr>
            <w:tcW w:w="5040" w:type="dxa"/>
            <w:hideMark/>
          </w:tcPr>
          <w:p w14:paraId="6B77D67E" w14:textId="77777777" w:rsidR="00B36374" w:rsidRPr="0009004D" w:rsidRDefault="00B36374" w:rsidP="00B36374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6F6C9EC6" w14:textId="7B21AD5B" w:rsidR="00B36374" w:rsidRPr="0009004D" w:rsidRDefault="00B36374" w:rsidP="00B36374">
            <w:pPr>
              <w:tabs>
                <w:tab w:val="decimal" w:pos="4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140DA3" w14:textId="06515726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5D5BFBDB" w14:textId="2337B016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8</w:t>
            </w:r>
          </w:p>
        </w:tc>
        <w:tc>
          <w:tcPr>
            <w:tcW w:w="1061" w:type="dxa"/>
          </w:tcPr>
          <w:p w14:paraId="2CD9F200" w14:textId="556CE15F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15</w:t>
            </w:r>
          </w:p>
        </w:tc>
      </w:tr>
      <w:tr w:rsidR="00B36374" w:rsidRPr="0009004D" w14:paraId="277E588D" w14:textId="77777777" w:rsidTr="00F345C4">
        <w:trPr>
          <w:cantSplit/>
        </w:trPr>
        <w:tc>
          <w:tcPr>
            <w:tcW w:w="5040" w:type="dxa"/>
            <w:hideMark/>
          </w:tcPr>
          <w:p w14:paraId="03DCA086" w14:textId="77777777" w:rsidR="00B36374" w:rsidRPr="0009004D" w:rsidRDefault="00B36374" w:rsidP="00B36374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990" w:type="dxa"/>
          </w:tcPr>
          <w:p w14:paraId="4206DF77" w14:textId="56046C86" w:rsidR="00B36374" w:rsidRPr="0009004D" w:rsidRDefault="00B36374" w:rsidP="00B36374">
            <w:pPr>
              <w:tabs>
                <w:tab w:val="decimal" w:pos="4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1CB7A735" w14:textId="189A534C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9660F6" w14:textId="380528CD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1,620</w:t>
            </w:r>
          </w:p>
        </w:tc>
        <w:tc>
          <w:tcPr>
            <w:tcW w:w="1061" w:type="dxa"/>
          </w:tcPr>
          <w:p w14:paraId="4012ACDC" w14:textId="6CA3CB64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3,219</w:t>
            </w:r>
          </w:p>
        </w:tc>
      </w:tr>
      <w:tr w:rsidR="00B36374" w:rsidRPr="0009004D" w14:paraId="2C522688" w14:textId="77777777" w:rsidTr="00F345C4">
        <w:trPr>
          <w:cantSplit/>
        </w:trPr>
        <w:tc>
          <w:tcPr>
            <w:tcW w:w="5040" w:type="dxa"/>
            <w:hideMark/>
          </w:tcPr>
          <w:p w14:paraId="3517F0E4" w14:textId="77777777" w:rsidR="00B36374" w:rsidRPr="0009004D" w:rsidRDefault="00B36374" w:rsidP="00B36374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90" w:type="dxa"/>
          </w:tcPr>
          <w:p w14:paraId="7281223B" w14:textId="02C44340" w:rsidR="00B36374" w:rsidRPr="0009004D" w:rsidRDefault="00B36374" w:rsidP="00B36374">
            <w:pPr>
              <w:tabs>
                <w:tab w:val="decimal" w:pos="4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5F0B359B" w14:textId="33172A64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4C146508" w14:textId="473316D4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732</w:t>
            </w:r>
          </w:p>
        </w:tc>
        <w:tc>
          <w:tcPr>
            <w:tcW w:w="1061" w:type="dxa"/>
          </w:tcPr>
          <w:p w14:paraId="4574C90F" w14:textId="0EEA32F8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900</w:t>
            </w:r>
          </w:p>
        </w:tc>
      </w:tr>
      <w:tr w:rsidR="00B36374" w:rsidRPr="0009004D" w14:paraId="4FD0AE76" w14:textId="77777777" w:rsidTr="00F345C4">
        <w:trPr>
          <w:cantSplit/>
        </w:trPr>
        <w:tc>
          <w:tcPr>
            <w:tcW w:w="5040" w:type="dxa"/>
            <w:vAlign w:val="center"/>
            <w:hideMark/>
          </w:tcPr>
          <w:p w14:paraId="669D0054" w14:textId="2C404186" w:rsidR="00B36374" w:rsidRPr="0009004D" w:rsidRDefault="00B36374" w:rsidP="00B36374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กำไรสุทธิจาก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เครื่องมือทางการเงินที่วัดมูลค่า</w:t>
            </w:r>
          </w:p>
        </w:tc>
        <w:tc>
          <w:tcPr>
            <w:tcW w:w="990" w:type="dxa"/>
          </w:tcPr>
          <w:p w14:paraId="302276F3" w14:textId="77777777" w:rsidR="00B36374" w:rsidRPr="0009004D" w:rsidRDefault="00B36374" w:rsidP="00B36374">
            <w:pPr>
              <w:tabs>
                <w:tab w:val="decimal" w:pos="4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53A195A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0EB59B4" w14:textId="38FB0DCD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2FDD1739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081B3993" w14:textId="77777777" w:rsidTr="00F345C4">
        <w:trPr>
          <w:cantSplit/>
        </w:trPr>
        <w:tc>
          <w:tcPr>
            <w:tcW w:w="5040" w:type="dxa"/>
            <w:vAlign w:val="center"/>
          </w:tcPr>
          <w:p w14:paraId="13C1CD05" w14:textId="580BF272" w:rsidR="00B36374" w:rsidRPr="0009004D" w:rsidRDefault="00B36374" w:rsidP="00B36374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0CE2FEBA" w14:textId="3E549750" w:rsidR="00B36374" w:rsidRPr="0009004D" w:rsidRDefault="00B36374" w:rsidP="00B36374">
            <w:pPr>
              <w:tabs>
                <w:tab w:val="decimal" w:pos="4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B52EB1A" w14:textId="20B9173B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71233DD" w14:textId="43B99D02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23</w:t>
            </w:r>
            <w:r w:rsidR="0027378F"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</w:p>
        </w:tc>
        <w:tc>
          <w:tcPr>
            <w:tcW w:w="1061" w:type="dxa"/>
          </w:tcPr>
          <w:p w14:paraId="505C8305" w14:textId="46B1E188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24</w:t>
            </w:r>
          </w:p>
        </w:tc>
      </w:tr>
      <w:tr w:rsidR="00B36374" w:rsidRPr="0009004D" w14:paraId="6BF09B1B" w14:textId="77777777" w:rsidTr="00F345C4">
        <w:trPr>
          <w:cantSplit/>
        </w:trPr>
        <w:tc>
          <w:tcPr>
            <w:tcW w:w="5040" w:type="dxa"/>
          </w:tcPr>
          <w:p w14:paraId="177C7F51" w14:textId="77777777" w:rsidR="00B36374" w:rsidRPr="0009004D" w:rsidRDefault="00B36374" w:rsidP="00B3637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1E2D01C5" w14:textId="77777777" w:rsidR="00B36374" w:rsidRPr="0009004D" w:rsidRDefault="00B36374" w:rsidP="00B3637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3FA9B703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CDEBCC3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  <w:vAlign w:val="center"/>
          </w:tcPr>
          <w:p w14:paraId="37FC7A67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5C280508" w14:textId="77777777" w:rsidTr="00F345C4">
        <w:trPr>
          <w:cantSplit/>
        </w:trPr>
        <w:tc>
          <w:tcPr>
            <w:tcW w:w="5040" w:type="dxa"/>
            <w:hideMark/>
          </w:tcPr>
          <w:p w14:paraId="087B44E9" w14:textId="77777777" w:rsidR="00B36374" w:rsidRPr="0009004D" w:rsidRDefault="00B36374" w:rsidP="00B36374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990" w:type="dxa"/>
          </w:tcPr>
          <w:p w14:paraId="7C0F59E9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3F9337B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A38EEFE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3535631C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1DED07B6" w14:textId="77777777" w:rsidTr="00910F9A">
        <w:trPr>
          <w:cantSplit/>
        </w:trPr>
        <w:tc>
          <w:tcPr>
            <w:tcW w:w="5040" w:type="dxa"/>
            <w:hideMark/>
          </w:tcPr>
          <w:p w14:paraId="0655F846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2B224C47" w14:textId="7CD06BB0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53</w:t>
            </w:r>
          </w:p>
        </w:tc>
        <w:tc>
          <w:tcPr>
            <w:tcW w:w="1080" w:type="dxa"/>
          </w:tcPr>
          <w:p w14:paraId="5DD51822" w14:textId="25E6A0A5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56</w:t>
            </w:r>
          </w:p>
        </w:tc>
        <w:tc>
          <w:tcPr>
            <w:tcW w:w="1080" w:type="dxa"/>
          </w:tcPr>
          <w:p w14:paraId="530BB01C" w14:textId="4386D88A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53</w:t>
            </w:r>
          </w:p>
        </w:tc>
        <w:tc>
          <w:tcPr>
            <w:tcW w:w="1061" w:type="dxa"/>
            <w:vAlign w:val="center"/>
          </w:tcPr>
          <w:p w14:paraId="02700143" w14:textId="197D7161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56</w:t>
            </w:r>
          </w:p>
        </w:tc>
      </w:tr>
      <w:tr w:rsidR="00B36374" w:rsidRPr="0009004D" w14:paraId="119055B4" w14:textId="77777777" w:rsidTr="00F345C4">
        <w:trPr>
          <w:cantSplit/>
        </w:trPr>
        <w:tc>
          <w:tcPr>
            <w:tcW w:w="5040" w:type="dxa"/>
            <w:hideMark/>
          </w:tcPr>
          <w:p w14:paraId="294D9694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209684DC" w14:textId="046E37F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49</w:t>
            </w:r>
          </w:p>
        </w:tc>
        <w:tc>
          <w:tcPr>
            <w:tcW w:w="1080" w:type="dxa"/>
          </w:tcPr>
          <w:p w14:paraId="49739E46" w14:textId="6EBD7505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52</w:t>
            </w:r>
          </w:p>
        </w:tc>
        <w:tc>
          <w:tcPr>
            <w:tcW w:w="1080" w:type="dxa"/>
          </w:tcPr>
          <w:p w14:paraId="738BBFAA" w14:textId="272DEEBD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49</w:t>
            </w:r>
          </w:p>
        </w:tc>
        <w:tc>
          <w:tcPr>
            <w:tcW w:w="1061" w:type="dxa"/>
          </w:tcPr>
          <w:p w14:paraId="5344CD99" w14:textId="6FF38B39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52</w:t>
            </w:r>
          </w:p>
        </w:tc>
      </w:tr>
      <w:tr w:rsidR="00B36374" w:rsidRPr="0009004D" w14:paraId="2A623EA9" w14:textId="77777777" w:rsidTr="00F345C4">
        <w:trPr>
          <w:cantSplit/>
        </w:trPr>
        <w:tc>
          <w:tcPr>
            <w:tcW w:w="5040" w:type="dxa"/>
            <w:vAlign w:val="center"/>
            <w:hideMark/>
          </w:tcPr>
          <w:p w14:paraId="69349C2D" w14:textId="0567898A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ขาดทุนสุทธิจาก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เครื่องมือทางการเงินที่วัดมูลค่า</w:t>
            </w:r>
          </w:p>
        </w:tc>
        <w:tc>
          <w:tcPr>
            <w:tcW w:w="990" w:type="dxa"/>
          </w:tcPr>
          <w:p w14:paraId="2258569F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1FFD74C" w14:textId="77777777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EF347AA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1611226C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33685A09" w14:textId="77777777" w:rsidTr="00F345C4">
        <w:trPr>
          <w:cantSplit/>
        </w:trPr>
        <w:tc>
          <w:tcPr>
            <w:tcW w:w="5040" w:type="dxa"/>
            <w:vAlign w:val="center"/>
          </w:tcPr>
          <w:p w14:paraId="160AA06E" w14:textId="77DC5898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0B956EE" w14:textId="5934960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(1)</w:t>
            </w:r>
          </w:p>
        </w:tc>
        <w:tc>
          <w:tcPr>
            <w:tcW w:w="1080" w:type="dxa"/>
          </w:tcPr>
          <w:p w14:paraId="5148C06D" w14:textId="1497869F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(21)</w:t>
            </w:r>
          </w:p>
        </w:tc>
        <w:tc>
          <w:tcPr>
            <w:tcW w:w="1080" w:type="dxa"/>
          </w:tcPr>
          <w:p w14:paraId="6F0AF8E0" w14:textId="282CA2E0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(1)</w:t>
            </w:r>
          </w:p>
        </w:tc>
        <w:tc>
          <w:tcPr>
            <w:tcW w:w="1061" w:type="dxa"/>
          </w:tcPr>
          <w:p w14:paraId="12FA9D11" w14:textId="0E0279A3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(21)</w:t>
            </w:r>
          </w:p>
        </w:tc>
      </w:tr>
      <w:tr w:rsidR="00B36374" w:rsidRPr="0009004D" w14:paraId="499B0B64" w14:textId="77777777" w:rsidTr="00F345C4">
        <w:trPr>
          <w:cantSplit/>
        </w:trPr>
        <w:tc>
          <w:tcPr>
            <w:tcW w:w="5040" w:type="dxa"/>
            <w:vAlign w:val="center"/>
          </w:tcPr>
          <w:p w14:paraId="4552E256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7C1D9A2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2C6CDE8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FD5FDA6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6F707DE7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2079B327" w14:textId="77777777" w:rsidTr="00F345C4">
        <w:trPr>
          <w:cantSplit/>
        </w:trPr>
        <w:tc>
          <w:tcPr>
            <w:tcW w:w="5040" w:type="dxa"/>
            <w:hideMark/>
          </w:tcPr>
          <w:p w14:paraId="5C10DA90" w14:textId="0631E58E" w:rsidR="00B36374" w:rsidRPr="0009004D" w:rsidRDefault="00B36374" w:rsidP="00B36374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ผู้ถือหุ้นรายใหญ่ (เกินร้อยละ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10</w:t>
            </w: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990" w:type="dxa"/>
          </w:tcPr>
          <w:p w14:paraId="0D9D9AFC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24F72C3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CF28C09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2FF3365F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770112C3" w14:textId="77777777" w:rsidTr="00F345C4">
        <w:trPr>
          <w:cantSplit/>
        </w:trPr>
        <w:tc>
          <w:tcPr>
            <w:tcW w:w="5040" w:type="dxa"/>
            <w:hideMark/>
          </w:tcPr>
          <w:p w14:paraId="77DAB46F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1C48FB4A" w14:textId="39B8B4D4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34</w:t>
            </w:r>
          </w:p>
        </w:tc>
        <w:tc>
          <w:tcPr>
            <w:tcW w:w="1080" w:type="dxa"/>
          </w:tcPr>
          <w:p w14:paraId="36DD0E31" w14:textId="672B6CBE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24</w:t>
            </w:r>
          </w:p>
        </w:tc>
        <w:tc>
          <w:tcPr>
            <w:tcW w:w="1080" w:type="dxa"/>
          </w:tcPr>
          <w:p w14:paraId="59762C24" w14:textId="3303B40A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34</w:t>
            </w:r>
          </w:p>
        </w:tc>
        <w:tc>
          <w:tcPr>
            <w:tcW w:w="1061" w:type="dxa"/>
          </w:tcPr>
          <w:p w14:paraId="25883FB7" w14:textId="13178B15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24</w:t>
            </w:r>
          </w:p>
        </w:tc>
      </w:tr>
      <w:tr w:rsidR="00B36374" w:rsidRPr="0009004D" w14:paraId="5EA3EA55" w14:textId="77777777" w:rsidTr="00F345C4">
        <w:trPr>
          <w:cantSplit/>
        </w:trPr>
        <w:tc>
          <w:tcPr>
            <w:tcW w:w="5040" w:type="dxa"/>
            <w:hideMark/>
          </w:tcPr>
          <w:p w14:paraId="7F39C762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90" w:type="dxa"/>
          </w:tcPr>
          <w:p w14:paraId="66A3073D" w14:textId="7DFDF91C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</w:p>
        </w:tc>
        <w:tc>
          <w:tcPr>
            <w:tcW w:w="1080" w:type="dxa"/>
          </w:tcPr>
          <w:p w14:paraId="1759AD1E" w14:textId="42B15D9C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8</w:t>
            </w:r>
          </w:p>
        </w:tc>
        <w:tc>
          <w:tcPr>
            <w:tcW w:w="1080" w:type="dxa"/>
          </w:tcPr>
          <w:p w14:paraId="66531856" w14:textId="301EA785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</w:p>
        </w:tc>
        <w:tc>
          <w:tcPr>
            <w:tcW w:w="1061" w:type="dxa"/>
          </w:tcPr>
          <w:p w14:paraId="1CD97D2D" w14:textId="5E4C13AB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8</w:t>
            </w:r>
          </w:p>
        </w:tc>
      </w:tr>
      <w:tr w:rsidR="00B36374" w:rsidRPr="0009004D" w14:paraId="650536D2" w14:textId="77777777" w:rsidTr="00F345C4">
        <w:trPr>
          <w:cantSplit/>
        </w:trPr>
        <w:tc>
          <w:tcPr>
            <w:tcW w:w="5040" w:type="dxa"/>
          </w:tcPr>
          <w:p w14:paraId="5161A78E" w14:textId="77777777" w:rsidR="00B36374" w:rsidRPr="0009004D" w:rsidRDefault="00B36374" w:rsidP="00B36374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A65C2E9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CF333B2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912FF58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28DA97FB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3AAE72C4" w14:textId="77777777" w:rsidTr="00F345C4">
        <w:trPr>
          <w:cantSplit/>
        </w:trPr>
        <w:tc>
          <w:tcPr>
            <w:tcW w:w="5040" w:type="dxa"/>
            <w:hideMark/>
          </w:tcPr>
          <w:p w14:paraId="141510CD" w14:textId="77777777" w:rsidR="00B36374" w:rsidRPr="0009004D" w:rsidRDefault="00B36374" w:rsidP="00B36374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07323B47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D18CC1D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B5B4CA7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68986D85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6B9F6972" w14:textId="77777777" w:rsidTr="00F345C4">
        <w:trPr>
          <w:cantSplit/>
        </w:trPr>
        <w:tc>
          <w:tcPr>
            <w:tcW w:w="5040" w:type="dxa"/>
            <w:hideMark/>
          </w:tcPr>
          <w:p w14:paraId="51758ED0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25F49196" w14:textId="230D6286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32820108" w14:textId="06C86D2F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406E6C11" w14:textId="5B30AB8D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</w:p>
        </w:tc>
        <w:tc>
          <w:tcPr>
            <w:tcW w:w="1061" w:type="dxa"/>
          </w:tcPr>
          <w:p w14:paraId="6734B20C" w14:textId="11AC6EF8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</w:p>
        </w:tc>
      </w:tr>
      <w:tr w:rsidR="00B36374" w:rsidRPr="0009004D" w14:paraId="5788EC6D" w14:textId="77777777" w:rsidTr="00F345C4">
        <w:trPr>
          <w:cantSplit/>
        </w:trPr>
        <w:tc>
          <w:tcPr>
            <w:tcW w:w="5040" w:type="dxa"/>
            <w:hideMark/>
          </w:tcPr>
          <w:p w14:paraId="5D9D3A9D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73DE9124" w14:textId="538973EA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3C7318CD" w14:textId="7E4D0E69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68B3ABA" w14:textId="75322E5D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61" w:type="dxa"/>
          </w:tcPr>
          <w:p w14:paraId="4658CBA2" w14:textId="24A602B1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</w:tr>
      <w:tr w:rsidR="00B36374" w:rsidRPr="0009004D" w14:paraId="6CAD4AC9" w14:textId="77777777" w:rsidTr="00F345C4">
        <w:trPr>
          <w:cantSplit/>
        </w:trPr>
        <w:tc>
          <w:tcPr>
            <w:tcW w:w="5040" w:type="dxa"/>
          </w:tcPr>
          <w:p w14:paraId="3AE304FD" w14:textId="77777777" w:rsidR="00B36374" w:rsidRPr="0009004D" w:rsidRDefault="00B36374" w:rsidP="00B3637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2432D43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62C2487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8229EE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7A8F75F6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0112D602" w14:textId="77777777" w:rsidTr="00F345C4">
        <w:trPr>
          <w:cantSplit/>
        </w:trPr>
        <w:tc>
          <w:tcPr>
            <w:tcW w:w="5040" w:type="dxa"/>
            <w:hideMark/>
          </w:tcPr>
          <w:p w14:paraId="4F1AFAED" w14:textId="77777777" w:rsidR="00B36374" w:rsidRPr="0009004D" w:rsidRDefault="00B36374" w:rsidP="00B36374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="Angsana New" w:eastAsia="Times New Roman" w:hAnsi="Angsana New" w:cs="Angsana New"/>
                <w:sz w:val="28"/>
                <w:shd w:val="clear" w:color="auto" w:fill="FFFF00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59194451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95EB8AF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1DFE293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0503E272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702242FB" w14:textId="77777777" w:rsidTr="00F345C4">
        <w:trPr>
          <w:cantSplit/>
        </w:trPr>
        <w:tc>
          <w:tcPr>
            <w:tcW w:w="5040" w:type="dxa"/>
            <w:hideMark/>
          </w:tcPr>
          <w:p w14:paraId="4AA8C3BD" w14:textId="77777777" w:rsidR="00B36374" w:rsidRPr="0009004D" w:rsidRDefault="00B36374" w:rsidP="00B36374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highlight w:val="darkBlue"/>
                <w:shd w:val="clear" w:color="auto" w:fill="FFFF00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 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4769FD02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81C21D9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A4B5FCA" w14:textId="7777777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61" w:type="dxa"/>
          </w:tcPr>
          <w:p w14:paraId="38A6C00B" w14:textId="77777777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59F0BA93" w14:textId="77777777" w:rsidTr="00910F9A">
        <w:trPr>
          <w:cantSplit/>
        </w:trPr>
        <w:tc>
          <w:tcPr>
            <w:tcW w:w="5040" w:type="dxa"/>
            <w:hideMark/>
          </w:tcPr>
          <w:p w14:paraId="6D7080FB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1011094F" w14:textId="5CB48260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  <w:r w:rsidR="000B1601"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  <w:tc>
          <w:tcPr>
            <w:tcW w:w="1080" w:type="dxa"/>
          </w:tcPr>
          <w:p w14:paraId="789ED35E" w14:textId="34EFD89E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396</w:t>
            </w:r>
          </w:p>
        </w:tc>
        <w:tc>
          <w:tcPr>
            <w:tcW w:w="1080" w:type="dxa"/>
          </w:tcPr>
          <w:p w14:paraId="001FBBC8" w14:textId="3CF30B2C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  <w:r w:rsidR="0027378F"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  <w:tc>
          <w:tcPr>
            <w:tcW w:w="1061" w:type="dxa"/>
            <w:vAlign w:val="center"/>
          </w:tcPr>
          <w:p w14:paraId="5C739A3B" w14:textId="23AE318C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396</w:t>
            </w:r>
          </w:p>
        </w:tc>
      </w:tr>
      <w:tr w:rsidR="00B36374" w:rsidRPr="0009004D" w14:paraId="25B27498" w14:textId="77777777" w:rsidTr="00F345C4">
        <w:trPr>
          <w:cantSplit/>
        </w:trPr>
        <w:tc>
          <w:tcPr>
            <w:tcW w:w="5040" w:type="dxa"/>
            <w:hideMark/>
          </w:tcPr>
          <w:p w14:paraId="03328C45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453BF800" w14:textId="33426CA6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73</w:t>
            </w:r>
          </w:p>
        </w:tc>
        <w:tc>
          <w:tcPr>
            <w:tcW w:w="1080" w:type="dxa"/>
          </w:tcPr>
          <w:p w14:paraId="28A5F60A" w14:textId="2F3BCCAD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35</w:t>
            </w:r>
          </w:p>
        </w:tc>
        <w:tc>
          <w:tcPr>
            <w:tcW w:w="1080" w:type="dxa"/>
          </w:tcPr>
          <w:p w14:paraId="01DCA68B" w14:textId="6DE9D9C9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73</w:t>
            </w:r>
          </w:p>
        </w:tc>
        <w:tc>
          <w:tcPr>
            <w:tcW w:w="1061" w:type="dxa"/>
          </w:tcPr>
          <w:p w14:paraId="08EDCBDC" w14:textId="24CA9084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35</w:t>
            </w:r>
          </w:p>
        </w:tc>
      </w:tr>
      <w:tr w:rsidR="00B36374" w:rsidRPr="0009004D" w14:paraId="0EC61827" w14:textId="77777777" w:rsidTr="00F345C4">
        <w:trPr>
          <w:cantSplit/>
        </w:trPr>
        <w:tc>
          <w:tcPr>
            <w:tcW w:w="5040" w:type="dxa"/>
            <w:hideMark/>
          </w:tcPr>
          <w:p w14:paraId="4A2FA222" w14:textId="77777777" w:rsidR="00B36374" w:rsidRPr="0009004D" w:rsidRDefault="00B36374" w:rsidP="00B36374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90" w:type="dxa"/>
          </w:tcPr>
          <w:p w14:paraId="206BC26A" w14:textId="6ECFB4E7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42</w:t>
            </w:r>
          </w:p>
        </w:tc>
        <w:tc>
          <w:tcPr>
            <w:tcW w:w="1080" w:type="dxa"/>
          </w:tcPr>
          <w:p w14:paraId="610E2663" w14:textId="288F52DA" w:rsidR="00B36374" w:rsidRPr="0009004D" w:rsidRDefault="00B36374" w:rsidP="00B36374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12</w:t>
            </w:r>
          </w:p>
        </w:tc>
        <w:tc>
          <w:tcPr>
            <w:tcW w:w="1080" w:type="dxa"/>
          </w:tcPr>
          <w:p w14:paraId="76E3818C" w14:textId="3F54EB61" w:rsidR="00B36374" w:rsidRPr="0009004D" w:rsidRDefault="00B36374" w:rsidP="00B36374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42</w:t>
            </w:r>
          </w:p>
        </w:tc>
        <w:tc>
          <w:tcPr>
            <w:tcW w:w="1061" w:type="dxa"/>
          </w:tcPr>
          <w:p w14:paraId="10EDD30B" w14:textId="2C8ED2B2" w:rsidR="00B36374" w:rsidRPr="0009004D" w:rsidRDefault="00B36374" w:rsidP="00B36374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12</w:t>
            </w:r>
          </w:p>
        </w:tc>
      </w:tr>
    </w:tbl>
    <w:p w14:paraId="36D06D4B" w14:textId="77777777" w:rsidR="0076146D" w:rsidRDefault="0076146D" w:rsidP="0009004D">
      <w:pPr>
        <w:suppressAutoHyphens/>
        <w:spacing w:after="0" w:line="240" w:lineRule="auto"/>
        <w:ind w:left="99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42CC3400" w14:textId="77777777" w:rsidR="0076146D" w:rsidRDefault="0076146D">
      <w:pP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 w:type="page"/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1080"/>
        <w:gridCol w:w="1080"/>
        <w:gridCol w:w="1152"/>
      </w:tblGrid>
      <w:tr w:rsidR="0009004D" w:rsidRPr="0009004D" w14:paraId="160874BE" w14:textId="77777777" w:rsidTr="00F345C4">
        <w:trPr>
          <w:cantSplit/>
          <w:tblHeader/>
        </w:trPr>
        <w:tc>
          <w:tcPr>
            <w:tcW w:w="5040" w:type="dxa"/>
          </w:tcPr>
          <w:p w14:paraId="7257C609" w14:textId="77777777" w:rsidR="0009004D" w:rsidRPr="0076146D" w:rsidRDefault="0009004D" w:rsidP="0009004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</w:pP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highlight w:val="yellow"/>
                <w:cs/>
                <w:lang w:val="th-TH" w:eastAsia="zh-CN"/>
              </w:rPr>
              <w:br w:type="page"/>
            </w:r>
          </w:p>
        </w:tc>
        <w:tc>
          <w:tcPr>
            <w:tcW w:w="2070" w:type="dxa"/>
            <w:gridSpan w:val="2"/>
            <w:hideMark/>
          </w:tcPr>
          <w:p w14:paraId="2C553916" w14:textId="77777777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232" w:type="dxa"/>
            <w:gridSpan w:val="2"/>
            <w:hideMark/>
          </w:tcPr>
          <w:p w14:paraId="5C7BD788" w14:textId="77777777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09004D" w:rsidRPr="0009004D" w14:paraId="496F2343" w14:textId="77777777" w:rsidTr="00F345C4">
        <w:trPr>
          <w:cantSplit/>
          <w:tblHeader/>
        </w:trPr>
        <w:tc>
          <w:tcPr>
            <w:tcW w:w="5040" w:type="dxa"/>
          </w:tcPr>
          <w:p w14:paraId="5D736BEC" w14:textId="779AC2CC" w:rsidR="0009004D" w:rsidRPr="0076146D" w:rsidRDefault="0076146D" w:rsidP="0009004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zh-CN"/>
              </w:rPr>
            </w:pP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76146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6146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990" w:type="dxa"/>
            <w:vAlign w:val="center"/>
            <w:hideMark/>
          </w:tcPr>
          <w:p w14:paraId="300020D7" w14:textId="4D256B9B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1080" w:type="dxa"/>
            <w:vAlign w:val="center"/>
            <w:hideMark/>
          </w:tcPr>
          <w:p w14:paraId="0FF8A55C" w14:textId="591E4F22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0EC7850" w14:textId="63CF640A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1152" w:type="dxa"/>
            <w:vAlign w:val="center"/>
            <w:hideMark/>
          </w:tcPr>
          <w:p w14:paraId="1AD07041" w14:textId="2C988E8E" w:rsidR="0009004D" w:rsidRPr="0009004D" w:rsidRDefault="0009004D" w:rsidP="0009004D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</w:tr>
      <w:tr w:rsidR="0009004D" w:rsidRPr="0009004D" w14:paraId="50CCEEEE" w14:textId="77777777" w:rsidTr="00F345C4">
        <w:trPr>
          <w:cantSplit/>
          <w:tblHeader/>
        </w:trPr>
        <w:tc>
          <w:tcPr>
            <w:tcW w:w="5040" w:type="dxa"/>
          </w:tcPr>
          <w:p w14:paraId="47A89D47" w14:textId="77777777" w:rsidR="0009004D" w:rsidRPr="0076146D" w:rsidRDefault="0009004D" w:rsidP="0009004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4302" w:type="dxa"/>
            <w:gridSpan w:val="4"/>
            <w:hideMark/>
          </w:tcPr>
          <w:p w14:paraId="2AA681C3" w14:textId="77777777" w:rsidR="0009004D" w:rsidRPr="0009004D" w:rsidRDefault="0009004D" w:rsidP="0009004D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9004D" w:rsidRPr="0009004D" w14:paraId="4DB72279" w14:textId="77777777" w:rsidTr="00F345C4">
        <w:trPr>
          <w:cantSplit/>
        </w:trPr>
        <w:tc>
          <w:tcPr>
            <w:tcW w:w="5040" w:type="dxa"/>
            <w:hideMark/>
          </w:tcPr>
          <w:p w14:paraId="60F6F92D" w14:textId="77777777" w:rsidR="0009004D" w:rsidRPr="0009004D" w:rsidRDefault="0009004D" w:rsidP="0009004D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990" w:type="dxa"/>
          </w:tcPr>
          <w:p w14:paraId="7DC20F95" w14:textId="77777777" w:rsidR="0009004D" w:rsidRPr="0009004D" w:rsidRDefault="0009004D" w:rsidP="0009004D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8DCB7F9" w14:textId="77777777" w:rsidR="0009004D" w:rsidRPr="0009004D" w:rsidRDefault="0009004D" w:rsidP="0009004D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68A9436" w14:textId="77777777" w:rsidR="0009004D" w:rsidRPr="0009004D" w:rsidRDefault="0009004D" w:rsidP="0009004D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6D64C3C4" w14:textId="77777777" w:rsidR="0009004D" w:rsidRPr="0009004D" w:rsidRDefault="0009004D" w:rsidP="0009004D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27CA7239" w14:textId="77777777" w:rsidTr="00F345C4">
        <w:trPr>
          <w:cantSplit/>
        </w:trPr>
        <w:tc>
          <w:tcPr>
            <w:tcW w:w="5040" w:type="dxa"/>
            <w:hideMark/>
          </w:tcPr>
          <w:p w14:paraId="05B267EF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2849E57C" w14:textId="34889130" w:rsidR="00B36374" w:rsidRPr="0009004D" w:rsidRDefault="00B36374" w:rsidP="00B36374">
            <w:pPr>
              <w:tabs>
                <w:tab w:val="decimal" w:pos="609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59F96" w14:textId="07A08FA4" w:rsidR="00B36374" w:rsidRPr="0009004D" w:rsidRDefault="00B36374" w:rsidP="00B36374">
            <w:pPr>
              <w:tabs>
                <w:tab w:val="decimal" w:pos="698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2AF819A8" w14:textId="6AE5C57B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11</w:t>
            </w:r>
          </w:p>
        </w:tc>
        <w:tc>
          <w:tcPr>
            <w:tcW w:w="1152" w:type="dxa"/>
            <w:vAlign w:val="center"/>
          </w:tcPr>
          <w:p w14:paraId="0AFD058C" w14:textId="2A6B008B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</w:tr>
      <w:tr w:rsidR="00B36374" w:rsidRPr="0009004D" w14:paraId="228DFC9E" w14:textId="77777777" w:rsidTr="00F345C4">
        <w:trPr>
          <w:cantSplit/>
        </w:trPr>
        <w:tc>
          <w:tcPr>
            <w:tcW w:w="5040" w:type="dxa"/>
            <w:hideMark/>
          </w:tcPr>
          <w:p w14:paraId="1C8CCE8C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60DCA288" w14:textId="7636B820" w:rsidR="00B36374" w:rsidRPr="0009004D" w:rsidRDefault="00B36374" w:rsidP="00B36374">
            <w:pPr>
              <w:tabs>
                <w:tab w:val="decimal" w:pos="609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B5414CD" w14:textId="357C9724" w:rsidR="00B36374" w:rsidRPr="0009004D" w:rsidRDefault="00B36374" w:rsidP="00B36374">
            <w:pPr>
              <w:tabs>
                <w:tab w:val="decimal" w:pos="698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3AEA456" w14:textId="26C192F2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20</w:t>
            </w:r>
          </w:p>
        </w:tc>
        <w:tc>
          <w:tcPr>
            <w:tcW w:w="1152" w:type="dxa"/>
          </w:tcPr>
          <w:p w14:paraId="4DE342FF" w14:textId="51942840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61</w:t>
            </w:r>
          </w:p>
        </w:tc>
      </w:tr>
      <w:tr w:rsidR="00B36374" w:rsidRPr="0009004D" w14:paraId="2B9E1154" w14:textId="77777777" w:rsidTr="00F345C4">
        <w:trPr>
          <w:cantSplit/>
        </w:trPr>
        <w:tc>
          <w:tcPr>
            <w:tcW w:w="5040" w:type="dxa"/>
            <w:hideMark/>
          </w:tcPr>
          <w:p w14:paraId="3C20F3EB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990" w:type="dxa"/>
          </w:tcPr>
          <w:p w14:paraId="573A52E4" w14:textId="2C428DBA" w:rsidR="00B36374" w:rsidRPr="0009004D" w:rsidRDefault="00B36374" w:rsidP="00B36374">
            <w:pPr>
              <w:tabs>
                <w:tab w:val="decimal" w:pos="609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8ACA78" w14:textId="48C26482" w:rsidR="00B36374" w:rsidRPr="0009004D" w:rsidRDefault="00B36374" w:rsidP="00B36374">
            <w:pPr>
              <w:tabs>
                <w:tab w:val="decimal" w:pos="698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2E864F09" w14:textId="0D9B5A44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4,910</w:t>
            </w:r>
          </w:p>
        </w:tc>
        <w:tc>
          <w:tcPr>
            <w:tcW w:w="1152" w:type="dxa"/>
          </w:tcPr>
          <w:p w14:paraId="7192E668" w14:textId="1E70A6E4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8,660</w:t>
            </w:r>
          </w:p>
        </w:tc>
      </w:tr>
      <w:tr w:rsidR="00B36374" w:rsidRPr="0009004D" w14:paraId="470AEB35" w14:textId="77777777" w:rsidTr="00F345C4">
        <w:trPr>
          <w:cantSplit/>
        </w:trPr>
        <w:tc>
          <w:tcPr>
            <w:tcW w:w="5040" w:type="dxa"/>
            <w:hideMark/>
          </w:tcPr>
          <w:p w14:paraId="6A0B8C92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90" w:type="dxa"/>
          </w:tcPr>
          <w:p w14:paraId="581C9AB3" w14:textId="1043D3D8" w:rsidR="00B36374" w:rsidRPr="0009004D" w:rsidRDefault="00B36374" w:rsidP="00B36374">
            <w:pPr>
              <w:tabs>
                <w:tab w:val="decimal" w:pos="609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5C67A0D0" w14:textId="04F1AB0E" w:rsidR="00B36374" w:rsidRPr="0009004D" w:rsidRDefault="00B36374" w:rsidP="00B36374">
            <w:pPr>
              <w:tabs>
                <w:tab w:val="decimal" w:pos="698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9138F6" w14:textId="396D6844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2,363</w:t>
            </w:r>
          </w:p>
        </w:tc>
        <w:tc>
          <w:tcPr>
            <w:tcW w:w="1152" w:type="dxa"/>
          </w:tcPr>
          <w:p w14:paraId="7442F055" w14:textId="5AE18F5A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2,619</w:t>
            </w:r>
          </w:p>
        </w:tc>
      </w:tr>
      <w:tr w:rsidR="00B36374" w:rsidRPr="0009004D" w14:paraId="7034013F" w14:textId="77777777" w:rsidTr="00F345C4">
        <w:trPr>
          <w:cantSplit/>
        </w:trPr>
        <w:tc>
          <w:tcPr>
            <w:tcW w:w="5040" w:type="dxa"/>
            <w:vAlign w:val="center"/>
            <w:hideMark/>
          </w:tcPr>
          <w:p w14:paraId="08EE33B0" w14:textId="7510975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กำไรสุทธิจาก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เครื่องมือทางการเงินที่วัดมูลค่าด้วยมูลค่า</w:t>
            </w:r>
          </w:p>
        </w:tc>
        <w:tc>
          <w:tcPr>
            <w:tcW w:w="990" w:type="dxa"/>
          </w:tcPr>
          <w:p w14:paraId="35419BD6" w14:textId="77777777" w:rsidR="00B36374" w:rsidRPr="0009004D" w:rsidRDefault="00B36374" w:rsidP="00B36374">
            <w:pPr>
              <w:tabs>
                <w:tab w:val="decimal" w:pos="609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310443B9" w14:textId="77777777" w:rsidR="00B36374" w:rsidRPr="0009004D" w:rsidRDefault="00B36374" w:rsidP="00B36374">
            <w:pPr>
              <w:tabs>
                <w:tab w:val="decimal" w:pos="698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BA6E807" w14:textId="7777777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1D200387" w14:textId="7777777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60A697F7" w14:textId="77777777" w:rsidTr="00F345C4">
        <w:trPr>
          <w:cantSplit/>
        </w:trPr>
        <w:tc>
          <w:tcPr>
            <w:tcW w:w="5040" w:type="dxa"/>
            <w:vAlign w:val="center"/>
          </w:tcPr>
          <w:p w14:paraId="1620B85D" w14:textId="4AE092E3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990" w:type="dxa"/>
          </w:tcPr>
          <w:p w14:paraId="004D7F9C" w14:textId="1522AC96" w:rsidR="00B36374" w:rsidRPr="0009004D" w:rsidRDefault="00B36374" w:rsidP="00B36374">
            <w:pPr>
              <w:tabs>
                <w:tab w:val="decimal" w:pos="609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8254383" w14:textId="0510763F" w:rsidR="00B36374" w:rsidRPr="0009004D" w:rsidRDefault="00B36374" w:rsidP="00B36374">
            <w:pPr>
              <w:tabs>
                <w:tab w:val="decimal" w:pos="698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9BC925" w14:textId="170886B9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524</w:t>
            </w:r>
          </w:p>
        </w:tc>
        <w:tc>
          <w:tcPr>
            <w:tcW w:w="1152" w:type="dxa"/>
          </w:tcPr>
          <w:p w14:paraId="5B80360E" w14:textId="293D3F88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19</w:t>
            </w:r>
          </w:p>
        </w:tc>
      </w:tr>
      <w:tr w:rsidR="00B36374" w:rsidRPr="0009004D" w14:paraId="3C2A0801" w14:textId="77777777" w:rsidTr="00F345C4">
        <w:trPr>
          <w:cantSplit/>
        </w:trPr>
        <w:tc>
          <w:tcPr>
            <w:tcW w:w="5040" w:type="dxa"/>
          </w:tcPr>
          <w:p w14:paraId="7220D99C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14931AD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003AB5E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7D1EFD1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5BEA0761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17CB3DA5" w14:textId="77777777" w:rsidTr="00F345C4">
        <w:trPr>
          <w:cantSplit/>
        </w:trPr>
        <w:tc>
          <w:tcPr>
            <w:tcW w:w="5040" w:type="dxa"/>
            <w:hideMark/>
          </w:tcPr>
          <w:p w14:paraId="3381DA31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990" w:type="dxa"/>
          </w:tcPr>
          <w:p w14:paraId="179C5CC0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49EE825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F3CCEB3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1AD27B27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509528D0" w14:textId="77777777" w:rsidTr="00910F9A">
        <w:trPr>
          <w:cantSplit/>
        </w:trPr>
        <w:tc>
          <w:tcPr>
            <w:tcW w:w="5040" w:type="dxa"/>
            <w:hideMark/>
          </w:tcPr>
          <w:p w14:paraId="6B089870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  <w:vAlign w:val="center"/>
          </w:tcPr>
          <w:p w14:paraId="43CCF50D" w14:textId="106C394C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200</w:t>
            </w:r>
          </w:p>
        </w:tc>
        <w:tc>
          <w:tcPr>
            <w:tcW w:w="1080" w:type="dxa"/>
          </w:tcPr>
          <w:p w14:paraId="28E1D103" w14:textId="650D0C8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173</w:t>
            </w:r>
          </w:p>
        </w:tc>
        <w:tc>
          <w:tcPr>
            <w:tcW w:w="1080" w:type="dxa"/>
            <w:vAlign w:val="center"/>
          </w:tcPr>
          <w:p w14:paraId="7A1C1908" w14:textId="574028D2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200</w:t>
            </w:r>
          </w:p>
        </w:tc>
        <w:tc>
          <w:tcPr>
            <w:tcW w:w="1152" w:type="dxa"/>
            <w:vAlign w:val="center"/>
          </w:tcPr>
          <w:p w14:paraId="22F949E9" w14:textId="79EF5D52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173</w:t>
            </w:r>
          </w:p>
        </w:tc>
      </w:tr>
      <w:tr w:rsidR="00B36374" w:rsidRPr="0009004D" w14:paraId="3430B203" w14:textId="77777777" w:rsidTr="00F345C4">
        <w:trPr>
          <w:cantSplit/>
        </w:trPr>
        <w:tc>
          <w:tcPr>
            <w:tcW w:w="5040" w:type="dxa"/>
            <w:hideMark/>
          </w:tcPr>
          <w:p w14:paraId="054BA41C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41E372E7" w14:textId="46DA0ED9" w:rsidR="00B36374" w:rsidRPr="0009004D" w:rsidRDefault="00C2397A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</w:t>
            </w:r>
            <w:r w:rsidR="00B36374">
              <w:rPr>
                <w:rFonts w:ascii="Angsana New" w:eastAsia="Times New Roman" w:hAnsi="Angsana New" w:cs="Angsana New"/>
                <w:sz w:val="28"/>
                <w:lang w:eastAsia="zh-CN"/>
              </w:rPr>
              <w:t>187</w:t>
            </w:r>
          </w:p>
        </w:tc>
        <w:tc>
          <w:tcPr>
            <w:tcW w:w="1080" w:type="dxa"/>
          </w:tcPr>
          <w:p w14:paraId="4DBBF29E" w14:textId="4D3C94A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159</w:t>
            </w:r>
          </w:p>
        </w:tc>
        <w:tc>
          <w:tcPr>
            <w:tcW w:w="1080" w:type="dxa"/>
          </w:tcPr>
          <w:p w14:paraId="3E57640D" w14:textId="46B02479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187</w:t>
            </w:r>
          </w:p>
        </w:tc>
        <w:tc>
          <w:tcPr>
            <w:tcW w:w="1152" w:type="dxa"/>
          </w:tcPr>
          <w:p w14:paraId="39A61998" w14:textId="0AC3382E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159</w:t>
            </w:r>
          </w:p>
        </w:tc>
      </w:tr>
      <w:tr w:rsidR="00B36374" w:rsidRPr="0009004D" w14:paraId="6BEE573D" w14:textId="77777777" w:rsidTr="00F345C4">
        <w:trPr>
          <w:cantSplit/>
        </w:trPr>
        <w:tc>
          <w:tcPr>
            <w:tcW w:w="5040" w:type="dxa"/>
            <w:vAlign w:val="center"/>
          </w:tcPr>
          <w:p w14:paraId="4B29F61B" w14:textId="1FA5C498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กำไรสุทธิจาก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เครื่องมือทางการเงินที่วัดมูลค่าด้วยมูลค่า</w:t>
            </w:r>
          </w:p>
        </w:tc>
        <w:tc>
          <w:tcPr>
            <w:tcW w:w="990" w:type="dxa"/>
          </w:tcPr>
          <w:p w14:paraId="23D33B8F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9A096F1" w14:textId="7777777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0CB8C05" w14:textId="7777777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Cordi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3BC76805" w14:textId="7777777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</w:tr>
      <w:tr w:rsidR="0027378F" w:rsidRPr="0009004D" w14:paraId="3417938D" w14:textId="77777777" w:rsidTr="00F345C4">
        <w:trPr>
          <w:cantSplit/>
        </w:trPr>
        <w:tc>
          <w:tcPr>
            <w:tcW w:w="5040" w:type="dxa"/>
            <w:vAlign w:val="center"/>
          </w:tcPr>
          <w:p w14:paraId="3195ADAE" w14:textId="3573C2DA" w:rsidR="0027378F" w:rsidRPr="0009004D" w:rsidRDefault="0027378F" w:rsidP="0027378F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990" w:type="dxa"/>
          </w:tcPr>
          <w:p w14:paraId="5634C30D" w14:textId="6B7F2FEF" w:rsidR="0027378F" w:rsidRPr="0009004D" w:rsidRDefault="0027378F" w:rsidP="0027378F">
            <w:pPr>
              <w:tabs>
                <w:tab w:val="decimal" w:pos="61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2BB791" w14:textId="5F86F173" w:rsidR="0027378F" w:rsidRPr="0009004D" w:rsidRDefault="0027378F" w:rsidP="0027378F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107</w:t>
            </w:r>
          </w:p>
        </w:tc>
        <w:tc>
          <w:tcPr>
            <w:tcW w:w="1080" w:type="dxa"/>
          </w:tcPr>
          <w:p w14:paraId="452E1A74" w14:textId="6C64D462" w:rsidR="0027378F" w:rsidRPr="0009004D" w:rsidRDefault="0027378F" w:rsidP="0027378F">
            <w:pPr>
              <w:tabs>
                <w:tab w:val="decimal" w:pos="700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Cordi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1152" w:type="dxa"/>
          </w:tcPr>
          <w:p w14:paraId="14B9B9BF" w14:textId="36EDE143" w:rsidR="0027378F" w:rsidRPr="0009004D" w:rsidRDefault="0027378F" w:rsidP="0027378F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09004D">
              <w:rPr>
                <w:rFonts w:ascii="Angsana New" w:eastAsia="Times New Roman" w:hAnsi="Angsana New" w:cs="Cordia New"/>
                <w:sz w:val="28"/>
                <w:lang w:eastAsia="zh-CN"/>
              </w:rPr>
              <w:t>107</w:t>
            </w:r>
          </w:p>
        </w:tc>
      </w:tr>
      <w:tr w:rsidR="00B36374" w:rsidRPr="0009004D" w14:paraId="12F8F4ED" w14:textId="77777777" w:rsidTr="00F345C4">
        <w:trPr>
          <w:cantSplit/>
        </w:trPr>
        <w:tc>
          <w:tcPr>
            <w:tcW w:w="5040" w:type="dxa"/>
            <w:vAlign w:val="center"/>
          </w:tcPr>
          <w:p w14:paraId="078466C9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D67E955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66F6A8D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B5762B0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7271CE01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54D0358E" w14:textId="77777777" w:rsidTr="00F345C4">
        <w:trPr>
          <w:cantSplit/>
        </w:trPr>
        <w:tc>
          <w:tcPr>
            <w:tcW w:w="5040" w:type="dxa"/>
            <w:hideMark/>
          </w:tcPr>
          <w:p w14:paraId="73D8E59C" w14:textId="3B23EB8B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ผู้ถือหุ้นรายใหญ่ (เกินร้อยละ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10</w:t>
            </w: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)</w:t>
            </w:r>
          </w:p>
        </w:tc>
        <w:tc>
          <w:tcPr>
            <w:tcW w:w="990" w:type="dxa"/>
          </w:tcPr>
          <w:p w14:paraId="62ED96BE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FBCE7A4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D0F58A5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70C87227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2295591D" w14:textId="77777777" w:rsidTr="00F345C4">
        <w:trPr>
          <w:cantSplit/>
        </w:trPr>
        <w:tc>
          <w:tcPr>
            <w:tcW w:w="5040" w:type="dxa"/>
            <w:hideMark/>
          </w:tcPr>
          <w:p w14:paraId="52A37E4C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65311129" w14:textId="19908A94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101</w:t>
            </w:r>
          </w:p>
        </w:tc>
        <w:tc>
          <w:tcPr>
            <w:tcW w:w="1080" w:type="dxa"/>
          </w:tcPr>
          <w:p w14:paraId="266C2CC9" w14:textId="604EE82F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50</w:t>
            </w:r>
          </w:p>
        </w:tc>
        <w:tc>
          <w:tcPr>
            <w:tcW w:w="1080" w:type="dxa"/>
          </w:tcPr>
          <w:p w14:paraId="1EFEDB29" w14:textId="05084AA5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101</w:t>
            </w:r>
          </w:p>
        </w:tc>
        <w:tc>
          <w:tcPr>
            <w:tcW w:w="1152" w:type="dxa"/>
          </w:tcPr>
          <w:p w14:paraId="322A79F4" w14:textId="7810A884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50</w:t>
            </w:r>
          </w:p>
        </w:tc>
      </w:tr>
      <w:tr w:rsidR="00B36374" w:rsidRPr="0009004D" w14:paraId="2B007E34" w14:textId="77777777" w:rsidTr="00F345C4">
        <w:trPr>
          <w:cantSplit/>
        </w:trPr>
        <w:tc>
          <w:tcPr>
            <w:tcW w:w="5040" w:type="dxa"/>
            <w:hideMark/>
          </w:tcPr>
          <w:p w14:paraId="56886E59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90" w:type="dxa"/>
          </w:tcPr>
          <w:p w14:paraId="4AFE2ABE" w14:textId="64D378AE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19</w:t>
            </w:r>
          </w:p>
        </w:tc>
        <w:tc>
          <w:tcPr>
            <w:tcW w:w="1080" w:type="dxa"/>
          </w:tcPr>
          <w:p w14:paraId="13BA8FC5" w14:textId="5EB14555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24</w:t>
            </w:r>
          </w:p>
        </w:tc>
        <w:tc>
          <w:tcPr>
            <w:tcW w:w="1080" w:type="dxa"/>
          </w:tcPr>
          <w:p w14:paraId="772A3CC0" w14:textId="2A245F8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19</w:t>
            </w:r>
          </w:p>
        </w:tc>
        <w:tc>
          <w:tcPr>
            <w:tcW w:w="1152" w:type="dxa"/>
          </w:tcPr>
          <w:p w14:paraId="2A6976D4" w14:textId="3C93A29B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szCs w:val="36"/>
                <w:lang w:eastAsia="zh-CN"/>
              </w:rPr>
              <w:t>24</w:t>
            </w:r>
          </w:p>
        </w:tc>
      </w:tr>
      <w:tr w:rsidR="00B36374" w:rsidRPr="0009004D" w14:paraId="4D908C5C" w14:textId="77777777" w:rsidTr="00F345C4">
        <w:trPr>
          <w:cantSplit/>
        </w:trPr>
        <w:tc>
          <w:tcPr>
            <w:tcW w:w="5040" w:type="dxa"/>
          </w:tcPr>
          <w:p w14:paraId="4CF66CE7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4BCB5DB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76996786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257F21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178B1425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62292870" w14:textId="77777777" w:rsidTr="00F345C4">
        <w:trPr>
          <w:cantSplit/>
        </w:trPr>
        <w:tc>
          <w:tcPr>
            <w:tcW w:w="5040" w:type="dxa"/>
            <w:hideMark/>
          </w:tcPr>
          <w:p w14:paraId="3D6572C0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77EFF49B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B87DBBD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605BE33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155E6A85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5A6A00A5" w14:textId="77777777" w:rsidTr="00F345C4">
        <w:trPr>
          <w:cantSplit/>
        </w:trPr>
        <w:tc>
          <w:tcPr>
            <w:tcW w:w="5040" w:type="dxa"/>
            <w:hideMark/>
          </w:tcPr>
          <w:p w14:paraId="60012C66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28112B7C" w14:textId="5FE21263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35BDF323" w14:textId="737653E9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53255D4E" w14:textId="13ED2425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1152" w:type="dxa"/>
          </w:tcPr>
          <w:p w14:paraId="5B796023" w14:textId="3F42529F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</w:tr>
      <w:tr w:rsidR="00B36374" w:rsidRPr="0009004D" w14:paraId="50A6BECB" w14:textId="77777777" w:rsidTr="00F345C4">
        <w:trPr>
          <w:cantSplit/>
        </w:trPr>
        <w:tc>
          <w:tcPr>
            <w:tcW w:w="5040" w:type="dxa"/>
            <w:hideMark/>
          </w:tcPr>
          <w:p w14:paraId="2FA7A34B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4D30368F" w14:textId="7EE83FF2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  <w:tc>
          <w:tcPr>
            <w:tcW w:w="1080" w:type="dxa"/>
          </w:tcPr>
          <w:p w14:paraId="4DA9DC46" w14:textId="066E9B61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10</w:t>
            </w:r>
          </w:p>
        </w:tc>
        <w:tc>
          <w:tcPr>
            <w:tcW w:w="1080" w:type="dxa"/>
          </w:tcPr>
          <w:p w14:paraId="0874387C" w14:textId="0B904E20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  <w:tc>
          <w:tcPr>
            <w:tcW w:w="1152" w:type="dxa"/>
          </w:tcPr>
          <w:p w14:paraId="6DA7925C" w14:textId="3A732D17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10</w:t>
            </w:r>
          </w:p>
        </w:tc>
      </w:tr>
      <w:tr w:rsidR="00B36374" w:rsidRPr="0009004D" w14:paraId="2A0D4AD7" w14:textId="77777777" w:rsidTr="00F345C4">
        <w:trPr>
          <w:cantSplit/>
        </w:trPr>
        <w:tc>
          <w:tcPr>
            <w:tcW w:w="5040" w:type="dxa"/>
          </w:tcPr>
          <w:p w14:paraId="27F256D3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6F9B7C5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0BAF40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C4EE3F2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698B8F82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5881A79F" w14:textId="77777777" w:rsidTr="00F345C4">
        <w:trPr>
          <w:cantSplit/>
        </w:trPr>
        <w:tc>
          <w:tcPr>
            <w:tcW w:w="5040" w:type="dxa"/>
            <w:hideMark/>
          </w:tcPr>
          <w:p w14:paraId="5AFCE110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3252FD2D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4C7836F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50A1C3A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4FE9D448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252428A6" w14:textId="77777777" w:rsidTr="00F345C4">
        <w:trPr>
          <w:cantSplit/>
        </w:trPr>
        <w:tc>
          <w:tcPr>
            <w:tcW w:w="5040" w:type="dxa"/>
            <w:hideMark/>
          </w:tcPr>
          <w:p w14:paraId="010853F6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 xml:space="preserve">  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3789A5A3" w14:textId="77777777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6A42A92" w14:textId="77777777" w:rsidR="00B36374" w:rsidRPr="0009004D" w:rsidRDefault="00B36374" w:rsidP="00B36374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301E580" w14:textId="77777777" w:rsidR="00B36374" w:rsidRPr="0009004D" w:rsidRDefault="00B36374" w:rsidP="00B3637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0ACE3DC3" w14:textId="77777777" w:rsidR="00B36374" w:rsidRPr="0009004D" w:rsidRDefault="00B36374" w:rsidP="00B3637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B36374" w:rsidRPr="0009004D" w14:paraId="4AFBA4F3" w14:textId="77777777" w:rsidTr="00F345C4">
        <w:trPr>
          <w:cantSplit/>
        </w:trPr>
        <w:tc>
          <w:tcPr>
            <w:tcW w:w="5040" w:type="dxa"/>
            <w:hideMark/>
          </w:tcPr>
          <w:p w14:paraId="773834BA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990" w:type="dxa"/>
          </w:tcPr>
          <w:p w14:paraId="424BCE43" w14:textId="59636536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258</w:t>
            </w:r>
          </w:p>
        </w:tc>
        <w:tc>
          <w:tcPr>
            <w:tcW w:w="1080" w:type="dxa"/>
          </w:tcPr>
          <w:p w14:paraId="7134C291" w14:textId="58DCE16B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713</w:t>
            </w:r>
          </w:p>
        </w:tc>
        <w:tc>
          <w:tcPr>
            <w:tcW w:w="1080" w:type="dxa"/>
            <w:vAlign w:val="center"/>
          </w:tcPr>
          <w:p w14:paraId="101939E7" w14:textId="05DE4E5A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258</w:t>
            </w:r>
          </w:p>
        </w:tc>
        <w:tc>
          <w:tcPr>
            <w:tcW w:w="1152" w:type="dxa"/>
            <w:vAlign w:val="center"/>
          </w:tcPr>
          <w:p w14:paraId="32CF04E5" w14:textId="599C1018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713</w:t>
            </w:r>
          </w:p>
        </w:tc>
      </w:tr>
      <w:tr w:rsidR="00B36374" w:rsidRPr="0009004D" w14:paraId="6A2B5C3A" w14:textId="77777777" w:rsidTr="00F345C4">
        <w:trPr>
          <w:cantSplit/>
        </w:trPr>
        <w:tc>
          <w:tcPr>
            <w:tcW w:w="5040" w:type="dxa"/>
            <w:hideMark/>
          </w:tcPr>
          <w:p w14:paraId="32F3DD5D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07FFF84" w14:textId="23310750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183</w:t>
            </w:r>
          </w:p>
        </w:tc>
        <w:tc>
          <w:tcPr>
            <w:tcW w:w="1080" w:type="dxa"/>
          </w:tcPr>
          <w:p w14:paraId="597A56C6" w14:textId="77CC977B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163</w:t>
            </w:r>
          </w:p>
        </w:tc>
        <w:tc>
          <w:tcPr>
            <w:tcW w:w="1080" w:type="dxa"/>
          </w:tcPr>
          <w:p w14:paraId="455FD261" w14:textId="57DE298C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183</w:t>
            </w:r>
          </w:p>
        </w:tc>
        <w:tc>
          <w:tcPr>
            <w:tcW w:w="1152" w:type="dxa"/>
          </w:tcPr>
          <w:p w14:paraId="0816B506" w14:textId="68318DA6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163</w:t>
            </w:r>
          </w:p>
        </w:tc>
      </w:tr>
      <w:tr w:rsidR="00B36374" w:rsidRPr="0009004D" w14:paraId="55B325E5" w14:textId="77777777" w:rsidTr="00F345C4">
        <w:trPr>
          <w:cantSplit/>
        </w:trPr>
        <w:tc>
          <w:tcPr>
            <w:tcW w:w="5040" w:type="dxa"/>
            <w:hideMark/>
          </w:tcPr>
          <w:p w14:paraId="1C7E0DFD" w14:textId="77777777" w:rsidR="00B36374" w:rsidRPr="0009004D" w:rsidRDefault="00B36374" w:rsidP="00B3637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 w:firstLine="14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990" w:type="dxa"/>
          </w:tcPr>
          <w:p w14:paraId="2AEB727C" w14:textId="0F7EA4E4" w:rsidR="00B36374" w:rsidRPr="0009004D" w:rsidRDefault="00B36374" w:rsidP="00B36374">
            <w:pPr>
              <w:tabs>
                <w:tab w:val="decimal" w:pos="773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163</w:t>
            </w:r>
          </w:p>
        </w:tc>
        <w:tc>
          <w:tcPr>
            <w:tcW w:w="1080" w:type="dxa"/>
          </w:tcPr>
          <w:p w14:paraId="2593D524" w14:textId="621A11A8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41</w:t>
            </w:r>
          </w:p>
        </w:tc>
        <w:tc>
          <w:tcPr>
            <w:tcW w:w="1080" w:type="dxa"/>
          </w:tcPr>
          <w:p w14:paraId="3364949B" w14:textId="2EBB4D01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163</w:t>
            </w:r>
          </w:p>
        </w:tc>
        <w:tc>
          <w:tcPr>
            <w:tcW w:w="1152" w:type="dxa"/>
          </w:tcPr>
          <w:p w14:paraId="34A5BF92" w14:textId="2B0FC556" w:rsidR="00B36374" w:rsidRPr="0009004D" w:rsidRDefault="00B36374" w:rsidP="00B36374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9004D">
              <w:rPr>
                <w:rFonts w:ascii="Angsana New" w:eastAsia="Times New Roman" w:hAnsi="Angsana New" w:cs="Angsana New"/>
                <w:sz w:val="28"/>
                <w:lang w:eastAsia="zh-CN"/>
              </w:rPr>
              <w:t>41</w:t>
            </w:r>
          </w:p>
        </w:tc>
      </w:tr>
    </w:tbl>
    <w:p w14:paraId="562ED37C" w14:textId="77777777" w:rsidR="0009004D" w:rsidRDefault="0009004D" w:rsidP="0009004D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EBE42F7" w14:textId="77777777" w:rsidR="0076146D" w:rsidRDefault="0076146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537DF258" w14:textId="1A4546EA" w:rsidR="00B742E5" w:rsidRP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43884D5E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p w14:paraId="0BD1D4EA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 xml:space="preserve"> นอกเหนือจากผลประโยชน์ที่พึงจ่าย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br/>
        <w:t>ค่าครองชีพ ค่าพาหนะและสวัสดิการต่าง</w:t>
      </w:r>
      <w:r w:rsidRPr="004051E0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 w:eastAsia="zh-CN"/>
        </w:rPr>
        <w:t xml:space="preserve"> 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ๆ</w:t>
      </w:r>
      <w:r w:rsidRPr="004051E0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</w:p>
    <w:p w14:paraId="0BE1D72C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67"/>
        <w:gridCol w:w="263"/>
        <w:gridCol w:w="1090"/>
        <w:gridCol w:w="263"/>
        <w:gridCol w:w="1087"/>
        <w:gridCol w:w="263"/>
        <w:gridCol w:w="1087"/>
      </w:tblGrid>
      <w:tr w:rsidR="004051E0" w:rsidRPr="004051E0" w14:paraId="4977435B" w14:textId="77777777" w:rsidTr="004051E0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7208755E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98B94CE" w14:textId="77777777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0AD86DD8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14:paraId="2BFAA421" w14:textId="77777777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4051E0" w:rsidRPr="004051E0" w14:paraId="3CC80E79" w14:textId="77777777" w:rsidTr="004051E0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7F5FCAD4" w14:textId="4B3DBD63" w:rsidR="004051E0" w:rsidRPr="004051E0" w:rsidRDefault="004051E0" w:rsidP="004051E0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สำหรับงวดสามเดือนสิ้นสุดวัน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F51FE1" w14:textId="3C86F961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ED4ADC5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01B066E" w14:textId="742D8F58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77D275B6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FFAB975" w14:textId="617107C4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0A99E8A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633D039" w14:textId="6FEC104E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</w:tr>
      <w:tr w:rsidR="004051E0" w:rsidRPr="004051E0" w14:paraId="3FF13262" w14:textId="77777777" w:rsidTr="004051E0">
        <w:trPr>
          <w:trHeight w:val="173"/>
        </w:trPr>
        <w:tc>
          <w:tcPr>
            <w:tcW w:w="3961" w:type="dxa"/>
            <w:shd w:val="clear" w:color="auto" w:fill="auto"/>
            <w:vAlign w:val="bottom"/>
          </w:tcPr>
          <w:p w14:paraId="61E003DC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A00E8D5" w14:textId="77777777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051E0" w:rsidRPr="004051E0" w14:paraId="73EF34E5" w14:textId="77777777" w:rsidTr="004051E0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2326AEDF" w14:textId="77777777" w:rsidR="004051E0" w:rsidRPr="004051E0" w:rsidRDefault="004051E0" w:rsidP="004051E0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1E0F6F9D" w14:textId="537A8313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439</w:t>
            </w:r>
          </w:p>
        </w:tc>
        <w:tc>
          <w:tcPr>
            <w:tcW w:w="263" w:type="dxa"/>
            <w:shd w:val="clear" w:color="auto" w:fill="auto"/>
          </w:tcPr>
          <w:p w14:paraId="5139A244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2B12E871" w14:textId="7C1DA90D" w:rsidR="004051E0" w:rsidRPr="00EE52FC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372</w:t>
            </w:r>
          </w:p>
        </w:tc>
        <w:tc>
          <w:tcPr>
            <w:tcW w:w="263" w:type="dxa"/>
            <w:shd w:val="clear" w:color="auto" w:fill="auto"/>
          </w:tcPr>
          <w:p w14:paraId="0F6BF372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3B671F53" w14:textId="2ACDB30B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307</w:t>
            </w:r>
          </w:p>
        </w:tc>
        <w:tc>
          <w:tcPr>
            <w:tcW w:w="263" w:type="dxa"/>
            <w:shd w:val="clear" w:color="auto" w:fill="auto"/>
          </w:tcPr>
          <w:p w14:paraId="7E2994DB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1C40905E" w14:textId="4967B0ED" w:rsidR="004051E0" w:rsidRPr="004051E0" w:rsidRDefault="002E405E" w:rsidP="002E405E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284</w:t>
            </w:r>
          </w:p>
        </w:tc>
      </w:tr>
      <w:tr w:rsidR="004051E0" w:rsidRPr="004051E0" w14:paraId="56677482" w14:textId="77777777" w:rsidTr="008554BF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3ACD31B9" w14:textId="7FB85686" w:rsidR="004051E0" w:rsidRPr="004051E0" w:rsidRDefault="004051E0" w:rsidP="004051E0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="0076146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67" w:type="dxa"/>
            <w:shd w:val="clear" w:color="auto" w:fill="auto"/>
          </w:tcPr>
          <w:p w14:paraId="6CF95BD9" w14:textId="05B52138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35458546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4716A891" w14:textId="4436A077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4B4DB038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E6E439C" w14:textId="5EB51083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6724ADC2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13" w:right="-113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052ACF82" w14:textId="4C4B3677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6</w:t>
            </w:r>
          </w:p>
        </w:tc>
      </w:tr>
      <w:tr w:rsidR="0076146D" w:rsidRPr="00EE52FC" w14:paraId="63CC30AE" w14:textId="77777777" w:rsidTr="008554BF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18D4BC6F" w14:textId="04774EC2" w:rsidR="0076146D" w:rsidRPr="00EE52FC" w:rsidRDefault="002F6823" w:rsidP="004051E0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F682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44D9A88" w14:textId="7A040B38" w:rsidR="0076146D" w:rsidRPr="00EE52FC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11</w:t>
            </w:r>
          </w:p>
        </w:tc>
        <w:tc>
          <w:tcPr>
            <w:tcW w:w="263" w:type="dxa"/>
            <w:shd w:val="clear" w:color="auto" w:fill="auto"/>
          </w:tcPr>
          <w:p w14:paraId="202E33B1" w14:textId="77777777" w:rsidR="0076146D" w:rsidRPr="00EE52FC" w:rsidRDefault="0076146D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2781D070" w14:textId="4C81379A" w:rsidR="0076146D" w:rsidRPr="00EE52FC" w:rsidRDefault="00EE52FC" w:rsidP="00D840D1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A2628F0" w14:textId="77777777" w:rsidR="0076146D" w:rsidRPr="00EE52FC" w:rsidRDefault="0076146D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4FD4744" w14:textId="34B71F8A" w:rsidR="0076146D" w:rsidRPr="00EE52FC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11</w:t>
            </w:r>
          </w:p>
        </w:tc>
        <w:tc>
          <w:tcPr>
            <w:tcW w:w="263" w:type="dxa"/>
            <w:shd w:val="clear" w:color="auto" w:fill="auto"/>
          </w:tcPr>
          <w:p w14:paraId="63A3F1DD" w14:textId="77777777" w:rsidR="0076146D" w:rsidRPr="00EE52FC" w:rsidRDefault="0076146D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3829649" w14:textId="09B2273E" w:rsidR="0076146D" w:rsidRPr="00EE52FC" w:rsidRDefault="00EE52FC" w:rsidP="00D840D1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</w:tr>
      <w:tr w:rsidR="004051E0" w:rsidRPr="004051E0" w14:paraId="041DF395" w14:textId="77777777" w:rsidTr="008554BF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59ED879A" w14:textId="77777777" w:rsidR="004051E0" w:rsidRPr="004051E0" w:rsidRDefault="004051E0" w:rsidP="004051E0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877F9C3" w14:textId="7A22E4A8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464</w:t>
            </w:r>
          </w:p>
        </w:tc>
        <w:tc>
          <w:tcPr>
            <w:tcW w:w="263" w:type="dxa"/>
            <w:shd w:val="clear" w:color="auto" w:fill="auto"/>
          </w:tcPr>
          <w:p w14:paraId="7DB56702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33DA845" w14:textId="1B7EFB9E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380</w:t>
            </w:r>
          </w:p>
        </w:tc>
        <w:tc>
          <w:tcPr>
            <w:tcW w:w="263" w:type="dxa"/>
            <w:shd w:val="clear" w:color="auto" w:fill="auto"/>
          </w:tcPr>
          <w:p w14:paraId="5F6D324F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B2FF955" w14:textId="06958D09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327</w:t>
            </w:r>
          </w:p>
        </w:tc>
        <w:tc>
          <w:tcPr>
            <w:tcW w:w="263" w:type="dxa"/>
            <w:shd w:val="clear" w:color="auto" w:fill="auto"/>
          </w:tcPr>
          <w:p w14:paraId="7A7D1CA6" w14:textId="77777777" w:rsidR="004051E0" w:rsidRPr="004051E0" w:rsidRDefault="004051E0" w:rsidP="00EE52FC">
            <w:pPr>
              <w:tabs>
                <w:tab w:val="decimal" w:pos="95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CC1065D" w14:textId="5B3E88FC" w:rsidR="004051E0" w:rsidRPr="004051E0" w:rsidRDefault="002E405E" w:rsidP="00EE52FC">
            <w:pPr>
              <w:tabs>
                <w:tab w:val="decimal" w:pos="95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290</w:t>
            </w:r>
          </w:p>
        </w:tc>
      </w:tr>
    </w:tbl>
    <w:p w14:paraId="0C164DC9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67"/>
        <w:gridCol w:w="263"/>
        <w:gridCol w:w="1090"/>
        <w:gridCol w:w="263"/>
        <w:gridCol w:w="1087"/>
        <w:gridCol w:w="263"/>
        <w:gridCol w:w="1087"/>
      </w:tblGrid>
      <w:tr w:rsidR="004051E0" w:rsidRPr="004051E0" w14:paraId="1BB1AE88" w14:textId="77777777" w:rsidTr="004051E0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4EB2C367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36"/>
                <w:szCs w:val="32"/>
                <w:lang w:eastAsia="zh-CN"/>
              </w:rPr>
              <w:br w:type="page"/>
            </w:r>
            <w:r w:rsidRPr="004051E0">
              <w:rPr>
                <w:rFonts w:ascii="Angsana New" w:eastAsia="Times New Roman" w:hAnsi="Angsana New" w:cs="Angsana New"/>
                <w:spacing w:val="-6"/>
                <w:szCs w:val="22"/>
                <w:cs/>
                <w:lang w:eastAsia="zh-CN"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AFF26C7" w14:textId="77777777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697F6A65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14:paraId="5821972E" w14:textId="77777777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4051E0" w:rsidRPr="004051E0" w14:paraId="0738ABA4" w14:textId="77777777" w:rsidTr="004051E0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0A8163B0" w14:textId="77777777" w:rsidR="004051E0" w:rsidRPr="004051E0" w:rsidRDefault="004051E0" w:rsidP="004051E0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0DA06F8" w14:textId="75FDA226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74A1C20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125F522" w14:textId="773EDA49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4839D658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DE0C243" w14:textId="2B72DFA7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896B70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CEBA57E" w14:textId="5F81973D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</w:tr>
      <w:tr w:rsidR="004051E0" w:rsidRPr="004051E0" w14:paraId="37AA3008" w14:textId="77777777" w:rsidTr="004051E0">
        <w:trPr>
          <w:trHeight w:val="173"/>
        </w:trPr>
        <w:tc>
          <w:tcPr>
            <w:tcW w:w="3961" w:type="dxa"/>
            <w:shd w:val="clear" w:color="auto" w:fill="auto"/>
            <w:vAlign w:val="bottom"/>
          </w:tcPr>
          <w:p w14:paraId="241D7664" w14:textId="77777777" w:rsidR="004051E0" w:rsidRPr="004051E0" w:rsidRDefault="004051E0" w:rsidP="004051E0">
            <w:pPr>
              <w:suppressAutoHyphens/>
              <w:snapToGrid w:val="0"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19539C91" w14:textId="77777777" w:rsidR="004051E0" w:rsidRPr="004051E0" w:rsidRDefault="004051E0" w:rsidP="004051E0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E405E" w:rsidRPr="004051E0" w14:paraId="34F753E9" w14:textId="77777777" w:rsidTr="004051E0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17017614" w14:textId="77777777" w:rsidR="002E405E" w:rsidRPr="004051E0" w:rsidRDefault="002E405E" w:rsidP="002E405E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2E1BA892" w14:textId="676B5D31" w:rsidR="002E405E" w:rsidRPr="004051E0" w:rsidRDefault="002E405E" w:rsidP="002E405E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1,992</w:t>
            </w:r>
          </w:p>
        </w:tc>
        <w:tc>
          <w:tcPr>
            <w:tcW w:w="263" w:type="dxa"/>
            <w:shd w:val="clear" w:color="auto" w:fill="auto"/>
          </w:tcPr>
          <w:p w14:paraId="761EB191" w14:textId="77777777" w:rsidR="002E405E" w:rsidRPr="004051E0" w:rsidRDefault="002E405E" w:rsidP="002E405E">
            <w:pPr>
              <w:tabs>
                <w:tab w:val="decimal" w:pos="68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128F014A" w14:textId="4BF26906" w:rsidR="002E405E" w:rsidRPr="00EE52FC" w:rsidRDefault="002E405E" w:rsidP="002E405E">
            <w:pPr>
              <w:tabs>
                <w:tab w:val="decimal" w:pos="877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1,588</w:t>
            </w:r>
          </w:p>
        </w:tc>
        <w:tc>
          <w:tcPr>
            <w:tcW w:w="263" w:type="dxa"/>
            <w:shd w:val="clear" w:color="auto" w:fill="auto"/>
          </w:tcPr>
          <w:p w14:paraId="13311FDE" w14:textId="77777777" w:rsidR="002E405E" w:rsidRPr="004051E0" w:rsidRDefault="002E405E" w:rsidP="002E405E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5EA05306" w14:textId="34B953C3" w:rsidR="002E405E" w:rsidRPr="004051E0" w:rsidRDefault="002E405E" w:rsidP="002E405E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1,63</w:t>
            </w:r>
            <w:r w:rsidR="00B213C2"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479E030B" w14:textId="77777777" w:rsidR="002E405E" w:rsidRPr="004051E0" w:rsidRDefault="002E405E" w:rsidP="002E405E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13E78C20" w14:textId="6817752D" w:rsidR="002E405E" w:rsidRPr="004051E0" w:rsidRDefault="002E405E" w:rsidP="002E405E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1,280</w:t>
            </w:r>
          </w:p>
        </w:tc>
      </w:tr>
      <w:tr w:rsidR="002E405E" w:rsidRPr="004051E0" w14:paraId="6C74FC9F" w14:textId="77777777" w:rsidTr="00EE52FC">
        <w:trPr>
          <w:trHeight w:val="83"/>
        </w:trPr>
        <w:tc>
          <w:tcPr>
            <w:tcW w:w="3961" w:type="dxa"/>
            <w:shd w:val="clear" w:color="auto" w:fill="auto"/>
            <w:vAlign w:val="bottom"/>
          </w:tcPr>
          <w:p w14:paraId="0F5AD289" w14:textId="6966F465" w:rsidR="002E405E" w:rsidRPr="004051E0" w:rsidRDefault="002E405E" w:rsidP="002E405E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และอื่น ๆ </w:t>
            </w:r>
          </w:p>
        </w:tc>
        <w:tc>
          <w:tcPr>
            <w:tcW w:w="1167" w:type="dxa"/>
            <w:shd w:val="clear" w:color="auto" w:fill="auto"/>
          </w:tcPr>
          <w:p w14:paraId="2A4B90C9" w14:textId="33C15341" w:rsidR="002E405E" w:rsidRPr="004051E0" w:rsidRDefault="002E405E" w:rsidP="002E405E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38</w:t>
            </w:r>
          </w:p>
        </w:tc>
        <w:tc>
          <w:tcPr>
            <w:tcW w:w="263" w:type="dxa"/>
            <w:shd w:val="clear" w:color="auto" w:fill="auto"/>
          </w:tcPr>
          <w:p w14:paraId="2FFE3FA5" w14:textId="77777777" w:rsidR="002E405E" w:rsidRPr="004051E0" w:rsidRDefault="002E405E" w:rsidP="002E405E">
            <w:pPr>
              <w:tabs>
                <w:tab w:val="decimal" w:pos="680"/>
                <w:tab w:val="decimal" w:pos="80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47DC6180" w14:textId="13338354" w:rsidR="002E405E" w:rsidRPr="004051E0" w:rsidRDefault="002E405E" w:rsidP="002E405E">
            <w:pPr>
              <w:tabs>
                <w:tab w:val="decimal" w:pos="877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70</w:t>
            </w:r>
          </w:p>
        </w:tc>
        <w:tc>
          <w:tcPr>
            <w:tcW w:w="263" w:type="dxa"/>
            <w:shd w:val="clear" w:color="auto" w:fill="auto"/>
          </w:tcPr>
          <w:p w14:paraId="6C954D0E" w14:textId="77777777" w:rsidR="002E405E" w:rsidRPr="004051E0" w:rsidRDefault="002E405E" w:rsidP="002E405E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36B9FEF5" w14:textId="3A41F30D" w:rsidR="002E405E" w:rsidRPr="004051E0" w:rsidRDefault="002E405E" w:rsidP="002E405E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29</w:t>
            </w:r>
          </w:p>
        </w:tc>
        <w:tc>
          <w:tcPr>
            <w:tcW w:w="263" w:type="dxa"/>
            <w:shd w:val="clear" w:color="auto" w:fill="auto"/>
          </w:tcPr>
          <w:p w14:paraId="1876D400" w14:textId="77777777" w:rsidR="002E405E" w:rsidRPr="004051E0" w:rsidRDefault="002E405E" w:rsidP="002E405E">
            <w:pPr>
              <w:tabs>
                <w:tab w:val="decimal" w:pos="680"/>
                <w:tab w:val="decimal" w:pos="753"/>
              </w:tabs>
              <w:suppressAutoHyphens/>
              <w:snapToGrid w:val="0"/>
              <w:spacing w:after="0" w:line="360" w:lineRule="exact"/>
              <w:ind w:left="-113" w:right="-113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21AFB30F" w14:textId="5A7569F4" w:rsidR="002E405E" w:rsidRPr="004051E0" w:rsidRDefault="002E405E" w:rsidP="002E405E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46</w:t>
            </w:r>
          </w:p>
        </w:tc>
      </w:tr>
      <w:tr w:rsidR="002E405E" w:rsidRPr="00EE52FC" w14:paraId="07FE25A9" w14:textId="77777777" w:rsidTr="00EE52FC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285D24B5" w14:textId="672E9398" w:rsidR="002E405E" w:rsidRPr="00EE52FC" w:rsidRDefault="002E405E" w:rsidP="002E405E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EE52F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ผลประโยชน์ระยะยาวของพนักงานอื่น ๆ </w:t>
            </w:r>
          </w:p>
        </w:tc>
        <w:tc>
          <w:tcPr>
            <w:tcW w:w="1167" w:type="dxa"/>
            <w:shd w:val="clear" w:color="auto" w:fill="auto"/>
          </w:tcPr>
          <w:p w14:paraId="18560B0C" w14:textId="0B88ABDD" w:rsidR="002E405E" w:rsidRPr="00EE52FC" w:rsidRDefault="002E405E" w:rsidP="002E405E">
            <w:pPr>
              <w:tabs>
                <w:tab w:val="decimal" w:pos="951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37F2964A" w14:textId="77777777" w:rsidR="002E405E" w:rsidRPr="00EE52FC" w:rsidRDefault="002E405E" w:rsidP="002E405E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</w:tcPr>
          <w:p w14:paraId="707C60EF" w14:textId="0C00F27C" w:rsidR="002E405E" w:rsidRPr="00EE52FC" w:rsidRDefault="002E405E" w:rsidP="002E405E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E9F98AC" w14:textId="77777777" w:rsidR="002E405E" w:rsidRPr="00EE52FC" w:rsidRDefault="002E405E" w:rsidP="002E405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BB0F564" w14:textId="2632EE1C" w:rsidR="002E405E" w:rsidRPr="00EE52FC" w:rsidRDefault="002E405E" w:rsidP="002E405E">
            <w:pPr>
              <w:tabs>
                <w:tab w:val="decimal" w:pos="71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EC307B8" w14:textId="77777777" w:rsidR="002E405E" w:rsidRPr="00EE52FC" w:rsidRDefault="002E405E" w:rsidP="002E405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2B0C0A91" w14:textId="649106AC" w:rsidR="002E405E" w:rsidRPr="00D840D1" w:rsidRDefault="002E405E" w:rsidP="002E405E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</w:tr>
      <w:tr w:rsidR="002E405E" w:rsidRPr="00EE52FC" w14:paraId="5D593508" w14:textId="77777777" w:rsidTr="00EE52FC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32639999" w14:textId="7656AE65" w:rsidR="002E405E" w:rsidRPr="00EE52FC" w:rsidRDefault="002F6823" w:rsidP="002E405E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2F682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  <w:shd w:val="clear" w:color="auto" w:fill="auto"/>
          </w:tcPr>
          <w:p w14:paraId="320857C7" w14:textId="4C87CEB6" w:rsidR="002E405E" w:rsidRPr="00EE52FC" w:rsidRDefault="002E405E" w:rsidP="002E405E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65</w:t>
            </w:r>
          </w:p>
        </w:tc>
        <w:tc>
          <w:tcPr>
            <w:tcW w:w="263" w:type="dxa"/>
            <w:shd w:val="clear" w:color="auto" w:fill="auto"/>
          </w:tcPr>
          <w:p w14:paraId="051C34EE" w14:textId="77777777" w:rsidR="002E405E" w:rsidRPr="00EE52FC" w:rsidRDefault="002E405E" w:rsidP="002E405E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</w:tcPr>
          <w:p w14:paraId="26273474" w14:textId="77357F45" w:rsidR="002E405E" w:rsidRPr="00EE52FC" w:rsidRDefault="002E405E" w:rsidP="002E405E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13FD23" w14:textId="77777777" w:rsidR="002E405E" w:rsidRPr="00EE52FC" w:rsidRDefault="002E405E" w:rsidP="002E405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1EE30DFF" w14:textId="5B016FC8" w:rsidR="002E405E" w:rsidRPr="00EE52FC" w:rsidRDefault="002E405E" w:rsidP="002E405E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  <w:r w:rsidR="00B213C2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079CA0CB" w14:textId="77777777" w:rsidR="002E405E" w:rsidRPr="00EE52FC" w:rsidRDefault="002E405E" w:rsidP="002E405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</w:tcPr>
          <w:p w14:paraId="1ED14538" w14:textId="282CEFD7" w:rsidR="002E405E" w:rsidRPr="00D840D1" w:rsidRDefault="002E405E" w:rsidP="002E405E">
            <w:pPr>
              <w:tabs>
                <w:tab w:val="decimal" w:pos="70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</w:tr>
      <w:tr w:rsidR="002E405E" w:rsidRPr="004051E0" w14:paraId="3243C078" w14:textId="77777777" w:rsidTr="00EE52FC">
        <w:trPr>
          <w:trHeight w:val="74"/>
        </w:trPr>
        <w:tc>
          <w:tcPr>
            <w:tcW w:w="3961" w:type="dxa"/>
            <w:shd w:val="clear" w:color="auto" w:fill="auto"/>
            <w:vAlign w:val="bottom"/>
          </w:tcPr>
          <w:p w14:paraId="5F0C461D" w14:textId="77777777" w:rsidR="002E405E" w:rsidRPr="004051E0" w:rsidRDefault="002E405E" w:rsidP="002E405E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EAA52B" w14:textId="2EC363C9" w:rsidR="002E405E" w:rsidRPr="004051E0" w:rsidRDefault="002E405E" w:rsidP="002E405E">
            <w:pPr>
              <w:tabs>
                <w:tab w:val="decimal" w:pos="934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2,099</w:t>
            </w:r>
          </w:p>
        </w:tc>
        <w:tc>
          <w:tcPr>
            <w:tcW w:w="263" w:type="dxa"/>
            <w:shd w:val="clear" w:color="auto" w:fill="auto"/>
          </w:tcPr>
          <w:p w14:paraId="68CF4C45" w14:textId="77777777" w:rsidR="002E405E" w:rsidRPr="004051E0" w:rsidRDefault="002E405E" w:rsidP="002E405E">
            <w:pPr>
              <w:tabs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ADD166" w14:textId="2B3CC915" w:rsidR="002E405E" w:rsidRPr="004051E0" w:rsidRDefault="002E405E" w:rsidP="002E405E">
            <w:pPr>
              <w:tabs>
                <w:tab w:val="decimal" w:pos="877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1,658</w:t>
            </w:r>
          </w:p>
        </w:tc>
        <w:tc>
          <w:tcPr>
            <w:tcW w:w="263" w:type="dxa"/>
            <w:shd w:val="clear" w:color="auto" w:fill="auto"/>
          </w:tcPr>
          <w:p w14:paraId="6E472A31" w14:textId="77777777" w:rsidR="002E405E" w:rsidRPr="004051E0" w:rsidRDefault="002E405E" w:rsidP="002E405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left="-108"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2A889F" w14:textId="55FB0238" w:rsidR="002E405E" w:rsidRPr="004051E0" w:rsidRDefault="002E405E" w:rsidP="002E405E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1,726</w:t>
            </w:r>
          </w:p>
        </w:tc>
        <w:tc>
          <w:tcPr>
            <w:tcW w:w="263" w:type="dxa"/>
            <w:shd w:val="clear" w:color="auto" w:fill="auto"/>
          </w:tcPr>
          <w:p w14:paraId="69C8081D" w14:textId="77777777" w:rsidR="002E405E" w:rsidRPr="004051E0" w:rsidRDefault="002E405E" w:rsidP="002E405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EC1DE6" w14:textId="6B7F3E5F" w:rsidR="002E405E" w:rsidRPr="004051E0" w:rsidRDefault="002E405E" w:rsidP="002E405E">
            <w:pPr>
              <w:tabs>
                <w:tab w:val="decimal" w:pos="890"/>
              </w:tabs>
              <w:suppressAutoHyphens/>
              <w:spacing w:after="0" w:line="360" w:lineRule="exact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1,326</w:t>
            </w:r>
          </w:p>
        </w:tc>
      </w:tr>
    </w:tbl>
    <w:p w14:paraId="05854170" w14:textId="77777777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</w:pPr>
    </w:p>
    <w:p w14:paraId="208F1FE6" w14:textId="77777777" w:rsidR="00E72843" w:rsidRDefault="00E72843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42C15DD" w14:textId="1BE44DF3" w:rsidR="00B742E5" w:rsidRP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ส่วนงานดำเนินงาน</w:t>
      </w:r>
    </w:p>
    <w:p w14:paraId="0A4FB7A0" w14:textId="77777777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</w:pPr>
    </w:p>
    <w:p w14:paraId="6332C07F" w14:textId="3E223431" w:rsidR="00B742E5" w:rsidRPr="00B742E5" w:rsidRDefault="00B742E5" w:rsidP="001051F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4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รับผิดชอบลูกค้าบุคคลและธุรกิจขนาดเล็ก กลุ่มธุรกิจประกัน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ดำเนินงานด้าน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จัดจำหน่ายผลิตภัณฑ์ประกันชีวิตผ่านช่องทางการจัดจำหน่ายต่าง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ของธนาคาร</w:t>
      </w:r>
      <w:r w:rsidR="00EE52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</w:p>
    <w:p w14:paraId="2230AE1C" w14:textId="77777777" w:rsidR="00E72843" w:rsidRDefault="00E72843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D0FBBC1" w14:textId="56875E12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  <w:t xml:space="preserve">และเงินลงทุนของธนาคารไม่ได้ถูกปันส่วนไปยังหน่วยธุรกิจใดเป็นพิเศษได้ถูกรายงานภายใต้หัวข้อ “อื่น ๆ”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en-GB"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แต่ละหน่วย รวมถึงการปันส่วนของค่าใช้จ่ายทั่วไปไปยังหน่วยธุรกิจเหล่านี้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4FBC72FC" w14:textId="77777777" w:rsidR="004051E0" w:rsidRPr="004051E0" w:rsidRDefault="004051E0" w:rsidP="004051E0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4051E0" w:rsidRPr="004051E0" w14:paraId="6F840341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0B93FD59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right="-79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36"/>
                <w:szCs w:val="32"/>
                <w:lang w:eastAsia="zh-CN"/>
              </w:rPr>
              <w:br w:type="page"/>
            </w:r>
            <w:r w:rsidRPr="004051E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  <w:lang w:eastAsia="zh-CN"/>
              </w:rPr>
              <w:br w:type="page"/>
            </w:r>
          </w:p>
        </w:tc>
        <w:tc>
          <w:tcPr>
            <w:tcW w:w="7200" w:type="dxa"/>
            <w:gridSpan w:val="13"/>
            <w:shd w:val="clear" w:color="auto" w:fill="auto"/>
          </w:tcPr>
          <w:p w14:paraId="476B03F7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4051E0" w:rsidRPr="004051E0" w14:paraId="14A2019B" w14:textId="77777777" w:rsidTr="00BF664D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67DBD5D" w14:textId="65DA11AA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งวดสามเดือน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0D6703B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0D9C39F0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677000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440723D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6B5783" w14:textId="77777777" w:rsidR="004051E0" w:rsidRPr="004051E0" w:rsidRDefault="004051E0" w:rsidP="004051E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C09361F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6E3514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76F716CE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32D52D" w14:textId="77777777" w:rsidR="004051E0" w:rsidRPr="004051E0" w:rsidRDefault="004051E0" w:rsidP="004051E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928C809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6C8ECCF2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3D5959AC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27D1FBC5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3DB477B4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4F6104A3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57FBCFA8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725A5631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0EA980CD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17BEFAA3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4051E0" w:rsidRPr="004051E0" w14:paraId="27269969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2624483D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58F41716" w14:textId="77777777" w:rsidR="004051E0" w:rsidRPr="004051E0" w:rsidRDefault="004051E0" w:rsidP="004051E0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EC5FB7" w:rsidRPr="004051E0" w14:paraId="01DD6579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0ED812A3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24FA141" w14:textId="37A16FBB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4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149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E9EA45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CD20A0" w14:textId="474837D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4,099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695F82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481DFB6" w14:textId="38941ECF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11,866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7008A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608F011" w14:textId="256EB8E7" w:rsidR="00EC5FB7" w:rsidRPr="00EC5FB7" w:rsidRDefault="00EC5FB7" w:rsidP="00EC5FB7">
            <w:pPr>
              <w:shd w:val="clear" w:color="auto" w:fill="FFFFFF"/>
              <w:tabs>
                <w:tab w:val="decimal" w:pos="580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EEB09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2FA5B36" w14:textId="27482B1E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3,6</w:t>
            </w:r>
            <w:r w:rsidR="000B1601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10</w:t>
            </w:r>
          </w:p>
        </w:tc>
        <w:tc>
          <w:tcPr>
            <w:tcW w:w="178" w:type="dxa"/>
            <w:vAlign w:val="bottom"/>
          </w:tcPr>
          <w:p w14:paraId="098A2134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132881AA" w14:textId="3784841E" w:rsidR="00EC5FB7" w:rsidRPr="00EC5FB7" w:rsidRDefault="000B1601" w:rsidP="000B1601">
            <w:pPr>
              <w:shd w:val="clear" w:color="auto" w:fill="FFFFFF"/>
              <w:tabs>
                <w:tab w:val="decimal" w:pos="476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14030BF6" w14:textId="77777777" w:rsidR="00EC5FB7" w:rsidRPr="00EC5FB7" w:rsidRDefault="00EC5FB7" w:rsidP="00EC5FB7">
            <w:pPr>
              <w:tabs>
                <w:tab w:val="decimal" w:pos="55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53EE8E7E" w14:textId="643A23F2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23,724</w:t>
            </w:r>
          </w:p>
        </w:tc>
      </w:tr>
      <w:tr w:rsidR="00EC5FB7" w:rsidRPr="004051E0" w14:paraId="79872F9B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258A8370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1272C" w14:textId="2581E83D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1,671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A89867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B83F4" w14:textId="03B7202A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320DFF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A7C3" w14:textId="2359A0FC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4,507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E39930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8ACDD" w14:textId="4081A01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2,673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8C7FBC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D4D3F" w14:textId="47E76334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2,889</w:t>
            </w:r>
          </w:p>
        </w:tc>
        <w:tc>
          <w:tcPr>
            <w:tcW w:w="178" w:type="dxa"/>
            <w:vAlign w:val="bottom"/>
          </w:tcPr>
          <w:p w14:paraId="0259770E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D390FA8" w14:textId="12D59B5C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(1,524)</w:t>
            </w:r>
          </w:p>
        </w:tc>
        <w:tc>
          <w:tcPr>
            <w:tcW w:w="211" w:type="dxa"/>
            <w:vAlign w:val="bottom"/>
          </w:tcPr>
          <w:p w14:paraId="511A6305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C559021" w14:textId="27B5C741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10,761</w:t>
            </w:r>
          </w:p>
        </w:tc>
      </w:tr>
      <w:tr w:rsidR="00EC5FB7" w:rsidRPr="004051E0" w14:paraId="03B71EE7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523A439F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0FD69" w14:textId="03A9D040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5,820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466608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52649" w14:textId="24A6CD3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4,644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5A8F3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522DE" w14:textId="2E1C7A8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16,373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87A272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FDCBD" w14:textId="15952699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2,673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73F2BC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F95A" w14:textId="6CB6CEA3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6,</w:t>
            </w:r>
            <w:r w:rsidR="000B1601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499</w:t>
            </w:r>
          </w:p>
        </w:tc>
        <w:tc>
          <w:tcPr>
            <w:tcW w:w="178" w:type="dxa"/>
            <w:vAlign w:val="bottom"/>
          </w:tcPr>
          <w:p w14:paraId="72F1D07A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41D7CFE8" w14:textId="060619B6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(1,5</w:t>
            </w:r>
            <w:r w:rsidR="000B1601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4)</w:t>
            </w:r>
          </w:p>
        </w:tc>
        <w:tc>
          <w:tcPr>
            <w:tcW w:w="211" w:type="dxa"/>
            <w:vAlign w:val="bottom"/>
          </w:tcPr>
          <w:p w14:paraId="0F4FCD3A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380EAAA" w14:textId="50FA000A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34,485</w:t>
            </w:r>
          </w:p>
        </w:tc>
      </w:tr>
      <w:tr w:rsidR="00EC5FB7" w:rsidRPr="004051E0" w14:paraId="5ABA7B3C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23293EAA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55C2D3" w14:textId="21E0689C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(2,520)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1FBB91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6B9C3E" w14:textId="3919EE81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(2,586)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55D46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C28A79" w14:textId="32DFAFCB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(8,858)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4724F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62E071" w14:textId="4A67CBEC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(322)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49236C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E0ADF1" w14:textId="0B06FA06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(2,440)</w:t>
            </w:r>
          </w:p>
        </w:tc>
        <w:tc>
          <w:tcPr>
            <w:tcW w:w="178" w:type="dxa"/>
            <w:vAlign w:val="bottom"/>
          </w:tcPr>
          <w:p w14:paraId="277DC9DF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1FB64941" w14:textId="25B27121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979</w:t>
            </w:r>
          </w:p>
        </w:tc>
        <w:tc>
          <w:tcPr>
            <w:tcW w:w="211" w:type="dxa"/>
            <w:vAlign w:val="bottom"/>
          </w:tcPr>
          <w:p w14:paraId="2F2502E7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39ED2BEA" w14:textId="49AAB443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(15,747)</w:t>
            </w:r>
          </w:p>
        </w:tc>
      </w:tr>
      <w:tr w:rsidR="00EC5FB7" w:rsidRPr="004051E0" w14:paraId="5C28B1F6" w14:textId="77777777" w:rsidTr="00E72843">
        <w:trPr>
          <w:cantSplit/>
        </w:trPr>
        <w:tc>
          <w:tcPr>
            <w:tcW w:w="2700" w:type="dxa"/>
            <w:shd w:val="clear" w:color="auto" w:fill="auto"/>
          </w:tcPr>
          <w:p w14:paraId="3F1694B9" w14:textId="25AD6A28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7F58A6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545492" w14:textId="34D24DCD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3,300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3D5D4D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1AE8" w14:textId="02FF74B0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2,058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E1F82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F97051" w14:textId="1D2C34CB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7,515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56BB5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E4311" w14:textId="43F213B5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2,351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3F8EB5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2A40C" w14:textId="4C926FB9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4,0</w:t>
            </w:r>
            <w:r w:rsidR="000B1601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78" w:type="dxa"/>
            <w:vAlign w:val="bottom"/>
          </w:tcPr>
          <w:p w14:paraId="6B6C4895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34296F5F" w14:textId="0B1CC570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(5</w:t>
            </w:r>
            <w:r w:rsidR="000B1601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5)</w:t>
            </w:r>
          </w:p>
        </w:tc>
        <w:tc>
          <w:tcPr>
            <w:tcW w:w="211" w:type="dxa"/>
            <w:vAlign w:val="bottom"/>
          </w:tcPr>
          <w:p w14:paraId="34A25113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520D1D45" w14:textId="246CBCC2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18,738</w:t>
            </w:r>
          </w:p>
        </w:tc>
      </w:tr>
      <w:tr w:rsidR="00EC5FB7" w:rsidRPr="004051E0" w14:paraId="19350AAB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204018AA" w14:textId="421A51F6" w:rsidR="00EC5FB7" w:rsidRPr="004051E0" w:rsidRDefault="00EC5FB7" w:rsidP="00EC5FB7">
            <w:pPr>
              <w:shd w:val="clear" w:color="auto" w:fill="FFFFFF"/>
              <w:suppressAutoHyphens/>
              <w:snapToGrid w:val="0"/>
              <w:spacing w:after="0" w:line="34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5FEF39E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D4E7A4" w14:textId="77777777" w:rsidR="00EC5FB7" w:rsidRPr="00EC5FB7" w:rsidRDefault="00EC5FB7" w:rsidP="00EC5FB7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73FFD" w14:textId="77777777" w:rsidR="00EC5FB7" w:rsidRPr="00EC5FB7" w:rsidRDefault="00EC5FB7" w:rsidP="00EC5FB7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EEBCB4" w14:textId="77777777" w:rsidR="00EC5FB7" w:rsidRPr="00EC5FB7" w:rsidRDefault="00EC5FB7" w:rsidP="00EC5FB7">
            <w:pPr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CA1F88" w14:textId="77777777" w:rsidR="00EC5FB7" w:rsidRPr="00EC5FB7" w:rsidRDefault="00EC5FB7" w:rsidP="00EC5FB7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286B98" w14:textId="77777777" w:rsidR="00EC5FB7" w:rsidRPr="00EC5FB7" w:rsidRDefault="00EC5FB7" w:rsidP="00EC5FB7">
            <w:pPr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B448C2" w14:textId="77777777" w:rsidR="00EC5FB7" w:rsidRPr="00EC5FB7" w:rsidRDefault="00EC5FB7" w:rsidP="00EC5FB7">
            <w:pPr>
              <w:tabs>
                <w:tab w:val="decimal" w:pos="73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583092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4BFF58" w14:textId="77777777" w:rsidR="00EC5FB7" w:rsidRPr="00EC5FB7" w:rsidRDefault="00EC5FB7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0E8FB68D" w14:textId="77777777" w:rsidR="00EC5FB7" w:rsidRPr="00EC5FB7" w:rsidRDefault="00EC5FB7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A5B020F" w14:textId="77777777" w:rsidR="00EC5FB7" w:rsidRPr="00EC5FB7" w:rsidRDefault="00EC5FB7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506AD430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2D5B0E01" w14:textId="7A9222A8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(12,955)</w:t>
            </w:r>
          </w:p>
        </w:tc>
      </w:tr>
      <w:tr w:rsidR="00EC5FB7" w:rsidRPr="004051E0" w14:paraId="275950D5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22E6EE7B" w14:textId="5D8FAEF9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057AC8B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830B65" w14:textId="77777777" w:rsidR="00EC5FB7" w:rsidRPr="00EC5FB7" w:rsidRDefault="00EC5FB7" w:rsidP="00EC5FB7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458CC53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3738D" w14:textId="77777777" w:rsidR="00EC5FB7" w:rsidRPr="00EC5FB7" w:rsidRDefault="00EC5FB7" w:rsidP="00EC5FB7">
            <w:pPr>
              <w:tabs>
                <w:tab w:val="decimal" w:pos="641"/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294DB8A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B70597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F5E3E21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8274BF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0C5877F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14EBF140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3A92DD1F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2F39C2EF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55F8080A" w14:textId="53489279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(1,204)</w:t>
            </w:r>
          </w:p>
        </w:tc>
      </w:tr>
      <w:tr w:rsidR="00EC5FB7" w:rsidRPr="004051E0" w14:paraId="31A3FD77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59B96D74" w14:textId="7F3CF3DC" w:rsidR="00EC5FB7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9A8E311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1BDA8B" w14:textId="77777777" w:rsidR="00EC5FB7" w:rsidRPr="00EC5FB7" w:rsidRDefault="00EC5FB7" w:rsidP="00EC5FB7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9BD865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C962A0" w14:textId="77777777" w:rsidR="00EC5FB7" w:rsidRPr="00EC5FB7" w:rsidRDefault="00EC5FB7" w:rsidP="00EC5FB7">
            <w:pPr>
              <w:tabs>
                <w:tab w:val="decimal" w:pos="641"/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3D955FD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C497C9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7FFE1CD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861889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9684045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2F7684B0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70CD23E2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08E68E0A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FE3CFB5" w14:textId="22280726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4,579</w:t>
            </w:r>
          </w:p>
        </w:tc>
      </w:tr>
    </w:tbl>
    <w:p w14:paraId="2CD179C6" w14:textId="77777777" w:rsidR="004051E0" w:rsidRPr="004051E0" w:rsidRDefault="004051E0" w:rsidP="004051E0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eastAsia="zh-CN"/>
        </w:rPr>
      </w:pPr>
    </w:p>
    <w:p w14:paraId="0F73A445" w14:textId="77777777" w:rsidR="00E72843" w:rsidRDefault="00E72843">
      <w:r>
        <w:br w:type="page"/>
      </w: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4051E0" w:rsidRPr="004051E0" w14:paraId="582D38D2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7B397692" w14:textId="40942C48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right="-79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36"/>
                <w:szCs w:val="32"/>
                <w:lang w:eastAsia="zh-CN"/>
              </w:rPr>
              <w:br w:type="page"/>
            </w:r>
            <w:r w:rsidRPr="004051E0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  <w:lang w:eastAsia="zh-CN"/>
              </w:rPr>
              <w:br w:type="page"/>
            </w:r>
          </w:p>
        </w:tc>
        <w:tc>
          <w:tcPr>
            <w:tcW w:w="7200" w:type="dxa"/>
            <w:gridSpan w:val="13"/>
            <w:shd w:val="clear" w:color="auto" w:fill="auto"/>
          </w:tcPr>
          <w:p w14:paraId="6686B07A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4051E0" w:rsidRPr="004051E0" w14:paraId="2EA8CE8E" w14:textId="77777777" w:rsidTr="00BF664D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9E9BDD5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งวดสามเดือน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72483A5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EDB4707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40BB92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768BCAF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1B6DF4" w14:textId="77777777" w:rsidR="004051E0" w:rsidRPr="004051E0" w:rsidRDefault="004051E0" w:rsidP="004051E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F55DE16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5F7E3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D73B015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36EFB1" w14:textId="77777777" w:rsidR="004051E0" w:rsidRPr="004051E0" w:rsidRDefault="004051E0" w:rsidP="004051E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963FE0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171D67C4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5E22998D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70699DC5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1ED68FD2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28582B81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5989C0E3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14B9BA2E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342837E6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05F54D72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4051E0" w:rsidRPr="004051E0" w14:paraId="43401752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1D08E3A5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79120469" w14:textId="77777777" w:rsidR="004051E0" w:rsidRPr="004051E0" w:rsidRDefault="004051E0" w:rsidP="004051E0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EC5FB7" w:rsidRPr="004051E0" w14:paraId="5A6A3125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0CCB8347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677F024" w14:textId="3D5F7039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4,435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447B81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842E964" w14:textId="1160FE38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3,771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007FF6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039EA05" w14:textId="51057712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12,275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D379A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03EE486C" w14:textId="59B5C760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3,047</w:t>
            </w:r>
          </w:p>
        </w:tc>
        <w:tc>
          <w:tcPr>
            <w:tcW w:w="178" w:type="dxa"/>
            <w:vAlign w:val="bottom"/>
          </w:tcPr>
          <w:p w14:paraId="675D016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0C49D3" w14:textId="2DAEA5E9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2,663</w:t>
            </w:r>
          </w:p>
        </w:tc>
        <w:tc>
          <w:tcPr>
            <w:tcW w:w="178" w:type="dxa"/>
            <w:vAlign w:val="bottom"/>
          </w:tcPr>
          <w:p w14:paraId="50790954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4E67C816" w14:textId="201FB509" w:rsidR="00EC5FB7" w:rsidRPr="00EC5FB7" w:rsidRDefault="00EC5FB7" w:rsidP="00EC5FB7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7E73D565" w14:textId="77777777" w:rsidR="00EC5FB7" w:rsidRPr="00EC5FB7" w:rsidRDefault="00EC5FB7" w:rsidP="00EC5FB7">
            <w:pPr>
              <w:tabs>
                <w:tab w:val="decimal" w:pos="55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3CCE88FD" w14:textId="7B70E87E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</w:rPr>
              <w:t>26,191</w:t>
            </w:r>
          </w:p>
        </w:tc>
      </w:tr>
      <w:tr w:rsidR="00EC5FB7" w:rsidRPr="004051E0" w14:paraId="2D993992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36EC2D1C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D8B6EC1" w14:textId="35941BE4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1,679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4A4F4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DD8D904" w14:textId="0DFEC5E2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0A470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C53591E" w14:textId="01FA3098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5,088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8EA69F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2F9AE99F" w14:textId="7626E140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594</w:t>
            </w:r>
          </w:p>
        </w:tc>
        <w:tc>
          <w:tcPr>
            <w:tcW w:w="178" w:type="dxa"/>
            <w:vAlign w:val="bottom"/>
          </w:tcPr>
          <w:p w14:paraId="650133A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A278507" w14:textId="4C9C50A2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65,268</w:t>
            </w:r>
          </w:p>
        </w:tc>
        <w:tc>
          <w:tcPr>
            <w:tcW w:w="178" w:type="dxa"/>
            <w:vAlign w:val="bottom"/>
          </w:tcPr>
          <w:p w14:paraId="592744F1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528CC4DD" w14:textId="23CE357D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(39,234)</w:t>
            </w:r>
          </w:p>
        </w:tc>
        <w:tc>
          <w:tcPr>
            <w:tcW w:w="211" w:type="dxa"/>
            <w:vAlign w:val="bottom"/>
          </w:tcPr>
          <w:p w14:paraId="7D694107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49F09537" w14:textId="38E6BFB2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</w:rPr>
              <w:t>34,261</w:t>
            </w:r>
          </w:p>
        </w:tc>
      </w:tr>
      <w:tr w:rsidR="00EC5FB7" w:rsidRPr="004051E0" w14:paraId="77E015A5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6A4260AA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356AB" w14:textId="0754EDDA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6,114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A089BB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099D5" w14:textId="60358408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4,637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AA647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DB64C" w14:textId="00171DD2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17,363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A765DD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05FBAA7A" w14:textId="11DFBEE2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3,641</w:t>
            </w:r>
          </w:p>
        </w:tc>
        <w:tc>
          <w:tcPr>
            <w:tcW w:w="178" w:type="dxa"/>
            <w:vAlign w:val="bottom"/>
          </w:tcPr>
          <w:p w14:paraId="22C7BFF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C6907" w14:textId="4FAAA36B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67,931</w:t>
            </w:r>
          </w:p>
        </w:tc>
        <w:tc>
          <w:tcPr>
            <w:tcW w:w="178" w:type="dxa"/>
            <w:vAlign w:val="bottom"/>
          </w:tcPr>
          <w:p w14:paraId="30F62CE0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6F246676" w14:textId="604C13A8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(39,234)</w:t>
            </w:r>
          </w:p>
        </w:tc>
        <w:tc>
          <w:tcPr>
            <w:tcW w:w="211" w:type="dxa"/>
            <w:vAlign w:val="bottom"/>
          </w:tcPr>
          <w:p w14:paraId="627BBBF2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3FE60F27" w14:textId="619B0F36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</w:rPr>
              <w:t>60,452</w:t>
            </w:r>
          </w:p>
        </w:tc>
      </w:tr>
      <w:tr w:rsidR="00EC5FB7" w:rsidRPr="004051E0" w14:paraId="3BBB32A5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6AAB49E8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3F49EF" w14:textId="14A37C23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(2,480)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042AF1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F04694" w14:textId="5EDE054F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(2,677)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D06C3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D53D25" w14:textId="067E8331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(10,393)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979E3D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059E7649" w14:textId="3E7B99F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(805)</w:t>
            </w:r>
          </w:p>
        </w:tc>
        <w:tc>
          <w:tcPr>
            <w:tcW w:w="178" w:type="dxa"/>
            <w:vAlign w:val="bottom"/>
          </w:tcPr>
          <w:p w14:paraId="2B2C861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21FE32" w14:textId="26CE3DD2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(2,288)</w:t>
            </w:r>
          </w:p>
        </w:tc>
        <w:tc>
          <w:tcPr>
            <w:tcW w:w="178" w:type="dxa"/>
            <w:vAlign w:val="bottom"/>
          </w:tcPr>
          <w:p w14:paraId="4121A113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422D38BC" w14:textId="512677C1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1,080</w:t>
            </w:r>
          </w:p>
        </w:tc>
        <w:tc>
          <w:tcPr>
            <w:tcW w:w="211" w:type="dxa"/>
            <w:vAlign w:val="bottom"/>
          </w:tcPr>
          <w:p w14:paraId="5BE64E2D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2D51F1EF" w14:textId="4BCD187B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</w:rPr>
              <w:t>(17,563)</w:t>
            </w:r>
          </w:p>
        </w:tc>
      </w:tr>
      <w:tr w:rsidR="00EC5FB7" w:rsidRPr="004051E0" w14:paraId="434399A4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1792AF19" w14:textId="52B66980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="000A15FC"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หนี้</w:t>
            </w:r>
            <w:r w:rsidR="000A15FC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 xml:space="preserve">สูญ </w:t>
            </w:r>
            <w:r w:rsidRPr="004051E0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zh-CN"/>
              </w:rPr>
              <w:t>หนี้สงสัยจะสูญ</w:t>
            </w:r>
            <w:r w:rsidR="000A15FC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eastAsia="zh-CN"/>
              </w:rPr>
              <w:t>และขาดทุนจาก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1540CAC" w14:textId="1630F9B5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3,634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772456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5B9C8D7" w14:textId="6FE8521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1,960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AB28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97FB764" w14:textId="3EA34009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6,970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AB42B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AE942" w14:textId="17DC6BEB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2,836</w:t>
            </w:r>
          </w:p>
        </w:tc>
        <w:tc>
          <w:tcPr>
            <w:tcW w:w="178" w:type="dxa"/>
            <w:vAlign w:val="bottom"/>
          </w:tcPr>
          <w:p w14:paraId="654331CF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DDAD22D" w14:textId="7E24D741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65,643</w:t>
            </w:r>
          </w:p>
        </w:tc>
        <w:tc>
          <w:tcPr>
            <w:tcW w:w="178" w:type="dxa"/>
            <w:vAlign w:val="bottom"/>
          </w:tcPr>
          <w:p w14:paraId="2EBDEB7B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6FF8D13" w14:textId="6662E45A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(38,154)</w:t>
            </w:r>
          </w:p>
        </w:tc>
        <w:tc>
          <w:tcPr>
            <w:tcW w:w="211" w:type="dxa"/>
            <w:vAlign w:val="bottom"/>
          </w:tcPr>
          <w:p w14:paraId="54D3DF01" w14:textId="77777777" w:rsidR="00EC5FB7" w:rsidRPr="00EC5FB7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000000"/>
            </w:tcBorders>
            <w:vAlign w:val="bottom"/>
          </w:tcPr>
          <w:p w14:paraId="5F1EFFAE" w14:textId="7ADF47C1" w:rsidR="00EC5FB7" w:rsidRPr="00EC5FB7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</w:rPr>
              <w:t>42,889</w:t>
            </w:r>
          </w:p>
        </w:tc>
      </w:tr>
      <w:tr w:rsidR="00EC5FB7" w:rsidRPr="004051E0" w14:paraId="40EC74C4" w14:textId="77777777" w:rsidTr="00207755">
        <w:trPr>
          <w:cantSplit/>
        </w:trPr>
        <w:tc>
          <w:tcPr>
            <w:tcW w:w="2700" w:type="dxa"/>
            <w:shd w:val="clear" w:color="auto" w:fill="auto"/>
          </w:tcPr>
          <w:p w14:paraId="136A03D8" w14:textId="27D90475" w:rsidR="00EC5FB7" w:rsidRPr="00EC2C4E" w:rsidRDefault="00EC5FB7" w:rsidP="00EC5FB7">
            <w:pPr>
              <w:shd w:val="clear" w:color="auto" w:fill="FFFFFF"/>
              <w:suppressAutoHyphens/>
              <w:snapToGrid w:val="0"/>
              <w:spacing w:after="0" w:line="34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หนี้</w:t>
            </w:r>
            <w:r w:rsidR="00BC6B82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สูญ หนี้</w:t>
            </w: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สงสัยจะสูญ</w:t>
            </w:r>
            <w:r w:rsidR="00207755" w:rsidRPr="00EC2C4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และ</w:t>
            </w:r>
            <w:r w:rsidR="00BC6B82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ขาดทุนจาก</w:t>
            </w: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การด้อยค่า</w:t>
            </w: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223215" w14:textId="77777777" w:rsidR="00EC5FB7" w:rsidRPr="00EC2C4E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E84DCE" w14:textId="77777777" w:rsidR="00EC5FB7" w:rsidRPr="00EC2C4E" w:rsidRDefault="00EC5FB7" w:rsidP="00EC5FB7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DD38B" w14:textId="77777777" w:rsidR="00EC5FB7" w:rsidRPr="00EC2C4E" w:rsidRDefault="00EC5FB7" w:rsidP="00EC5FB7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A95124" w14:textId="77777777" w:rsidR="00EC5FB7" w:rsidRPr="00EC2C4E" w:rsidRDefault="00EC5FB7" w:rsidP="00EC5FB7">
            <w:pPr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9A9D28" w14:textId="77777777" w:rsidR="00EC5FB7" w:rsidRPr="00EC2C4E" w:rsidRDefault="00EC5FB7" w:rsidP="00EC5FB7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8BE185" w14:textId="77777777" w:rsidR="00EC5FB7" w:rsidRPr="00EC2C4E" w:rsidRDefault="00EC5FB7" w:rsidP="00EC5FB7">
            <w:pPr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16578AEE" w14:textId="77777777" w:rsidR="00EC5FB7" w:rsidRPr="00EC2C4E" w:rsidRDefault="00EC5FB7" w:rsidP="00EC5FB7">
            <w:pPr>
              <w:tabs>
                <w:tab w:val="decimal" w:pos="73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3779773F" w14:textId="77777777" w:rsidR="00EC5FB7" w:rsidRPr="00EC2C4E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E07ADC" w14:textId="77777777" w:rsidR="00EC5FB7" w:rsidRPr="00EC2C4E" w:rsidRDefault="00EC5FB7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43D634FF" w14:textId="77777777" w:rsidR="00EC5FB7" w:rsidRPr="00EC2C4E" w:rsidRDefault="00EC5FB7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tcBorders>
              <w:top w:val="double" w:sz="4" w:space="0" w:color="000000"/>
            </w:tcBorders>
            <w:vAlign w:val="bottom"/>
          </w:tcPr>
          <w:p w14:paraId="0BBBE3C5" w14:textId="77777777" w:rsidR="00EC5FB7" w:rsidRPr="00EC2C4E" w:rsidRDefault="00EC5FB7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421DBAD5" w14:textId="77777777" w:rsidR="00EC5FB7" w:rsidRPr="00EC2C4E" w:rsidRDefault="00EC5FB7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vAlign w:val="bottom"/>
          </w:tcPr>
          <w:p w14:paraId="0995550C" w14:textId="62D0A901" w:rsidR="00EC5FB7" w:rsidRPr="00EC2C4E" w:rsidRDefault="00EC5FB7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2C4E">
              <w:rPr>
                <w:rFonts w:asciiTheme="majorBidi" w:hAnsiTheme="majorBidi" w:cstheme="majorBidi"/>
                <w:sz w:val="26"/>
                <w:szCs w:val="26"/>
              </w:rPr>
              <w:t>(15,273)</w:t>
            </w:r>
          </w:p>
        </w:tc>
      </w:tr>
      <w:tr w:rsidR="00207755" w:rsidRPr="004051E0" w14:paraId="01ACDC92" w14:textId="77777777" w:rsidTr="00207755">
        <w:trPr>
          <w:cantSplit/>
        </w:trPr>
        <w:tc>
          <w:tcPr>
            <w:tcW w:w="2700" w:type="dxa"/>
            <w:shd w:val="clear" w:color="auto" w:fill="auto"/>
          </w:tcPr>
          <w:p w14:paraId="5ED33C3F" w14:textId="71930FEE" w:rsidR="00207755" w:rsidRPr="00EC2C4E" w:rsidRDefault="00207755" w:rsidP="00EC5FB7">
            <w:pPr>
              <w:shd w:val="clear" w:color="auto" w:fill="FFFFFF"/>
              <w:suppressAutoHyphens/>
              <w:snapToGrid w:val="0"/>
              <w:spacing w:after="0" w:line="34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8BB20B0" w14:textId="77777777" w:rsidR="00207755" w:rsidRPr="00EC2C4E" w:rsidRDefault="00207755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E1FE0A" w14:textId="77777777" w:rsidR="00207755" w:rsidRPr="00EC2C4E" w:rsidRDefault="00207755" w:rsidP="00EC5FB7">
            <w:pPr>
              <w:shd w:val="clear" w:color="auto" w:fill="FFFFFF"/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1DBBA60" w14:textId="77777777" w:rsidR="00207755" w:rsidRPr="00EC2C4E" w:rsidRDefault="00207755" w:rsidP="00EC5FB7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89A85A" w14:textId="77777777" w:rsidR="00207755" w:rsidRPr="00EC2C4E" w:rsidRDefault="00207755" w:rsidP="00EC5FB7">
            <w:pPr>
              <w:tabs>
                <w:tab w:val="decimal" w:pos="6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D0C565D" w14:textId="77777777" w:rsidR="00207755" w:rsidRPr="00EC2C4E" w:rsidRDefault="00207755" w:rsidP="00EC5FB7">
            <w:pPr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D5A2D89" w14:textId="77777777" w:rsidR="00207755" w:rsidRPr="00EC2C4E" w:rsidRDefault="00207755" w:rsidP="00EC5FB7">
            <w:pPr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vAlign w:val="bottom"/>
          </w:tcPr>
          <w:p w14:paraId="6791D56E" w14:textId="77777777" w:rsidR="00207755" w:rsidRPr="00EC2C4E" w:rsidRDefault="00207755" w:rsidP="00EC5FB7">
            <w:pPr>
              <w:tabs>
                <w:tab w:val="decimal" w:pos="733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60B5D60B" w14:textId="77777777" w:rsidR="00207755" w:rsidRPr="00EC2C4E" w:rsidRDefault="00207755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AE15237" w14:textId="77777777" w:rsidR="00207755" w:rsidRPr="00EC2C4E" w:rsidRDefault="00207755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711BE93C" w14:textId="77777777" w:rsidR="00207755" w:rsidRPr="00EC2C4E" w:rsidRDefault="00207755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56CF9A28" w14:textId="77777777" w:rsidR="00207755" w:rsidRPr="00EC2C4E" w:rsidRDefault="00207755" w:rsidP="00EC5FB7">
            <w:pPr>
              <w:tabs>
                <w:tab w:val="decimal" w:pos="643"/>
              </w:tabs>
              <w:suppressAutoHyphens/>
              <w:snapToGrid w:val="0"/>
              <w:spacing w:after="0" w:line="340" w:lineRule="exact"/>
              <w:ind w:left="-72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7559D801" w14:textId="77777777" w:rsidR="00207755" w:rsidRPr="00EC2C4E" w:rsidRDefault="00207755" w:rsidP="00EC5FB7">
            <w:pPr>
              <w:tabs>
                <w:tab w:val="decimal" w:pos="806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C098A6" w14:textId="33C17D36" w:rsidR="00207755" w:rsidRPr="00EC2C4E" w:rsidRDefault="00207755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EC2C4E">
              <w:rPr>
                <w:rFonts w:asciiTheme="majorBidi" w:hAnsiTheme="majorBidi" w:cstheme="majorBidi"/>
                <w:sz w:val="26"/>
                <w:szCs w:val="26"/>
              </w:rPr>
              <w:t>(12,877)</w:t>
            </w:r>
          </w:p>
        </w:tc>
      </w:tr>
      <w:tr w:rsidR="00EC5FB7" w:rsidRPr="004051E0" w14:paraId="40171EE6" w14:textId="77777777" w:rsidTr="00207755">
        <w:trPr>
          <w:cantSplit/>
        </w:trPr>
        <w:tc>
          <w:tcPr>
            <w:tcW w:w="2700" w:type="dxa"/>
            <w:shd w:val="clear" w:color="auto" w:fill="auto"/>
          </w:tcPr>
          <w:p w14:paraId="4A486103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4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5BE99D0" w14:textId="77777777" w:rsidR="00EC5FB7" w:rsidRPr="00EC5FB7" w:rsidRDefault="00EC5FB7" w:rsidP="00EC5FB7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1FA5B8" w14:textId="77777777" w:rsidR="00EC5FB7" w:rsidRPr="00EC5FB7" w:rsidRDefault="00EC5FB7" w:rsidP="00EC5FB7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340" w:lineRule="exac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5253F90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04483B" w14:textId="77777777" w:rsidR="00EC5FB7" w:rsidRPr="00EC5FB7" w:rsidRDefault="00EC5FB7" w:rsidP="00EC5FB7">
            <w:pPr>
              <w:tabs>
                <w:tab w:val="decimal" w:pos="641"/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C54063B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7FD695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6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4" w:type="dxa"/>
            <w:vAlign w:val="bottom"/>
          </w:tcPr>
          <w:p w14:paraId="1957E11B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5B638D84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538F073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446D2A0B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2AF2BFAA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3DAFA42A" w14:textId="77777777" w:rsidR="00EC5FB7" w:rsidRPr="00EC5FB7" w:rsidRDefault="00EC5FB7" w:rsidP="00EC5FB7">
            <w:pPr>
              <w:tabs>
                <w:tab w:val="decimal" w:pos="741"/>
              </w:tabs>
              <w:suppressAutoHyphens/>
              <w:snapToGrid w:val="0"/>
              <w:spacing w:after="0" w:line="340" w:lineRule="exac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9BD12" w14:textId="6274F6A1" w:rsidR="00EC5FB7" w:rsidRPr="00207755" w:rsidRDefault="00207755" w:rsidP="00EC5FB7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34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GB" w:eastAsia="zh-CN" w:bidi="ar-SA"/>
              </w:rPr>
            </w:pPr>
            <w:r w:rsidRPr="0020775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14,739</w:t>
            </w:r>
          </w:p>
        </w:tc>
      </w:tr>
    </w:tbl>
    <w:p w14:paraId="29F21F7B" w14:textId="77777777" w:rsidR="004051E0" w:rsidRPr="00E72843" w:rsidRDefault="004051E0" w:rsidP="004051E0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4051E0" w:rsidRPr="004051E0" w14:paraId="41C25F86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48AE8B39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200" w:type="dxa"/>
            <w:gridSpan w:val="13"/>
            <w:shd w:val="clear" w:color="auto" w:fill="auto"/>
          </w:tcPr>
          <w:p w14:paraId="6B1FE5DE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4051E0" w:rsidRPr="004051E0" w14:paraId="5A5201E7" w14:textId="77777777" w:rsidTr="00BF664D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8D7647B" w14:textId="2F0F2E9B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งวดเก้าเดือน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A36A37D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7D2AE652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D2D7EA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B21D3A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17FF3C" w14:textId="77777777" w:rsidR="004051E0" w:rsidRPr="004051E0" w:rsidRDefault="004051E0" w:rsidP="004051E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FA74703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5C09FF" w14:textId="77777777" w:rsidR="004051E0" w:rsidRPr="004051E0" w:rsidRDefault="004051E0" w:rsidP="004051E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8F82F30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371D14" w14:textId="77777777" w:rsidR="004051E0" w:rsidRPr="004051E0" w:rsidRDefault="004051E0" w:rsidP="004051E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1635D88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C081F5F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1EA847BF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38D521C2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637CF23B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4B65AAB5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1652C377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00215A51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1A927DBD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00EE8ADD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4051E0" w:rsidRPr="004051E0" w14:paraId="7E2CFCDC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171FE11B" w14:textId="77777777" w:rsidR="004051E0" w:rsidRPr="004051E0" w:rsidRDefault="004051E0" w:rsidP="004051E0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3D0B8653" w14:textId="77777777" w:rsidR="004051E0" w:rsidRPr="004051E0" w:rsidRDefault="004051E0" w:rsidP="004051E0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EC5FB7" w:rsidRPr="004051E0" w14:paraId="4452EA06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1EED748B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69CAC46" w14:textId="6865B70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13,378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89C09D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6AF0FF1" w14:textId="212C7D9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12,623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03604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D914176" w14:textId="42DAB3B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35,925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89122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5D8A242E" w14:textId="5B2E481A" w:rsidR="00EC5FB7" w:rsidRPr="00EC5FB7" w:rsidRDefault="00EC5FB7" w:rsidP="00EC5FB7">
            <w:pPr>
              <w:shd w:val="clear" w:color="auto" w:fill="FFFFFF"/>
              <w:tabs>
                <w:tab w:val="decimal" w:pos="58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179AD38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9B19B37" w14:textId="72DC23FF" w:rsidR="00EC5FB7" w:rsidRPr="00B90F04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11,3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52</w:t>
            </w:r>
          </w:p>
        </w:tc>
        <w:tc>
          <w:tcPr>
            <w:tcW w:w="178" w:type="dxa"/>
            <w:vAlign w:val="bottom"/>
          </w:tcPr>
          <w:p w14:paraId="1D9C5729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11C892FE" w14:textId="68E19E32" w:rsidR="00EC5FB7" w:rsidRPr="00EC5FB7" w:rsidRDefault="00B90F04" w:rsidP="00B90F04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B90F0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56BBDE9B" w14:textId="77777777" w:rsidR="00EC5FB7" w:rsidRPr="00EC5FB7" w:rsidRDefault="00EC5FB7" w:rsidP="00EC5FB7">
            <w:pPr>
              <w:shd w:val="clear" w:color="auto" w:fill="FFFFFF"/>
              <w:tabs>
                <w:tab w:val="decimal" w:pos="463"/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0057D354" w14:textId="33CA64DD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73,278</w:t>
            </w:r>
          </w:p>
        </w:tc>
      </w:tr>
      <w:tr w:rsidR="00EC5FB7" w:rsidRPr="004051E0" w14:paraId="6EAA58C6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3BE8BDFA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ACCE0DB" w14:textId="768C34B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5,510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DB24DF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2226DD6" w14:textId="7BD061A5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1,753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DC50A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80F136E" w14:textId="043EE444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14,158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6917A3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6BBC964A" w14:textId="7BC7B8C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7,907</w:t>
            </w:r>
          </w:p>
        </w:tc>
        <w:tc>
          <w:tcPr>
            <w:tcW w:w="178" w:type="dxa"/>
            <w:vAlign w:val="bottom"/>
          </w:tcPr>
          <w:p w14:paraId="3CDE7910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DD72F1B" w14:textId="38088D59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10,736</w:t>
            </w:r>
          </w:p>
        </w:tc>
        <w:tc>
          <w:tcPr>
            <w:tcW w:w="178" w:type="dxa"/>
            <w:vAlign w:val="bottom"/>
          </w:tcPr>
          <w:p w14:paraId="033705EA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70EA9315" w14:textId="3B236E44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(4,940)</w:t>
            </w:r>
          </w:p>
        </w:tc>
        <w:tc>
          <w:tcPr>
            <w:tcW w:w="211" w:type="dxa"/>
            <w:vAlign w:val="bottom"/>
          </w:tcPr>
          <w:p w14:paraId="72198BD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591751CF" w14:textId="594A05DC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35,124</w:t>
            </w:r>
          </w:p>
        </w:tc>
      </w:tr>
      <w:tr w:rsidR="00EC5FB7" w:rsidRPr="004051E0" w14:paraId="77A78AB0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181C9752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5F424" w14:textId="07CFBCFD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18,888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D3CA4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36D97" w14:textId="4791F73F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14,376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90205C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2F7C" w14:textId="45C714B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50,083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C8552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0A77A059" w14:textId="01726862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7,907</w:t>
            </w:r>
          </w:p>
        </w:tc>
        <w:tc>
          <w:tcPr>
            <w:tcW w:w="178" w:type="dxa"/>
            <w:vAlign w:val="bottom"/>
          </w:tcPr>
          <w:p w14:paraId="2A4F2E7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5F3DA" w14:textId="3B90457C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22,0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78" w:type="dxa"/>
            <w:vAlign w:val="bottom"/>
          </w:tcPr>
          <w:p w14:paraId="7158D89F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87B3136" w14:textId="5EB560B5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(4,9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0)</w:t>
            </w:r>
          </w:p>
        </w:tc>
        <w:tc>
          <w:tcPr>
            <w:tcW w:w="211" w:type="dxa"/>
            <w:vAlign w:val="bottom"/>
          </w:tcPr>
          <w:p w14:paraId="291BE2B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2DD5A1A9" w14:textId="5D061ED9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108,402</w:t>
            </w:r>
          </w:p>
        </w:tc>
      </w:tr>
      <w:tr w:rsidR="00EC5FB7" w:rsidRPr="004051E0" w14:paraId="245DBCB0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718067EA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1F5E16" w14:textId="4EDA5BA3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(7,781)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69695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B8918" w14:textId="29FA547B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(7,789)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C7510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7C8EA6" w14:textId="0387CB7A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(28,016)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7961F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4BB08E69" w14:textId="0B95C42A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(688)</w:t>
            </w:r>
          </w:p>
        </w:tc>
        <w:tc>
          <w:tcPr>
            <w:tcW w:w="178" w:type="dxa"/>
            <w:vAlign w:val="bottom"/>
          </w:tcPr>
          <w:p w14:paraId="4F541CC6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E0B9EF" w14:textId="0B93459E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(7,067)</w:t>
            </w:r>
          </w:p>
        </w:tc>
        <w:tc>
          <w:tcPr>
            <w:tcW w:w="178" w:type="dxa"/>
            <w:vAlign w:val="bottom"/>
          </w:tcPr>
          <w:p w14:paraId="1049F625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0074A7A3" w14:textId="2BE28761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3,061</w:t>
            </w:r>
          </w:p>
        </w:tc>
        <w:tc>
          <w:tcPr>
            <w:tcW w:w="211" w:type="dxa"/>
            <w:vAlign w:val="bottom"/>
          </w:tcPr>
          <w:p w14:paraId="164FC28D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0CE766C1" w14:textId="2C706AEF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(48,280)</w:t>
            </w:r>
          </w:p>
        </w:tc>
      </w:tr>
      <w:tr w:rsidR="00EC5FB7" w:rsidRPr="004051E0" w14:paraId="5F38EA53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3B1C8178" w14:textId="25D4E9B6" w:rsidR="00EC5FB7" w:rsidRPr="004051E0" w:rsidRDefault="00EC5FB7" w:rsidP="00EC5FB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7F58A6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F9FAC67" w14:textId="6FC30C5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11,107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A5B872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FA1BCC3" w14:textId="28BE5F2C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6,587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D36C6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BF21336" w14:textId="2A55D98D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22,067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D80B7C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5A1B" w14:textId="3A87C36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7,219</w:t>
            </w:r>
          </w:p>
        </w:tc>
        <w:tc>
          <w:tcPr>
            <w:tcW w:w="178" w:type="dxa"/>
            <w:vAlign w:val="bottom"/>
          </w:tcPr>
          <w:p w14:paraId="0BB69148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5F037F7" w14:textId="681ED486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15,0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78" w:type="dxa"/>
            <w:vAlign w:val="bottom"/>
          </w:tcPr>
          <w:p w14:paraId="1BA00382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64B3409B" w14:textId="50D834FD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240" w:lineRule="atLeas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(1,8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9)</w:t>
            </w:r>
          </w:p>
        </w:tc>
        <w:tc>
          <w:tcPr>
            <w:tcW w:w="211" w:type="dxa"/>
            <w:vAlign w:val="bottom"/>
          </w:tcPr>
          <w:p w14:paraId="4BC264D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</w:tcBorders>
            <w:vAlign w:val="bottom"/>
          </w:tcPr>
          <w:p w14:paraId="7BA40AA2" w14:textId="252FD9A6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60,122</w:t>
            </w:r>
          </w:p>
        </w:tc>
      </w:tr>
      <w:tr w:rsidR="00EC5FB7" w:rsidRPr="004051E0" w14:paraId="4BE18507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25826D90" w14:textId="3E541F49" w:rsidR="00EC5FB7" w:rsidRPr="004051E0" w:rsidRDefault="00EC5FB7" w:rsidP="00EC5FB7">
            <w:pPr>
              <w:shd w:val="clear" w:color="auto" w:fill="FFFFFF"/>
              <w:suppressAutoHyphens/>
              <w:snapToGrid w:val="0"/>
              <w:spacing w:after="0" w:line="240" w:lineRule="atLeas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ค่าเผื่อผลขาดทุนด้านเครดิตที่คาดว่า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B1E703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F80C53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D826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807061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3ED3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91193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2B8268C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44FB0498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C14A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37E252C5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000000"/>
            </w:tcBorders>
            <w:vAlign w:val="bottom"/>
          </w:tcPr>
          <w:p w14:paraId="008E174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661FABBF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680CBDFD" w14:textId="37BD6E67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(32,416)</w:t>
            </w:r>
          </w:p>
        </w:tc>
      </w:tr>
      <w:tr w:rsidR="00EC5FB7" w:rsidRPr="004051E0" w14:paraId="72F38A2B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25B92986" w14:textId="537C164D" w:rsidR="00EC5FB7" w:rsidRPr="004051E0" w:rsidRDefault="00EC5FB7" w:rsidP="00EC5FB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4B7AB433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5FDD0C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1AFEB01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D75070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335D90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D43451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3EE7DF8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6077B95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C0E9413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65389B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4DD667F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355FB46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3398409D" w14:textId="794128A0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(5,630)</w:t>
            </w:r>
          </w:p>
        </w:tc>
      </w:tr>
      <w:tr w:rsidR="00EC5FB7" w:rsidRPr="004051E0" w14:paraId="72B4A13B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496F7B60" w14:textId="3601BD00" w:rsidR="00EC5FB7" w:rsidRDefault="00EC5FB7" w:rsidP="00EC5FB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4DCEE0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A4B925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5F8D2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B78475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361748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C0AB86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268101E8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3E32ED0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2BC3E3F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4AACD7C5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63DE7515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683EA2A2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5F2124B" w14:textId="53C07FB4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22,076</w:t>
            </w:r>
          </w:p>
        </w:tc>
      </w:tr>
    </w:tbl>
    <w:p w14:paraId="1C6AE072" w14:textId="77777777" w:rsidR="004051E0" w:rsidRPr="004051E0" w:rsidRDefault="004051E0" w:rsidP="004051E0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3CAB02DB" w14:textId="77777777" w:rsidR="00E72843" w:rsidRDefault="00E72843">
      <w:r>
        <w:br w:type="page"/>
      </w: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4051E0" w:rsidRPr="004051E0" w14:paraId="6CD88C17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4B31442A" w14:textId="6271A3EF" w:rsidR="004051E0" w:rsidRPr="004051E0" w:rsidRDefault="004051E0" w:rsidP="009C30AF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200" w:type="dxa"/>
            <w:gridSpan w:val="13"/>
            <w:shd w:val="clear" w:color="auto" w:fill="auto"/>
          </w:tcPr>
          <w:p w14:paraId="3C10D56D" w14:textId="77777777" w:rsidR="004051E0" w:rsidRPr="004051E0" w:rsidRDefault="004051E0" w:rsidP="009C30AF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4051E0" w:rsidRPr="004051E0" w14:paraId="1AD84C40" w14:textId="77777777" w:rsidTr="00BF664D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A8331DC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งวดเก้าเดือน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สิ้นสุดวันที่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30 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กันยายน </w:t>
            </w:r>
            <w:r w:rsidRPr="004051E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 w:rsidRPr="004051E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61CA728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34456207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CE7EBB" w14:textId="77777777" w:rsidR="004051E0" w:rsidRPr="004051E0" w:rsidRDefault="004051E0" w:rsidP="009C30AF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0E0C41E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ธุรกิจขนาด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D09A3A" w14:textId="77777777" w:rsidR="004051E0" w:rsidRPr="004051E0" w:rsidRDefault="004051E0" w:rsidP="009C30A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2B9690E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000A96" w14:textId="77777777" w:rsidR="004051E0" w:rsidRPr="004051E0" w:rsidRDefault="004051E0" w:rsidP="009C30AF">
            <w:pPr>
              <w:shd w:val="clear" w:color="auto" w:fill="FFFFFF"/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2A307CA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6EAE6C" w14:textId="77777777" w:rsidR="004051E0" w:rsidRPr="004051E0" w:rsidRDefault="004051E0" w:rsidP="009C30AF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8261723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78527280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0DFFA212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22F952E6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</w:p>
          <w:p w14:paraId="51EE0A89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34170076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69" w:type="dxa"/>
          </w:tcPr>
          <w:p w14:paraId="71798EC6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5F672EF3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14810535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  <w:p w14:paraId="34B18F6E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-79" w:right="-7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4051E0" w:rsidRPr="004051E0" w14:paraId="09F43903" w14:textId="77777777" w:rsidTr="00BF664D">
        <w:trPr>
          <w:cantSplit/>
        </w:trPr>
        <w:tc>
          <w:tcPr>
            <w:tcW w:w="2700" w:type="dxa"/>
            <w:shd w:val="clear" w:color="auto" w:fill="auto"/>
          </w:tcPr>
          <w:p w14:paraId="76F1EC31" w14:textId="77777777" w:rsidR="004051E0" w:rsidRPr="004051E0" w:rsidRDefault="004051E0" w:rsidP="009C30AF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39FF15CD" w14:textId="77777777" w:rsidR="004051E0" w:rsidRPr="004051E0" w:rsidRDefault="004051E0" w:rsidP="009C30AF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330" w:lineRule="exact"/>
              <w:ind w:left="-79" w:right="-7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eastAsia="zh-CN" w:bidi="ar-SA"/>
              </w:rPr>
            </w:pP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(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ล้านบาท</w:t>
            </w:r>
            <w:r w:rsidRPr="004051E0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val="en-GB" w:eastAsia="zh-CN"/>
              </w:rPr>
              <w:t>)</w:t>
            </w:r>
          </w:p>
        </w:tc>
      </w:tr>
      <w:tr w:rsidR="00EC5FB7" w:rsidRPr="004051E0" w14:paraId="46D7473C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793BCBE7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60A5661" w14:textId="338E6E30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12,970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08BA6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1A32EE" w14:textId="7A260744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10,696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207CD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4626701" w14:textId="1FF1C81F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36,023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16407E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46B50547" w14:textId="1997100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8,538</w:t>
            </w:r>
          </w:p>
        </w:tc>
        <w:tc>
          <w:tcPr>
            <w:tcW w:w="178" w:type="dxa"/>
            <w:vAlign w:val="bottom"/>
          </w:tcPr>
          <w:p w14:paraId="2998570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44F600A" w14:textId="1C4C120F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8,21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78" w:type="dxa"/>
            <w:vAlign w:val="bottom"/>
          </w:tcPr>
          <w:p w14:paraId="042437D4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7C7E6B78" w14:textId="75F8E87E" w:rsidR="00EC5FB7" w:rsidRPr="00B90F04" w:rsidRDefault="00B90F04" w:rsidP="00B90F04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340" w:lineRule="exact"/>
              <w:ind w:left="-72" w:right="-7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90F0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14:paraId="18EDE849" w14:textId="77777777" w:rsidR="00EC5FB7" w:rsidRPr="00EC5FB7" w:rsidRDefault="00EC5FB7" w:rsidP="00EC5FB7">
            <w:pPr>
              <w:shd w:val="clear" w:color="auto" w:fill="FFFFFF"/>
              <w:tabs>
                <w:tab w:val="decimal" w:pos="463"/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79F4FE93" w14:textId="674AD0A7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76,441</w:t>
            </w:r>
          </w:p>
        </w:tc>
      </w:tr>
      <w:tr w:rsidR="00EC5FB7" w:rsidRPr="004051E0" w14:paraId="457A60D1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4BD4B01F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รายได้</w:t>
            </w:r>
            <w:r w:rsidRPr="004051E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ที่มิใช่ดอกเบี้ยสุทธิ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3975819C" w14:textId="3C33934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5,796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A0A2C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2652547" w14:textId="21A5C0E5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2,432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541931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E574525" w14:textId="6EE5CA3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14,582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0455D6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525DD1D3" w14:textId="008B5C3A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2,775</w:t>
            </w:r>
          </w:p>
        </w:tc>
        <w:tc>
          <w:tcPr>
            <w:tcW w:w="178" w:type="dxa"/>
            <w:vAlign w:val="bottom"/>
          </w:tcPr>
          <w:p w14:paraId="744778BF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4F02335" w14:textId="7D5DD20B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71,484</w:t>
            </w:r>
          </w:p>
        </w:tc>
        <w:tc>
          <w:tcPr>
            <w:tcW w:w="178" w:type="dxa"/>
            <w:vAlign w:val="bottom"/>
          </w:tcPr>
          <w:p w14:paraId="3B8390C8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41560B1E" w14:textId="134FD9F3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(42,447)</w:t>
            </w:r>
          </w:p>
        </w:tc>
        <w:tc>
          <w:tcPr>
            <w:tcW w:w="211" w:type="dxa"/>
            <w:vAlign w:val="bottom"/>
          </w:tcPr>
          <w:p w14:paraId="1CF55C2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0BDD57B5" w14:textId="7968F825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54,622</w:t>
            </w:r>
          </w:p>
        </w:tc>
      </w:tr>
      <w:tr w:rsidR="00EC5FB7" w:rsidRPr="004051E0" w14:paraId="64E817F0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02E11642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F9DC6" w14:textId="4B049E79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18,766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F46676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B89D1" w14:textId="0B406BB1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13,128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B305A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D5CCB" w14:textId="41700FB6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50,605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0DB242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4E7C7800" w14:textId="03178B9E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11,313</w:t>
            </w:r>
          </w:p>
        </w:tc>
        <w:tc>
          <w:tcPr>
            <w:tcW w:w="178" w:type="dxa"/>
            <w:vAlign w:val="bottom"/>
          </w:tcPr>
          <w:p w14:paraId="181472A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FB55A" w14:textId="1F1A4738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79,69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78" w:type="dxa"/>
            <w:vAlign w:val="bottom"/>
          </w:tcPr>
          <w:p w14:paraId="355D367B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53FFDF07" w14:textId="5E4F43D4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(42,44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14:paraId="1A1C014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3F6A1D05" w14:textId="292AE585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131,063</w:t>
            </w:r>
          </w:p>
        </w:tc>
      </w:tr>
      <w:tr w:rsidR="00EC5FB7" w:rsidRPr="004051E0" w14:paraId="5D7FA049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36EB4B33" w14:textId="77777777" w:rsidR="00EC5FB7" w:rsidRPr="004051E0" w:rsidRDefault="00EC5FB7" w:rsidP="00EC5FB7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B0A469" w14:textId="6DB3E1DA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(7,444)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A05BE3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F1E42A" w14:textId="28EC4D6D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(8,198)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CAEACA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9DFE75" w14:textId="0C63115D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(30,851)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379564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106ACA5D" w14:textId="4F9DCA31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(2,393)</w:t>
            </w:r>
          </w:p>
        </w:tc>
        <w:tc>
          <w:tcPr>
            <w:tcW w:w="178" w:type="dxa"/>
            <w:vAlign w:val="bottom"/>
          </w:tcPr>
          <w:p w14:paraId="6BE20BA1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E50205" w14:textId="7362967C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(6,521)</w:t>
            </w:r>
          </w:p>
        </w:tc>
        <w:tc>
          <w:tcPr>
            <w:tcW w:w="178" w:type="dxa"/>
            <w:vAlign w:val="bottom"/>
          </w:tcPr>
          <w:p w14:paraId="418B4E43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14:paraId="18462F04" w14:textId="28340756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3,352</w:t>
            </w:r>
          </w:p>
        </w:tc>
        <w:tc>
          <w:tcPr>
            <w:tcW w:w="211" w:type="dxa"/>
            <w:vAlign w:val="bottom"/>
          </w:tcPr>
          <w:p w14:paraId="57867BA7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14:paraId="5D428F48" w14:textId="6F0A447B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(52,055)</w:t>
            </w:r>
          </w:p>
        </w:tc>
      </w:tr>
      <w:tr w:rsidR="00EC5FB7" w:rsidRPr="004051E0" w14:paraId="63328710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0434F647" w14:textId="2F66015B" w:rsidR="00EC5FB7" w:rsidRPr="004051E0" w:rsidRDefault="00EC5FB7" w:rsidP="00EC5FB7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4051E0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="00B90F04"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หนี้</w:t>
            </w:r>
            <w:r w:rsidR="00B90F04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 xml:space="preserve">สูญ </w:t>
            </w:r>
            <w:r w:rsidR="00B90F04" w:rsidRPr="004051E0">
              <w:rPr>
                <w:rFonts w:ascii="Angsana New" w:eastAsia="Times New Roman" w:hAnsi="Angsana New" w:cs="Angsana New"/>
                <w:spacing w:val="-2"/>
                <w:sz w:val="26"/>
                <w:szCs w:val="26"/>
                <w:cs/>
                <w:lang w:eastAsia="zh-CN"/>
              </w:rPr>
              <w:t>หนี้สงสัยจะสูญ</w:t>
            </w:r>
            <w:r w:rsidR="00B90F04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cs/>
                <w:lang w:eastAsia="zh-CN"/>
              </w:rPr>
              <w:t>และขาดทุนจาก</w:t>
            </w:r>
            <w:r w:rsidR="00B90F04" w:rsidRPr="004051E0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ED8A887" w14:textId="77F22581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11,322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C63FB9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8877FA3" w14:textId="1F95CBC3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4,930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86B7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C800A4D" w14:textId="50B6C218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19,754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1803CB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631BB" w14:textId="0E40ECC9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8,920</w:t>
            </w:r>
          </w:p>
        </w:tc>
        <w:tc>
          <w:tcPr>
            <w:tcW w:w="178" w:type="dxa"/>
            <w:vAlign w:val="bottom"/>
          </w:tcPr>
          <w:p w14:paraId="78BE8223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F936330" w14:textId="7EC46C52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73,17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78" w:type="dxa"/>
            <w:vAlign w:val="bottom"/>
          </w:tcPr>
          <w:p w14:paraId="145106A0" w14:textId="77777777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377E7F8" w14:textId="2C9A09E8" w:rsidR="00EC5FB7" w:rsidRPr="00EC5FB7" w:rsidRDefault="00EC5FB7" w:rsidP="00EC5FB7">
            <w:pPr>
              <w:shd w:val="clear" w:color="auto" w:fill="FFFFFF"/>
              <w:tabs>
                <w:tab w:val="decimal" w:pos="643"/>
              </w:tabs>
              <w:suppressAutoHyphens/>
              <w:snapToGrid w:val="0"/>
              <w:spacing w:after="0" w:line="330" w:lineRule="exact"/>
              <w:ind w:left="-72" w:right="-7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(39,09</w:t>
            </w:r>
            <w:r w:rsidR="00B90F04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</w:t>
            </w:r>
            <w:r w:rsidRPr="00EC5FB7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14:paraId="2A0ABF48" w14:textId="77777777" w:rsidR="00EC5FB7" w:rsidRPr="00EC5FB7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</w:tcBorders>
            <w:vAlign w:val="bottom"/>
          </w:tcPr>
          <w:p w14:paraId="7958EABE" w14:textId="0E038301" w:rsidR="00EC5FB7" w:rsidRPr="00EC5FB7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5FB7">
              <w:rPr>
                <w:rFonts w:asciiTheme="majorBidi" w:eastAsia="Times New Roman" w:hAnsiTheme="majorBidi" w:cstheme="majorBidi"/>
                <w:sz w:val="26"/>
                <w:szCs w:val="26"/>
              </w:rPr>
              <w:t>79,008</w:t>
            </w:r>
          </w:p>
        </w:tc>
      </w:tr>
      <w:tr w:rsidR="00EC5FB7" w:rsidRPr="00EC2C4E" w14:paraId="5BF6239E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24745D63" w14:textId="15FE4551" w:rsidR="00EC5FB7" w:rsidRPr="00EC2C4E" w:rsidRDefault="00B90F04" w:rsidP="00EC5FB7">
            <w:pPr>
              <w:shd w:val="clear" w:color="auto" w:fill="FFFFFF"/>
              <w:suppressAutoHyphens/>
              <w:snapToGrid w:val="0"/>
              <w:spacing w:after="0" w:line="33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หนี้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สูญ หนี้</w:t>
            </w: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สงสัยจะสูญ</w:t>
            </w:r>
            <w:r w:rsidRPr="00EC2C4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และ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ขาดทุนจาก</w:t>
            </w: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การด้อยค่า</w:t>
            </w: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F5A03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9CDDA8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F07B8D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C0C46F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CCC09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6C5CE6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bottom"/>
          </w:tcPr>
          <w:p w14:paraId="0F349F0D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70C671BD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64C76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74AFF473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000000"/>
            </w:tcBorders>
            <w:vAlign w:val="bottom"/>
          </w:tcPr>
          <w:p w14:paraId="1D41D8B7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02239E8E" w14:textId="77777777" w:rsidR="00EC5FB7" w:rsidRPr="00EC2C4E" w:rsidRDefault="00EC5FB7" w:rsidP="00EC5FB7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vAlign w:val="bottom"/>
          </w:tcPr>
          <w:p w14:paraId="2B86584C" w14:textId="37C57E8D" w:rsidR="00EC5FB7" w:rsidRPr="00EC2C4E" w:rsidRDefault="00EC5FB7" w:rsidP="00EC5FB7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C2C4E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(26,603)</w:t>
            </w:r>
          </w:p>
        </w:tc>
      </w:tr>
      <w:tr w:rsidR="009E21E0" w:rsidRPr="00EC2C4E" w14:paraId="040D1FE5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136F0DB8" w14:textId="2464182A" w:rsidR="009E21E0" w:rsidRPr="00EC2C4E" w:rsidRDefault="009E21E0" w:rsidP="009E21E0">
            <w:pPr>
              <w:shd w:val="clear" w:color="auto" w:fill="FFFFFF"/>
              <w:suppressAutoHyphens/>
              <w:snapToGrid w:val="0"/>
              <w:spacing w:after="0" w:line="330" w:lineRule="exact"/>
              <w:ind w:left="191" w:right="-76" w:hanging="19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EC2C4E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EC2C4E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 w:rsidRPr="00EC2C4E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66E0B03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A92A49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2C81534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E227D5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F1EFC36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BE6854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4DB527A5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39BEC992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747BDB4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46459029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75B852B4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3B49AD1D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48316C4" w14:textId="6B2E9AC9" w:rsidR="009E21E0" w:rsidRPr="00EC2C4E" w:rsidRDefault="009E21E0" w:rsidP="009E21E0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EC2C4E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(17,562)</w:t>
            </w:r>
          </w:p>
        </w:tc>
      </w:tr>
      <w:tr w:rsidR="009E21E0" w:rsidRPr="00EC2C4E" w14:paraId="5DCD9266" w14:textId="77777777" w:rsidTr="009E21E0">
        <w:trPr>
          <w:cantSplit/>
        </w:trPr>
        <w:tc>
          <w:tcPr>
            <w:tcW w:w="2700" w:type="dxa"/>
            <w:shd w:val="clear" w:color="auto" w:fill="auto"/>
          </w:tcPr>
          <w:p w14:paraId="0CC1443C" w14:textId="77777777" w:rsidR="009E21E0" w:rsidRPr="00EC2C4E" w:rsidRDefault="009E21E0" w:rsidP="009E21E0">
            <w:pPr>
              <w:shd w:val="clear" w:color="auto" w:fill="FFFFFF"/>
              <w:suppressAutoHyphens/>
              <w:spacing w:after="0" w:line="330" w:lineRule="exact"/>
              <w:ind w:left="180" w:right="-79" w:hanging="18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C2C4E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D63717C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058B06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EB32B17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88D6E3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EA8B1E1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BD08D6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14" w:type="dxa"/>
            <w:vAlign w:val="bottom"/>
          </w:tcPr>
          <w:p w14:paraId="6708DC92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5A02BD48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62450BE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A3A5DD8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1C2EF2A0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501E9EB8" w14:textId="77777777" w:rsidR="009E21E0" w:rsidRPr="00EC2C4E" w:rsidRDefault="009E21E0" w:rsidP="009E21E0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BD455" w14:textId="6177B967" w:rsidR="009E21E0" w:rsidRPr="00EC2C4E" w:rsidRDefault="009E21E0" w:rsidP="009E21E0">
            <w:pPr>
              <w:shd w:val="clear" w:color="auto" w:fill="FFFFFF"/>
              <w:tabs>
                <w:tab w:val="decimal" w:pos="700"/>
              </w:tabs>
              <w:suppressAutoHyphens/>
              <w:snapToGrid w:val="0"/>
              <w:spacing w:after="0" w:line="330" w:lineRule="exac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C2C4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34,843</w:t>
            </w:r>
          </w:p>
        </w:tc>
      </w:tr>
    </w:tbl>
    <w:p w14:paraId="327644DF" w14:textId="77777777" w:rsidR="004051E0" w:rsidRPr="00EC2C4E" w:rsidRDefault="004051E0" w:rsidP="009C30AF">
      <w:pPr>
        <w:tabs>
          <w:tab w:val="left" w:pos="540"/>
        </w:tabs>
        <w:suppressAutoHyphens/>
        <w:spacing w:after="0" w:line="240" w:lineRule="exact"/>
        <w:ind w:left="540"/>
        <w:jc w:val="thaiDistribute"/>
        <w:rPr>
          <w:rFonts w:ascii="Angsana New" w:eastAsia="Times New Roman" w:hAnsi="Angsana New" w:cs="Angsana New"/>
          <w:spacing w:val="-6"/>
          <w:sz w:val="20"/>
          <w:szCs w:val="20"/>
          <w:lang w:eastAsia="zh-CN"/>
        </w:rPr>
      </w:pPr>
    </w:p>
    <w:p w14:paraId="1AEB653A" w14:textId="7E3CF57A" w:rsidR="00B742E5" w:rsidRPr="00EC2C4E" w:rsidRDefault="00B742E5" w:rsidP="009C30AF">
      <w:pPr>
        <w:numPr>
          <w:ilvl w:val="0"/>
          <w:numId w:val="36"/>
        </w:numPr>
        <w:suppressAutoHyphens/>
        <w:spacing w:after="0" w:line="240" w:lineRule="exac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pacing w:val="-4"/>
          <w:sz w:val="30"/>
          <w:szCs w:val="30"/>
          <w:lang w:eastAsia="zh-CN"/>
        </w:rPr>
      </w:pPr>
      <w:r w:rsidRPr="00EC2C4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ฐานะการเงินและผลการดำเนิ</w:t>
      </w:r>
      <w:r w:rsidRPr="00EC2C4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นงาน</w:t>
      </w:r>
      <w:r w:rsidRPr="00EC2C4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ที่สำคัญจำแนกตามธุรกรรมในประเทศและต่างประเทศ</w:t>
      </w:r>
    </w:p>
    <w:p w14:paraId="539723B5" w14:textId="77777777" w:rsidR="00B742E5" w:rsidRPr="00EC2C4E" w:rsidRDefault="00B742E5" w:rsidP="009C30AF">
      <w:pPr>
        <w:tabs>
          <w:tab w:val="left" w:pos="540"/>
        </w:tabs>
        <w:suppressAutoHyphens/>
        <w:spacing w:after="0" w:line="240" w:lineRule="exact"/>
        <w:ind w:left="1080" w:right="-25" w:hanging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841B516" w14:textId="77777777" w:rsidR="00B742E5" w:rsidRPr="00EC2C4E" w:rsidRDefault="00B742E5" w:rsidP="009C30AF">
      <w:pPr>
        <w:suppressAutoHyphens/>
        <w:spacing w:after="0" w:line="240" w:lineRule="exact"/>
        <w:ind w:left="540" w:right="-25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EC2C4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18.1</w:t>
      </w:r>
      <w:r w:rsidRPr="00EC2C4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EC2C4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ฐานะการเงินจำแนกตามประเภทธุรกรรมในประเทศและต่างประเทศ</w:t>
      </w:r>
    </w:p>
    <w:p w14:paraId="56D71CEA" w14:textId="77777777" w:rsidR="009C30AF" w:rsidRPr="00EC2C4E" w:rsidRDefault="009C30AF" w:rsidP="009C30AF">
      <w:pPr>
        <w:tabs>
          <w:tab w:val="left" w:pos="540"/>
        </w:tabs>
        <w:suppressAutoHyphens/>
        <w:spacing w:after="0" w:line="240" w:lineRule="exact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116"/>
        <w:gridCol w:w="1116"/>
        <w:gridCol w:w="1008"/>
        <w:gridCol w:w="1199"/>
        <w:gridCol w:w="1191"/>
        <w:gridCol w:w="1197"/>
      </w:tblGrid>
      <w:tr w:rsidR="009C30AF" w:rsidRPr="00EC2C4E" w14:paraId="61532692" w14:textId="77777777" w:rsidTr="009C30AF">
        <w:trPr>
          <w:trHeight w:val="262"/>
          <w:tblHeader/>
        </w:trPr>
        <w:tc>
          <w:tcPr>
            <w:tcW w:w="2580" w:type="dxa"/>
            <w:shd w:val="clear" w:color="auto" w:fill="auto"/>
            <w:vAlign w:val="bottom"/>
          </w:tcPr>
          <w:p w14:paraId="157D2456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7CE7BD39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EC2C4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C30AF" w:rsidRPr="00EC2C4E" w14:paraId="403AFF71" w14:textId="77777777" w:rsidTr="009C30AF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4DFB9A69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85F9326" w14:textId="21B67C9B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EC2C4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  <w:r w:rsidRPr="00EC2C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2563</w:t>
            </w:r>
          </w:p>
        </w:tc>
        <w:tc>
          <w:tcPr>
            <w:tcW w:w="3587" w:type="dxa"/>
            <w:gridSpan w:val="3"/>
            <w:shd w:val="clear" w:color="auto" w:fill="auto"/>
          </w:tcPr>
          <w:p w14:paraId="159CECF4" w14:textId="02A3C0E9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EC2C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31</w:t>
            </w:r>
            <w:r w:rsidRPr="00EC2C4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EC2C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9C30AF" w:rsidRPr="00EC2C4E" w14:paraId="5AAF7D00" w14:textId="77777777" w:rsidTr="009C30AF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326671BC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1F26116A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16" w:type="dxa"/>
            <w:shd w:val="clear" w:color="auto" w:fill="auto"/>
          </w:tcPr>
          <w:p w14:paraId="1276DA5D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08" w:type="dxa"/>
          </w:tcPr>
          <w:p w14:paraId="74A3E6DE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4EDCBE9F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1" w:type="dxa"/>
            <w:shd w:val="clear" w:color="auto" w:fill="auto"/>
          </w:tcPr>
          <w:p w14:paraId="0589A9DD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7" w:type="dxa"/>
            <w:shd w:val="clear" w:color="auto" w:fill="auto"/>
          </w:tcPr>
          <w:p w14:paraId="0D463D6F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9C30AF" w:rsidRPr="00EC2C4E" w14:paraId="28F5F034" w14:textId="77777777" w:rsidTr="009C30AF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195B5340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5F958774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16" w:type="dxa"/>
            <w:shd w:val="clear" w:color="auto" w:fill="auto"/>
          </w:tcPr>
          <w:p w14:paraId="067A58BE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008" w:type="dxa"/>
          </w:tcPr>
          <w:p w14:paraId="1EAB1E35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99" w:type="dxa"/>
            <w:shd w:val="clear" w:color="auto" w:fill="auto"/>
          </w:tcPr>
          <w:p w14:paraId="25B29F0A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</w:tcPr>
          <w:p w14:paraId="508BF68F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97" w:type="dxa"/>
            <w:shd w:val="clear" w:color="auto" w:fill="auto"/>
          </w:tcPr>
          <w:p w14:paraId="247EA112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9C30AF" w:rsidRPr="00EC2C4E" w14:paraId="4D18EE71" w14:textId="77777777" w:rsidTr="009C30AF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7E0CCB5C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4BE28BC5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EC2C4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C30AF" w:rsidRPr="002A007A" w14:paraId="2E267C91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508031C7" w14:textId="77777777" w:rsidR="009C30AF" w:rsidRPr="00EC2C4E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027921" w14:textId="2E2BBE98" w:rsidR="009C30AF" w:rsidRPr="00EC2C4E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3,202,177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EDDF06" w14:textId="3A6CF3C6" w:rsidR="009C30AF" w:rsidRPr="00EC2C4E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23,204</w:t>
            </w:r>
          </w:p>
        </w:tc>
        <w:tc>
          <w:tcPr>
            <w:tcW w:w="1008" w:type="dxa"/>
            <w:vAlign w:val="bottom"/>
          </w:tcPr>
          <w:p w14:paraId="5E91C291" w14:textId="2ED726F8" w:rsidR="009C30AF" w:rsidRPr="00EC2C4E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</w:t>
            </w:r>
            <w:r w:rsidR="00207755" w:rsidRPr="00EC2C4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Pr="00EC2C4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25,381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8E22944" w14:textId="77777777" w:rsidR="009C30AF" w:rsidRPr="00EC2C4E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2,887,037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55E175" w14:textId="77777777" w:rsidR="009C30AF" w:rsidRPr="00EC2C4E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76,709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4B7117A" w14:textId="77777777" w:rsidR="009C30AF" w:rsidRPr="007A5235" w:rsidRDefault="009C30AF" w:rsidP="009C30A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2,963,746</w:t>
            </w:r>
          </w:p>
        </w:tc>
      </w:tr>
      <w:tr w:rsidR="009C30AF" w:rsidRPr="002A007A" w14:paraId="3A25CB9E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15859B46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A282AE" w14:textId="77777777" w:rsidR="009C30AF" w:rsidRPr="00B44F24" w:rsidRDefault="009C30AF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27C142C" w14:textId="77777777" w:rsidR="009C30AF" w:rsidRPr="00B44F24" w:rsidRDefault="009C30AF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3D1E8FFC" w14:textId="77777777" w:rsidR="009C30AF" w:rsidRPr="00B44F24" w:rsidRDefault="009C30AF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8692A2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B433C2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326A53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C30AF" w:rsidRPr="002A007A" w14:paraId="0C4AEC7A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57014197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3E2BD9" w14:textId="31FE713F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569,594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25168B" w14:textId="40A1E434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9,456</w:t>
            </w:r>
          </w:p>
        </w:tc>
        <w:tc>
          <w:tcPr>
            <w:tcW w:w="1008" w:type="dxa"/>
            <w:vAlign w:val="bottom"/>
          </w:tcPr>
          <w:p w14:paraId="7BDED637" w14:textId="40BFAFF9" w:rsidR="009C30AF" w:rsidRPr="00B44F24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579,050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ECD08C6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421,587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D65319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11,923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3E9E47" w14:textId="77777777" w:rsidR="009C30AF" w:rsidRPr="007A5235" w:rsidRDefault="009C30AF" w:rsidP="009C30A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433,510</w:t>
            </w:r>
          </w:p>
        </w:tc>
      </w:tr>
      <w:tr w:rsidR="009C30AF" w:rsidRPr="002A007A" w14:paraId="555B6952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315EC044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02B02C" w14:textId="250AEA44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43,431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2D35B1" w14:textId="2EC9FFF5" w:rsidR="009C30AF" w:rsidRPr="00B44F24" w:rsidRDefault="00C225D8" w:rsidP="009C30AF">
            <w:pPr>
              <w:tabs>
                <w:tab w:val="decimal" w:pos="699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8" w:type="dxa"/>
            <w:vAlign w:val="bottom"/>
          </w:tcPr>
          <w:p w14:paraId="4E71997F" w14:textId="6A5817DE" w:rsidR="009C30AF" w:rsidRPr="00B44F24" w:rsidDel="005A5B95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43,431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71A80F0" w14:textId="77777777" w:rsidR="009C30AF" w:rsidRPr="007A5235" w:rsidDel="005A5B95" w:rsidRDefault="009C30AF" w:rsidP="009C30AF">
            <w:pPr>
              <w:tabs>
                <w:tab w:val="decimal" w:pos="716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D1754B" w14:textId="77777777" w:rsidR="009C30AF" w:rsidRPr="007A5235" w:rsidDel="005A5B95" w:rsidRDefault="009C30AF" w:rsidP="009C30AF">
            <w:pPr>
              <w:tabs>
                <w:tab w:val="decimal" w:pos="734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48D8CB2" w14:textId="77777777" w:rsidR="009C30AF" w:rsidRPr="007A5235" w:rsidDel="005A5B95" w:rsidRDefault="009C30AF" w:rsidP="009C30AF">
            <w:pPr>
              <w:tabs>
                <w:tab w:val="decimal" w:pos="66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9C30AF" w:rsidRPr="002A007A" w14:paraId="3E7F3F3B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2EE454C5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94C537" w14:textId="1AA68238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311,509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E5E7292" w14:textId="01BF840F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1,865</w:t>
            </w:r>
          </w:p>
        </w:tc>
        <w:tc>
          <w:tcPr>
            <w:tcW w:w="1008" w:type="dxa"/>
            <w:vAlign w:val="bottom"/>
          </w:tcPr>
          <w:p w14:paraId="185E2F98" w14:textId="6ABE3A4D" w:rsidR="009C30AF" w:rsidRPr="00B44F24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313,374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054AAEA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310,536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2DC4E5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1,607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5E788FE" w14:textId="77777777" w:rsidR="009C30AF" w:rsidRPr="007A5235" w:rsidRDefault="009C30AF" w:rsidP="009C30A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312,143</w:t>
            </w:r>
          </w:p>
        </w:tc>
      </w:tr>
      <w:tr w:rsidR="009C30AF" w:rsidRPr="002A007A" w14:paraId="3D08AB9C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32A994CC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BE3233" w14:textId="77777777" w:rsidR="009C30AF" w:rsidRPr="00B44F24" w:rsidRDefault="009C30AF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1988B12" w14:textId="77777777" w:rsidR="009C30AF" w:rsidRPr="00B44F24" w:rsidRDefault="009C30AF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641C0263" w14:textId="77777777" w:rsidR="009C30AF" w:rsidRPr="00B44F24" w:rsidRDefault="009C30AF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194696E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9D7627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4CAA42A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C30AF" w:rsidRPr="002A007A" w14:paraId="6C13B189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10AC5D09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79E22F" w14:textId="214F3C57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2,036,387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E6FC97" w14:textId="6BD1A1F5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18,947</w:t>
            </w:r>
          </w:p>
        </w:tc>
        <w:tc>
          <w:tcPr>
            <w:tcW w:w="1008" w:type="dxa"/>
            <w:vAlign w:val="bottom"/>
          </w:tcPr>
          <w:p w14:paraId="55750CB0" w14:textId="5D5A6F7D" w:rsidR="009C30AF" w:rsidRPr="00B44F24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2,055,334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674A1FE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1,984,799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774FE3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17,662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3407D4C" w14:textId="77777777" w:rsidR="009C30AF" w:rsidRPr="007A5235" w:rsidRDefault="009C30AF" w:rsidP="009C30A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2,002,461</w:t>
            </w:r>
          </w:p>
        </w:tc>
      </w:tr>
      <w:tr w:rsidR="009C30AF" w:rsidRPr="002A007A" w14:paraId="51B0D523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4A8EC84F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A75C22" w14:textId="4B587FFB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2,394,659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867199" w14:textId="4D70EB15" w:rsidR="009C30AF" w:rsidRPr="00B44F24" w:rsidRDefault="00C225D8" w:rsidP="009C30A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11,982</w:t>
            </w:r>
          </w:p>
        </w:tc>
        <w:tc>
          <w:tcPr>
            <w:tcW w:w="1008" w:type="dxa"/>
            <w:vAlign w:val="bottom"/>
          </w:tcPr>
          <w:p w14:paraId="45C0CDFA" w14:textId="30C4397D" w:rsidR="009C30AF" w:rsidRPr="00B44F24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2,406,641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0AAD008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2,148,020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FB7F14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11,405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246D045" w14:textId="77777777" w:rsidR="009C30AF" w:rsidRPr="007A5235" w:rsidRDefault="009C30AF" w:rsidP="009C30A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2,159,425</w:t>
            </w:r>
          </w:p>
        </w:tc>
      </w:tr>
      <w:tr w:rsidR="009C30AF" w:rsidRPr="002A007A" w14:paraId="4B9A33BE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07ED730A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62F982" w14:textId="77777777" w:rsidR="009C30AF" w:rsidRPr="00B44F24" w:rsidRDefault="009C30AF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0AD6E0" w14:textId="77777777" w:rsidR="009C30AF" w:rsidRPr="00B44F24" w:rsidRDefault="009C30AF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3DE249BC" w14:textId="77777777" w:rsidR="009C30AF" w:rsidRPr="00B44F24" w:rsidRDefault="009C30AF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337C87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B3D089B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F7FF9AC" w14:textId="77777777" w:rsidR="009C30AF" w:rsidRPr="007A5235" w:rsidRDefault="009C30AF" w:rsidP="009C30A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C30AF" w:rsidRPr="002A007A" w14:paraId="4CCC5457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75BFEE51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2681A6" w14:textId="1508E80E" w:rsidR="009C30AF" w:rsidRPr="00B44F24" w:rsidRDefault="00C225D8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176,205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48B09E" w14:textId="353010F8" w:rsidR="009C30AF" w:rsidRPr="00B44F24" w:rsidRDefault="00C225D8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4,952</w:t>
            </w:r>
          </w:p>
        </w:tc>
        <w:tc>
          <w:tcPr>
            <w:tcW w:w="1008" w:type="dxa"/>
            <w:vAlign w:val="bottom"/>
          </w:tcPr>
          <w:p w14:paraId="76AC8C24" w14:textId="5AE59C18" w:rsidR="009C30AF" w:rsidRPr="00B44F24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181,157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4892CC0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140,652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869C57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5,192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028803C" w14:textId="77777777" w:rsidR="009C30AF" w:rsidRPr="007A5235" w:rsidRDefault="009C30AF" w:rsidP="00E35CCE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145,844</w:t>
            </w:r>
          </w:p>
        </w:tc>
      </w:tr>
      <w:tr w:rsidR="009C30AF" w:rsidRPr="002A007A" w14:paraId="05BFBEC4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55CC5F93" w14:textId="77777777" w:rsidR="009C30AF" w:rsidRPr="007A5235" w:rsidRDefault="009C30AF" w:rsidP="009C30AF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C7B7FAB" w14:textId="6C217B69" w:rsidR="009C30AF" w:rsidRPr="00B44F24" w:rsidRDefault="00C225D8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11,582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DD80DD" w14:textId="668E9EC6" w:rsidR="009C30AF" w:rsidRPr="00B44F24" w:rsidRDefault="00C225D8" w:rsidP="009C30AF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60,050</w:t>
            </w:r>
          </w:p>
        </w:tc>
        <w:tc>
          <w:tcPr>
            <w:tcW w:w="1008" w:type="dxa"/>
            <w:vAlign w:val="bottom"/>
          </w:tcPr>
          <w:p w14:paraId="74A56B89" w14:textId="730B8ED7" w:rsidR="009C30AF" w:rsidRPr="00B44F24" w:rsidRDefault="00C225D8" w:rsidP="009C30A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71,632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91B4B07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20,781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1A0084" w14:textId="77777777" w:rsidR="009C30AF" w:rsidRPr="007A5235" w:rsidRDefault="009C30AF" w:rsidP="009C30A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57,171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B92B1E7" w14:textId="77777777" w:rsidR="009C30AF" w:rsidRPr="007A5235" w:rsidRDefault="009C30AF" w:rsidP="009C30A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77,952</w:t>
            </w:r>
          </w:p>
        </w:tc>
      </w:tr>
    </w:tbl>
    <w:p w14:paraId="0E662BF2" w14:textId="239D8450" w:rsidR="009C30AF" w:rsidRDefault="009C30AF" w:rsidP="009C30AF">
      <w:pPr>
        <w:tabs>
          <w:tab w:val="left" w:pos="720"/>
        </w:tabs>
        <w:suppressAutoHyphens/>
        <w:spacing w:after="0" w:line="330" w:lineRule="exact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0F6E86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br w:type="page"/>
      </w:r>
    </w:p>
    <w:p w14:paraId="00B0932C" w14:textId="77777777" w:rsidR="009C30AF" w:rsidRPr="007A5235" w:rsidRDefault="009C30AF" w:rsidP="009C30AF">
      <w:pPr>
        <w:tabs>
          <w:tab w:val="left" w:pos="1440"/>
        </w:tabs>
        <w:suppressAutoHyphens/>
        <w:spacing w:after="0" w:line="240" w:lineRule="auto"/>
        <w:ind w:left="1440" w:right="-29" w:hanging="324"/>
        <w:jc w:val="both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129"/>
        <w:gridCol w:w="1181"/>
        <w:gridCol w:w="1151"/>
        <w:gridCol w:w="1399"/>
      </w:tblGrid>
      <w:tr w:rsidR="009C30AF" w:rsidRPr="002A007A" w14:paraId="65B8DE55" w14:textId="77777777" w:rsidTr="00E35C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10AB190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br w:type="page"/>
            </w:r>
          </w:p>
        </w:tc>
        <w:tc>
          <w:tcPr>
            <w:tcW w:w="7020" w:type="dxa"/>
            <w:gridSpan w:val="6"/>
            <w:shd w:val="clear" w:color="auto" w:fill="auto"/>
          </w:tcPr>
          <w:p w14:paraId="624AAC17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9C30AF" w:rsidRPr="002A007A" w14:paraId="3C4AAD8B" w14:textId="77777777" w:rsidTr="00E35C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03661A9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14:paraId="414D50C2" w14:textId="21ADBA5E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0</w:t>
            </w: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2563</w:t>
            </w:r>
          </w:p>
        </w:tc>
        <w:tc>
          <w:tcPr>
            <w:tcW w:w="3731" w:type="dxa"/>
            <w:gridSpan w:val="3"/>
            <w:shd w:val="clear" w:color="auto" w:fill="auto"/>
          </w:tcPr>
          <w:p w14:paraId="4E1FFD71" w14:textId="6B90AB34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9C30AF" w:rsidRPr="002A007A" w14:paraId="31226CA1" w14:textId="77777777" w:rsidTr="00E35C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7F09101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2F78F3C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80" w:type="dxa"/>
            <w:shd w:val="clear" w:color="auto" w:fill="auto"/>
          </w:tcPr>
          <w:p w14:paraId="6E3EA94A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29" w:type="dxa"/>
          </w:tcPr>
          <w:p w14:paraId="74F17A70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6EF30382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51" w:type="dxa"/>
            <w:shd w:val="clear" w:color="auto" w:fill="auto"/>
          </w:tcPr>
          <w:p w14:paraId="7BDA96EC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399" w:type="dxa"/>
            <w:shd w:val="clear" w:color="auto" w:fill="auto"/>
          </w:tcPr>
          <w:p w14:paraId="0BDCCFF4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9C30AF" w:rsidRPr="002A007A" w14:paraId="31663EB5" w14:textId="77777777" w:rsidTr="00E35C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0AE1DAE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2B550BD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00E722CE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29" w:type="dxa"/>
          </w:tcPr>
          <w:p w14:paraId="3E2ED889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81" w:type="dxa"/>
            <w:shd w:val="clear" w:color="auto" w:fill="auto"/>
          </w:tcPr>
          <w:p w14:paraId="2635C3E0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1" w:type="dxa"/>
            <w:shd w:val="clear" w:color="auto" w:fill="auto"/>
          </w:tcPr>
          <w:p w14:paraId="77A83360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399" w:type="dxa"/>
            <w:shd w:val="clear" w:color="auto" w:fill="auto"/>
          </w:tcPr>
          <w:p w14:paraId="0AC7E343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9C30AF" w:rsidRPr="002A007A" w14:paraId="2E0BE673" w14:textId="77777777" w:rsidTr="00E35CC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A807687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6D4FEB89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C30AF" w:rsidRPr="002A007A" w14:paraId="415CFE02" w14:textId="77777777" w:rsidTr="00E35CCE">
        <w:trPr>
          <w:trHeight w:val="200"/>
        </w:trPr>
        <w:tc>
          <w:tcPr>
            <w:tcW w:w="2340" w:type="dxa"/>
            <w:shd w:val="clear" w:color="auto" w:fill="auto"/>
          </w:tcPr>
          <w:p w14:paraId="19949109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CD624" w14:textId="30E4A0BF" w:rsidR="009C30AF" w:rsidRPr="00B44F24" w:rsidRDefault="00E96F30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3,210,560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00150A" w14:textId="416CBA79" w:rsidR="009C30AF" w:rsidRPr="00B44F24" w:rsidRDefault="00E96F30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13,885</w:t>
            </w:r>
          </w:p>
        </w:tc>
        <w:tc>
          <w:tcPr>
            <w:tcW w:w="1129" w:type="dxa"/>
            <w:vAlign w:val="bottom"/>
          </w:tcPr>
          <w:p w14:paraId="07342B7B" w14:textId="5AA3D874" w:rsidR="009C30AF" w:rsidRPr="00B44F24" w:rsidRDefault="00E96F30" w:rsidP="009C30AF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3,224,445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774B11F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2,885,151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2BBEF3E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67,296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ED5F677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2,952,447</w:t>
            </w:r>
          </w:p>
        </w:tc>
      </w:tr>
      <w:tr w:rsidR="009C30AF" w:rsidRPr="002A007A" w14:paraId="24E8BF62" w14:textId="77777777" w:rsidTr="00E35CCE">
        <w:tc>
          <w:tcPr>
            <w:tcW w:w="2340" w:type="dxa"/>
            <w:shd w:val="clear" w:color="auto" w:fill="auto"/>
          </w:tcPr>
          <w:p w14:paraId="27897735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AEF5FB" w14:textId="77777777" w:rsidR="009C30AF" w:rsidRPr="00B44F24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1F9432" w14:textId="77777777" w:rsidR="009C30AF" w:rsidRPr="00B44F24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14851F3A" w14:textId="77777777" w:rsidR="009C30AF" w:rsidRPr="00B44F24" w:rsidRDefault="009C30AF" w:rsidP="009C30AF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20BBE79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7970FF6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694C0856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C30AF" w:rsidRPr="002A007A" w14:paraId="465061AB" w14:textId="77777777" w:rsidTr="00E35CCE">
        <w:tc>
          <w:tcPr>
            <w:tcW w:w="2340" w:type="dxa"/>
            <w:shd w:val="clear" w:color="auto" w:fill="auto"/>
          </w:tcPr>
          <w:p w14:paraId="1002DAE9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94DAFC" w14:textId="3956CB4B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570,937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1D42E" w14:textId="57B9BE7C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3,434</w:t>
            </w:r>
          </w:p>
        </w:tc>
        <w:tc>
          <w:tcPr>
            <w:tcW w:w="1129" w:type="dxa"/>
            <w:vAlign w:val="bottom"/>
          </w:tcPr>
          <w:p w14:paraId="1855D25D" w14:textId="1A419F87" w:rsidR="009C30AF" w:rsidRPr="00B44F24" w:rsidRDefault="00E96F30" w:rsidP="009C30AF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574,371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73F19C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421,438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E08AD84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5,813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DF54B22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427,251</w:t>
            </w:r>
          </w:p>
        </w:tc>
      </w:tr>
      <w:tr w:rsidR="009C30AF" w:rsidRPr="002A007A" w14:paraId="01EC2D5C" w14:textId="77777777" w:rsidTr="00E35CCE">
        <w:tc>
          <w:tcPr>
            <w:tcW w:w="2340" w:type="dxa"/>
            <w:shd w:val="clear" w:color="auto" w:fill="auto"/>
          </w:tcPr>
          <w:p w14:paraId="14BFC2F4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6B859" w14:textId="0F23B214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39,551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B0087" w14:textId="0BCD74E4" w:rsidR="009C30AF" w:rsidRPr="00B44F24" w:rsidRDefault="00E96F30" w:rsidP="009C30AF">
            <w:pPr>
              <w:tabs>
                <w:tab w:val="decimal" w:pos="720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29" w:type="dxa"/>
            <w:vAlign w:val="bottom"/>
          </w:tcPr>
          <w:p w14:paraId="69501ED8" w14:textId="07749581" w:rsidR="009C30AF" w:rsidRPr="00B44F24" w:rsidRDefault="00E96F30" w:rsidP="009C30AF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39,551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1BC4293" w14:textId="77777777" w:rsidR="009C30AF" w:rsidRPr="007A5235" w:rsidDel="005A5B95" w:rsidRDefault="009C30AF" w:rsidP="009C30AF">
            <w:pPr>
              <w:tabs>
                <w:tab w:val="decimal" w:pos="76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E52CFC6" w14:textId="77777777" w:rsidR="009C30AF" w:rsidRPr="007A5235" w:rsidDel="005A5B95" w:rsidRDefault="009C30AF" w:rsidP="009C30AF">
            <w:pPr>
              <w:tabs>
                <w:tab w:val="decimal" w:pos="6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9F9DEFB" w14:textId="77777777" w:rsidR="009C30AF" w:rsidRPr="007A5235" w:rsidDel="005A5B95" w:rsidRDefault="009C30AF" w:rsidP="00E35CCE">
            <w:pPr>
              <w:tabs>
                <w:tab w:val="decimal" w:pos="503"/>
              </w:tabs>
              <w:suppressAutoHyphens/>
              <w:spacing w:after="0" w:line="300" w:lineRule="exact"/>
              <w:ind w:left="-108" w:right="-11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9C30AF" w:rsidRPr="002A007A" w14:paraId="09E9AE54" w14:textId="77777777" w:rsidTr="00E35CCE">
        <w:tc>
          <w:tcPr>
            <w:tcW w:w="2340" w:type="dxa"/>
            <w:shd w:val="clear" w:color="auto" w:fill="auto"/>
          </w:tcPr>
          <w:p w14:paraId="5C94E4BB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เงินลงทุนสุทธิ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D09F" w14:textId="2BD4762F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328,710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AB49D0" w14:textId="41B1DF28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1,834</w:t>
            </w:r>
          </w:p>
        </w:tc>
        <w:tc>
          <w:tcPr>
            <w:tcW w:w="1129" w:type="dxa"/>
            <w:vAlign w:val="bottom"/>
          </w:tcPr>
          <w:p w14:paraId="113B998A" w14:textId="66509F24" w:rsidR="009C30AF" w:rsidRPr="00B44F24" w:rsidRDefault="00E96F30" w:rsidP="009C30AF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330,544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67E08F8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315,656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C2AD0A9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1,576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193B092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317,232</w:t>
            </w:r>
          </w:p>
        </w:tc>
      </w:tr>
      <w:tr w:rsidR="009C30AF" w:rsidRPr="002A007A" w14:paraId="5A1A3E7F" w14:textId="77777777" w:rsidTr="00E35CCE">
        <w:tc>
          <w:tcPr>
            <w:tcW w:w="2340" w:type="dxa"/>
            <w:shd w:val="clear" w:color="auto" w:fill="auto"/>
          </w:tcPr>
          <w:p w14:paraId="64D18576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F9DB81" w14:textId="77777777" w:rsidR="009C30AF" w:rsidRPr="00B44F24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66C353" w14:textId="77777777" w:rsidR="009C30AF" w:rsidRPr="00B44F24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51600A5D" w14:textId="77777777" w:rsidR="009C30AF" w:rsidRPr="00B44F24" w:rsidRDefault="009C30AF" w:rsidP="009C30AF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7A6900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F1B0F53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C27B367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C30AF" w:rsidRPr="002A007A" w14:paraId="118699BE" w14:textId="77777777" w:rsidTr="00E35CCE">
        <w:tc>
          <w:tcPr>
            <w:tcW w:w="2340" w:type="dxa"/>
            <w:shd w:val="clear" w:color="auto" w:fill="auto"/>
          </w:tcPr>
          <w:p w14:paraId="3BDC844D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C429C" w14:textId="547319AD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2,034,675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41CD5" w14:textId="54616129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16,174</w:t>
            </w:r>
          </w:p>
        </w:tc>
        <w:tc>
          <w:tcPr>
            <w:tcW w:w="1129" w:type="dxa"/>
            <w:vAlign w:val="bottom"/>
          </w:tcPr>
          <w:p w14:paraId="7C730020" w14:textId="266DEDEF" w:rsidR="009C30AF" w:rsidRPr="00B44F24" w:rsidRDefault="00E96F30" w:rsidP="009C30AF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2,050,849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D8C947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1,983,270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31AE9A29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14,899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25CE9EB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1,998,169</w:t>
            </w:r>
          </w:p>
        </w:tc>
      </w:tr>
      <w:tr w:rsidR="009C30AF" w:rsidRPr="002A007A" w14:paraId="1EC8141E" w14:textId="77777777" w:rsidTr="00E35CCE">
        <w:tc>
          <w:tcPr>
            <w:tcW w:w="2340" w:type="dxa"/>
            <w:shd w:val="clear" w:color="auto" w:fill="auto"/>
          </w:tcPr>
          <w:p w14:paraId="73C4B86E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E44CD2" w14:textId="2FF116C6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2,401,032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63EDAE" w14:textId="43552061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5,642</w:t>
            </w:r>
          </w:p>
        </w:tc>
        <w:tc>
          <w:tcPr>
            <w:tcW w:w="1129" w:type="dxa"/>
            <w:vAlign w:val="bottom"/>
          </w:tcPr>
          <w:p w14:paraId="3DA1FA70" w14:textId="029E7386" w:rsidR="009C30AF" w:rsidRPr="00B44F24" w:rsidRDefault="00E96F30" w:rsidP="009C30AF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2,406,674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A116672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2,151,661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893C907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4,828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893F26D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2,156,489</w:t>
            </w:r>
          </w:p>
        </w:tc>
      </w:tr>
      <w:tr w:rsidR="009C30AF" w:rsidRPr="002A007A" w14:paraId="56520E07" w14:textId="77777777" w:rsidTr="00E35CCE">
        <w:tc>
          <w:tcPr>
            <w:tcW w:w="2340" w:type="dxa"/>
            <w:shd w:val="clear" w:color="auto" w:fill="auto"/>
          </w:tcPr>
          <w:p w14:paraId="7CB8988A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0D793" w14:textId="77777777" w:rsidR="009C30AF" w:rsidRPr="00B44F24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1AFC8B" w14:textId="1AD78BB1" w:rsidR="009C30AF" w:rsidRPr="00B44F24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535727AD" w14:textId="77777777" w:rsidR="009C30AF" w:rsidRPr="00B44F24" w:rsidRDefault="009C30AF" w:rsidP="009C30AF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19A071E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D0FD9A0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041C8CCC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C30AF" w:rsidRPr="002A007A" w14:paraId="72BE946A" w14:textId="77777777" w:rsidTr="00E35CCE">
        <w:tc>
          <w:tcPr>
            <w:tcW w:w="2340" w:type="dxa"/>
            <w:shd w:val="clear" w:color="auto" w:fill="auto"/>
          </w:tcPr>
          <w:p w14:paraId="24F10AEC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CB42F" w14:textId="7E9A800F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176,771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94E9D" w14:textId="54E5D0CB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4,430</w:t>
            </w:r>
          </w:p>
        </w:tc>
        <w:tc>
          <w:tcPr>
            <w:tcW w:w="1129" w:type="dxa"/>
            <w:vAlign w:val="bottom"/>
          </w:tcPr>
          <w:p w14:paraId="70A980D9" w14:textId="6B9BED44" w:rsidR="009C30AF" w:rsidRPr="00B44F24" w:rsidRDefault="00E96F30" w:rsidP="009C30AF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181,201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1C0FE4B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140,975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3E847A8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4,896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11CBA8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145,871</w:t>
            </w:r>
          </w:p>
        </w:tc>
      </w:tr>
      <w:tr w:rsidR="009C30AF" w:rsidRPr="002A007A" w14:paraId="0E6B1A27" w14:textId="77777777" w:rsidTr="00E35CCE">
        <w:tc>
          <w:tcPr>
            <w:tcW w:w="2340" w:type="dxa"/>
            <w:shd w:val="clear" w:color="auto" w:fill="auto"/>
          </w:tcPr>
          <w:p w14:paraId="1450A30B" w14:textId="77777777" w:rsidR="009C30AF" w:rsidRPr="007A5235" w:rsidRDefault="009C30AF" w:rsidP="009C30AF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B8C46" w14:textId="783CFEE1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10,565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914ADF" w14:textId="4DC4FAB8" w:rsidR="009C30AF" w:rsidRPr="00B44F24" w:rsidRDefault="00E96F30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60,050</w:t>
            </w:r>
          </w:p>
        </w:tc>
        <w:tc>
          <w:tcPr>
            <w:tcW w:w="1129" w:type="dxa"/>
            <w:vAlign w:val="bottom"/>
          </w:tcPr>
          <w:p w14:paraId="68F22726" w14:textId="29A7AC81" w:rsidR="009C30AF" w:rsidRPr="00B44F24" w:rsidRDefault="00E96F30" w:rsidP="009C30AF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70,615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D4CA5A" w14:textId="77777777" w:rsidR="009C30AF" w:rsidRPr="007A5235" w:rsidRDefault="009C30AF" w:rsidP="009C30AF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19,185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A63A799" w14:textId="77777777" w:rsidR="009C30AF" w:rsidRPr="007A5235" w:rsidRDefault="009C30AF" w:rsidP="009C30AF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57,171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C218EAB" w14:textId="77777777" w:rsidR="009C30AF" w:rsidRPr="007A5235" w:rsidRDefault="009C30AF" w:rsidP="00E35CCE">
            <w:pPr>
              <w:tabs>
                <w:tab w:val="decimal" w:pos="1115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76,356</w:t>
            </w:r>
          </w:p>
        </w:tc>
      </w:tr>
    </w:tbl>
    <w:p w14:paraId="3DD71073" w14:textId="77777777" w:rsidR="009C30AF" w:rsidRPr="007A5235" w:rsidRDefault="009C30AF" w:rsidP="00146A67">
      <w:pPr>
        <w:tabs>
          <w:tab w:val="left" w:pos="720"/>
        </w:tabs>
        <w:suppressAutoHyphens/>
        <w:spacing w:after="0" w:line="240" w:lineRule="auto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</w:p>
    <w:p w14:paraId="7E9EF426" w14:textId="77777777" w:rsidR="009C30AF" w:rsidRPr="007A5235" w:rsidRDefault="009C30AF" w:rsidP="009C30AF">
      <w:pPr>
        <w:suppressAutoHyphens/>
        <w:spacing w:after="0" w:line="240" w:lineRule="auto"/>
        <w:ind w:left="1080" w:right="-25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3DC15424" w14:textId="49D37DF0" w:rsidR="00B742E5" w:rsidRPr="00E72843" w:rsidRDefault="00B742E5" w:rsidP="008554BF">
      <w:pPr>
        <w:suppressAutoHyphens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284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18.2</w:t>
      </w:r>
      <w:r w:rsidRPr="00E7284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E72843" w:rsidRPr="00E7284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ผลการดำเนินงานจำแนกตามธุรกรรมในประเทศและต่างประเทศ</w:t>
      </w:r>
    </w:p>
    <w:p w14:paraId="7AC4DF7D" w14:textId="77777777" w:rsidR="00CD5972" w:rsidRPr="00E72843" w:rsidRDefault="00CD5972" w:rsidP="00CD5972">
      <w:pPr>
        <w:tabs>
          <w:tab w:val="left" w:pos="360"/>
        </w:tabs>
        <w:suppressAutoHyphens/>
        <w:spacing w:after="0" w:line="240" w:lineRule="auto"/>
        <w:ind w:right="-25"/>
        <w:jc w:val="both"/>
        <w:rPr>
          <w:rFonts w:ascii="Angsana New" w:eastAsia="Times New Roman" w:hAnsi="Angsana New" w:cs="Angsana New"/>
          <w:b/>
          <w:bCs/>
          <w:i/>
          <w:iCs/>
          <w:sz w:val="24"/>
          <w:szCs w:val="24"/>
          <w:vertAlign w:val="superscript"/>
          <w:lang w:eastAsia="zh-CN"/>
        </w:rPr>
      </w:pPr>
    </w:p>
    <w:tbl>
      <w:tblPr>
        <w:tblW w:w="101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9"/>
        <w:gridCol w:w="791"/>
        <w:gridCol w:w="239"/>
        <w:gridCol w:w="791"/>
        <w:gridCol w:w="239"/>
        <w:gridCol w:w="681"/>
        <w:gridCol w:w="22"/>
        <w:gridCol w:w="217"/>
        <w:gridCol w:w="22"/>
        <w:gridCol w:w="688"/>
        <w:gridCol w:w="22"/>
        <w:gridCol w:w="217"/>
        <w:gridCol w:w="22"/>
        <w:gridCol w:w="819"/>
        <w:gridCol w:w="239"/>
        <w:gridCol w:w="776"/>
        <w:gridCol w:w="239"/>
        <w:gridCol w:w="681"/>
        <w:gridCol w:w="240"/>
        <w:gridCol w:w="706"/>
        <w:gridCol w:w="56"/>
      </w:tblGrid>
      <w:tr w:rsidR="00CD5972" w:rsidRPr="00CD5972" w14:paraId="17E8712E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6DBEAF79" w14:textId="316A571B" w:rsidR="00CD5972" w:rsidRPr="00E72843" w:rsidRDefault="00E72843" w:rsidP="00CD5972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สำหรับงวดสามเดือนสิ้นสุดวันที่</w:t>
            </w:r>
          </w:p>
        </w:tc>
        <w:tc>
          <w:tcPr>
            <w:tcW w:w="7650" w:type="dxa"/>
            <w:gridSpan w:val="19"/>
            <w:shd w:val="clear" w:color="auto" w:fill="auto"/>
            <w:vAlign w:val="bottom"/>
          </w:tcPr>
          <w:p w14:paraId="475EB8E8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D5972" w:rsidRPr="00CD5972" w14:paraId="3404D3E1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4B4A9D78" w14:textId="3960BDC5" w:rsidR="00CD5972" w:rsidRPr="00E72843" w:rsidRDefault="00E72843" w:rsidP="00CD5972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30 กันยายน</w:t>
            </w: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14:paraId="0887E16F" w14:textId="4F6A163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FE014D2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3721" w:type="dxa"/>
            <w:gridSpan w:val="8"/>
            <w:shd w:val="clear" w:color="auto" w:fill="auto"/>
            <w:vAlign w:val="bottom"/>
          </w:tcPr>
          <w:p w14:paraId="328BB0A7" w14:textId="2CA5E9FC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</w:t>
            </w:r>
          </w:p>
        </w:tc>
      </w:tr>
      <w:tr w:rsidR="00CD5972" w:rsidRPr="00CD5972" w14:paraId="4B2DED93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38413714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8EADA06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24BAF744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3ACB270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03463826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7E4CBE4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F6ECB9C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14:paraId="38861217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0A70BDD9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222FD7DE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207935AB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650CA8AD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31AFE099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434808B3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40" w:type="dxa"/>
            <w:shd w:val="clear" w:color="auto" w:fill="auto"/>
          </w:tcPr>
          <w:p w14:paraId="3D82A0EE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764A57F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CD5972" w:rsidRPr="00CD5972" w14:paraId="09602B4E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3C000495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7BC9C59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49C6E277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DEACACA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6372A63C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0603991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68D4D7C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35E277C6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C19A5B8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0EF765EE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440E0605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6909CE3F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383A3E53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2D75BE29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40" w:type="dxa"/>
            <w:shd w:val="clear" w:color="auto" w:fill="auto"/>
          </w:tcPr>
          <w:p w14:paraId="190CF3BA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20EEEF54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</w:tr>
      <w:tr w:rsidR="00CD5972" w:rsidRPr="00CD5972" w14:paraId="5EFE134A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496A153E" w14:textId="77777777" w:rsidR="00CD5972" w:rsidRPr="00CD5972" w:rsidRDefault="00CD5972" w:rsidP="00CD5972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50" w:type="dxa"/>
            <w:gridSpan w:val="19"/>
            <w:shd w:val="clear" w:color="auto" w:fill="auto"/>
          </w:tcPr>
          <w:p w14:paraId="05BDD76D" w14:textId="77777777" w:rsidR="00CD5972" w:rsidRPr="00CD5972" w:rsidRDefault="00CD5972" w:rsidP="00CD5972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(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cs/>
                <w:lang w:eastAsia="zh-CN"/>
              </w:rPr>
              <w:t>ล้านบาท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)</w:t>
            </w:r>
          </w:p>
        </w:tc>
      </w:tr>
      <w:tr w:rsidR="00D06173" w:rsidRPr="00CD5972" w14:paraId="5BF288B9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5436DB8B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14:paraId="57913F48" w14:textId="2E893EC5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28,319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359A8C" w14:textId="77777777" w:rsidR="00D06173" w:rsidRPr="00D06173" w:rsidRDefault="00D06173" w:rsidP="00D0617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576F48D" w14:textId="44BECF98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39</w:t>
            </w:r>
            <w:r w:rsidR="00937DBF">
              <w:rPr>
                <w:rFonts w:asciiTheme="majorBidi" w:eastAsia="Times New Roman" w:hAnsiTheme="majorBidi" w:cstheme="majorBidi"/>
                <w:szCs w:val="22"/>
                <w:lang w:val="en-GB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90C3A0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1FADBB73" w14:textId="0D68C786" w:rsidR="00D06173" w:rsidRPr="00D06173" w:rsidRDefault="00D06173" w:rsidP="00AF50F2">
            <w:pPr>
              <w:tabs>
                <w:tab w:val="decimal" w:pos="488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(13</w:t>
            </w:r>
            <w:r w:rsidR="00FE5DE6">
              <w:rPr>
                <w:rFonts w:asciiTheme="majorBidi" w:eastAsia="Times New Roman" w:hAnsiTheme="majorBidi" w:cstheme="majorBidi"/>
                <w:szCs w:val="22"/>
                <w:lang w:val="en-GB"/>
              </w:rPr>
              <w:t>3</w:t>
            </w: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6FCFB06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123703A1" w14:textId="080FF713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28,582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392E0EC" w14:textId="77777777" w:rsidR="00D06173" w:rsidRPr="00CD5972" w:rsidRDefault="00D06173" w:rsidP="00D061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14CBA8BC" w14:textId="7FAC4AB3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35,159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14F675" w14:textId="77777777" w:rsidR="00D06173" w:rsidRPr="00CD5972" w:rsidRDefault="00D06173" w:rsidP="00D0617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133FCF42" w14:textId="0A7F3652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1,093</w:t>
            </w:r>
          </w:p>
        </w:tc>
        <w:tc>
          <w:tcPr>
            <w:tcW w:w="239" w:type="dxa"/>
            <w:shd w:val="clear" w:color="auto" w:fill="auto"/>
          </w:tcPr>
          <w:p w14:paraId="11FEC7E8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7647DA35" w14:textId="1EA5CCC7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(820)</w:t>
            </w:r>
          </w:p>
        </w:tc>
        <w:tc>
          <w:tcPr>
            <w:tcW w:w="240" w:type="dxa"/>
            <w:shd w:val="clear" w:color="auto" w:fill="auto"/>
          </w:tcPr>
          <w:p w14:paraId="3D8B15AB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1BCB290D" w14:textId="78850D4F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35,432</w:t>
            </w:r>
          </w:p>
        </w:tc>
      </w:tr>
      <w:tr w:rsidR="00D06173" w:rsidRPr="00CD5972" w14:paraId="77FA51A9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02741979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14:paraId="3B01D887" w14:textId="05598889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(4,27</w:t>
            </w:r>
            <w:r w:rsidR="00FE5DE6">
              <w:rPr>
                <w:rFonts w:asciiTheme="majorBidi" w:eastAsia="Times New Roman" w:hAnsiTheme="majorBidi" w:cstheme="majorBidi"/>
                <w:szCs w:val="22"/>
                <w:lang w:val="en-GB"/>
              </w:rPr>
              <w:t>7</w:t>
            </w: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C74E8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7DCC29" w14:textId="241FB4EA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(714)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0E1F9A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DDF4791" w14:textId="2F05D544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13</w:t>
            </w:r>
            <w:r w:rsidR="00FE5DE6">
              <w:rPr>
                <w:rFonts w:asciiTheme="majorBidi" w:eastAsia="Times New Roman" w:hAnsiTheme="majorBidi" w:cstheme="majorBidi"/>
                <w:szCs w:val="22"/>
                <w:lang w:val="en-GB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9C93960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7AAFE74" w14:textId="25EF10FA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(4,858)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F0752C" w14:textId="77777777" w:rsidR="00D06173" w:rsidRPr="00CD5972" w:rsidRDefault="00D06173" w:rsidP="00D06173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</w:tcPr>
          <w:p w14:paraId="74CBC1F8" w14:textId="4B89599F" w:rsidR="00D06173" w:rsidRPr="00FE5DE6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E5DE6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(8</w:t>
            </w:r>
            <w:r w:rsidR="00065A25">
              <w:rPr>
                <w:rFonts w:ascii="Angsana New" w:eastAsia="Times New Roman" w:hAnsi="Angsana New" w:cs="Angsana New"/>
                <w:szCs w:val="22"/>
                <w:lang w:eastAsia="zh-CN"/>
              </w:rPr>
              <w:t>,9</w:t>
            </w:r>
            <w:r w:rsidR="009E21E0" w:rsidRPr="00FE5DE6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9</w:t>
            </w:r>
            <w:r w:rsidR="00065A25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7</w:t>
            </w:r>
            <w:r w:rsidRPr="00FE5DE6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DD2EA5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14:paraId="0B534AFC" w14:textId="5B96E301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(1,064)</w:t>
            </w:r>
          </w:p>
        </w:tc>
        <w:tc>
          <w:tcPr>
            <w:tcW w:w="239" w:type="dxa"/>
            <w:shd w:val="clear" w:color="auto" w:fill="auto"/>
          </w:tcPr>
          <w:p w14:paraId="15704D43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</w:tcPr>
          <w:p w14:paraId="1050C129" w14:textId="084A3E29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820</w:t>
            </w:r>
          </w:p>
        </w:tc>
        <w:tc>
          <w:tcPr>
            <w:tcW w:w="240" w:type="dxa"/>
            <w:shd w:val="clear" w:color="auto" w:fill="auto"/>
          </w:tcPr>
          <w:p w14:paraId="050EEFC1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</w:tcPr>
          <w:p w14:paraId="291078E2" w14:textId="53C33546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(9,241)</w:t>
            </w:r>
          </w:p>
        </w:tc>
      </w:tr>
      <w:tr w:rsidR="00D06173" w:rsidRPr="00CD5972" w14:paraId="5C9B083D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591BBF3F" w14:textId="107033DA" w:rsidR="00D06173" w:rsidRPr="00CD5972" w:rsidRDefault="00D06173" w:rsidP="00D061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</w:t>
            </w:r>
            <w:r w:rsidR="00BA29D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(</w:t>
            </w:r>
            <w:r w:rsidR="00BA29D4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ค่าใช้จ่าย</w:t>
            </w:r>
            <w:r w:rsidR="00BA29D4">
              <w:rPr>
                <w:rFonts w:ascii="Angsana New" w:eastAsia="Times New Roman" w:hAnsi="Angsana New" w:cs="Angsana New"/>
                <w:szCs w:val="22"/>
                <w:lang w:eastAsia="zh-CN"/>
              </w:rPr>
              <w:t>)</w:t>
            </w:r>
            <w:r w:rsidR="00BA29D4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1884C1A9" w14:textId="2768330A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24,04</w:t>
            </w:r>
            <w:r w:rsidR="00FE5DE6">
              <w:rPr>
                <w:rFonts w:asciiTheme="majorBidi" w:eastAsia="Times New Roman" w:hAnsiTheme="majorBidi" w:cstheme="majorBidi"/>
                <w:szCs w:val="22"/>
                <w:lang w:val="en-GB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0627D8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5F334CD4" w14:textId="5C00DDE9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(31</w:t>
            </w:r>
            <w:r w:rsidR="00FE5DE6">
              <w:rPr>
                <w:rFonts w:asciiTheme="majorBidi" w:eastAsia="Times New Roman" w:hAnsiTheme="majorBidi" w:cstheme="majorBidi"/>
                <w:szCs w:val="22"/>
                <w:lang w:val="en-GB"/>
              </w:rPr>
              <w:t>8</w:t>
            </w: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17462B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DEBC1B3" w14:textId="7DECBECC" w:rsidR="00D06173" w:rsidRPr="00D06173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872E751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B20C87F" w14:textId="7E609C48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23,724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3B88135" w14:textId="77777777" w:rsidR="00D06173" w:rsidRPr="00CD5972" w:rsidRDefault="00D06173" w:rsidP="00D06173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14:paraId="0841BCA1" w14:textId="58B02BEA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26,162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EE0F07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C375A2" w14:textId="635EA498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848584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</w:tcPr>
          <w:p w14:paraId="3303059A" w14:textId="04D5A942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FAA71C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E99F8F" w14:textId="6D82FCF7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26,191</w:t>
            </w:r>
          </w:p>
        </w:tc>
      </w:tr>
      <w:tr w:rsidR="00D06173" w:rsidRPr="00CD5972" w14:paraId="7D9D8A15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4297FD74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14:paraId="5BE31731" w14:textId="771FEBE2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8,53</w:t>
            </w:r>
            <w:r w:rsidR="00FE5DE6">
              <w:rPr>
                <w:rFonts w:asciiTheme="majorBidi" w:eastAsia="Times New Roman" w:hAnsiTheme="majorBidi" w:cstheme="majorBidi"/>
                <w:szCs w:val="22"/>
                <w:lang w:val="en-GB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FD9AA7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922C910" w14:textId="54FDC481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3</w:t>
            </w:r>
            <w:r w:rsidR="00FE5DE6">
              <w:rPr>
                <w:rFonts w:asciiTheme="majorBidi" w:eastAsia="Times New Roman" w:hAnsiTheme="majorBidi" w:cstheme="majorBidi"/>
                <w:szCs w:val="22"/>
                <w:lang w:val="en-GB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886731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69EBB0B8" w14:textId="3DCE2FC8" w:rsidR="00D06173" w:rsidRPr="00D06173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1E76EAB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768D5834" w14:textId="2A0BD876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8,570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77DCB0A" w14:textId="77777777" w:rsidR="00D06173" w:rsidRPr="00CD5972" w:rsidRDefault="00D06173" w:rsidP="00D061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1FE2F3C2" w14:textId="1A89AE6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7,354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E2AFF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4B46A75" w14:textId="7395063A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64BA9B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7B57BDAC" w14:textId="65786299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1468DE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A07F060" w14:textId="7214CBED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7,391</w:t>
            </w:r>
          </w:p>
        </w:tc>
      </w:tr>
      <w:tr w:rsidR="00D06173" w:rsidRPr="00CD5972" w14:paraId="7401A480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1FC74775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3B0D28D9" w14:textId="237BE150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2,059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E4E267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1CE4D88" w14:textId="627F879D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157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11229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2CA25868" w14:textId="51826BCC" w:rsidR="00D06173" w:rsidRPr="00D06173" w:rsidRDefault="00D06173" w:rsidP="00FE5DE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(25)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B265962" w14:textId="77777777" w:rsidR="00D06173" w:rsidRPr="00D06173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39400002" w14:textId="136E622E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2,191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74D2CDC" w14:textId="77777777" w:rsidR="00D06173" w:rsidRPr="00CD5972" w:rsidRDefault="00D06173" w:rsidP="00D061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16BECF7D" w14:textId="3809CE1A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</w:t>
            </w:r>
            <w:r w:rsidR="000F5973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,849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2AA08A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B5D9577" w14:textId="49D2ECAB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(3)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3BCD12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71371962" w14:textId="57554372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D5A961" w14:textId="77777777" w:rsidR="00D06173" w:rsidRPr="00CD5972" w:rsidRDefault="00D06173" w:rsidP="00D061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4CFD3EA" w14:textId="0D72B063" w:rsidR="00D06173" w:rsidRPr="00CD5972" w:rsidRDefault="000F59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2,846</w:t>
            </w:r>
          </w:p>
        </w:tc>
      </w:tr>
      <w:tr w:rsidR="000F5973" w:rsidRPr="00CD5972" w14:paraId="17504ED6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0D664A07" w14:textId="51838260" w:rsidR="000F5973" w:rsidRPr="00CD5972" w:rsidRDefault="000F5973" w:rsidP="000F5973">
            <w:pPr>
              <w:suppressAutoHyphens/>
              <w:spacing w:after="0" w:line="240" w:lineRule="auto"/>
              <w:ind w:left="142" w:right="-1727" w:hanging="142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กำไรสุทธิจากการขายเงินลงทุนใน</w:t>
            </w:r>
            <w:r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13EDF99D" w14:textId="77777777" w:rsidR="00851E9F" w:rsidRDefault="00851E9F" w:rsidP="00851E9F">
            <w:pPr>
              <w:tabs>
                <w:tab w:val="decimal" w:pos="41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283298CE" w14:textId="6BF793CC" w:rsidR="000F5973" w:rsidRPr="000F5973" w:rsidRDefault="000F5973" w:rsidP="00851E9F">
            <w:pPr>
              <w:tabs>
                <w:tab w:val="decimal" w:pos="41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1CDB65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889E41E" w14:textId="77777777" w:rsidR="00851E9F" w:rsidRDefault="00851E9F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4619933F" w14:textId="2B8DC34B" w:rsidR="000F5973" w:rsidRPr="00D06173" w:rsidRDefault="000F5973" w:rsidP="00851E9F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32C4C2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14BBB6C4" w14:textId="77777777" w:rsidR="00851E9F" w:rsidRDefault="00851E9F" w:rsidP="0011474C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5CB31D64" w14:textId="5D0144DD" w:rsidR="000F5973" w:rsidRPr="0011474C" w:rsidRDefault="000F5973" w:rsidP="0011474C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  <w:r w:rsidRPr="0011474C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E7B7A24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62310E79" w14:textId="77777777" w:rsidR="00851E9F" w:rsidRDefault="00851E9F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420997BC" w14:textId="005F46F0" w:rsidR="000F5973" w:rsidRPr="00D06173" w:rsidRDefault="000F5973" w:rsidP="00851E9F">
            <w:pPr>
              <w:tabs>
                <w:tab w:val="decimal" w:pos="37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0EED47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230AC07E" w14:textId="77777777" w:rsidR="00851E9F" w:rsidRDefault="00851E9F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28B17870" w14:textId="09F1F9D9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24,024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662AA4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5104399B" w14:textId="77777777" w:rsidR="00851E9F" w:rsidRDefault="00851E9F" w:rsidP="000F5973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597EBA21" w14:textId="0F051506" w:rsidR="000F5973" w:rsidRDefault="000F5973" w:rsidP="000F5973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B77B0C" w14:textId="77777777" w:rsidR="000F5973" w:rsidRPr="00CD5972" w:rsidRDefault="000F5973" w:rsidP="000F5973">
            <w:pPr>
              <w:tabs>
                <w:tab w:val="decimal" w:pos="350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14F2D850" w14:textId="77777777" w:rsidR="00851E9F" w:rsidRDefault="00851E9F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32F86D40" w14:textId="2A22D284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840DAF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049602B1" w14:textId="77777777" w:rsidR="00851E9F" w:rsidRDefault="00851E9F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080DDFD3" w14:textId="43613E0B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24,024</w:t>
            </w:r>
          </w:p>
        </w:tc>
      </w:tr>
      <w:tr w:rsidR="000F5973" w:rsidRPr="00CD5972" w14:paraId="7FBFD0DE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7E10C34C" w14:textId="77777777" w:rsidR="000F5973" w:rsidRPr="00CD5972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6421441A" w14:textId="0CB935DD" w:rsidR="000F5973" w:rsidRPr="00D06173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(15,612)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3E7F45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7A57480" w14:textId="385406C6" w:rsidR="000F5973" w:rsidRPr="00D06173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(160)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7324DA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39596436" w14:textId="0A94A935" w:rsidR="000F5973" w:rsidRPr="00D06173" w:rsidRDefault="000F5973" w:rsidP="000F59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25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5663B1E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2DF6C87D" w14:textId="042C107A" w:rsidR="000F5973" w:rsidRPr="00D06173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(15,747)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F762E09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23D10C2D" w14:textId="38A08EC8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17,450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CCEC65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95B48F" w14:textId="32C2A255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113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CB1EF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5E82EB73" w14:textId="761BBE3F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8F7B82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1E82172D" w14:textId="6769EF0B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17,563</w:t>
            </w: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)</w:t>
            </w:r>
          </w:p>
        </w:tc>
      </w:tr>
      <w:tr w:rsidR="000F5973" w:rsidRPr="00CD5972" w14:paraId="4C4F605F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1FD87798" w14:textId="677D802D" w:rsidR="000F5973" w:rsidRPr="00CD5972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shd w:val="clear" w:color="auto" w:fill="auto"/>
          </w:tcPr>
          <w:p w14:paraId="4E70C953" w14:textId="2980D0F8" w:rsidR="000F5973" w:rsidRPr="00D06173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(12,871)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E85D74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0855FEFD" w14:textId="4DDD79DB" w:rsidR="000F5973" w:rsidRPr="00D06173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(84)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23ED33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B4FADB3" w14:textId="4498B680" w:rsidR="000F5973" w:rsidRPr="00D06173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AC75C49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1D2C0F19" w14:textId="319E3494" w:rsidR="000F5973" w:rsidRPr="00D06173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(12,955)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4BFCDC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04306868" w14:textId="071BD20B" w:rsidR="000F5973" w:rsidRPr="00CD5972" w:rsidRDefault="000F5973" w:rsidP="000F5973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220126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92DE74" w14:textId="5155B0E2" w:rsidR="000F5973" w:rsidRPr="00CD5972" w:rsidRDefault="000F5973" w:rsidP="000F5973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6CE533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10A1C64C" w14:textId="5F6FB37A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411353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08F1618" w14:textId="5B45464E" w:rsidR="000F5973" w:rsidRPr="000862AB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</w:tr>
      <w:tr w:rsidR="000F5973" w:rsidRPr="00CD5972" w14:paraId="02673680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3FC6C3B3" w14:textId="233D9E5F" w:rsidR="000F5973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91" w:type="dxa"/>
            <w:shd w:val="clear" w:color="auto" w:fill="auto"/>
          </w:tcPr>
          <w:p w14:paraId="474E7508" w14:textId="77777777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EC86EE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80115D4" w14:textId="77777777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CAF36CA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8D5B5E2" w14:textId="77777777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9AF520E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14:paraId="25EBAA58" w14:textId="77777777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CF2C1D7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68034712" w14:textId="77777777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CA61F1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F1C43AD" w14:textId="77777777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5D179F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305FE516" w14:textId="77777777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E44AEA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61AEF9C" w14:textId="77777777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0F5973" w:rsidRPr="00CD5972" w14:paraId="6E95A84F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20B4DE2D" w14:textId="0DF1602E" w:rsidR="000F5973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  จากการด้อยค่า</w:t>
            </w:r>
          </w:p>
        </w:tc>
        <w:tc>
          <w:tcPr>
            <w:tcW w:w="791" w:type="dxa"/>
            <w:shd w:val="clear" w:color="auto" w:fill="auto"/>
          </w:tcPr>
          <w:p w14:paraId="55BC1B58" w14:textId="25BB0F6A" w:rsidR="000F5973" w:rsidRPr="00CD5972" w:rsidRDefault="000F5973" w:rsidP="00851E9F">
            <w:pPr>
              <w:tabs>
                <w:tab w:val="decimal" w:pos="410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71E53F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8747968" w14:textId="144B0BC2" w:rsidR="000F5973" w:rsidRPr="00CD5972" w:rsidRDefault="000F5973" w:rsidP="00851E9F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24441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2FE1314E" w14:textId="1E0ED870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D2D3FF2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14:paraId="7BFB131B" w14:textId="3A91F4B0" w:rsidR="000F5973" w:rsidRPr="00CD5972" w:rsidRDefault="000F5973" w:rsidP="00851E9F">
            <w:pPr>
              <w:tabs>
                <w:tab w:val="decimal" w:pos="37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A18FE19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5BD8F8B2" w14:textId="3DD8D9E1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(15,162)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C9A8EB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C621A8F" w14:textId="762F0206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(111)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A1BBF6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39B4A84E" w14:textId="13999CAA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A98D4E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1D9EC26E" w14:textId="16332731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(15,273)</w:t>
            </w:r>
          </w:p>
        </w:tc>
      </w:tr>
      <w:tr w:rsidR="000F5973" w:rsidRPr="00CD5972" w14:paraId="60F2C008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7CBCC556" w14:textId="77777777" w:rsidR="000F5973" w:rsidRPr="00CD5972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กำ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ไร</w:t>
            </w: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(ขาดทุน)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70EB7BA3" w14:textId="77777777" w:rsidR="000F5973" w:rsidRPr="00D06173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F2FEC0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23B9D5" w14:textId="77777777" w:rsidR="000F5973" w:rsidRPr="00D06173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9CEF0D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18BBB48" w14:textId="77777777" w:rsidR="000F5973" w:rsidRPr="00D06173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89CB936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7A106D" w14:textId="77777777" w:rsidR="000F5973" w:rsidRPr="00D06173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18D50E33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14:paraId="408E83E2" w14:textId="77777777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664846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EF70BC" w14:textId="77777777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C4A4D4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</w:tcPr>
          <w:p w14:paraId="0AF42C44" w14:textId="77777777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52D89C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4CC373" w14:textId="77777777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0F5973" w:rsidRPr="00CD5972" w14:paraId="58E234B4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5BBDE805" w14:textId="77777777" w:rsidR="000F5973" w:rsidRPr="00CD5972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 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ก่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14:paraId="1F7ADDFC" w14:textId="2E9BC5AE" w:rsidR="000F5973" w:rsidRPr="00D06173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6,156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A2E20A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EC67D23" w14:textId="28FB69F9" w:rsidR="000F5973" w:rsidRPr="00D06173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(373)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BB89F2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48A7E7C6" w14:textId="501D2D0E" w:rsidR="000F5973" w:rsidRPr="00D06173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C736F1E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237ACA16" w14:textId="0A564363" w:rsidR="000F5973" w:rsidRPr="00D06173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5,783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8A76EF5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0A5872FE" w14:textId="7179786A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27,7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402069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D284770" w14:textId="3DEE0AB9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161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499817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shd w:val="clear" w:color="auto" w:fill="auto"/>
          </w:tcPr>
          <w:p w14:paraId="5B5C5C55" w14:textId="7CA62683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4F08A4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00B344C" w14:textId="30FD4A07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27,616</w:t>
            </w:r>
          </w:p>
        </w:tc>
      </w:tr>
      <w:tr w:rsidR="000F5973" w:rsidRPr="00CD5972" w14:paraId="460BA7C4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790CD4AC" w14:textId="77777777" w:rsidR="000F5973" w:rsidRPr="00CD5972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C47D147" w14:textId="2A63E384" w:rsidR="000F5973" w:rsidRPr="00D06173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(1,195)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34884D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C5DE762" w14:textId="551BFB6B" w:rsidR="000F5973" w:rsidRPr="00D06173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828CA5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5A5B19" w14:textId="2D89281D" w:rsidR="000F5973" w:rsidRPr="00D06173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565C107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ACF15" w14:textId="01D4BE20" w:rsidR="000F5973" w:rsidRPr="00D06173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(1,204)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2D7328B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4BAD723" w14:textId="2AA51698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(12,871)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C2EFC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34825" w14:textId="08107E45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F3A20A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259C1102" w14:textId="62CCCC77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45361E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062C" w14:textId="01F54566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(12,877)</w:t>
            </w:r>
          </w:p>
        </w:tc>
      </w:tr>
      <w:tr w:rsidR="000F5973" w:rsidRPr="00CD5972" w14:paraId="3AD1E770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482FE59E" w14:textId="77777777" w:rsidR="000F5973" w:rsidRPr="00CD5972" w:rsidRDefault="000F5973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8A8F3" w14:textId="598E8014" w:rsidR="000F5973" w:rsidRPr="00D06173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4,961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C66837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8DC39" w14:textId="4AD470C9" w:rsidR="000F5973" w:rsidRPr="00D06173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(382)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45532B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47800" w14:textId="52F7A09E" w:rsidR="000F5973" w:rsidRPr="00D06173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ECCA10A" w14:textId="77777777" w:rsidR="000F5973" w:rsidRPr="00D06173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B0561" w14:textId="00D99FD3" w:rsidR="000F5973" w:rsidRPr="00D06173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4,579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81A20BF" w14:textId="77777777" w:rsidR="000F5973" w:rsidRPr="00CD5972" w:rsidRDefault="000F5973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7164D" w14:textId="3DFE9AA4" w:rsidR="000F5973" w:rsidRPr="00CD5972" w:rsidRDefault="000F5973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14,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906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CF7CC8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30BC1" w14:textId="212DD828" w:rsidR="000F5973" w:rsidRPr="00CD5972" w:rsidRDefault="000F5973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167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16B1C5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EB76C" w14:textId="6D30735F" w:rsidR="000F5973" w:rsidRPr="00CD5972" w:rsidRDefault="000F5973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BF7070" w14:textId="77777777" w:rsidR="000F5973" w:rsidRPr="00CD5972" w:rsidRDefault="000F5973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98075" w14:textId="4C0033FD" w:rsidR="000F5973" w:rsidRPr="00CD5972" w:rsidRDefault="000F5973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14,739</w:t>
            </w:r>
          </w:p>
        </w:tc>
      </w:tr>
      <w:tr w:rsidR="00851E9F" w:rsidRPr="00CD5972" w14:paraId="367141F8" w14:textId="77777777" w:rsidTr="00851E9F">
        <w:trPr>
          <w:gridAfter w:val="1"/>
          <w:wAfter w:w="56" w:type="dxa"/>
        </w:trPr>
        <w:tc>
          <w:tcPr>
            <w:tcW w:w="2430" w:type="dxa"/>
            <w:shd w:val="clear" w:color="auto" w:fill="auto"/>
            <w:vAlign w:val="bottom"/>
          </w:tcPr>
          <w:p w14:paraId="782F05E8" w14:textId="77777777" w:rsidR="00851E9F" w:rsidRPr="00CD5972" w:rsidRDefault="00851E9F" w:rsidP="000F5973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3F029C01" w14:textId="77777777" w:rsidR="00851E9F" w:rsidRPr="00D06173" w:rsidRDefault="00851E9F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279C9E" w14:textId="77777777" w:rsidR="00851E9F" w:rsidRPr="00D06173" w:rsidRDefault="00851E9F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24B03377" w14:textId="77777777" w:rsidR="00851E9F" w:rsidRPr="00D06173" w:rsidRDefault="00851E9F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B31C72" w14:textId="77777777" w:rsidR="00851E9F" w:rsidRPr="00D06173" w:rsidRDefault="00851E9F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570E70" w14:textId="77777777" w:rsidR="00851E9F" w:rsidRPr="00D06173" w:rsidRDefault="00851E9F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6D1D466" w14:textId="77777777" w:rsidR="00851E9F" w:rsidRPr="00D06173" w:rsidRDefault="00851E9F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CE34AE" w14:textId="77777777" w:rsidR="00851E9F" w:rsidRPr="00D06173" w:rsidRDefault="00851E9F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63C7D911" w14:textId="77777777" w:rsidR="00851E9F" w:rsidRPr="00CD5972" w:rsidRDefault="00851E9F" w:rsidP="000F597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4DF4390" w14:textId="77777777" w:rsidR="00851E9F" w:rsidRPr="00CD5972" w:rsidRDefault="00851E9F" w:rsidP="000F59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2F8B63" w14:textId="77777777" w:rsidR="00851E9F" w:rsidRPr="00CD5972" w:rsidRDefault="00851E9F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2FE8D" w14:textId="77777777" w:rsidR="00851E9F" w:rsidRPr="00CD5972" w:rsidRDefault="00851E9F" w:rsidP="000F59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EC39CC" w14:textId="77777777" w:rsidR="00851E9F" w:rsidRPr="00CD5972" w:rsidRDefault="00851E9F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  <w:shd w:val="clear" w:color="auto" w:fill="auto"/>
          </w:tcPr>
          <w:p w14:paraId="21720108" w14:textId="77777777" w:rsidR="00851E9F" w:rsidRPr="00CD5972" w:rsidRDefault="00851E9F" w:rsidP="000F59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9E530B" w14:textId="77777777" w:rsidR="00851E9F" w:rsidRPr="00CD5972" w:rsidRDefault="00851E9F" w:rsidP="000F597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E49D3F" w14:textId="77777777" w:rsidR="00851E9F" w:rsidRPr="00CD5972" w:rsidRDefault="00851E9F" w:rsidP="000F59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0B345E" w:rsidRPr="00CD5972" w14:paraId="262AD566" w14:textId="77777777" w:rsidTr="00851E9F">
        <w:tc>
          <w:tcPr>
            <w:tcW w:w="2430" w:type="dxa"/>
            <w:shd w:val="clear" w:color="auto" w:fill="auto"/>
            <w:vAlign w:val="bottom"/>
          </w:tcPr>
          <w:p w14:paraId="5EDCE61C" w14:textId="051E01DA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สำหรับงวดสามเดือนสิ้นสุดวันที่</w:t>
            </w:r>
          </w:p>
        </w:tc>
        <w:tc>
          <w:tcPr>
            <w:tcW w:w="7706" w:type="dxa"/>
            <w:gridSpan w:val="20"/>
            <w:shd w:val="clear" w:color="auto" w:fill="auto"/>
            <w:vAlign w:val="bottom"/>
          </w:tcPr>
          <w:p w14:paraId="5B74AD57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0B345E" w:rsidRPr="00CD5972" w14:paraId="49D12A63" w14:textId="77777777" w:rsidTr="00851E9F">
        <w:tc>
          <w:tcPr>
            <w:tcW w:w="2430" w:type="dxa"/>
            <w:shd w:val="clear" w:color="auto" w:fill="auto"/>
            <w:vAlign w:val="bottom"/>
          </w:tcPr>
          <w:p w14:paraId="54496805" w14:textId="6B39CAA8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30 กันยายน</w:t>
            </w: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14:paraId="1F2869FA" w14:textId="647DF7DE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C764D58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3777" w:type="dxa"/>
            <w:gridSpan w:val="9"/>
            <w:shd w:val="clear" w:color="auto" w:fill="auto"/>
            <w:vAlign w:val="bottom"/>
          </w:tcPr>
          <w:p w14:paraId="11822BA6" w14:textId="069B73CA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</w:t>
            </w:r>
          </w:p>
        </w:tc>
      </w:tr>
      <w:tr w:rsidR="000B345E" w:rsidRPr="00CD5972" w14:paraId="598C8052" w14:textId="77777777" w:rsidTr="00851E9F">
        <w:tc>
          <w:tcPr>
            <w:tcW w:w="2430" w:type="dxa"/>
            <w:shd w:val="clear" w:color="auto" w:fill="auto"/>
            <w:vAlign w:val="bottom"/>
          </w:tcPr>
          <w:p w14:paraId="785402CF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9FCC027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006462E0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631E286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62CBFC88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6A3CB1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4B226F7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14:paraId="118D98C4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002A522D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729F39F3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617F028F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609203BC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5CA630B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EA6D7A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11AB39D2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70D5EA5A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0B345E" w:rsidRPr="00CD5972" w14:paraId="5E5A5212" w14:textId="77777777" w:rsidTr="00851E9F">
        <w:tc>
          <w:tcPr>
            <w:tcW w:w="2430" w:type="dxa"/>
            <w:shd w:val="clear" w:color="auto" w:fill="auto"/>
            <w:vAlign w:val="bottom"/>
          </w:tcPr>
          <w:p w14:paraId="7E23ACEA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9AD9920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3D82DE0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764CEA2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6157D1AD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0113B5DD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C3494DB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383F90E4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9A65F74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7EA8E32B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301FD68B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507657F4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191417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8249823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3EED5221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3174868B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</w:tr>
      <w:tr w:rsidR="000B345E" w:rsidRPr="00CD5972" w14:paraId="251F4D81" w14:textId="77777777" w:rsidTr="00851E9F">
        <w:tc>
          <w:tcPr>
            <w:tcW w:w="2430" w:type="dxa"/>
            <w:shd w:val="clear" w:color="auto" w:fill="auto"/>
            <w:vAlign w:val="bottom"/>
          </w:tcPr>
          <w:p w14:paraId="4A0B52A2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06" w:type="dxa"/>
            <w:gridSpan w:val="20"/>
            <w:shd w:val="clear" w:color="auto" w:fill="auto"/>
          </w:tcPr>
          <w:p w14:paraId="2F6DDF6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(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cs/>
                <w:lang w:eastAsia="zh-CN"/>
              </w:rPr>
              <w:t>ล้านบาท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)</w:t>
            </w:r>
          </w:p>
        </w:tc>
      </w:tr>
      <w:tr w:rsidR="00D06173" w:rsidRPr="00CD5972" w14:paraId="4BA02AEF" w14:textId="77777777" w:rsidTr="00851E9F">
        <w:tc>
          <w:tcPr>
            <w:tcW w:w="2430" w:type="dxa"/>
            <w:shd w:val="clear" w:color="auto" w:fill="auto"/>
            <w:vAlign w:val="bottom"/>
          </w:tcPr>
          <w:p w14:paraId="3CED095B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14:paraId="6C8CCA70" w14:textId="3FAB9999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28,287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3F177B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F74BFFF" w14:textId="353051B5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337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F66C47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4A4ED69" w14:textId="19BB5F67" w:rsidR="00D06173" w:rsidRPr="00D06173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(133)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6349450" w14:textId="77777777" w:rsidR="00D06173" w:rsidRPr="00D06173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7A2A7941" w14:textId="4447B34E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28,491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7ABBA8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617DFE69" w14:textId="0AE1BC0F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32,109</w:t>
            </w:r>
          </w:p>
        </w:tc>
        <w:tc>
          <w:tcPr>
            <w:tcW w:w="239" w:type="dxa"/>
            <w:shd w:val="clear" w:color="auto" w:fill="auto"/>
          </w:tcPr>
          <w:p w14:paraId="3995EEF1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47FC6380" w14:textId="208CC503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1,021</w:t>
            </w:r>
          </w:p>
        </w:tc>
        <w:tc>
          <w:tcPr>
            <w:tcW w:w="239" w:type="dxa"/>
            <w:shd w:val="clear" w:color="auto" w:fill="auto"/>
          </w:tcPr>
          <w:p w14:paraId="3881F812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D16AAD2" w14:textId="59FDC1EA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(820)</w:t>
            </w:r>
          </w:p>
        </w:tc>
        <w:tc>
          <w:tcPr>
            <w:tcW w:w="239" w:type="dxa"/>
            <w:shd w:val="clear" w:color="auto" w:fill="auto"/>
          </w:tcPr>
          <w:p w14:paraId="19A423CA" w14:textId="77777777" w:rsidR="00D06173" w:rsidRPr="00CD5972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48FDCCA1" w14:textId="19C841F3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32,310</w:t>
            </w:r>
          </w:p>
        </w:tc>
      </w:tr>
      <w:tr w:rsidR="00D06173" w:rsidRPr="00CD5972" w14:paraId="0680094C" w14:textId="77777777" w:rsidTr="00851E9F">
        <w:tc>
          <w:tcPr>
            <w:tcW w:w="2430" w:type="dxa"/>
            <w:shd w:val="clear" w:color="auto" w:fill="auto"/>
            <w:vAlign w:val="bottom"/>
          </w:tcPr>
          <w:p w14:paraId="5A9BE29F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14:paraId="2951D8C3" w14:textId="0DB69CB8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(4,265)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F57300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49AFC0" w14:textId="31A6E91B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(700)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E8300B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6187E0EC" w14:textId="6B49755E" w:rsidR="00D06173" w:rsidRPr="00D06173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133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4CCB027" w14:textId="77777777" w:rsidR="00D06173" w:rsidRPr="00D06173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8E89A8" w14:textId="7C2878B4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(4,832)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643C26F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086CBFB" w14:textId="60051C0E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(8,989)</w:t>
            </w:r>
          </w:p>
        </w:tc>
        <w:tc>
          <w:tcPr>
            <w:tcW w:w="239" w:type="dxa"/>
            <w:shd w:val="clear" w:color="auto" w:fill="auto"/>
          </w:tcPr>
          <w:p w14:paraId="0E4C23BE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14:paraId="1A03F569" w14:textId="3555FA7A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(1,051)</w:t>
            </w:r>
          </w:p>
        </w:tc>
        <w:tc>
          <w:tcPr>
            <w:tcW w:w="239" w:type="dxa"/>
            <w:shd w:val="clear" w:color="auto" w:fill="auto"/>
          </w:tcPr>
          <w:p w14:paraId="24EA7844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5214883E" w14:textId="74032041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820</w:t>
            </w:r>
          </w:p>
        </w:tc>
        <w:tc>
          <w:tcPr>
            <w:tcW w:w="239" w:type="dxa"/>
            <w:shd w:val="clear" w:color="auto" w:fill="auto"/>
          </w:tcPr>
          <w:p w14:paraId="78BB8D8F" w14:textId="77777777" w:rsidR="00D06173" w:rsidRPr="00CD5972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E329B63" w14:textId="15ED3F8F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(9,220)</w:t>
            </w:r>
          </w:p>
        </w:tc>
      </w:tr>
      <w:tr w:rsidR="00D06173" w:rsidRPr="00CD5972" w14:paraId="2D98D400" w14:textId="77777777" w:rsidTr="00851E9F">
        <w:tc>
          <w:tcPr>
            <w:tcW w:w="2430" w:type="dxa"/>
            <w:shd w:val="clear" w:color="auto" w:fill="auto"/>
            <w:vAlign w:val="bottom"/>
          </w:tcPr>
          <w:p w14:paraId="78F16466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</w:t>
            </w: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(</w:t>
            </w: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ค่าใช้จ่าย)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5FA59B4F" w14:textId="37AB7E6A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24,022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440215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1F10DE69" w14:textId="491D6713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(363)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312282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14:paraId="2905B031" w14:textId="08081115" w:rsidR="00D06173" w:rsidRPr="00D06173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A450EE8" w14:textId="77777777" w:rsidR="00D06173" w:rsidRPr="00D06173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659C295" w14:textId="3884098D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23,659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C8AA1F9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D74B11C" w14:textId="665B04F8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23,120</w:t>
            </w:r>
          </w:p>
        </w:tc>
        <w:tc>
          <w:tcPr>
            <w:tcW w:w="239" w:type="dxa"/>
            <w:shd w:val="clear" w:color="auto" w:fill="auto"/>
          </w:tcPr>
          <w:p w14:paraId="10BB6F58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14:paraId="01AB333A" w14:textId="7479FA85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(30)</w:t>
            </w:r>
          </w:p>
        </w:tc>
        <w:tc>
          <w:tcPr>
            <w:tcW w:w="239" w:type="dxa"/>
            <w:shd w:val="clear" w:color="auto" w:fill="auto"/>
          </w:tcPr>
          <w:p w14:paraId="1FD8EAA6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14:paraId="5FAEAD15" w14:textId="5DFC7FEE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32FA1C" w14:textId="77777777" w:rsidR="00D06173" w:rsidRPr="00CD5972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DB1EB32" w14:textId="2852841E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23,090</w:t>
            </w:r>
          </w:p>
        </w:tc>
      </w:tr>
      <w:tr w:rsidR="00D06173" w:rsidRPr="00CD5972" w14:paraId="70C99B71" w14:textId="77777777" w:rsidTr="00851E9F">
        <w:tc>
          <w:tcPr>
            <w:tcW w:w="2430" w:type="dxa"/>
            <w:shd w:val="clear" w:color="auto" w:fill="auto"/>
            <w:vAlign w:val="bottom"/>
          </w:tcPr>
          <w:p w14:paraId="5B09E122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14:paraId="250ECD17" w14:textId="3C6F4588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7,798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DEA8DF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00151B8" w14:textId="13CB4E0C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A8F076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51DB8EF" w14:textId="797DDB74" w:rsidR="00D06173" w:rsidRPr="00D06173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04C6909" w14:textId="77777777" w:rsidR="00D06173" w:rsidRPr="00D06173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1E6671A9" w14:textId="6C58DAB6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7,809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B232FBE" w14:textId="77777777" w:rsidR="00D06173" w:rsidRPr="00CD5972" w:rsidRDefault="00D06173" w:rsidP="00D0617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6FEB7392" w14:textId="0FC74E3F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7,885</w:t>
            </w:r>
          </w:p>
        </w:tc>
        <w:tc>
          <w:tcPr>
            <w:tcW w:w="239" w:type="dxa"/>
            <w:shd w:val="clear" w:color="auto" w:fill="auto"/>
          </w:tcPr>
          <w:p w14:paraId="36BDA94B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25146276" w14:textId="764536CF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1A1215E5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2DEC18A" w14:textId="3FC8D24A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B3B2AE" w14:textId="77777777" w:rsidR="00D06173" w:rsidRPr="00CD5972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66DABE76" w14:textId="0571058C" w:rsidR="00D06173" w:rsidRPr="00CD5972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7,900</w:t>
            </w:r>
          </w:p>
        </w:tc>
      </w:tr>
      <w:tr w:rsidR="00D06173" w:rsidRPr="00CD5972" w14:paraId="5B371F74" w14:textId="77777777" w:rsidTr="00851E9F">
        <w:tc>
          <w:tcPr>
            <w:tcW w:w="2430" w:type="dxa"/>
            <w:shd w:val="clear" w:color="auto" w:fill="auto"/>
            <w:vAlign w:val="bottom"/>
          </w:tcPr>
          <w:p w14:paraId="015D3172" w14:textId="77777777" w:rsidR="00D06173" w:rsidRPr="00CD5972" w:rsidRDefault="00D06173" w:rsidP="00D0617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6F3E8B66" w14:textId="27CB75C6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2,265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76AF9B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D3BB3BC" w14:textId="4371F7EF" w:rsidR="00D06173" w:rsidRPr="00D06173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150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6B18C0" w14:textId="77777777" w:rsidR="00D06173" w:rsidRPr="00D06173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5A15557" w14:textId="06415ED9" w:rsidR="00D06173" w:rsidRPr="00D06173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953D167" w14:textId="77777777" w:rsidR="00D06173" w:rsidRPr="00D06173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1F9564B7" w14:textId="14E06834" w:rsidR="00D06173" w:rsidRPr="00D06173" w:rsidRDefault="00D0617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2,415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145838B" w14:textId="77777777" w:rsidR="00D06173" w:rsidRPr="00CD5972" w:rsidRDefault="00D06173" w:rsidP="00D0617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22D434C7" w14:textId="6BAB08CA" w:rsidR="00D06173" w:rsidRPr="000B345E" w:rsidRDefault="003B225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3,102</w:t>
            </w:r>
          </w:p>
        </w:tc>
        <w:tc>
          <w:tcPr>
            <w:tcW w:w="239" w:type="dxa"/>
            <w:shd w:val="clear" w:color="auto" w:fill="auto"/>
          </w:tcPr>
          <w:p w14:paraId="41F9827F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1C101190" w14:textId="64F7B205" w:rsidR="00D06173" w:rsidRPr="00CD5972" w:rsidRDefault="00D06173" w:rsidP="00D0617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(9)</w:t>
            </w:r>
          </w:p>
        </w:tc>
        <w:tc>
          <w:tcPr>
            <w:tcW w:w="239" w:type="dxa"/>
            <w:shd w:val="clear" w:color="auto" w:fill="auto"/>
          </w:tcPr>
          <w:p w14:paraId="2F7E8978" w14:textId="77777777" w:rsidR="00D06173" w:rsidRPr="00CD5972" w:rsidRDefault="00D06173" w:rsidP="00D0617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46C975D" w14:textId="5F11D3BB" w:rsidR="00D06173" w:rsidRPr="00CD5972" w:rsidRDefault="00D06173" w:rsidP="00D0617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4F78B4C" w14:textId="77777777" w:rsidR="00D06173" w:rsidRPr="00CD5972" w:rsidRDefault="00D06173" w:rsidP="00D0617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57A7CB82" w14:textId="61F20E78" w:rsidR="00D06173" w:rsidRPr="00CD5972" w:rsidRDefault="003B2253" w:rsidP="00D0617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3,093</w:t>
            </w:r>
          </w:p>
        </w:tc>
      </w:tr>
      <w:tr w:rsidR="003B2253" w:rsidRPr="00AB2C06" w14:paraId="22AA4CBE" w14:textId="77777777" w:rsidTr="00851E9F">
        <w:tc>
          <w:tcPr>
            <w:tcW w:w="2430" w:type="dxa"/>
            <w:shd w:val="clear" w:color="auto" w:fill="auto"/>
            <w:vAlign w:val="bottom"/>
          </w:tcPr>
          <w:p w14:paraId="5A56B75C" w14:textId="764BA403" w:rsidR="003B2253" w:rsidRPr="00CD5972" w:rsidRDefault="003B2253" w:rsidP="00601062">
            <w:pPr>
              <w:suppressAutoHyphens/>
              <w:spacing w:after="0" w:line="240" w:lineRule="auto"/>
              <w:ind w:left="142" w:right="-1727" w:hanging="142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กำไรสุทธิจากการขายเงินลงทุนใน</w:t>
            </w:r>
            <w:r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B87347C" w14:textId="77777777" w:rsidR="00851E9F" w:rsidRPr="00775EB1" w:rsidRDefault="00851E9F" w:rsidP="00775EB1">
            <w:pPr>
              <w:tabs>
                <w:tab w:val="decimal" w:pos="41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4BC53D5B" w14:textId="3B4BF1C7" w:rsidR="003B2253" w:rsidRPr="00775EB1" w:rsidRDefault="003B2253" w:rsidP="00775EB1">
            <w:pPr>
              <w:tabs>
                <w:tab w:val="decimal" w:pos="41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  <w:r w:rsidRPr="00775EB1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CFAC57" w14:textId="77777777" w:rsidR="003B2253" w:rsidRPr="00775EB1" w:rsidRDefault="003B2253" w:rsidP="00775EB1">
            <w:pPr>
              <w:tabs>
                <w:tab w:val="decimal" w:pos="41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2D7EDD59" w14:textId="77777777" w:rsidR="00851E9F" w:rsidRDefault="00851E9F" w:rsidP="0011474C">
            <w:pPr>
              <w:tabs>
                <w:tab w:val="decimal" w:pos="397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2136F1C" w14:textId="3CF5670B" w:rsidR="003B2253" w:rsidRPr="00D06173" w:rsidRDefault="003B2253" w:rsidP="0011474C">
            <w:pPr>
              <w:tabs>
                <w:tab w:val="decimal" w:pos="397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A2F0F" w14:textId="77777777" w:rsidR="003B2253" w:rsidRPr="00AB2C06" w:rsidRDefault="003B2253" w:rsidP="00AB2C0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C027895" w14:textId="77777777" w:rsidR="00851E9F" w:rsidRDefault="00851E9F" w:rsidP="00AB2C06">
            <w:pPr>
              <w:tabs>
                <w:tab w:val="left" w:pos="454"/>
                <w:tab w:val="decimal" w:pos="575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C0C1A88" w14:textId="76FE7CB1" w:rsidR="003B2253" w:rsidRPr="00AB2C06" w:rsidRDefault="003B2253" w:rsidP="00AB2C06">
            <w:pPr>
              <w:tabs>
                <w:tab w:val="left" w:pos="454"/>
                <w:tab w:val="decimal" w:pos="575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762BA35" w14:textId="77777777" w:rsidR="003B2253" w:rsidRPr="00AB2C06" w:rsidRDefault="003B2253" w:rsidP="00AB2C06">
            <w:pPr>
              <w:tabs>
                <w:tab w:val="decimal" w:pos="454"/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021992DD" w14:textId="77777777" w:rsidR="00851E9F" w:rsidRDefault="00851E9F" w:rsidP="00AB2C06">
            <w:pPr>
              <w:tabs>
                <w:tab w:val="decimal" w:pos="40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618E652F" w14:textId="25D89D5C" w:rsidR="003B2253" w:rsidRPr="00D06173" w:rsidRDefault="003B2253" w:rsidP="00AB2C06">
            <w:pPr>
              <w:tabs>
                <w:tab w:val="decimal" w:pos="40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B2C06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ECCA56D" w14:textId="77777777" w:rsidR="003B2253" w:rsidRPr="00CD5972" w:rsidRDefault="003B2253" w:rsidP="003B225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3DE90B8C" w14:textId="77777777" w:rsidR="00851E9F" w:rsidRDefault="00851E9F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7BF308E8" w14:textId="2A23E3DB" w:rsidR="003B225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61,900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A9A2F8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59EE2C9A" w14:textId="77777777" w:rsidR="00851E9F" w:rsidRDefault="00851E9F" w:rsidP="00AB2C0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47DDD325" w14:textId="306CD32D" w:rsidR="003B2253" w:rsidRDefault="003B2253" w:rsidP="00AB2C06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AB2C06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F9FE1F" w14:textId="77777777" w:rsidR="003B2253" w:rsidRPr="00AB2C06" w:rsidRDefault="003B2253" w:rsidP="00AB2C06">
            <w:pPr>
              <w:tabs>
                <w:tab w:val="decimal" w:pos="350"/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72404AE" w14:textId="77777777" w:rsidR="00851E9F" w:rsidRDefault="00851E9F" w:rsidP="00AB2C0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4896B045" w14:textId="2132062F" w:rsidR="003B2253" w:rsidRPr="00CD5972" w:rsidRDefault="003B2253" w:rsidP="00AB2C06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F52C12" w14:textId="77777777" w:rsidR="003B2253" w:rsidRPr="00AB2C06" w:rsidRDefault="003B2253" w:rsidP="00AB2C06">
            <w:pPr>
              <w:tabs>
                <w:tab w:val="decimal" w:pos="350"/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732F446A" w14:textId="77777777" w:rsidR="00851E9F" w:rsidRDefault="00851E9F" w:rsidP="00AB2C0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  <w:p w14:paraId="73A882AE" w14:textId="4D593ABD" w:rsidR="003B2253" w:rsidRPr="00AB2C06" w:rsidRDefault="003B2253" w:rsidP="00AB2C0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AB2C06">
              <w:rPr>
                <w:rFonts w:ascii="Angsana New" w:eastAsia="Times New Roman" w:hAnsi="Angsana New" w:cs="Angsana New"/>
                <w:szCs w:val="22"/>
                <w:lang w:eastAsia="zh-CN"/>
              </w:rPr>
              <w:t>61,900</w:t>
            </w:r>
          </w:p>
        </w:tc>
      </w:tr>
      <w:tr w:rsidR="003B2253" w:rsidRPr="00CD5972" w14:paraId="58A8BF7E" w14:textId="77777777" w:rsidTr="00851E9F">
        <w:tc>
          <w:tcPr>
            <w:tcW w:w="2430" w:type="dxa"/>
            <w:shd w:val="clear" w:color="auto" w:fill="auto"/>
            <w:vAlign w:val="bottom"/>
          </w:tcPr>
          <w:p w14:paraId="6CBE8E30" w14:textId="77777777" w:rsidR="003B2253" w:rsidRPr="00CD5972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6561BA9A" w14:textId="148185C0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(15,08</w:t>
            </w: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086D3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3814789" w14:textId="67FA6F2B" w:rsidR="003B2253" w:rsidRPr="00D06173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89</w:t>
            </w: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A2286A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4F53596" w14:textId="2AB325E9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E15957C" w14:textId="77777777" w:rsidR="003B2253" w:rsidRPr="00D06173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0D146F4C" w14:textId="35C2308A" w:rsidR="003B2253" w:rsidRPr="00D06173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(15,171)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3FE6164" w14:textId="77777777" w:rsidR="003B2253" w:rsidRPr="00CD5972" w:rsidRDefault="003B2253" w:rsidP="003B225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30EB2EAB" w14:textId="73863FDC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(16,758)</w:t>
            </w:r>
          </w:p>
        </w:tc>
        <w:tc>
          <w:tcPr>
            <w:tcW w:w="239" w:type="dxa"/>
            <w:shd w:val="clear" w:color="auto" w:fill="auto"/>
          </w:tcPr>
          <w:p w14:paraId="496A1AD5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06942683" w14:textId="0688E97D" w:rsidR="003B2253" w:rsidRPr="00CD5972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(90)</w:t>
            </w:r>
          </w:p>
        </w:tc>
        <w:tc>
          <w:tcPr>
            <w:tcW w:w="239" w:type="dxa"/>
            <w:shd w:val="clear" w:color="auto" w:fill="auto"/>
          </w:tcPr>
          <w:p w14:paraId="7C962DDA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86A023A" w14:textId="6A5DB646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E432A1" w14:textId="77777777" w:rsidR="003B2253" w:rsidRPr="00CD5972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1E770FE0" w14:textId="5353686B" w:rsidR="003B2253" w:rsidRPr="00CD5972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(16,848)</w:t>
            </w:r>
          </w:p>
        </w:tc>
      </w:tr>
      <w:tr w:rsidR="003B2253" w:rsidRPr="00CD5972" w14:paraId="021A8260" w14:textId="77777777" w:rsidTr="00851E9F">
        <w:tc>
          <w:tcPr>
            <w:tcW w:w="2430" w:type="dxa"/>
            <w:shd w:val="clear" w:color="auto" w:fill="auto"/>
            <w:vAlign w:val="bottom"/>
          </w:tcPr>
          <w:p w14:paraId="6053F800" w14:textId="5B54FCEA" w:rsidR="003B2253" w:rsidRPr="00CD5972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shd w:val="clear" w:color="auto" w:fill="auto"/>
          </w:tcPr>
          <w:p w14:paraId="105DFBE2" w14:textId="75CCF040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(12,855)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94C574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6679707" w14:textId="5229CA73" w:rsidR="003B2253" w:rsidRPr="00D06173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19E7F9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0FE50723" w14:textId="284879B7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04F8EB9" w14:textId="77777777" w:rsidR="003B2253" w:rsidRPr="00D06173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67233435" w14:textId="7F723672" w:rsidR="003B2253" w:rsidRPr="00D06173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(12,869)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C96CFC3" w14:textId="77777777" w:rsidR="003B2253" w:rsidRPr="00CD5972" w:rsidRDefault="003B2253" w:rsidP="003B225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50AD4501" w14:textId="7591BFEE" w:rsidR="003B2253" w:rsidRPr="00CD5972" w:rsidRDefault="003B2253" w:rsidP="003B2253">
            <w:pPr>
              <w:tabs>
                <w:tab w:val="decimal" w:pos="440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3D170D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CA9FF7A" w14:textId="737D044B" w:rsidR="003B2253" w:rsidRPr="00CD5972" w:rsidRDefault="003B2253" w:rsidP="003B2253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BAB62D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55EBA16E" w14:textId="1E1AB4BF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9CE4EF" w14:textId="77777777" w:rsidR="003B2253" w:rsidRPr="00CD5972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5D0774D9" w14:textId="0194D4D7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</w:tr>
      <w:tr w:rsidR="003B2253" w:rsidRPr="00CD5972" w14:paraId="40BF0B2B" w14:textId="77777777" w:rsidTr="00851E9F">
        <w:tc>
          <w:tcPr>
            <w:tcW w:w="2430" w:type="dxa"/>
            <w:shd w:val="clear" w:color="auto" w:fill="auto"/>
            <w:vAlign w:val="bottom"/>
          </w:tcPr>
          <w:p w14:paraId="4195D612" w14:textId="1786C542" w:rsidR="003B2253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91" w:type="dxa"/>
            <w:shd w:val="clear" w:color="auto" w:fill="auto"/>
          </w:tcPr>
          <w:p w14:paraId="2C423CAB" w14:textId="7E32992C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1E3495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5D3DE0C" w14:textId="6DEED371" w:rsidR="003B2253" w:rsidRPr="00D06173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FA2263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6061A5D" w14:textId="31ED0BEA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32E38ED" w14:textId="77777777" w:rsidR="003B2253" w:rsidRPr="00D06173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4F4ABF74" w14:textId="025C81D2" w:rsidR="003B2253" w:rsidRPr="00D06173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019F9997" w14:textId="77777777" w:rsidR="003B2253" w:rsidRPr="00CD5972" w:rsidRDefault="003B2253" w:rsidP="003B225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62D3DE2A" w14:textId="465ADD59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4FEE6D2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1E9EB5D" w14:textId="35ACEF08" w:rsidR="003B2253" w:rsidRPr="008554BF" w:rsidRDefault="003B2253" w:rsidP="003B2253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F75056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BD1CF54" w14:textId="7DDA2AE8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B0BAC6B" w14:textId="77777777" w:rsidR="003B2253" w:rsidRPr="00CD5972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39E27C15" w14:textId="5EE121CA" w:rsidR="003B2253" w:rsidRPr="00CD5972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3B2253" w:rsidRPr="00CD5972" w14:paraId="39BD061B" w14:textId="77777777" w:rsidTr="00851E9F">
        <w:tc>
          <w:tcPr>
            <w:tcW w:w="2430" w:type="dxa"/>
            <w:shd w:val="clear" w:color="auto" w:fill="auto"/>
            <w:vAlign w:val="bottom"/>
          </w:tcPr>
          <w:p w14:paraId="298B97BF" w14:textId="284A3FA5" w:rsidR="003B2253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  จากการด้อยค่า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6B4949A9" w14:textId="0022453D" w:rsidR="003B2253" w:rsidRPr="00D06173" w:rsidRDefault="003B2253" w:rsidP="003B2253">
            <w:pPr>
              <w:tabs>
                <w:tab w:val="decimal" w:pos="419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9BB8F9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2142DE7" w14:textId="3DC6E20B" w:rsidR="003B2253" w:rsidRPr="00D06173" w:rsidRDefault="003B2253" w:rsidP="003B2253">
            <w:pPr>
              <w:tabs>
                <w:tab w:val="decimal" w:pos="397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31E418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140812DC" w14:textId="11DA9246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4C846DC" w14:textId="77777777" w:rsidR="003B2253" w:rsidRPr="00D06173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31D98" w14:textId="092A33DE" w:rsidR="003B2253" w:rsidRPr="00D06173" w:rsidRDefault="003B2253" w:rsidP="003B2253">
            <w:pPr>
              <w:tabs>
                <w:tab w:val="decimal" w:pos="40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9A3287C" w14:textId="77777777" w:rsidR="003B2253" w:rsidRPr="00CD5972" w:rsidRDefault="003B2253" w:rsidP="003B225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4F5D6" w14:textId="41D6FFD3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(15,162)</w:t>
            </w:r>
          </w:p>
        </w:tc>
        <w:tc>
          <w:tcPr>
            <w:tcW w:w="239" w:type="dxa"/>
            <w:shd w:val="clear" w:color="auto" w:fill="auto"/>
          </w:tcPr>
          <w:p w14:paraId="1D67F5F3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85331A3" w14:textId="70210CF4" w:rsidR="003B2253" w:rsidRPr="00CD5972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D840D1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(110)</w:t>
            </w:r>
          </w:p>
        </w:tc>
        <w:tc>
          <w:tcPr>
            <w:tcW w:w="239" w:type="dxa"/>
            <w:shd w:val="clear" w:color="auto" w:fill="auto"/>
          </w:tcPr>
          <w:p w14:paraId="6AA40331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311B6BDB" w14:textId="3EFADB89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4059079" w14:textId="77777777" w:rsidR="003B2253" w:rsidRPr="00CD5972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41240" w14:textId="38C4EA04" w:rsidR="003B2253" w:rsidRPr="00CD5972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(15,272)</w:t>
            </w:r>
          </w:p>
        </w:tc>
      </w:tr>
      <w:tr w:rsidR="003B2253" w:rsidRPr="00CD5972" w14:paraId="71242565" w14:textId="77777777" w:rsidTr="00851E9F">
        <w:tc>
          <w:tcPr>
            <w:tcW w:w="2430" w:type="dxa"/>
            <w:shd w:val="clear" w:color="auto" w:fill="auto"/>
            <w:vAlign w:val="bottom"/>
          </w:tcPr>
          <w:p w14:paraId="5CC72AAD" w14:textId="77777777" w:rsidR="003B2253" w:rsidRPr="00CD5972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กำ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ไร</w:t>
            </w: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(ขาดทุน)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FBD09E2" w14:textId="74D4D8E0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31178A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60ED4F" w14:textId="7EC8B501" w:rsidR="003B2253" w:rsidRPr="00D06173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17CEA5C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30378C29" w14:textId="3D86FDF0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E08D856" w14:textId="77777777" w:rsidR="003B2253" w:rsidRPr="00D06173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603F9D" w14:textId="09E8A823" w:rsidR="003B2253" w:rsidRPr="00D06173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B751618" w14:textId="77777777" w:rsidR="003B2253" w:rsidRPr="00CD5972" w:rsidRDefault="003B2253" w:rsidP="003B225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DD6910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A147C8D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7EFB2315" w14:textId="77777777" w:rsidR="003B2253" w:rsidRPr="00CD5972" w:rsidRDefault="003B2253" w:rsidP="003B2253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37DD232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0CF57B7E" w14:textId="77777777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08F5482" w14:textId="77777777" w:rsidR="003B2253" w:rsidRPr="00CD5972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A9E0DB" w14:textId="77777777" w:rsidR="003B2253" w:rsidRPr="00CD5972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3B2253" w:rsidRPr="00CD5972" w14:paraId="57DCD295" w14:textId="77777777" w:rsidTr="00851E9F">
        <w:tc>
          <w:tcPr>
            <w:tcW w:w="2430" w:type="dxa"/>
            <w:shd w:val="clear" w:color="auto" w:fill="auto"/>
            <w:vAlign w:val="bottom"/>
          </w:tcPr>
          <w:p w14:paraId="12BB8CDB" w14:textId="77777777" w:rsidR="003B2253" w:rsidRPr="00CD5972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 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ก่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14:paraId="40175618" w14:textId="18F2B739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6,14</w:t>
            </w: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4EBAD2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961FDE8" w14:textId="2B35143C" w:rsidR="003B2253" w:rsidRPr="00D06173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(30</w:t>
            </w: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5</w:t>
            </w: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566B2C" w14:textId="77777777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15A522D" w14:textId="767029D6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10F3DFF" w14:textId="77777777" w:rsidR="003B2253" w:rsidRPr="00D06173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50CA3B93" w14:textId="4801EA0F" w:rsidR="003B2253" w:rsidRPr="00D06173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5,843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95C4B5E" w14:textId="77777777" w:rsidR="003B2253" w:rsidRPr="00CD5972" w:rsidRDefault="003B2253" w:rsidP="003B2253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64C45499" w14:textId="3646C5DA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64,0</w:t>
            </w: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87</w:t>
            </w:r>
          </w:p>
        </w:tc>
        <w:tc>
          <w:tcPr>
            <w:tcW w:w="239" w:type="dxa"/>
            <w:shd w:val="clear" w:color="auto" w:fill="auto"/>
          </w:tcPr>
          <w:p w14:paraId="5AEE70BC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0867BF81" w14:textId="0D7E8883" w:rsidR="003B2253" w:rsidRPr="00CD5972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224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F2A7E39" w14:textId="77777777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C3919AF" w14:textId="0A6A553A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9B4BA1" w14:textId="77777777" w:rsidR="003B2253" w:rsidRPr="00CD5972" w:rsidRDefault="003B2253" w:rsidP="003B2253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</w:tcPr>
          <w:p w14:paraId="11B13F79" w14:textId="394D2E67" w:rsidR="003B2253" w:rsidRPr="00CD5972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63,863</w:t>
            </w:r>
          </w:p>
        </w:tc>
      </w:tr>
      <w:tr w:rsidR="003B2253" w:rsidRPr="00CD5972" w14:paraId="3A5B912C" w14:textId="77777777" w:rsidTr="00851E9F">
        <w:tc>
          <w:tcPr>
            <w:tcW w:w="2430" w:type="dxa"/>
            <w:shd w:val="clear" w:color="auto" w:fill="auto"/>
            <w:vAlign w:val="bottom"/>
          </w:tcPr>
          <w:p w14:paraId="4D877EDC" w14:textId="77777777" w:rsidR="003B2253" w:rsidRPr="00CD5972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621AAADE" w14:textId="6AAEC61B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(1,08</w:t>
            </w: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4</w:t>
            </w: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19E489" w14:textId="77777777" w:rsidR="003B2253" w:rsidRPr="00D06173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60612619" w14:textId="33D762C8" w:rsidR="003B2253" w:rsidRPr="00D06173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</w:t>
            </w: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4</w:t>
            </w: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FF6E1E" w14:textId="77777777" w:rsidR="003B2253" w:rsidRPr="00D06173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273030FE" w14:textId="55708700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ED44DAC" w14:textId="77777777" w:rsidR="003B2253" w:rsidRPr="00D06173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4B1AD" w14:textId="58F7FDCA" w:rsidR="003B2253" w:rsidRPr="00D06173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(1,088)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C110CCA" w14:textId="77777777" w:rsidR="003B2253" w:rsidRPr="00CD5972" w:rsidRDefault="003B2253" w:rsidP="003B225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3524A482" w14:textId="6E6C9F0E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(12,461)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C7E445" w14:textId="77777777" w:rsidR="003B2253" w:rsidRPr="00CD5972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8D0B1F" w14:textId="3257BBAB" w:rsidR="003B2253" w:rsidRPr="00CD5972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F09F39" w14:textId="77777777" w:rsidR="003B2253" w:rsidRPr="00CD5972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571903F4" w14:textId="7E7A1DE4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B994F5" w14:textId="77777777" w:rsidR="003B2253" w:rsidRPr="00CD5972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gridSpan w:val="2"/>
            <w:shd w:val="clear" w:color="auto" w:fill="auto"/>
            <w:vAlign w:val="bottom"/>
          </w:tcPr>
          <w:p w14:paraId="6B947BBA" w14:textId="120ABD9B" w:rsidR="003B2253" w:rsidRPr="00CD5972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(12,458)</w:t>
            </w:r>
          </w:p>
        </w:tc>
      </w:tr>
      <w:tr w:rsidR="003B2253" w:rsidRPr="00CD5972" w14:paraId="5C53319A" w14:textId="77777777" w:rsidTr="00851E9F">
        <w:tc>
          <w:tcPr>
            <w:tcW w:w="2430" w:type="dxa"/>
            <w:shd w:val="clear" w:color="auto" w:fill="auto"/>
            <w:vAlign w:val="bottom"/>
          </w:tcPr>
          <w:p w14:paraId="65DD0F89" w14:textId="77777777" w:rsidR="003B2253" w:rsidRPr="00CD5972" w:rsidRDefault="003B2253" w:rsidP="003B2253">
            <w:pPr>
              <w:suppressAutoHyphens/>
              <w:spacing w:after="0" w:line="240" w:lineRule="auto"/>
              <w:ind w:right="-1727"/>
              <w:jc w:val="thaiDistribute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9F0B4" w14:textId="3BDA7B04" w:rsidR="003B2253" w:rsidRPr="00D06173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5,064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8425D9" w14:textId="77777777" w:rsidR="003B2253" w:rsidRPr="00D06173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CC46F" w14:textId="47AE1554" w:rsidR="003B2253" w:rsidRPr="00D06173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(309)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F89E8F" w14:textId="77777777" w:rsidR="003B2253" w:rsidRPr="00D06173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78B52" w14:textId="7C751F4A" w:rsidR="003B2253" w:rsidRPr="00D06173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DD8AB8B" w14:textId="77777777" w:rsidR="003B2253" w:rsidRPr="00D06173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9DCC5" w14:textId="343E49AD" w:rsidR="003B2253" w:rsidRPr="00D06173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06173">
              <w:rPr>
                <w:rFonts w:asciiTheme="majorBidi" w:eastAsia="Times New Roman" w:hAnsiTheme="majorBidi" w:cstheme="majorBidi"/>
                <w:szCs w:val="22"/>
                <w:lang w:val="en-GB"/>
              </w:rPr>
              <w:t>4,755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2D75346" w14:textId="77777777" w:rsidR="003B2253" w:rsidRPr="00CD5972" w:rsidRDefault="003B2253" w:rsidP="003B225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278E1" w14:textId="5DE2D564" w:rsidR="003B2253" w:rsidRPr="00CD5972" w:rsidRDefault="003B2253" w:rsidP="003B225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51,</w:t>
            </w: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626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3F80D" w14:textId="77777777" w:rsidR="003B2253" w:rsidRPr="00CD5972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FD9EB" w14:textId="518DE273" w:rsidR="003B2253" w:rsidRPr="00CD5972" w:rsidRDefault="003B2253" w:rsidP="003B2253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221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680C59" w14:textId="77777777" w:rsidR="003B2253" w:rsidRPr="00CD5972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E9576" w14:textId="1283BCAD" w:rsidR="003B2253" w:rsidRPr="00CD5972" w:rsidRDefault="003B2253" w:rsidP="003B2253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A8B59F" w14:textId="77777777" w:rsidR="003B2253" w:rsidRPr="00CD5972" w:rsidRDefault="003B2253" w:rsidP="003B2253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4C61DE" w14:textId="45ED7D5D" w:rsidR="003B2253" w:rsidRPr="00CD5972" w:rsidRDefault="003B2253" w:rsidP="003B2253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51,405</w:t>
            </w:r>
          </w:p>
        </w:tc>
      </w:tr>
    </w:tbl>
    <w:p w14:paraId="7EA2C45F" w14:textId="77777777" w:rsidR="00CD5972" w:rsidRPr="00CD5972" w:rsidRDefault="00CD5972" w:rsidP="00CD5972">
      <w:pPr>
        <w:tabs>
          <w:tab w:val="left" w:pos="54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</w:p>
    <w:tbl>
      <w:tblPr>
        <w:tblW w:w="1007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8"/>
        <w:gridCol w:w="791"/>
        <w:gridCol w:w="239"/>
        <w:gridCol w:w="791"/>
        <w:gridCol w:w="239"/>
        <w:gridCol w:w="681"/>
        <w:gridCol w:w="22"/>
        <w:gridCol w:w="217"/>
        <w:gridCol w:w="22"/>
        <w:gridCol w:w="688"/>
        <w:gridCol w:w="22"/>
        <w:gridCol w:w="217"/>
        <w:gridCol w:w="22"/>
        <w:gridCol w:w="819"/>
        <w:gridCol w:w="239"/>
        <w:gridCol w:w="776"/>
        <w:gridCol w:w="239"/>
        <w:gridCol w:w="681"/>
        <w:gridCol w:w="239"/>
        <w:gridCol w:w="706"/>
      </w:tblGrid>
      <w:tr w:rsidR="000B345E" w:rsidRPr="00CD5972" w14:paraId="52869197" w14:textId="77777777" w:rsidTr="00BF664D">
        <w:tc>
          <w:tcPr>
            <w:tcW w:w="2428" w:type="dxa"/>
            <w:shd w:val="clear" w:color="auto" w:fill="auto"/>
            <w:vAlign w:val="bottom"/>
          </w:tcPr>
          <w:p w14:paraId="7720C338" w14:textId="7C5D9544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เก้า</w:t>
            </w: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เดือนสิ้นสุดวันที่</w:t>
            </w:r>
          </w:p>
        </w:tc>
        <w:tc>
          <w:tcPr>
            <w:tcW w:w="7650" w:type="dxa"/>
            <w:gridSpan w:val="19"/>
            <w:shd w:val="clear" w:color="auto" w:fill="auto"/>
            <w:vAlign w:val="bottom"/>
          </w:tcPr>
          <w:p w14:paraId="3EEE2ECF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B345E" w:rsidRPr="00CD5972" w14:paraId="6DD34190" w14:textId="77777777" w:rsidTr="00BF664D">
        <w:tc>
          <w:tcPr>
            <w:tcW w:w="2428" w:type="dxa"/>
            <w:shd w:val="clear" w:color="auto" w:fill="auto"/>
            <w:vAlign w:val="bottom"/>
          </w:tcPr>
          <w:p w14:paraId="0F8C3842" w14:textId="647A4C8F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30 กันยายน</w:t>
            </w: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14:paraId="1156ECC2" w14:textId="788E3B36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EC58B78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3721" w:type="dxa"/>
            <w:gridSpan w:val="8"/>
            <w:shd w:val="clear" w:color="auto" w:fill="auto"/>
            <w:vAlign w:val="bottom"/>
          </w:tcPr>
          <w:p w14:paraId="0B844EE4" w14:textId="3F2AD2AD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</w:t>
            </w:r>
          </w:p>
        </w:tc>
      </w:tr>
      <w:tr w:rsidR="000B345E" w:rsidRPr="00CD5972" w14:paraId="449F483A" w14:textId="77777777" w:rsidTr="00BF664D">
        <w:tc>
          <w:tcPr>
            <w:tcW w:w="2428" w:type="dxa"/>
            <w:shd w:val="clear" w:color="auto" w:fill="auto"/>
            <w:vAlign w:val="bottom"/>
          </w:tcPr>
          <w:p w14:paraId="5C872F1E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9276AD7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083A84E3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808B695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11513BDD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472369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CA45C19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14:paraId="286E1C00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2334FB93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42A40C7F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2A8032AA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13246506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764452AB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62472DE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2F577528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9365673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0B345E" w:rsidRPr="00CD5972" w14:paraId="26447860" w14:textId="77777777" w:rsidTr="00BF664D">
        <w:tc>
          <w:tcPr>
            <w:tcW w:w="2428" w:type="dxa"/>
            <w:shd w:val="clear" w:color="auto" w:fill="auto"/>
            <w:vAlign w:val="bottom"/>
          </w:tcPr>
          <w:p w14:paraId="2DA2B9BB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6BBFA8C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0487AEDF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44C449A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CF0AC7F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8167B33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1811F0E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41913986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B58908F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0FAEB7B6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3CCA7B0A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3EDEF1C5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09EDE2D1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06233403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0F8F0087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7C13FFAD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</w:tr>
      <w:tr w:rsidR="000B345E" w:rsidRPr="00CD5972" w14:paraId="58D89DAB" w14:textId="77777777" w:rsidTr="00BF664D">
        <w:tc>
          <w:tcPr>
            <w:tcW w:w="2428" w:type="dxa"/>
            <w:shd w:val="clear" w:color="auto" w:fill="auto"/>
            <w:vAlign w:val="bottom"/>
          </w:tcPr>
          <w:p w14:paraId="2BCABD57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50" w:type="dxa"/>
            <w:gridSpan w:val="19"/>
            <w:shd w:val="clear" w:color="auto" w:fill="auto"/>
          </w:tcPr>
          <w:p w14:paraId="1BCE6A8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(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cs/>
                <w:lang w:eastAsia="zh-CN"/>
              </w:rPr>
              <w:t>ล้านบาท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)</w:t>
            </w:r>
          </w:p>
        </w:tc>
      </w:tr>
      <w:tr w:rsidR="00F71DF9" w:rsidRPr="00CD5972" w14:paraId="7B7E35B8" w14:textId="77777777" w:rsidTr="009E21E0">
        <w:tc>
          <w:tcPr>
            <w:tcW w:w="2428" w:type="dxa"/>
            <w:shd w:val="clear" w:color="auto" w:fill="auto"/>
            <w:vAlign w:val="bottom"/>
          </w:tcPr>
          <w:p w14:paraId="09259BEA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14:paraId="02DB1DFA" w14:textId="22761146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88,873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19BB9D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53F4DEE" w14:textId="26817B4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1,731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9D706A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AEE5AE4" w14:textId="50632C42" w:rsidR="00F71DF9" w:rsidRPr="00F71DF9" w:rsidRDefault="00F71DF9" w:rsidP="00F71DF9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(559)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521A222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2655F33B" w14:textId="07A5B52C" w:rsidR="00F71DF9" w:rsidRPr="00F71DF9" w:rsidRDefault="00F71DF9" w:rsidP="00F71DF9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90,045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60E218" w14:textId="77777777" w:rsidR="00F71DF9" w:rsidRPr="00CD5972" w:rsidRDefault="00F71DF9" w:rsidP="00F71DF9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01CE8D63" w14:textId="7CF6130A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102,415</w:t>
            </w:r>
          </w:p>
        </w:tc>
        <w:tc>
          <w:tcPr>
            <w:tcW w:w="239" w:type="dxa"/>
            <w:shd w:val="clear" w:color="auto" w:fill="auto"/>
          </w:tcPr>
          <w:p w14:paraId="6C12BA32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257E08F4" w14:textId="0D3C096B" w:rsidR="00F71DF9" w:rsidRPr="00CD5972" w:rsidRDefault="00F71DF9" w:rsidP="00F71DF9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3,699</w:t>
            </w:r>
          </w:p>
        </w:tc>
        <w:tc>
          <w:tcPr>
            <w:tcW w:w="239" w:type="dxa"/>
            <w:shd w:val="clear" w:color="auto" w:fill="auto"/>
          </w:tcPr>
          <w:p w14:paraId="6F2A3BB3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24131AC" w14:textId="2995FE56" w:rsidR="00F71DF9" w:rsidRPr="00CD5972" w:rsidRDefault="00F71DF9" w:rsidP="00F71DF9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(2,808)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1B5FD6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6738721A" w14:textId="2A0176F8" w:rsidR="00F71DF9" w:rsidRPr="00CD5972" w:rsidRDefault="00F71DF9" w:rsidP="00F71DF9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103,306</w:t>
            </w:r>
          </w:p>
        </w:tc>
      </w:tr>
      <w:tr w:rsidR="00F71DF9" w:rsidRPr="00CD5972" w14:paraId="461E0B5C" w14:textId="77777777" w:rsidTr="009E21E0">
        <w:tc>
          <w:tcPr>
            <w:tcW w:w="2428" w:type="dxa"/>
            <w:shd w:val="clear" w:color="auto" w:fill="auto"/>
            <w:vAlign w:val="bottom"/>
          </w:tcPr>
          <w:p w14:paraId="33DFD1B9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14:paraId="2C7D860B" w14:textId="7B24209D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(14,992)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8C13AF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DC098D" w14:textId="340419C0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(2,334)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672C0E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11FA04" w14:textId="1C5CB830" w:rsidR="00F71DF9" w:rsidRPr="00F71DF9" w:rsidRDefault="00F71DF9" w:rsidP="00F71DF9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559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BB138A0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8D655C7" w14:textId="2C12D052" w:rsidR="00F71DF9" w:rsidRPr="00F71DF9" w:rsidRDefault="00F71DF9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(16,767)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A56C51" w14:textId="77777777" w:rsidR="00F71DF9" w:rsidRPr="00CD5972" w:rsidRDefault="00F71DF9" w:rsidP="00F71DF9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</w:tcPr>
          <w:p w14:paraId="62391BAB" w14:textId="7D65954B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(26,172)</w:t>
            </w:r>
          </w:p>
        </w:tc>
        <w:tc>
          <w:tcPr>
            <w:tcW w:w="239" w:type="dxa"/>
            <w:shd w:val="clear" w:color="auto" w:fill="auto"/>
          </w:tcPr>
          <w:p w14:paraId="43E74A75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14:paraId="1B205475" w14:textId="28E008FE" w:rsidR="00F71DF9" w:rsidRPr="00CD5972" w:rsidRDefault="00F71DF9" w:rsidP="00F71DF9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(3,501)</w:t>
            </w:r>
          </w:p>
        </w:tc>
        <w:tc>
          <w:tcPr>
            <w:tcW w:w="239" w:type="dxa"/>
            <w:shd w:val="clear" w:color="auto" w:fill="auto"/>
          </w:tcPr>
          <w:p w14:paraId="4254B9D6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476A1C76" w14:textId="011D5415" w:rsidR="00F71DF9" w:rsidRPr="00CD5972" w:rsidRDefault="00F71DF9" w:rsidP="00F71DF9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2,808</w:t>
            </w:r>
          </w:p>
        </w:tc>
        <w:tc>
          <w:tcPr>
            <w:tcW w:w="239" w:type="dxa"/>
            <w:shd w:val="clear" w:color="auto" w:fill="auto"/>
          </w:tcPr>
          <w:p w14:paraId="4CD2ACEA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</w:tcPr>
          <w:p w14:paraId="494062E0" w14:textId="7C644E5E" w:rsidR="00F71DF9" w:rsidRPr="00CD5972" w:rsidRDefault="00F71DF9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(26,865)</w:t>
            </w:r>
          </w:p>
        </w:tc>
      </w:tr>
      <w:tr w:rsidR="00F71DF9" w:rsidRPr="00CD5972" w14:paraId="61FFC406" w14:textId="77777777" w:rsidTr="009E21E0">
        <w:trPr>
          <w:trHeight w:val="280"/>
        </w:trPr>
        <w:tc>
          <w:tcPr>
            <w:tcW w:w="2428" w:type="dxa"/>
            <w:shd w:val="clear" w:color="auto" w:fill="auto"/>
            <w:vAlign w:val="bottom"/>
          </w:tcPr>
          <w:p w14:paraId="09A6960D" w14:textId="73A01BC5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</w:t>
            </w:r>
            <w:r w:rsidR="00BA29D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(</w:t>
            </w:r>
            <w:r w:rsidR="00BA29D4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ค่าใช้จ่าย</w:t>
            </w:r>
            <w:r w:rsidR="00BA29D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)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56D72B17" w14:textId="68CEAD2F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73,881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CFE4E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7CD4ADDB" w14:textId="5BD6C448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(603)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1E9B41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F36C748" w14:textId="5934E0B0" w:rsidR="00F71DF9" w:rsidRPr="00F71DF9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387F79C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2330F70" w14:textId="5C9C944E" w:rsidR="00F71DF9" w:rsidRPr="00F71DF9" w:rsidRDefault="00F71DF9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73</w:t>
            </w: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27</w:t>
            </w:r>
            <w:r w:rsidRPr="00F71DF9">
              <w:rPr>
                <w:rFonts w:asciiTheme="majorBidi" w:eastAsia="Times New Roman" w:hAnsiTheme="majorBidi" w:cstheme="majorBidi"/>
                <w:szCs w:val="22"/>
              </w:rPr>
              <w:t>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BE40784" w14:textId="77777777" w:rsidR="00F71DF9" w:rsidRPr="00CD5972" w:rsidRDefault="00F71DF9" w:rsidP="00F71DF9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14:paraId="160125E7" w14:textId="62A0D50C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76,243</w:t>
            </w:r>
          </w:p>
        </w:tc>
        <w:tc>
          <w:tcPr>
            <w:tcW w:w="239" w:type="dxa"/>
            <w:shd w:val="clear" w:color="auto" w:fill="auto"/>
          </w:tcPr>
          <w:p w14:paraId="4517C551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14:paraId="3BF98952" w14:textId="3473629F" w:rsidR="00F71DF9" w:rsidRPr="00CD5972" w:rsidRDefault="00F71DF9" w:rsidP="00F71DF9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198</w:t>
            </w:r>
          </w:p>
        </w:tc>
        <w:tc>
          <w:tcPr>
            <w:tcW w:w="239" w:type="dxa"/>
            <w:shd w:val="clear" w:color="auto" w:fill="auto"/>
          </w:tcPr>
          <w:p w14:paraId="6F15E0E8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14:paraId="3562277B" w14:textId="6610C55D" w:rsidR="00F71DF9" w:rsidRPr="00CD5972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9175A0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</w:tcPr>
          <w:p w14:paraId="145A29BC" w14:textId="7103333F" w:rsidR="00F71DF9" w:rsidRPr="00CD5972" w:rsidRDefault="00F71DF9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76,441</w:t>
            </w:r>
          </w:p>
        </w:tc>
      </w:tr>
      <w:tr w:rsidR="00F71DF9" w:rsidRPr="00CD5972" w14:paraId="41BFC940" w14:textId="77777777" w:rsidTr="009E21E0">
        <w:trPr>
          <w:trHeight w:val="80"/>
        </w:trPr>
        <w:tc>
          <w:tcPr>
            <w:tcW w:w="2428" w:type="dxa"/>
            <w:shd w:val="clear" w:color="auto" w:fill="auto"/>
            <w:vAlign w:val="bottom"/>
          </w:tcPr>
          <w:p w14:paraId="2C0FF2E5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14:paraId="7AE6176D" w14:textId="7DF2626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25,086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1DA170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3C734CE" w14:textId="56B6031A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41AAFD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1E4971D2" w14:textId="1FA1D5B0" w:rsidR="00F71DF9" w:rsidRPr="00F71DF9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2A04AD4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5A6349B5" w14:textId="1E8F813A" w:rsidR="00F71DF9" w:rsidRPr="00F71DF9" w:rsidRDefault="00F71DF9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25</w:t>
            </w: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165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E0F826B" w14:textId="77777777" w:rsidR="00F71DF9" w:rsidRPr="00CD5972" w:rsidRDefault="00F71DF9" w:rsidP="00F71DF9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240B0F4D" w14:textId="6A1F1395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21,133</w:t>
            </w:r>
          </w:p>
        </w:tc>
        <w:tc>
          <w:tcPr>
            <w:tcW w:w="239" w:type="dxa"/>
            <w:shd w:val="clear" w:color="auto" w:fill="auto"/>
          </w:tcPr>
          <w:p w14:paraId="5756BAF0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354E6B58" w14:textId="24A62B22" w:rsidR="00F71DF9" w:rsidRPr="00CD5972" w:rsidRDefault="00F71DF9" w:rsidP="00F71DF9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111</w:t>
            </w:r>
          </w:p>
        </w:tc>
        <w:tc>
          <w:tcPr>
            <w:tcW w:w="239" w:type="dxa"/>
            <w:shd w:val="clear" w:color="auto" w:fill="auto"/>
          </w:tcPr>
          <w:p w14:paraId="1C78E6DD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53D623B" w14:textId="1F85E6F9" w:rsidR="00F71DF9" w:rsidRPr="00CD5972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EE693E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1B485A60" w14:textId="1F4CDD86" w:rsidR="00F71DF9" w:rsidRPr="00CD5972" w:rsidRDefault="00F71DF9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21,244</w:t>
            </w:r>
          </w:p>
        </w:tc>
      </w:tr>
      <w:tr w:rsidR="00F71DF9" w:rsidRPr="00CD5972" w14:paraId="31A95461" w14:textId="77777777" w:rsidTr="009E21E0">
        <w:tc>
          <w:tcPr>
            <w:tcW w:w="2428" w:type="dxa"/>
            <w:shd w:val="clear" w:color="auto" w:fill="auto"/>
            <w:vAlign w:val="bottom"/>
          </w:tcPr>
          <w:p w14:paraId="759874D0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74C64439" w14:textId="025D6212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9,753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3437DD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F500E8C" w14:textId="5387F16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AF509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6FA754ED" w14:textId="2144E459" w:rsidR="00F71DF9" w:rsidRPr="00F71DF9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(45)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171EF47" w14:textId="77777777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0AF52EEB" w14:textId="6AF8F256" w:rsidR="00F71DF9" w:rsidRPr="00F71DF9" w:rsidRDefault="00F71DF9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</w:t>
            </w: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95</w:t>
            </w:r>
            <w:r w:rsidRPr="00F71DF9">
              <w:rPr>
                <w:rFonts w:asciiTheme="majorBidi" w:eastAsia="Times New Roman" w:hAnsiTheme="majorBidi" w:cstheme="majorBidi"/>
                <w:szCs w:val="22"/>
              </w:rPr>
              <w:t>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B15A2B8" w14:textId="77777777" w:rsidR="00F71DF9" w:rsidRPr="00CD5972" w:rsidRDefault="00F71DF9" w:rsidP="00F71DF9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08105EC7" w14:textId="7EF475A3" w:rsidR="00F71DF9" w:rsidRPr="00CD5972" w:rsidRDefault="007701D2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9,345</w:t>
            </w:r>
          </w:p>
        </w:tc>
        <w:tc>
          <w:tcPr>
            <w:tcW w:w="239" w:type="dxa"/>
            <w:shd w:val="clear" w:color="auto" w:fill="auto"/>
          </w:tcPr>
          <w:p w14:paraId="77109FC7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53CE8AEE" w14:textId="5C1A64F6" w:rsidR="00F71DF9" w:rsidRPr="00CD5972" w:rsidRDefault="00F71DF9" w:rsidP="00F71DF9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35B4AD32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F651DBE" w14:textId="0FF00E3B" w:rsidR="00F71DF9" w:rsidRPr="00CD5972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330646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618475D5" w14:textId="3F675218" w:rsidR="00F71DF9" w:rsidRPr="00CD5972" w:rsidRDefault="007701D2" w:rsidP="00F71DF9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9,354</w:t>
            </w:r>
          </w:p>
        </w:tc>
      </w:tr>
      <w:tr w:rsidR="007701D2" w:rsidRPr="00CD5972" w14:paraId="1FB4AB73" w14:textId="77777777" w:rsidTr="00FC042B">
        <w:tc>
          <w:tcPr>
            <w:tcW w:w="2428" w:type="dxa"/>
            <w:shd w:val="clear" w:color="auto" w:fill="auto"/>
            <w:vAlign w:val="bottom"/>
          </w:tcPr>
          <w:p w14:paraId="248FC4CF" w14:textId="40763BF3" w:rsidR="007701D2" w:rsidRPr="00CD5972" w:rsidRDefault="007701D2" w:rsidP="00601062">
            <w:pPr>
              <w:suppressAutoHyphens/>
              <w:spacing w:after="0" w:line="240" w:lineRule="auto"/>
              <w:ind w:left="142" w:right="-1727" w:hanging="142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กำไรสุทธิจากการขายเงินลงทุนใน</w:t>
            </w:r>
            <w:r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5D5E7FA1" w14:textId="77777777" w:rsidR="00851E9F" w:rsidRDefault="00851E9F" w:rsidP="00791981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3A7DF66B" w14:textId="14D2283E" w:rsidR="007701D2" w:rsidRPr="00F71DF9" w:rsidRDefault="007701D2" w:rsidP="00791981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791981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6329B6" w14:textId="77777777" w:rsidR="007701D2" w:rsidRPr="00791981" w:rsidRDefault="007701D2" w:rsidP="00791981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</w:tcPr>
          <w:p w14:paraId="4A989A2B" w14:textId="77777777" w:rsidR="00851E9F" w:rsidRDefault="00851E9F" w:rsidP="00791981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3043DF7E" w14:textId="0D532AAB" w:rsidR="007701D2" w:rsidRPr="00F71DF9" w:rsidRDefault="007701D2" w:rsidP="00791981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E1BD57" w14:textId="77777777" w:rsidR="007701D2" w:rsidRPr="00791981" w:rsidRDefault="007701D2" w:rsidP="00791981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6F023255" w14:textId="77777777" w:rsidR="00851E9F" w:rsidRDefault="00851E9F" w:rsidP="00791981">
            <w:pPr>
              <w:tabs>
                <w:tab w:val="decimal" w:pos="283"/>
                <w:tab w:val="decimal" w:pos="420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0D2980E9" w14:textId="5B5F385D" w:rsidR="007701D2" w:rsidRPr="00F71DF9" w:rsidRDefault="007701D2" w:rsidP="00791981">
            <w:pPr>
              <w:tabs>
                <w:tab w:val="decimal" w:pos="283"/>
                <w:tab w:val="decimal" w:pos="420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C431701" w14:textId="77777777" w:rsidR="007701D2" w:rsidRPr="00791981" w:rsidRDefault="007701D2" w:rsidP="00791981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570A5131" w14:textId="77777777" w:rsidR="00851E9F" w:rsidRDefault="00851E9F" w:rsidP="00791981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04D64939" w14:textId="4251CBF5" w:rsidR="007701D2" w:rsidRPr="00F71DF9" w:rsidRDefault="007701D2" w:rsidP="00791981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791981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BC3CA9A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54FB2780" w14:textId="77777777" w:rsidR="00851E9F" w:rsidRDefault="00851E9F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114046F2" w14:textId="41D9A0D0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24,024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EE72F3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742E8AAE" w14:textId="77777777" w:rsidR="00851E9F" w:rsidRDefault="00851E9F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7BBCC797" w14:textId="42272E78" w:rsidR="007701D2" w:rsidRPr="00791981" w:rsidRDefault="007701D2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791981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41DA9A" w14:textId="77777777" w:rsidR="007701D2" w:rsidRPr="00791981" w:rsidRDefault="007701D2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F61D71E" w14:textId="77777777" w:rsidR="00851E9F" w:rsidRDefault="00851E9F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3D6C0B68" w14:textId="388B344A" w:rsidR="007701D2" w:rsidRPr="00CD5972" w:rsidRDefault="007701D2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FE56DD" w14:textId="77777777" w:rsidR="007701D2" w:rsidRPr="00791981" w:rsidRDefault="007701D2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7F8563A0" w14:textId="77777777" w:rsidR="00851E9F" w:rsidRDefault="00851E9F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5C57646E" w14:textId="77868ABD" w:rsidR="007701D2" w:rsidRPr="00CD5972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24,024</w:t>
            </w:r>
          </w:p>
        </w:tc>
      </w:tr>
      <w:tr w:rsidR="007701D2" w:rsidRPr="00CD5972" w14:paraId="3B6FFCE9" w14:textId="77777777" w:rsidTr="009E21E0">
        <w:tc>
          <w:tcPr>
            <w:tcW w:w="2428" w:type="dxa"/>
            <w:shd w:val="clear" w:color="auto" w:fill="auto"/>
            <w:vAlign w:val="bottom"/>
          </w:tcPr>
          <w:p w14:paraId="4816EB93" w14:textId="77777777" w:rsidR="007701D2" w:rsidRPr="00CD597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3258342E" w14:textId="6B75BC6F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(47,870)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D69103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E862B28" w14:textId="1ECADD72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(455)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327C2B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07D240E9" w14:textId="679E2046" w:rsidR="007701D2" w:rsidRPr="00F71DF9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45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810E278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2ACCD56F" w14:textId="384910AC" w:rsidR="007701D2" w:rsidRPr="00F71DF9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(48</w:t>
            </w: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280)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24D3E0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12E0F5F8" w14:textId="6E564E75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(51,659)</w:t>
            </w:r>
          </w:p>
        </w:tc>
        <w:tc>
          <w:tcPr>
            <w:tcW w:w="239" w:type="dxa"/>
            <w:shd w:val="clear" w:color="auto" w:fill="auto"/>
          </w:tcPr>
          <w:p w14:paraId="5B48EA68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17558448" w14:textId="46CB6607" w:rsidR="007701D2" w:rsidRPr="00CD5972" w:rsidRDefault="007701D2" w:rsidP="007701D2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(396)</w:t>
            </w:r>
          </w:p>
        </w:tc>
        <w:tc>
          <w:tcPr>
            <w:tcW w:w="239" w:type="dxa"/>
            <w:shd w:val="clear" w:color="auto" w:fill="auto"/>
          </w:tcPr>
          <w:p w14:paraId="46C0723B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5FEB247D" w14:textId="462F89FD" w:rsidR="007701D2" w:rsidRPr="00CD5972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AE3AE31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6B9E8562" w14:textId="28366F14" w:rsidR="007701D2" w:rsidRPr="00CD5972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(52,055)</w:t>
            </w:r>
          </w:p>
        </w:tc>
      </w:tr>
      <w:tr w:rsidR="007701D2" w:rsidRPr="00CD5972" w14:paraId="72408ED0" w14:textId="77777777" w:rsidTr="009E21E0">
        <w:tc>
          <w:tcPr>
            <w:tcW w:w="2428" w:type="dxa"/>
            <w:shd w:val="clear" w:color="auto" w:fill="auto"/>
            <w:vAlign w:val="bottom"/>
          </w:tcPr>
          <w:p w14:paraId="0747CAE2" w14:textId="408D2C44" w:rsidR="007701D2" w:rsidRPr="00CD597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shd w:val="clear" w:color="auto" w:fill="auto"/>
          </w:tcPr>
          <w:p w14:paraId="683EF287" w14:textId="661157E5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(32,266)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EB083F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0A8459C" w14:textId="4265DBFC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(150)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833AA8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4F6DEF5C" w14:textId="58B52CAF" w:rsidR="007701D2" w:rsidRPr="00F71DF9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7847C54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40A28F89" w14:textId="3980231F" w:rsidR="007701D2" w:rsidRPr="00F71DF9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(32</w:t>
            </w: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41</w:t>
            </w:r>
            <w:r w:rsidRPr="00F71DF9">
              <w:rPr>
                <w:rFonts w:asciiTheme="majorBidi" w:eastAsia="Times New Roman" w:hAnsiTheme="majorBidi" w:cstheme="majorBidi"/>
                <w:szCs w:val="22"/>
              </w:rPr>
              <w:t>6</w:t>
            </w:r>
            <w:r w:rsidRPr="00F71DF9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7695FA0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60864355" w14:textId="72025676" w:rsidR="007701D2" w:rsidRPr="00CD5972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D1F54A" w14:textId="77777777" w:rsidR="007701D2" w:rsidRPr="000862AB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6BBD075" w14:textId="5EBBDDEF" w:rsidR="007701D2" w:rsidRPr="000862AB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38D14E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4C244AD" w14:textId="683DF768" w:rsidR="007701D2" w:rsidRPr="00CD5972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D16230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AB08DE6" w14:textId="2C494BF7" w:rsidR="007701D2" w:rsidRPr="000862AB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</w:tr>
      <w:tr w:rsidR="007701D2" w:rsidRPr="00CD5972" w14:paraId="0D4338D3" w14:textId="77777777" w:rsidTr="009E21E0">
        <w:tc>
          <w:tcPr>
            <w:tcW w:w="2428" w:type="dxa"/>
            <w:shd w:val="clear" w:color="auto" w:fill="auto"/>
            <w:vAlign w:val="bottom"/>
          </w:tcPr>
          <w:p w14:paraId="23B551C8" w14:textId="165B78F7" w:rsidR="007701D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91" w:type="dxa"/>
            <w:shd w:val="clear" w:color="auto" w:fill="auto"/>
          </w:tcPr>
          <w:p w14:paraId="7E0F347A" w14:textId="4996390A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5D2FD2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A005CBD" w14:textId="661B8A51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AF28326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649DFD07" w14:textId="3A8D9F0D" w:rsidR="007701D2" w:rsidRPr="00F71DF9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C00E68A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6998EC4F" w14:textId="02560F17" w:rsidR="007701D2" w:rsidRPr="00F71DF9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2AAE8B09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0518A72C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DD200BA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1C72ACD3" w14:textId="77777777" w:rsidR="007701D2" w:rsidRPr="00CD5972" w:rsidRDefault="007701D2" w:rsidP="007701D2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65CD88A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62EC27AF" w14:textId="77777777" w:rsidR="007701D2" w:rsidRPr="00CD5972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8BB40AA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62AC764C" w14:textId="77777777" w:rsidR="007701D2" w:rsidRPr="00CD5972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7701D2" w:rsidRPr="00CD5972" w14:paraId="1AEA781E" w14:textId="77777777" w:rsidTr="009E21E0">
        <w:tc>
          <w:tcPr>
            <w:tcW w:w="2428" w:type="dxa"/>
            <w:shd w:val="clear" w:color="auto" w:fill="auto"/>
            <w:vAlign w:val="bottom"/>
          </w:tcPr>
          <w:p w14:paraId="01A1E4A6" w14:textId="4E3C5D98" w:rsidR="007701D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จากการด้อยค่า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3ACD54D3" w14:textId="09EEBEDA" w:rsidR="007701D2" w:rsidRPr="00F71DF9" w:rsidRDefault="007701D2" w:rsidP="007701D2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3BF60C" w14:textId="77777777" w:rsidR="007701D2" w:rsidRPr="00F71DF9" w:rsidRDefault="007701D2" w:rsidP="007701D2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015B1609" w14:textId="271C6AF8" w:rsidR="007701D2" w:rsidRPr="00F71DF9" w:rsidRDefault="007701D2" w:rsidP="007701D2">
            <w:pPr>
              <w:tabs>
                <w:tab w:val="decimal" w:pos="42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690B7F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AD1C4" w14:textId="0840614C" w:rsidR="007701D2" w:rsidRPr="00F71DF9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17E2E3F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1078B" w14:textId="28E152BD" w:rsidR="007701D2" w:rsidRPr="00F71DF9" w:rsidRDefault="007701D2" w:rsidP="007701D2">
            <w:pPr>
              <w:tabs>
                <w:tab w:val="decimal" w:pos="34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84B4579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AB5150A" w14:textId="1476067A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(26,497)</w:t>
            </w:r>
          </w:p>
        </w:tc>
        <w:tc>
          <w:tcPr>
            <w:tcW w:w="239" w:type="dxa"/>
            <w:shd w:val="clear" w:color="auto" w:fill="auto"/>
          </w:tcPr>
          <w:p w14:paraId="4FF4F18E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2E3B506" w14:textId="4B376003" w:rsidR="007701D2" w:rsidRPr="00CD5972" w:rsidRDefault="007701D2" w:rsidP="007701D2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(106)</w:t>
            </w:r>
          </w:p>
        </w:tc>
        <w:tc>
          <w:tcPr>
            <w:tcW w:w="239" w:type="dxa"/>
            <w:shd w:val="clear" w:color="auto" w:fill="auto"/>
          </w:tcPr>
          <w:p w14:paraId="74A451E3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5EE65FD6" w14:textId="266B1DCC" w:rsidR="007701D2" w:rsidRPr="00CD5972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F77493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14:paraId="1E401175" w14:textId="0531C5DA" w:rsidR="007701D2" w:rsidRPr="00CD5972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(26,603)</w:t>
            </w:r>
          </w:p>
        </w:tc>
      </w:tr>
      <w:tr w:rsidR="007701D2" w:rsidRPr="00CD5972" w14:paraId="11D628D4" w14:textId="77777777" w:rsidTr="009E21E0">
        <w:tc>
          <w:tcPr>
            <w:tcW w:w="2428" w:type="dxa"/>
            <w:shd w:val="clear" w:color="auto" w:fill="auto"/>
            <w:vAlign w:val="bottom"/>
          </w:tcPr>
          <w:p w14:paraId="5246374F" w14:textId="77777777" w:rsidR="007701D2" w:rsidRPr="00CD597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กำ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ไร</w:t>
            </w: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(ขาดทุน)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AC4A22B" w14:textId="6BE8116D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8E4EF9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327869F8" w14:textId="61F41575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861BD2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E62121" w14:textId="6549F976" w:rsidR="007701D2" w:rsidRPr="00F71DF9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E91C0A8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98ECC8" w14:textId="2C5573D8" w:rsidR="007701D2" w:rsidRPr="00F71DF9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DC0A952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732C8182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D714673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4DA864BF" w14:textId="77777777" w:rsidR="007701D2" w:rsidRPr="00CD5972" w:rsidRDefault="007701D2" w:rsidP="007701D2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2DCB5A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07DF1EFB" w14:textId="77777777" w:rsidR="007701D2" w:rsidRPr="00CD5972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5B42A26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auto"/>
          </w:tcPr>
          <w:p w14:paraId="3BC1B8AA" w14:textId="77777777" w:rsidR="007701D2" w:rsidRPr="00CD5972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7701D2" w:rsidRPr="00CD5972" w14:paraId="0B04F42F" w14:textId="77777777" w:rsidTr="009E21E0">
        <w:tc>
          <w:tcPr>
            <w:tcW w:w="2428" w:type="dxa"/>
            <w:shd w:val="clear" w:color="auto" w:fill="auto"/>
            <w:vAlign w:val="bottom"/>
          </w:tcPr>
          <w:p w14:paraId="5FE9030A" w14:textId="09E68B12" w:rsidR="007701D2" w:rsidRPr="00CD597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 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ก่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14:paraId="09266F0D" w14:textId="751D704A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28,584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7F0617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E1954F4" w14:textId="0569BE9F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(878)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DD021D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35A6D48C" w14:textId="44C2976E" w:rsidR="007701D2" w:rsidRPr="00F71DF9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C34D9AC" w14:textId="7777777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14:paraId="728F7B04" w14:textId="78381D3E" w:rsidR="007701D2" w:rsidRPr="00F71DF9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27,706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6F3900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</w:tcPr>
          <w:p w14:paraId="16EA61E3" w14:textId="0F2FF204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52,5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89</w:t>
            </w:r>
          </w:p>
        </w:tc>
        <w:tc>
          <w:tcPr>
            <w:tcW w:w="239" w:type="dxa"/>
            <w:shd w:val="clear" w:color="auto" w:fill="auto"/>
          </w:tcPr>
          <w:p w14:paraId="38B9ED60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4FD44049" w14:textId="1D57AE76" w:rsidR="007701D2" w:rsidRPr="00CD5972" w:rsidRDefault="007701D2" w:rsidP="007701D2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(1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84</w:t>
            </w: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CB30424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AB2A7D5" w14:textId="2BB35504" w:rsidR="007701D2" w:rsidRPr="00CD5972" w:rsidRDefault="007701D2" w:rsidP="007701D2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DD462F" w14:textId="77777777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</w:tcPr>
          <w:p w14:paraId="0DDA4E92" w14:textId="0D5F6126" w:rsidR="007701D2" w:rsidRPr="00CD5972" w:rsidRDefault="007701D2" w:rsidP="007701D2">
            <w:pPr>
              <w:tabs>
                <w:tab w:val="decimal" w:pos="49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52,405</w:t>
            </w:r>
          </w:p>
        </w:tc>
      </w:tr>
      <w:tr w:rsidR="007701D2" w:rsidRPr="00CD5972" w14:paraId="4377773D" w14:textId="77777777" w:rsidTr="009E21E0">
        <w:tc>
          <w:tcPr>
            <w:tcW w:w="2428" w:type="dxa"/>
            <w:shd w:val="clear" w:color="auto" w:fill="auto"/>
            <w:vAlign w:val="bottom"/>
          </w:tcPr>
          <w:p w14:paraId="58186AF1" w14:textId="77777777" w:rsidR="007701D2" w:rsidRPr="00CD597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3BCB7E69" w14:textId="57684648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(5,584)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BD5A57" w14:textId="77777777" w:rsidR="007701D2" w:rsidRPr="00F71DF9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633F6710" w14:textId="565D09E7" w:rsidR="007701D2" w:rsidRPr="00F71DF9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61B824" w14:textId="77777777" w:rsidR="007701D2" w:rsidRPr="00F71DF9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20310" w14:textId="4A51C347" w:rsidR="007701D2" w:rsidRPr="00F71DF9" w:rsidRDefault="007701D2" w:rsidP="007701D2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E9C4950" w14:textId="77777777" w:rsidR="007701D2" w:rsidRPr="00F71DF9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56D5C" w14:textId="3DBD44E6" w:rsidR="007701D2" w:rsidRPr="00F71DF9" w:rsidRDefault="007701D2" w:rsidP="007701D2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(5,630)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7314074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782A0C4" w14:textId="742502C2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(17,519)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5E7E5C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4C43" w14:textId="381752CE" w:rsidR="007701D2" w:rsidRPr="00CD5972" w:rsidRDefault="007701D2" w:rsidP="007701D2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(43)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D49310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5D1A95CB" w14:textId="672958E8" w:rsidR="007701D2" w:rsidRPr="00CD5972" w:rsidRDefault="007701D2" w:rsidP="007701D2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16370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9F98" w14:textId="3C0BE03E" w:rsidR="007701D2" w:rsidRPr="00CD5972" w:rsidRDefault="007701D2" w:rsidP="007701D2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(17,562)</w:t>
            </w:r>
          </w:p>
        </w:tc>
      </w:tr>
      <w:tr w:rsidR="007701D2" w:rsidRPr="00CD5972" w14:paraId="58672D68" w14:textId="77777777" w:rsidTr="009E21E0">
        <w:tc>
          <w:tcPr>
            <w:tcW w:w="2428" w:type="dxa"/>
            <w:shd w:val="clear" w:color="auto" w:fill="auto"/>
            <w:vAlign w:val="bottom"/>
          </w:tcPr>
          <w:p w14:paraId="59264403" w14:textId="77777777" w:rsidR="007701D2" w:rsidRPr="00CD5972" w:rsidRDefault="007701D2" w:rsidP="007701D2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C13AA" w14:textId="7D71DE2B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5B1BCD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66668" w14:textId="14651820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(924)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82F1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32540" w14:textId="055B4AE3" w:rsidR="007701D2" w:rsidRPr="00CD5972" w:rsidRDefault="007701D2" w:rsidP="007701D2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8C8EFF4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A261B" w14:textId="1A548FFA" w:rsidR="007701D2" w:rsidRPr="00CD5972" w:rsidRDefault="007701D2" w:rsidP="007701D2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22,076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D8491B5" w14:textId="77777777" w:rsidR="007701D2" w:rsidRPr="00CD5972" w:rsidRDefault="007701D2" w:rsidP="007701D2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69390" w14:textId="7B23D16D" w:rsidR="007701D2" w:rsidRPr="00CD5972" w:rsidRDefault="007701D2" w:rsidP="007701D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35,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070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E7C7BE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681FD" w14:textId="1B19ABAE" w:rsidR="007701D2" w:rsidRPr="00CD5972" w:rsidRDefault="007701D2" w:rsidP="007701D2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(2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val="en-GB" w:eastAsia="zh-CN"/>
              </w:rPr>
              <w:t>2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15A911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3C910" w14:textId="123022B9" w:rsidR="007701D2" w:rsidRPr="00CD5972" w:rsidRDefault="007701D2" w:rsidP="007701D2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456D7D" w14:textId="77777777" w:rsidR="007701D2" w:rsidRPr="00CD5972" w:rsidRDefault="007701D2" w:rsidP="007701D2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625DB" w14:textId="29F93FC5" w:rsidR="007701D2" w:rsidRPr="00CD5972" w:rsidRDefault="007701D2" w:rsidP="007701D2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34,843</w:t>
            </w:r>
          </w:p>
        </w:tc>
      </w:tr>
    </w:tbl>
    <w:p w14:paraId="72101284" w14:textId="77777777" w:rsidR="00F71DF9" w:rsidRDefault="00F71DF9"/>
    <w:p w14:paraId="3CCEBF2B" w14:textId="77777777" w:rsidR="002F7191" w:rsidRDefault="002F7191">
      <w:r>
        <w:br w:type="page"/>
      </w:r>
    </w:p>
    <w:tbl>
      <w:tblPr>
        <w:tblW w:w="101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39"/>
        <w:gridCol w:w="710"/>
        <w:gridCol w:w="239"/>
        <w:gridCol w:w="841"/>
        <w:gridCol w:w="239"/>
        <w:gridCol w:w="776"/>
        <w:gridCol w:w="239"/>
        <w:gridCol w:w="681"/>
        <w:gridCol w:w="239"/>
        <w:gridCol w:w="762"/>
      </w:tblGrid>
      <w:tr w:rsidR="000B345E" w:rsidRPr="00CD5972" w14:paraId="4C222E46" w14:textId="77777777" w:rsidTr="00BF664D">
        <w:tc>
          <w:tcPr>
            <w:tcW w:w="2430" w:type="dxa"/>
            <w:shd w:val="clear" w:color="auto" w:fill="auto"/>
            <w:vAlign w:val="bottom"/>
          </w:tcPr>
          <w:p w14:paraId="7A3BB17E" w14:textId="1A0494D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เก้า</w:t>
            </w: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>เดือนสิ้นสุดวันที่</w:t>
            </w:r>
          </w:p>
        </w:tc>
        <w:tc>
          <w:tcPr>
            <w:tcW w:w="7706" w:type="dxa"/>
            <w:gridSpan w:val="15"/>
            <w:shd w:val="clear" w:color="auto" w:fill="auto"/>
            <w:vAlign w:val="bottom"/>
          </w:tcPr>
          <w:p w14:paraId="5F15386A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0B345E" w:rsidRPr="00CD5972" w14:paraId="278E9508" w14:textId="77777777" w:rsidTr="00BF664D">
        <w:tc>
          <w:tcPr>
            <w:tcW w:w="2430" w:type="dxa"/>
            <w:shd w:val="clear" w:color="auto" w:fill="auto"/>
            <w:vAlign w:val="bottom"/>
          </w:tcPr>
          <w:p w14:paraId="5655FF42" w14:textId="2A9117BE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E72843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30 กันยายน</w:t>
            </w: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14:paraId="3C2E59EC" w14:textId="3BD08CF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593C8F7F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3777" w:type="dxa"/>
            <w:gridSpan w:val="7"/>
            <w:shd w:val="clear" w:color="auto" w:fill="auto"/>
            <w:vAlign w:val="bottom"/>
          </w:tcPr>
          <w:p w14:paraId="0359D009" w14:textId="428FE596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2</w:t>
            </w:r>
          </w:p>
        </w:tc>
      </w:tr>
      <w:tr w:rsidR="000B345E" w:rsidRPr="00CD5972" w14:paraId="15CA34D7" w14:textId="77777777" w:rsidTr="00BF664D">
        <w:tc>
          <w:tcPr>
            <w:tcW w:w="2430" w:type="dxa"/>
            <w:shd w:val="clear" w:color="auto" w:fill="auto"/>
            <w:vAlign w:val="bottom"/>
          </w:tcPr>
          <w:p w14:paraId="23F80A62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DB30719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58243E72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017C78B4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1F2F4A57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443A0E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617FC2B2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D5D1EEC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783207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36241EC5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22BD3885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502E0EB2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14:paraId="11F6AE57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F8AF3C2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50B61D23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7588A260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</w:tr>
      <w:tr w:rsidR="000B345E" w:rsidRPr="00CD5972" w14:paraId="5C7BFBB7" w14:textId="77777777" w:rsidTr="00BF664D">
        <w:tc>
          <w:tcPr>
            <w:tcW w:w="2430" w:type="dxa"/>
            <w:shd w:val="clear" w:color="auto" w:fill="auto"/>
            <w:vAlign w:val="bottom"/>
          </w:tcPr>
          <w:p w14:paraId="0959C83E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463A579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0DD00095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FB2FDA3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0B9482F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F12F131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04BBAE89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2F23670E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7C356125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26DCB936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7CBA0E53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08C491D3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781AEEF1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C4D8298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0497E28E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51DB1330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รวม</w:t>
            </w:r>
          </w:p>
        </w:tc>
      </w:tr>
      <w:tr w:rsidR="000B345E" w:rsidRPr="00CD5972" w14:paraId="1DF4E88A" w14:textId="77777777" w:rsidTr="00BF664D">
        <w:tc>
          <w:tcPr>
            <w:tcW w:w="2430" w:type="dxa"/>
            <w:shd w:val="clear" w:color="auto" w:fill="auto"/>
            <w:vAlign w:val="bottom"/>
          </w:tcPr>
          <w:p w14:paraId="1B748F2C" w14:textId="77777777" w:rsidR="000B345E" w:rsidRPr="00CD5972" w:rsidRDefault="000B345E" w:rsidP="000B345E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06" w:type="dxa"/>
            <w:gridSpan w:val="15"/>
            <w:shd w:val="clear" w:color="auto" w:fill="auto"/>
          </w:tcPr>
          <w:p w14:paraId="61A54FD7" w14:textId="77777777" w:rsidR="000B345E" w:rsidRPr="00CD5972" w:rsidRDefault="000B345E" w:rsidP="000B345E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(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cs/>
                <w:lang w:eastAsia="zh-CN"/>
              </w:rPr>
              <w:t>ล้านบาท</w:t>
            </w:r>
            <w:r w:rsidRPr="00CD5972"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  <w:t>)</w:t>
            </w:r>
          </w:p>
        </w:tc>
      </w:tr>
      <w:tr w:rsidR="00F71DF9" w:rsidRPr="00CD5972" w14:paraId="7B62271A" w14:textId="77777777" w:rsidTr="009E21E0">
        <w:tc>
          <w:tcPr>
            <w:tcW w:w="2430" w:type="dxa"/>
            <w:shd w:val="clear" w:color="auto" w:fill="auto"/>
            <w:vAlign w:val="bottom"/>
          </w:tcPr>
          <w:p w14:paraId="5789AC28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14:paraId="579E52F2" w14:textId="6CF422AD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88,787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E0F4A3" w14:textId="77777777" w:rsidR="00F71DF9" w:rsidRPr="00F71DF9" w:rsidRDefault="00F71DF9" w:rsidP="00F71DF9">
            <w:pPr>
              <w:tabs>
                <w:tab w:val="decimal" w:pos="709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416128B" w14:textId="6CE32E79" w:rsidR="00F71DF9" w:rsidRPr="00F71DF9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1,534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D225C0" w14:textId="77777777" w:rsidR="00F71DF9" w:rsidRPr="00F71DF9" w:rsidRDefault="00F71DF9" w:rsidP="00F71DF9">
            <w:pPr>
              <w:tabs>
                <w:tab w:val="decimal" w:pos="709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01FF2CFE" w14:textId="627AB9E3" w:rsidR="00F71DF9" w:rsidRPr="00F71DF9" w:rsidRDefault="00F71DF9" w:rsidP="00F71DF9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(559)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6DB1AA" w14:textId="77777777" w:rsidR="00F71DF9" w:rsidRPr="00F71DF9" w:rsidRDefault="00F71DF9" w:rsidP="00F71DF9">
            <w:pPr>
              <w:tabs>
                <w:tab w:val="decimal" w:pos="709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4C4592BD" w14:textId="193A22E4" w:rsidR="00F71DF9" w:rsidRPr="00F71DF9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89,762</w:t>
            </w:r>
          </w:p>
        </w:tc>
        <w:tc>
          <w:tcPr>
            <w:tcW w:w="239" w:type="dxa"/>
            <w:shd w:val="clear" w:color="auto" w:fill="auto"/>
          </w:tcPr>
          <w:p w14:paraId="241B2E2F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1C78C87" w14:textId="7774A5F8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93,870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66ED83" w14:textId="77777777" w:rsidR="00F71DF9" w:rsidRPr="00CD5972" w:rsidRDefault="00F71DF9" w:rsidP="00F71DF9">
            <w:pPr>
              <w:tabs>
                <w:tab w:val="decimal" w:pos="709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B28598" w14:textId="72362174" w:rsidR="00F71DF9" w:rsidRPr="00CD5972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3,479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BBEB3D" w14:textId="77777777" w:rsidR="00F71DF9" w:rsidRPr="00CD5972" w:rsidRDefault="00F71DF9" w:rsidP="00F71DF9">
            <w:pPr>
              <w:tabs>
                <w:tab w:val="decimal" w:pos="709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6D3C66E3" w14:textId="38DD2CAE" w:rsidR="00F71DF9" w:rsidRPr="00CD5972" w:rsidRDefault="00F71DF9" w:rsidP="00F71DF9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(2,808)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44099A" w14:textId="77777777" w:rsidR="00F71DF9" w:rsidRPr="00CD5972" w:rsidRDefault="00F71DF9" w:rsidP="00F71DF9">
            <w:pPr>
              <w:tabs>
                <w:tab w:val="decimal" w:pos="709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A312B97" w14:textId="01F78FBC" w:rsidR="00F71DF9" w:rsidRPr="00CD5972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94,541</w:t>
            </w:r>
          </w:p>
        </w:tc>
      </w:tr>
      <w:tr w:rsidR="00F71DF9" w:rsidRPr="00CD5972" w14:paraId="0D10A616" w14:textId="77777777" w:rsidTr="009E21E0">
        <w:tc>
          <w:tcPr>
            <w:tcW w:w="2430" w:type="dxa"/>
            <w:shd w:val="clear" w:color="auto" w:fill="auto"/>
            <w:vAlign w:val="bottom"/>
          </w:tcPr>
          <w:p w14:paraId="7F831C2F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14:paraId="63DD2E22" w14:textId="66594E1B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(14,946)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3FC051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C1C7D5" w14:textId="0B165461" w:rsidR="00F71DF9" w:rsidRPr="00F71DF9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(2,289)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1BF923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3831ADD9" w14:textId="72AFB64C" w:rsidR="00F71DF9" w:rsidRPr="00F71DF9" w:rsidRDefault="00F71DF9" w:rsidP="00F71DF9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73A84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</w:tcPr>
          <w:p w14:paraId="15BCCE3F" w14:textId="59F17021" w:rsidR="00F71DF9" w:rsidRPr="00F71DF9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(16,676)</w:t>
            </w:r>
          </w:p>
        </w:tc>
        <w:tc>
          <w:tcPr>
            <w:tcW w:w="239" w:type="dxa"/>
            <w:shd w:val="clear" w:color="auto" w:fill="auto"/>
          </w:tcPr>
          <w:p w14:paraId="0740F6C5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4799AA" w14:textId="0C8296ED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(26,156)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DEEE24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62BDAF" w14:textId="4789EBEC" w:rsidR="00F71DF9" w:rsidRPr="00CD5972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(3,460)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13BDEA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697D99" w14:textId="7585637D" w:rsidR="00F71DF9" w:rsidRPr="00CD5972" w:rsidRDefault="00F71DF9" w:rsidP="00F71DF9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2,808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0403EA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16FDBB" w14:textId="4439F115" w:rsidR="00F71DF9" w:rsidRPr="00CD5972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(26,808)</w:t>
            </w:r>
          </w:p>
        </w:tc>
      </w:tr>
      <w:tr w:rsidR="00F71DF9" w:rsidRPr="00CD5972" w14:paraId="466CC975" w14:textId="77777777" w:rsidTr="009E21E0">
        <w:tc>
          <w:tcPr>
            <w:tcW w:w="2430" w:type="dxa"/>
            <w:shd w:val="clear" w:color="auto" w:fill="auto"/>
            <w:vAlign w:val="bottom"/>
          </w:tcPr>
          <w:p w14:paraId="52C0417B" w14:textId="208D9FFD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</w:t>
            </w:r>
            <w:r w:rsidR="00BA29D4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</w:t>
            </w:r>
            <w:r w:rsidR="00BA29D4">
              <w:rPr>
                <w:rFonts w:ascii="Angsana New" w:eastAsia="Times New Roman" w:hAnsi="Angsana New" w:cs="Angsana New"/>
                <w:szCs w:val="22"/>
                <w:lang w:eastAsia="zh-CN"/>
              </w:rPr>
              <w:t>(</w:t>
            </w:r>
            <w:r w:rsidR="00BA29D4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ค่าใช้จ่าย</w:t>
            </w:r>
            <w:r w:rsidR="00BA29D4">
              <w:rPr>
                <w:rFonts w:ascii="Angsana New" w:eastAsia="Times New Roman" w:hAnsi="Angsana New" w:cs="Angsana New"/>
                <w:szCs w:val="22"/>
                <w:lang w:eastAsia="zh-CN"/>
              </w:rPr>
              <w:t>)</w:t>
            </w:r>
            <w:r w:rsidR="00BA29D4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349CE89D" w14:textId="1E6778D5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73,841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94AA01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1C4A891C" w14:textId="02934ADD" w:rsidR="00F71DF9" w:rsidRPr="00F71DF9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(755)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7AB91C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14:paraId="691C5204" w14:textId="67ABBEB3" w:rsidR="00F71DF9" w:rsidRPr="00F71DF9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E83648D" w14:textId="77777777" w:rsidR="00F71DF9" w:rsidRPr="00F71DF9" w:rsidRDefault="00F71DF9" w:rsidP="00F71DF9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</w:tcPr>
          <w:p w14:paraId="11B57428" w14:textId="42BFBEA2" w:rsidR="00F71DF9" w:rsidRPr="00F71DF9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73,086</w:t>
            </w:r>
          </w:p>
        </w:tc>
        <w:tc>
          <w:tcPr>
            <w:tcW w:w="239" w:type="dxa"/>
            <w:shd w:val="clear" w:color="auto" w:fill="auto"/>
          </w:tcPr>
          <w:p w14:paraId="7935CA9D" w14:textId="7777777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AAF00F" w14:textId="750EA1F7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67,714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C82F36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C81A8F" w14:textId="3A52C329" w:rsidR="00F71DF9" w:rsidRPr="00CD5972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AFC82D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14:paraId="1E9F333A" w14:textId="2616EF10" w:rsidR="00F71DF9" w:rsidRPr="00CD5972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7CF97B" w14:textId="77777777" w:rsidR="00F71DF9" w:rsidRPr="00CD5972" w:rsidRDefault="00F71DF9" w:rsidP="00F71DF9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7BD37A" w14:textId="5933D136" w:rsidR="00F71DF9" w:rsidRPr="00CD5972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67,733</w:t>
            </w:r>
          </w:p>
        </w:tc>
      </w:tr>
      <w:tr w:rsidR="00F71DF9" w:rsidRPr="00CD5972" w14:paraId="576F41F3" w14:textId="77777777" w:rsidTr="009E21E0">
        <w:tc>
          <w:tcPr>
            <w:tcW w:w="2430" w:type="dxa"/>
            <w:shd w:val="clear" w:color="auto" w:fill="auto"/>
            <w:vAlign w:val="bottom"/>
          </w:tcPr>
          <w:p w14:paraId="56797B0C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14:paraId="0D726AA2" w14:textId="51012305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22,837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717235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03765A6" w14:textId="33A94C50" w:rsidR="00F71DF9" w:rsidRPr="00F71DF9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4357AA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0A86DDBE" w14:textId="00E15635" w:rsidR="00F71DF9" w:rsidRPr="00F71DF9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F57259" w14:textId="77777777" w:rsidR="00F71DF9" w:rsidRPr="00F71DF9" w:rsidRDefault="00F71DF9" w:rsidP="00F71DF9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4D30C69A" w14:textId="5FB4EB1F" w:rsidR="00F71DF9" w:rsidRPr="00F71DF9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22,862</w:t>
            </w:r>
          </w:p>
        </w:tc>
        <w:tc>
          <w:tcPr>
            <w:tcW w:w="239" w:type="dxa"/>
            <w:shd w:val="clear" w:color="auto" w:fill="auto"/>
          </w:tcPr>
          <w:p w14:paraId="633FEEF7" w14:textId="77777777" w:rsidR="00F71DF9" w:rsidRPr="00CD5972" w:rsidRDefault="00F71DF9" w:rsidP="00F71DF9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6BF5E96" w14:textId="4973098B" w:rsidR="00F71DF9" w:rsidRPr="00CD5972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23,174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9C66B4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91CC270" w14:textId="4737CF5F" w:rsidR="00F71DF9" w:rsidRPr="00CD5972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5BFB42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6C2F222" w14:textId="065E8FF4" w:rsidR="00F71DF9" w:rsidRPr="00CD5972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CFF66B" w14:textId="77777777" w:rsidR="00F71DF9" w:rsidRPr="00CD5972" w:rsidRDefault="00F71DF9" w:rsidP="00F71DF9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582D2848" w14:textId="4B50BD8C" w:rsidR="00F71DF9" w:rsidRPr="00CD5972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23,217</w:t>
            </w:r>
          </w:p>
        </w:tc>
      </w:tr>
      <w:tr w:rsidR="00F71DF9" w:rsidRPr="00CD5972" w14:paraId="4D366E38" w14:textId="77777777" w:rsidTr="009E21E0">
        <w:tc>
          <w:tcPr>
            <w:tcW w:w="2430" w:type="dxa"/>
            <w:shd w:val="clear" w:color="auto" w:fill="auto"/>
            <w:vAlign w:val="bottom"/>
          </w:tcPr>
          <w:p w14:paraId="6241E16A" w14:textId="77777777" w:rsidR="00F71DF9" w:rsidRPr="00CD5972" w:rsidRDefault="00F71DF9" w:rsidP="00F71DF9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14718D0E" w14:textId="3AACE31F" w:rsidR="00F71DF9" w:rsidRPr="00F71DF9" w:rsidRDefault="00F71DF9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11,211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3D1AFD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A4151FF" w14:textId="1591FFEB" w:rsidR="00F71DF9" w:rsidRPr="00F71DF9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F387AA" w14:textId="77777777" w:rsidR="00F71DF9" w:rsidRPr="00F71DF9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7A87167" w14:textId="1D13A42E" w:rsidR="00F71DF9" w:rsidRPr="00F71DF9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41364F2" w14:textId="77777777" w:rsidR="00F71DF9" w:rsidRPr="00F71DF9" w:rsidRDefault="00F71DF9" w:rsidP="00F71DF9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47145A60" w14:textId="158E28F8" w:rsidR="00F71DF9" w:rsidRPr="00F71DF9" w:rsidRDefault="00F71DF9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11,451</w:t>
            </w:r>
          </w:p>
        </w:tc>
        <w:tc>
          <w:tcPr>
            <w:tcW w:w="239" w:type="dxa"/>
            <w:shd w:val="clear" w:color="auto" w:fill="auto"/>
          </w:tcPr>
          <w:p w14:paraId="72DBF322" w14:textId="77777777" w:rsidR="00F71DF9" w:rsidRPr="00CD5972" w:rsidRDefault="00F71DF9" w:rsidP="00F71DF9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B0B4C85" w14:textId="607CB947" w:rsidR="00F71DF9" w:rsidRPr="00CD5972" w:rsidRDefault="00791981" w:rsidP="00F71DF9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9,348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837D2E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E663914" w14:textId="131C6827" w:rsidR="00F71DF9" w:rsidRPr="00CD5972" w:rsidRDefault="00F71DF9" w:rsidP="00F71DF9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A8BFB5" w14:textId="77777777" w:rsidR="00F71DF9" w:rsidRPr="00CD5972" w:rsidRDefault="00F71DF9" w:rsidP="00F71DF9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0ECF5DF2" w14:textId="349BF3DE" w:rsidR="00F71DF9" w:rsidRPr="00CD5972" w:rsidRDefault="00F71DF9" w:rsidP="00F71DF9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53C290" w14:textId="77777777" w:rsidR="00F71DF9" w:rsidRPr="00CD5972" w:rsidRDefault="00F71DF9" w:rsidP="00F71DF9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5C5BEA40" w14:textId="5555BA60" w:rsidR="00F71DF9" w:rsidRPr="00CD5972" w:rsidRDefault="00791981" w:rsidP="00F71DF9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9,343</w:t>
            </w:r>
          </w:p>
        </w:tc>
      </w:tr>
      <w:tr w:rsidR="00791981" w:rsidRPr="00CD5972" w14:paraId="75BDE555" w14:textId="77777777" w:rsidTr="00C66845">
        <w:tc>
          <w:tcPr>
            <w:tcW w:w="2430" w:type="dxa"/>
            <w:shd w:val="clear" w:color="auto" w:fill="auto"/>
            <w:vAlign w:val="bottom"/>
          </w:tcPr>
          <w:p w14:paraId="45476F13" w14:textId="435C9C11" w:rsidR="00791981" w:rsidRPr="00CD5972" w:rsidRDefault="00791981" w:rsidP="00601062">
            <w:pPr>
              <w:suppressAutoHyphens/>
              <w:spacing w:after="0" w:line="240" w:lineRule="auto"/>
              <w:ind w:left="142" w:right="-1727" w:hanging="142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กำไรสุทธิจากการขายเงินลงทุนใน</w:t>
            </w:r>
            <w:r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2E1E731F" w14:textId="77777777" w:rsidR="002F7191" w:rsidRDefault="002F7191" w:rsidP="00CD1F70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607D16E6" w14:textId="62889DE6" w:rsidR="00791981" w:rsidRPr="00F71DF9" w:rsidRDefault="00791981" w:rsidP="00CD1F70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791981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E45E15" w14:textId="77777777" w:rsidR="00791981" w:rsidRPr="00F71DF9" w:rsidRDefault="00791981" w:rsidP="00CD1F70">
            <w:pPr>
              <w:tabs>
                <w:tab w:val="decimal" w:pos="380"/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</w:tcPr>
          <w:p w14:paraId="05859719" w14:textId="77777777" w:rsidR="002F7191" w:rsidRDefault="002F7191" w:rsidP="00CD1F70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08FA0E05" w14:textId="61333BAF" w:rsidR="00791981" w:rsidRPr="00F71DF9" w:rsidRDefault="00791981" w:rsidP="00CD1F70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F886BE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7FF05DEB" w14:textId="77777777" w:rsidR="002F7191" w:rsidRDefault="002F719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  <w:p w14:paraId="08561852" w14:textId="71024A7C" w:rsidR="00791981" w:rsidRPr="00F71DF9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EFA77A" w14:textId="77777777" w:rsidR="00791981" w:rsidRPr="00F71DF9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71777F06" w14:textId="77777777" w:rsidR="002F7191" w:rsidRDefault="002F7191" w:rsidP="00CD1F70">
            <w:pPr>
              <w:tabs>
                <w:tab w:val="decimal" w:pos="32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29F8DB2C" w14:textId="43500FB6" w:rsidR="00791981" w:rsidRPr="00F71DF9" w:rsidRDefault="00791981" w:rsidP="00CD1F70">
            <w:pPr>
              <w:tabs>
                <w:tab w:val="decimal" w:pos="32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CD1F70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AFCF762" w14:textId="77777777" w:rsidR="00791981" w:rsidRPr="00CD5972" w:rsidRDefault="00791981" w:rsidP="0079198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0CD6C953" w14:textId="77777777" w:rsidR="002F7191" w:rsidRDefault="002F719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65AB409E" w14:textId="1050F514" w:rsidR="00791981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61,900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DADB51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</w:tcPr>
          <w:p w14:paraId="4D141390" w14:textId="77777777" w:rsidR="002F7191" w:rsidRDefault="002F7191" w:rsidP="00CD1F70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681C9E2C" w14:textId="26F62C74" w:rsidR="00791981" w:rsidRDefault="00791981" w:rsidP="00CD1F70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791981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ECDF9E" w14:textId="77777777" w:rsidR="00791981" w:rsidRPr="00CD5972" w:rsidRDefault="00791981" w:rsidP="00CD1F70">
            <w:pPr>
              <w:tabs>
                <w:tab w:val="decimal" w:pos="350"/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9A0C917" w14:textId="77777777" w:rsidR="002F7191" w:rsidRDefault="002F7191" w:rsidP="00CD1F70">
            <w:pPr>
              <w:tabs>
                <w:tab w:val="decimal" w:pos="283"/>
                <w:tab w:val="decimal" w:pos="350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164B7DE1" w14:textId="163F68B6" w:rsidR="00791981" w:rsidRPr="00CD5972" w:rsidRDefault="00791981" w:rsidP="00CD1F70">
            <w:pPr>
              <w:tabs>
                <w:tab w:val="decimal" w:pos="283"/>
                <w:tab w:val="decimal" w:pos="350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28CD2B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FE32249" w14:textId="77777777" w:rsidR="002F7191" w:rsidRDefault="002F719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  <w:p w14:paraId="5D53DFCF" w14:textId="484F28F5" w:rsidR="00791981" w:rsidRPr="00CD5972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61,900</w:t>
            </w:r>
          </w:p>
        </w:tc>
      </w:tr>
      <w:tr w:rsidR="00791981" w:rsidRPr="00CD5972" w14:paraId="384AB071" w14:textId="77777777" w:rsidTr="009E21E0">
        <w:tc>
          <w:tcPr>
            <w:tcW w:w="2430" w:type="dxa"/>
            <w:shd w:val="clear" w:color="auto" w:fill="auto"/>
            <w:vAlign w:val="bottom"/>
          </w:tcPr>
          <w:p w14:paraId="3C2F336F" w14:textId="77777777" w:rsidR="00791981" w:rsidRPr="00CD5972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14:paraId="79D50209" w14:textId="09C664AD" w:rsidR="00791981" w:rsidRPr="00F71DF9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(46,887)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BC15DE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99FD690" w14:textId="1B10E544" w:rsidR="00791981" w:rsidRPr="00F71DF9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(279)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F74854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09E754A" w14:textId="72381FD1" w:rsidR="00791981" w:rsidRPr="00F71DF9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066942" w14:textId="77777777" w:rsidR="00791981" w:rsidRPr="00F71DF9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0300C67F" w14:textId="6E298504" w:rsidR="00791981" w:rsidRPr="00F71DF9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(47,166)</w:t>
            </w:r>
          </w:p>
        </w:tc>
        <w:tc>
          <w:tcPr>
            <w:tcW w:w="239" w:type="dxa"/>
            <w:shd w:val="clear" w:color="auto" w:fill="auto"/>
          </w:tcPr>
          <w:p w14:paraId="4FCBAE7B" w14:textId="77777777" w:rsidR="00791981" w:rsidRPr="00CD5972" w:rsidRDefault="00791981" w:rsidP="0079198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3F1954D" w14:textId="3F04162D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49,682</w:t>
            </w: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F99C09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E40926" w14:textId="190F6B91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302</w:t>
            </w: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3F9E4A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9A87285" w14:textId="433549D0" w:rsidR="00791981" w:rsidRPr="00CD5972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3E38E6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1419AE91" w14:textId="1E820D0D" w:rsidR="00791981" w:rsidRPr="00CD5972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49,984</w:t>
            </w: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)</w:t>
            </w:r>
          </w:p>
        </w:tc>
      </w:tr>
      <w:tr w:rsidR="00791981" w:rsidRPr="00CD5972" w14:paraId="2263F5A5" w14:textId="77777777" w:rsidTr="00F71DF9">
        <w:tc>
          <w:tcPr>
            <w:tcW w:w="2430" w:type="dxa"/>
            <w:shd w:val="clear" w:color="auto" w:fill="auto"/>
            <w:vAlign w:val="bottom"/>
          </w:tcPr>
          <w:p w14:paraId="1F52CAE6" w14:textId="6DB12F21" w:rsidR="00791981" w:rsidRPr="00CD5972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91" w:type="dxa"/>
            <w:shd w:val="clear" w:color="auto" w:fill="auto"/>
          </w:tcPr>
          <w:p w14:paraId="463E9679" w14:textId="49E0E077" w:rsidR="00791981" w:rsidRPr="00F71DF9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(32,217)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1F6D48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2B04E61" w14:textId="5310125E" w:rsidR="00791981" w:rsidRPr="00F71DF9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108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BBB64E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4C4DAAB9" w14:textId="2A9D7186" w:rsidR="00791981" w:rsidRPr="00F71DF9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A9B539F" w14:textId="77777777" w:rsidR="00791981" w:rsidRPr="00F71DF9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13E3E17E" w14:textId="7518DF31" w:rsidR="00791981" w:rsidRPr="00F71DF9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(32,109)</w:t>
            </w:r>
          </w:p>
        </w:tc>
        <w:tc>
          <w:tcPr>
            <w:tcW w:w="239" w:type="dxa"/>
            <w:shd w:val="clear" w:color="auto" w:fill="auto"/>
          </w:tcPr>
          <w:p w14:paraId="284E5360" w14:textId="77777777" w:rsidR="00791981" w:rsidRPr="00CD5972" w:rsidRDefault="00791981" w:rsidP="0079198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</w:tcPr>
          <w:p w14:paraId="5FE150FB" w14:textId="49397B92" w:rsidR="00791981" w:rsidRPr="00CD5972" w:rsidRDefault="00791981" w:rsidP="00791981">
            <w:pPr>
              <w:tabs>
                <w:tab w:val="decimal" w:pos="440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EC957B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C2F89E4" w14:textId="3D466682" w:rsidR="00791981" w:rsidRPr="00CD5972" w:rsidRDefault="00791981" w:rsidP="00791981">
            <w:pPr>
              <w:tabs>
                <w:tab w:val="decimal" w:pos="35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C9D37B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7C305DB" w14:textId="50D7543B" w:rsidR="00791981" w:rsidRPr="00CD5972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C452D0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19A9CE81" w14:textId="6FC72E74" w:rsidR="00791981" w:rsidRPr="00CD5972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</w:tr>
      <w:tr w:rsidR="00791981" w:rsidRPr="00CD5972" w14:paraId="2B59784D" w14:textId="77777777" w:rsidTr="00F71DF9">
        <w:tc>
          <w:tcPr>
            <w:tcW w:w="2430" w:type="dxa"/>
            <w:shd w:val="clear" w:color="auto" w:fill="auto"/>
            <w:vAlign w:val="bottom"/>
          </w:tcPr>
          <w:p w14:paraId="716A8502" w14:textId="2003497F" w:rsidR="00791981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91" w:type="dxa"/>
            <w:shd w:val="clear" w:color="auto" w:fill="auto"/>
          </w:tcPr>
          <w:p w14:paraId="1E7DA280" w14:textId="7F3B1A67" w:rsidR="00791981" w:rsidRPr="00F71DF9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CFDD3E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5677E12" w14:textId="3EE8ACD4" w:rsidR="00791981" w:rsidRPr="00F71DF9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5C5D9E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8805183" w14:textId="33C24548" w:rsidR="00791981" w:rsidRPr="00F71DF9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DC3E3A2" w14:textId="77777777" w:rsidR="00791981" w:rsidRPr="00F71DF9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3F009DE9" w14:textId="54B16025" w:rsidR="00791981" w:rsidRPr="00F71DF9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5B6C83E" w14:textId="77777777" w:rsidR="00791981" w:rsidRPr="00CD5972" w:rsidRDefault="00791981" w:rsidP="0079198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02CA8C6" w14:textId="77777777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537AE2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99E30D4" w14:textId="77777777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C41141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10D6B518" w14:textId="77777777" w:rsidR="00791981" w:rsidRPr="00CD5972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7EE2254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25A7A45E" w14:textId="77777777" w:rsidR="00791981" w:rsidRPr="00CD5972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</w:p>
        </w:tc>
      </w:tr>
      <w:tr w:rsidR="00791981" w:rsidRPr="00CD5972" w14:paraId="781DBEFA" w14:textId="77777777" w:rsidTr="00F71DF9">
        <w:tc>
          <w:tcPr>
            <w:tcW w:w="2430" w:type="dxa"/>
            <w:shd w:val="clear" w:color="auto" w:fill="auto"/>
            <w:vAlign w:val="bottom"/>
          </w:tcPr>
          <w:p w14:paraId="098686A3" w14:textId="392756A4" w:rsidR="00791981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จากการด้อยค่า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08E7D1EB" w14:textId="38411450" w:rsidR="00791981" w:rsidRPr="00F71DF9" w:rsidRDefault="00791981" w:rsidP="0079198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6CC869" w14:textId="77777777" w:rsidR="00791981" w:rsidRPr="00F71DF9" w:rsidRDefault="00791981" w:rsidP="0079198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28514C26" w14:textId="33B516B5" w:rsidR="00791981" w:rsidRPr="00F71DF9" w:rsidRDefault="00791981" w:rsidP="0079198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E305C6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0D617112" w14:textId="4534E8D5" w:rsidR="00791981" w:rsidRPr="00F71DF9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3B87D8" w14:textId="77777777" w:rsidR="00791981" w:rsidRPr="00F71DF9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7CD74E2B" w14:textId="19D50D5F" w:rsidR="00791981" w:rsidRPr="00F71DF9" w:rsidRDefault="00791981" w:rsidP="00791981">
            <w:pPr>
              <w:tabs>
                <w:tab w:val="decimal" w:pos="32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ADECC9E" w14:textId="77777777" w:rsidR="00791981" w:rsidRPr="00CD5972" w:rsidRDefault="00791981" w:rsidP="0079198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CB320" w14:textId="3E980062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(26,504)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50917C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A5176" w14:textId="0DE6A4F7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43F70E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7269B018" w14:textId="2D2DFC78" w:rsidR="00791981" w:rsidRPr="00CD5972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958B05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313DD" w14:textId="533797F7" w:rsidR="00791981" w:rsidRPr="00CD5972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(26,611)</w:t>
            </w:r>
          </w:p>
        </w:tc>
      </w:tr>
      <w:tr w:rsidR="00791981" w:rsidRPr="00CD5972" w14:paraId="1A08C9EE" w14:textId="77777777" w:rsidTr="00F71DF9">
        <w:tc>
          <w:tcPr>
            <w:tcW w:w="2430" w:type="dxa"/>
            <w:shd w:val="clear" w:color="auto" w:fill="auto"/>
            <w:vAlign w:val="bottom"/>
          </w:tcPr>
          <w:p w14:paraId="245FA8A2" w14:textId="77777777" w:rsidR="00791981" w:rsidRPr="00CD5972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กำ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ไร</w:t>
            </w: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(ขาดทุน)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04D51091" w14:textId="7FAE6C32" w:rsidR="00791981" w:rsidRPr="00F71DF9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E9499D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CB9FC0E" w14:textId="17CBC76D" w:rsidR="00791981" w:rsidRPr="00F71DF9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076DD8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060DB942" w14:textId="0864A2F2" w:rsidR="00791981" w:rsidRPr="00F71DF9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88DEE2" w14:textId="77777777" w:rsidR="00791981" w:rsidRPr="00F71DF9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</w:tcPr>
          <w:p w14:paraId="38DB7000" w14:textId="4F8A517A" w:rsidR="00791981" w:rsidRPr="00F71DF9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564790E" w14:textId="77777777" w:rsidR="00791981" w:rsidRPr="00CD5972" w:rsidRDefault="00791981" w:rsidP="0079198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4EBC0" w14:textId="77777777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54DA2D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2B761" w14:textId="77777777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C81E592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14:paraId="2E50EA02" w14:textId="77777777" w:rsidR="00791981" w:rsidRPr="00CD5972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2E0BA4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8645" w14:textId="77777777" w:rsidR="00791981" w:rsidRPr="00CD5972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</w:p>
        </w:tc>
      </w:tr>
      <w:tr w:rsidR="00791981" w:rsidRPr="00CD5972" w14:paraId="7A9F4AB1" w14:textId="77777777" w:rsidTr="00F71DF9">
        <w:tc>
          <w:tcPr>
            <w:tcW w:w="2430" w:type="dxa"/>
            <w:shd w:val="clear" w:color="auto" w:fill="auto"/>
            <w:vAlign w:val="bottom"/>
          </w:tcPr>
          <w:p w14:paraId="021E297E" w14:textId="125098AD" w:rsidR="00791981" w:rsidRPr="00CD5972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 xml:space="preserve">   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  <w:t>ก่</w:t>
            </w:r>
            <w:r w:rsidRPr="00CD5972"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14:paraId="5A2A7514" w14:textId="03DF4C7A" w:rsidR="00791981" w:rsidRPr="00F71DF9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28,785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DA63D9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3A3555AC" w14:textId="1E2A45F1" w:rsidR="00791981" w:rsidRPr="00F71DF9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(661)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247928" w14:textId="77777777" w:rsidR="00791981" w:rsidRPr="00F71DF9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3148CCEC" w14:textId="725DE0B8" w:rsidR="00791981" w:rsidRPr="00F71DF9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0EA47F5" w14:textId="77777777" w:rsidR="00791981" w:rsidRPr="00F71DF9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46D7741F" w14:textId="7A5F6876" w:rsidR="00791981" w:rsidRPr="00F71DF9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28,124</w:t>
            </w:r>
          </w:p>
        </w:tc>
        <w:tc>
          <w:tcPr>
            <w:tcW w:w="239" w:type="dxa"/>
            <w:shd w:val="clear" w:color="auto" w:fill="auto"/>
          </w:tcPr>
          <w:p w14:paraId="528E953D" w14:textId="77777777" w:rsidR="00791981" w:rsidRPr="00CD5972" w:rsidRDefault="00791981" w:rsidP="0079198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300260B" w14:textId="180C8A62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eastAsia="zh-CN"/>
              </w:rPr>
              <w:t>85,950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C04883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6AAC599" w14:textId="2AD9BC30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352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6B49BD" w14:textId="77777777" w:rsidR="00791981" w:rsidRPr="00CD5972" w:rsidRDefault="00791981" w:rsidP="00791981">
            <w:pPr>
              <w:tabs>
                <w:tab w:val="decimal" w:pos="709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2EF89241" w14:textId="1682F1A0" w:rsidR="00791981" w:rsidRPr="00CD5972" w:rsidRDefault="00791981" w:rsidP="00791981">
            <w:pPr>
              <w:tabs>
                <w:tab w:val="decimal" w:pos="283"/>
                <w:tab w:val="left" w:pos="454"/>
              </w:tabs>
              <w:suppressAutoHyphens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0FA31B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1FF0F979" w14:textId="32DD644E" w:rsidR="00791981" w:rsidRPr="00CD5972" w:rsidRDefault="00791981" w:rsidP="00791981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85,598</w:t>
            </w:r>
          </w:p>
        </w:tc>
      </w:tr>
      <w:tr w:rsidR="00791981" w:rsidRPr="00CD5972" w14:paraId="58209868" w14:textId="77777777" w:rsidTr="00F71DF9">
        <w:tc>
          <w:tcPr>
            <w:tcW w:w="2430" w:type="dxa"/>
            <w:shd w:val="clear" w:color="auto" w:fill="auto"/>
            <w:vAlign w:val="bottom"/>
          </w:tcPr>
          <w:p w14:paraId="76E7EB5F" w14:textId="77777777" w:rsidR="00791981" w:rsidRPr="00CD5972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3A3D8396" w14:textId="2007E678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(5,148)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DF6DE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182499A3" w14:textId="6A215FD5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26C6C6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1DA47B7D" w14:textId="1D667135" w:rsidR="00791981" w:rsidRPr="00CD5972" w:rsidRDefault="00791981" w:rsidP="00791981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A2230EB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1CBB7E4A" w14:textId="7E11B745" w:rsidR="00791981" w:rsidRPr="00CD5972" w:rsidRDefault="00791981" w:rsidP="00791981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(5,167)</w:t>
            </w:r>
          </w:p>
        </w:tc>
        <w:tc>
          <w:tcPr>
            <w:tcW w:w="239" w:type="dxa"/>
            <w:shd w:val="clear" w:color="auto" w:fill="auto"/>
          </w:tcPr>
          <w:p w14:paraId="5FE8AB55" w14:textId="77777777" w:rsidR="00791981" w:rsidRPr="00CD5972" w:rsidRDefault="00791981" w:rsidP="00791981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7C01BC88" w14:textId="5AD3C941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(16,342)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AAB9BF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4B678" w14:textId="72FCF6AF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(17)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F8EA85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14:paraId="2A49AA63" w14:textId="5E1E8A6B" w:rsidR="00791981" w:rsidRPr="00CD5972" w:rsidRDefault="00791981" w:rsidP="00791981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1A6909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C6CA3" w14:textId="29A66268" w:rsidR="00791981" w:rsidRPr="00CD5972" w:rsidRDefault="00791981" w:rsidP="00791981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(16,359)</w:t>
            </w:r>
          </w:p>
        </w:tc>
      </w:tr>
      <w:tr w:rsidR="00791981" w:rsidRPr="00CD5972" w14:paraId="060B2B81" w14:textId="77777777" w:rsidTr="009E21E0">
        <w:tc>
          <w:tcPr>
            <w:tcW w:w="2430" w:type="dxa"/>
            <w:shd w:val="clear" w:color="auto" w:fill="auto"/>
            <w:vAlign w:val="bottom"/>
          </w:tcPr>
          <w:p w14:paraId="7583BCE6" w14:textId="77777777" w:rsidR="00791981" w:rsidRPr="00CD5972" w:rsidRDefault="00791981" w:rsidP="0079198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CD5972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ABB4" w14:textId="3338BD64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23,637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B204D0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F7308" w14:textId="22C67D39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</w:rPr>
              <w:t>(680)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9CE115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3C109" w14:textId="33BEA9A8" w:rsidR="00791981" w:rsidRPr="00CD5972" w:rsidRDefault="00791981" w:rsidP="00791981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C17160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75A80" w14:textId="347F637B" w:rsidR="00791981" w:rsidRPr="00CD5972" w:rsidRDefault="00791981" w:rsidP="00791981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F71DF9">
              <w:rPr>
                <w:rFonts w:asciiTheme="majorBidi" w:eastAsia="Times New Roman" w:hAnsiTheme="majorBidi" w:cstheme="majorBidi"/>
                <w:szCs w:val="22"/>
                <w:lang w:val="en-GB"/>
              </w:rPr>
              <w:t>22,957</w:t>
            </w:r>
          </w:p>
        </w:tc>
        <w:tc>
          <w:tcPr>
            <w:tcW w:w="239" w:type="dxa"/>
            <w:shd w:val="clear" w:color="auto" w:fill="auto"/>
          </w:tcPr>
          <w:p w14:paraId="6FC7A641" w14:textId="77777777" w:rsidR="00791981" w:rsidRPr="00CD5972" w:rsidRDefault="00791981" w:rsidP="00791981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20FEF" w14:textId="2B4FC86F" w:rsidR="00791981" w:rsidRPr="00CD5972" w:rsidRDefault="00791981" w:rsidP="0079198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69,608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6A3BA2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EA0B3" w14:textId="413628A7" w:rsidR="00791981" w:rsidRPr="00CD5972" w:rsidRDefault="00791981" w:rsidP="0079198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369</w:t>
            </w: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E7CD9E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7F106" w14:textId="4181E1BB" w:rsidR="00791981" w:rsidRPr="00CD5972" w:rsidRDefault="00791981" w:rsidP="00791981">
            <w:pPr>
              <w:tabs>
                <w:tab w:val="left" w:pos="454"/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767016" w14:textId="77777777" w:rsidR="00791981" w:rsidRPr="00CD5972" w:rsidRDefault="00791981" w:rsidP="00791981">
            <w:pPr>
              <w:tabs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val="en-GB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6CE0A" w14:textId="386B49AD" w:rsidR="00791981" w:rsidRPr="00CD5972" w:rsidRDefault="00791981" w:rsidP="00791981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D5972">
              <w:rPr>
                <w:rFonts w:ascii="Angsana New" w:eastAsia="Times New Roman" w:hAnsi="Angsana New" w:cs="Angsana New"/>
                <w:szCs w:val="22"/>
                <w:lang w:eastAsia="zh-CN"/>
              </w:rPr>
              <w:t>69,239</w:t>
            </w:r>
          </w:p>
        </w:tc>
      </w:tr>
    </w:tbl>
    <w:p w14:paraId="7590AD7B" w14:textId="77777777" w:rsidR="00CD5972" w:rsidRPr="00CD5972" w:rsidRDefault="00CD5972" w:rsidP="00CD5972">
      <w:pPr>
        <w:suppressAutoHyphens/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1ABDEC12" w14:textId="6DA34CD6" w:rsidR="00B742E5" w:rsidRP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ภาษีเงินได้</w:t>
      </w:r>
    </w:p>
    <w:p w14:paraId="031639EC" w14:textId="77777777" w:rsidR="00B742E5" w:rsidRPr="008F268B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771D0A73" w14:textId="77777777" w:rsidR="0023138A" w:rsidRPr="0023138A" w:rsidRDefault="0023138A" w:rsidP="0023138A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23138A">
        <w:rPr>
          <w:rFonts w:ascii="Angsana New" w:eastAsia="Times New Roman" w:hAnsi="Angsana New" w:cs="Angsana New"/>
          <w:sz w:val="30"/>
          <w:szCs w:val="30"/>
          <w:cs/>
          <w:lang w:eastAsia="zh-CN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</w:p>
    <w:p w14:paraId="3026D630" w14:textId="77777777" w:rsidR="0023138A" w:rsidRPr="008F268B" w:rsidRDefault="0023138A" w:rsidP="0023138A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eastAsia="zh-CN"/>
        </w:rPr>
      </w:pPr>
    </w:p>
    <w:p w14:paraId="5CF3C561" w14:textId="55AD16E7" w:rsidR="0023138A" w:rsidRPr="0023138A" w:rsidRDefault="0023138A" w:rsidP="0023138A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</w:pPr>
      <w:r w:rsidRPr="0023138A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อัตราภาษีเงินได้ที่แท้จริง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ของ</w:t>
      </w:r>
      <w:r w:rsidR="006E262D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งบการเงินรวมและงบการเงินเฉพาะธนาคาร</w:t>
      </w:r>
      <w:r w:rsidRPr="0023138A"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Pr="0023138A">
        <w:rPr>
          <w:rFonts w:ascii="Angsana New" w:eastAsia="Times New Roman" w:hAnsi="Angsana New" w:cs="Angsana New" w:hint="cs"/>
          <w:spacing w:val="-6"/>
          <w:sz w:val="30"/>
          <w:szCs w:val="30"/>
          <w:cs/>
          <w:lang w:eastAsia="zh-CN"/>
        </w:rPr>
        <w:t>สาม</w:t>
      </w:r>
      <w:r w:rsidRPr="0023138A"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  <w:t xml:space="preserve">เดือนสิ้นสุดวันที่ 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30 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กันยายน 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zh-CN"/>
        </w:rPr>
        <w:t>3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Pr="0023138A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คือร้อยละ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D85E5A">
        <w:rPr>
          <w:rFonts w:ascii="Angsana New" w:eastAsia="Times New Roman" w:hAnsi="Angsana New" w:cs="Angsana New"/>
          <w:sz w:val="30"/>
          <w:szCs w:val="30"/>
          <w:lang w:eastAsia="zh-CN"/>
        </w:rPr>
        <w:t>21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และร้อยละ </w:t>
      </w:r>
      <w:r w:rsidR="00D85E5A">
        <w:rPr>
          <w:rFonts w:ascii="Angsana New" w:eastAsia="Times New Roman" w:hAnsi="Angsana New" w:cs="Angsana New"/>
          <w:sz w:val="30"/>
          <w:szCs w:val="30"/>
          <w:lang w:eastAsia="zh-CN"/>
        </w:rPr>
        <w:t>19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 ตามลำดับ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(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>3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0 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>กันยายน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  <w:t xml:space="preserve"> 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256</w:t>
      </w:r>
      <w: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2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: 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  <w:t>ร้อยละ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47</w:t>
      </w:r>
      <w:r w:rsidR="00C96E4B" w:rsidRPr="00C96E4B">
        <w:rPr>
          <w:rFonts w:ascii="Angsana New" w:eastAsia="Times New Roman" w:hAnsi="Angsana New" w:cs="Angsana New"/>
          <w:i/>
          <w:iCs/>
          <w:sz w:val="30"/>
          <w:szCs w:val="30"/>
          <w:vertAlign w:val="superscript"/>
          <w:lang w:eastAsia="zh-CN"/>
        </w:rPr>
        <w:t>*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 และ</w:t>
      </w:r>
      <w:r w:rsidR="00057D5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br/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ร้อยละ </w:t>
      </w:r>
      <w:r w:rsidR="00D85E5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20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 ตามลำดับ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) </w:t>
      </w:r>
    </w:p>
    <w:p w14:paraId="0EE80131" w14:textId="77777777" w:rsidR="0023138A" w:rsidRPr="008F268B" w:rsidRDefault="0023138A" w:rsidP="0023138A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eastAsia="zh-CN"/>
        </w:rPr>
      </w:pPr>
    </w:p>
    <w:p w14:paraId="75827E4D" w14:textId="6C546D10" w:rsidR="0023138A" w:rsidRDefault="0023138A" w:rsidP="0023138A">
      <w:pPr>
        <w:suppressAutoHyphens/>
        <w:spacing w:after="0" w:line="240" w:lineRule="auto"/>
        <w:ind w:left="539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23138A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อัตราภาษีเงินได้ที่แท้จริง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ของ</w:t>
      </w:r>
      <w:r w:rsidR="0085250F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งบการเงินรวมและงบการเงินเฉพาะธนาคาร</w:t>
      </w:r>
      <w:r w:rsidRPr="0023138A"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Pr="0023138A">
        <w:rPr>
          <w:rFonts w:ascii="Angsana New" w:eastAsia="Times New Roman" w:hAnsi="Angsana New" w:cs="Angsana New" w:hint="cs"/>
          <w:spacing w:val="-6"/>
          <w:sz w:val="30"/>
          <w:szCs w:val="30"/>
          <w:cs/>
          <w:lang w:eastAsia="zh-CN"/>
        </w:rPr>
        <w:t>เก้า</w:t>
      </w:r>
      <w:r w:rsidRPr="0023138A"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  <w:t xml:space="preserve">เดือนสิ้นสุดวันที่ 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30 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กันยายน 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>256</w:t>
      </w:r>
      <w:r>
        <w:rPr>
          <w:rFonts w:ascii="Angsana New" w:eastAsia="Times New Roman" w:hAnsi="Angsana New" w:cs="Angsana New"/>
          <w:sz w:val="30"/>
          <w:szCs w:val="30"/>
          <w:lang w:eastAsia="zh-CN"/>
        </w:rPr>
        <w:t>3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Pr="0023138A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คือร้อยละ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D85E5A">
        <w:rPr>
          <w:rFonts w:ascii="Angsana New" w:eastAsia="Times New Roman" w:hAnsi="Angsana New" w:cs="Angsana New"/>
          <w:sz w:val="30"/>
          <w:szCs w:val="30"/>
          <w:lang w:eastAsia="zh-CN"/>
        </w:rPr>
        <w:t>20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และร้อยละ </w:t>
      </w:r>
      <w:r w:rsidR="00D85E5A">
        <w:rPr>
          <w:rFonts w:ascii="Angsana New" w:eastAsia="Times New Roman" w:hAnsi="Angsana New" w:cs="Angsana New"/>
          <w:sz w:val="30"/>
          <w:szCs w:val="30"/>
          <w:lang w:eastAsia="zh-CN"/>
        </w:rPr>
        <w:t>18</w:t>
      </w:r>
      <w:r w:rsidRPr="0023138A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 xml:space="preserve"> ตามลำดับ</w:t>
      </w:r>
      <w:r w:rsidRPr="0023138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(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>3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0 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>กันยายน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  <w:t xml:space="preserve"> 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256</w:t>
      </w:r>
      <w: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2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: 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  <w:t>ร้อยละ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34</w:t>
      </w:r>
      <w:r w:rsidR="00C96E4B" w:rsidRPr="00C96E4B">
        <w:rPr>
          <w:rFonts w:ascii="Angsana New" w:eastAsia="Times New Roman" w:hAnsi="Angsana New" w:cs="Angsana New"/>
          <w:i/>
          <w:iCs/>
          <w:sz w:val="30"/>
          <w:szCs w:val="30"/>
          <w:vertAlign w:val="superscript"/>
          <w:lang w:eastAsia="zh-CN"/>
        </w:rPr>
        <w:t>*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 และ</w:t>
      </w:r>
      <w:r w:rsidR="00057D5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br/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ร้อยละ </w:t>
      </w:r>
      <w:r w:rsidR="0038016D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>19</w:t>
      </w:r>
      <w:r w:rsidRPr="0023138A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zh-CN"/>
        </w:rPr>
        <w:t xml:space="preserve"> ตามลำดับ</w:t>
      </w:r>
      <w:r w:rsidRPr="0023138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) </w:t>
      </w:r>
    </w:p>
    <w:p w14:paraId="141AE0D6" w14:textId="66303C4B" w:rsidR="006B7D1F" w:rsidRPr="0019201A" w:rsidRDefault="006B7D1F" w:rsidP="0019201A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eastAsia="zh-CN"/>
        </w:rPr>
      </w:pPr>
    </w:p>
    <w:p w14:paraId="75742B1B" w14:textId="17FA3F51" w:rsidR="00B742E5" w:rsidRPr="00C96E4B" w:rsidRDefault="00C96E4B" w:rsidP="00F31F18">
      <w:pPr>
        <w:suppressAutoHyphens/>
        <w:spacing w:after="0" w:line="240" w:lineRule="auto"/>
        <w:ind w:left="539"/>
        <w:jc w:val="thaiDistribute"/>
        <w:rPr>
          <w:rFonts w:ascii="Angsana New" w:eastAsia="Times New Roman" w:hAnsi="Angsana New" w:cs="Angsana New"/>
          <w:szCs w:val="22"/>
          <w:lang w:eastAsia="zh-CN"/>
        </w:rPr>
      </w:pPr>
      <w:r w:rsidRPr="00C96E4B">
        <w:rPr>
          <w:rFonts w:ascii="Angsana New" w:eastAsia="Times New Roman" w:hAnsi="Angsana New" w:cs="Angsana New"/>
          <w:szCs w:val="22"/>
          <w:vertAlign w:val="superscript"/>
          <w:lang w:eastAsia="zh-CN"/>
        </w:rPr>
        <w:t>*</w:t>
      </w:r>
      <w:r w:rsidR="0019201A">
        <w:rPr>
          <w:rFonts w:ascii="Angsana New" w:eastAsia="Times New Roman" w:hAnsi="Angsana New" w:cs="Angsana New"/>
          <w:szCs w:val="22"/>
          <w:lang w:eastAsia="zh-CN"/>
        </w:rPr>
        <w:t xml:space="preserve"> </w:t>
      </w:r>
      <w:r w:rsidR="00EA7814">
        <w:rPr>
          <w:rFonts w:ascii="Angsana New" w:eastAsia="Times New Roman" w:hAnsi="Angsana New" w:cs="Angsana New" w:hint="cs"/>
          <w:szCs w:val="22"/>
          <w:cs/>
          <w:lang w:eastAsia="zh-CN"/>
        </w:rPr>
        <w:t xml:space="preserve"> </w:t>
      </w:r>
      <w:r w:rsidR="006B7D1F" w:rsidRPr="00C96E4B">
        <w:rPr>
          <w:rFonts w:ascii="Angsana New" w:eastAsia="Times New Roman" w:hAnsi="Angsana New" w:cs="Angsana New"/>
          <w:szCs w:val="22"/>
          <w:cs/>
          <w:lang w:eastAsia="zh-CN"/>
        </w:rPr>
        <w:t>การเพิ่มขึ้นดังกล</w:t>
      </w:r>
      <w:r w:rsidR="006B7D1F" w:rsidRPr="00C96E4B">
        <w:rPr>
          <w:rFonts w:ascii="Angsana New" w:eastAsia="Times New Roman" w:hAnsi="Angsana New" w:cs="Angsana New" w:hint="cs"/>
          <w:szCs w:val="22"/>
          <w:cs/>
          <w:lang w:eastAsia="zh-CN"/>
        </w:rPr>
        <w:t>่</w:t>
      </w:r>
      <w:r w:rsidR="006B7D1F" w:rsidRPr="00C96E4B">
        <w:rPr>
          <w:rFonts w:ascii="Angsana New" w:eastAsia="Times New Roman" w:hAnsi="Angsana New" w:cs="Angsana New"/>
          <w:szCs w:val="22"/>
          <w:cs/>
          <w:lang w:eastAsia="zh-CN"/>
        </w:rPr>
        <w:t>าวเป</w:t>
      </w:r>
      <w:r w:rsidR="006B7D1F" w:rsidRPr="00C96E4B">
        <w:rPr>
          <w:rFonts w:ascii="Angsana New" w:eastAsia="Times New Roman" w:hAnsi="Angsana New" w:cs="Angsana New" w:hint="cs"/>
          <w:szCs w:val="22"/>
          <w:cs/>
          <w:lang w:eastAsia="zh-CN"/>
        </w:rPr>
        <w:t>็</w:t>
      </w:r>
      <w:r w:rsidR="006B7D1F" w:rsidRPr="00C96E4B">
        <w:rPr>
          <w:rFonts w:ascii="Angsana New" w:eastAsia="Times New Roman" w:hAnsi="Angsana New" w:cs="Angsana New"/>
          <w:szCs w:val="22"/>
          <w:cs/>
          <w:lang w:eastAsia="zh-CN"/>
        </w:rPr>
        <w:t>นผลจากกําไรจากการขายเงินลงทุนในบริษัทย</w:t>
      </w:r>
      <w:r w:rsidR="006B7D1F" w:rsidRPr="00C96E4B">
        <w:rPr>
          <w:rFonts w:ascii="Angsana New" w:eastAsia="Times New Roman" w:hAnsi="Angsana New" w:cs="Angsana New" w:hint="cs"/>
          <w:szCs w:val="22"/>
          <w:cs/>
          <w:lang w:eastAsia="zh-CN"/>
        </w:rPr>
        <w:t>่</w:t>
      </w:r>
      <w:r w:rsidR="006B7D1F" w:rsidRPr="00C96E4B">
        <w:rPr>
          <w:rFonts w:ascii="Angsana New" w:eastAsia="Times New Roman" w:hAnsi="Angsana New" w:cs="Angsana New"/>
          <w:szCs w:val="22"/>
          <w:cs/>
          <w:lang w:eastAsia="zh-CN"/>
        </w:rPr>
        <w:t>อย ตามที่กล</w:t>
      </w:r>
      <w:r w:rsidR="006B7D1F" w:rsidRPr="00C96E4B">
        <w:rPr>
          <w:rFonts w:ascii="Angsana New" w:eastAsia="Times New Roman" w:hAnsi="Angsana New" w:cs="Angsana New" w:hint="cs"/>
          <w:szCs w:val="22"/>
          <w:cs/>
          <w:lang w:eastAsia="zh-CN"/>
        </w:rPr>
        <w:t>่</w:t>
      </w:r>
      <w:r w:rsidR="006B7D1F" w:rsidRPr="00C96E4B">
        <w:rPr>
          <w:rFonts w:ascii="Angsana New" w:eastAsia="Times New Roman" w:hAnsi="Angsana New" w:cs="Angsana New"/>
          <w:szCs w:val="22"/>
          <w:cs/>
          <w:lang w:eastAsia="zh-CN"/>
        </w:rPr>
        <w:t>าวในหมายเหตุข</w:t>
      </w:r>
      <w:r w:rsidR="006B7D1F" w:rsidRPr="00C96E4B">
        <w:rPr>
          <w:rFonts w:ascii="Angsana New" w:eastAsia="Times New Roman" w:hAnsi="Angsana New" w:cs="Angsana New" w:hint="cs"/>
          <w:szCs w:val="22"/>
          <w:cs/>
          <w:lang w:eastAsia="zh-CN"/>
        </w:rPr>
        <w:t>้</w:t>
      </w:r>
      <w:r w:rsidR="006B7D1F" w:rsidRPr="00C96E4B">
        <w:rPr>
          <w:rFonts w:ascii="Angsana New" w:eastAsia="Times New Roman" w:hAnsi="Angsana New" w:cs="Angsana New"/>
          <w:szCs w:val="22"/>
          <w:cs/>
          <w:lang w:eastAsia="zh-CN"/>
        </w:rPr>
        <w:t xml:space="preserve">อ </w:t>
      </w:r>
      <w:r w:rsidR="00F31F18" w:rsidRPr="00C96E4B">
        <w:rPr>
          <w:rFonts w:ascii="Angsana New" w:eastAsia="Times New Roman" w:hAnsi="Angsana New" w:cs="Angsana New"/>
          <w:szCs w:val="22"/>
          <w:lang w:eastAsia="zh-CN"/>
        </w:rPr>
        <w:t>7</w:t>
      </w:r>
      <w:r w:rsidR="001A7263">
        <w:rPr>
          <w:rFonts w:ascii="Angsana New" w:eastAsia="Times New Roman" w:hAnsi="Angsana New" w:cs="Angsana New"/>
          <w:szCs w:val="22"/>
          <w:lang w:eastAsia="zh-CN"/>
        </w:rPr>
        <w:t>.2</w:t>
      </w:r>
    </w:p>
    <w:p w14:paraId="7EC2E433" w14:textId="77777777" w:rsidR="00F71DF9" w:rsidRDefault="00F71DF9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04A69CDA" w14:textId="2CC78EED" w:rsidR="00B742E5" w:rsidRP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กำไรต่อหุ้น</w:t>
      </w: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7D2D8BDD" w14:textId="77777777" w:rsidR="0023138A" w:rsidRPr="008F268B" w:rsidRDefault="0023138A" w:rsidP="0023138A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pacing w:val="-6"/>
          <w:szCs w:val="22"/>
          <w:lang w:eastAsia="zh-CN"/>
        </w:rPr>
      </w:pPr>
    </w:p>
    <w:tbl>
      <w:tblPr>
        <w:tblW w:w="92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027"/>
        <w:gridCol w:w="239"/>
        <w:gridCol w:w="984"/>
        <w:gridCol w:w="239"/>
        <w:gridCol w:w="1027"/>
        <w:gridCol w:w="239"/>
        <w:gridCol w:w="1027"/>
      </w:tblGrid>
      <w:tr w:rsidR="0023138A" w:rsidRPr="0023138A" w14:paraId="19053005" w14:textId="77777777" w:rsidTr="0023138A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66536C8B" w14:textId="77777777" w:rsidR="0023138A" w:rsidRPr="0023138A" w:rsidRDefault="0023138A" w:rsidP="003656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3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977FC52" w14:textId="77777777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1797DF" w14:textId="77777777" w:rsidR="0023138A" w:rsidRPr="0023138A" w:rsidRDefault="0023138A" w:rsidP="0023138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532A4E28" w14:textId="77777777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23138A" w:rsidRPr="0023138A" w14:paraId="757BB3AC" w14:textId="77777777" w:rsidTr="0023138A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77100156" w14:textId="30A02207" w:rsidR="0023138A" w:rsidRPr="000B345E" w:rsidRDefault="000B345E" w:rsidP="003656C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3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</w:pP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สำหรับงวดสามเดือนสิ้นสุดวันที่ </w:t>
            </w:r>
            <w:r w:rsidRPr="000B345E"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28"/>
                <w:lang w:eastAsia="zh-CN"/>
              </w:rPr>
              <w:t>30</w:t>
            </w: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 กันยายน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C10320F" w14:textId="0E6C7A7E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5D3FFE" w14:textId="77777777" w:rsidR="0023138A" w:rsidRPr="0023138A" w:rsidRDefault="0023138A" w:rsidP="0023138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86CC53F" w14:textId="1322487D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7D0CA" w14:textId="77777777" w:rsidR="0023138A" w:rsidRPr="0023138A" w:rsidRDefault="0023138A" w:rsidP="0023138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5719320" w14:textId="5F68D8CA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25FFE0" w14:textId="77777777" w:rsidR="0023138A" w:rsidRPr="0023138A" w:rsidRDefault="0023138A" w:rsidP="0023138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9D618A2" w14:textId="5D30E8B1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</w:tr>
      <w:tr w:rsidR="0023138A" w:rsidRPr="0023138A" w14:paraId="6B82FAE3" w14:textId="77777777" w:rsidTr="0023138A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25A8CFDD" w14:textId="77777777" w:rsidR="0023138A" w:rsidRPr="0023138A" w:rsidRDefault="0023138A" w:rsidP="003656CF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 w:firstLine="38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14:paraId="583B06DC" w14:textId="77777777" w:rsidR="0023138A" w:rsidRPr="0023138A" w:rsidRDefault="0023138A" w:rsidP="0023138A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 xml:space="preserve">ล้านบาท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 xml:space="preserve">/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ล้านหุ้น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)</w:t>
            </w:r>
          </w:p>
        </w:tc>
      </w:tr>
      <w:tr w:rsidR="00851C74" w:rsidRPr="0023138A" w14:paraId="029B5DDF" w14:textId="77777777" w:rsidTr="00FF4B47">
        <w:tc>
          <w:tcPr>
            <w:tcW w:w="4500" w:type="dxa"/>
            <w:shd w:val="clear" w:color="auto" w:fill="auto"/>
            <w:vAlign w:val="bottom"/>
          </w:tcPr>
          <w:p w14:paraId="408425D3" w14:textId="5123D094" w:rsidR="00851C74" w:rsidRPr="0023138A" w:rsidRDefault="00851C74" w:rsidP="003656CF">
            <w:pPr>
              <w:suppressAutoHyphens/>
              <w:spacing w:after="0" w:line="240" w:lineRule="auto"/>
              <w:ind w:right="-117" w:firstLine="3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กำไรที่เป็นส่วนของผู้ถือหุ้นสามัญของธนาคาร</w:t>
            </w:r>
            <w:r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BEA18" w14:textId="5350231E" w:rsidR="00851C74" w:rsidRPr="00851C74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4,641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405769" w14:textId="77777777" w:rsidR="00851C74" w:rsidRPr="0023138A" w:rsidRDefault="00851C74" w:rsidP="00851C74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4D6635EE" w14:textId="04114370" w:rsidR="00851C74" w:rsidRPr="0023138A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14,798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2FBCAE" w14:textId="77777777" w:rsidR="00851C74" w:rsidRPr="0023138A" w:rsidRDefault="00851C74" w:rsidP="00851C74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665B84" w14:textId="31CBBB52" w:rsidR="00851C74" w:rsidRPr="00851C74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4,755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D1BDE8" w14:textId="77777777" w:rsidR="00851C74" w:rsidRPr="0023138A" w:rsidRDefault="00851C74" w:rsidP="00851C74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6F36EF" w14:textId="24F11E4A" w:rsidR="00851C74" w:rsidRPr="0023138A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51,405</w:t>
            </w:r>
          </w:p>
        </w:tc>
      </w:tr>
      <w:tr w:rsidR="00851C74" w:rsidRPr="0023138A" w14:paraId="75265FEF" w14:textId="77777777" w:rsidTr="0023138A">
        <w:tc>
          <w:tcPr>
            <w:tcW w:w="4500" w:type="dxa"/>
            <w:shd w:val="clear" w:color="auto" w:fill="auto"/>
            <w:vAlign w:val="bottom"/>
          </w:tcPr>
          <w:p w14:paraId="1D6CEED5" w14:textId="2E0C3244" w:rsidR="00851C74" w:rsidRPr="0023138A" w:rsidRDefault="00851C74" w:rsidP="003656CF">
            <w:pPr>
              <w:suppressAutoHyphens/>
              <w:spacing w:after="0" w:line="240" w:lineRule="auto"/>
              <w:ind w:right="-117" w:firstLine="3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จำนวน</w:t>
            </w:r>
            <w:r w:rsidRPr="0023138A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หุ้นสามัญและหุ้นบุริมสิทธิที่</w:t>
            </w:r>
            <w:r w:rsidRPr="0023138A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132B68" w14:textId="35BE4685" w:rsidR="00851C74" w:rsidRPr="00851C74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75374F" w14:textId="77777777" w:rsidR="00851C74" w:rsidRPr="0023138A" w:rsidRDefault="00851C74" w:rsidP="00851C74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D7955B" w14:textId="42020642" w:rsidR="00851C74" w:rsidRPr="0023138A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89C516" w14:textId="77777777" w:rsidR="00851C74" w:rsidRPr="0023138A" w:rsidRDefault="00851C74" w:rsidP="00851C74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5AAEBD" w14:textId="3394D226" w:rsidR="00851C74" w:rsidRPr="00851C74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EE6904" w14:textId="77777777" w:rsidR="00851C74" w:rsidRPr="0023138A" w:rsidRDefault="00851C74" w:rsidP="00851C74">
            <w:pPr>
              <w:tabs>
                <w:tab w:val="decimal" w:pos="738"/>
                <w:tab w:val="decimal" w:pos="793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3FAEEC" w14:textId="59B5C9D1" w:rsidR="00851C74" w:rsidRPr="0023138A" w:rsidRDefault="00851C74" w:rsidP="00851C74">
            <w:pPr>
              <w:tabs>
                <w:tab w:val="decimal" w:pos="793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3,399</w:t>
            </w:r>
          </w:p>
        </w:tc>
      </w:tr>
      <w:tr w:rsidR="00851C74" w:rsidRPr="0023138A" w14:paraId="4BDAADF4" w14:textId="77777777" w:rsidTr="0023138A">
        <w:trPr>
          <w:trHeight w:val="33"/>
        </w:trPr>
        <w:tc>
          <w:tcPr>
            <w:tcW w:w="4500" w:type="dxa"/>
            <w:shd w:val="clear" w:color="auto" w:fill="auto"/>
            <w:vAlign w:val="bottom"/>
          </w:tcPr>
          <w:p w14:paraId="5C3B499C" w14:textId="7FB4E4AD" w:rsidR="00851C74" w:rsidRPr="0023138A" w:rsidRDefault="00851C74" w:rsidP="003656CF">
            <w:pPr>
              <w:suppressAutoHyphens/>
              <w:spacing w:after="0" w:line="240" w:lineRule="auto"/>
              <w:ind w:firstLine="38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กำไรต่อหุ้น 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)</w:t>
            </w: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zh-CN"/>
              </w:rPr>
              <w:t>บาท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983D430" w14:textId="5FA4370E" w:rsidR="00851C74" w:rsidRPr="00851C74" w:rsidRDefault="00851C74" w:rsidP="00851C74">
            <w:pPr>
              <w:suppressAutoHyphens/>
              <w:snapToGrid w:val="0"/>
              <w:spacing w:after="0" w:line="240" w:lineRule="atLeast"/>
              <w:ind w:right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hAnsiTheme="majorBidi" w:cstheme="majorBidi"/>
                <w:b/>
                <w:bCs/>
                <w:sz w:val="28"/>
              </w:rPr>
              <w:t>1.37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703292" w14:textId="77777777" w:rsidR="00851C74" w:rsidRPr="0023138A" w:rsidRDefault="00851C74" w:rsidP="00851C74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4850CB8D" w14:textId="1E0E87C6" w:rsidR="00851C74" w:rsidRPr="0023138A" w:rsidRDefault="00851C74" w:rsidP="00851C74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  <w:t>4.35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9DC91F" w14:textId="77777777" w:rsidR="00851C74" w:rsidRPr="0023138A" w:rsidRDefault="00851C74" w:rsidP="00851C74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6399AF4" w14:textId="6F4EB8DE" w:rsidR="00851C74" w:rsidRPr="00851C74" w:rsidRDefault="00851C74" w:rsidP="00851C74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hAnsiTheme="majorBidi" w:cstheme="majorBidi"/>
                <w:b/>
                <w:bCs/>
                <w:sz w:val="28"/>
              </w:rPr>
              <w:t>1.40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FA63AC" w14:textId="77777777" w:rsidR="00851C74" w:rsidRPr="0023138A" w:rsidRDefault="00851C74" w:rsidP="00851C7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02CE9FF2" w14:textId="2D2BADBD" w:rsidR="00851C74" w:rsidRPr="0023138A" w:rsidRDefault="00851C74" w:rsidP="00851C74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  <w:t>15.12</w:t>
            </w:r>
          </w:p>
        </w:tc>
      </w:tr>
    </w:tbl>
    <w:p w14:paraId="1F503579" w14:textId="77777777" w:rsidR="0023138A" w:rsidRPr="008F268B" w:rsidRDefault="0023138A" w:rsidP="0023138A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pacing w:val="-6"/>
          <w:szCs w:val="22"/>
          <w:lang w:eastAsia="zh-CN"/>
        </w:rPr>
      </w:pPr>
    </w:p>
    <w:tbl>
      <w:tblPr>
        <w:tblW w:w="9285" w:type="dxa"/>
        <w:tblInd w:w="358" w:type="dxa"/>
        <w:tblLayout w:type="fixed"/>
        <w:tblLook w:val="0000" w:firstRow="0" w:lastRow="0" w:firstColumn="0" w:lastColumn="0" w:noHBand="0" w:noVBand="0"/>
      </w:tblPr>
      <w:tblGrid>
        <w:gridCol w:w="4503"/>
        <w:gridCol w:w="1027"/>
        <w:gridCol w:w="239"/>
        <w:gridCol w:w="984"/>
        <w:gridCol w:w="239"/>
        <w:gridCol w:w="1027"/>
        <w:gridCol w:w="239"/>
        <w:gridCol w:w="1027"/>
      </w:tblGrid>
      <w:tr w:rsidR="0023138A" w:rsidRPr="0023138A" w14:paraId="6647CA5E" w14:textId="77777777" w:rsidTr="003656CF">
        <w:tc>
          <w:tcPr>
            <w:tcW w:w="4503" w:type="dxa"/>
            <w:shd w:val="clear" w:color="auto" w:fill="auto"/>
            <w:vAlign w:val="bottom"/>
          </w:tcPr>
          <w:p w14:paraId="5F8A0B84" w14:textId="660456ED" w:rsidR="0023138A" w:rsidRPr="0023138A" w:rsidRDefault="0023138A" w:rsidP="0023138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DE8BF5D" w14:textId="77777777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0228A6" w14:textId="77777777" w:rsidR="0023138A" w:rsidRPr="0023138A" w:rsidRDefault="0023138A" w:rsidP="0023138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6EDE6EA6" w14:textId="77777777" w:rsidR="0023138A" w:rsidRPr="0023138A" w:rsidRDefault="0023138A" w:rsidP="0023138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B345E" w:rsidRPr="0023138A" w14:paraId="015105EB" w14:textId="77777777" w:rsidTr="003656CF">
        <w:tc>
          <w:tcPr>
            <w:tcW w:w="4503" w:type="dxa"/>
            <w:shd w:val="clear" w:color="auto" w:fill="auto"/>
            <w:vAlign w:val="bottom"/>
          </w:tcPr>
          <w:p w14:paraId="6B2B5FEC" w14:textId="61AAD65A" w:rsidR="000B345E" w:rsidRPr="0023138A" w:rsidRDefault="000B345E" w:rsidP="000B345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>สำหรับงวด</w:t>
            </w:r>
            <w:r w:rsidR="00D64FD3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eastAsia="zh-CN"/>
              </w:rPr>
              <w:t>เก้า</w:t>
            </w: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เดือนสิ้นสุดวันที่ </w:t>
            </w:r>
            <w:r w:rsidRPr="000B345E"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28"/>
                <w:lang w:eastAsia="zh-CN"/>
              </w:rPr>
              <w:t>30</w:t>
            </w:r>
            <w:r w:rsidRPr="000B345E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  <w:t xml:space="preserve"> กันยายน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A0BD086" w14:textId="6A6BDBA0" w:rsidR="000B345E" w:rsidRPr="0023138A" w:rsidRDefault="000B345E" w:rsidP="000B345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4BA52F" w14:textId="77777777" w:rsidR="000B345E" w:rsidRPr="0023138A" w:rsidRDefault="000B345E" w:rsidP="000B345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B0CC355" w14:textId="06CEC68A" w:rsidR="000B345E" w:rsidRPr="0023138A" w:rsidRDefault="000B345E" w:rsidP="000B345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AE63C0" w14:textId="77777777" w:rsidR="000B345E" w:rsidRPr="0023138A" w:rsidRDefault="000B345E" w:rsidP="000B345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435AEB7" w14:textId="25712280" w:rsidR="000B345E" w:rsidRPr="0023138A" w:rsidRDefault="000B345E" w:rsidP="000B345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AU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7C86E2" w14:textId="77777777" w:rsidR="000B345E" w:rsidRPr="0023138A" w:rsidRDefault="000B345E" w:rsidP="000B345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64F753B" w14:textId="7EB28E1B" w:rsidR="000B345E" w:rsidRPr="0023138A" w:rsidRDefault="000B345E" w:rsidP="000B345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</w:p>
        </w:tc>
      </w:tr>
      <w:tr w:rsidR="000B345E" w:rsidRPr="0023138A" w14:paraId="63427A6E" w14:textId="77777777" w:rsidTr="003656CF">
        <w:tc>
          <w:tcPr>
            <w:tcW w:w="4503" w:type="dxa"/>
            <w:shd w:val="clear" w:color="auto" w:fill="auto"/>
            <w:vAlign w:val="bottom"/>
          </w:tcPr>
          <w:p w14:paraId="1C5CC5AA" w14:textId="77777777" w:rsidR="000B345E" w:rsidRPr="0023138A" w:rsidRDefault="000B345E" w:rsidP="000B345E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14:paraId="2E17D491" w14:textId="77777777" w:rsidR="000B345E" w:rsidRPr="0023138A" w:rsidRDefault="000B345E" w:rsidP="000B345E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 xml:space="preserve">ล้านบาท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 xml:space="preserve">/ 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>ล้านหุ้น</w:t>
            </w:r>
            <w:r w:rsidRPr="0023138A"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  <w:t>)</w:t>
            </w:r>
          </w:p>
        </w:tc>
      </w:tr>
      <w:tr w:rsidR="00851C74" w:rsidRPr="0023138A" w14:paraId="4AF2A816" w14:textId="77777777" w:rsidTr="003656CF">
        <w:tc>
          <w:tcPr>
            <w:tcW w:w="4503" w:type="dxa"/>
            <w:shd w:val="clear" w:color="auto" w:fill="auto"/>
            <w:vAlign w:val="bottom"/>
          </w:tcPr>
          <w:p w14:paraId="4BE05747" w14:textId="23396C4E" w:rsidR="00851C74" w:rsidRPr="0023138A" w:rsidRDefault="00851C74" w:rsidP="00851C74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กำไรที่เป็นส่วนของผู้ถือหุ้นสามัญของธนาคาร</w:t>
            </w:r>
            <w:r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spacing w:val="-4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8812AC3" w14:textId="7360934B" w:rsidR="00851C74" w:rsidRPr="00851C74" w:rsidRDefault="00851C74" w:rsidP="00851C7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22,252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52713B" w14:textId="77777777" w:rsidR="00851C74" w:rsidRPr="0023138A" w:rsidRDefault="00851C74" w:rsidP="00851C7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BCE979D" w14:textId="58F334F6" w:rsidR="00851C74" w:rsidRPr="0023138A" w:rsidRDefault="00851C74" w:rsidP="00851C7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34,930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9B17D6" w14:textId="77777777" w:rsidR="00851C74" w:rsidRPr="0023138A" w:rsidRDefault="00851C74" w:rsidP="00851C7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BEE3041" w14:textId="4AEE5AB0" w:rsidR="00851C74" w:rsidRPr="00851C74" w:rsidRDefault="00851C74" w:rsidP="00851C7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51C7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22,957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BDFA58" w14:textId="77777777" w:rsidR="00851C74" w:rsidRPr="0023138A" w:rsidRDefault="00851C74" w:rsidP="00851C7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239B573" w14:textId="6E67E7ED" w:rsidR="00851C74" w:rsidRPr="0023138A" w:rsidRDefault="00851C74" w:rsidP="00851C7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69,239</w:t>
            </w:r>
          </w:p>
        </w:tc>
      </w:tr>
      <w:tr w:rsidR="00851C74" w:rsidRPr="0023138A" w14:paraId="5739ECBE" w14:textId="77777777" w:rsidTr="003656CF">
        <w:tc>
          <w:tcPr>
            <w:tcW w:w="4503" w:type="dxa"/>
            <w:shd w:val="clear" w:color="auto" w:fill="auto"/>
            <w:vAlign w:val="bottom"/>
          </w:tcPr>
          <w:p w14:paraId="5A272D61" w14:textId="32D3476D" w:rsidR="00851C74" w:rsidRPr="0023138A" w:rsidRDefault="00851C74" w:rsidP="00851C74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pacing w:val="-4"/>
                <w:sz w:val="28"/>
                <w:cs/>
                <w:lang w:eastAsia="zh-CN"/>
              </w:rPr>
              <w:t>จำนวน</w:t>
            </w:r>
            <w:r w:rsidRPr="0023138A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หุ้นสามัญและหุ้นบุริมสิทธิที่</w:t>
            </w:r>
            <w:r w:rsidRPr="0023138A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2C04D6D4" w14:textId="1C3DA290" w:rsidR="00851C74" w:rsidRPr="00851C74" w:rsidRDefault="00851C74" w:rsidP="00851C7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B24EC4" w14:textId="77777777" w:rsidR="00851C74" w:rsidRPr="0023138A" w:rsidRDefault="00851C74" w:rsidP="00851C7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6384A78B" w14:textId="0F7A9CD9" w:rsidR="00851C74" w:rsidRPr="0023138A" w:rsidRDefault="00851C74" w:rsidP="00851C7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C6060" w14:textId="77777777" w:rsidR="00851C74" w:rsidRPr="0023138A" w:rsidRDefault="00851C74" w:rsidP="00851C7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22AA3DC2" w14:textId="3DD8EA14" w:rsidR="00851C74" w:rsidRPr="00851C74" w:rsidRDefault="00851C74" w:rsidP="00851C74">
            <w:pPr>
              <w:tabs>
                <w:tab w:val="decimal" w:pos="77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851C74">
              <w:rPr>
                <w:rFonts w:asciiTheme="majorBidi" w:hAnsiTheme="majorBidi" w:cstheme="majorBidi"/>
                <w:sz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10111E" w14:textId="77777777" w:rsidR="00851C74" w:rsidRPr="0023138A" w:rsidRDefault="00851C74" w:rsidP="00851C7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1B6D9D58" w14:textId="0BBB7DBC" w:rsidR="00851C74" w:rsidRPr="0023138A" w:rsidRDefault="00851C74" w:rsidP="00851C7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sz w:val="28"/>
                <w:lang w:eastAsia="zh-CN"/>
              </w:rPr>
              <w:t>3,399</w:t>
            </w:r>
          </w:p>
        </w:tc>
      </w:tr>
      <w:tr w:rsidR="00851C74" w:rsidRPr="0023138A" w14:paraId="07E61423" w14:textId="77777777" w:rsidTr="003656CF">
        <w:trPr>
          <w:trHeight w:val="33"/>
        </w:trPr>
        <w:tc>
          <w:tcPr>
            <w:tcW w:w="4503" w:type="dxa"/>
            <w:shd w:val="clear" w:color="auto" w:fill="auto"/>
            <w:vAlign w:val="bottom"/>
          </w:tcPr>
          <w:p w14:paraId="643C2291" w14:textId="6EC16137" w:rsidR="00851C74" w:rsidRPr="0023138A" w:rsidRDefault="00851C74" w:rsidP="00851C74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กำไรต่อหุ้น 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cs/>
                <w:lang w:eastAsia="zh-CN"/>
              </w:rPr>
              <w:t>ขั้นพื้นฐาน</w:t>
            </w:r>
            <w:r w:rsidRPr="002313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lang w:eastAsia="zh-CN"/>
              </w:rPr>
              <w:t>)</w:t>
            </w: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(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zh-CN"/>
              </w:rPr>
              <w:t>บาท</w:t>
            </w:r>
            <w:r w:rsidRPr="0023138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720703F1" w14:textId="039222EB" w:rsidR="00851C74" w:rsidRPr="00851C74" w:rsidRDefault="00851C74" w:rsidP="00851C74">
            <w:pPr>
              <w:suppressAutoHyphens/>
              <w:snapToGrid w:val="0"/>
              <w:spacing w:after="0" w:line="240" w:lineRule="atLeast"/>
              <w:ind w:left="-36" w:right="2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hAnsiTheme="majorBidi" w:cstheme="majorBidi"/>
                <w:b/>
                <w:bCs/>
                <w:sz w:val="28"/>
              </w:rPr>
              <w:t>6.55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2F2AA4" w14:textId="77777777" w:rsidR="00851C74" w:rsidRPr="0023138A" w:rsidRDefault="00851C74" w:rsidP="00851C74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3683933F" w14:textId="4406BCB0" w:rsidR="00851C74" w:rsidRPr="0023138A" w:rsidRDefault="00851C74" w:rsidP="00851C74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  <w:t>10.28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B49E2B" w14:textId="77777777" w:rsidR="00851C74" w:rsidRPr="0023138A" w:rsidRDefault="00851C74" w:rsidP="00851C74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5C24BFFF" w14:textId="4598D722" w:rsidR="00851C74" w:rsidRPr="00851C74" w:rsidRDefault="00851C74" w:rsidP="00851C74">
            <w:pPr>
              <w:suppressAutoHyphens/>
              <w:snapToGrid w:val="0"/>
              <w:spacing w:after="0" w:line="240" w:lineRule="atLeast"/>
              <w:ind w:left="-94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51C74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6.75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E67487" w14:textId="77777777" w:rsidR="00851C74" w:rsidRPr="0023138A" w:rsidRDefault="00851C74" w:rsidP="00851C7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0C111F2F" w14:textId="0852E254" w:rsidR="00851C74" w:rsidRPr="0023138A" w:rsidRDefault="00851C74" w:rsidP="00851C74">
            <w:pPr>
              <w:suppressAutoHyphens/>
              <w:snapToGrid w:val="0"/>
              <w:spacing w:after="0" w:line="240" w:lineRule="atLeast"/>
              <w:ind w:left="-191" w:right="6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</w:pPr>
            <w:r w:rsidRPr="0023138A">
              <w:rPr>
                <w:rFonts w:ascii="Angsana New" w:eastAsia="Times New Roman" w:hAnsi="Angsana New" w:cs="Angsana New"/>
                <w:b/>
                <w:bCs/>
                <w:sz w:val="28"/>
                <w:lang w:val="en-GB" w:eastAsia="zh-CN" w:bidi="ar-SA"/>
              </w:rPr>
              <w:t>20.37</w:t>
            </w:r>
          </w:p>
        </w:tc>
      </w:tr>
    </w:tbl>
    <w:p w14:paraId="1A8D9569" w14:textId="77777777" w:rsidR="00B742E5" w:rsidRPr="003656CF" w:rsidRDefault="00B742E5" w:rsidP="00B742E5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color w:val="000000"/>
          <w:spacing w:val="-6"/>
          <w:sz w:val="24"/>
          <w:szCs w:val="24"/>
          <w:lang w:eastAsia="zh-CN"/>
        </w:rPr>
      </w:pPr>
    </w:p>
    <w:p w14:paraId="44A9A7B3" w14:textId="6AFE0AFE" w:rsidR="00B742E5" w:rsidRDefault="00B742E5" w:rsidP="0089717A">
      <w:pPr>
        <w:numPr>
          <w:ilvl w:val="0"/>
          <w:numId w:val="36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8F268B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270F795F" w14:textId="77777777" w:rsidR="00FC0AFB" w:rsidRPr="00F64686" w:rsidRDefault="00FC0AFB" w:rsidP="00F64686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pacing w:val="-6"/>
          <w:szCs w:val="22"/>
          <w:lang w:eastAsia="zh-CN"/>
        </w:rPr>
      </w:pPr>
    </w:p>
    <w:p w14:paraId="2EF8AB49" w14:textId="113EB597" w:rsidR="00315238" w:rsidRDefault="00FC0AFB" w:rsidP="00FC0AFB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proofErr w:type="gramStart"/>
      <w:r>
        <w:rPr>
          <w:rFonts w:asciiTheme="majorBidi" w:hAnsiTheme="majorBidi" w:cstheme="majorBidi"/>
          <w:color w:val="000000"/>
          <w:sz w:val="30"/>
          <w:szCs w:val="30"/>
        </w:rPr>
        <w:t xml:space="preserve">21.1  </w:t>
      </w:r>
      <w:r w:rsidR="00315238" w:rsidRPr="00315238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="00315238" w:rsidRPr="001E04B9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proofErr w:type="gramEnd"/>
      <w:r w:rsidR="00315238" w:rsidRPr="001E04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315238" w:rsidRPr="001E04B9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="00315238" w:rsidRPr="001E04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="00315238" w:rsidRPr="001E04B9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="00315238" w:rsidRPr="001E04B9">
        <w:rPr>
          <w:rFonts w:asciiTheme="majorBidi" w:hAnsiTheme="majorBidi" w:cstheme="majorBidi"/>
          <w:color w:val="000000"/>
          <w:sz w:val="30"/>
          <w:szCs w:val="30"/>
          <w:cs/>
        </w:rPr>
        <w:t>ธนาคาร</w:t>
      </w:r>
      <w:r w:rsidR="00315238" w:rsidRPr="00315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ได้ดำเนินการจดทะเบียนการแปลงสภาพหุ้นบุริมสิทธิจำนวน </w:t>
      </w:r>
      <w:r w:rsidR="00315238">
        <w:rPr>
          <w:rFonts w:asciiTheme="majorBidi" w:hAnsiTheme="majorBidi" w:cstheme="majorBidi"/>
          <w:color w:val="000000"/>
          <w:sz w:val="30"/>
          <w:szCs w:val="30"/>
        </w:rPr>
        <w:t>300</w:t>
      </w:r>
      <w:r w:rsidR="00315238" w:rsidRPr="0031523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15238" w:rsidRPr="00315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เป็นหุ้นสามัญจำนวน </w:t>
      </w:r>
      <w:r w:rsidR="002D2EDB">
        <w:rPr>
          <w:rFonts w:asciiTheme="majorBidi" w:hAnsiTheme="majorBidi" w:cstheme="majorBidi"/>
          <w:color w:val="000000"/>
          <w:sz w:val="30"/>
          <w:szCs w:val="30"/>
        </w:rPr>
        <w:t>300</w:t>
      </w:r>
      <w:r w:rsidR="00315238" w:rsidRPr="0031523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15238" w:rsidRPr="00315238">
        <w:rPr>
          <w:rFonts w:asciiTheme="majorBidi" w:hAnsiTheme="majorBidi" w:cstheme="majorBidi"/>
          <w:color w:val="000000"/>
          <w:sz w:val="30"/>
          <w:szCs w:val="30"/>
          <w:cs/>
        </w:rPr>
        <w:t>หุ้น ต่อกระทรวงพาณิชย์</w:t>
      </w:r>
    </w:p>
    <w:p w14:paraId="5581A5F3" w14:textId="69C82C46" w:rsidR="00A531AA" w:rsidRPr="00F64686" w:rsidRDefault="00A531AA" w:rsidP="00F64686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pacing w:val="-6"/>
          <w:szCs w:val="22"/>
          <w:lang w:eastAsia="zh-CN"/>
        </w:rPr>
      </w:pPr>
    </w:p>
    <w:p w14:paraId="3497B85D" w14:textId="50E401ED" w:rsidR="00A531AA" w:rsidRPr="00A531AA" w:rsidRDefault="00FC0AFB" w:rsidP="00FC0AFB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cs/>
        </w:rPr>
      </w:pPr>
      <w:proofErr w:type="gramStart"/>
      <w:r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21.2 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ในการประชุมวิสามัญผู้ถือหุ้นของบริษัท</w:t>
      </w:r>
      <w:proofErr w:type="gramEnd"/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เอสซีบี เท็นเอกซ์ จำกัด ครั้งที่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4/2563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6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พฤศจิกายน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ที่ประชุมมีมติอนุมัติการเพิ่มทุนจดทะเบียนของบริษัทจาก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5,300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(หุ้นสามัญจำนวน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53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ล้านหุ้น มูลค่าที่ตราไว้หุ้นละ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100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>บาท) เป็น</w:t>
      </w:r>
      <w:r w:rsidR="00B43B6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ทุนจดทะเบียนรวม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13,300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(หุ้นสามัญจำนวน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133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ล้านหุ้น มูลค่าที่ตราไว้หุ้นละ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</w:rPr>
        <w:t xml:space="preserve">100 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>บาท) การเพิ่มทุนจดทะเบียนของบริษัทดังกล่าว</w:t>
      </w:r>
      <w:r w:rsidR="005D38C1">
        <w:rPr>
          <w:rFonts w:asciiTheme="majorBidi" w:hAnsiTheme="majorBidi" w:cstheme="majorBidi" w:hint="cs"/>
          <w:color w:val="000000"/>
          <w:sz w:val="30"/>
          <w:szCs w:val="30"/>
          <w:cs/>
        </w:rPr>
        <w:t>ยังไม่</w:t>
      </w:r>
      <w:r w:rsidR="00A531AA" w:rsidRPr="00F64686">
        <w:rPr>
          <w:rFonts w:asciiTheme="majorBidi" w:hAnsiTheme="majorBidi" w:cstheme="majorBidi"/>
          <w:color w:val="000000"/>
          <w:sz w:val="30"/>
          <w:szCs w:val="30"/>
          <w:cs/>
        </w:rPr>
        <w:t>ถูกเรียกชำระ</w:t>
      </w:r>
      <w:r w:rsidR="005D38C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ณ วันที่</w:t>
      </w:r>
      <w:r w:rsidR="00E222D0">
        <w:rPr>
          <w:rFonts w:asciiTheme="majorBidi" w:hAnsiTheme="majorBidi" w:cstheme="majorBidi" w:hint="cs"/>
          <w:color w:val="000000"/>
          <w:sz w:val="30"/>
          <w:szCs w:val="30"/>
          <w:cs/>
        </w:rPr>
        <w:t>ในงบการเงิน</w:t>
      </w:r>
    </w:p>
    <w:p w14:paraId="3F5777D6" w14:textId="77777777" w:rsidR="00A531AA" w:rsidRPr="005D38C1" w:rsidRDefault="00A531AA" w:rsidP="003656CF">
      <w:pPr>
        <w:suppressAutoHyphens/>
        <w:spacing w:after="0" w:line="240" w:lineRule="atLeast"/>
        <w:ind w:left="539" w:right="-28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sectPr w:rsidR="00A531AA" w:rsidRPr="005D38C1" w:rsidSect="00F5070B">
      <w:pgSz w:w="11909" w:h="16834" w:code="9"/>
      <w:pgMar w:top="691" w:right="1109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AB258" w14:textId="77777777" w:rsidR="00C01314" w:rsidRDefault="00C01314" w:rsidP="00B742E5">
      <w:pPr>
        <w:spacing w:after="0" w:line="240" w:lineRule="auto"/>
      </w:pPr>
      <w:r>
        <w:separator/>
      </w:r>
    </w:p>
  </w:endnote>
  <w:endnote w:type="continuationSeparator" w:id="0">
    <w:p w14:paraId="2895DEF7" w14:textId="77777777" w:rsidR="00C01314" w:rsidRDefault="00C01314" w:rsidP="00B74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9FC06" w14:textId="5E4894CD" w:rsidR="005D38C1" w:rsidRPr="00A31C16" w:rsidRDefault="005D38C1" w:rsidP="00794AF7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23080">
      <w:rPr>
        <w:rFonts w:ascii="Angsana New" w:hAnsi="Angsana New"/>
        <w:sz w:val="30"/>
        <w:szCs w:val="30"/>
      </w:rPr>
      <w:fldChar w:fldCharType="begin"/>
    </w:r>
    <w:r w:rsidRPr="00D23080">
      <w:rPr>
        <w:rFonts w:ascii="Angsana New" w:hAnsi="Angsana New"/>
        <w:sz w:val="30"/>
        <w:szCs w:val="30"/>
        <w:cs/>
      </w:rPr>
      <w:instrText xml:space="preserve"> PAGE   \* MERGEFORMAT </w:instrText>
    </w:r>
    <w:r w:rsidRPr="00D2308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99</w:t>
    </w:r>
    <w:r w:rsidRPr="00D2308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606D2" w14:textId="77777777" w:rsidR="00C01314" w:rsidRDefault="00C01314" w:rsidP="00B742E5">
      <w:pPr>
        <w:spacing w:after="0" w:line="240" w:lineRule="auto"/>
      </w:pPr>
      <w:r>
        <w:separator/>
      </w:r>
    </w:p>
  </w:footnote>
  <w:footnote w:type="continuationSeparator" w:id="0">
    <w:p w14:paraId="6CAA0DB0" w14:textId="77777777" w:rsidR="00C01314" w:rsidRDefault="00C01314" w:rsidP="00B74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7D8D2" w14:textId="77777777" w:rsidR="005D38C1" w:rsidRPr="00B742E5" w:rsidRDefault="005D38C1" w:rsidP="00794AF7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ธนาคารไทยพาณิชย์ จำกัด (มหาชน) และบริษัทย่อย</w:t>
    </w:r>
  </w:p>
  <w:p w14:paraId="4365BD8A" w14:textId="77777777" w:rsidR="005D38C1" w:rsidRPr="00B742E5" w:rsidRDefault="005D38C1" w:rsidP="00794AF7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7C642026" w14:textId="61E07608" w:rsidR="005D38C1" w:rsidRPr="00794AF7" w:rsidRDefault="005D38C1" w:rsidP="00794AF7">
    <w:pPr>
      <w:spacing w:after="0" w:line="240" w:lineRule="auto"/>
      <w:ind w:right="-29"/>
      <w:rPr>
        <w:rFonts w:ascii="Angsana New" w:hAnsi="Angsana New"/>
        <w:sz w:val="32"/>
        <w:szCs w:val="32"/>
      </w:rPr>
    </w:pPr>
    <w:r w:rsidRPr="00794AF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 w:rsidRPr="00794AF7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3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0073A8A4" w14:textId="77777777" w:rsidR="005D38C1" w:rsidRPr="00794AF7" w:rsidRDefault="005D38C1" w:rsidP="00794AF7">
    <w:pPr>
      <w:pStyle w:val="Header"/>
      <w:rPr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5BADB" w14:textId="77777777" w:rsidR="005D38C1" w:rsidRPr="008334A8" w:rsidRDefault="005D38C1" w:rsidP="00FF4B47">
    <w:pPr>
      <w:suppressAutoHyphens/>
      <w:spacing w:after="0" w:line="240" w:lineRule="auto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09BE444B" w14:textId="573E0875" w:rsidR="005D38C1" w:rsidRPr="008334A8" w:rsidRDefault="005D38C1" w:rsidP="00FF4B47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แบบย่อ</w:t>
    </w:r>
  </w:p>
  <w:p w14:paraId="634EB7E7" w14:textId="5B796E68" w:rsidR="005D38C1" w:rsidRPr="00BA2E1B" w:rsidRDefault="005D38C1" w:rsidP="00FF4B47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BA2E1B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สำหรับงวดสามเดือนและเก้าเดือนสิ้นสุดวันที่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3</w:t>
    </w:r>
    <w:r w:rsidRPr="00BA2E1B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 (ไม่ได้ตรวจสอบ)</w:t>
    </w:r>
  </w:p>
  <w:p w14:paraId="5DF1FDC5" w14:textId="77777777" w:rsidR="005D38C1" w:rsidRPr="00BA2E1B" w:rsidRDefault="005D38C1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9871" w14:textId="77777777" w:rsidR="005D38C1" w:rsidRPr="00B742E5" w:rsidRDefault="005D38C1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ธนาคารไทยพาณิชย์ จำกัด (มหาชน) และบริษัทย่อย</w:t>
    </w:r>
  </w:p>
  <w:p w14:paraId="5E6F0323" w14:textId="77777777" w:rsidR="005D38C1" w:rsidRPr="00B742E5" w:rsidRDefault="005D38C1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7FD9474A" w14:textId="7900FC9B" w:rsidR="005D38C1" w:rsidRDefault="005D38C1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4B4BD9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4B4BD9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 w:rsidRPr="004B4BD9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4B4BD9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4B4BD9">
      <w:rPr>
        <w:rFonts w:ascii="Angsana New" w:hAnsi="Angsana New" w:cs="Angsana New" w:hint="cs"/>
        <w:b/>
        <w:bCs/>
        <w:sz w:val="32"/>
        <w:szCs w:val="32"/>
      </w:rPr>
      <w:t>256</w:t>
    </w:r>
    <w:r w:rsidRPr="004B4BD9">
      <w:rPr>
        <w:rFonts w:ascii="Angsana New" w:hAnsi="Angsana New" w:cs="Angsana New" w:hint="cs"/>
        <w:b/>
        <w:bCs/>
        <w:sz w:val="32"/>
        <w:szCs w:val="32"/>
        <w:cs/>
      </w:rPr>
      <w:t>3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B742E5">
      <w:rPr>
        <w:rFonts w:ascii="Angsana New" w:hAnsi="Angsana New" w:cs="Angsana New" w:hint="cs"/>
        <w:b/>
        <w:bCs/>
        <w:sz w:val="32"/>
        <w:szCs w:val="32"/>
      </w:rPr>
      <w:t>(</w:t>
    </w:r>
    <w:r w:rsidRPr="00B742E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B742E5">
      <w:rPr>
        <w:rFonts w:ascii="Angsana New" w:hAnsi="Angsana New" w:cs="Angsana New" w:hint="cs"/>
        <w:b/>
        <w:bCs/>
        <w:sz w:val="32"/>
        <w:szCs w:val="32"/>
      </w:rPr>
      <w:t>)</w:t>
    </w:r>
  </w:p>
  <w:p w14:paraId="35E7C623" w14:textId="77777777" w:rsidR="005D38C1" w:rsidRPr="008220FC" w:rsidRDefault="005D38C1" w:rsidP="003821DC">
    <w:pPr>
      <w:spacing w:after="0" w:line="240" w:lineRule="auto"/>
      <w:ind w:right="-29"/>
      <w:rPr>
        <w:b/>
        <w:bCs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36530F"/>
    <w:multiLevelType w:val="hybridMultilevel"/>
    <w:tmpl w:val="DBB2EFBA"/>
    <w:lvl w:ilvl="0" w:tplc="0980D586">
      <w:start w:val="1"/>
      <w:numFmt w:val="decimal"/>
      <w:lvlText w:val="(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23779B4"/>
    <w:multiLevelType w:val="hybridMultilevel"/>
    <w:tmpl w:val="63EE102A"/>
    <w:lvl w:ilvl="0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1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0" w15:restartNumberingAfterBreak="0">
    <w:nsid w:val="18B57CA0"/>
    <w:multiLevelType w:val="multilevel"/>
    <w:tmpl w:val="1C928634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3B4665B"/>
    <w:multiLevelType w:val="multilevel"/>
    <w:tmpl w:val="6C4060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43C4C80"/>
    <w:multiLevelType w:val="hybridMultilevel"/>
    <w:tmpl w:val="E82EC83A"/>
    <w:lvl w:ilvl="0" w:tplc="85D6FF9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B5F1FF7"/>
    <w:multiLevelType w:val="multilevel"/>
    <w:tmpl w:val="2CC0289E"/>
    <w:lvl w:ilvl="0">
      <w:start w:val="9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591016"/>
    <w:multiLevelType w:val="multilevel"/>
    <w:tmpl w:val="F342ABD4"/>
    <w:lvl w:ilvl="0">
      <w:start w:val="8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235729"/>
    <w:multiLevelType w:val="multilevel"/>
    <w:tmpl w:val="273EEE2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5220" w:hanging="72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8280" w:hanging="1080"/>
      </w:pPr>
      <w:rPr>
        <w:rFonts w:hint="default"/>
        <w:b w:val="0"/>
        <w:sz w:val="30"/>
      </w:rPr>
    </w:lvl>
  </w:abstractNum>
  <w:abstractNum w:abstractNumId="18" w15:restartNumberingAfterBreak="0">
    <w:nsid w:val="3CBC3217"/>
    <w:multiLevelType w:val="multilevel"/>
    <w:tmpl w:val="0E6A66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C1231B"/>
    <w:multiLevelType w:val="multilevel"/>
    <w:tmpl w:val="D3E226E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9CF61D4C"/>
    <w:lvl w:ilvl="0" w:tplc="00000007">
      <w:numFmt w:val="bullet"/>
      <w:lvlText w:val="-"/>
      <w:lvlJc w:val="left"/>
      <w:pPr>
        <w:ind w:left="1260" w:hanging="360"/>
      </w:pPr>
      <w:rPr>
        <w:rFonts w:ascii="BrowalliaUPC" w:hAnsi="BrowalliaUPC" w:cs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E72C31"/>
    <w:multiLevelType w:val="multilevel"/>
    <w:tmpl w:val="792890D4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67579"/>
    <w:multiLevelType w:val="multilevel"/>
    <w:tmpl w:val="6FB03C6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151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4" w15:restartNumberingAfterBreak="0">
    <w:nsid w:val="4F135D2E"/>
    <w:multiLevelType w:val="hybridMultilevel"/>
    <w:tmpl w:val="1A0EEB6A"/>
    <w:lvl w:ilvl="0" w:tplc="EFD439C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9C0649"/>
    <w:multiLevelType w:val="hybridMultilevel"/>
    <w:tmpl w:val="CBCE3836"/>
    <w:lvl w:ilvl="0" w:tplc="0980D586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B2D2F"/>
    <w:multiLevelType w:val="multilevel"/>
    <w:tmpl w:val="58424142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DB02D9"/>
    <w:multiLevelType w:val="hybridMultilevel"/>
    <w:tmpl w:val="D7DA6676"/>
    <w:lvl w:ilvl="0" w:tplc="0B66924E">
      <w:start w:val="1"/>
      <w:numFmt w:val="decimal"/>
      <w:lvlText w:val="10.%1"/>
      <w:lvlJc w:val="left"/>
      <w:pPr>
        <w:ind w:left="1260" w:hanging="360"/>
      </w:pPr>
      <w:rPr>
        <w:rFonts w:hint="default"/>
        <w:b w:val="0"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BB90EF1"/>
    <w:multiLevelType w:val="multilevel"/>
    <w:tmpl w:val="80769612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0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54934"/>
    <w:multiLevelType w:val="multilevel"/>
    <w:tmpl w:val="1D82791C"/>
    <w:lvl w:ilvl="0">
      <w:start w:val="12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65C1C30"/>
    <w:multiLevelType w:val="hybridMultilevel"/>
    <w:tmpl w:val="AFCA4B92"/>
    <w:lvl w:ilvl="0" w:tplc="44CCC77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B4D73"/>
    <w:multiLevelType w:val="multilevel"/>
    <w:tmpl w:val="1BFE2034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1C7C48"/>
    <w:multiLevelType w:val="hybridMultilevel"/>
    <w:tmpl w:val="13BEBAD4"/>
    <w:lvl w:ilvl="0" w:tplc="0980D586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A214DB"/>
    <w:multiLevelType w:val="multilevel"/>
    <w:tmpl w:val="8CC048B8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90DDD"/>
    <w:multiLevelType w:val="multilevel"/>
    <w:tmpl w:val="4B6E3F64"/>
    <w:lvl w:ilvl="0">
      <w:start w:val="9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3"/>
  </w:num>
  <w:num w:numId="5">
    <w:abstractNumId w:val="27"/>
  </w:num>
  <w:num w:numId="6">
    <w:abstractNumId w:val="32"/>
  </w:num>
  <w:num w:numId="7">
    <w:abstractNumId w:val="24"/>
  </w:num>
  <w:num w:numId="8">
    <w:abstractNumId w:val="38"/>
  </w:num>
  <w:num w:numId="9">
    <w:abstractNumId w:val="23"/>
  </w:num>
  <w:num w:numId="10">
    <w:abstractNumId w:val="34"/>
  </w:num>
  <w:num w:numId="11">
    <w:abstractNumId w:val="8"/>
  </w:num>
  <w:num w:numId="12">
    <w:abstractNumId w:val="25"/>
  </w:num>
  <w:num w:numId="13">
    <w:abstractNumId w:val="17"/>
  </w:num>
  <w:num w:numId="14">
    <w:abstractNumId w:val="30"/>
  </w:num>
  <w:num w:numId="15">
    <w:abstractNumId w:val="13"/>
  </w:num>
  <w:num w:numId="16">
    <w:abstractNumId w:val="22"/>
  </w:num>
  <w:num w:numId="17">
    <w:abstractNumId w:val="12"/>
  </w:num>
  <w:num w:numId="18">
    <w:abstractNumId w:val="2"/>
  </w:num>
  <w:num w:numId="19">
    <w:abstractNumId w:val="5"/>
  </w:num>
  <w:num w:numId="20">
    <w:abstractNumId w:val="6"/>
  </w:num>
  <w:num w:numId="21">
    <w:abstractNumId w:val="7"/>
  </w:num>
  <w:num w:numId="22">
    <w:abstractNumId w:val="0"/>
  </w:num>
  <w:num w:numId="23">
    <w:abstractNumId w:val="26"/>
  </w:num>
  <w:num w:numId="24">
    <w:abstractNumId w:val="11"/>
  </w:num>
  <w:num w:numId="25">
    <w:abstractNumId w:val="9"/>
  </w:num>
  <w:num w:numId="26">
    <w:abstractNumId w:val="14"/>
  </w:num>
  <w:num w:numId="27">
    <w:abstractNumId w:val="39"/>
  </w:num>
  <w:num w:numId="28">
    <w:abstractNumId w:val="29"/>
  </w:num>
  <w:num w:numId="29">
    <w:abstractNumId w:val="16"/>
  </w:num>
  <w:num w:numId="30">
    <w:abstractNumId w:val="35"/>
  </w:num>
  <w:num w:numId="31">
    <w:abstractNumId w:val="15"/>
  </w:num>
  <w:num w:numId="32">
    <w:abstractNumId w:val="33"/>
  </w:num>
  <w:num w:numId="33">
    <w:abstractNumId w:val="19"/>
  </w:num>
  <w:num w:numId="34">
    <w:abstractNumId w:val="37"/>
  </w:num>
  <w:num w:numId="35">
    <w:abstractNumId w:val="10"/>
  </w:num>
  <w:num w:numId="36">
    <w:abstractNumId w:val="31"/>
  </w:num>
  <w:num w:numId="37">
    <w:abstractNumId w:val="21"/>
  </w:num>
  <w:num w:numId="38">
    <w:abstractNumId w:val="28"/>
  </w:num>
  <w:num w:numId="39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104C0"/>
    <w:rsid w:val="0001233A"/>
    <w:rsid w:val="00016932"/>
    <w:rsid w:val="000402FB"/>
    <w:rsid w:val="00043C19"/>
    <w:rsid w:val="000466CE"/>
    <w:rsid w:val="00053648"/>
    <w:rsid w:val="00055550"/>
    <w:rsid w:val="000569C0"/>
    <w:rsid w:val="0005787D"/>
    <w:rsid w:val="00057D5A"/>
    <w:rsid w:val="00065A25"/>
    <w:rsid w:val="00067463"/>
    <w:rsid w:val="00071507"/>
    <w:rsid w:val="00074E9D"/>
    <w:rsid w:val="00076611"/>
    <w:rsid w:val="00076EB0"/>
    <w:rsid w:val="00082ABB"/>
    <w:rsid w:val="00083EB1"/>
    <w:rsid w:val="000862AB"/>
    <w:rsid w:val="0009004D"/>
    <w:rsid w:val="00097688"/>
    <w:rsid w:val="00097AE9"/>
    <w:rsid w:val="00097F89"/>
    <w:rsid w:val="000A15FC"/>
    <w:rsid w:val="000B07E9"/>
    <w:rsid w:val="000B1601"/>
    <w:rsid w:val="000B345E"/>
    <w:rsid w:val="000B3D4D"/>
    <w:rsid w:val="000B5A6C"/>
    <w:rsid w:val="000C0D2C"/>
    <w:rsid w:val="000C5943"/>
    <w:rsid w:val="000C66F5"/>
    <w:rsid w:val="000D0DB2"/>
    <w:rsid w:val="000D7D7F"/>
    <w:rsid w:val="000E03C0"/>
    <w:rsid w:val="000E7782"/>
    <w:rsid w:val="000F5973"/>
    <w:rsid w:val="000F6595"/>
    <w:rsid w:val="000F6E86"/>
    <w:rsid w:val="0010111A"/>
    <w:rsid w:val="001051F0"/>
    <w:rsid w:val="0010628E"/>
    <w:rsid w:val="001106ED"/>
    <w:rsid w:val="00113513"/>
    <w:rsid w:val="0011474C"/>
    <w:rsid w:val="0011537E"/>
    <w:rsid w:val="00116C92"/>
    <w:rsid w:val="00123B34"/>
    <w:rsid w:val="00133EA3"/>
    <w:rsid w:val="001441A7"/>
    <w:rsid w:val="001448D5"/>
    <w:rsid w:val="0014523F"/>
    <w:rsid w:val="00146A67"/>
    <w:rsid w:val="00147E90"/>
    <w:rsid w:val="00162A0D"/>
    <w:rsid w:val="00170B01"/>
    <w:rsid w:val="00171619"/>
    <w:rsid w:val="00172AB1"/>
    <w:rsid w:val="00173554"/>
    <w:rsid w:val="0018186A"/>
    <w:rsid w:val="00183330"/>
    <w:rsid w:val="001836CD"/>
    <w:rsid w:val="00190C22"/>
    <w:rsid w:val="0019201A"/>
    <w:rsid w:val="0019212C"/>
    <w:rsid w:val="00192D54"/>
    <w:rsid w:val="00193C27"/>
    <w:rsid w:val="001953C2"/>
    <w:rsid w:val="001A2B33"/>
    <w:rsid w:val="001A66E7"/>
    <w:rsid w:val="001A7263"/>
    <w:rsid w:val="001B14C2"/>
    <w:rsid w:val="001B2732"/>
    <w:rsid w:val="001B4278"/>
    <w:rsid w:val="001C31AA"/>
    <w:rsid w:val="001C3544"/>
    <w:rsid w:val="001D1674"/>
    <w:rsid w:val="001E04B9"/>
    <w:rsid w:val="001F1FB6"/>
    <w:rsid w:val="001F630A"/>
    <w:rsid w:val="00201797"/>
    <w:rsid w:val="0020451E"/>
    <w:rsid w:val="00206C25"/>
    <w:rsid w:val="00207755"/>
    <w:rsid w:val="00216044"/>
    <w:rsid w:val="0022067C"/>
    <w:rsid w:val="00224F5B"/>
    <w:rsid w:val="0023138A"/>
    <w:rsid w:val="0023187A"/>
    <w:rsid w:val="00235B02"/>
    <w:rsid w:val="002506F0"/>
    <w:rsid w:val="0026208F"/>
    <w:rsid w:val="00262577"/>
    <w:rsid w:val="00263102"/>
    <w:rsid w:val="00263A4B"/>
    <w:rsid w:val="0027378F"/>
    <w:rsid w:val="00276285"/>
    <w:rsid w:val="00276B5D"/>
    <w:rsid w:val="00281D65"/>
    <w:rsid w:val="002933CC"/>
    <w:rsid w:val="002A3CDA"/>
    <w:rsid w:val="002A527C"/>
    <w:rsid w:val="002A7823"/>
    <w:rsid w:val="002B0152"/>
    <w:rsid w:val="002B36DE"/>
    <w:rsid w:val="002D2EDB"/>
    <w:rsid w:val="002D5BE7"/>
    <w:rsid w:val="002E2F2A"/>
    <w:rsid w:val="002E405E"/>
    <w:rsid w:val="002F2291"/>
    <w:rsid w:val="002F6823"/>
    <w:rsid w:val="002F7191"/>
    <w:rsid w:val="003010A2"/>
    <w:rsid w:val="00304E07"/>
    <w:rsid w:val="00311981"/>
    <w:rsid w:val="00312615"/>
    <w:rsid w:val="00315238"/>
    <w:rsid w:val="0032025B"/>
    <w:rsid w:val="003272F0"/>
    <w:rsid w:val="0032796D"/>
    <w:rsid w:val="00333F63"/>
    <w:rsid w:val="003360B1"/>
    <w:rsid w:val="00336E3F"/>
    <w:rsid w:val="00336F90"/>
    <w:rsid w:val="00343DBE"/>
    <w:rsid w:val="00356145"/>
    <w:rsid w:val="0035668B"/>
    <w:rsid w:val="003656CF"/>
    <w:rsid w:val="00372EB5"/>
    <w:rsid w:val="0038016D"/>
    <w:rsid w:val="00380250"/>
    <w:rsid w:val="003821DC"/>
    <w:rsid w:val="00383BF8"/>
    <w:rsid w:val="00393FD9"/>
    <w:rsid w:val="00395923"/>
    <w:rsid w:val="00395D60"/>
    <w:rsid w:val="00396FB0"/>
    <w:rsid w:val="003A03CF"/>
    <w:rsid w:val="003A0F83"/>
    <w:rsid w:val="003A0FBD"/>
    <w:rsid w:val="003A73D4"/>
    <w:rsid w:val="003B2253"/>
    <w:rsid w:val="003D39A0"/>
    <w:rsid w:val="003D7FBB"/>
    <w:rsid w:val="003E643F"/>
    <w:rsid w:val="003E6720"/>
    <w:rsid w:val="003F339B"/>
    <w:rsid w:val="003F3F5E"/>
    <w:rsid w:val="003F430D"/>
    <w:rsid w:val="003F51C1"/>
    <w:rsid w:val="004051E0"/>
    <w:rsid w:val="00406626"/>
    <w:rsid w:val="00410851"/>
    <w:rsid w:val="00423C1F"/>
    <w:rsid w:val="0043076E"/>
    <w:rsid w:val="0044148C"/>
    <w:rsid w:val="00442EE6"/>
    <w:rsid w:val="00443372"/>
    <w:rsid w:val="00447150"/>
    <w:rsid w:val="004546CA"/>
    <w:rsid w:val="0046557D"/>
    <w:rsid w:val="00477BC8"/>
    <w:rsid w:val="004821D4"/>
    <w:rsid w:val="00496315"/>
    <w:rsid w:val="004A64B9"/>
    <w:rsid w:val="004B1725"/>
    <w:rsid w:val="004B4331"/>
    <w:rsid w:val="004B4BD9"/>
    <w:rsid w:val="004C5F6F"/>
    <w:rsid w:val="004D22EF"/>
    <w:rsid w:val="004D524C"/>
    <w:rsid w:val="004D6ECE"/>
    <w:rsid w:val="004E1E07"/>
    <w:rsid w:val="004E2366"/>
    <w:rsid w:val="004F21D8"/>
    <w:rsid w:val="004F3609"/>
    <w:rsid w:val="004F3DC0"/>
    <w:rsid w:val="00501A3C"/>
    <w:rsid w:val="00501A45"/>
    <w:rsid w:val="005144DA"/>
    <w:rsid w:val="0052279A"/>
    <w:rsid w:val="00527976"/>
    <w:rsid w:val="0053577C"/>
    <w:rsid w:val="00535BDF"/>
    <w:rsid w:val="00542DE6"/>
    <w:rsid w:val="0054548F"/>
    <w:rsid w:val="0055562A"/>
    <w:rsid w:val="00557AAE"/>
    <w:rsid w:val="00565760"/>
    <w:rsid w:val="00566F0D"/>
    <w:rsid w:val="00576159"/>
    <w:rsid w:val="005A5CAF"/>
    <w:rsid w:val="005A69B5"/>
    <w:rsid w:val="005A7248"/>
    <w:rsid w:val="005B25B2"/>
    <w:rsid w:val="005B502D"/>
    <w:rsid w:val="005C034E"/>
    <w:rsid w:val="005C3D76"/>
    <w:rsid w:val="005C4C2A"/>
    <w:rsid w:val="005D19E5"/>
    <w:rsid w:val="005D38C1"/>
    <w:rsid w:val="005E7D31"/>
    <w:rsid w:val="00601062"/>
    <w:rsid w:val="00610C43"/>
    <w:rsid w:val="006121E0"/>
    <w:rsid w:val="00617CFC"/>
    <w:rsid w:val="00620A23"/>
    <w:rsid w:val="006244A3"/>
    <w:rsid w:val="00627E9F"/>
    <w:rsid w:val="00632988"/>
    <w:rsid w:val="006465BE"/>
    <w:rsid w:val="00653081"/>
    <w:rsid w:val="00656FAE"/>
    <w:rsid w:val="00662D95"/>
    <w:rsid w:val="006648E1"/>
    <w:rsid w:val="00666496"/>
    <w:rsid w:val="00676060"/>
    <w:rsid w:val="00676A6B"/>
    <w:rsid w:val="00685C84"/>
    <w:rsid w:val="00686C45"/>
    <w:rsid w:val="00687A3C"/>
    <w:rsid w:val="006907D3"/>
    <w:rsid w:val="00691191"/>
    <w:rsid w:val="00692561"/>
    <w:rsid w:val="006970C3"/>
    <w:rsid w:val="006A50ED"/>
    <w:rsid w:val="006A6B5D"/>
    <w:rsid w:val="006B3D5D"/>
    <w:rsid w:val="006B7D1F"/>
    <w:rsid w:val="006C2F87"/>
    <w:rsid w:val="006D1AB8"/>
    <w:rsid w:val="006D1E24"/>
    <w:rsid w:val="006D38C7"/>
    <w:rsid w:val="006E24D1"/>
    <w:rsid w:val="006E262D"/>
    <w:rsid w:val="006E4272"/>
    <w:rsid w:val="006E5EF6"/>
    <w:rsid w:val="006E6E49"/>
    <w:rsid w:val="006E7FA0"/>
    <w:rsid w:val="00700AB3"/>
    <w:rsid w:val="00712B9F"/>
    <w:rsid w:val="00714568"/>
    <w:rsid w:val="00735AC2"/>
    <w:rsid w:val="00745B09"/>
    <w:rsid w:val="00752A55"/>
    <w:rsid w:val="00752F94"/>
    <w:rsid w:val="00761049"/>
    <w:rsid w:val="0076146D"/>
    <w:rsid w:val="007701D2"/>
    <w:rsid w:val="00775EB1"/>
    <w:rsid w:val="00777A99"/>
    <w:rsid w:val="007845B1"/>
    <w:rsid w:val="00784611"/>
    <w:rsid w:val="00791981"/>
    <w:rsid w:val="0079279A"/>
    <w:rsid w:val="00794AF7"/>
    <w:rsid w:val="00796144"/>
    <w:rsid w:val="007A4FD7"/>
    <w:rsid w:val="007B296C"/>
    <w:rsid w:val="007B6CB4"/>
    <w:rsid w:val="007C0124"/>
    <w:rsid w:val="007C0BB8"/>
    <w:rsid w:val="007C2CEC"/>
    <w:rsid w:val="007C34A6"/>
    <w:rsid w:val="007C59E2"/>
    <w:rsid w:val="007D0D94"/>
    <w:rsid w:val="007D6F85"/>
    <w:rsid w:val="007E0ACC"/>
    <w:rsid w:val="007E493C"/>
    <w:rsid w:val="007F0BCB"/>
    <w:rsid w:val="007F19D9"/>
    <w:rsid w:val="007F4867"/>
    <w:rsid w:val="007F4E0D"/>
    <w:rsid w:val="007F68FF"/>
    <w:rsid w:val="0080030A"/>
    <w:rsid w:val="008020F0"/>
    <w:rsid w:val="00802DD4"/>
    <w:rsid w:val="008146EE"/>
    <w:rsid w:val="0083441A"/>
    <w:rsid w:val="00836BF7"/>
    <w:rsid w:val="008370D8"/>
    <w:rsid w:val="00841C9C"/>
    <w:rsid w:val="00842A8E"/>
    <w:rsid w:val="008502D9"/>
    <w:rsid w:val="00851C74"/>
    <w:rsid w:val="00851E9F"/>
    <w:rsid w:val="0085250F"/>
    <w:rsid w:val="00852933"/>
    <w:rsid w:val="008554BF"/>
    <w:rsid w:val="0086022E"/>
    <w:rsid w:val="00863639"/>
    <w:rsid w:val="00867369"/>
    <w:rsid w:val="0087235D"/>
    <w:rsid w:val="008741C0"/>
    <w:rsid w:val="00876411"/>
    <w:rsid w:val="00882E70"/>
    <w:rsid w:val="00883DA9"/>
    <w:rsid w:val="00885D1F"/>
    <w:rsid w:val="00886735"/>
    <w:rsid w:val="00894D91"/>
    <w:rsid w:val="00895956"/>
    <w:rsid w:val="00895BF7"/>
    <w:rsid w:val="0089717A"/>
    <w:rsid w:val="008A2A23"/>
    <w:rsid w:val="008A59DE"/>
    <w:rsid w:val="008B05FC"/>
    <w:rsid w:val="008C3517"/>
    <w:rsid w:val="008C6721"/>
    <w:rsid w:val="008D3718"/>
    <w:rsid w:val="008D60A1"/>
    <w:rsid w:val="008D7D42"/>
    <w:rsid w:val="008E3684"/>
    <w:rsid w:val="008E37D1"/>
    <w:rsid w:val="008E556F"/>
    <w:rsid w:val="008F268B"/>
    <w:rsid w:val="008F5C08"/>
    <w:rsid w:val="008F7E1B"/>
    <w:rsid w:val="00910F9A"/>
    <w:rsid w:val="00917690"/>
    <w:rsid w:val="00925120"/>
    <w:rsid w:val="00926602"/>
    <w:rsid w:val="00927148"/>
    <w:rsid w:val="00934808"/>
    <w:rsid w:val="00937DBF"/>
    <w:rsid w:val="00944CCD"/>
    <w:rsid w:val="009460DE"/>
    <w:rsid w:val="0094617C"/>
    <w:rsid w:val="00962E01"/>
    <w:rsid w:val="0098161E"/>
    <w:rsid w:val="009949DD"/>
    <w:rsid w:val="00994A37"/>
    <w:rsid w:val="009A04F1"/>
    <w:rsid w:val="009A201E"/>
    <w:rsid w:val="009A5924"/>
    <w:rsid w:val="009A5D41"/>
    <w:rsid w:val="009B119E"/>
    <w:rsid w:val="009B17E3"/>
    <w:rsid w:val="009B248C"/>
    <w:rsid w:val="009B4D63"/>
    <w:rsid w:val="009C04CA"/>
    <w:rsid w:val="009C30AF"/>
    <w:rsid w:val="009C3E45"/>
    <w:rsid w:val="009C5340"/>
    <w:rsid w:val="009D17DA"/>
    <w:rsid w:val="009D1BA8"/>
    <w:rsid w:val="009D2672"/>
    <w:rsid w:val="009D6588"/>
    <w:rsid w:val="009E21E0"/>
    <w:rsid w:val="009E774B"/>
    <w:rsid w:val="009F12D2"/>
    <w:rsid w:val="009F4C24"/>
    <w:rsid w:val="009F5A9D"/>
    <w:rsid w:val="00A00536"/>
    <w:rsid w:val="00A07056"/>
    <w:rsid w:val="00A14F3D"/>
    <w:rsid w:val="00A1672F"/>
    <w:rsid w:val="00A17065"/>
    <w:rsid w:val="00A210A4"/>
    <w:rsid w:val="00A23661"/>
    <w:rsid w:val="00A31B5E"/>
    <w:rsid w:val="00A37C47"/>
    <w:rsid w:val="00A405B4"/>
    <w:rsid w:val="00A46EE1"/>
    <w:rsid w:val="00A531AA"/>
    <w:rsid w:val="00A816C1"/>
    <w:rsid w:val="00A83621"/>
    <w:rsid w:val="00A84430"/>
    <w:rsid w:val="00A84677"/>
    <w:rsid w:val="00A8728B"/>
    <w:rsid w:val="00A90CE9"/>
    <w:rsid w:val="00A9664E"/>
    <w:rsid w:val="00AA5028"/>
    <w:rsid w:val="00AB18C3"/>
    <w:rsid w:val="00AB2391"/>
    <w:rsid w:val="00AB2C06"/>
    <w:rsid w:val="00AB2E62"/>
    <w:rsid w:val="00AB5D25"/>
    <w:rsid w:val="00AB68D2"/>
    <w:rsid w:val="00AC2AD0"/>
    <w:rsid w:val="00AD011E"/>
    <w:rsid w:val="00AD7E4F"/>
    <w:rsid w:val="00AF50F2"/>
    <w:rsid w:val="00B00469"/>
    <w:rsid w:val="00B01D78"/>
    <w:rsid w:val="00B06627"/>
    <w:rsid w:val="00B213C2"/>
    <w:rsid w:val="00B26527"/>
    <w:rsid w:val="00B36372"/>
    <w:rsid w:val="00B36374"/>
    <w:rsid w:val="00B36EFB"/>
    <w:rsid w:val="00B43B69"/>
    <w:rsid w:val="00B44C3E"/>
    <w:rsid w:val="00B500BA"/>
    <w:rsid w:val="00B5608C"/>
    <w:rsid w:val="00B60767"/>
    <w:rsid w:val="00B614D3"/>
    <w:rsid w:val="00B667E1"/>
    <w:rsid w:val="00B71A35"/>
    <w:rsid w:val="00B742E5"/>
    <w:rsid w:val="00B76FF5"/>
    <w:rsid w:val="00B772ED"/>
    <w:rsid w:val="00B77ABA"/>
    <w:rsid w:val="00B862A8"/>
    <w:rsid w:val="00B90251"/>
    <w:rsid w:val="00B90F04"/>
    <w:rsid w:val="00B93FEF"/>
    <w:rsid w:val="00BA29D4"/>
    <w:rsid w:val="00BA2E1B"/>
    <w:rsid w:val="00BA4B6F"/>
    <w:rsid w:val="00BA7A9E"/>
    <w:rsid w:val="00BC3EA4"/>
    <w:rsid w:val="00BC6B82"/>
    <w:rsid w:val="00BD171A"/>
    <w:rsid w:val="00BD2BF2"/>
    <w:rsid w:val="00BD2CFE"/>
    <w:rsid w:val="00BD378C"/>
    <w:rsid w:val="00BD3E1E"/>
    <w:rsid w:val="00BE7C72"/>
    <w:rsid w:val="00BF2890"/>
    <w:rsid w:val="00BF664D"/>
    <w:rsid w:val="00C01314"/>
    <w:rsid w:val="00C0136B"/>
    <w:rsid w:val="00C036F9"/>
    <w:rsid w:val="00C052F9"/>
    <w:rsid w:val="00C07501"/>
    <w:rsid w:val="00C141F3"/>
    <w:rsid w:val="00C15722"/>
    <w:rsid w:val="00C208DE"/>
    <w:rsid w:val="00C225D8"/>
    <w:rsid w:val="00C2397A"/>
    <w:rsid w:val="00C26522"/>
    <w:rsid w:val="00C3442F"/>
    <w:rsid w:val="00C5029D"/>
    <w:rsid w:val="00C57F3C"/>
    <w:rsid w:val="00C60341"/>
    <w:rsid w:val="00C608AF"/>
    <w:rsid w:val="00C675EF"/>
    <w:rsid w:val="00C7513F"/>
    <w:rsid w:val="00C80274"/>
    <w:rsid w:val="00C81D26"/>
    <w:rsid w:val="00C8628E"/>
    <w:rsid w:val="00C92902"/>
    <w:rsid w:val="00C92D01"/>
    <w:rsid w:val="00C94CC7"/>
    <w:rsid w:val="00C96E4B"/>
    <w:rsid w:val="00CA2801"/>
    <w:rsid w:val="00CA6B08"/>
    <w:rsid w:val="00CB24F9"/>
    <w:rsid w:val="00CB2A0D"/>
    <w:rsid w:val="00CB37FB"/>
    <w:rsid w:val="00CB5045"/>
    <w:rsid w:val="00CC112D"/>
    <w:rsid w:val="00CC4B40"/>
    <w:rsid w:val="00CC67FE"/>
    <w:rsid w:val="00CD1F70"/>
    <w:rsid w:val="00CD5972"/>
    <w:rsid w:val="00CD70D0"/>
    <w:rsid w:val="00CD7D7A"/>
    <w:rsid w:val="00CE4248"/>
    <w:rsid w:val="00CE6439"/>
    <w:rsid w:val="00CE65E7"/>
    <w:rsid w:val="00CF1019"/>
    <w:rsid w:val="00CF38F2"/>
    <w:rsid w:val="00D040F7"/>
    <w:rsid w:val="00D06173"/>
    <w:rsid w:val="00D128F0"/>
    <w:rsid w:val="00D2066B"/>
    <w:rsid w:val="00D240D9"/>
    <w:rsid w:val="00D27926"/>
    <w:rsid w:val="00D319FF"/>
    <w:rsid w:val="00D36A23"/>
    <w:rsid w:val="00D44C17"/>
    <w:rsid w:val="00D533B9"/>
    <w:rsid w:val="00D570B3"/>
    <w:rsid w:val="00D64FD3"/>
    <w:rsid w:val="00D77011"/>
    <w:rsid w:val="00D81C5F"/>
    <w:rsid w:val="00D840D1"/>
    <w:rsid w:val="00D85E5A"/>
    <w:rsid w:val="00D8796F"/>
    <w:rsid w:val="00D9003C"/>
    <w:rsid w:val="00D90483"/>
    <w:rsid w:val="00D92B65"/>
    <w:rsid w:val="00D93255"/>
    <w:rsid w:val="00D93DCF"/>
    <w:rsid w:val="00DA0B23"/>
    <w:rsid w:val="00DA306E"/>
    <w:rsid w:val="00DB1680"/>
    <w:rsid w:val="00DC15F4"/>
    <w:rsid w:val="00DC4344"/>
    <w:rsid w:val="00DC738B"/>
    <w:rsid w:val="00DD2FD6"/>
    <w:rsid w:val="00DE1175"/>
    <w:rsid w:val="00DE23DF"/>
    <w:rsid w:val="00DE5A23"/>
    <w:rsid w:val="00DE64C7"/>
    <w:rsid w:val="00DE6C4E"/>
    <w:rsid w:val="00DF0ED2"/>
    <w:rsid w:val="00E035D1"/>
    <w:rsid w:val="00E06FD3"/>
    <w:rsid w:val="00E13CD4"/>
    <w:rsid w:val="00E1462C"/>
    <w:rsid w:val="00E14C0B"/>
    <w:rsid w:val="00E222D0"/>
    <w:rsid w:val="00E258E8"/>
    <w:rsid w:val="00E25B9A"/>
    <w:rsid w:val="00E34A8B"/>
    <w:rsid w:val="00E3559A"/>
    <w:rsid w:val="00E35CCE"/>
    <w:rsid w:val="00E36023"/>
    <w:rsid w:val="00E41363"/>
    <w:rsid w:val="00E43FF8"/>
    <w:rsid w:val="00E44CAD"/>
    <w:rsid w:val="00E629F9"/>
    <w:rsid w:val="00E71582"/>
    <w:rsid w:val="00E72843"/>
    <w:rsid w:val="00E82E21"/>
    <w:rsid w:val="00E85018"/>
    <w:rsid w:val="00E90900"/>
    <w:rsid w:val="00E967F6"/>
    <w:rsid w:val="00E96F30"/>
    <w:rsid w:val="00EA2023"/>
    <w:rsid w:val="00EA7814"/>
    <w:rsid w:val="00EB2E4F"/>
    <w:rsid w:val="00EB32C9"/>
    <w:rsid w:val="00EB5838"/>
    <w:rsid w:val="00EB7554"/>
    <w:rsid w:val="00EC1839"/>
    <w:rsid w:val="00EC2C4E"/>
    <w:rsid w:val="00EC2E20"/>
    <w:rsid w:val="00EC4687"/>
    <w:rsid w:val="00EC5FB7"/>
    <w:rsid w:val="00ED2C48"/>
    <w:rsid w:val="00ED325B"/>
    <w:rsid w:val="00EE245F"/>
    <w:rsid w:val="00EE26B8"/>
    <w:rsid w:val="00EE495B"/>
    <w:rsid w:val="00EE52FC"/>
    <w:rsid w:val="00EF49F5"/>
    <w:rsid w:val="00F01EF2"/>
    <w:rsid w:val="00F03228"/>
    <w:rsid w:val="00F04A15"/>
    <w:rsid w:val="00F15A39"/>
    <w:rsid w:val="00F16064"/>
    <w:rsid w:val="00F24E13"/>
    <w:rsid w:val="00F25212"/>
    <w:rsid w:val="00F25DF7"/>
    <w:rsid w:val="00F30FF7"/>
    <w:rsid w:val="00F31566"/>
    <w:rsid w:val="00F31F18"/>
    <w:rsid w:val="00F338AE"/>
    <w:rsid w:val="00F33D0A"/>
    <w:rsid w:val="00F345C4"/>
    <w:rsid w:val="00F357EE"/>
    <w:rsid w:val="00F40780"/>
    <w:rsid w:val="00F47846"/>
    <w:rsid w:val="00F47DCD"/>
    <w:rsid w:val="00F5070B"/>
    <w:rsid w:val="00F5705A"/>
    <w:rsid w:val="00F57834"/>
    <w:rsid w:val="00F64686"/>
    <w:rsid w:val="00F7148D"/>
    <w:rsid w:val="00F71D93"/>
    <w:rsid w:val="00F71DF9"/>
    <w:rsid w:val="00F93325"/>
    <w:rsid w:val="00F9332B"/>
    <w:rsid w:val="00F95BC4"/>
    <w:rsid w:val="00F9664A"/>
    <w:rsid w:val="00FA0833"/>
    <w:rsid w:val="00FB4458"/>
    <w:rsid w:val="00FB4740"/>
    <w:rsid w:val="00FC0AFB"/>
    <w:rsid w:val="00FC7743"/>
    <w:rsid w:val="00FD699D"/>
    <w:rsid w:val="00FE4267"/>
    <w:rsid w:val="00FE5DE6"/>
    <w:rsid w:val="00FF4B4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10997"/>
  <w15:chartTrackingRefBased/>
  <w15:docId w15:val="{4D83A1DC-8BB2-4E2A-A98C-695AAD47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numbering" w:customStyle="1" w:styleId="NoList1">
    <w:name w:val="No List1"/>
    <w:next w:val="NoList"/>
    <w:uiPriority w:val="99"/>
    <w:semiHidden/>
    <w:unhideWhenUsed/>
    <w:rsid w:val="00B742E5"/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numbering" w:customStyle="1" w:styleId="NoList2">
    <w:name w:val="No List2"/>
    <w:next w:val="NoList"/>
    <w:uiPriority w:val="99"/>
    <w:semiHidden/>
    <w:unhideWhenUsed/>
    <w:rsid w:val="00CD5972"/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19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18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20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21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1" ma:contentTypeDescription="Create a new document." ma:contentTypeScope="" ma:versionID="df3e3dc824f222cd9dfa256ffd1494c9">
  <xsd:schema xmlns:xsd="http://www.w3.org/2001/XMLSchema" xmlns:xs="http://www.w3.org/2001/XMLSchema" xmlns:p="http://schemas.microsoft.com/office/2006/metadata/properties" xmlns:ns2="4abd288b-00be-49bc-b080-243b24943c21" xmlns:ns3="7ff69b85-3ade-49f3-a11d-d3115459bcf0" targetNamespace="http://schemas.microsoft.com/office/2006/metadata/properties" ma:root="true" ma:fieldsID="65e85e3a085f1f4655c063613ebe501c" ns2:_="" ns3:_=""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685181-5D0B-45F9-ABB3-9BDF7774C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d288b-00be-49bc-b080-243b24943c21"/>
    <ds:schemaRef ds:uri="7ff69b85-3ade-49f3-a11d-d3115459b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EC425F-EF6F-4A57-9E9F-802CED5EE1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F61B5E-2AB4-4089-A0DD-BA97351E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76</Pages>
  <Words>18402</Words>
  <Characters>104897</Characters>
  <Application>Microsoft Office Word</Application>
  <DocSecurity>0</DocSecurity>
  <Lines>874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Ginnapat, Tangchitnob</cp:lastModifiedBy>
  <cp:revision>30</cp:revision>
  <cp:lastPrinted>2020-11-12T12:46:00Z</cp:lastPrinted>
  <dcterms:created xsi:type="dcterms:W3CDTF">2020-11-12T06:39:00Z</dcterms:created>
  <dcterms:modified xsi:type="dcterms:W3CDTF">2020-11-12T15:14:00Z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