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156" w:rsidRDefault="00C50156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156" w:rsidRPr="00C03B6D" w:rsidTr="00C501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C50156" w:rsidRPr="00C03B6D" w:rsidRDefault="00E35863" w:rsidP="00C5015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C5015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50156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C50156" w:rsidRPr="000C77CC" w:rsidRDefault="00C50156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p w:rsidR="00B85F8E" w:rsidRPr="000C77CC" w:rsidRDefault="00814B8F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="00310797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ไทยสแตนเลย์การไฟฟ้า จำกัด (มหาชน) (</w:t>
      </w:r>
      <w:r w:rsidRPr="000C77CC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“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</w:t>
      </w:r>
      <w:r w:rsidRPr="000C77CC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”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) เป็นบริษัทมหาชนจำกัด ซึ่งจัดตั้ง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และประกอบกิจการในประเทศไทย </w:t>
      </w:r>
      <w:r w:rsidR="0096775D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br/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</w:t>
      </w:r>
      <w:r w:rsidR="00B85F8E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เป็นบริษัทจดทะเบียนในตลาดหลักทรัพย์แห่งประเทศไทย และ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มีที่อยู่ตามที่ได้จดทะเบียน</w:t>
      </w:r>
      <w:r w:rsidR="00B85F8E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ดังนี้</w:t>
      </w:r>
    </w:p>
    <w:p w:rsidR="00B85F8E" w:rsidRPr="000C77CC" w:rsidRDefault="00B85F8E" w:rsidP="00D947D5">
      <w:pPr>
        <w:jc w:val="thaiDistribute"/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</w:pPr>
    </w:p>
    <w:p w:rsidR="00814B8F" w:rsidRPr="00392E8E" w:rsidRDefault="00B14E26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 xml:space="preserve">เลขที่ </w:t>
      </w:r>
      <w:r w:rsidR="00E35863" w:rsidRPr="00E3586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29</w:t>
      </w:r>
      <w:r w:rsidR="00814B8F"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/</w:t>
      </w:r>
      <w:r w:rsidR="00E35863" w:rsidRPr="00E3586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3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E35863" w:rsidRPr="00E3586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1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="00814B8F" w:rsidRPr="00392E8E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-</w:t>
      </w:r>
      <w:r w:rsidR="00814B8F" w:rsidRPr="00392E8E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E35863" w:rsidRPr="00E35863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12000</w:t>
      </w:r>
    </w:p>
    <w:p w:rsidR="00B85F8E" w:rsidRPr="000C77CC" w:rsidRDefault="00B85F8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814B8F" w:rsidRPr="000C77CC" w:rsidRDefault="00814B8F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CD0061" w:rsidRPr="000C77CC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CD0061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และการออกแบบผลิตภัณฑ์</w:t>
      </w:r>
    </w:p>
    <w:p w:rsidR="00814B8F" w:rsidRPr="000C77CC" w:rsidRDefault="00814B8F" w:rsidP="00D947D5">
      <w:pPr>
        <w:jc w:val="thaiDistribute"/>
        <w:rPr>
          <w:rFonts w:ascii="Browallia New" w:eastAsia="Arial Unicode MS" w:hAnsi="Browallia New" w:cs="Browallia New"/>
          <w:noProof/>
          <w:spacing w:val="-4"/>
          <w:sz w:val="26"/>
          <w:szCs w:val="26"/>
        </w:rPr>
      </w:pPr>
    </w:p>
    <w:p w:rsidR="00E60DF4" w:rsidRPr="000C77CC" w:rsidRDefault="00E60DF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อมูลทางการเงิน</w:t>
      </w:r>
      <w:bookmarkStart w:id="1" w:name="_Hlk22560222"/>
      <w:r w:rsidR="008314B3"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bookmarkEnd w:id="1"/>
      <w:r w:rsidR="00FE0F60"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ระหว่างกาล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นี้แสดงในสกุลเงินบาทด้วยหน่วยบาท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เว้นแต่ได้ระบุเป็นอย่างอื่น</w:t>
      </w:r>
    </w:p>
    <w:p w:rsidR="00E60DF4" w:rsidRPr="000C77CC" w:rsidRDefault="00E60DF4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814B8F" w:rsidRPr="000C77CC" w:rsidRDefault="00305DB7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</w:pPr>
      <w:r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</w:t>
      </w:r>
      <w:r w:rsidR="008314B3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532EA7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ระหว่างกาล</w:t>
      </w:r>
      <w:r w:rsidR="00814B8F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นี้ได้รับการอนุมัติจา</w:t>
      </w:r>
      <w:r w:rsidR="006A58FC" w:rsidRPr="000C77CC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กคณะกรรมการ</w:t>
      </w:r>
      <w:r w:rsidR="00D947D5" w:rsidRPr="000C77CC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="006A58FC"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>ของบริษัทเมื่อวันที่</w:t>
      </w:r>
      <w:r w:rsidR="0087131A" w:rsidRPr="000C77CC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</w:t>
      </w:r>
      <w:r w:rsidR="00E35863" w:rsidRPr="00E35863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28</w:t>
      </w:r>
      <w:r w:rsidR="00BB0F36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="00BB0F36">
        <w:rPr>
          <w:rFonts w:ascii="Browallia New" w:eastAsia="Arial Unicode MS" w:hAnsi="Browallia New" w:cs="Browallia New" w:hint="cs"/>
          <w:noProof/>
          <w:sz w:val="26"/>
          <w:szCs w:val="26"/>
          <w:cs/>
          <w:lang w:val="en-GB"/>
        </w:rPr>
        <w:t>มกราคม</w:t>
      </w:r>
      <w:r w:rsidR="00327B0E">
        <w:rPr>
          <w:rFonts w:ascii="Browallia New" w:eastAsia="Arial Unicode MS" w:hAnsi="Browallia New" w:cs="Browallia New" w:hint="cs"/>
          <w:noProof/>
          <w:sz w:val="26"/>
          <w:szCs w:val="26"/>
          <w:cs/>
        </w:rPr>
        <w:t xml:space="preserve"> </w:t>
      </w:r>
      <w:r w:rsidR="004A218D" w:rsidRPr="000C77CC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2564</w:t>
      </w:r>
    </w:p>
    <w:p w:rsidR="00B54E28" w:rsidRPr="000C77CC" w:rsidRDefault="00B54E28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45089" w:rsidRPr="00BE6A0A" w:rsidTr="00C0144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045089" w:rsidRPr="00BE6A0A" w:rsidRDefault="00E35863" w:rsidP="00045089">
            <w:pPr>
              <w:ind w:left="432" w:hanging="432"/>
              <w:rPr>
                <w:rStyle w:val="Hyperlink"/>
                <w:rFonts w:eastAsia="Times New Roman"/>
                <w:color w:val="FFFFFF"/>
                <w:cs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45089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045089" w:rsidRPr="000C77CC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45089" w:rsidRPr="000C77CC" w:rsidRDefault="00045089" w:rsidP="000450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C77CC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(“การระบาดของ</w:t>
      </w:r>
      <w:r w:rsidR="0067342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7342E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C77CC">
        <w:rPr>
          <w:rFonts w:ascii="Browallia New" w:hAnsi="Browallia New" w:cs="Browallia New"/>
          <w:sz w:val="26"/>
          <w:szCs w:val="26"/>
          <w:cs/>
        </w:rPr>
        <w:t>”) ซึ่งเหตุการณ์ดังกล่าวส่งผล</w:t>
      </w:r>
      <w:r w:rsidR="00B13636">
        <w:rPr>
          <w:rFonts w:ascii="Browallia New" w:hAnsi="Browallia New" w:cs="Browallia New" w:hint="cs"/>
          <w:sz w:val="26"/>
          <w:szCs w:val="26"/>
          <w:cs/>
        </w:rPr>
        <w:t>ทาง</w:t>
      </w:r>
      <w:r w:rsidRPr="000C77CC">
        <w:rPr>
          <w:rFonts w:ascii="Browallia New" w:hAnsi="Browallia New" w:cs="Browallia New" w:hint="cs"/>
          <w:sz w:val="26"/>
          <w:szCs w:val="26"/>
          <w:cs/>
        </w:rPr>
        <w:t>ลบ</w:t>
      </w:r>
      <w:r w:rsidRPr="000C77CC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D222CD" w:rsidRPr="000C77C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C77CC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A62A51" w:rsidRPr="00A62A51">
        <w:rPr>
          <w:rFonts w:ascii="Browallia New" w:hAnsi="Browallia New" w:cs="Browallia New"/>
          <w:sz w:val="26"/>
          <w:szCs w:val="26"/>
          <w:cs/>
          <w:lang w:val="en-GB"/>
        </w:rPr>
        <w:t>เก้าเดือน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31</w:t>
      </w:r>
      <w:r w:rsidR="00A62A51" w:rsidRPr="00A62A5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222CD" w:rsidRPr="000C77CC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Pr="000C77CC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</w:t>
      </w:r>
      <w:r w:rsidR="00B413A7">
        <w:rPr>
          <w:rFonts w:ascii="Browallia New" w:hAnsi="Browallia New" w:cs="Browallia New"/>
          <w:sz w:val="26"/>
          <w:szCs w:val="26"/>
        </w:rPr>
        <w:br/>
      </w:r>
      <w:r w:rsidRPr="000C77CC">
        <w:rPr>
          <w:rFonts w:ascii="Browallia New" w:hAnsi="Browallia New" w:cs="Browallia New"/>
          <w:sz w:val="26"/>
          <w:szCs w:val="26"/>
          <w:cs/>
        </w:rPr>
        <w:t>การระบาดของ</w:t>
      </w:r>
      <w:r w:rsidRPr="000C77CC">
        <w:rPr>
          <w:rFonts w:ascii="Browallia New" w:hAnsi="Browallia New" w:cs="Browallia New"/>
          <w:sz w:val="26"/>
          <w:szCs w:val="26"/>
        </w:rPr>
        <w:t xml:space="preserve"> COVID-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เป็นพิเศษ และกำลังประเมินผลกระทบต่อการดำเนินงาน</w:t>
      </w:r>
      <w:r w:rsidRPr="000C77CC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0C77CC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:rsidR="00045089" w:rsidRPr="000C77CC" w:rsidRDefault="0004508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03B6D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C03B6D" w:rsidRDefault="00E3586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B54E28" w:rsidRPr="000C77CC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3D7A40" w:rsidRPr="000C77CC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D71B3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ระหว่างกาลได้จัดทำขึ้นตามมาตรฐานการบัญชีไทย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0C77C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0C77CC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:rsidR="00305DB7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523B6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0C77CC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DD279F" w:rsidRPr="000C77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D279F" w:rsidRPr="000C77CC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A218D" w:rsidRPr="000C77C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305DB7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D7A40" w:rsidRPr="000C77CC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C77CC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0C77CC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0C77CC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0C77C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0C77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0C77C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  <w:r w:rsidR="00204C75" w:rsidRPr="000C77C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E60DF4" w:rsidRDefault="00E60DF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723C5" w:rsidRPr="00AA56DC" w:rsidRDefault="00D71B33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B54E28" w:rsidRPr="00C03B6D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br w:type="page"/>
            </w:r>
            <w:r w:rsidR="00D445D9">
              <w:br w:type="page"/>
            </w:r>
            <w:r w:rsidR="00FA7C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B54E28" w:rsidRPr="00DB1EEC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6776D" w:rsidRPr="00D91A79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03B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3B6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4A218D"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E0A1B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A1B"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:rsidR="002E0A1B" w:rsidRPr="00D91A79" w:rsidRDefault="002E0A1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D91A79" w:rsidRDefault="002E0A1B" w:rsidP="00AB28D9">
      <w:pPr>
        <w:pStyle w:val="ListParagraph"/>
        <w:numPr>
          <w:ilvl w:val="0"/>
          <w:numId w:val="2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</w:t>
      </w:r>
      <w:r w:rsidR="00DD51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ว</w:t>
      </w:r>
      <w:r w:rsidR="00DD51B6"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56675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หมายเหตุข้อ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:rsidR="002E0A1B" w:rsidRPr="00D91A79" w:rsidRDefault="002E0A1B" w:rsidP="00AB28D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D91A79" w:rsidRDefault="002E0A1B" w:rsidP="00AB28D9">
      <w:pPr>
        <w:pStyle w:val="ListParagraph"/>
        <w:numPr>
          <w:ilvl w:val="0"/>
          <w:numId w:val="2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การนำ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</w:t>
      </w:r>
      <w:r w:rsidR="00076E10" w:rsidRPr="00DB1EEC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ร</w:t>
      </w:r>
      <w:r w:rsidRPr="00DB1EE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นา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ดังต่อไปนี้ </w:t>
      </w:r>
    </w:p>
    <w:p w:rsidR="002E0A1B" w:rsidRPr="00AB28D9" w:rsidRDefault="002E0A1B" w:rsidP="00AB28D9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B28D9">
        <w:rPr>
          <w:rFonts w:ascii="Browallia New" w:eastAsia="Arial Unicode MS" w:hAnsi="Browallia New" w:cs="Browallia New" w:hint="cs"/>
          <w:b/>
          <w:bCs/>
          <w:color w:val="DC6900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:rsidR="002E0A1B" w:rsidRPr="00AB28D9" w:rsidRDefault="002E0A1B" w:rsidP="00AB28D9">
      <w:pPr>
        <w:pStyle w:val="ListParagraph"/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2E0A1B" w:rsidRPr="00AB28D9" w:rsidRDefault="002A68A7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</w:t>
      </w:r>
      <w:r w:rsidR="00AA29E4"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อมูลสถานการณ์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2E0A1B" w:rsidRPr="00AB28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</w:rPr>
      </w:pPr>
      <w:r w:rsidRPr="00AB28D9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</w:rPr>
        <w:t>การด้อยค่าของสินทรัพย์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A68A7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เลือกที่จะไม่นำข้อมูลที่เกี่ยวกับสถานการณ์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2E0A1B" w:rsidRPr="00AB28D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0A1B"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อาจมีการด้อยค่าหรือไม่ </w:t>
      </w: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E0A1B" w:rsidRPr="00AB28D9" w:rsidRDefault="002E0A1B" w:rsidP="00AB28D9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ลูกหนี้การค้า </w:t>
      </w:r>
      <w:r w:rsidR="002A68A7"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เลือกนำข้อยกเว้น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จากมาตรการผ่อนปรนชั่วคราวเพื่อลดผลกระทบจาก</w:t>
      </w:r>
      <w:r w:rsidRPr="00AB28D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มาถือปฏิบัติสำหรับรอบระยะเวลา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รายงานสิ้นสุดภายในช่วงเวลาระหว่างวันที่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มกราคม พ.ศ.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ถึงวันที่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31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โดย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เลือกที่จะไม่นำข้อมูลที่มีการคาดการณ์ไปในอนาคต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AB28D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(Forward looking 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information)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มาใช้ในการ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พิจารณารับรู้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ของ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ลูกหนี้การค้า ซึ่ง</w:t>
      </w:r>
      <w:r w:rsidR="002A68A7"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เลือกใช้</w:t>
      </w:r>
      <w:r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วิธีการอย่างง่าย</w:t>
      </w:r>
      <w:r w:rsidRPr="00AB28D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ในการคำนวณ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โดยผลขาดทุนด้านเครดิตที่คาดว่าจะเกิดขึ้น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B28D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2E0A1B" w:rsidRPr="00AB28D9" w:rsidRDefault="002E0A1B" w:rsidP="00B413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109C" w:rsidRPr="00C03B6D" w:rsidTr="00964B9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A7109C" w:rsidRPr="00C03B6D" w:rsidRDefault="00F52B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67342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นำมาตรฐานการรายงานทางการเงินใหม่มาถือปฏิบัติและการ</w:t>
            </w:r>
            <w:r w:rsidR="00A7109C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เปลี่ยนแปลงนโยบายบัญชี</w:t>
            </w:r>
          </w:p>
        </w:tc>
      </w:tr>
    </w:tbl>
    <w:p w:rsidR="00E92B6E" w:rsidRPr="00DB1EEC" w:rsidRDefault="00E92B6E" w:rsidP="00DB1EE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92B6E" w:rsidRPr="00D91A79" w:rsidRDefault="00E92B6E" w:rsidP="00C50156">
      <w:pPr>
        <w:tabs>
          <w:tab w:val="left" w:pos="5245"/>
        </w:tabs>
        <w:jc w:val="thaiDistribute"/>
        <w:rPr>
          <w:sz w:val="26"/>
          <w:szCs w:val="26"/>
        </w:rPr>
      </w:pP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บริษัทได้นำมาตรฐานการรายงานทางการเงินที่เกี่ยวกับเครื่องมือทางการเงิน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(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TAS </w:t>
      </w:r>
      <w:r w:rsidR="00E35863" w:rsidRPr="00E3586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32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TFRS </w:t>
      </w:r>
      <w:r w:rsidR="00E35863" w:rsidRPr="00E3586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และ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TFRS </w:t>
      </w:r>
      <w:r w:rsidR="00E35863" w:rsidRPr="00E3586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</w:rPr>
        <w:t>)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Pr="00D445D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และที่เกี่ยวกับสัญญาเช่า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</w:t>
      </w:r>
      <w:r w:rsidR="002A68A7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ไม่ได้ทำการปรับปรุงย้อนหลังงบการเงินที่แสดงเปรียบเทียบสำหรับรอบระยะเวลาบัญชี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สิ้นสุด</w:t>
      </w:r>
      <w:r w:rsidR="000F7136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0F7136" w:rsidRPr="00D91A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มีนาคม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="002A68A7"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ได้ทำการปรับปรุงรายการ</w:t>
      </w:r>
      <w:r w:rsidRPr="00D91A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และจัดประเภทรายการใหม่ตามข้อกำหนดของมาตรฐาน</w:t>
      </w:r>
      <w:r w:rsidR="00C52D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D91A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การรายงานทางการเงินฉบับใหม่ในยอดยกมา ณ วันที่ </w:t>
      </w:r>
      <w:r w:rsidR="00E35863" w:rsidRPr="00E35863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</w:t>
      </w:r>
      <w:r w:rsidRPr="00D91A79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 xml:space="preserve"> </w:t>
      </w:r>
      <w:r w:rsidR="000F7136" w:rsidRPr="00D91A7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เมษายน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>.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ของงบแสดงฐานะการเงิน</w:t>
      </w:r>
    </w:p>
    <w:p w:rsidR="00E92B6E" w:rsidRPr="00D91A79" w:rsidRDefault="00E92B6E" w:rsidP="00E92B6E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D71B33" w:rsidRDefault="00DB1EEC" w:rsidP="00D679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D679D1" w:rsidRPr="00D91A79" w:rsidRDefault="00D679D1" w:rsidP="00D679D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91A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มาตรฐานเรื่องสัญญาเช่า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16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มาถือปฏิบัติไม่มีผลกระทบต่อวิธีปฏิบัติทางบัญชีของบริษัทที่เป็นสาระสำคัญ</w:t>
      </w:r>
    </w:p>
    <w:p w:rsidR="00D679D1" w:rsidRPr="00D91A79" w:rsidRDefault="00D679D1" w:rsidP="00E92B6E">
      <w:pPr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:rsidR="00E92B6E" w:rsidRPr="00D91A79" w:rsidRDefault="00E92B6E" w:rsidP="00E92B6E">
      <w:pPr>
        <w:jc w:val="thaiDistribute"/>
        <w:rPr>
          <w:sz w:val="26"/>
          <w:szCs w:val="26"/>
        </w:rPr>
      </w:pP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(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TAS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32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 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TFRS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9</w:t>
      </w:r>
      <w:r w:rsidRPr="00D91A79">
        <w:rPr>
          <w:rFonts w:ascii="Browallia New" w:eastAsia="Arial Unicode MS" w:hAnsi="Browallia New" w:cs="Browallia New" w:hint="cs"/>
          <w:sz w:val="26"/>
          <w:szCs w:val="26"/>
        </w:rPr>
        <w:t>)</w:t>
      </w:r>
      <w:r w:rsidRPr="00D91A79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91A7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เป็นครั้งแรกมีดังนี้</w:t>
      </w:r>
    </w:p>
    <w:p w:rsidR="00E92B6E" w:rsidRPr="00D91A79" w:rsidRDefault="00E92B6E" w:rsidP="00E92B6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18"/>
        <w:gridCol w:w="4770"/>
        <w:gridCol w:w="1623"/>
        <w:gridCol w:w="1584"/>
        <w:gridCol w:w="37"/>
        <w:gridCol w:w="1533"/>
        <w:gridCol w:w="18"/>
      </w:tblGrid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95" w:type="dxa"/>
            <w:gridSpan w:val="5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67342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="00007075"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DE5311" w:rsidRPr="00DB1EEC" w:rsidRDefault="00DE5311" w:rsidP="00DB1EEC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:rsidR="00DE5311" w:rsidRPr="00DB1EEC" w:rsidRDefault="00DE5311" w:rsidP="00DB1EEC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:rsidR="00DE5311" w:rsidRPr="00DB1EEC" w:rsidRDefault="00DE5311" w:rsidP="00DB1EEC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DB1EE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:rsidR="00DE5311" w:rsidRPr="00DB1EEC" w:rsidRDefault="00DE5311" w:rsidP="00DB1EE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8" w:type="dxa"/>
            <w:gridSpan w:val="3"/>
            <w:shd w:val="clear" w:color="auto" w:fill="auto"/>
            <w:vAlign w:val="bottom"/>
          </w:tcPr>
          <w:p w:rsidR="00DE5311" w:rsidRPr="00DB1EEC" w:rsidRDefault="00DE5311" w:rsidP="00DB1EE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tcBorders>
              <w:top w:val="single" w:sz="4" w:space="0" w:color="000000"/>
            </w:tcBorders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531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DE5311" w:rsidRPr="00E35863" w:rsidRDefault="00DE5311" w:rsidP="00DB1EE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DE5311" w:rsidRPr="00DB1EEC" w:rsidRDefault="00DE5311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512A" w:rsidRPr="00C50156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67512A" w:rsidRPr="00E35863" w:rsidRDefault="0067512A" w:rsidP="00DB1EE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67512A" w:rsidRPr="00C50156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512A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67512A" w:rsidRPr="00E35863" w:rsidRDefault="0067512A" w:rsidP="00DB1EE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23" w:type="dxa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67512A" w:rsidRPr="00DB1EEC" w:rsidRDefault="0067512A" w:rsidP="00DB1EE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491841" w:rsidRPr="00491841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491841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3" w:type="dxa"/>
            <w:shd w:val="clear" w:color="auto" w:fill="FAFAFA"/>
          </w:tcPr>
          <w:p w:rsidR="00491841" w:rsidRPr="005C587F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91841" w:rsidRPr="005C58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491841" w:rsidRPr="005C58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shd w:val="clear" w:color="auto" w:fill="FAFAFA"/>
          </w:tcPr>
          <w:p w:rsidR="00491841" w:rsidRPr="00491841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491841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gridSpan w:val="3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B436C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AB436C" w:rsidRPr="00E35863" w:rsidRDefault="00AB436C" w:rsidP="00491841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623" w:type="dxa"/>
            <w:shd w:val="clear" w:color="auto" w:fill="FAFAFA"/>
          </w:tcPr>
          <w:p w:rsidR="00AB436C" w:rsidRPr="002F7D11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B436C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8" w:type="dxa"/>
            <w:gridSpan w:val="3"/>
            <w:shd w:val="clear" w:color="auto" w:fill="FAFAFA"/>
          </w:tcPr>
          <w:p w:rsidR="00AB436C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ระยะยาวอื่น</w:t>
            </w:r>
            <w:r w:rsidR="00411D52"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411D52"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8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2F7D1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91841" w:rsidRPr="00D91A79" w:rsidTr="00C50156">
        <w:trPr>
          <w:trHeight w:val="170"/>
        </w:trPr>
        <w:tc>
          <w:tcPr>
            <w:tcW w:w="4788" w:type="dxa"/>
            <w:gridSpan w:val="2"/>
            <w:shd w:val="clear" w:color="auto" w:fill="auto"/>
          </w:tcPr>
          <w:p w:rsidR="00491841" w:rsidRPr="00E35863" w:rsidRDefault="00491841" w:rsidP="0049184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411D52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5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0A5E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0A5E3B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33" w:type="dxa"/>
            <w:shd w:val="clear" w:color="auto" w:fill="FAFAFA"/>
          </w:tcPr>
          <w:p w:rsidR="00491841" w:rsidRPr="00491841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 w:rsidRP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snapToGrid w:val="0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0A5E3B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491841" w:rsidRPr="00DB1EEC" w:rsidRDefault="00491841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ind w:left="-17" w:right="-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49184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491841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491841" w:rsidRPr="00E35863" w:rsidRDefault="00491841" w:rsidP="00C5015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  <w:r w:rsidR="00411D5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1841" w:rsidRPr="00DB1EEC" w:rsidRDefault="00E35863" w:rsidP="00491841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E35863" w:rsidRDefault="00D71B33" w:rsidP="00C5015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E35863" w:rsidRDefault="00D71B33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D71B33" w:rsidRPr="00DB1EEC" w:rsidRDefault="00D71B3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E7BBE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CE7BBE" w:rsidRPr="00E35863" w:rsidRDefault="00B410C7" w:rsidP="00C5015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CE7BBE" w:rsidRPr="00CE7BBE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CE7BBE" w:rsidRPr="00DB1EEC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CE7BBE" w:rsidRPr="00DB1EEC" w:rsidRDefault="00CE7BBE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B410C7" w:rsidRPr="00E35863" w:rsidRDefault="00B410C7" w:rsidP="00C5015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52DD3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623" w:type="dxa"/>
            <w:shd w:val="clear" w:color="auto" w:fill="FAFAFA"/>
          </w:tcPr>
          <w:p w:rsidR="00B410C7" w:rsidRDefault="00E3586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gridSpan w:val="2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3" w:type="dxa"/>
            <w:shd w:val="clear" w:color="auto" w:fill="FAFAFA"/>
          </w:tcPr>
          <w:p w:rsidR="00B410C7" w:rsidRP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10C7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B410C7" w:rsidRPr="00E35863" w:rsidRDefault="00B410C7" w:rsidP="00C5015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52DD3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1623" w:type="dxa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1" w:type="dxa"/>
            <w:gridSpan w:val="2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:rsidR="00B410C7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1B33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D71B33" w:rsidRPr="00E35863" w:rsidRDefault="00B410C7" w:rsidP="00C50156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</w:t>
            </w:r>
            <w:r w:rsidR="00C52DD3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กำไรขาดทุนเบ็ดเสร็จอื่น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B410C7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E3586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FAFAFA"/>
          </w:tcPr>
          <w:p w:rsidR="00D71B33" w:rsidRPr="00DB1EEC" w:rsidRDefault="00E35863" w:rsidP="00D71B3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503002" w:rsidRPr="00D91A79" w:rsidTr="00C50156">
        <w:trPr>
          <w:gridBefore w:val="1"/>
          <w:gridAfter w:val="1"/>
          <w:wBefore w:w="18" w:type="dxa"/>
          <w:wAfter w:w="18" w:type="dxa"/>
          <w:trHeight w:val="170"/>
        </w:trPr>
        <w:tc>
          <w:tcPr>
            <w:tcW w:w="4770" w:type="dxa"/>
            <w:shd w:val="clear" w:color="auto" w:fill="auto"/>
          </w:tcPr>
          <w:p w:rsidR="00503002" w:rsidRPr="00E35863" w:rsidRDefault="00503002" w:rsidP="00503002">
            <w:pPr>
              <w:ind w:left="-17"/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E35863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E35863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CE7BB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03002" w:rsidRPr="00DB1EEC" w:rsidRDefault="00E35863" w:rsidP="0050300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:rsidR="00D71B33" w:rsidRPr="00C50156" w:rsidRDefault="00D71B33">
      <w:pPr>
        <w:rPr>
          <w:rFonts w:ascii="Browallia New" w:hAnsi="Browallia New" w:cs="Browallia New"/>
          <w:sz w:val="26"/>
          <w:szCs w:val="26"/>
        </w:rPr>
      </w:pPr>
    </w:p>
    <w:p w:rsidR="000A5E3B" w:rsidRPr="00D91A79" w:rsidRDefault="00D71B33" w:rsidP="0067512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788"/>
        <w:gridCol w:w="1623"/>
        <w:gridCol w:w="1531"/>
        <w:gridCol w:w="53"/>
        <w:gridCol w:w="1567"/>
        <w:gridCol w:w="18"/>
      </w:tblGrid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92" w:type="dxa"/>
            <w:gridSpan w:val="5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0A5E3B" w:rsidRPr="00B413A7" w:rsidRDefault="000A5E3B" w:rsidP="004D3E3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noProof/>
                <w:spacing w:val="-8"/>
                <w:sz w:val="26"/>
                <w:szCs w:val="26"/>
                <w:cs/>
              </w:rPr>
              <w:t>เฉพาะกิจการ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:rsidR="000A5E3B" w:rsidRPr="00B413A7" w:rsidRDefault="000A5E3B" w:rsidP="004D3E32">
            <w:pPr>
              <w:snapToGrid w:val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TAS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32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 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</w:rPr>
              <w:t xml:space="preserve">TFRS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/>
              </w:rPr>
              <w:t>9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0A5E3B" w:rsidRPr="00B413A7" w:rsidRDefault="000A5E3B" w:rsidP="004D3E32">
            <w:pPr>
              <w:snapToGrid w:val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</w:tcPr>
          <w:p w:rsidR="000A5E3B" w:rsidRPr="00B413A7" w:rsidRDefault="000A5E3B" w:rsidP="004D3E32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มีนาคม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A5E3B" w:rsidRPr="00B413A7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</w:p>
          <w:p w:rsidR="000A5E3B" w:rsidRPr="00B413A7" w:rsidRDefault="000A5E3B" w:rsidP="004D3E32">
            <w:pPr>
              <w:ind w:left="-17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gridSpan w:val="2"/>
            <w:shd w:val="clear" w:color="auto" w:fill="auto"/>
          </w:tcPr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5" w:type="dxa"/>
            <w:gridSpan w:val="2"/>
            <w:shd w:val="clear" w:color="auto" w:fill="auto"/>
          </w:tcPr>
          <w:p w:rsidR="000A5E3B" w:rsidRPr="00B413A7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เมษายน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:rsidR="000A5E3B" w:rsidRPr="00B413A7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.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ศ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:rsidR="000A5E3B" w:rsidRPr="00B413A7" w:rsidRDefault="000A5E3B" w:rsidP="004D3E32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auto"/>
            <w:vAlign w:val="bottom"/>
          </w:tcPr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shd w:val="clear" w:color="auto" w:fill="auto"/>
            <w:vAlign w:val="bottom"/>
          </w:tcPr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gridSpan w:val="2"/>
            <w:shd w:val="clear" w:color="auto" w:fill="auto"/>
            <w:vAlign w:val="bottom"/>
          </w:tcPr>
          <w:p w:rsidR="000A5E3B" w:rsidRPr="00B413A7" w:rsidRDefault="000A5E3B" w:rsidP="004D3E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5650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  <w:r w:rsidR="00725650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39</w:t>
            </w:r>
            <w:r w:rsidR="000A5E3B" w:rsidRPr="00B41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653</w:t>
            </w:r>
            <w:r w:rsidR="000A5E3B" w:rsidRPr="00B41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491841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3E9D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863E9D" w:rsidRPr="00E35863" w:rsidRDefault="00863E9D" w:rsidP="004D3E32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623" w:type="dxa"/>
            <w:shd w:val="clear" w:color="auto" w:fill="FAFAFA"/>
          </w:tcPr>
          <w:p w:rsidR="00863E9D" w:rsidRPr="00B413A7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863E9D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903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863E9D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ระยะยาว</w:t>
            </w:r>
            <w:r w:rsidR="00863E9D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63E9D"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0A5E3B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="000A5E3B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584" w:type="dxa"/>
            <w:gridSpan w:val="2"/>
            <w:shd w:val="clear" w:color="auto" w:fill="FAFAFA"/>
          </w:tcPr>
          <w:p w:rsidR="000A5E3B" w:rsidRPr="00B413A7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841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shd w:val="clear" w:color="auto" w:fill="FAFAFA"/>
          </w:tcPr>
          <w:p w:rsidR="000A5E3B" w:rsidRPr="00B413A7" w:rsidRDefault="00863E9D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สินทรัพย์ภ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าษีเงินได้รอการตัดบัญชี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0A5E3B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="000A5E3B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0A5E3B" w:rsidRPr="00B413A7" w:rsidRDefault="00424B0C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0A5E3B" w:rsidRPr="00B413A7" w:rsidRDefault="00424B0C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5E3B" w:rsidRPr="00B413A7" w:rsidTr="00C50156">
        <w:trPr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4D3E3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03002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503002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03002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0156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3" w:type="dxa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000000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015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0156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015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="00CC6903"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2DD3">
            <w:pPr>
              <w:snapToGrid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B413A7" w:rsidRDefault="00E35863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491841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CC6903" w:rsidRPr="00B413A7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E35863" w:rsidRDefault="00CC6903" w:rsidP="00C52DD3">
            <w:pPr>
              <w:snapToGrid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3" w:type="dxa"/>
            <w:shd w:val="clear" w:color="auto" w:fill="FAFAFA"/>
          </w:tcPr>
          <w:p w:rsidR="00CC6903" w:rsidRPr="00B413A7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CC6903" w:rsidRPr="00B413A7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B413A7" w:rsidRDefault="00CC6903" w:rsidP="00CA513C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903" w:rsidRPr="00B413A7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E35863" w:rsidRDefault="00CC6903" w:rsidP="00C52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623" w:type="dxa"/>
            <w:shd w:val="clear" w:color="auto" w:fill="FAFAFA"/>
          </w:tcPr>
          <w:p w:rsidR="00CC6903" w:rsidRPr="00B413A7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FAFAFA"/>
          </w:tcPr>
          <w:p w:rsidR="00CC6903" w:rsidRPr="00B413A7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B413A7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903" w:rsidRPr="00B413A7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E35863" w:rsidRDefault="00CC6903" w:rsidP="00C52DD3">
            <w:pPr>
              <w:ind w:right="-15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หนี้สิน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623" w:type="dxa"/>
            <w:shd w:val="clear" w:color="auto" w:fill="FAFAFA"/>
          </w:tcPr>
          <w:p w:rsidR="00CC6903" w:rsidRPr="00B413A7" w:rsidRDefault="00CC690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shd w:val="clear" w:color="auto" w:fill="FAFAFA"/>
          </w:tcPr>
          <w:p w:rsidR="00CC6903" w:rsidRPr="00B413A7" w:rsidRDefault="00E3586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CC6903" w:rsidRPr="00B413A7" w:rsidRDefault="00E3586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CC6903" w:rsidRPr="00B413A7" w:rsidTr="00CA513C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CC6903" w:rsidRPr="00E35863" w:rsidRDefault="00CC6903" w:rsidP="00C52D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B413A7" w:rsidRDefault="00424B0C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B413A7" w:rsidRDefault="00E3586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C6903" w:rsidRPr="00B413A7" w:rsidRDefault="00E35863" w:rsidP="00CC690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1C631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2D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5E3B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0A5E3B" w:rsidRPr="00E35863" w:rsidRDefault="000A5E3B" w:rsidP="00C52DD3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0A5E3B" w:rsidRPr="00B413A7" w:rsidRDefault="000A5E3B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C6317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1C6317" w:rsidRPr="00E35863" w:rsidRDefault="00B410C7" w:rsidP="00C52DD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23" w:type="dxa"/>
            <w:shd w:val="clear" w:color="auto" w:fill="FAFAFA"/>
          </w:tcPr>
          <w:p w:rsidR="001C6317" w:rsidRPr="00B413A7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FAFAFA"/>
          </w:tcPr>
          <w:p w:rsidR="001C6317" w:rsidRPr="00B413A7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1C6317" w:rsidRPr="00B413A7" w:rsidRDefault="001C6317" w:rsidP="004D3E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E35863" w:rsidRDefault="00B410C7" w:rsidP="00C52DD3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52DD3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การวัดมูลค่าเงินลงทุนในหลักทรัพย์เผื่อขาย</w:t>
            </w:r>
          </w:p>
        </w:tc>
        <w:tc>
          <w:tcPr>
            <w:tcW w:w="1623" w:type="dxa"/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1" w:type="dxa"/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gridSpan w:val="2"/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410C7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E35863" w:rsidRDefault="00B410C7" w:rsidP="00C52DD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C52DD3"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การวัดมูลค่าเงินลงทุนในตราสารทุนผ่าน</w:t>
            </w:r>
          </w:p>
        </w:tc>
        <w:tc>
          <w:tcPr>
            <w:tcW w:w="1623" w:type="dxa"/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0C7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E35863" w:rsidRDefault="00B410C7" w:rsidP="00B410C7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E3586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กำไรขาดทุนเบ็ดเสร็จอื่น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shd w:val="clear" w:color="auto" w:fill="FAFAFA"/>
          </w:tcPr>
          <w:p w:rsidR="00B410C7" w:rsidRPr="00B413A7" w:rsidRDefault="00B410C7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B410C7" w:rsidRPr="00B413A7" w:rsidTr="00C50156">
        <w:trPr>
          <w:gridAfter w:val="1"/>
          <w:wAfter w:w="18" w:type="dxa"/>
          <w:trHeight w:val="170"/>
        </w:trPr>
        <w:tc>
          <w:tcPr>
            <w:tcW w:w="4788" w:type="dxa"/>
            <w:shd w:val="clear" w:color="auto" w:fill="auto"/>
          </w:tcPr>
          <w:p w:rsidR="00B410C7" w:rsidRPr="00E35863" w:rsidRDefault="00B410C7" w:rsidP="00B410C7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รวมส่วนของเจ้าของ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410C7" w:rsidRPr="00B413A7" w:rsidRDefault="00E35863" w:rsidP="00B410C7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B410C7" w:rsidRPr="00B413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</w:tbl>
    <w:p w:rsidR="0067512A" w:rsidRPr="00DA68B6" w:rsidRDefault="0067512A" w:rsidP="004F59F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มาตรฐานการรายงานทางการเงินเกี่ยวกับเครื่องมือทางการเงิน (TAS </w:t>
      </w:r>
      <w:r w:rsidR="00E35863" w:rsidRPr="00E3586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32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และ 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TFRS </w:t>
      </w:r>
      <w:r w:rsidR="00E35863" w:rsidRPr="00E35863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9</w:t>
      </w:r>
      <w:r w:rsidRPr="00DA68B6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)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ได้นำกลุ่ม</w:t>
      </w:r>
      <w:bookmarkStart w:id="2" w:name="_Hlk37088576"/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2"/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เมษายน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:rsidR="00A561AB" w:rsidRPr="00DA68B6" w:rsidRDefault="00DA68B6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 w:type="page"/>
      </w:r>
    </w:p>
    <w:p w:rsidR="00D71B3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:rsidR="00A561AB" w:rsidRPr="00DA68B6" w:rsidRDefault="00A561AB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การจัดประเภทและวัดมูลค่าของเงินลงทุนในตราสารทุน (เดิมจัดประเภทเป็นเงินลงทุนทั่วไป)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เงินลงทุนในตราสารทุนที่บริษัทถือ จะต้องจัดกลุ่มเป็น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ประเภทตามการวัดมูลค่า (ซึ่งไม่สามารถเปลี่ยนแปลงได้)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:rsidR="005A4E53" w:rsidRPr="00B413A7" w:rsidRDefault="009D049E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ปัจจุบัน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บริษัทมีเงินลงทุนในตราสารทุนที่แสดงด้วยวิธีราคาทุนจำนวน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125</w:t>
      </w:r>
      <w:r w:rsidR="00863E9D"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281</w:t>
      </w:r>
      <w:r w:rsidR="00863E9D"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155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="005A4E53"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 โดยเงินลงทุนในตราสารทุนดังกล่าวจะต้อง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ถูกจัดประเภทและวัดมูลค่าใหม่ตามวิธีมูลค่ายุติธรรมผ่านกำไรขาดทุนเบ็ดเสร็จอื่น และรับรู้รายการปรับปรุงสะสมจำนวน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951</w:t>
      </w:r>
      <w:r w:rsidR="001A0A13" w:rsidRPr="00B41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605</w:t>
      </w:r>
      <w:r w:rsidR="001A0A13" w:rsidRPr="00B41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219</w:t>
      </w:r>
      <w:r w:rsidR="005A4E53" w:rsidRPr="00B413A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บาท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 xml:space="preserve"> 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1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lang w:val="en-GB"/>
        </w:rPr>
        <w:t>2563</w:t>
      </w:r>
      <w:r w:rsidR="005A4E53" w:rsidRPr="00B413A7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ในองค์ประกอบอื่นของส่วนของเจ้าของ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ED7D31"/>
          <w:sz w:val="24"/>
          <w:szCs w:val="24"/>
          <w:shd w:val="clear" w:color="auto" w:fill="FFFFFF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การด้อยค่า</w:t>
      </w: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4"/>
          <w:szCs w:val="24"/>
          <w:shd w:val="clear" w:color="auto" w:fill="FFFFFF"/>
          <w:lang w:val="en-GB"/>
        </w:rPr>
      </w:pPr>
    </w:p>
    <w:p w:rsidR="005A4E53" w:rsidRPr="00DA68B6" w:rsidRDefault="005A4E53" w:rsidP="005A4E53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</w:t>
      </w:r>
      <w:r w:rsidRPr="00DA68B6">
        <w:rPr>
          <w:rFonts w:ascii="Browallia New" w:eastAsia="Arial Unicode MS" w:hAnsi="Browallia New" w:cs="Browallia New" w:hint="cs"/>
          <w:spacing w:val="-4"/>
          <w:sz w:val="26"/>
          <w:szCs w:val="26"/>
          <w:shd w:val="clear" w:color="auto" w:fill="FFFFFF"/>
          <w:cs/>
          <w:lang w:val="en-GB"/>
        </w:rPr>
        <w:t>บริษัท</w:t>
      </w:r>
      <w:r w:rsidRPr="00DA68B6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  <w:lang w:val="en-GB"/>
        </w:rPr>
        <w:t>ต้องพิจารณาและรับรู้ผลขาดทุนด้านเครดิตที่คาดว่า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จะเกิดขึ้น ณ วันที่รับรู้เริ่มแรกและในรอบระยะเวลาบัญชีถัดไป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 xml:space="preserve"> เมษายน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บริษัทใช้วิธีการอย่างง่ายในการพิจารณารับรู้ผลขาดทุนจากการด้อยค่าของลูกหนี้การค้าในข้อมูลทางการเงิน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DA68B6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  <w:lang w:val="en-GB"/>
        </w:rPr>
        <w:t>ซึ่งผลกระทบไม่มีสาระสำคัญ</w:t>
      </w:r>
    </w:p>
    <w:p w:rsidR="0093595A" w:rsidRPr="00DA68B6" w:rsidRDefault="0093595A" w:rsidP="00CE5EB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4"/>
          <w:szCs w:val="24"/>
          <w:lang w:val="en-GB"/>
        </w:rPr>
      </w:pPr>
    </w:p>
    <w:p w:rsidR="00CE5EB5" w:rsidRPr="00B413A7" w:rsidRDefault="00CE5EB5" w:rsidP="00CE5EB5">
      <w:pPr>
        <w:jc w:val="thaiDistribute"/>
        <w:rPr>
          <w:color w:val="CF4A02"/>
          <w:sz w:val="26"/>
          <w:szCs w:val="26"/>
        </w:rPr>
      </w:pPr>
      <w:r w:rsidRPr="00B413A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</w:t>
      </w:r>
      <w:r w:rsidR="00B413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B413A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และมาตรฐานเรื่องสัญญาเช่ามาถือปฏิบัติ </w:t>
      </w:r>
    </w:p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4"/>
          <w:szCs w:val="24"/>
          <w:highlight w:val="cyan"/>
          <w:lang w:val="en-GB"/>
        </w:rPr>
      </w:pPr>
    </w:p>
    <w:p w:rsidR="00CE5EB5" w:rsidRPr="00DA68B6" w:rsidRDefault="00CE5EB5" w:rsidP="00CE5EB5">
      <w:pPr>
        <w:jc w:val="thaiDistribute"/>
        <w:rPr>
          <w:color w:val="CF4A02"/>
          <w:sz w:val="26"/>
          <w:szCs w:val="26"/>
        </w:rPr>
      </w:pPr>
      <w:bookmarkStart w:id="3" w:name="_Hlk37877667"/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bookmarkEnd w:id="3"/>
    <w:p w:rsidR="00CE5EB5" w:rsidRPr="00DA68B6" w:rsidRDefault="00CE5EB5" w:rsidP="00CE5EB5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</w:p>
    <w:p w:rsidR="00CE5EB5" w:rsidRPr="00DA68B6" w:rsidRDefault="00CE5EB5" w:rsidP="00CE5EB5">
      <w:pPr>
        <w:jc w:val="thaiDistribute"/>
        <w:rPr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การจัดประเภทและการวัดมูลค่า</w:t>
      </w:r>
    </w:p>
    <w:p w:rsidR="003630AD" w:rsidRPr="00DA68B6" w:rsidRDefault="003630AD" w:rsidP="003630AD">
      <w:pPr>
        <w:jc w:val="both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ตั้งแต่วันที่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เมษายน พ.ศ.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บริษัทจัดประเภทสินทรัพย์ทางการเงิน</w:t>
      </w:r>
      <w:r w:rsidRPr="00DA68B6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 xml:space="preserve"> (FVPL) 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สินทรัพย์ทางการเงินที่วัดมูลค่าในภายหลังด้วยมูลค่ายุติธรรมผ่านกำไรขาดทุนเบ็ดเสร็จอื่น 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(FVOCI)</w:t>
      </w:r>
    </w:p>
    <w:p w:rsidR="003630AD" w:rsidRPr="00DA68B6" w:rsidRDefault="003630AD" w:rsidP="003630AD">
      <w:pPr>
        <w:pStyle w:val="ListParagraph"/>
        <w:numPr>
          <w:ilvl w:val="0"/>
          <w:numId w:val="36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สินทรัพย์ทางการเงินที่วัดมูลค่าด้วยวิธีราคาทุนตัดจำหน่าย </w:t>
      </w:r>
      <w:r w:rsidRPr="00DA68B6">
        <w:rPr>
          <w:rFonts w:ascii="Browallia New" w:eastAsia="Arial Unicode MS" w:hAnsi="Browallia New" w:cs="Browallia New" w:hint="cs"/>
          <w:color w:val="000000"/>
          <w:sz w:val="26"/>
          <w:szCs w:val="26"/>
          <w:lang w:val="en-GB"/>
        </w:rPr>
        <w:t>(Amortised cost)</w:t>
      </w:r>
    </w:p>
    <w:p w:rsidR="003630AD" w:rsidRPr="00DA68B6" w:rsidRDefault="003630AD" w:rsidP="003630A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:rsidR="003630AD" w:rsidRPr="00DA68B6" w:rsidRDefault="003630AD" w:rsidP="00EF68C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</w:t>
      </w:r>
      <w:r w:rsidR="00C52D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ซึ่งบริษัทจะรับรู้ต้นทุนการทำรายการ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</w:t>
      </w:r>
    </w:p>
    <w:p w:rsidR="00D222CD" w:rsidRPr="00DA68B6" w:rsidRDefault="00D222CD" w:rsidP="003630AD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DA68B6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ตราสารทุน</w:t>
      </w:r>
    </w:p>
    <w:p w:rsidR="003630AD" w:rsidRPr="00DA68B6" w:rsidRDefault="003630AD" w:rsidP="003630AD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630AD" w:rsidRPr="00DA68B6" w:rsidRDefault="003630AD" w:rsidP="003630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บริษัทจัดประเภทเงินลงทุนในตราสารทุนเป็น </w:t>
      </w:r>
      <w:r w:rsidR="00E35863" w:rsidRPr="00E35863">
        <w:rPr>
          <w:rFonts w:ascii="Browallia New" w:eastAsia="Arial Unicode MS" w:hAnsi="Browallia New" w:cs="Browallia New" w:hint="cs"/>
          <w:sz w:val="26"/>
          <w:szCs w:val="26"/>
          <w:lang w:val="en-GB"/>
        </w:rPr>
        <w:t>2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โดยบริษัทพิจารณาการวัดมูลค่าดังกล่าวในแต่ละตราสารทุนแยกต่างหากจากกัน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ในกำไรหรือขาดทุนและแสดงรวมอยู่ในรายได้อื่น</w:t>
      </w:r>
    </w:p>
    <w:p w:rsidR="00DA68B6" w:rsidRPr="00DA68B6" w:rsidRDefault="00DA68B6" w:rsidP="0033320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4" w:name="_Hlk45122729"/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:rsidR="00B17348" w:rsidRPr="00B17348" w:rsidRDefault="00B17348" w:rsidP="003332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เลือกนำข้อยกเว้นจากมาตรการผ่อนปรนชั่วคราวเพื่อลดผลกระทบจาก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ที่ออกโดยสภาวิชาชีพบัญชี มาถือปฏิบัติ สำหรับการวัดมูลค่าเงินลงทุนในตราสาร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เมษายน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ดังนั้นเงินลงทุนในตราสารทุนที่วัดมูลค่าด้วยมูลค่ายุติธรรมผ่านกำไรขาดทุนเบ็ดเสร็จอื่น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1734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00E3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00E38">
        <w:rPr>
          <w:rFonts w:ascii="Browallia New" w:eastAsia="Arial Unicode MS" w:hAnsi="Browallia New" w:cs="Browallia New"/>
          <w:sz w:val="26"/>
          <w:szCs w:val="26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254</w:t>
      </w:r>
      <w:r w:rsidRPr="00500E38">
        <w:rPr>
          <w:rFonts w:ascii="Browallia New" w:eastAsia="Arial Unicode MS" w:hAnsi="Browallia New" w:cs="Browallia New"/>
          <w:sz w:val="26"/>
          <w:szCs w:val="26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748</w:t>
      </w:r>
      <w:r w:rsidRPr="00500E38">
        <w:rPr>
          <w:rFonts w:ascii="Browallia New" w:eastAsia="Arial Unicode MS" w:hAnsi="Browallia New" w:cs="Browallia New"/>
          <w:sz w:val="26"/>
          <w:szCs w:val="26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460</w:t>
      </w:r>
      <w:r w:rsidRPr="00B17348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 xml:space="preserve"> </w:t>
      </w:r>
      <w:r w:rsidRPr="00B1734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 วัด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มูลค่าด้วยมูลค่ายุติธรรมของเงินลงทุนดังกล่าว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เมษายน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:rsidR="00B17348" w:rsidRDefault="00B17348" w:rsidP="0033320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333200" w:rsidRPr="00DA68B6" w:rsidRDefault="00333200" w:rsidP="00333200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DA68B6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เงินให้กู้ยืมแก่พนักงาน</w:t>
      </w:r>
    </w:p>
    <w:p w:rsidR="00333200" w:rsidRPr="00374590" w:rsidRDefault="00333200" w:rsidP="00333200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33200" w:rsidRPr="00B413A7" w:rsidRDefault="00333200" w:rsidP="003332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459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เงินให้กู้ยืมแก่พนักงาน</w:t>
      </w:r>
      <w:r w:rsidRPr="003745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มีไว้เพื่อรับชำระกระแสเงินสดตามสัญญาที่มีลักษณะของเงินต้นและดอกเบี้ย </w:t>
      </w:r>
      <w:r w:rsidRPr="00374590">
        <w:rPr>
          <w:rFonts w:ascii="Browallia New" w:eastAsia="Arial Unicode MS" w:hAnsi="Browallia New" w:cs="Browallia New" w:hint="cs"/>
          <w:spacing w:val="-6"/>
          <w:sz w:val="26"/>
          <w:szCs w:val="26"/>
          <w:lang w:val="en-GB"/>
        </w:rPr>
        <w:t>(SPPI)</w:t>
      </w:r>
      <w:r w:rsidR="000F614F" w:rsidRPr="00374590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รับรู้เริ่มแรกด้วยมูลค่ายุติธรรม</w:t>
      </w:r>
      <w:r w:rsidR="000F614F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และวัด</w:t>
      </w:r>
      <w:r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มูลค่าในภายหลังด้วยราคาทุนตัดจำหน่าย รายได้ดอกเบี้ยจะรับรู้ตามวิธีอัตราดอกเบี้ยที่แท้จริงและแสดงรวมอยู่ในดอกเบี้ยรับ กำไรหรือขาดทุนจากการตัดรายการจะรับรู้ในรายการกำไรหรือขาดทุนอื่น ขาดทุนจากการด้อยค่าแสดงเป็นรายการแยกต่างหาก</w:t>
      </w:r>
    </w:p>
    <w:bookmarkEnd w:id="4"/>
    <w:p w:rsidR="00EF68CF" w:rsidRPr="00374590" w:rsidRDefault="00EF68CF" w:rsidP="003630A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630AD" w:rsidRPr="00374590" w:rsidRDefault="003630AD" w:rsidP="003B595D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7459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:rsidR="003630AD" w:rsidRPr="00374590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630AD" w:rsidRPr="00374590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745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เมษายน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745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บริษัทต้องพิจารณาและรับรู้ผลขาดทุนด้านเครดิตที่คาดว่าจะเกิดขึ้น</w:t>
      </w:r>
      <w:r w:rsidRPr="003745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374590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ซึ่งบริษัทเลือกใช้วิธีการอย่างง่ายในการพิจารณารับรู้ผลขาดทุนจากการด้อยค่า</w:t>
      </w:r>
    </w:p>
    <w:p w:rsidR="003630AD" w:rsidRPr="00374590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630AD" w:rsidRPr="00374590" w:rsidRDefault="003630AD" w:rsidP="003630A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4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 บริษัทเลือกนำข้อยกเว้นจากมาตรการผ่อนปรนชั่วคราวเพื่อลดผลกระทบจาก</w:t>
      </w:r>
      <w:r w:rsidRPr="0037459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COVID-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37459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ที่ออกโดยสภาวิชาชีพบัญชี มาถือปฏิบัติ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7459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โดยเลือกที่จะไม่นำข้อมูลที่มีการคาดการณ์ไปในอนาคต </w:t>
      </w:r>
      <w:r w:rsidRPr="00374590">
        <w:rPr>
          <w:rFonts w:ascii="Browallia New" w:eastAsia="Arial Unicode MS" w:hAnsi="Browallia New" w:cs="Browallia New"/>
          <w:spacing w:val="-3"/>
          <w:sz w:val="26"/>
          <w:szCs w:val="26"/>
        </w:rPr>
        <w:t>(Forward looking information)</w:t>
      </w:r>
      <w:r w:rsidRPr="00374590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</w:t>
      </w:r>
      <w:r w:rsidR="00566758" w:rsidRPr="00374590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br/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ที่คาดว่าจะเกิดขึ้นของลูกหนี้การค้า ซึ่งบริษัทเลือกใช้วิธีการอย่างง่ายในการคำนวณ 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2A51" w:rsidRPr="0037459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2A51"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ประกอบกับดุลยพินิจของผู้บริหารในการประมาณการผลขาดทุนที่คาดว่าจะเกิดขึ้น</w:t>
      </w:r>
    </w:p>
    <w:p w:rsidR="00CE5EB5" w:rsidRPr="00374590" w:rsidRDefault="00CE5EB5" w:rsidP="00CE5EB5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  <w:lang w:val="en-GB"/>
        </w:rPr>
      </w:pPr>
    </w:p>
    <w:p w:rsidR="003630AD" w:rsidRPr="00374590" w:rsidRDefault="003630AD" w:rsidP="003630AD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37459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อนุพันธ์</w:t>
      </w:r>
      <w:r w:rsidR="00982224" w:rsidRPr="00374590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ทางการเงิน</w:t>
      </w:r>
    </w:p>
    <w:p w:rsidR="00CE5EB5" w:rsidRPr="00374590" w:rsidRDefault="00CE5EB5" w:rsidP="00CE5EB5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:rsidR="00405713" w:rsidRPr="00374590" w:rsidRDefault="003630AD" w:rsidP="00CE5EB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7459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อนุพันธ์ที่เป็นเครื่องมือทางการเงินเกี่ยวกับสัญญาซื้อขายเงินตราต่างประเทศล่วงหน้า </w:t>
      </w:r>
      <w:r w:rsidRPr="00374590">
        <w:rPr>
          <w:rFonts w:ascii="Browallia New" w:eastAsia="Arial Unicode MS" w:hAnsi="Browallia New" w:cs="Browallia New"/>
          <w:sz w:val="26"/>
          <w:szCs w:val="26"/>
        </w:rPr>
        <w:t xml:space="preserve">(Forward contract) </w:t>
      </w:r>
      <w:r w:rsidR="00CE5EB5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รับรู้เริ่มแรกด้วยมูลค่ายุติธรรม ณ วันที่</w:t>
      </w:r>
      <w:r w:rsidR="003E4A29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CE5EB5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เข้าทำสัญญาอนุพันธ์ และวัดมูลค่าในภายหลังด้วยมูลค่ายุติธรรม ณ วันสิ้นรอบระยะเวลารายงาน โดย</w:t>
      </w:r>
      <w:r w:rsidR="003E4A29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</w:t>
      </w:r>
      <w:r w:rsidR="00CE5EB5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รับรู้การเปลี่ยนแปลงในมูลค่ายุติธรรมของอนุพันธ์ไปยังกำไรหรือขาดทุน</w:t>
      </w:r>
      <w:r w:rsidR="00D12DB9" w:rsidRPr="0037459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จากอัตราแลกเปลี่ยน</w:t>
      </w:r>
    </w:p>
    <w:p w:rsidR="00405713" w:rsidRPr="00374590" w:rsidRDefault="00405713" w:rsidP="00CE5EB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DA68B6" w:rsidRDefault="00F52B8D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  <w:r w:rsidR="00947E08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:rsidR="00AE08BD" w:rsidRPr="00374590" w:rsidRDefault="00AE08BD" w:rsidP="00D947D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856930" w:rsidRPr="00374590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4590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374590" w:rsidRPr="00374590" w:rsidRDefault="0037459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74590" w:rsidRPr="00CB2E43" w:rsidRDefault="00374590" w:rsidP="00374590">
      <w:pPr>
        <w:spacing w:line="30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F0A89" w:rsidRPr="00CB2E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F0A89" w:rsidRPr="00CB2E43">
        <w:rPr>
          <w:rFonts w:ascii="Browallia New" w:eastAsia="Arial Unicode MS" w:hAnsi="Browallia New" w:cs="Browallia New"/>
          <w:sz w:val="26"/>
          <w:szCs w:val="26"/>
          <w:cs/>
        </w:rPr>
        <w:t>พฤศจิกายน</w:t>
      </w: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B2E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บริษัทได้เปลี่ยนประมาณการอายุการให้ประโยชน์ของ</w:t>
      </w:r>
      <w:r w:rsidR="005440A6" w:rsidRPr="00CB2E43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อาคาร</w:t>
      </w: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จากเดิม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B2E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ปี เป็น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CB2E4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ปี </w:t>
      </w:r>
      <w:r w:rsidR="00CB2E43" w:rsidRPr="00CB2E43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และส่วนปรับปรุงอาคาร</w:t>
      </w:r>
      <w:r w:rsidR="00CB2E43">
        <w:rPr>
          <w:rFonts w:ascii="Browallia New" w:eastAsia="Arial Unicode MS" w:hAnsi="Browallia New" w:cs="Browallia New" w:hint="cs"/>
          <w:snapToGrid w:val="0"/>
          <w:sz w:val="26"/>
          <w:szCs w:val="26"/>
          <w:cs/>
        </w:rPr>
        <w:t>จากเดิม</w:t>
      </w:r>
      <w:r w:rsidR="00CB2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B2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ปี เป็น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CB2E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เนื่องจากผู้บริหารได้พิจารณาทบทวนอายุการ</w:t>
      </w:r>
      <w:r w:rsidR="00CB2E43" w:rsidRPr="00CB2E43">
        <w:rPr>
          <w:rFonts w:ascii="Browallia New" w:eastAsia="Arial Unicode MS" w:hAnsi="Browallia New" w:cs="Browallia New"/>
          <w:sz w:val="26"/>
          <w:szCs w:val="26"/>
          <w:cs/>
        </w:rPr>
        <w:t>การให้ประโยชน์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เพื่อให้สอดคล้องกับการใช้งานในปัจจุบัน การเปลี่ยนแปลงประมาณการดังกล่าวเป็นผลให้ค่าเสื่อมราคาของอาคารและส่วนปรับปรุงอาคาร</w:t>
      </w:r>
      <w:r w:rsidR="00CB2E4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สำหรับงวดเก้าเดือนสิ้นสุดวันที่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CB2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B2E4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CB2E4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ลดลงจำนวน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="00507007" w:rsidRPr="00CB2E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856930" w:rsidRPr="00374590" w:rsidRDefault="00C52DD3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DA68B6" w:rsidRDefault="00E3586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E08BD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ข้อมูลการเงินจำแนกตามส่วนงาน</w:t>
            </w:r>
          </w:p>
        </w:tc>
      </w:tr>
    </w:tbl>
    <w:p w:rsidR="00AE08BD" w:rsidRPr="00374590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บริษัทได้พิจารณาการนำเสนอข้อมูลการเงินจำแนกตามส่วน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</w:t>
      </w:r>
      <w:r w:rsidR="00091EAB" w:rsidRPr="00DA68B6">
        <w:rPr>
          <w:rFonts w:ascii="Browallia New" w:eastAsia="Arial Unicode MS" w:hAnsi="Browallia New" w:cs="Browallia New"/>
          <w:sz w:val="26"/>
          <w:szCs w:val="26"/>
        </w:rPr>
        <w:br/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ผลการปฏิบัติงานของส่วนงานดำเนินงาน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ซึ่งพิจารณาว่าคือคณะกรรมการบริษัท ที่ทำการตัดสินใจเชิงกลยุทธ์</w:t>
      </w:r>
    </w:p>
    <w:p w:rsidR="005E6EE8" w:rsidRPr="00374590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B413A7" w:rsidRDefault="008C5B4C" w:rsidP="008C5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ในระหว่างงวดสิ้นสุดวันที่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พ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ายได้จากการขายและบริการทั้งหมดมีจังหวะเวลาการรับรู้รายได้เมื่อปฏิบัติตามภาระที่ต้องปฏิบัติเสร็จสิ้น 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908F7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P</w:t>
      </w:r>
      <w:r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>oint in time)</w:t>
      </w:r>
    </w:p>
    <w:p w:rsidR="00C52DD3" w:rsidRDefault="00C52DD3" w:rsidP="008C5B4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E6EE8" w:rsidRPr="00DA68B6" w:rsidRDefault="005E6EE8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</w:pPr>
      <w:r w:rsidRPr="00DA68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ส่วนงานธุรกิจ</w:t>
      </w:r>
    </w:p>
    <w:p w:rsidR="005E6EE8" w:rsidRPr="00B413A7" w:rsidRDefault="005E6EE8" w:rsidP="00D947D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FA0573" w:rsidRDefault="005E6EE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และผลกำไรของส่วนงานแม่พิมพ์และแบบผลิตภัณฑ์ มีจำนวนไม่ถึงเกณฑ์เชิงปริมาณที่บริษัทต้องแยกรายงานข้อมูลของส่วนงานดำเนินงาน</w:t>
      </w:r>
      <w:r w:rsidRPr="00DA68B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ผู้มีอำนาจตัดสินใจสูงสุดด้านการดำเนินงานพิจารณาผลการดำเนินงานจากข้อมูลในลักษ</w:t>
      </w:r>
      <w:r w:rsidR="00676E0B" w:rsidRPr="00DA68B6">
        <w:rPr>
          <w:rFonts w:ascii="Browallia New" w:eastAsia="Arial Unicode MS" w:hAnsi="Browallia New" w:cs="Browallia New"/>
          <w:sz w:val="26"/>
          <w:szCs w:val="26"/>
          <w:cs/>
        </w:rPr>
        <w:t>ณะเดียวกันกับที่นำเสนอในข้อมูล</w:t>
      </w:r>
      <w:r w:rsidR="00106ACC" w:rsidRPr="00DA68B6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การเงิน</w:t>
      </w:r>
      <w:r w:rsidR="00676E0B" w:rsidRPr="00DA68B6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DA68B6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:rsidR="00374590" w:rsidRPr="00B413A7" w:rsidRDefault="00374590" w:rsidP="00D947D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D33F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33F77" w:rsidRPr="00D33F77" w:rsidRDefault="00E35863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33F77" w:rsidRPr="00D33F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D33F7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D33F77" w:rsidRPr="00B413A7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2"/>
          <w:szCs w:val="22"/>
        </w:rPr>
      </w:pPr>
      <w:bookmarkStart w:id="5" w:name="FairValue"/>
      <w:bookmarkEnd w:id="5"/>
    </w:p>
    <w:p w:rsidR="003A0E31" w:rsidRPr="00BD31B9" w:rsidRDefault="003A0E31" w:rsidP="003A0E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69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แตกต่างของระดับข้อมูลใน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Pr="00A6695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สามารถแสดงได้ดังนี้</w:t>
      </w:r>
    </w:p>
    <w:p w:rsidR="003A0E31" w:rsidRPr="00B413A7" w:rsidRDefault="003A0E31" w:rsidP="003A0E31">
      <w:pPr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D31B9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D31B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ได้แก่ </w:t>
      </w:r>
      <w:r w:rsidRPr="00BD31B9">
        <w:rPr>
          <w:rFonts w:ascii="Browallia New" w:hAnsi="Browallia New" w:cs="Browallia New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BD31B9">
        <w:rPr>
          <w:rFonts w:ascii="Browallia New" w:hAnsi="Browallia New" w:cs="Browallia New"/>
          <w:sz w:val="26"/>
          <w:szCs w:val="26"/>
          <w:cs/>
        </w:rPr>
        <w:t>ข้อมูลระดับที่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(ได้แก่ ข้อมูลราคาตลาด)</w:t>
      </w:r>
      <w:r w:rsidRPr="00BD31B9">
        <w:rPr>
          <w:rFonts w:ascii="Browallia New" w:hAnsi="Browallia New" w:cs="Browallia New"/>
          <w:sz w:val="26"/>
          <w:szCs w:val="26"/>
        </w:rPr>
        <w:t xml:space="preserve"> </w:t>
      </w:r>
      <w:r w:rsidRPr="00BD31B9">
        <w:rPr>
          <w:rFonts w:ascii="Browallia New" w:hAnsi="Browallia New" w:cs="Browallia New"/>
          <w:sz w:val="26"/>
          <w:szCs w:val="26"/>
          <w:cs/>
        </w:rPr>
        <w:t>หรือโดยอ้อม (ได้แก่ ข้อมูลที่คำนวณมาจากราคาตลาด</w:t>
      </w:r>
      <w:r w:rsidRPr="00BD31B9">
        <w:rPr>
          <w:rFonts w:ascii="Browallia New" w:hAnsi="Browallia New" w:cs="Browallia New"/>
          <w:sz w:val="26"/>
          <w:szCs w:val="26"/>
        </w:rPr>
        <w:t xml:space="preserve">) </w:t>
      </w:r>
      <w:r w:rsidRPr="00BD31B9">
        <w:rPr>
          <w:rFonts w:ascii="Browallia New" w:hAnsi="Browallia New" w:cs="Browallia New"/>
          <w:sz w:val="26"/>
          <w:szCs w:val="26"/>
          <w:cs/>
        </w:rPr>
        <w:t>สำหรับสินทรัพย์นั้นหรือหนี้สินนั้น</w:t>
      </w:r>
    </w:p>
    <w:p w:rsidR="003A0E31" w:rsidRPr="00BD31B9" w:rsidRDefault="003A0E31" w:rsidP="00DA68B6">
      <w:pPr>
        <w:pStyle w:val="ListParagraph"/>
        <w:numPr>
          <w:ilvl w:val="0"/>
          <w:numId w:val="37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C52DD3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E35863" w:rsidRPr="00E3586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52DD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52D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ได้แก่ </w:t>
      </w:r>
      <w:r w:rsidRPr="00C52DD3">
        <w:rPr>
          <w:rFonts w:ascii="Browallia New" w:hAnsi="Browallia New" w:cs="Browallia New"/>
          <w:spacing w:val="-4"/>
          <w:sz w:val="26"/>
          <w:szCs w:val="26"/>
          <w:cs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BD31B9">
        <w:rPr>
          <w:rFonts w:ascii="Browallia New" w:hAnsi="Browallia New" w:cs="Browallia New"/>
          <w:sz w:val="26"/>
          <w:szCs w:val="26"/>
          <w:cs/>
        </w:rPr>
        <w:t>สังเกตได้</w:t>
      </w:r>
      <w:r w:rsidRPr="00BD31B9">
        <w:rPr>
          <w:rFonts w:ascii="Browallia New" w:hAnsi="Browallia New" w:cs="Browallia New"/>
          <w:sz w:val="26"/>
          <w:szCs w:val="26"/>
        </w:rPr>
        <w:t>)</w:t>
      </w:r>
    </w:p>
    <w:p w:rsidR="003A0E31" w:rsidRPr="00B413A7" w:rsidRDefault="003A0E31" w:rsidP="00D33F77">
      <w:pPr>
        <w:jc w:val="both"/>
        <w:rPr>
          <w:rFonts w:ascii="Browallia New" w:eastAsia="Arial Unicode MS" w:hAnsi="Browallia New" w:cs="Browallia New"/>
          <w:color w:val="323E4F"/>
          <w:sz w:val="22"/>
          <w:szCs w:val="22"/>
        </w:rPr>
      </w:pPr>
    </w:p>
    <w:p w:rsidR="00C52DD3" w:rsidRDefault="00C52DD3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D33F77" w:rsidRPr="00BD31B9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D31B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:rsidR="00816499" w:rsidRPr="00B413A7" w:rsidRDefault="00816499" w:rsidP="00D33F77">
      <w:pPr>
        <w:jc w:val="thaiDistribute"/>
        <w:rPr>
          <w:rFonts w:ascii="Browallia New" w:eastAsia="Arial Unicode MS" w:hAnsi="Browallia New" w:cs="Browallia New"/>
          <w:sz w:val="22"/>
          <w:szCs w:val="22"/>
          <w:highlight w:val="yellow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407A8" w:rsidRPr="00DB1EEC" w:rsidTr="00DA68B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07A8" w:rsidRPr="007E5C2A" w:rsidRDefault="006407A8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6908F7" w:rsidRDefault="006407A8" w:rsidP="00C01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="006908F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ที่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4"/>
                <w:szCs w:val="24"/>
                <w:cs/>
              </w:rPr>
              <w:t>แสดงเงินลงทุน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ตามวิธีส่วนได้เสีย</w:t>
            </w:r>
          </w:p>
          <w:p w:rsidR="006407A8" w:rsidRPr="00DB1EEC" w:rsidRDefault="006407A8" w:rsidP="00C0144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และข้อมูลทางการเงินเฉพาะ</w:t>
            </w:r>
            <w:r w:rsidR="006908F7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052D42" w:rsidRPr="00026D3D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7E5C2A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052D42" w:rsidRPr="00026D3D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7E5C2A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B1EEC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:rsidR="00052D42" w:rsidRPr="00DB1EEC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052D42" w:rsidRPr="00DE73EF" w:rsidTr="00D070B9">
        <w:trPr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C501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 xml:space="preserve">      </w:t>
            </w: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  <w:lang w:val="en-GB"/>
              </w:rPr>
              <w:t xml:space="preserve">    เงินลงทุนในตราสารทุน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8A54D1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8A54D1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748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E73EF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8A54D1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52D42" w:rsidRPr="00DE73EF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254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748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D42" w:rsidRPr="00DE73EF" w:rsidRDefault="00E35863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146</w:t>
            </w:r>
            <w:r w:rsidR="008A54D1" w:rsidRPr="008A54D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lang w:val="en-GB"/>
              </w:rPr>
              <w:t xml:space="preserve">       </w:t>
            </w:r>
            <w:r w:rsidRPr="00DE73E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052D42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DA68B6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D42" w:rsidRPr="00DE73EF" w:rsidRDefault="00052D42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6908F7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8F7" w:rsidRPr="00DE73EF" w:rsidRDefault="006908F7" w:rsidP="00DA68B6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     - สัญญา</w:t>
            </w:r>
            <w:r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>ซื้อขายเ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งินตรา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08F7" w:rsidRPr="00DE73EF" w:rsidRDefault="006908F7" w:rsidP="00052D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BC6D0E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D0E" w:rsidRPr="00DE73EF" w:rsidRDefault="00BC6D0E" w:rsidP="00BC6D0E">
            <w:pPr>
              <w:pStyle w:val="Header"/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 xml:space="preserve">        </w:t>
            </w:r>
            <w:r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 xml:space="preserve">  </w:t>
            </w:r>
            <w:r w:rsidRPr="00DE73EF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ต่างประเทศ</w:t>
            </w:r>
            <w:r w:rsidRPr="00DE73EF">
              <w:rPr>
                <w:rFonts w:ascii="Browallia New" w:hAnsi="Browallia New" w:cs="Browallia New" w:hint="cs"/>
                <w:color w:val="000000"/>
                <w:sz w:val="24"/>
                <w:szCs w:val="24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BC6D0E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E35863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BC6D0E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D0E" w:rsidRPr="00DE73EF" w:rsidRDefault="00E35863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  <w:tr w:rsidR="00BC6D0E" w:rsidRPr="00DE73EF" w:rsidTr="00D070B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6D0E" w:rsidRPr="00DE73EF" w:rsidRDefault="00BC6D0E" w:rsidP="00BC6D0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BC6D0E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E35863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C6D0E" w:rsidRP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BC6D0E" w:rsidRP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C6D0E" w:rsidRPr="00DE73EF" w:rsidRDefault="00BC6D0E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6D0E" w:rsidRPr="00DE73EF" w:rsidRDefault="00E35863" w:rsidP="00BC6D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C6D0E" w:rsidRP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BC6D0E" w:rsidRPr="00BC6D0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990</w:t>
            </w:r>
          </w:p>
        </w:tc>
      </w:tr>
    </w:tbl>
    <w:p w:rsidR="006407A8" w:rsidRPr="00C52DD3" w:rsidRDefault="006407A8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C52DD3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</w:t>
      </w: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>ไม่มีการเปลี่ยนแปลงเทคนิคในการประเมินมูลค่า</w:t>
      </w:r>
    </w:p>
    <w:p w:rsidR="00C52DD3" w:rsidRPr="00C52DD3" w:rsidRDefault="00C52DD3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4276" w:rsidRPr="00C52DD3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2DD3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35863" w:rsidRPr="00E35863">
        <w:rPr>
          <w:rFonts w:ascii="Browallia New" w:eastAsia="Arial Unicode MS" w:hAnsi="Browallia New" w:cs="Browallia New" w:hint="cs"/>
          <w:b/>
          <w:bCs/>
          <w:sz w:val="26"/>
          <w:szCs w:val="26"/>
          <w:lang w:val="en-GB"/>
        </w:rPr>
        <w:t>2</w:t>
      </w: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DD3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52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:rsidR="00DC4276" w:rsidRPr="00C52DD3" w:rsidRDefault="00DC4276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:rsidR="00C52DD3" w:rsidRDefault="00C52DD3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:rsidR="00DC4276" w:rsidRPr="00C52DD3" w:rsidRDefault="00DC4276" w:rsidP="00DC4276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52DD3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52DD3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E35863" w:rsidRPr="00E358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4276" w:rsidRPr="00C52DD3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E35863" w:rsidRPr="00E35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A62A51" w:rsidRPr="00C52DD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เก้าเดือน</w:t>
      </w: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A62A51" w:rsidRPr="00C52DD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62A51"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C52DD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:rsidR="00DC4276" w:rsidRPr="00C52DD3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2790"/>
      </w:tblGrid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35863" w:rsidRDefault="005034BB" w:rsidP="005034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5E5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noProof/>
                <w:spacing w:val="-8"/>
                <w:sz w:val="26"/>
                <w:szCs w:val="26"/>
                <w:cs/>
              </w:rPr>
              <w:t>แสดงเงินลงทุน</w:t>
            </w:r>
          </w:p>
          <w:p w:rsidR="00DE73EF" w:rsidRDefault="005034BB" w:rsidP="005034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1EE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ตามวิธีส่วนได้เสียและ</w:t>
            </w: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:rsidR="005034BB" w:rsidRPr="00DB1EEC" w:rsidRDefault="005034BB" w:rsidP="005034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ทางการเงินเฉพาะ</w:t>
            </w:r>
            <w:r w:rsidR="005E5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B1EE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B1EE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1EE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034BB" w:rsidRPr="00DB1EEC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B1E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034BB" w:rsidRPr="00DA68B6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DA68B6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034BB" w:rsidRPr="00DA68B6" w:rsidRDefault="005034BB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034BB" w:rsidRPr="00327B0E" w:rsidRDefault="00E35863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327B0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DB1EEC" w:rsidRDefault="004F0EC4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034BB" w:rsidRPr="00973764" w:rsidTr="00C0144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4BB" w:rsidRPr="00973764" w:rsidRDefault="005034BB" w:rsidP="005034BB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วันที่ 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97376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E35863"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034BB" w:rsidRPr="00DB1EEC" w:rsidRDefault="00E35863" w:rsidP="005034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0EC4" w:rsidRPr="004F0E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4F0EC4" w:rsidRPr="004F0E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  <w:r w:rsidR="004F0EC4" w:rsidRPr="004F0E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4276" w:rsidRPr="00C52DD3" w:rsidRDefault="00DC4276" w:rsidP="00DC4276">
      <w:pPr>
        <w:tabs>
          <w:tab w:val="left" w:pos="12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มูลค่ายุติธรรมของเงินลงทุน</w:t>
      </w:r>
      <w:r w:rsidRPr="00C52DD3">
        <w:rPr>
          <w:rFonts w:ascii="Browallia New" w:hAnsi="Browallia New" w:cs="Browallia New" w:hint="cs"/>
          <w:sz w:val="26"/>
          <w:szCs w:val="26"/>
          <w:cs/>
          <w:lang w:val="en-GB"/>
        </w:rPr>
        <w:t>ในตราสารทุนที่ไม่อยู่ในความต้องการของตลาด</w:t>
      </w: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ถูกประเมินโดยใช้วิธี</w:t>
      </w:r>
      <w:r w:rsidR="00301FA5" w:rsidRPr="00C52DD3">
        <w:rPr>
          <w:rFonts w:ascii="Browallia New" w:hAnsi="Browallia New" w:cs="Browallia New" w:hint="cs"/>
          <w:sz w:val="26"/>
          <w:szCs w:val="26"/>
          <w:cs/>
          <w:lang w:val="en-GB"/>
        </w:rPr>
        <w:t>เปรียบเทียบอัตราส่วนในตลาด</w:t>
      </w: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มูลค่ายุติธรรมนี้ถูกจัดอยู่ในระดับที่ </w:t>
      </w:r>
      <w:r w:rsidR="00E35863" w:rsidRPr="00E358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52DD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DC4276" w:rsidRPr="00C52DD3" w:rsidRDefault="00DC4276" w:rsidP="00DC42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52DD3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ลูกหนี้การค้าและลูกหนี้อื่น </w:t>
      </w:r>
      <w:r w:rsidRPr="00C52DD3">
        <w:rPr>
          <w:rFonts w:ascii="Browallia New" w:hAnsi="Browallia New" w:cs="Browallia New" w:hint="cs"/>
          <w:sz w:val="26"/>
          <w:szCs w:val="26"/>
          <w:cs/>
        </w:rPr>
        <w:t>เงินลงทุนระยะสั้น</w:t>
      </w:r>
      <w:r w:rsidRPr="00C52DD3">
        <w:rPr>
          <w:rFonts w:ascii="Browallia New" w:hAnsi="Browallia New" w:cs="Browallia New"/>
          <w:sz w:val="26"/>
          <w:szCs w:val="26"/>
          <w:cs/>
        </w:rPr>
        <w:t>และเงินให้กู้ยืมแก่</w:t>
      </w:r>
      <w:r w:rsidRPr="00C52DD3">
        <w:rPr>
          <w:rFonts w:ascii="Browallia New" w:hAnsi="Browallia New" w:cs="Browallia New" w:hint="cs"/>
          <w:sz w:val="26"/>
          <w:szCs w:val="26"/>
          <w:cs/>
        </w:rPr>
        <w:t>พนักงาน</w:t>
      </w:r>
      <w:r w:rsidRPr="00C52DD3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DC4276" w:rsidRDefault="00DC4276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8401A" w:rsidRPr="0018401A" w:rsidRDefault="0018401A" w:rsidP="00DC42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8401A">
        <w:rPr>
          <w:rFonts w:ascii="Browallia New" w:hAnsi="Browallia New" w:cs="Browallia New" w:hint="cs"/>
          <w:spacing w:val="-6"/>
          <w:sz w:val="26"/>
          <w:szCs w:val="26"/>
          <w:cs/>
        </w:rPr>
        <w:t>เจ้า</w:t>
      </w:r>
      <w:r w:rsidRPr="0018401A">
        <w:rPr>
          <w:rFonts w:ascii="Browallia New" w:hAnsi="Browallia New" w:cs="Browallia New"/>
          <w:spacing w:val="-6"/>
          <w:sz w:val="26"/>
          <w:szCs w:val="26"/>
          <w:cs/>
        </w:rPr>
        <w:t>หนี้การค้าและ</w:t>
      </w:r>
      <w:r w:rsidRPr="0018401A">
        <w:rPr>
          <w:rFonts w:ascii="Browallia New" w:hAnsi="Browallia New" w:cs="Browallia New" w:hint="cs"/>
          <w:spacing w:val="-6"/>
          <w:sz w:val="26"/>
          <w:szCs w:val="26"/>
          <w:cs/>
        </w:rPr>
        <w:t>เจ้า</w:t>
      </w:r>
      <w:r w:rsidRPr="0018401A">
        <w:rPr>
          <w:rFonts w:ascii="Browallia New" w:hAnsi="Browallia New" w:cs="Browallia New"/>
          <w:spacing w:val="-6"/>
          <w:sz w:val="26"/>
          <w:szCs w:val="26"/>
          <w:cs/>
        </w:rPr>
        <w:t>หนี้อื่น มีราคาตามบัญชีใกล้เคียงกับมูลค่ายุติธรรม เนื่องจาก</w:t>
      </w:r>
      <w:r w:rsidRPr="0018401A">
        <w:rPr>
          <w:rFonts w:ascii="Browallia New" w:hAnsi="Browallia New" w:cs="Browallia New" w:hint="cs"/>
          <w:spacing w:val="-6"/>
          <w:sz w:val="26"/>
          <w:szCs w:val="26"/>
          <w:cs/>
        </w:rPr>
        <w:t>หนี้สิน</w:t>
      </w:r>
      <w:r w:rsidRPr="0018401A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ทางการเงินเหล่านี้จะครบกำหนดในระยะเวลาอันสั้น</w:t>
      </w:r>
    </w:p>
    <w:p w:rsidR="0018401A" w:rsidRPr="00C52DD3" w:rsidRDefault="0018401A" w:rsidP="00DC42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AE08BD" w:rsidRPr="00C03B6D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E08B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:rsidR="00AE08BD" w:rsidRPr="00C52DD3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EB0EB1" w:rsidRPr="00C03B6D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:rsidR="00AE08BD" w:rsidRPr="00C52DD3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C83BD7" w:rsidRPr="00C03B6D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:rsidR="00F924F3" w:rsidRPr="00C52DD3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F924F3" w:rsidRPr="00C03B6D" w:rsidTr="00F52B8D">
        <w:tc>
          <w:tcPr>
            <w:tcW w:w="7978" w:type="dxa"/>
            <w:vAlign w:val="bottom"/>
          </w:tcPr>
          <w:p w:rsidR="00F924F3" w:rsidRPr="00C65F34" w:rsidRDefault="00C65F34" w:rsidP="00DA68B6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5F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สำหรับงวด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C65F34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F924F3" w:rsidRPr="00C03B6D" w:rsidRDefault="000A2C80" w:rsidP="00DA68B6">
            <w:pPr>
              <w:spacing w:before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F924F3" w:rsidRPr="00C03B6D" w:rsidTr="00F52B8D">
        <w:trPr>
          <w:trHeight w:val="95"/>
        </w:trPr>
        <w:tc>
          <w:tcPr>
            <w:tcW w:w="7978" w:type="dxa"/>
            <w:vAlign w:val="bottom"/>
          </w:tcPr>
          <w:p w:rsidR="00F924F3" w:rsidRPr="00C03B6D" w:rsidRDefault="00F924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924F3" w:rsidRPr="00C03B6D" w:rsidRDefault="00F924F3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924F3" w:rsidRPr="00DA68B6" w:rsidTr="00F52B8D">
        <w:trPr>
          <w:trHeight w:val="85"/>
        </w:trPr>
        <w:tc>
          <w:tcPr>
            <w:tcW w:w="7978" w:type="dxa"/>
            <w:vAlign w:val="bottom"/>
          </w:tcPr>
          <w:p w:rsidR="00F924F3" w:rsidRPr="00DA68B6" w:rsidRDefault="00F924F3" w:rsidP="00D947D5">
            <w:pPr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24F3" w:rsidRPr="00DA68B6" w:rsidRDefault="00F924F3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F924F3" w:rsidRPr="00C03B6D" w:rsidTr="00F52B8D">
        <w:tc>
          <w:tcPr>
            <w:tcW w:w="7978" w:type="dxa"/>
            <w:vAlign w:val="bottom"/>
          </w:tcPr>
          <w:p w:rsidR="00F924F3" w:rsidRPr="00C03B6D" w:rsidRDefault="005D16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F924F3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</w:t>
            </w:r>
            <w:r w:rsidR="00C155C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924F3" w:rsidRPr="00C03B6D" w:rsidRDefault="00E35863" w:rsidP="00D947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FA4C57" w:rsidRPr="00D86E3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FA0A42" w:rsidRPr="00C03B6D" w:rsidTr="00F52B8D">
        <w:tc>
          <w:tcPr>
            <w:tcW w:w="7978" w:type="dxa"/>
            <w:vAlign w:val="bottom"/>
          </w:tcPr>
          <w:p w:rsidR="00FA0A42" w:rsidRPr="00C03B6D" w:rsidRDefault="00FA0A42" w:rsidP="00D947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A0A42" w:rsidRPr="00C03B6D" w:rsidRDefault="00E35863" w:rsidP="002C47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116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5714CA" w:rsidRPr="00C03B6D" w:rsidTr="00F52B8D">
        <w:tc>
          <w:tcPr>
            <w:tcW w:w="7978" w:type="dxa"/>
            <w:vAlign w:val="bottom"/>
          </w:tcPr>
          <w:p w:rsidR="005714CA" w:rsidRPr="00C03B6D" w:rsidRDefault="005714CA" w:rsidP="00D947D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14CA" w:rsidRPr="00C03B6D" w:rsidRDefault="003E30EC" w:rsidP="002C474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</w:tr>
      <w:tr w:rsidR="005714CA" w:rsidRPr="00C03B6D" w:rsidTr="00F52B8D">
        <w:tc>
          <w:tcPr>
            <w:tcW w:w="7978" w:type="dxa"/>
            <w:vAlign w:val="bottom"/>
          </w:tcPr>
          <w:p w:rsidR="005714CA" w:rsidRPr="00C03B6D" w:rsidRDefault="005D16F3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</w:t>
            </w:r>
            <w:r w:rsidR="005714CA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714CA" w:rsidRPr="00C03B6D" w:rsidRDefault="00E35863" w:rsidP="002C47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116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2C474A" w:rsidRPr="002C474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:rsidR="00F924F3" w:rsidRPr="00C52DD3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1C0B1B" w:rsidRPr="00F44F1A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ธันวาคม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4A218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เงินลงทุนระยะสั้นมีอัตราดอกเบี้ยถัวเฉลี่ยร้อยละ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EB32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26</w:t>
      </w:r>
      <w:r w:rsidR="00DC08A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655C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ถึง</w:t>
      </w:r>
      <w:r w:rsidR="007F26B3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DC08A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0</w:t>
      </w:r>
      <w:r w:rsidR="00EB327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A6695C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(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</w:t>
      </w:r>
      <w:r w:rsidR="004A218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2563</w:t>
      </w:r>
      <w:r w:rsidR="00C655CD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: 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ร้อยละ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43</w:t>
      </w:r>
      <w:r w:rsidR="00773B21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ถึงร้อยละ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</w:t>
      </w:r>
      <w:r w:rsidR="00C23CEC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63</w:t>
      </w:r>
      <w:r w:rsidR="00773B21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="00C7053C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F44F1A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:rsidR="00F52B8D" w:rsidRPr="00C03B6D" w:rsidRDefault="00DA68B6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DA68B6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445D9" w:rsidRPr="00DA68B6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</w:pP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cs/>
          <w:lang w:val="en-GB"/>
        </w:rPr>
        <w:t>ธันวาคม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 xml:space="preserve">มีนาคม 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4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มีดังนี้</w:t>
      </w:r>
    </w:p>
    <w:p w:rsidR="00D445D9" w:rsidRPr="00DA68B6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445D9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445D9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45D9" w:rsidRPr="00C03B6D" w:rsidTr="009541AB">
        <w:tc>
          <w:tcPr>
            <w:tcW w:w="6624" w:type="dxa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C03B6D" w:rsidRDefault="00D445D9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D445D9" w:rsidRPr="00C03B6D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10662A" w:rsidRPr="001066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  <w:r w:rsidR="0010662A" w:rsidRPr="001066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217</w:t>
            </w:r>
            <w:r w:rsidR="0010662A" w:rsidRPr="001066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10662A" w:rsidRPr="0010662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69" w:type="dxa"/>
            <w:vAlign w:val="center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826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445D9" w:rsidRPr="00C03B6D" w:rsidRDefault="002C5B58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D445D9" w:rsidRPr="0078327D" w:rsidRDefault="00D445D9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445D9" w:rsidRPr="00F5753F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0662A" w:rsidRPr="001066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10662A" w:rsidRPr="001066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771</w:t>
            </w:r>
            <w:r w:rsidR="0010662A" w:rsidRPr="001066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761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924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(หมายเหตุฯ ข้อ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C03B6D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219</w:t>
            </w:r>
            <w:r w:rsidR="0010662A" w:rsidRPr="001066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514</w:t>
            </w:r>
            <w:r w:rsidR="0010662A" w:rsidRPr="001066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062</w:t>
            </w:r>
          </w:p>
        </w:tc>
        <w:tc>
          <w:tcPr>
            <w:tcW w:w="1469" w:type="dxa"/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C03B6D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529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210</w:t>
            </w:r>
          </w:p>
        </w:tc>
        <w:tc>
          <w:tcPr>
            <w:tcW w:w="1469" w:type="dxa"/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501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320</w:t>
            </w:r>
          </w:p>
        </w:tc>
        <w:tc>
          <w:tcPr>
            <w:tcW w:w="1469" w:type="dxa"/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956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757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083</w:t>
            </w:r>
          </w:p>
        </w:tc>
        <w:tc>
          <w:tcPr>
            <w:tcW w:w="1469" w:type="dxa"/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631</w:t>
            </w:r>
          </w:p>
        </w:tc>
      </w:tr>
      <w:tr w:rsidR="00D445D9" w:rsidRPr="00C03B6D" w:rsidTr="00DA42FD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อื่นๆ</w:t>
            </w:r>
          </w:p>
        </w:tc>
        <w:tc>
          <w:tcPr>
            <w:tcW w:w="1469" w:type="dxa"/>
            <w:shd w:val="clear" w:color="auto" w:fill="F8F8F8"/>
            <w:vAlign w:val="bottom"/>
          </w:tcPr>
          <w:p w:rsidR="00D445D9" w:rsidRPr="00DA68B6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361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</w:p>
        </w:tc>
        <w:tc>
          <w:tcPr>
            <w:tcW w:w="1469" w:type="dxa"/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</w:p>
        </w:tc>
      </w:tr>
      <w:tr w:rsidR="00D445D9" w:rsidRPr="00C03B6D" w:rsidTr="009541AB">
        <w:tc>
          <w:tcPr>
            <w:tcW w:w="6624" w:type="dxa"/>
            <w:vAlign w:val="bottom"/>
          </w:tcPr>
          <w:p w:rsidR="00D445D9" w:rsidRPr="00C03B6D" w:rsidRDefault="00D445D9" w:rsidP="009541A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445D9" w:rsidRPr="00DA68B6" w:rsidRDefault="00E35863" w:rsidP="009541A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148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435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5D9" w:rsidRPr="0078327D" w:rsidRDefault="00E35863" w:rsidP="009541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D445D9" w:rsidRPr="0078327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</w:p>
        </w:tc>
      </w:tr>
    </w:tbl>
    <w:p w:rsidR="00D445D9" w:rsidRPr="00DA68B6" w:rsidRDefault="00D445D9" w:rsidP="00A67FD8">
      <w:pPr>
        <w:spacing w:line="320" w:lineRule="exact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:rsidR="003D7A40" w:rsidRPr="00DA68B6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>ธันวาคม</w:t>
      </w:r>
      <w:r w:rsidR="00BB7DCF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:rsidR="0032706B" w:rsidRPr="00DA68B6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528"/>
        <w:gridCol w:w="1512"/>
        <w:gridCol w:w="1512"/>
        <w:gridCol w:w="1512"/>
        <w:gridCol w:w="1512"/>
      </w:tblGrid>
      <w:tr w:rsidR="00C4097A" w:rsidRPr="00DA68B6" w:rsidTr="00494E39">
        <w:tc>
          <w:tcPr>
            <w:tcW w:w="3528" w:type="dxa"/>
            <w:vAlign w:val="center"/>
          </w:tcPr>
          <w:p w:rsidR="00C4097A" w:rsidRPr="00DA68B6" w:rsidRDefault="00C4097A" w:rsidP="00D947D5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D947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4097A" w:rsidRPr="00DA68B6" w:rsidRDefault="00C05B12" w:rsidP="00D947D5">
            <w:pPr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C65F34"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E35863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847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473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686</w:t>
            </w:r>
          </w:p>
        </w:tc>
        <w:tc>
          <w:tcPr>
            <w:tcW w:w="1512" w:type="dxa"/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191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288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E35863" w:rsidP="00DA1BB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212</w:t>
            </w:r>
            <w:r w:rsidR="00CC407C" w:rsidRPr="00CC40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898</w:t>
            </w:r>
            <w:r w:rsidR="00CC407C" w:rsidRPr="00CC40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083</w:t>
            </w:r>
          </w:p>
        </w:tc>
        <w:tc>
          <w:tcPr>
            <w:tcW w:w="1512" w:type="dxa"/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515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:rsidR="00C65F34" w:rsidRPr="00DA68B6" w:rsidRDefault="00C65F34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394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402</w:t>
            </w:r>
          </w:p>
        </w:tc>
        <w:tc>
          <w:tcPr>
            <w:tcW w:w="1512" w:type="dxa"/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504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451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E35863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615</w:t>
            </w:r>
            <w:r w:rsidR="002C5B58" w:rsidRPr="002C5B5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979</w:t>
            </w:r>
          </w:p>
        </w:tc>
        <w:tc>
          <w:tcPr>
            <w:tcW w:w="1512" w:type="dxa"/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639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301</w:t>
            </w:r>
          </w:p>
        </w:tc>
      </w:tr>
      <w:tr w:rsidR="00C65F34" w:rsidRPr="00DA68B6" w:rsidTr="001E3632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2C5B58" w:rsidRDefault="002C5B58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2C5B58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2C5B58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C65F34" w:rsidRPr="00DA68B6" w:rsidRDefault="002C5B58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C65F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65F34" w:rsidRPr="00DA68B6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349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C65F34" w:rsidRPr="00DA68B6" w:rsidRDefault="002C5B58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C65F34" w:rsidRPr="00DA68B6" w:rsidRDefault="00C65F34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C65F34" w:rsidRPr="00DA68B6" w:rsidTr="00494E39">
        <w:tc>
          <w:tcPr>
            <w:tcW w:w="3528" w:type="dxa"/>
            <w:vAlign w:val="bottom"/>
          </w:tcPr>
          <w:p w:rsidR="00C65F34" w:rsidRPr="00DA68B6" w:rsidRDefault="00C65F34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F34" w:rsidRPr="002C5B58" w:rsidRDefault="00E35863" w:rsidP="00C65F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217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762</w:t>
            </w:r>
            <w:r w:rsidR="00D31D81" w:rsidRPr="00D31D8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5F34" w:rsidRPr="00DA68B6" w:rsidRDefault="00E35863" w:rsidP="00C65F3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219</w:t>
            </w:r>
            <w:r w:rsidR="00CC407C" w:rsidRPr="00CC40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514</w:t>
            </w:r>
            <w:r w:rsidR="00CC407C" w:rsidRPr="00CC40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C65F34" w:rsidRPr="00DA68B6" w:rsidRDefault="00E35863" w:rsidP="00C65F3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225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126</w:t>
            </w:r>
            <w:r w:rsidR="00C65F34"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816</w:t>
            </w:r>
          </w:p>
        </w:tc>
      </w:tr>
    </w:tbl>
    <w:p w:rsid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445D9" w:rsidRPr="00DA68B6" w:rsidRDefault="00DA68B6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DA68B6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263C5" w:rsidRPr="00DA68B6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263C5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DA68B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E074E1" w:rsidRPr="00DE73EF" w:rsidRDefault="00E074E1" w:rsidP="002657B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07AFC" w:rsidRPr="00DA68B6" w:rsidRDefault="00907AFC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สแตนเลย์ อีเล็กทริค จำกัด ซึ่งตั้งอยู่ในประเทศญี่ปุ่น</w:t>
      </w:r>
      <w:r w:rsidR="00117F0F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566758" w:rsidRPr="00DA68B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03B2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ในบริษัทคิดเป็นสัดส่วนร้อยละ 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="00296511" w:rsidRPr="00DA68B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</w:t>
      </w:r>
      <w:r w:rsidR="00660461" w:rsidRPr="00DA68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03B2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</w:t>
      </w:r>
      <w:r w:rsidR="00403767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="00403767" w:rsidRPr="00DA68B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DD42B1" w:rsidRPr="00DA68B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D42B1" w:rsidRPr="00DA68B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</w:t>
      </w:r>
      <w:r w:rsidR="00DD42B1"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อีเล็กทริค จำกัด และ</w:t>
      </w:r>
      <w:r w:rsidRPr="00DA68B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:rsidR="00BB3A10" w:rsidRPr="00DE73EF" w:rsidRDefault="00BB3A10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B3A10" w:rsidRPr="00DA68B6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DA68B6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:rsidR="00C65F34" w:rsidRPr="00DE73EF" w:rsidRDefault="00C65F34" w:rsidP="00D947D5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</w:pPr>
    </w:p>
    <w:tbl>
      <w:tblPr>
        <w:tblW w:w="955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65F34" w:rsidRPr="00DA68B6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A6695C">
            <w:pPr>
              <w:spacing w:before="10"/>
              <w:ind w:left="-20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A66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DA68B6" w:rsidRDefault="00C65F34" w:rsidP="00A6695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C65F34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8D0008" w:rsidRDefault="00C65F34" w:rsidP="00A6695C">
            <w:pPr>
              <w:ind w:left="-20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65F34" w:rsidRPr="008D0008" w:rsidRDefault="00C65F34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5F34" w:rsidRPr="00E35863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5F34" w:rsidRPr="00E35863" w:rsidRDefault="00C65F34" w:rsidP="00A6695C">
            <w:pPr>
              <w:ind w:left="-20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65F34" w:rsidRPr="00E35863" w:rsidRDefault="00C65F34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65F34" w:rsidRPr="00E35863" w:rsidRDefault="00C65F34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</w:p>
        </w:tc>
      </w:tr>
      <w:tr w:rsidR="00DA68B6" w:rsidRPr="008D0008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A6695C">
            <w:pPr>
              <w:ind w:left="-20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68B6" w:rsidRPr="00DA68B6" w:rsidRDefault="00DA68B6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A68B6" w:rsidRPr="00DA68B6" w:rsidRDefault="00DA68B6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A6695C" w:rsidRPr="008D0008" w:rsidTr="00B413A7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95C" w:rsidRPr="00DA68B6" w:rsidRDefault="00A6695C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6695C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500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655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332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892</w:t>
            </w:r>
          </w:p>
        </w:tc>
      </w:tr>
      <w:tr w:rsidR="00A6695C" w:rsidRPr="008D0008" w:rsidTr="00B413A7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95C" w:rsidRPr="00DA68B6" w:rsidRDefault="00A6695C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6695C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871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104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754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773</w:t>
            </w:r>
          </w:p>
        </w:tc>
      </w:tr>
      <w:tr w:rsidR="00A6695C" w:rsidRPr="008D0008" w:rsidTr="00C70C7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95C" w:rsidRPr="00DA68B6" w:rsidRDefault="00A6695C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6695C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499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87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077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405</w:t>
            </w:r>
          </w:p>
        </w:tc>
      </w:tr>
      <w:tr w:rsidR="00A6695C" w:rsidRPr="008D0008" w:rsidTr="00C70C7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95C" w:rsidRPr="00DA68B6" w:rsidRDefault="00A6695C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6695C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180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740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294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185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467</w:t>
            </w:r>
          </w:p>
        </w:tc>
      </w:tr>
      <w:tr w:rsidR="00A6695C" w:rsidRPr="008D0008" w:rsidTr="00C70C7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695C" w:rsidRPr="00DA68B6" w:rsidRDefault="00A6695C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6695C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767</w:t>
            </w:r>
            <w:r w:rsidR="003C48B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818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464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537</w:t>
            </w:r>
          </w:p>
        </w:tc>
      </w:tr>
      <w:tr w:rsidR="003C48BE" w:rsidRPr="00E35863" w:rsidTr="00C70C7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ind w:left="-20" w:right="-162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</w:pPr>
          </w:p>
        </w:tc>
      </w:tr>
      <w:tr w:rsidR="003C48BE" w:rsidRPr="008D0008" w:rsidTr="00F32E0C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3C48BE">
            <w:pPr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</w:rPr>
              <w:t>รายได้</w:t>
            </w:r>
            <w:r w:rsidRPr="00DA68B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DA68B6" w:rsidRDefault="003C48BE" w:rsidP="00A6695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C48BE" w:rsidRPr="008D0008" w:rsidTr="00F32E0C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533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436</w:t>
            </w:r>
          </w:p>
        </w:tc>
      </w:tr>
      <w:tr w:rsidR="003C48BE" w:rsidRPr="008D0008" w:rsidTr="00B413A7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left="-2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DA68B6" w:rsidRDefault="00BC7A74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224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572</w:t>
            </w:r>
          </w:p>
        </w:tc>
      </w:tr>
      <w:tr w:rsidR="003C48BE" w:rsidRPr="008D0008" w:rsidTr="00B413A7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A68B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BC7A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579</w:t>
            </w:r>
            <w:r w:rsidR="00BC7A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357</w:t>
            </w:r>
          </w:p>
        </w:tc>
      </w:tr>
      <w:tr w:rsidR="003C48BE" w:rsidRPr="008D0008" w:rsidTr="00B413A7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3C48BE" w:rsidRPr="00DA68B6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BC7A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749</w:t>
            </w:r>
            <w:r w:rsidR="00BC7A7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174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721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365</w:t>
            </w:r>
          </w:p>
        </w:tc>
      </w:tr>
      <w:tr w:rsidR="003C48BE" w:rsidRPr="00E35863" w:rsidTr="00490AED">
        <w:trPr>
          <w:trHeight w:val="2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ind w:left="-20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C48BE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Default="003C48BE" w:rsidP="00A6695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ซื้อ</w:t>
            </w: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สินค้า</w:t>
            </w:r>
            <w:r w:rsidRPr="008D00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DA68B6" w:rsidRDefault="003C48BE" w:rsidP="00A6695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DA68B6" w:rsidRDefault="003C48BE" w:rsidP="00A6695C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ind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AC304C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736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350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945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604</w:t>
            </w: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119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367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007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963</w:t>
            </w: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D00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295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788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385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279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655</w:t>
            </w: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274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871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103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233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222</w:t>
            </w:r>
          </w:p>
        </w:tc>
      </w:tr>
      <w:tr w:rsidR="003C48BE" w:rsidRPr="00E35863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C48BE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C6857" w:rsidRDefault="003C48BE" w:rsidP="00A6695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8D0008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248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992</w:t>
            </w:r>
            <w:r w:rsidR="003C48BE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835</w:t>
            </w:r>
          </w:p>
        </w:tc>
      </w:tr>
      <w:tr w:rsidR="003C48BE" w:rsidRPr="00E35863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3C48BE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C6857" w:rsidRDefault="003C48BE" w:rsidP="00A6695C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8D0008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C48BE" w:rsidRPr="008D0008" w:rsidTr="00B413A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C685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115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</w:p>
        </w:tc>
      </w:tr>
      <w:tr w:rsidR="003C48BE" w:rsidRPr="008D0008" w:rsidTr="00490AE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167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769</w:t>
            </w:r>
          </w:p>
        </w:tc>
      </w:tr>
      <w:tr w:rsidR="003C48BE" w:rsidRPr="008D0008" w:rsidTr="000527B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445D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934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</w:p>
        </w:tc>
      </w:tr>
      <w:tr w:rsidR="003C48BE" w:rsidRPr="008D0008" w:rsidTr="000527B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8D0008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C48BE" w:rsidRPr="008D0008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612</w:t>
            </w:r>
            <w:r w:rsidR="003C48B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C48BE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249</w:t>
            </w:r>
            <w:r w:rsidR="003C48BE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991</w:t>
            </w:r>
          </w:p>
        </w:tc>
      </w:tr>
      <w:tr w:rsidR="003C48BE" w:rsidRPr="00E35863" w:rsidTr="000527B3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48BE" w:rsidRPr="00E35863" w:rsidRDefault="003C48BE" w:rsidP="00A6695C">
            <w:pPr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C48BE" w:rsidRPr="00E35863" w:rsidRDefault="003C48BE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4"/>
                <w:szCs w:val="24"/>
              </w:rPr>
            </w:pPr>
          </w:p>
        </w:tc>
      </w:tr>
      <w:tr w:rsidR="00E45510" w:rsidRPr="002657BF" w:rsidTr="00E4551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5510" w:rsidRPr="009D3B18" w:rsidRDefault="00E45510" w:rsidP="009D3B18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9D3B1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5510" w:rsidRPr="00E45510" w:rsidRDefault="00E45510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5510" w:rsidRPr="00E45510" w:rsidRDefault="00E45510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</w:tr>
      <w:tr w:rsidR="00E45510" w:rsidRPr="002657BF" w:rsidTr="00E45510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5510" w:rsidRPr="002657BF" w:rsidRDefault="00E45510" w:rsidP="009D3B1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445D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45510" w:rsidRPr="00E45510" w:rsidRDefault="00E35863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</w:t>
            </w:r>
            <w:r w:rsidR="00E45510" w:rsidRPr="00E455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167</w:t>
            </w:r>
            <w:r w:rsidR="00E45510" w:rsidRPr="00E4551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45510" w:rsidRPr="00E45510" w:rsidRDefault="00E35863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E45510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657</w:t>
            </w:r>
            <w:r w:rsidR="00E45510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688</w:t>
            </w:r>
          </w:p>
        </w:tc>
      </w:tr>
    </w:tbl>
    <w:p w:rsidR="0083333F" w:rsidRPr="00E35863" w:rsidRDefault="00DE73EF" w:rsidP="00E35863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  <w:r w:rsidRPr="00E35863">
        <w:rPr>
          <w:rFonts w:ascii="Browallia New" w:eastAsia="Arial Unicode MS" w:hAnsi="Browallia New" w:cs="Browallia New"/>
          <w:snapToGrid w:val="0"/>
          <w:sz w:val="20"/>
          <w:szCs w:val="20"/>
          <w:lang w:eastAsia="th-TH"/>
        </w:rPr>
        <w:br w:type="page"/>
      </w:r>
    </w:p>
    <w:p w:rsidR="00D0554B" w:rsidRPr="00DB5B9A" w:rsidRDefault="00D0554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โดยเป็นรายการที่เกี่ยวข้องกับการซื้อขายดังกล่าวข้างต้น ยอดคงเหลือ ณ วันที่ 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31</w:t>
      </w:r>
      <w:r w:rsidR="00A62A51" w:rsidRPr="00A62A51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 xml:space="preserve"> </w:t>
      </w:r>
      <w:r w:rsidR="00A62A51" w:rsidRPr="00A62A51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 w:eastAsia="th-TH"/>
        </w:rPr>
        <w:t>ธันวาคม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และวันที่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31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มีนาคม 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 w:eastAsia="th-TH"/>
        </w:rPr>
        <w:t>3</w:t>
      </w:r>
      <w:r w:rsidRPr="00DB5B9A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มีดังนี้</w:t>
      </w:r>
    </w:p>
    <w:p w:rsidR="00D0554B" w:rsidRPr="00C03B6D" w:rsidRDefault="00D0554B" w:rsidP="00D947D5">
      <w:pPr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D0554B" w:rsidRPr="00C03B6D" w:rsidTr="002657BF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0554B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03B6D" w:rsidTr="00E45510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D0554B" w:rsidRPr="00C03B6D" w:rsidTr="00E45510">
        <w:tc>
          <w:tcPr>
            <w:tcW w:w="6696" w:type="dxa"/>
          </w:tcPr>
          <w:p w:rsidR="00D0554B" w:rsidRPr="002657BF" w:rsidRDefault="00D0554B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0554B" w:rsidRPr="002657BF" w:rsidRDefault="00D0554B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5510" w:rsidRPr="002657BF" w:rsidTr="00E45510">
        <w:tc>
          <w:tcPr>
            <w:tcW w:w="6696" w:type="dxa"/>
            <w:vAlign w:val="bottom"/>
          </w:tcPr>
          <w:p w:rsidR="00E45510" w:rsidRPr="002657BF" w:rsidRDefault="00E45510" w:rsidP="009D3B1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45510" w:rsidRPr="002657BF" w:rsidRDefault="00E45510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45510" w:rsidRPr="002657BF" w:rsidRDefault="00E45510" w:rsidP="009D3B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9184D" w:rsidRPr="00C03B6D" w:rsidTr="00A9184D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="00D31D81" w:rsidRPr="00D31D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D31D81" w:rsidRPr="00D31D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120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606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E35863" w:rsidP="000964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759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482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768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989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634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219</w:t>
            </w:r>
            <w:r w:rsidR="00D31D81" w:rsidRPr="00D31D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514</w:t>
            </w:r>
            <w:r w:rsidR="00D31D81" w:rsidRPr="00D31D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225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477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137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210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731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466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259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910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131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882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582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633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</w:p>
        </w:tc>
      </w:tr>
      <w:tr w:rsidR="00A9184D" w:rsidRPr="00C358D7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9184D" w:rsidRPr="002657BF" w:rsidRDefault="00A9184D" w:rsidP="002657BF">
            <w:pPr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 xml:space="preserve">เจ้าหนี้อื่น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- 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>กิจการ</w:t>
            </w:r>
            <w:r w:rsidRPr="002657BF">
              <w:rPr>
                <w:rFonts w:ascii="Browallia New" w:eastAsia="Arial Unicode MS" w:hAnsi="Browallia New" w:cs="Browallia New"/>
                <w:b/>
                <w:bCs/>
                <w:snapToGrid w:val="0"/>
                <w:spacing w:val="2"/>
                <w:sz w:val="26"/>
                <w:szCs w:val="26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A9184D" w:rsidRPr="002657BF" w:rsidRDefault="00A9184D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9184D" w:rsidRPr="00C03B6D" w:rsidTr="002657BF">
        <w:tc>
          <w:tcPr>
            <w:tcW w:w="6696" w:type="dxa"/>
            <w:vAlign w:val="bottom"/>
          </w:tcPr>
          <w:p w:rsidR="00A9184D" w:rsidRPr="002657BF" w:rsidRDefault="00A9184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2657BF">
              <w:rPr>
                <w:rFonts w:ascii="Browallia New" w:eastAsia="Arial Unicode MS" w:hAnsi="Browallia New" w:cs="Browallia New"/>
                <w:snapToGrid w:val="0"/>
                <w:spacing w:val="2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128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D0106A" w:rsidRPr="00D0106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9184D" w:rsidRPr="002657B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A9184D" w:rsidRPr="002657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</w:p>
        </w:tc>
      </w:tr>
    </w:tbl>
    <w:p w:rsidR="008C5365" w:rsidRPr="00E10CA6" w:rsidRDefault="008C5365" w:rsidP="00E10CA6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03B6D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503B1A" w:rsidRPr="00C03B6D" w:rsidRDefault="00E35863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:rsidR="00503B1A" w:rsidRPr="00C03B6D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503B1A"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03B1A" w:rsidRPr="00C03B6D" w:rsidTr="009541AB">
        <w:tc>
          <w:tcPr>
            <w:tcW w:w="6624" w:type="dxa"/>
            <w:vAlign w:val="bottom"/>
          </w:tcPr>
          <w:p w:rsidR="00503B1A" w:rsidRPr="00C03B6D" w:rsidRDefault="00503B1A" w:rsidP="002657BF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03B1A" w:rsidRPr="00C03B6D" w:rsidRDefault="00503B1A" w:rsidP="002657BF">
            <w:pPr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503B1A" w:rsidRPr="00C03B6D" w:rsidRDefault="00503B1A" w:rsidP="002657BF">
            <w:pPr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E35863" w:rsidP="008C536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221</w:t>
            </w:r>
            <w:r w:rsid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745</w:t>
            </w:r>
            <w:r w:rsid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69" w:type="dxa"/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110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583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69" w:type="dxa"/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</w:t>
            </w:r>
            <w:r w:rsidR="008C5365"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565</w:t>
            </w:r>
            <w:r w:rsidR="008C5365"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69" w:type="dxa"/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</w:t>
            </w:r>
            <w:r w:rsidR="008C5365"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8C5365"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913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</w:p>
        </w:tc>
      </w:tr>
      <w:tr w:rsidR="00503B1A" w:rsidRPr="00C03B6D" w:rsidTr="009541AB">
        <w:tc>
          <w:tcPr>
            <w:tcW w:w="6624" w:type="dxa"/>
            <w:vAlign w:val="bottom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525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870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723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09544F" w:rsidRDefault="00503B1A" w:rsidP="002657BF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="00C52DD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ab/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03B1A" w:rsidRPr="00C03B6D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503B1A" w:rsidRPr="00C03B6D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03B1A" w:rsidRPr="00C03B6D" w:rsidTr="009541AB">
        <w:tc>
          <w:tcPr>
            <w:tcW w:w="6624" w:type="dxa"/>
          </w:tcPr>
          <w:p w:rsidR="00503B1A" w:rsidRPr="0009544F" w:rsidRDefault="00503B1A" w:rsidP="00C52DD3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C03B6D" w:rsidRDefault="008C5365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469" w:type="dxa"/>
          </w:tcPr>
          <w:p w:rsidR="00503B1A" w:rsidRPr="00C03B6D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03B1A" w:rsidRPr="00C03B6D" w:rsidTr="009541AB">
        <w:tc>
          <w:tcPr>
            <w:tcW w:w="6624" w:type="dxa"/>
          </w:tcPr>
          <w:p w:rsidR="00503B1A" w:rsidRPr="00985232" w:rsidRDefault="00503B1A" w:rsidP="00C52DD3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เสื่อมสภาพและ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ล้าสมัย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503B1A" w:rsidRPr="004C2963" w:rsidRDefault="00503B1A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503B1A" w:rsidRDefault="00503B1A" w:rsidP="002657BF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C52DD3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วัดถุดิบและวัสดุหีบห่อ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231A3" w:rsidRPr="00C03B6D" w:rsidRDefault="008C5365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229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950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1231A3" w:rsidRPr="00C03B6D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185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C52DD3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231A3" w:rsidRPr="00C03B6D" w:rsidRDefault="008C5365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575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197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</w:tcPr>
          <w:p w:rsidR="001231A3" w:rsidRPr="00C03B6D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820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231A3" w:rsidRPr="00C03B6D" w:rsidTr="00827705">
        <w:tc>
          <w:tcPr>
            <w:tcW w:w="6624" w:type="dxa"/>
          </w:tcPr>
          <w:p w:rsidR="001231A3" w:rsidRPr="0009544F" w:rsidRDefault="001231A3" w:rsidP="00C52DD3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09544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31A3" w:rsidRPr="00C03B6D" w:rsidRDefault="008C5365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566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655</w:t>
            </w:r>
            <w:r w:rsidRPr="008C536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1231A3" w:rsidRPr="0009544F" w:rsidRDefault="001231A3" w:rsidP="001231A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03B1A" w:rsidRPr="00C03B6D" w:rsidTr="009541AB">
        <w:tc>
          <w:tcPr>
            <w:tcW w:w="6624" w:type="dxa"/>
            <w:vAlign w:val="center"/>
          </w:tcPr>
          <w:p w:rsidR="00503B1A" w:rsidRPr="00C03B6D" w:rsidRDefault="00503B1A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สินค้าคงเหลือ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03B1A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499</w:t>
            </w:r>
            <w:r w:rsidR="00854479" w:rsidRPr="0085447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503B1A" w:rsidRPr="0009544F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942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128</w:t>
            </w:r>
            <w:r w:rsidR="00503B1A" w:rsidRPr="001C278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066</w:t>
            </w:r>
          </w:p>
        </w:tc>
      </w:tr>
    </w:tbl>
    <w:p w:rsidR="00F0509B" w:rsidRPr="007E0E64" w:rsidRDefault="00936609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DE0958" w:rsidRPr="00C03B6D" w:rsidRDefault="00E3586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E095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</w:tbl>
    <w:p w:rsidR="00CA08A7" w:rsidRPr="00C03B6D" w:rsidRDefault="00CA08A7" w:rsidP="00297CB4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D95C97" w:rsidRPr="00E35863" w:rsidRDefault="00D95C97" w:rsidP="00D95C97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A62A51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A62A51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62A51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ธันวาคม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มีดังนี้</w:t>
      </w:r>
    </w:p>
    <w:p w:rsidR="005D3963" w:rsidRDefault="005D3963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F688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95C97" w:rsidRPr="00CF688B" w:rsidTr="00936609">
        <w:tc>
          <w:tcPr>
            <w:tcW w:w="3798" w:type="dxa"/>
            <w:vAlign w:val="bottom"/>
          </w:tcPr>
          <w:p w:rsidR="00D95C97" w:rsidRPr="00CF688B" w:rsidRDefault="00D95C97" w:rsidP="002657BF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D95C97" w:rsidRPr="00CF688B" w:rsidRDefault="00D95C97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D2246" w:rsidRPr="00CF688B" w:rsidTr="00936609">
        <w:tc>
          <w:tcPr>
            <w:tcW w:w="3798" w:type="dxa"/>
          </w:tcPr>
          <w:p w:rsidR="000D2246" w:rsidRPr="00CF688B" w:rsidRDefault="000D2246" w:rsidP="000D224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:rsidR="000D2246" w:rsidRPr="00936609" w:rsidRDefault="00E35863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620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460</w:t>
            </w:r>
            <w:r w:rsidR="001427F5" w:rsidRPr="0093660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  <w:tc>
          <w:tcPr>
            <w:tcW w:w="1440" w:type="dxa"/>
            <w:vAlign w:val="bottom"/>
          </w:tcPr>
          <w:p w:rsidR="000D2246" w:rsidRPr="000D2246" w:rsidRDefault="00E35863" w:rsidP="000D22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380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095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324</w:t>
            </w:r>
          </w:p>
        </w:tc>
        <w:tc>
          <w:tcPr>
            <w:tcW w:w="1440" w:type="dxa"/>
            <w:shd w:val="clear" w:color="auto" w:fill="FAFAFA"/>
          </w:tcPr>
          <w:p w:rsidR="000D2246" w:rsidRPr="00CF688B" w:rsidRDefault="00E35863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1427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440" w:type="dxa"/>
          </w:tcPr>
          <w:p w:rsidR="000D2246" w:rsidRPr="00CF688B" w:rsidRDefault="00E35863" w:rsidP="000D2246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0D2246" w:rsidRPr="000D224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A6695C" w:rsidRPr="00CF688B" w:rsidTr="00936609">
        <w:tc>
          <w:tcPr>
            <w:tcW w:w="3798" w:type="dxa"/>
          </w:tcPr>
          <w:p w:rsidR="00A6695C" w:rsidRPr="00CF688B" w:rsidRDefault="00A6695C" w:rsidP="00A6695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FAFAFA"/>
          </w:tcPr>
          <w:p w:rsidR="00A6695C" w:rsidRPr="00FE1E59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166</w:t>
            </w:r>
            <w:r w:rsidR="00FE1E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180</w:t>
            </w:r>
            <w:r w:rsidR="00FE1E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508</w:t>
            </w:r>
          </w:p>
        </w:tc>
        <w:tc>
          <w:tcPr>
            <w:tcW w:w="1440" w:type="dxa"/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231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813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774</w:t>
            </w:r>
          </w:p>
        </w:tc>
        <w:tc>
          <w:tcPr>
            <w:tcW w:w="1440" w:type="dxa"/>
            <w:shd w:val="clear" w:color="auto" w:fill="FAFAFA"/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440" w:type="dxa"/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A6695C" w:rsidRPr="00CF688B" w:rsidTr="00936609">
        <w:tc>
          <w:tcPr>
            <w:tcW w:w="3798" w:type="dxa"/>
          </w:tcPr>
          <w:p w:rsidR="00A6695C" w:rsidRPr="00CF688B" w:rsidRDefault="00A6695C" w:rsidP="00A6695C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:rsidR="00A6695C" w:rsidRPr="00936609" w:rsidRDefault="00FE1E59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vAlign w:val="bottom"/>
          </w:tcPr>
          <w:p w:rsidR="00A6695C" w:rsidRPr="00C03B6D" w:rsidRDefault="00A6695C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963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357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A6695C" w:rsidRPr="00CF688B" w:rsidTr="00B413A7">
        <w:tc>
          <w:tcPr>
            <w:tcW w:w="3798" w:type="dxa"/>
          </w:tcPr>
          <w:p w:rsidR="00A6695C" w:rsidRPr="00CF688B" w:rsidRDefault="00A6695C" w:rsidP="00A6695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F688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6695C" w:rsidRPr="00936609" w:rsidRDefault="00FE1E59" w:rsidP="00185C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101</w:t>
            </w:r>
            <w:r w:rsidR="00185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949</w:t>
            </w:r>
            <w:r w:rsidR="00185CF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6695C" w:rsidRPr="00C03B6D" w:rsidRDefault="00A6695C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576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935</w:t>
            </w: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A6695C" w:rsidRPr="00CF688B" w:rsidTr="00B413A7">
        <w:tc>
          <w:tcPr>
            <w:tcW w:w="3798" w:type="dxa"/>
          </w:tcPr>
          <w:p w:rsidR="00A6695C" w:rsidRPr="00CF688B" w:rsidRDefault="00A6695C" w:rsidP="00A6695C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F688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695C" w:rsidRPr="00936609" w:rsidRDefault="00E35863" w:rsidP="00185C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E1E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590</w:t>
            </w:r>
            <w:r w:rsidR="00FE1E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110</w:t>
            </w:r>
            <w:r w:rsidR="00FE1E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448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368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695C" w:rsidRPr="00CF688B" w:rsidRDefault="00E35863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A669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A669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6695C" w:rsidRPr="00CF688B" w:rsidRDefault="00A6695C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separate"/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689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fldChar w:fldCharType="end"/>
            </w:r>
          </w:p>
        </w:tc>
      </w:tr>
    </w:tbl>
    <w:p w:rsidR="007E0E64" w:rsidRDefault="007E0E64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56323E" w:rsidRPr="00C03B6D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รายละเอียดของเงินลงทุนในบริษัทร่วม</w:t>
      </w:r>
      <w:r w:rsidR="009B1850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และการร่วมค้า</w:t>
      </w:r>
      <w:r w:rsidR="00007923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ธันวาคม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3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และวันที่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31</w:t>
      </w:r>
      <w:r w:rsidR="002C4378"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มีนาคม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lang w:val="en-GB"/>
        </w:rPr>
        <w:t>3</w:t>
      </w:r>
      <w:r w:rsidRPr="00C03B6D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สรุปได้ดังนี้</w:t>
      </w:r>
    </w:p>
    <w:p w:rsidR="000A2C80" w:rsidRPr="00B413A7" w:rsidRDefault="000A2C80" w:rsidP="00297CB4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936609" w:rsidTr="00936609">
        <w:tc>
          <w:tcPr>
            <w:tcW w:w="1512" w:type="dxa"/>
            <w:vAlign w:val="bottom"/>
          </w:tcPr>
          <w:p w:rsidR="0088587D" w:rsidRPr="00936609" w:rsidRDefault="0088587D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88587D" w:rsidRPr="00936609" w:rsidRDefault="0088587D" w:rsidP="0088587D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88587D" w:rsidRPr="00936609" w:rsidRDefault="0088587D" w:rsidP="0088587D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88587D" w:rsidRPr="00936609" w:rsidRDefault="0088587D" w:rsidP="0088587D">
            <w:pPr>
              <w:pStyle w:val="Heading7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8858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8587D" w:rsidRPr="00936609" w:rsidRDefault="00C8240D" w:rsidP="00C222E7">
            <w:pPr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ธันวาคม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95C97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95C97" w:rsidRPr="00936609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936609">
            <w:pPr>
              <w:pStyle w:val="Heading5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95C97" w:rsidRPr="00936609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:rsidR="00D95C97" w:rsidRPr="00936609" w:rsidRDefault="00E35863" w:rsidP="00936609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rPr>
          <w:trHeight w:val="70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:rsidR="00D95C97" w:rsidRPr="00936609" w:rsidRDefault="00936609" w:rsidP="00D95C97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D95C97" w:rsidRPr="00936609" w:rsidRDefault="00E35863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563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829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597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062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D95C97" w:rsidRPr="00936609" w:rsidTr="00936609">
        <w:trPr>
          <w:trHeight w:val="89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:rsidR="00D95C97" w:rsidRPr="00936609" w:rsidRDefault="00D95C97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:rsidR="00D95C97" w:rsidRPr="00936609" w:rsidRDefault="00E35863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95C97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ล้านเหรียญ</w:t>
            </w: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D95C97" w:rsidRPr="00936609" w:rsidRDefault="00D95C97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95C97" w:rsidRPr="00936609" w:rsidTr="00936609">
        <w:trPr>
          <w:trHeight w:val="70"/>
        </w:trPr>
        <w:tc>
          <w:tcPr>
            <w:tcW w:w="1512" w:type="dxa"/>
            <w:vAlign w:val="bottom"/>
          </w:tcPr>
          <w:p w:rsidR="00D95C97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:rsidR="00D95C97" w:rsidRPr="00936609" w:rsidRDefault="00936609" w:rsidP="00D95C97">
            <w:pPr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:rsidR="00D95C97" w:rsidRPr="00936609" w:rsidRDefault="00E35863" w:rsidP="00D95C97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26</w:t>
            </w:r>
            <w:r w:rsidR="00185CF9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281</w:t>
            </w:r>
            <w:r w:rsidR="00185CF9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872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5C97" w:rsidRPr="00936609" w:rsidRDefault="00E35863" w:rsidP="00D95C9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23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397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shd w:val="clear" w:color="auto" w:fill="FAFAFA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132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132</w:t>
            </w:r>
            <w:r w:rsidR="00E14D1D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500</w:t>
            </w:r>
          </w:p>
        </w:tc>
      </w:tr>
      <w:tr w:rsidR="00D95C97" w:rsidRPr="00936609" w:rsidTr="00936609">
        <w:trPr>
          <w:trHeight w:val="228"/>
        </w:trPr>
        <w:tc>
          <w:tcPr>
            <w:tcW w:w="1512" w:type="dxa"/>
            <w:vAlign w:val="bottom"/>
          </w:tcPr>
          <w:p w:rsidR="00D95C97" w:rsidRPr="00936609" w:rsidRDefault="00D95C97" w:rsidP="00936609">
            <w:pPr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D95C97" w:rsidRPr="00936609" w:rsidRDefault="00D95C97" w:rsidP="00D95C97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D95C97" w:rsidRPr="00936609" w:rsidRDefault="00D95C97" w:rsidP="00D95C97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185CF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590</w:t>
            </w:r>
            <w:r w:rsidR="00185CF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110</w:t>
            </w:r>
            <w:r w:rsidR="00703430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620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460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026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176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5C97" w:rsidRPr="00936609" w:rsidRDefault="00E35863" w:rsidP="00D95C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E14D1D" w:rsidRPr="00936609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</w:tr>
    </w:tbl>
    <w:p w:rsidR="00395964" w:rsidRPr="00936609" w:rsidRDefault="00395964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C8240D" w:rsidRPr="00936609" w:rsidRDefault="00C8240D" w:rsidP="00C8240D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</w:t>
      </w:r>
      <w:r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เงินปันผ</w:t>
      </w:r>
      <w:r w:rsidR="007A05A0"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ลรับ</w:t>
      </w:r>
      <w:r w:rsidR="00487CDF" w:rsidRPr="0093660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จาก</w:t>
      </w: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เงินลงทุนในบริษัทร่วมสำหรับงวด</w:t>
      </w:r>
      <w:r w:rsidR="00A62A51" w:rsidRPr="00A62A51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ธันวาคม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 พ.ศ. </w:t>
      </w:r>
      <w:r w:rsidR="00E35863" w:rsidRPr="00E358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="008F0F50" w:rsidRPr="009366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9366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สรุปได้ดังนี้</w:t>
      </w:r>
    </w:p>
    <w:p w:rsidR="00C8240D" w:rsidRDefault="00C8240D" w:rsidP="00D947D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4"/>
        <w:gridCol w:w="1350"/>
        <w:gridCol w:w="1224"/>
        <w:gridCol w:w="792"/>
        <w:gridCol w:w="1008"/>
        <w:gridCol w:w="1008"/>
        <w:gridCol w:w="1008"/>
        <w:gridCol w:w="1008"/>
      </w:tblGrid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2562</w:t>
            </w: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เงินปันผล</w:t>
            </w:r>
          </w:p>
        </w:tc>
      </w:tr>
      <w:tr w:rsidR="00936609" w:rsidRPr="00936609" w:rsidTr="00936609"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pStyle w:val="Heading7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936609" w:rsidRPr="00936609" w:rsidTr="00936609">
        <w:tblPrEx>
          <w:tblCellMar>
            <w:left w:w="72" w:type="dxa"/>
            <w:right w:w="72" w:type="dxa"/>
          </w:tblCellMar>
        </w:tblPrEx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936609">
            <w:pPr>
              <w:pStyle w:val="Heading5"/>
              <w:ind w:left="-72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36609" w:rsidRPr="00936609" w:rsidRDefault="00936609" w:rsidP="0030369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936609" w:rsidRPr="00936609" w:rsidTr="00936609">
        <w:tc>
          <w:tcPr>
            <w:tcW w:w="1514" w:type="dxa"/>
            <w:vAlign w:val="bottom"/>
          </w:tcPr>
          <w:p w:rsidR="00936609" w:rsidRPr="00936609" w:rsidRDefault="00936609" w:rsidP="00936609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:rsidR="00936609" w:rsidRPr="00936609" w:rsidRDefault="00936609" w:rsidP="00936609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:rsidR="00936609" w:rsidRPr="00936609" w:rsidRDefault="00E35863" w:rsidP="00936609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936609"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ล้านเหรียญ</w:t>
            </w:r>
          </w:p>
        </w:tc>
        <w:tc>
          <w:tcPr>
            <w:tcW w:w="792" w:type="dxa"/>
            <w:vAlign w:val="bottom"/>
          </w:tcPr>
          <w:p w:rsidR="00936609" w:rsidRPr="00936609" w:rsidRDefault="00936609" w:rsidP="00936609">
            <w:pPr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:rsidR="00936609" w:rsidRPr="00936609" w:rsidRDefault="00936609" w:rsidP="0093660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A6695C" w:rsidRPr="00936609" w:rsidTr="00B413A7">
        <w:tc>
          <w:tcPr>
            <w:tcW w:w="1514" w:type="dxa"/>
            <w:vAlign w:val="bottom"/>
          </w:tcPr>
          <w:p w:rsidR="00A6695C" w:rsidRPr="00936609" w:rsidRDefault="00A6695C" w:rsidP="00A6695C">
            <w:pPr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:rsidR="00A6695C" w:rsidRPr="00936609" w:rsidRDefault="00A6695C" w:rsidP="00A6695C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93660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:rsidR="00A6695C" w:rsidRPr="00936609" w:rsidRDefault="00A6695C" w:rsidP="00A6695C">
            <w:pPr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</w:tcPr>
          <w:p w:rsidR="00A6695C" w:rsidRPr="00936609" w:rsidRDefault="00E35863" w:rsidP="00A6695C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695C" w:rsidRPr="00936609" w:rsidRDefault="00E35863" w:rsidP="00A6695C">
            <w:pPr>
              <w:spacing w:before="6" w:after="6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94</w:t>
            </w:r>
            <w:r w:rsidR="0070343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579</w:t>
            </w:r>
            <w:r w:rsidR="00703430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6695C" w:rsidRPr="00A6695C" w:rsidRDefault="00E35863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A6695C" w:rsidRPr="00A6695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A6695C" w:rsidRPr="00A6695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695C" w:rsidRPr="00A6695C" w:rsidRDefault="00E35863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94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579</w:t>
            </w:r>
            <w:r w:rsidR="00703430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A6695C" w:rsidRPr="00A6695C" w:rsidRDefault="00E35863" w:rsidP="00A6695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89</w:t>
            </w:r>
            <w:r w:rsidR="00A6695C" w:rsidRPr="00A6695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963</w:t>
            </w:r>
            <w:r w:rsidR="00A6695C" w:rsidRPr="00A6695C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  <w:t>357</w:t>
            </w:r>
          </w:p>
        </w:tc>
      </w:tr>
    </w:tbl>
    <w:p w:rsidR="00F0509B" w:rsidRPr="00823BAF" w:rsidRDefault="0093660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03B6D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9F21D7" w:rsidRPr="00C03B6D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:rsidR="00700172" w:rsidRPr="00823BA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EA0788" w:rsidRPr="00C03B6D" w:rsidTr="009F21D7">
        <w:tc>
          <w:tcPr>
            <w:tcW w:w="8107" w:type="dxa"/>
            <w:vAlign w:val="bottom"/>
          </w:tcPr>
          <w:p w:rsidR="00EA0788" w:rsidRPr="00C03B6D" w:rsidRDefault="00EA64FD" w:rsidP="00936609">
            <w:pPr>
              <w:spacing w:before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EA0788" w:rsidRPr="00C03B6D" w:rsidRDefault="00700172" w:rsidP="00936609">
            <w:pPr>
              <w:spacing w:before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EA0788" w:rsidRPr="00C03B6D" w:rsidTr="009F21D7">
        <w:tc>
          <w:tcPr>
            <w:tcW w:w="8107" w:type="dxa"/>
            <w:vAlign w:val="bottom"/>
          </w:tcPr>
          <w:p w:rsidR="00EA0788" w:rsidRPr="00C03B6D" w:rsidRDefault="00EA0788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EA0788" w:rsidRPr="00C03B6D" w:rsidRDefault="00EA0788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A0788" w:rsidRPr="00C03B6D" w:rsidTr="00700172">
        <w:trPr>
          <w:trHeight w:val="60"/>
        </w:trPr>
        <w:tc>
          <w:tcPr>
            <w:tcW w:w="8107" w:type="dxa"/>
            <w:vAlign w:val="bottom"/>
          </w:tcPr>
          <w:p w:rsidR="00EA0788" w:rsidRPr="00C03B6D" w:rsidRDefault="00EA0788" w:rsidP="002657BF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A0788" w:rsidRPr="00C03B6D" w:rsidRDefault="00EA0788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E35863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130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5C7BA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  <w:r w:rsidR="00AA6940"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shd w:val="clear" w:color="auto" w:fill="FAFAFA"/>
          </w:tcPr>
          <w:p w:rsidR="00EA64FD" w:rsidRPr="00C03B6D" w:rsidRDefault="00E35863" w:rsidP="002647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647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028</w:t>
            </w:r>
            <w:r w:rsidR="002647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469" w:type="dxa"/>
            <w:shd w:val="clear" w:color="auto" w:fill="FAFAFA"/>
          </w:tcPr>
          <w:p w:rsidR="00CD272C" w:rsidRPr="00C03B6D" w:rsidRDefault="00F55D92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0955E5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</w:t>
            </w:r>
            <w:r w:rsidR="00EA64FD"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EA64FD" w:rsidRPr="00C03B6D" w:rsidRDefault="00F55D92" w:rsidP="002657B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074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EA64FD" w:rsidRPr="00C03B6D" w:rsidTr="009F21D7">
        <w:tc>
          <w:tcPr>
            <w:tcW w:w="8107" w:type="dxa"/>
          </w:tcPr>
          <w:p w:rsidR="00EA64FD" w:rsidRPr="00C03B6D" w:rsidRDefault="00EA64FD" w:rsidP="002657BF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64FD" w:rsidRPr="00C03B6D" w:rsidRDefault="00E35863" w:rsidP="002647A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598</w:t>
            </w:r>
            <w:r w:rsidR="002647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944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</w:tr>
    </w:tbl>
    <w:p w:rsidR="00EA0788" w:rsidRPr="00823BA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AC2EE7" w:rsidRPr="00C03B6D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การติดตั้งและงานระหว่างการก่อสร้าง</w:t>
      </w:r>
    </w:p>
    <w:p w:rsidR="00AC2EE7" w:rsidRPr="00823BA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6529AC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ธันวาคม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4A218D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lang w:val="en-GB"/>
        </w:rPr>
        <w:t>3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333200">
        <w:rPr>
          <w:rFonts w:ascii="Browallia New" w:eastAsia="Arial Unicode MS" w:hAnsi="Browallia New" w:cs="Browallia New" w:hint="cs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C91D7E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</w:t>
      </w:r>
      <w:r w:rsidR="00E35863" w:rsidRPr="00E35863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73</w:t>
      </w:r>
      <w:r w:rsidR="00E10CA6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333200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03B6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="00530FF0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C03B6D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จำนวน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399</w:t>
      </w:r>
      <w:r w:rsidR="000576DB">
        <w:rPr>
          <w:rFonts w:ascii="Browallia New" w:eastAsia="Arial Unicode MS" w:hAnsi="Browallia New" w:cs="Browallia New" w:hint="cs"/>
          <w:snapToGrid w:val="0"/>
          <w:sz w:val="26"/>
          <w:szCs w:val="26"/>
          <w:cs/>
          <w:lang w:val="en-GB"/>
        </w:rPr>
        <w:t xml:space="preserve"> </w:t>
      </w:r>
      <w:r w:rsidR="00700172" w:rsidRPr="00C03B6D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:rsidR="001D6D1E" w:rsidRPr="007C4E5B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C03B6D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00172" w:rsidRPr="00C03B6D" w:rsidRDefault="00E3586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00172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:rsidR="00700172" w:rsidRPr="00C03B6D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8107"/>
        <w:gridCol w:w="1469"/>
      </w:tblGrid>
      <w:tr w:rsidR="008B6437" w:rsidRPr="00C03B6D" w:rsidTr="00700172">
        <w:tc>
          <w:tcPr>
            <w:tcW w:w="8107" w:type="dxa"/>
            <w:vAlign w:val="bottom"/>
          </w:tcPr>
          <w:p w:rsidR="008B6437" w:rsidRPr="00C03B6D" w:rsidRDefault="00C90B1F" w:rsidP="00936609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3BFD"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8B6437" w:rsidRPr="00C03B6D" w:rsidRDefault="00700172" w:rsidP="00936609">
            <w:pPr>
              <w:spacing w:before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</w:tr>
      <w:tr w:rsidR="008B6437" w:rsidRPr="00C03B6D" w:rsidTr="00700172">
        <w:tc>
          <w:tcPr>
            <w:tcW w:w="8107" w:type="dxa"/>
            <w:vAlign w:val="bottom"/>
          </w:tcPr>
          <w:p w:rsidR="008B6437" w:rsidRPr="00C03B6D" w:rsidRDefault="008B6437" w:rsidP="00297CB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8B6437" w:rsidRPr="00C03B6D" w:rsidRDefault="008B6437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FF02D2" w:rsidRPr="00C03B6D" w:rsidTr="00700172">
        <w:tc>
          <w:tcPr>
            <w:tcW w:w="8107" w:type="dxa"/>
            <w:vAlign w:val="bottom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F02D2" w:rsidRPr="00C03B6D" w:rsidRDefault="00FF02D2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FF02D2" w:rsidRPr="00C03B6D" w:rsidTr="00700172">
        <w:tc>
          <w:tcPr>
            <w:tcW w:w="8107" w:type="dxa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FF02D2" w:rsidRPr="00C03B6D" w:rsidRDefault="00E35863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5B5B2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</w:p>
        </w:tc>
      </w:tr>
      <w:tr w:rsidR="00FF02D2" w:rsidRPr="00C03B6D" w:rsidTr="00700172">
        <w:tc>
          <w:tcPr>
            <w:tcW w:w="8107" w:type="dxa"/>
          </w:tcPr>
          <w:p w:rsidR="00FF02D2" w:rsidRPr="00C03B6D" w:rsidRDefault="00FF02D2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FF02D2" w:rsidRPr="00C03B6D" w:rsidRDefault="00E35863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</w:p>
        </w:tc>
      </w:tr>
      <w:tr w:rsidR="00B8479F" w:rsidRPr="00C03B6D" w:rsidTr="00700172">
        <w:tc>
          <w:tcPr>
            <w:tcW w:w="8107" w:type="dxa"/>
          </w:tcPr>
          <w:p w:rsidR="00B8479F" w:rsidRPr="00C03B6D" w:rsidRDefault="00B8479F" w:rsidP="00297CB4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479F" w:rsidRPr="00C03B6D" w:rsidRDefault="00F55D92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8479F" w:rsidRPr="00C03B6D" w:rsidTr="00700172">
        <w:tc>
          <w:tcPr>
            <w:tcW w:w="8107" w:type="dxa"/>
          </w:tcPr>
          <w:p w:rsidR="00B8479F" w:rsidRPr="00C03B6D" w:rsidRDefault="00B8479F" w:rsidP="00297CB4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479F" w:rsidRPr="00C03B6D" w:rsidRDefault="00E35863" w:rsidP="00297CB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008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  <w:r w:rsidR="00F55D9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</w:p>
        </w:tc>
      </w:tr>
    </w:tbl>
    <w:p w:rsidR="000152D9" w:rsidRPr="00C03B6D" w:rsidRDefault="000152D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0152D9" w:rsidRPr="00C03B6D" w:rsidRDefault="000152D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03B6D">
        <w:rPr>
          <w:rFonts w:ascii="Browallia New" w:eastAsia="Arial Unicode MS" w:hAnsi="Browallia New" w:cs="Browallia New"/>
          <w:sz w:val="26"/>
          <w:szCs w:val="26"/>
          <w:cs/>
        </w:rPr>
        <w:t>รายการสินทรัพย์ที่เพิ่มขึ้นระหว่างงวดส่วนใหญ่คือต้นทุนออกแบบผลิตภัณฑ์</w:t>
      </w:r>
    </w:p>
    <w:p w:rsidR="00A519C5" w:rsidRPr="00936609" w:rsidRDefault="00A519C5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936609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700172" w:rsidRPr="00936609" w:rsidRDefault="00E35863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:rsidR="00700172" w:rsidRPr="00936609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93660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936609" w:rsidTr="00386DEA">
        <w:tc>
          <w:tcPr>
            <w:tcW w:w="6624" w:type="dxa"/>
          </w:tcPr>
          <w:p w:rsidR="00375BEB" w:rsidRPr="00936609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936609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03B6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ค่าใช้จ่ายเกี่ยวกับพนักงานค้างจ่าย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E35863" w:rsidP="003D377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  <w:r w:rsid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007</w:t>
            </w:r>
          </w:p>
        </w:tc>
        <w:tc>
          <w:tcPr>
            <w:tcW w:w="1469" w:type="dxa"/>
            <w:vAlign w:val="bottom"/>
          </w:tcPr>
          <w:p w:rsidR="00375BEB" w:rsidRPr="0009544F" w:rsidRDefault="00E35863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264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656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327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469" w:type="dxa"/>
            <w:vAlign w:val="bottom"/>
          </w:tcPr>
          <w:p w:rsidR="00375BEB" w:rsidRPr="0009544F" w:rsidRDefault="00E35863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465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209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375BEB" w:rsidRPr="00C03B6D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69" w:type="dxa"/>
            <w:vAlign w:val="bottom"/>
          </w:tcPr>
          <w:p w:rsidR="00375BEB" w:rsidRPr="0009544F" w:rsidRDefault="00E35863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375BE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75BEB" w:rsidRPr="0009544F" w:rsidTr="00386DEA">
        <w:tc>
          <w:tcPr>
            <w:tcW w:w="6624" w:type="dxa"/>
            <w:vAlign w:val="bottom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75BEB" w:rsidRPr="00C03B6D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3D3770" w:rsidRPr="003D37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549</w:t>
            </w:r>
            <w:r w:rsidR="003D3770" w:rsidRPr="003D377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09544F" w:rsidRDefault="00E35863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137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</w:p>
        </w:tc>
      </w:tr>
      <w:tr w:rsidR="00375BEB" w:rsidRPr="0009544F" w:rsidTr="00386DEA">
        <w:trPr>
          <w:trHeight w:val="169"/>
        </w:trPr>
        <w:tc>
          <w:tcPr>
            <w:tcW w:w="6624" w:type="dxa"/>
            <w:vAlign w:val="center"/>
          </w:tcPr>
          <w:p w:rsidR="00375BEB" w:rsidRPr="00C03B6D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75BEB" w:rsidRPr="00C03B6D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488</w:t>
            </w:r>
            <w:r w:rsidR="003D3770" w:rsidRPr="003D377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BEB" w:rsidRPr="0009544F" w:rsidRDefault="00E35863" w:rsidP="00386DEA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259</w:t>
            </w:r>
            <w:r w:rsidR="00375BEB" w:rsidRPr="00DE7FD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536</w:t>
            </w:r>
          </w:p>
        </w:tc>
      </w:tr>
    </w:tbl>
    <w:p w:rsidR="00F0509B" w:rsidRPr="00936609" w:rsidRDefault="0093660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36609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75BEB" w:rsidRPr="00936609" w:rsidRDefault="00CF688B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36609">
              <w:rPr>
                <w:sz w:val="26"/>
                <w:szCs w:val="26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75BEB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1F06" w:rsidRPr="009366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375BEB" w:rsidRPr="00DE73EF" w:rsidRDefault="00375BE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75BEB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75BEB"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</w:tr>
      <w:tr w:rsidR="00375BEB" w:rsidRPr="00DE73EF" w:rsidTr="00386DEA">
        <w:trPr>
          <w:trHeight w:val="137"/>
        </w:trPr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DE73EF" w:rsidTr="00386DEA">
        <w:tc>
          <w:tcPr>
            <w:tcW w:w="6624" w:type="dxa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:rsidR="00375BEB" w:rsidRPr="00DE73EF" w:rsidRDefault="00375BEB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75BEB" w:rsidRPr="00DE73EF" w:rsidTr="00386DEA">
        <w:tc>
          <w:tcPr>
            <w:tcW w:w="6624" w:type="dxa"/>
            <w:vAlign w:val="bottom"/>
          </w:tcPr>
          <w:p w:rsidR="00375BEB" w:rsidRPr="00DE73EF" w:rsidRDefault="00375BEB" w:rsidP="00386DEA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BEB" w:rsidRPr="00DE73EF" w:rsidRDefault="00E35863" w:rsidP="00386D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="00122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122E5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375BEB" w:rsidRPr="00DE73EF" w:rsidRDefault="00E35863" w:rsidP="00386DEA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DA171D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DA171D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</w:tr>
    </w:tbl>
    <w:p w:rsidR="00D87D6B" w:rsidRPr="00DE73EF" w:rsidRDefault="00D87D6B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1D6D1E" w:rsidRPr="00DE73EF" w:rsidTr="00E5339D">
        <w:tc>
          <w:tcPr>
            <w:tcW w:w="6624" w:type="dxa"/>
          </w:tcPr>
          <w:p w:rsidR="001D6D1E" w:rsidRPr="00DE73EF" w:rsidRDefault="001D6D1E" w:rsidP="00936609">
            <w:pPr>
              <w:spacing w:before="10"/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6D1E" w:rsidRPr="00DE73EF" w:rsidRDefault="001D6D1E" w:rsidP="009366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6D1E" w:rsidRPr="00DE73EF" w:rsidRDefault="001D6D1E" w:rsidP="0093660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1D6D1E" w:rsidRPr="00DE73EF" w:rsidTr="00E5339D">
        <w:tc>
          <w:tcPr>
            <w:tcW w:w="6624" w:type="dxa"/>
          </w:tcPr>
          <w:p w:rsidR="001D6D1E" w:rsidRPr="00DE73EF" w:rsidRDefault="001D6D1E" w:rsidP="001D6D1E">
            <w:pPr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D6D1E" w:rsidRPr="00DE73EF" w:rsidTr="001D6D1E">
        <w:tc>
          <w:tcPr>
            <w:tcW w:w="6624" w:type="dxa"/>
            <w:vAlign w:val="bottom"/>
          </w:tcPr>
          <w:p w:rsidR="001D6D1E" w:rsidRPr="00DE73EF" w:rsidRDefault="001D6D1E" w:rsidP="001D6D1E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ขาดทุนที่รวมอยู่ในกำไรจาก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การดำเนินงาน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1D6D1E" w:rsidRPr="00DE73EF" w:rsidRDefault="001D6D1E" w:rsidP="001D6D1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6695C" w:rsidRPr="00DE73EF" w:rsidTr="00FD2B41">
        <w:tc>
          <w:tcPr>
            <w:tcW w:w="6624" w:type="dxa"/>
            <w:vAlign w:val="bottom"/>
          </w:tcPr>
          <w:p w:rsidR="00A6695C" w:rsidRPr="00DE73EF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6695C" w:rsidRPr="00FB096B" w:rsidRDefault="00E35863" w:rsidP="00FB096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E81BA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927</w:t>
            </w:r>
            <w:r w:rsidR="00FB096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110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</w:p>
        </w:tc>
      </w:tr>
      <w:tr w:rsidR="00A6695C" w:rsidRPr="00DE73EF" w:rsidTr="00B413A7">
        <w:tc>
          <w:tcPr>
            <w:tcW w:w="6624" w:type="dxa"/>
            <w:vAlign w:val="bottom"/>
          </w:tcPr>
          <w:p w:rsidR="00A6695C" w:rsidRPr="00DE73EF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95C" w:rsidRPr="00DE73EF" w:rsidRDefault="00A6695C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A6695C" w:rsidRPr="00C03B6D" w:rsidRDefault="00A6695C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6695C" w:rsidRPr="00DE73EF" w:rsidTr="00FD2B41">
        <w:tc>
          <w:tcPr>
            <w:tcW w:w="6624" w:type="dxa"/>
            <w:vAlign w:val="bottom"/>
          </w:tcPr>
          <w:p w:rsidR="00A6695C" w:rsidRPr="00DE73EF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ที่รับรู้ในขาดทุนเบ็ดเสร็จอื่น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6695C" w:rsidRPr="00DE73EF" w:rsidRDefault="00E81BA8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A6695C" w:rsidRPr="00C03B6D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  <w:r w:rsidR="00A6695C" w:rsidRPr="00C03B6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</w:tr>
    </w:tbl>
    <w:p w:rsidR="001D6D1E" w:rsidRPr="00DE73EF" w:rsidRDefault="001D6D1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768F" w:rsidRPr="00DE73EF" w:rsidRDefault="0061768F" w:rsidP="0061768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6" w:name="_Hlk54789597"/>
      <w:r w:rsidRPr="00DE73EF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</w:t>
      </w:r>
      <w:r w:rsidRPr="00DE73EF">
        <w:rPr>
          <w:rFonts w:ascii="Browallia New" w:eastAsia="Arial Unicode MS" w:hAnsi="Browallia New" w:cs="Browallia New" w:hint="cs"/>
          <w:sz w:val="26"/>
          <w:szCs w:val="26"/>
          <w:cs/>
        </w:rPr>
        <w:t>ในระหว่างงวด</w:t>
      </w:r>
      <w:r w:rsidRPr="00DE73EF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61768F" w:rsidRPr="00DE73EF" w:rsidRDefault="0061768F" w:rsidP="00DE73EF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624"/>
        <w:gridCol w:w="1469"/>
        <w:gridCol w:w="1469"/>
      </w:tblGrid>
      <w:tr w:rsidR="0061768F" w:rsidRPr="00DE73EF" w:rsidTr="00E5339D">
        <w:tc>
          <w:tcPr>
            <w:tcW w:w="6624" w:type="dxa"/>
          </w:tcPr>
          <w:p w:rsidR="0061768F" w:rsidRPr="00DE73EF" w:rsidRDefault="0061768F" w:rsidP="00A67664">
            <w:pPr>
              <w:spacing w:before="10"/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สำหรับงวด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เก้าเดือน</w:t>
            </w: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8F" w:rsidRPr="00DE73EF" w:rsidRDefault="0061768F" w:rsidP="00A676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768F" w:rsidRPr="00DE73EF" w:rsidRDefault="0061768F" w:rsidP="00A6766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1768F" w:rsidRPr="00DE73EF" w:rsidTr="00E5339D">
        <w:tc>
          <w:tcPr>
            <w:tcW w:w="6624" w:type="dxa"/>
          </w:tcPr>
          <w:p w:rsidR="0061768F" w:rsidRPr="00DE73EF" w:rsidRDefault="0061768F" w:rsidP="00A67664">
            <w:pPr>
              <w:ind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DE73E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</w:t>
            </w: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เมษายน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383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69" w:type="dxa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234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61768F"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854BD2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C069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155</w:t>
            </w:r>
            <w:r w:rsidR="00C069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69" w:type="dxa"/>
          </w:tcPr>
          <w:p w:rsidR="0061768F" w:rsidRPr="00854BD2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C0692E" w:rsidRPr="00C069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635</w:t>
            </w:r>
            <w:r w:rsidR="00C0692E" w:rsidRPr="00C069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61768F" w:rsidRPr="00854BD2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C069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772</w:t>
            </w:r>
            <w:r w:rsidR="00C0692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69" w:type="dxa"/>
          </w:tcPr>
          <w:p w:rsidR="0061768F" w:rsidRPr="00854BD2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C0692E" w:rsidRPr="00C069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  <w:r w:rsidR="00C0692E" w:rsidRPr="00C0692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505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C3382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69" w:type="dxa"/>
            <w:vAlign w:val="center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</w:t>
            </w:r>
            <w:r w:rsid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  <w:r w:rsid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DE73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ที่รับรู้ในขาดทุนเบ็ดเสร็จอื่น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center"/>
          </w:tcPr>
          <w:p w:rsidR="0061768F" w:rsidRPr="00DE73EF" w:rsidRDefault="0061768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 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ขาดทุนที่เกิดขึ้นจากกา</w:t>
            </w:r>
            <w:r w:rsidRPr="00DE73EF">
              <w:rPr>
                <w:rFonts w:ascii="Browallia New" w:eastAsia="Arial Unicode MS" w:hAnsi="Browallia New" w:cs="Browallia New" w:hint="cs"/>
                <w:noProof/>
                <w:snapToGrid w:val="0"/>
                <w:sz w:val="26"/>
                <w:szCs w:val="26"/>
                <w:cs/>
              </w:rPr>
              <w:t>ร</w:t>
            </w: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61768F" w:rsidRPr="00DE73EF" w:rsidRDefault="00C3382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69" w:type="dxa"/>
            <w:vAlign w:val="center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776</w:t>
            </w:r>
            <w:r w:rsid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768F" w:rsidRPr="00C3382F" w:rsidRDefault="00C3382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61768F" w:rsidRPr="00C3382F" w:rsidRDefault="00C3382F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1768F" w:rsidRPr="00DE73EF" w:rsidTr="00A67664">
        <w:tc>
          <w:tcPr>
            <w:tcW w:w="6624" w:type="dxa"/>
            <w:vAlign w:val="bottom"/>
          </w:tcPr>
          <w:p w:rsidR="0061768F" w:rsidRPr="00DE73EF" w:rsidRDefault="0061768F" w:rsidP="00A67664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E73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A62A51" w:rsidRPr="00A62A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A62A51" w:rsidRPr="00A62A5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C3382F" w:rsidRP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265</w:t>
            </w:r>
            <w:r w:rsidR="00C3382F" w:rsidRP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768F" w:rsidRPr="00DE73EF" w:rsidRDefault="00E35863" w:rsidP="00A6766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  <w:r w:rsidR="00C3382F" w:rsidRP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394</w:t>
            </w:r>
            <w:r w:rsidR="00C3382F" w:rsidRPr="00C3382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</w:p>
        </w:tc>
      </w:tr>
      <w:bookmarkEnd w:id="6"/>
    </w:tbl>
    <w:p w:rsidR="00DE73EF" w:rsidRDefault="00DE73E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E54F1" w:rsidRPr="00DE73EF" w:rsidRDefault="00DE73E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9556EF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375BEB" w:rsidRPr="009556EF" w:rsidRDefault="00E35863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9556E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:rsidR="00C03B6D" w:rsidRPr="00C03B6D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5BEB" w:rsidRPr="00375BEB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ค่าใช้จ่ายภาษีเงินได้สำหรับงวด</w:t>
      </w:r>
      <w:r w:rsidR="00A62A51" w:rsidRPr="00A62A5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เก้าเดือน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3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</w:t>
      </w:r>
      <w:r w:rsidR="00E35863" w:rsidRPr="00E35863">
        <w:rPr>
          <w:rFonts w:ascii="Browallia New" w:eastAsia="Arial Unicode MS" w:hAnsi="Browallia New" w:cs="Browallia New" w:hint="cs"/>
          <w:snapToGrid w:val="0"/>
          <w:sz w:val="26"/>
          <w:szCs w:val="26"/>
          <w:lang w:val="en-GB"/>
        </w:rPr>
        <w:t>2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:rsidR="00375BEB" w:rsidRPr="00375BEB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701"/>
        <w:gridCol w:w="1469"/>
        <w:gridCol w:w="1469"/>
        <w:gridCol w:w="1469"/>
        <w:gridCol w:w="1469"/>
      </w:tblGrid>
      <w:tr w:rsidR="00375BEB" w:rsidRPr="00B413A7" w:rsidTr="00386DEA">
        <w:tc>
          <w:tcPr>
            <w:tcW w:w="3701" w:type="dxa"/>
            <w:vAlign w:val="bottom"/>
          </w:tcPr>
          <w:p w:rsidR="00375BEB" w:rsidRPr="00B413A7" w:rsidRDefault="00375BEB" w:rsidP="00A6695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13A7" w:rsidRDefault="0052259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B413A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:rsidR="00375BEB" w:rsidRPr="00B413A7" w:rsidRDefault="0052259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2593" w:rsidRPr="00B413A7" w:rsidRDefault="0052259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375BEB" w:rsidRPr="00B413A7" w:rsidRDefault="0052259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B413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375BEB" w:rsidRPr="00B413A7" w:rsidTr="00386DEA">
        <w:tc>
          <w:tcPr>
            <w:tcW w:w="3701" w:type="dxa"/>
            <w:vAlign w:val="bottom"/>
          </w:tcPr>
          <w:p w:rsidR="00375BEB" w:rsidRPr="00B413A7" w:rsidRDefault="00375BEB" w:rsidP="00A6695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vAlign w:val="bottom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9" w:type="dxa"/>
            <w:vAlign w:val="bottom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35863" w:rsidRPr="00E35863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469" w:type="dxa"/>
            <w:vAlign w:val="bottom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75BEB" w:rsidRPr="00B413A7" w:rsidTr="00386DEA">
        <w:tc>
          <w:tcPr>
            <w:tcW w:w="3701" w:type="dxa"/>
            <w:vAlign w:val="bottom"/>
          </w:tcPr>
          <w:p w:rsidR="00375BEB" w:rsidRPr="00B413A7" w:rsidRDefault="00375BEB" w:rsidP="00A6695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B413A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5BEB" w:rsidRPr="00B413A7" w:rsidTr="00386DEA">
        <w:tc>
          <w:tcPr>
            <w:tcW w:w="3701" w:type="dxa"/>
            <w:vAlign w:val="bottom"/>
          </w:tcPr>
          <w:p w:rsidR="00375BEB" w:rsidRPr="00B413A7" w:rsidRDefault="00375BEB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:rsidR="00375BEB" w:rsidRPr="00B413A7" w:rsidRDefault="00375BEB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6695C" w:rsidRPr="00B413A7" w:rsidTr="00B413A7">
        <w:tc>
          <w:tcPr>
            <w:tcW w:w="3701" w:type="dxa"/>
            <w:vAlign w:val="bottom"/>
          </w:tcPr>
          <w:p w:rsidR="00A6695C" w:rsidRPr="00B413A7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69" w:type="dxa"/>
            <w:shd w:val="clear" w:color="auto" w:fill="FAFAFA"/>
            <w:vAlign w:val="center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69" w:type="dxa"/>
            <w:vAlign w:val="center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69" w:type="dxa"/>
            <w:shd w:val="clear" w:color="auto" w:fill="FAFAFA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469" w:type="dxa"/>
            <w:vAlign w:val="center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273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335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A6695C" w:rsidRPr="00B413A7" w:rsidTr="00B413A7">
        <w:tc>
          <w:tcPr>
            <w:tcW w:w="3701" w:type="dxa"/>
            <w:vAlign w:val="bottom"/>
          </w:tcPr>
          <w:p w:rsidR="00A6695C" w:rsidRPr="00B413A7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489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848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 w:rsid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center"/>
          </w:tcPr>
          <w:p w:rsidR="00A6695C" w:rsidRPr="00B413A7" w:rsidRDefault="00A6695C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639</w:t>
            </w: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35863"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6695C" w:rsidRPr="00B413A7" w:rsidTr="00B413A7">
        <w:tc>
          <w:tcPr>
            <w:tcW w:w="3701" w:type="dxa"/>
          </w:tcPr>
          <w:p w:rsidR="00A6695C" w:rsidRPr="00B413A7" w:rsidRDefault="00A6695C" w:rsidP="00A6695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695C" w:rsidRPr="00B413A7" w:rsidRDefault="00E35863" w:rsidP="007D017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7D0177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720</w:t>
            </w:r>
            <w:r w:rsidR="007D0177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307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284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066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</w:t>
            </w:r>
            <w:r w:rsidR="007D0177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400</w:t>
            </w:r>
            <w:r w:rsidR="007D0177" w:rsidRPr="007D017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695C" w:rsidRPr="00B413A7" w:rsidRDefault="00E35863" w:rsidP="00A6695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  <w:r w:rsidR="00A6695C" w:rsidRPr="00B413A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3586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</w:tbl>
    <w:p w:rsidR="00375BEB" w:rsidRPr="00E35863" w:rsidRDefault="00375BEB" w:rsidP="00375BE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:rsidR="00375BEB" w:rsidRPr="00E35863" w:rsidRDefault="00375BEB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7D0177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="00903756"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D0177" w:rsidRPr="00E35863">
        <w:rPr>
          <w:rFonts w:ascii="Browallia New" w:eastAsia="Arial Unicode MS" w:hAnsi="Browallia New" w:cs="Browallia New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="002D747C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สำหรับวิธีราคาทุนและวิธีส่วนได้เสียตามลำดับ (สำหรับงวด</w:t>
      </w:r>
      <w:r w:rsidR="00A62A51"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62A51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62A51"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51CD4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747A2B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อัตราร้อยละ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747A2B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92</w:t>
      </w:r>
      <w:r w:rsidR="00747A2B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  <w:r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58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สำหรับวิธีราคาทุนและวิธีส่วนได้เสีย ตามลำดับ</w:t>
      </w:r>
      <w:r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752D72" w:rsidRPr="00E35863" w:rsidRDefault="00752D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B38" w:rsidRPr="00C03B6D" w:rsidTr="00A6766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04B38" w:rsidRPr="00C03B6D" w:rsidRDefault="00E04B38" w:rsidP="00A6766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D4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E04B38" w:rsidRDefault="00E04B38" w:rsidP="00E04B3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04B38" w:rsidRDefault="00E04B3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75BEB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(มหาชน) เมื่อวันที่ 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กรกฎาคม พ.ศ. </w:t>
      </w:r>
      <w:r w:rsidR="00E35863" w:rsidRPr="00E358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ผู้ถือหุ้นได้อนุมัติให้จ่ายเงินปันผลจากผลการดำเนินงานของบริษัทสำหรับปีสิ้นสุดวันที่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375BEB">
        <w:rPr>
          <w:rFonts w:ascii="Browallia New" w:eastAsia="Arial Unicode MS" w:hAnsi="Browallia New" w:cs="Browallia New"/>
          <w:sz w:val="26"/>
          <w:szCs w:val="26"/>
        </w:rPr>
        <w:t>.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250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โดยมีหุ้นจำนวน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ซึ่งไม่มีสิทธิได้รับเงินปันผลรวมเป็นเงิน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825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632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425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ให้ผู้ถือหุ้นในวันที่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375BE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75B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:rsidR="00FE54F1" w:rsidRPr="00936609" w:rsidRDefault="00FE54F1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108B" w:rsidRPr="00C03B6D" w:rsidTr="00DC11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F2108B" w:rsidRPr="00C03B6D" w:rsidRDefault="00D947D5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:rsidR="00F2108B" w:rsidRPr="00375BEB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2108B" w:rsidRPr="001F3F21" w:rsidRDefault="00F2108B" w:rsidP="001F67A7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ในระหว่างงวด</w:t>
      </w:r>
      <w:r w:rsidR="00A62A51" w:rsidRPr="00A62A51">
        <w:rPr>
          <w:rFonts w:ascii="Browallia New" w:eastAsia="Arial Unicode MS" w:hAnsi="Browallia New" w:cs="Browallia New" w:hint="cs"/>
          <w:snapToGrid w:val="0"/>
          <w:spacing w:val="-6"/>
          <w:sz w:val="26"/>
          <w:szCs w:val="26"/>
          <w:cs/>
          <w:lang w:val="en-GB"/>
        </w:rPr>
        <w:t>เก้าเดือน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E35863" w:rsidRPr="00E3586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ธันวาคม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D947D5" w:rsidRPr="00375BEB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ที่เปลี่ยนแปลงอย่างเป็นสาระสำคัญจากงวดปีสิ้นสุดวันที่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มีนาคม 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375BEB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ยกเว้น</w:t>
      </w:r>
      <w:r w:rsidRPr="00375BE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ภาระผูกพันสำหรับรายจ่ายลงทุนตามที่กล่าวไว้ในหมายเหตุฯ ข้อ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CC3F6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E0A7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และข้อ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</w:p>
    <w:p w:rsidR="00C31C5B" w:rsidRDefault="00C31C5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A7657" w:rsidRPr="00C03B6D" w:rsidTr="00E559C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A7657" w:rsidRPr="00C03B6D" w:rsidRDefault="000A7657" w:rsidP="00E559C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03B6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E35863" w:rsidRPr="00E358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C03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0A7657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th-TH"/>
              </w:rPr>
              <w:t>หนังสือค้ำประกันที่ออกโดยธนาคาร</w:t>
            </w:r>
          </w:p>
        </w:tc>
      </w:tr>
    </w:tbl>
    <w:p w:rsidR="000A7657" w:rsidRPr="00375BEB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7657" w:rsidRDefault="000A7657" w:rsidP="000A76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A62A51" w:rsidRPr="00A62A51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A62A51" w:rsidRPr="00A62A51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พ.ศ. </w:t>
      </w:r>
      <w:r w:rsidR="00E35863" w:rsidRPr="00E3586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2563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09544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บริษัทมีภาระผูกพันที่เกิดจากการให้ธนาคารออกหนังสือค้ำประกันจำนวน </w:t>
      </w:r>
      <w:r w:rsidR="00E35863" w:rsidRPr="00E358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09544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44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ล้านบาท </w:t>
      </w:r>
      <w:r w:rsidRPr="0009544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th-TH"/>
        </w:rPr>
        <w:t>(</w:t>
      </w:r>
      <w:r w:rsidR="00E35863" w:rsidRPr="00E3586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eastAsia="th-TH"/>
        </w:rPr>
        <w:t xml:space="preserve">มีนาคม พ.ศ. </w:t>
      </w:r>
      <w:r w:rsidR="00E35863" w:rsidRPr="00E3586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: </w:t>
      </w:r>
      <w:r w:rsidR="00693B20"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 xml:space="preserve">จำนวน </w:t>
      </w:r>
      <w:r w:rsidR="00E35863" w:rsidRPr="00E35863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20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pacing w:val="-4"/>
          <w:sz w:val="26"/>
          <w:szCs w:val="26"/>
          <w:cs/>
          <w:lang w:val="en-GB" w:eastAsia="th-TH"/>
        </w:rPr>
        <w:t>ล้านบาท</w:t>
      </w:r>
      <w:r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)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9544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ซึ่งเป็นการค้ำประกันสำหรับค่าไฟฟ้า</w:t>
      </w:r>
    </w:p>
    <w:p w:rsidR="000A7657" w:rsidRPr="000A7657" w:rsidRDefault="000A7657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0A7657" w:rsidRPr="000A7657" w:rsidSect="00597F3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5947" w:rsidRDefault="00355947">
      <w:r>
        <w:separator/>
      </w:r>
    </w:p>
  </w:endnote>
  <w:endnote w:type="continuationSeparator" w:id="0">
    <w:p w:rsidR="00355947" w:rsidRDefault="0035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B18" w:rsidRPr="00072BA4" w:rsidRDefault="009D3B18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72BA4">
      <w:rPr>
        <w:rFonts w:ascii="Browallia New" w:hAnsi="Browallia New" w:cs="Browallia New"/>
        <w:sz w:val="26"/>
        <w:szCs w:val="26"/>
      </w:rPr>
      <w:fldChar w:fldCharType="begin"/>
    </w:r>
    <w:r w:rsidRPr="00072BA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072BA4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20</w:t>
    </w:r>
    <w:r w:rsidRPr="00072BA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5947" w:rsidRDefault="00355947">
      <w:r>
        <w:separator/>
      </w:r>
    </w:p>
  </w:footnote>
  <w:footnote w:type="continuationSeparator" w:id="0">
    <w:p w:rsidR="00355947" w:rsidRDefault="003559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B18" w:rsidRPr="005E7D31" w:rsidRDefault="009D3B1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9D3B18" w:rsidRPr="005E7D31" w:rsidRDefault="009D3B1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9D3B18" w:rsidRPr="005E7D31" w:rsidRDefault="009D3B18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เก้า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เดือนสิ้นสุดวันที่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B413A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ธันวาคม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B413A7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B413A7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5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0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5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32"/>
  </w:num>
  <w:num w:numId="2">
    <w:abstractNumId w:val="19"/>
  </w:num>
  <w:num w:numId="3">
    <w:abstractNumId w:val="17"/>
  </w:num>
  <w:num w:numId="4">
    <w:abstractNumId w:val="21"/>
  </w:num>
  <w:num w:numId="5">
    <w:abstractNumId w:val="10"/>
  </w:num>
  <w:num w:numId="6">
    <w:abstractNumId w:val="26"/>
  </w:num>
  <w:num w:numId="7">
    <w:abstractNumId w:val="5"/>
  </w:num>
  <w:num w:numId="8">
    <w:abstractNumId w:val="37"/>
  </w:num>
  <w:num w:numId="9">
    <w:abstractNumId w:val="13"/>
  </w:num>
  <w:num w:numId="10">
    <w:abstractNumId w:val="9"/>
  </w:num>
  <w:num w:numId="11">
    <w:abstractNumId w:val="7"/>
  </w:num>
  <w:num w:numId="12">
    <w:abstractNumId w:val="27"/>
  </w:num>
  <w:num w:numId="13">
    <w:abstractNumId w:val="18"/>
  </w:num>
  <w:num w:numId="14">
    <w:abstractNumId w:val="30"/>
  </w:num>
  <w:num w:numId="15">
    <w:abstractNumId w:val="15"/>
  </w:num>
  <w:num w:numId="16">
    <w:abstractNumId w:val="8"/>
  </w:num>
  <w:num w:numId="17">
    <w:abstractNumId w:val="38"/>
  </w:num>
  <w:num w:numId="18">
    <w:abstractNumId w:val="28"/>
  </w:num>
  <w:num w:numId="19">
    <w:abstractNumId w:val="11"/>
  </w:num>
  <w:num w:numId="20">
    <w:abstractNumId w:val="34"/>
  </w:num>
  <w:num w:numId="21">
    <w:abstractNumId w:val="20"/>
  </w:num>
  <w:num w:numId="22">
    <w:abstractNumId w:val="14"/>
  </w:num>
  <w:num w:numId="23">
    <w:abstractNumId w:val="6"/>
  </w:num>
  <w:num w:numId="24">
    <w:abstractNumId w:val="25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24"/>
  </w:num>
  <w:num w:numId="31">
    <w:abstractNumId w:val="36"/>
  </w:num>
  <w:num w:numId="32">
    <w:abstractNumId w:val="12"/>
  </w:num>
  <w:num w:numId="33">
    <w:abstractNumId w:val="33"/>
  </w:num>
  <w:num w:numId="34">
    <w:abstractNumId w:val="23"/>
  </w:num>
  <w:num w:numId="35">
    <w:abstractNumId w:val="16"/>
  </w:num>
  <w:num w:numId="36">
    <w:abstractNumId w:val="22"/>
  </w:num>
  <w:num w:numId="37">
    <w:abstractNumId w:val="35"/>
  </w:num>
  <w:num w:numId="38">
    <w:abstractNumId w:val="31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6166"/>
    <w:rsid w:val="00006B7C"/>
    <w:rsid w:val="00007075"/>
    <w:rsid w:val="00007222"/>
    <w:rsid w:val="0000747D"/>
    <w:rsid w:val="00007923"/>
    <w:rsid w:val="00007B32"/>
    <w:rsid w:val="00010361"/>
    <w:rsid w:val="000104DF"/>
    <w:rsid w:val="000112F7"/>
    <w:rsid w:val="00011842"/>
    <w:rsid w:val="00012581"/>
    <w:rsid w:val="000125D3"/>
    <w:rsid w:val="0001339F"/>
    <w:rsid w:val="00013926"/>
    <w:rsid w:val="00013A11"/>
    <w:rsid w:val="00014F91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335"/>
    <w:rsid w:val="00024766"/>
    <w:rsid w:val="000247A3"/>
    <w:rsid w:val="000257AB"/>
    <w:rsid w:val="0002595E"/>
    <w:rsid w:val="00025A92"/>
    <w:rsid w:val="00026BE8"/>
    <w:rsid w:val="00026F36"/>
    <w:rsid w:val="00030DD5"/>
    <w:rsid w:val="0003101F"/>
    <w:rsid w:val="000311C2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85B"/>
    <w:rsid w:val="00034E72"/>
    <w:rsid w:val="0003513E"/>
    <w:rsid w:val="00035CA5"/>
    <w:rsid w:val="0003782E"/>
    <w:rsid w:val="00037DBB"/>
    <w:rsid w:val="000404DA"/>
    <w:rsid w:val="00040E97"/>
    <w:rsid w:val="00040F71"/>
    <w:rsid w:val="00041D50"/>
    <w:rsid w:val="00043536"/>
    <w:rsid w:val="00044065"/>
    <w:rsid w:val="00044574"/>
    <w:rsid w:val="000446ED"/>
    <w:rsid w:val="00044EF7"/>
    <w:rsid w:val="00045070"/>
    <w:rsid w:val="00045089"/>
    <w:rsid w:val="000453B2"/>
    <w:rsid w:val="000455AD"/>
    <w:rsid w:val="000459CB"/>
    <w:rsid w:val="00045B70"/>
    <w:rsid w:val="00045DBC"/>
    <w:rsid w:val="00045F07"/>
    <w:rsid w:val="0004612A"/>
    <w:rsid w:val="00046515"/>
    <w:rsid w:val="00046C6C"/>
    <w:rsid w:val="00046E9E"/>
    <w:rsid w:val="000472B2"/>
    <w:rsid w:val="00047358"/>
    <w:rsid w:val="00047912"/>
    <w:rsid w:val="000502C9"/>
    <w:rsid w:val="000527B3"/>
    <w:rsid w:val="00052D42"/>
    <w:rsid w:val="00053ABE"/>
    <w:rsid w:val="00053AD1"/>
    <w:rsid w:val="00054004"/>
    <w:rsid w:val="0005426B"/>
    <w:rsid w:val="00055128"/>
    <w:rsid w:val="00055E49"/>
    <w:rsid w:val="00056BD0"/>
    <w:rsid w:val="00056D22"/>
    <w:rsid w:val="00056E79"/>
    <w:rsid w:val="00057447"/>
    <w:rsid w:val="000576DB"/>
    <w:rsid w:val="00060032"/>
    <w:rsid w:val="000620CB"/>
    <w:rsid w:val="000623B9"/>
    <w:rsid w:val="00063599"/>
    <w:rsid w:val="0006533E"/>
    <w:rsid w:val="00066462"/>
    <w:rsid w:val="00066860"/>
    <w:rsid w:val="00070C99"/>
    <w:rsid w:val="0007145B"/>
    <w:rsid w:val="00071CE3"/>
    <w:rsid w:val="00072270"/>
    <w:rsid w:val="00072ACA"/>
    <w:rsid w:val="00072BA4"/>
    <w:rsid w:val="000738B3"/>
    <w:rsid w:val="00073D18"/>
    <w:rsid w:val="000741A4"/>
    <w:rsid w:val="000742E7"/>
    <w:rsid w:val="00074689"/>
    <w:rsid w:val="00075569"/>
    <w:rsid w:val="000755C2"/>
    <w:rsid w:val="00075A45"/>
    <w:rsid w:val="00075A6F"/>
    <w:rsid w:val="00076958"/>
    <w:rsid w:val="00076ACB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7113"/>
    <w:rsid w:val="00087115"/>
    <w:rsid w:val="0008716F"/>
    <w:rsid w:val="00087C05"/>
    <w:rsid w:val="00090D10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55E5"/>
    <w:rsid w:val="00095FC6"/>
    <w:rsid w:val="000962EC"/>
    <w:rsid w:val="00096319"/>
    <w:rsid w:val="0009641E"/>
    <w:rsid w:val="00096B3A"/>
    <w:rsid w:val="00097A22"/>
    <w:rsid w:val="000A0916"/>
    <w:rsid w:val="000A0CC7"/>
    <w:rsid w:val="000A11C3"/>
    <w:rsid w:val="000A2294"/>
    <w:rsid w:val="000A2C80"/>
    <w:rsid w:val="000A2D13"/>
    <w:rsid w:val="000A3074"/>
    <w:rsid w:val="000A3E27"/>
    <w:rsid w:val="000A4849"/>
    <w:rsid w:val="000A4EE8"/>
    <w:rsid w:val="000A5834"/>
    <w:rsid w:val="000A5E3B"/>
    <w:rsid w:val="000A73CA"/>
    <w:rsid w:val="000A7657"/>
    <w:rsid w:val="000B099E"/>
    <w:rsid w:val="000B1A7E"/>
    <w:rsid w:val="000B1B52"/>
    <w:rsid w:val="000B2419"/>
    <w:rsid w:val="000B296B"/>
    <w:rsid w:val="000B2A1B"/>
    <w:rsid w:val="000B39F9"/>
    <w:rsid w:val="000B48D5"/>
    <w:rsid w:val="000B507C"/>
    <w:rsid w:val="000B5B24"/>
    <w:rsid w:val="000B5CD7"/>
    <w:rsid w:val="000B65F3"/>
    <w:rsid w:val="000B6959"/>
    <w:rsid w:val="000B6A5C"/>
    <w:rsid w:val="000B6CA2"/>
    <w:rsid w:val="000B6D6D"/>
    <w:rsid w:val="000B7376"/>
    <w:rsid w:val="000C0540"/>
    <w:rsid w:val="000C0A26"/>
    <w:rsid w:val="000C20BA"/>
    <w:rsid w:val="000C3BAA"/>
    <w:rsid w:val="000C3C95"/>
    <w:rsid w:val="000C483E"/>
    <w:rsid w:val="000C4A11"/>
    <w:rsid w:val="000C4ABE"/>
    <w:rsid w:val="000C50FD"/>
    <w:rsid w:val="000C5486"/>
    <w:rsid w:val="000C6663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43C"/>
    <w:rsid w:val="000D4C34"/>
    <w:rsid w:val="000D54D6"/>
    <w:rsid w:val="000D6222"/>
    <w:rsid w:val="000D6C0C"/>
    <w:rsid w:val="000D6EFE"/>
    <w:rsid w:val="000E0AC9"/>
    <w:rsid w:val="000E1C3D"/>
    <w:rsid w:val="000E2507"/>
    <w:rsid w:val="000E2C3F"/>
    <w:rsid w:val="000E30B4"/>
    <w:rsid w:val="000E3B14"/>
    <w:rsid w:val="000E3D7B"/>
    <w:rsid w:val="000E3DE7"/>
    <w:rsid w:val="000E45D3"/>
    <w:rsid w:val="000E4859"/>
    <w:rsid w:val="000E49E0"/>
    <w:rsid w:val="000E5030"/>
    <w:rsid w:val="000E5DD1"/>
    <w:rsid w:val="000E5FB1"/>
    <w:rsid w:val="000F002A"/>
    <w:rsid w:val="000F095C"/>
    <w:rsid w:val="000F0B09"/>
    <w:rsid w:val="000F1AB4"/>
    <w:rsid w:val="000F1D26"/>
    <w:rsid w:val="000F2926"/>
    <w:rsid w:val="000F2CE6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A96"/>
    <w:rsid w:val="000F7DC0"/>
    <w:rsid w:val="00100229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662A"/>
    <w:rsid w:val="00106ACC"/>
    <w:rsid w:val="00106BE7"/>
    <w:rsid w:val="001072AA"/>
    <w:rsid w:val="00107B43"/>
    <w:rsid w:val="00107E1F"/>
    <w:rsid w:val="001116E3"/>
    <w:rsid w:val="0011207E"/>
    <w:rsid w:val="001123A8"/>
    <w:rsid w:val="001136C3"/>
    <w:rsid w:val="00114541"/>
    <w:rsid w:val="00114659"/>
    <w:rsid w:val="0011503E"/>
    <w:rsid w:val="00115377"/>
    <w:rsid w:val="001157BD"/>
    <w:rsid w:val="00115F75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412E"/>
    <w:rsid w:val="0012542C"/>
    <w:rsid w:val="00125B45"/>
    <w:rsid w:val="0012617B"/>
    <w:rsid w:val="001266B7"/>
    <w:rsid w:val="00127372"/>
    <w:rsid w:val="001309B1"/>
    <w:rsid w:val="0013120B"/>
    <w:rsid w:val="001312C8"/>
    <w:rsid w:val="00133980"/>
    <w:rsid w:val="00133D3D"/>
    <w:rsid w:val="00134D28"/>
    <w:rsid w:val="00134DE1"/>
    <w:rsid w:val="00136566"/>
    <w:rsid w:val="00136D12"/>
    <w:rsid w:val="00137B7D"/>
    <w:rsid w:val="00137DD0"/>
    <w:rsid w:val="00140274"/>
    <w:rsid w:val="001404E2"/>
    <w:rsid w:val="001405F3"/>
    <w:rsid w:val="00140715"/>
    <w:rsid w:val="00140A73"/>
    <w:rsid w:val="00140BCC"/>
    <w:rsid w:val="00140F21"/>
    <w:rsid w:val="00140F23"/>
    <w:rsid w:val="001427F5"/>
    <w:rsid w:val="00142F39"/>
    <w:rsid w:val="00144523"/>
    <w:rsid w:val="00144E3F"/>
    <w:rsid w:val="001456E5"/>
    <w:rsid w:val="001459F0"/>
    <w:rsid w:val="00145C4D"/>
    <w:rsid w:val="00146CF0"/>
    <w:rsid w:val="00151642"/>
    <w:rsid w:val="00151FF7"/>
    <w:rsid w:val="0015316F"/>
    <w:rsid w:val="001533FF"/>
    <w:rsid w:val="001534F2"/>
    <w:rsid w:val="00153F75"/>
    <w:rsid w:val="0015471C"/>
    <w:rsid w:val="00154C0A"/>
    <w:rsid w:val="0015594B"/>
    <w:rsid w:val="0015618E"/>
    <w:rsid w:val="00156744"/>
    <w:rsid w:val="001575DC"/>
    <w:rsid w:val="0016027F"/>
    <w:rsid w:val="00160B20"/>
    <w:rsid w:val="00160B31"/>
    <w:rsid w:val="00160DAC"/>
    <w:rsid w:val="00161486"/>
    <w:rsid w:val="00161B00"/>
    <w:rsid w:val="001623C2"/>
    <w:rsid w:val="00162A8C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70D3"/>
    <w:rsid w:val="00167605"/>
    <w:rsid w:val="00167968"/>
    <w:rsid w:val="00170A28"/>
    <w:rsid w:val="00170EDD"/>
    <w:rsid w:val="001710B3"/>
    <w:rsid w:val="00171702"/>
    <w:rsid w:val="00171C81"/>
    <w:rsid w:val="00173067"/>
    <w:rsid w:val="001735C2"/>
    <w:rsid w:val="00173763"/>
    <w:rsid w:val="001746D9"/>
    <w:rsid w:val="00176087"/>
    <w:rsid w:val="00176766"/>
    <w:rsid w:val="0017746E"/>
    <w:rsid w:val="00177553"/>
    <w:rsid w:val="00177921"/>
    <w:rsid w:val="00180A71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A6C"/>
    <w:rsid w:val="00194D26"/>
    <w:rsid w:val="001950E8"/>
    <w:rsid w:val="0019536D"/>
    <w:rsid w:val="00196A02"/>
    <w:rsid w:val="00196C74"/>
    <w:rsid w:val="00196CBC"/>
    <w:rsid w:val="00196F8D"/>
    <w:rsid w:val="00197BBB"/>
    <w:rsid w:val="001A082F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877"/>
    <w:rsid w:val="001A3C13"/>
    <w:rsid w:val="001A4E48"/>
    <w:rsid w:val="001A63EC"/>
    <w:rsid w:val="001A6CAC"/>
    <w:rsid w:val="001A7CC5"/>
    <w:rsid w:val="001A7E0D"/>
    <w:rsid w:val="001B08F6"/>
    <w:rsid w:val="001B0CE4"/>
    <w:rsid w:val="001B10FB"/>
    <w:rsid w:val="001B1DB7"/>
    <w:rsid w:val="001B30A5"/>
    <w:rsid w:val="001B3395"/>
    <w:rsid w:val="001B3D63"/>
    <w:rsid w:val="001B44D6"/>
    <w:rsid w:val="001B4F05"/>
    <w:rsid w:val="001B67F2"/>
    <w:rsid w:val="001B6865"/>
    <w:rsid w:val="001B76F6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778"/>
    <w:rsid w:val="001C4C03"/>
    <w:rsid w:val="001C5457"/>
    <w:rsid w:val="001C54CC"/>
    <w:rsid w:val="001C5DEF"/>
    <w:rsid w:val="001C6094"/>
    <w:rsid w:val="001C6317"/>
    <w:rsid w:val="001C6A28"/>
    <w:rsid w:val="001C6B49"/>
    <w:rsid w:val="001C6E9D"/>
    <w:rsid w:val="001C737A"/>
    <w:rsid w:val="001C7E64"/>
    <w:rsid w:val="001D1106"/>
    <w:rsid w:val="001D1267"/>
    <w:rsid w:val="001D1F95"/>
    <w:rsid w:val="001D2EED"/>
    <w:rsid w:val="001D3A21"/>
    <w:rsid w:val="001D3DDA"/>
    <w:rsid w:val="001D3E59"/>
    <w:rsid w:val="001D4099"/>
    <w:rsid w:val="001D41C5"/>
    <w:rsid w:val="001D59D0"/>
    <w:rsid w:val="001D5AE5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C22"/>
    <w:rsid w:val="001E5C73"/>
    <w:rsid w:val="001E5D8A"/>
    <w:rsid w:val="001E6478"/>
    <w:rsid w:val="001E66C5"/>
    <w:rsid w:val="001E6E14"/>
    <w:rsid w:val="001E79D6"/>
    <w:rsid w:val="001E7FE3"/>
    <w:rsid w:val="001F06E0"/>
    <w:rsid w:val="001F1277"/>
    <w:rsid w:val="001F14E5"/>
    <w:rsid w:val="001F155A"/>
    <w:rsid w:val="001F1A72"/>
    <w:rsid w:val="001F20C9"/>
    <w:rsid w:val="001F2FE1"/>
    <w:rsid w:val="001F30CB"/>
    <w:rsid w:val="001F3F21"/>
    <w:rsid w:val="001F48DD"/>
    <w:rsid w:val="001F48E0"/>
    <w:rsid w:val="001F5568"/>
    <w:rsid w:val="001F590B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D68"/>
    <w:rsid w:val="00210E21"/>
    <w:rsid w:val="002111BA"/>
    <w:rsid w:val="002125BC"/>
    <w:rsid w:val="002126CD"/>
    <w:rsid w:val="00212E57"/>
    <w:rsid w:val="00213266"/>
    <w:rsid w:val="00213E05"/>
    <w:rsid w:val="00215BFD"/>
    <w:rsid w:val="00215E2C"/>
    <w:rsid w:val="00215F3E"/>
    <w:rsid w:val="002171F8"/>
    <w:rsid w:val="0021771F"/>
    <w:rsid w:val="00217C90"/>
    <w:rsid w:val="00217CB9"/>
    <w:rsid w:val="00220A28"/>
    <w:rsid w:val="0022150D"/>
    <w:rsid w:val="00221E6D"/>
    <w:rsid w:val="002228BA"/>
    <w:rsid w:val="0022373B"/>
    <w:rsid w:val="00223BA2"/>
    <w:rsid w:val="002247D7"/>
    <w:rsid w:val="00225824"/>
    <w:rsid w:val="00225A82"/>
    <w:rsid w:val="00225D49"/>
    <w:rsid w:val="00226708"/>
    <w:rsid w:val="00226EF5"/>
    <w:rsid w:val="00227583"/>
    <w:rsid w:val="0022797F"/>
    <w:rsid w:val="0023004F"/>
    <w:rsid w:val="002311DB"/>
    <w:rsid w:val="00231D82"/>
    <w:rsid w:val="002321A6"/>
    <w:rsid w:val="00232C02"/>
    <w:rsid w:val="00233778"/>
    <w:rsid w:val="00233C15"/>
    <w:rsid w:val="00235470"/>
    <w:rsid w:val="00235B17"/>
    <w:rsid w:val="00236021"/>
    <w:rsid w:val="002361E3"/>
    <w:rsid w:val="0023630D"/>
    <w:rsid w:val="002371F4"/>
    <w:rsid w:val="00237B2F"/>
    <w:rsid w:val="0024021A"/>
    <w:rsid w:val="002402CE"/>
    <w:rsid w:val="002406DF"/>
    <w:rsid w:val="002408FE"/>
    <w:rsid w:val="002416BB"/>
    <w:rsid w:val="002420ED"/>
    <w:rsid w:val="00243EB2"/>
    <w:rsid w:val="00244671"/>
    <w:rsid w:val="00244B25"/>
    <w:rsid w:val="00245E75"/>
    <w:rsid w:val="0024603F"/>
    <w:rsid w:val="00246509"/>
    <w:rsid w:val="00247E3B"/>
    <w:rsid w:val="00247E8A"/>
    <w:rsid w:val="00250273"/>
    <w:rsid w:val="00251858"/>
    <w:rsid w:val="00252DAA"/>
    <w:rsid w:val="00253360"/>
    <w:rsid w:val="00253780"/>
    <w:rsid w:val="00253927"/>
    <w:rsid w:val="00253DB8"/>
    <w:rsid w:val="00253ECD"/>
    <w:rsid w:val="002542F6"/>
    <w:rsid w:val="00254CC6"/>
    <w:rsid w:val="00255D67"/>
    <w:rsid w:val="002560EA"/>
    <w:rsid w:val="0025681E"/>
    <w:rsid w:val="00256C59"/>
    <w:rsid w:val="002601C8"/>
    <w:rsid w:val="00260BDA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7A5"/>
    <w:rsid w:val="002657BF"/>
    <w:rsid w:val="00265921"/>
    <w:rsid w:val="00265E65"/>
    <w:rsid w:val="002663CC"/>
    <w:rsid w:val="00266481"/>
    <w:rsid w:val="00266D98"/>
    <w:rsid w:val="002706FD"/>
    <w:rsid w:val="00270819"/>
    <w:rsid w:val="00270A12"/>
    <w:rsid w:val="00270AAE"/>
    <w:rsid w:val="002710A3"/>
    <w:rsid w:val="00271889"/>
    <w:rsid w:val="00272223"/>
    <w:rsid w:val="002722D5"/>
    <w:rsid w:val="002726A4"/>
    <w:rsid w:val="00273191"/>
    <w:rsid w:val="002732DA"/>
    <w:rsid w:val="00273A6B"/>
    <w:rsid w:val="00273D20"/>
    <w:rsid w:val="00274124"/>
    <w:rsid w:val="00274AAB"/>
    <w:rsid w:val="00275711"/>
    <w:rsid w:val="00275BB8"/>
    <w:rsid w:val="00275CFD"/>
    <w:rsid w:val="00276A0F"/>
    <w:rsid w:val="002770CC"/>
    <w:rsid w:val="0027728D"/>
    <w:rsid w:val="002829E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73B6"/>
    <w:rsid w:val="00287B39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E77"/>
    <w:rsid w:val="00295244"/>
    <w:rsid w:val="0029529E"/>
    <w:rsid w:val="002955D9"/>
    <w:rsid w:val="002958F8"/>
    <w:rsid w:val="002959B8"/>
    <w:rsid w:val="00295C43"/>
    <w:rsid w:val="00295EF1"/>
    <w:rsid w:val="00296511"/>
    <w:rsid w:val="0029663C"/>
    <w:rsid w:val="00297586"/>
    <w:rsid w:val="002979E7"/>
    <w:rsid w:val="00297CB4"/>
    <w:rsid w:val="002A0DFD"/>
    <w:rsid w:val="002A1151"/>
    <w:rsid w:val="002A180A"/>
    <w:rsid w:val="002A25BA"/>
    <w:rsid w:val="002A33EC"/>
    <w:rsid w:val="002A4485"/>
    <w:rsid w:val="002A47C4"/>
    <w:rsid w:val="002A4AD7"/>
    <w:rsid w:val="002A5D8D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2739"/>
    <w:rsid w:val="002B2F9A"/>
    <w:rsid w:val="002B3215"/>
    <w:rsid w:val="002B3436"/>
    <w:rsid w:val="002B398E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C03AC"/>
    <w:rsid w:val="002C0401"/>
    <w:rsid w:val="002C0F8A"/>
    <w:rsid w:val="002C14D3"/>
    <w:rsid w:val="002C19C6"/>
    <w:rsid w:val="002C1EC7"/>
    <w:rsid w:val="002C3DAE"/>
    <w:rsid w:val="002C4378"/>
    <w:rsid w:val="002C474A"/>
    <w:rsid w:val="002C47BE"/>
    <w:rsid w:val="002C4915"/>
    <w:rsid w:val="002C4C21"/>
    <w:rsid w:val="002C5B58"/>
    <w:rsid w:val="002C68B8"/>
    <w:rsid w:val="002C6987"/>
    <w:rsid w:val="002C6A53"/>
    <w:rsid w:val="002C718D"/>
    <w:rsid w:val="002C7211"/>
    <w:rsid w:val="002C7962"/>
    <w:rsid w:val="002C7EAC"/>
    <w:rsid w:val="002D1860"/>
    <w:rsid w:val="002D1E95"/>
    <w:rsid w:val="002D2299"/>
    <w:rsid w:val="002D2520"/>
    <w:rsid w:val="002D2692"/>
    <w:rsid w:val="002D2C48"/>
    <w:rsid w:val="002D45A9"/>
    <w:rsid w:val="002D476D"/>
    <w:rsid w:val="002D6800"/>
    <w:rsid w:val="002D747C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988"/>
    <w:rsid w:val="002E5AAF"/>
    <w:rsid w:val="002E5FCD"/>
    <w:rsid w:val="002E6C8C"/>
    <w:rsid w:val="002E6F2B"/>
    <w:rsid w:val="002E7C37"/>
    <w:rsid w:val="002F0FBA"/>
    <w:rsid w:val="002F1816"/>
    <w:rsid w:val="002F2115"/>
    <w:rsid w:val="002F2400"/>
    <w:rsid w:val="002F259E"/>
    <w:rsid w:val="002F25B3"/>
    <w:rsid w:val="002F2662"/>
    <w:rsid w:val="002F28E3"/>
    <w:rsid w:val="002F367C"/>
    <w:rsid w:val="002F3F89"/>
    <w:rsid w:val="002F4AA4"/>
    <w:rsid w:val="002F4DF1"/>
    <w:rsid w:val="002F57A0"/>
    <w:rsid w:val="002F6907"/>
    <w:rsid w:val="002F6C37"/>
    <w:rsid w:val="002F6F43"/>
    <w:rsid w:val="002F7433"/>
    <w:rsid w:val="002F78E9"/>
    <w:rsid w:val="002F7C27"/>
    <w:rsid w:val="002F7D11"/>
    <w:rsid w:val="00300CAB"/>
    <w:rsid w:val="00301FA5"/>
    <w:rsid w:val="00302651"/>
    <w:rsid w:val="0030369E"/>
    <w:rsid w:val="003039A7"/>
    <w:rsid w:val="00303C28"/>
    <w:rsid w:val="00304D71"/>
    <w:rsid w:val="00305DB7"/>
    <w:rsid w:val="0030693B"/>
    <w:rsid w:val="00306BCA"/>
    <w:rsid w:val="0030722B"/>
    <w:rsid w:val="00307352"/>
    <w:rsid w:val="00307541"/>
    <w:rsid w:val="00307983"/>
    <w:rsid w:val="00310797"/>
    <w:rsid w:val="003113CC"/>
    <w:rsid w:val="0031170F"/>
    <w:rsid w:val="00311C5E"/>
    <w:rsid w:val="003124F8"/>
    <w:rsid w:val="003128EC"/>
    <w:rsid w:val="003134BE"/>
    <w:rsid w:val="00313821"/>
    <w:rsid w:val="00313A97"/>
    <w:rsid w:val="00313B3B"/>
    <w:rsid w:val="003145BB"/>
    <w:rsid w:val="003150BE"/>
    <w:rsid w:val="00316927"/>
    <w:rsid w:val="00316FFD"/>
    <w:rsid w:val="00317010"/>
    <w:rsid w:val="00317478"/>
    <w:rsid w:val="00320ABD"/>
    <w:rsid w:val="00321A41"/>
    <w:rsid w:val="003226EA"/>
    <w:rsid w:val="00322D28"/>
    <w:rsid w:val="00322FB3"/>
    <w:rsid w:val="00323337"/>
    <w:rsid w:val="003233BF"/>
    <w:rsid w:val="003240A6"/>
    <w:rsid w:val="00324B12"/>
    <w:rsid w:val="00324DE8"/>
    <w:rsid w:val="0032522A"/>
    <w:rsid w:val="0032522D"/>
    <w:rsid w:val="00325B2A"/>
    <w:rsid w:val="0032613B"/>
    <w:rsid w:val="00326DBD"/>
    <w:rsid w:val="0032706B"/>
    <w:rsid w:val="003271DA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210A"/>
    <w:rsid w:val="00332A09"/>
    <w:rsid w:val="00332A2B"/>
    <w:rsid w:val="00332D0F"/>
    <w:rsid w:val="00333200"/>
    <w:rsid w:val="00333E23"/>
    <w:rsid w:val="00334BA5"/>
    <w:rsid w:val="0033560E"/>
    <w:rsid w:val="003364F6"/>
    <w:rsid w:val="0033723D"/>
    <w:rsid w:val="00337289"/>
    <w:rsid w:val="003372D8"/>
    <w:rsid w:val="0034001D"/>
    <w:rsid w:val="00340570"/>
    <w:rsid w:val="00341369"/>
    <w:rsid w:val="00341A3D"/>
    <w:rsid w:val="00341C62"/>
    <w:rsid w:val="00341E0D"/>
    <w:rsid w:val="00342BEE"/>
    <w:rsid w:val="00342F20"/>
    <w:rsid w:val="003439ED"/>
    <w:rsid w:val="00343E2B"/>
    <w:rsid w:val="00344063"/>
    <w:rsid w:val="003442A0"/>
    <w:rsid w:val="003446A5"/>
    <w:rsid w:val="00344FFD"/>
    <w:rsid w:val="0034667E"/>
    <w:rsid w:val="00346D21"/>
    <w:rsid w:val="00347B8F"/>
    <w:rsid w:val="00350199"/>
    <w:rsid w:val="0035057E"/>
    <w:rsid w:val="003505D7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892"/>
    <w:rsid w:val="00357388"/>
    <w:rsid w:val="00357627"/>
    <w:rsid w:val="00357ACD"/>
    <w:rsid w:val="003606F3"/>
    <w:rsid w:val="00361F35"/>
    <w:rsid w:val="003630AD"/>
    <w:rsid w:val="003637B6"/>
    <w:rsid w:val="00363B60"/>
    <w:rsid w:val="00364003"/>
    <w:rsid w:val="003648DA"/>
    <w:rsid w:val="00364F69"/>
    <w:rsid w:val="00365065"/>
    <w:rsid w:val="0036565A"/>
    <w:rsid w:val="003656E3"/>
    <w:rsid w:val="00366246"/>
    <w:rsid w:val="003667CF"/>
    <w:rsid w:val="0036744D"/>
    <w:rsid w:val="003678B7"/>
    <w:rsid w:val="00367C68"/>
    <w:rsid w:val="0037086F"/>
    <w:rsid w:val="00370BE6"/>
    <w:rsid w:val="00371190"/>
    <w:rsid w:val="0037246C"/>
    <w:rsid w:val="00372A04"/>
    <w:rsid w:val="00372F3E"/>
    <w:rsid w:val="003739E0"/>
    <w:rsid w:val="00373FBC"/>
    <w:rsid w:val="003742A2"/>
    <w:rsid w:val="00374544"/>
    <w:rsid w:val="00374590"/>
    <w:rsid w:val="00374FFE"/>
    <w:rsid w:val="00375BEB"/>
    <w:rsid w:val="003773F8"/>
    <w:rsid w:val="00380652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E1F"/>
    <w:rsid w:val="003850C1"/>
    <w:rsid w:val="0038527A"/>
    <w:rsid w:val="00385676"/>
    <w:rsid w:val="00385A68"/>
    <w:rsid w:val="00386DEA"/>
    <w:rsid w:val="00387033"/>
    <w:rsid w:val="00387066"/>
    <w:rsid w:val="00387290"/>
    <w:rsid w:val="00387B78"/>
    <w:rsid w:val="00391C4E"/>
    <w:rsid w:val="00391C83"/>
    <w:rsid w:val="00392D55"/>
    <w:rsid w:val="00392E8E"/>
    <w:rsid w:val="003932AE"/>
    <w:rsid w:val="0039412B"/>
    <w:rsid w:val="0039484E"/>
    <w:rsid w:val="00394A5D"/>
    <w:rsid w:val="00394C48"/>
    <w:rsid w:val="00394EE0"/>
    <w:rsid w:val="00395964"/>
    <w:rsid w:val="003960E3"/>
    <w:rsid w:val="003961EA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482"/>
    <w:rsid w:val="003B04DA"/>
    <w:rsid w:val="003B09EB"/>
    <w:rsid w:val="003B12E1"/>
    <w:rsid w:val="003B2F08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E72"/>
    <w:rsid w:val="003C0278"/>
    <w:rsid w:val="003C1672"/>
    <w:rsid w:val="003C3CF8"/>
    <w:rsid w:val="003C3D71"/>
    <w:rsid w:val="003C3E0C"/>
    <w:rsid w:val="003C405D"/>
    <w:rsid w:val="003C4349"/>
    <w:rsid w:val="003C48BE"/>
    <w:rsid w:val="003C49A4"/>
    <w:rsid w:val="003C4FD2"/>
    <w:rsid w:val="003C563F"/>
    <w:rsid w:val="003C5D4D"/>
    <w:rsid w:val="003C6530"/>
    <w:rsid w:val="003C6669"/>
    <w:rsid w:val="003D12F5"/>
    <w:rsid w:val="003D18DB"/>
    <w:rsid w:val="003D1912"/>
    <w:rsid w:val="003D19A3"/>
    <w:rsid w:val="003D1B47"/>
    <w:rsid w:val="003D1C35"/>
    <w:rsid w:val="003D3081"/>
    <w:rsid w:val="003D3770"/>
    <w:rsid w:val="003D3C1B"/>
    <w:rsid w:val="003D3C36"/>
    <w:rsid w:val="003D4175"/>
    <w:rsid w:val="003D464E"/>
    <w:rsid w:val="003D5675"/>
    <w:rsid w:val="003D5B0C"/>
    <w:rsid w:val="003D6080"/>
    <w:rsid w:val="003D7691"/>
    <w:rsid w:val="003D7A40"/>
    <w:rsid w:val="003D7B63"/>
    <w:rsid w:val="003D7CF6"/>
    <w:rsid w:val="003D7D6C"/>
    <w:rsid w:val="003D7F57"/>
    <w:rsid w:val="003E0A78"/>
    <w:rsid w:val="003E191E"/>
    <w:rsid w:val="003E1D72"/>
    <w:rsid w:val="003E27D2"/>
    <w:rsid w:val="003E2D68"/>
    <w:rsid w:val="003E30EC"/>
    <w:rsid w:val="003E3452"/>
    <w:rsid w:val="003E3765"/>
    <w:rsid w:val="003E44C9"/>
    <w:rsid w:val="003E4A29"/>
    <w:rsid w:val="003E6EDB"/>
    <w:rsid w:val="003F0A89"/>
    <w:rsid w:val="003F0AF8"/>
    <w:rsid w:val="003F0B23"/>
    <w:rsid w:val="003F109F"/>
    <w:rsid w:val="003F1A3A"/>
    <w:rsid w:val="003F1E3E"/>
    <w:rsid w:val="003F2040"/>
    <w:rsid w:val="003F2591"/>
    <w:rsid w:val="003F3372"/>
    <w:rsid w:val="003F3A58"/>
    <w:rsid w:val="003F4003"/>
    <w:rsid w:val="003F42C2"/>
    <w:rsid w:val="003F4504"/>
    <w:rsid w:val="003F4CAF"/>
    <w:rsid w:val="003F509C"/>
    <w:rsid w:val="003F538B"/>
    <w:rsid w:val="003F74CB"/>
    <w:rsid w:val="003F7628"/>
    <w:rsid w:val="003F7E31"/>
    <w:rsid w:val="003F7FF1"/>
    <w:rsid w:val="00400BBC"/>
    <w:rsid w:val="00401065"/>
    <w:rsid w:val="004014FA"/>
    <w:rsid w:val="00401979"/>
    <w:rsid w:val="00401A9F"/>
    <w:rsid w:val="00403025"/>
    <w:rsid w:val="004031EA"/>
    <w:rsid w:val="0040324B"/>
    <w:rsid w:val="00403767"/>
    <w:rsid w:val="00403F1D"/>
    <w:rsid w:val="00404439"/>
    <w:rsid w:val="00404467"/>
    <w:rsid w:val="004046F1"/>
    <w:rsid w:val="00404DDB"/>
    <w:rsid w:val="004052C0"/>
    <w:rsid w:val="00405713"/>
    <w:rsid w:val="00405ED3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1975"/>
    <w:rsid w:val="0042247F"/>
    <w:rsid w:val="004232A7"/>
    <w:rsid w:val="004235F7"/>
    <w:rsid w:val="00423A6D"/>
    <w:rsid w:val="00424B0C"/>
    <w:rsid w:val="0042593D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651"/>
    <w:rsid w:val="00432007"/>
    <w:rsid w:val="004322F9"/>
    <w:rsid w:val="0043287F"/>
    <w:rsid w:val="0043296D"/>
    <w:rsid w:val="00434EEE"/>
    <w:rsid w:val="00435389"/>
    <w:rsid w:val="00435B6B"/>
    <w:rsid w:val="00435CD4"/>
    <w:rsid w:val="00436537"/>
    <w:rsid w:val="0043683A"/>
    <w:rsid w:val="00436FE5"/>
    <w:rsid w:val="0043751A"/>
    <w:rsid w:val="00437622"/>
    <w:rsid w:val="004379E5"/>
    <w:rsid w:val="00437DAA"/>
    <w:rsid w:val="004412B8"/>
    <w:rsid w:val="004425C5"/>
    <w:rsid w:val="004427FE"/>
    <w:rsid w:val="00442AEF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75B0"/>
    <w:rsid w:val="004478CC"/>
    <w:rsid w:val="00447A5D"/>
    <w:rsid w:val="00447C9F"/>
    <w:rsid w:val="00450973"/>
    <w:rsid w:val="00450D42"/>
    <w:rsid w:val="00451695"/>
    <w:rsid w:val="0045170A"/>
    <w:rsid w:val="004518FB"/>
    <w:rsid w:val="004523B6"/>
    <w:rsid w:val="00452BD0"/>
    <w:rsid w:val="0045341E"/>
    <w:rsid w:val="0045363B"/>
    <w:rsid w:val="00453DA5"/>
    <w:rsid w:val="00454C39"/>
    <w:rsid w:val="00454D26"/>
    <w:rsid w:val="0045673F"/>
    <w:rsid w:val="00456C22"/>
    <w:rsid w:val="00456F6C"/>
    <w:rsid w:val="00457C08"/>
    <w:rsid w:val="00461184"/>
    <w:rsid w:val="00461C6B"/>
    <w:rsid w:val="00461F69"/>
    <w:rsid w:val="0046205C"/>
    <w:rsid w:val="00462CB5"/>
    <w:rsid w:val="00462D71"/>
    <w:rsid w:val="00463289"/>
    <w:rsid w:val="0046368D"/>
    <w:rsid w:val="00463B0C"/>
    <w:rsid w:val="00464725"/>
    <w:rsid w:val="00465B39"/>
    <w:rsid w:val="00465BD5"/>
    <w:rsid w:val="00465E75"/>
    <w:rsid w:val="00466255"/>
    <w:rsid w:val="004664F0"/>
    <w:rsid w:val="00466927"/>
    <w:rsid w:val="00466DD5"/>
    <w:rsid w:val="004676AD"/>
    <w:rsid w:val="00467FC2"/>
    <w:rsid w:val="00471655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E05"/>
    <w:rsid w:val="00474ED2"/>
    <w:rsid w:val="00475C07"/>
    <w:rsid w:val="00476CB0"/>
    <w:rsid w:val="00477988"/>
    <w:rsid w:val="00477CAE"/>
    <w:rsid w:val="00477E87"/>
    <w:rsid w:val="00480170"/>
    <w:rsid w:val="0048024B"/>
    <w:rsid w:val="004808CB"/>
    <w:rsid w:val="00481842"/>
    <w:rsid w:val="00482413"/>
    <w:rsid w:val="0048254D"/>
    <w:rsid w:val="00482605"/>
    <w:rsid w:val="0048296E"/>
    <w:rsid w:val="00483008"/>
    <w:rsid w:val="0048334F"/>
    <w:rsid w:val="00483B17"/>
    <w:rsid w:val="004849A6"/>
    <w:rsid w:val="00485378"/>
    <w:rsid w:val="00486D21"/>
    <w:rsid w:val="00486DFB"/>
    <w:rsid w:val="00486F4F"/>
    <w:rsid w:val="00487CDF"/>
    <w:rsid w:val="00487E0F"/>
    <w:rsid w:val="004900EC"/>
    <w:rsid w:val="004903B2"/>
    <w:rsid w:val="00490701"/>
    <w:rsid w:val="00490AED"/>
    <w:rsid w:val="00490F87"/>
    <w:rsid w:val="00491841"/>
    <w:rsid w:val="0049213C"/>
    <w:rsid w:val="00492B0C"/>
    <w:rsid w:val="00492C8B"/>
    <w:rsid w:val="004930D1"/>
    <w:rsid w:val="0049452E"/>
    <w:rsid w:val="00494E39"/>
    <w:rsid w:val="0049584A"/>
    <w:rsid w:val="00495ED0"/>
    <w:rsid w:val="00495F05"/>
    <w:rsid w:val="00496147"/>
    <w:rsid w:val="004A0BAC"/>
    <w:rsid w:val="004A0CB7"/>
    <w:rsid w:val="004A16ED"/>
    <w:rsid w:val="004A1780"/>
    <w:rsid w:val="004A1DD1"/>
    <w:rsid w:val="004A218D"/>
    <w:rsid w:val="004A2BB2"/>
    <w:rsid w:val="004A2DA7"/>
    <w:rsid w:val="004A303D"/>
    <w:rsid w:val="004A3F48"/>
    <w:rsid w:val="004A4DDC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4C19"/>
    <w:rsid w:val="004B58BB"/>
    <w:rsid w:val="004B5C1F"/>
    <w:rsid w:val="004B66B8"/>
    <w:rsid w:val="004B6982"/>
    <w:rsid w:val="004B7568"/>
    <w:rsid w:val="004C0154"/>
    <w:rsid w:val="004C030B"/>
    <w:rsid w:val="004C05AF"/>
    <w:rsid w:val="004C10EE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C2A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94B"/>
    <w:rsid w:val="004D4C8B"/>
    <w:rsid w:val="004D5AE7"/>
    <w:rsid w:val="004D6383"/>
    <w:rsid w:val="004D6CAD"/>
    <w:rsid w:val="004E1440"/>
    <w:rsid w:val="004E1A47"/>
    <w:rsid w:val="004E1BF6"/>
    <w:rsid w:val="004E1D9B"/>
    <w:rsid w:val="004E1DC5"/>
    <w:rsid w:val="004E2E2D"/>
    <w:rsid w:val="004E34F9"/>
    <w:rsid w:val="004E3BFD"/>
    <w:rsid w:val="004E3C6C"/>
    <w:rsid w:val="004E474C"/>
    <w:rsid w:val="004E52FD"/>
    <w:rsid w:val="004E5B7D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E3E"/>
    <w:rsid w:val="004F41A1"/>
    <w:rsid w:val="004F4273"/>
    <w:rsid w:val="004F59F6"/>
    <w:rsid w:val="004F5C8F"/>
    <w:rsid w:val="004F5E09"/>
    <w:rsid w:val="004F649E"/>
    <w:rsid w:val="004F6DAD"/>
    <w:rsid w:val="004F6F2A"/>
    <w:rsid w:val="004F7CE5"/>
    <w:rsid w:val="0050023C"/>
    <w:rsid w:val="00500E38"/>
    <w:rsid w:val="00500E4D"/>
    <w:rsid w:val="00500E57"/>
    <w:rsid w:val="00501AA4"/>
    <w:rsid w:val="00501BA9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409F"/>
    <w:rsid w:val="00505444"/>
    <w:rsid w:val="00505947"/>
    <w:rsid w:val="00505F22"/>
    <w:rsid w:val="00506D45"/>
    <w:rsid w:val="00507007"/>
    <w:rsid w:val="005076F4"/>
    <w:rsid w:val="00507D7E"/>
    <w:rsid w:val="00511356"/>
    <w:rsid w:val="00512107"/>
    <w:rsid w:val="005126F6"/>
    <w:rsid w:val="005129C2"/>
    <w:rsid w:val="00512DAB"/>
    <w:rsid w:val="00513128"/>
    <w:rsid w:val="00513959"/>
    <w:rsid w:val="00513F2A"/>
    <w:rsid w:val="00514FBA"/>
    <w:rsid w:val="0051538A"/>
    <w:rsid w:val="005165EB"/>
    <w:rsid w:val="005166F1"/>
    <w:rsid w:val="00517334"/>
    <w:rsid w:val="00517425"/>
    <w:rsid w:val="005203AF"/>
    <w:rsid w:val="00522593"/>
    <w:rsid w:val="005233C6"/>
    <w:rsid w:val="00524360"/>
    <w:rsid w:val="005248A4"/>
    <w:rsid w:val="0052657E"/>
    <w:rsid w:val="005268CA"/>
    <w:rsid w:val="00526CC3"/>
    <w:rsid w:val="00527AEC"/>
    <w:rsid w:val="00530023"/>
    <w:rsid w:val="00530E97"/>
    <w:rsid w:val="00530FF0"/>
    <w:rsid w:val="005319EE"/>
    <w:rsid w:val="0053276B"/>
    <w:rsid w:val="0053286C"/>
    <w:rsid w:val="00532AB3"/>
    <w:rsid w:val="00532E3C"/>
    <w:rsid w:val="00532EA7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79D"/>
    <w:rsid w:val="00542A4E"/>
    <w:rsid w:val="005438DD"/>
    <w:rsid w:val="00543C47"/>
    <w:rsid w:val="005440A6"/>
    <w:rsid w:val="005449D2"/>
    <w:rsid w:val="005456E2"/>
    <w:rsid w:val="0054570A"/>
    <w:rsid w:val="00546846"/>
    <w:rsid w:val="00546FC2"/>
    <w:rsid w:val="00547551"/>
    <w:rsid w:val="00547B86"/>
    <w:rsid w:val="005504CE"/>
    <w:rsid w:val="00551CD4"/>
    <w:rsid w:val="005520DC"/>
    <w:rsid w:val="005524AD"/>
    <w:rsid w:val="00552AE1"/>
    <w:rsid w:val="0055331D"/>
    <w:rsid w:val="005537F7"/>
    <w:rsid w:val="00553C57"/>
    <w:rsid w:val="00554207"/>
    <w:rsid w:val="00554388"/>
    <w:rsid w:val="0055557C"/>
    <w:rsid w:val="00555611"/>
    <w:rsid w:val="0055569A"/>
    <w:rsid w:val="00555AF4"/>
    <w:rsid w:val="00557FF2"/>
    <w:rsid w:val="005603D9"/>
    <w:rsid w:val="00560BC9"/>
    <w:rsid w:val="00560D82"/>
    <w:rsid w:val="00561217"/>
    <w:rsid w:val="00562F04"/>
    <w:rsid w:val="0056323E"/>
    <w:rsid w:val="005633C6"/>
    <w:rsid w:val="0056398A"/>
    <w:rsid w:val="00563D80"/>
    <w:rsid w:val="0056450B"/>
    <w:rsid w:val="00564858"/>
    <w:rsid w:val="00565A29"/>
    <w:rsid w:val="00565A51"/>
    <w:rsid w:val="00565BA2"/>
    <w:rsid w:val="00565D10"/>
    <w:rsid w:val="00565F18"/>
    <w:rsid w:val="00566758"/>
    <w:rsid w:val="00566A99"/>
    <w:rsid w:val="00567DD8"/>
    <w:rsid w:val="00570498"/>
    <w:rsid w:val="005706BE"/>
    <w:rsid w:val="00570BA0"/>
    <w:rsid w:val="00571000"/>
    <w:rsid w:val="005711F5"/>
    <w:rsid w:val="00571429"/>
    <w:rsid w:val="005714CA"/>
    <w:rsid w:val="0057353C"/>
    <w:rsid w:val="00574F58"/>
    <w:rsid w:val="0057578E"/>
    <w:rsid w:val="005761F2"/>
    <w:rsid w:val="00576393"/>
    <w:rsid w:val="005763FE"/>
    <w:rsid w:val="00576E30"/>
    <w:rsid w:val="00580238"/>
    <w:rsid w:val="005814F3"/>
    <w:rsid w:val="005819FA"/>
    <w:rsid w:val="00582C2C"/>
    <w:rsid w:val="00582D5D"/>
    <w:rsid w:val="00582DDF"/>
    <w:rsid w:val="005835F7"/>
    <w:rsid w:val="00584558"/>
    <w:rsid w:val="0058464A"/>
    <w:rsid w:val="00584984"/>
    <w:rsid w:val="00584D8B"/>
    <w:rsid w:val="005856B4"/>
    <w:rsid w:val="00585C77"/>
    <w:rsid w:val="00586489"/>
    <w:rsid w:val="005866FB"/>
    <w:rsid w:val="00586806"/>
    <w:rsid w:val="00586824"/>
    <w:rsid w:val="00586D16"/>
    <w:rsid w:val="005875EA"/>
    <w:rsid w:val="005908E6"/>
    <w:rsid w:val="00590C46"/>
    <w:rsid w:val="00591F4E"/>
    <w:rsid w:val="00591FB2"/>
    <w:rsid w:val="0059313B"/>
    <w:rsid w:val="00593B2D"/>
    <w:rsid w:val="00593DA5"/>
    <w:rsid w:val="0059476E"/>
    <w:rsid w:val="00594A67"/>
    <w:rsid w:val="00594E86"/>
    <w:rsid w:val="005957D5"/>
    <w:rsid w:val="005958E5"/>
    <w:rsid w:val="0059625D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F5C"/>
    <w:rsid w:val="005A103E"/>
    <w:rsid w:val="005A1E53"/>
    <w:rsid w:val="005A2DC9"/>
    <w:rsid w:val="005A32DC"/>
    <w:rsid w:val="005A3FAE"/>
    <w:rsid w:val="005A4531"/>
    <w:rsid w:val="005A46DC"/>
    <w:rsid w:val="005A4E53"/>
    <w:rsid w:val="005A677D"/>
    <w:rsid w:val="005A6CFF"/>
    <w:rsid w:val="005A7451"/>
    <w:rsid w:val="005A7BA6"/>
    <w:rsid w:val="005A7E1A"/>
    <w:rsid w:val="005A7F13"/>
    <w:rsid w:val="005A7F6D"/>
    <w:rsid w:val="005B0692"/>
    <w:rsid w:val="005B0D7B"/>
    <w:rsid w:val="005B1200"/>
    <w:rsid w:val="005B15B8"/>
    <w:rsid w:val="005B1ACF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914"/>
    <w:rsid w:val="005C0980"/>
    <w:rsid w:val="005C1386"/>
    <w:rsid w:val="005C14C9"/>
    <w:rsid w:val="005C1760"/>
    <w:rsid w:val="005C1867"/>
    <w:rsid w:val="005C1F78"/>
    <w:rsid w:val="005C2297"/>
    <w:rsid w:val="005C25F7"/>
    <w:rsid w:val="005C2D26"/>
    <w:rsid w:val="005C3A25"/>
    <w:rsid w:val="005C3C35"/>
    <w:rsid w:val="005C3F2A"/>
    <w:rsid w:val="005C587F"/>
    <w:rsid w:val="005C5CEF"/>
    <w:rsid w:val="005C5E4D"/>
    <w:rsid w:val="005C6A4A"/>
    <w:rsid w:val="005C7280"/>
    <w:rsid w:val="005C7BAD"/>
    <w:rsid w:val="005C7E34"/>
    <w:rsid w:val="005D122D"/>
    <w:rsid w:val="005D16F3"/>
    <w:rsid w:val="005D1736"/>
    <w:rsid w:val="005D1893"/>
    <w:rsid w:val="005D21BE"/>
    <w:rsid w:val="005D2A1E"/>
    <w:rsid w:val="005D2B39"/>
    <w:rsid w:val="005D2ED8"/>
    <w:rsid w:val="005D2FAE"/>
    <w:rsid w:val="005D2FEF"/>
    <w:rsid w:val="005D3963"/>
    <w:rsid w:val="005D4AF7"/>
    <w:rsid w:val="005D5115"/>
    <w:rsid w:val="005D54AD"/>
    <w:rsid w:val="005D5BB1"/>
    <w:rsid w:val="005D5ECD"/>
    <w:rsid w:val="005D69FD"/>
    <w:rsid w:val="005D75E4"/>
    <w:rsid w:val="005E0209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586"/>
    <w:rsid w:val="006113D5"/>
    <w:rsid w:val="00611E4A"/>
    <w:rsid w:val="00612722"/>
    <w:rsid w:val="00612D87"/>
    <w:rsid w:val="00613293"/>
    <w:rsid w:val="0061335E"/>
    <w:rsid w:val="006149DF"/>
    <w:rsid w:val="0061570E"/>
    <w:rsid w:val="006162F1"/>
    <w:rsid w:val="00616C47"/>
    <w:rsid w:val="00617452"/>
    <w:rsid w:val="00617663"/>
    <w:rsid w:val="0061768F"/>
    <w:rsid w:val="00617D2A"/>
    <w:rsid w:val="00617DA0"/>
    <w:rsid w:val="006204D8"/>
    <w:rsid w:val="006214EF"/>
    <w:rsid w:val="006216F5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9D4"/>
    <w:rsid w:val="0062772C"/>
    <w:rsid w:val="006278FB"/>
    <w:rsid w:val="006305CC"/>
    <w:rsid w:val="00630723"/>
    <w:rsid w:val="00633250"/>
    <w:rsid w:val="0063352F"/>
    <w:rsid w:val="00633F57"/>
    <w:rsid w:val="00633FEC"/>
    <w:rsid w:val="00634992"/>
    <w:rsid w:val="00634B2C"/>
    <w:rsid w:val="0063651B"/>
    <w:rsid w:val="00637062"/>
    <w:rsid w:val="0063720B"/>
    <w:rsid w:val="00637252"/>
    <w:rsid w:val="0063751C"/>
    <w:rsid w:val="006401D4"/>
    <w:rsid w:val="006407A8"/>
    <w:rsid w:val="00641231"/>
    <w:rsid w:val="00641932"/>
    <w:rsid w:val="006432A5"/>
    <w:rsid w:val="00643322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9AC"/>
    <w:rsid w:val="006533F1"/>
    <w:rsid w:val="0065354A"/>
    <w:rsid w:val="00654470"/>
    <w:rsid w:val="006555BA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2E2C"/>
    <w:rsid w:val="006635AC"/>
    <w:rsid w:val="00665898"/>
    <w:rsid w:val="00665F45"/>
    <w:rsid w:val="00665F5B"/>
    <w:rsid w:val="0066741C"/>
    <w:rsid w:val="0066774A"/>
    <w:rsid w:val="00667831"/>
    <w:rsid w:val="00667852"/>
    <w:rsid w:val="00667C2E"/>
    <w:rsid w:val="00670E74"/>
    <w:rsid w:val="006719CC"/>
    <w:rsid w:val="00671A31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7012"/>
    <w:rsid w:val="00677E0C"/>
    <w:rsid w:val="00680044"/>
    <w:rsid w:val="0068051E"/>
    <w:rsid w:val="00680610"/>
    <w:rsid w:val="00680E9B"/>
    <w:rsid w:val="00681649"/>
    <w:rsid w:val="00681C30"/>
    <w:rsid w:val="006823C4"/>
    <w:rsid w:val="00682A91"/>
    <w:rsid w:val="00682AAA"/>
    <w:rsid w:val="00682ED5"/>
    <w:rsid w:val="00682F86"/>
    <w:rsid w:val="006832B8"/>
    <w:rsid w:val="00683656"/>
    <w:rsid w:val="006840BA"/>
    <w:rsid w:val="006845B7"/>
    <w:rsid w:val="006854D1"/>
    <w:rsid w:val="00685E84"/>
    <w:rsid w:val="00686A0F"/>
    <w:rsid w:val="00686D14"/>
    <w:rsid w:val="00686F52"/>
    <w:rsid w:val="0068779A"/>
    <w:rsid w:val="006878D7"/>
    <w:rsid w:val="006908F7"/>
    <w:rsid w:val="006916DD"/>
    <w:rsid w:val="0069273A"/>
    <w:rsid w:val="006927CD"/>
    <w:rsid w:val="00692CB7"/>
    <w:rsid w:val="00693074"/>
    <w:rsid w:val="00693B20"/>
    <w:rsid w:val="00693D3E"/>
    <w:rsid w:val="006962BA"/>
    <w:rsid w:val="00696BCF"/>
    <w:rsid w:val="0069733A"/>
    <w:rsid w:val="006A25FA"/>
    <w:rsid w:val="006A3194"/>
    <w:rsid w:val="006A3481"/>
    <w:rsid w:val="006A3AD8"/>
    <w:rsid w:val="006A44EA"/>
    <w:rsid w:val="006A57FC"/>
    <w:rsid w:val="006A58FC"/>
    <w:rsid w:val="006A5AFD"/>
    <w:rsid w:val="006A6ED4"/>
    <w:rsid w:val="006A7284"/>
    <w:rsid w:val="006A76E2"/>
    <w:rsid w:val="006B0A5C"/>
    <w:rsid w:val="006B1A9F"/>
    <w:rsid w:val="006B3E53"/>
    <w:rsid w:val="006B4272"/>
    <w:rsid w:val="006B4685"/>
    <w:rsid w:val="006B4D29"/>
    <w:rsid w:val="006B5525"/>
    <w:rsid w:val="006B6B8B"/>
    <w:rsid w:val="006B6BF2"/>
    <w:rsid w:val="006C09C9"/>
    <w:rsid w:val="006C0BB5"/>
    <w:rsid w:val="006C0E2B"/>
    <w:rsid w:val="006C13F8"/>
    <w:rsid w:val="006C23BB"/>
    <w:rsid w:val="006C23D1"/>
    <w:rsid w:val="006C24E6"/>
    <w:rsid w:val="006C263B"/>
    <w:rsid w:val="006C2C57"/>
    <w:rsid w:val="006C41F9"/>
    <w:rsid w:val="006C4E67"/>
    <w:rsid w:val="006C4F8D"/>
    <w:rsid w:val="006C5D11"/>
    <w:rsid w:val="006C64FD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3BC0"/>
    <w:rsid w:val="006D4CCD"/>
    <w:rsid w:val="006D4D45"/>
    <w:rsid w:val="006D5D57"/>
    <w:rsid w:val="006D5EAB"/>
    <w:rsid w:val="006D6FF5"/>
    <w:rsid w:val="006E0F8B"/>
    <w:rsid w:val="006E111C"/>
    <w:rsid w:val="006E198C"/>
    <w:rsid w:val="006E1B71"/>
    <w:rsid w:val="006E2F0D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250D"/>
    <w:rsid w:val="006F33D1"/>
    <w:rsid w:val="006F3428"/>
    <w:rsid w:val="006F374A"/>
    <w:rsid w:val="006F47AE"/>
    <w:rsid w:val="006F65CA"/>
    <w:rsid w:val="006F66B2"/>
    <w:rsid w:val="00700172"/>
    <w:rsid w:val="00700559"/>
    <w:rsid w:val="00700780"/>
    <w:rsid w:val="007008E4"/>
    <w:rsid w:val="007018F2"/>
    <w:rsid w:val="00702D48"/>
    <w:rsid w:val="00703430"/>
    <w:rsid w:val="00703AF3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10715"/>
    <w:rsid w:val="007119AE"/>
    <w:rsid w:val="00712D78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F85"/>
    <w:rsid w:val="0072657A"/>
    <w:rsid w:val="00726CEA"/>
    <w:rsid w:val="00727069"/>
    <w:rsid w:val="0072749E"/>
    <w:rsid w:val="00727F65"/>
    <w:rsid w:val="00731490"/>
    <w:rsid w:val="00731C25"/>
    <w:rsid w:val="00731FC2"/>
    <w:rsid w:val="007326E9"/>
    <w:rsid w:val="007336FC"/>
    <w:rsid w:val="00735696"/>
    <w:rsid w:val="00735B7B"/>
    <w:rsid w:val="007369B9"/>
    <w:rsid w:val="007412D6"/>
    <w:rsid w:val="00741445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50010"/>
    <w:rsid w:val="00750436"/>
    <w:rsid w:val="0075099F"/>
    <w:rsid w:val="0075289C"/>
    <w:rsid w:val="00752A4B"/>
    <w:rsid w:val="00752D72"/>
    <w:rsid w:val="00753C7E"/>
    <w:rsid w:val="00753D5A"/>
    <w:rsid w:val="007541D2"/>
    <w:rsid w:val="007544C9"/>
    <w:rsid w:val="00754844"/>
    <w:rsid w:val="00754BBF"/>
    <w:rsid w:val="00754C92"/>
    <w:rsid w:val="00754CA0"/>
    <w:rsid w:val="00754FD9"/>
    <w:rsid w:val="007552C5"/>
    <w:rsid w:val="00755DE1"/>
    <w:rsid w:val="007566C7"/>
    <w:rsid w:val="007574D7"/>
    <w:rsid w:val="00760DC5"/>
    <w:rsid w:val="007619F1"/>
    <w:rsid w:val="00761ADF"/>
    <w:rsid w:val="00761B1B"/>
    <w:rsid w:val="00761BF0"/>
    <w:rsid w:val="007621E5"/>
    <w:rsid w:val="00762325"/>
    <w:rsid w:val="00762DA5"/>
    <w:rsid w:val="00762DFE"/>
    <w:rsid w:val="00763B5D"/>
    <w:rsid w:val="007652D8"/>
    <w:rsid w:val="00765CB5"/>
    <w:rsid w:val="00766A90"/>
    <w:rsid w:val="0077047E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6113"/>
    <w:rsid w:val="00777D96"/>
    <w:rsid w:val="00777F1A"/>
    <w:rsid w:val="00780A55"/>
    <w:rsid w:val="00780EA5"/>
    <w:rsid w:val="007822D2"/>
    <w:rsid w:val="007829F0"/>
    <w:rsid w:val="00782C54"/>
    <w:rsid w:val="007830D1"/>
    <w:rsid w:val="00783120"/>
    <w:rsid w:val="007838B9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F6E"/>
    <w:rsid w:val="007A0082"/>
    <w:rsid w:val="007A04AE"/>
    <w:rsid w:val="007A0545"/>
    <w:rsid w:val="007A05A0"/>
    <w:rsid w:val="007A0995"/>
    <w:rsid w:val="007A1C8F"/>
    <w:rsid w:val="007A2151"/>
    <w:rsid w:val="007A2369"/>
    <w:rsid w:val="007A260E"/>
    <w:rsid w:val="007A2719"/>
    <w:rsid w:val="007A2AC9"/>
    <w:rsid w:val="007A3F78"/>
    <w:rsid w:val="007A41A1"/>
    <w:rsid w:val="007A53C6"/>
    <w:rsid w:val="007A5412"/>
    <w:rsid w:val="007A61BD"/>
    <w:rsid w:val="007A62BD"/>
    <w:rsid w:val="007A70E9"/>
    <w:rsid w:val="007A7283"/>
    <w:rsid w:val="007A7617"/>
    <w:rsid w:val="007A7732"/>
    <w:rsid w:val="007A7EA4"/>
    <w:rsid w:val="007B159B"/>
    <w:rsid w:val="007B1A5B"/>
    <w:rsid w:val="007B33E1"/>
    <w:rsid w:val="007B3641"/>
    <w:rsid w:val="007B3DB4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E09"/>
    <w:rsid w:val="007C04B4"/>
    <w:rsid w:val="007C0535"/>
    <w:rsid w:val="007C112B"/>
    <w:rsid w:val="007C1210"/>
    <w:rsid w:val="007C1D80"/>
    <w:rsid w:val="007C218F"/>
    <w:rsid w:val="007C2A94"/>
    <w:rsid w:val="007C4256"/>
    <w:rsid w:val="007C4387"/>
    <w:rsid w:val="007C4B9B"/>
    <w:rsid w:val="007C4E5B"/>
    <w:rsid w:val="007C5AD8"/>
    <w:rsid w:val="007C5CBB"/>
    <w:rsid w:val="007C7750"/>
    <w:rsid w:val="007D0177"/>
    <w:rsid w:val="007D084B"/>
    <w:rsid w:val="007D0C00"/>
    <w:rsid w:val="007D1662"/>
    <w:rsid w:val="007D2A5A"/>
    <w:rsid w:val="007D4604"/>
    <w:rsid w:val="007D6334"/>
    <w:rsid w:val="007D68B5"/>
    <w:rsid w:val="007D7763"/>
    <w:rsid w:val="007D77EA"/>
    <w:rsid w:val="007D7A65"/>
    <w:rsid w:val="007D7B7A"/>
    <w:rsid w:val="007E0103"/>
    <w:rsid w:val="007E0811"/>
    <w:rsid w:val="007E0E64"/>
    <w:rsid w:val="007E16EC"/>
    <w:rsid w:val="007E19D8"/>
    <w:rsid w:val="007E1BD7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432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1440"/>
    <w:rsid w:val="007F14DC"/>
    <w:rsid w:val="007F1550"/>
    <w:rsid w:val="007F1973"/>
    <w:rsid w:val="007F26B3"/>
    <w:rsid w:val="007F2C9C"/>
    <w:rsid w:val="007F318A"/>
    <w:rsid w:val="007F3B0D"/>
    <w:rsid w:val="007F3C97"/>
    <w:rsid w:val="007F4600"/>
    <w:rsid w:val="007F4670"/>
    <w:rsid w:val="007F500E"/>
    <w:rsid w:val="007F59C2"/>
    <w:rsid w:val="007F5B70"/>
    <w:rsid w:val="007F5BFF"/>
    <w:rsid w:val="007F63C3"/>
    <w:rsid w:val="007F7533"/>
    <w:rsid w:val="007F77EB"/>
    <w:rsid w:val="007F7B65"/>
    <w:rsid w:val="007F7E09"/>
    <w:rsid w:val="0080089E"/>
    <w:rsid w:val="00800B3C"/>
    <w:rsid w:val="00800F42"/>
    <w:rsid w:val="00800F4C"/>
    <w:rsid w:val="008014C8"/>
    <w:rsid w:val="008022F6"/>
    <w:rsid w:val="00802834"/>
    <w:rsid w:val="00803515"/>
    <w:rsid w:val="00803F37"/>
    <w:rsid w:val="00804AF6"/>
    <w:rsid w:val="008057C3"/>
    <w:rsid w:val="008059C9"/>
    <w:rsid w:val="008062D3"/>
    <w:rsid w:val="008075E1"/>
    <w:rsid w:val="00807822"/>
    <w:rsid w:val="008114E3"/>
    <w:rsid w:val="00811C9D"/>
    <w:rsid w:val="008124C6"/>
    <w:rsid w:val="00812CD1"/>
    <w:rsid w:val="008132B3"/>
    <w:rsid w:val="008137F4"/>
    <w:rsid w:val="0081386D"/>
    <w:rsid w:val="00814160"/>
    <w:rsid w:val="0081448A"/>
    <w:rsid w:val="0081478A"/>
    <w:rsid w:val="00814894"/>
    <w:rsid w:val="00814B8F"/>
    <w:rsid w:val="00815006"/>
    <w:rsid w:val="00815886"/>
    <w:rsid w:val="008159E1"/>
    <w:rsid w:val="00815EFE"/>
    <w:rsid w:val="008161CC"/>
    <w:rsid w:val="00816499"/>
    <w:rsid w:val="00816648"/>
    <w:rsid w:val="00816689"/>
    <w:rsid w:val="008172CF"/>
    <w:rsid w:val="00820784"/>
    <w:rsid w:val="008207DC"/>
    <w:rsid w:val="00820E19"/>
    <w:rsid w:val="00821AAA"/>
    <w:rsid w:val="00822375"/>
    <w:rsid w:val="008226EA"/>
    <w:rsid w:val="00822973"/>
    <w:rsid w:val="00823BAF"/>
    <w:rsid w:val="008241A3"/>
    <w:rsid w:val="00824890"/>
    <w:rsid w:val="00824A03"/>
    <w:rsid w:val="0082550C"/>
    <w:rsid w:val="00825576"/>
    <w:rsid w:val="00825E1C"/>
    <w:rsid w:val="0082647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42EC"/>
    <w:rsid w:val="0083519C"/>
    <w:rsid w:val="00835652"/>
    <w:rsid w:val="00835E41"/>
    <w:rsid w:val="00837672"/>
    <w:rsid w:val="00837C5B"/>
    <w:rsid w:val="00837E9F"/>
    <w:rsid w:val="00840296"/>
    <w:rsid w:val="00840A47"/>
    <w:rsid w:val="00840BC8"/>
    <w:rsid w:val="00841E88"/>
    <w:rsid w:val="0084221C"/>
    <w:rsid w:val="008427B4"/>
    <w:rsid w:val="008432D3"/>
    <w:rsid w:val="00844904"/>
    <w:rsid w:val="0084799B"/>
    <w:rsid w:val="0085026C"/>
    <w:rsid w:val="008516E1"/>
    <w:rsid w:val="0085232E"/>
    <w:rsid w:val="00854479"/>
    <w:rsid w:val="008544B2"/>
    <w:rsid w:val="00854BD2"/>
    <w:rsid w:val="00855184"/>
    <w:rsid w:val="00855E1A"/>
    <w:rsid w:val="00856930"/>
    <w:rsid w:val="00856CC3"/>
    <w:rsid w:val="00857EA4"/>
    <w:rsid w:val="00861EF2"/>
    <w:rsid w:val="0086222E"/>
    <w:rsid w:val="00862B33"/>
    <w:rsid w:val="00862BB4"/>
    <w:rsid w:val="00862D45"/>
    <w:rsid w:val="00862E2C"/>
    <w:rsid w:val="00862F98"/>
    <w:rsid w:val="0086346B"/>
    <w:rsid w:val="00863549"/>
    <w:rsid w:val="00863E9D"/>
    <w:rsid w:val="00864276"/>
    <w:rsid w:val="008644EE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F00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B17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C94"/>
    <w:rsid w:val="00890E85"/>
    <w:rsid w:val="00890F0A"/>
    <w:rsid w:val="00891D49"/>
    <w:rsid w:val="00891E0F"/>
    <w:rsid w:val="00892903"/>
    <w:rsid w:val="008930C2"/>
    <w:rsid w:val="00893936"/>
    <w:rsid w:val="00894058"/>
    <w:rsid w:val="0089410C"/>
    <w:rsid w:val="00894AD8"/>
    <w:rsid w:val="00895712"/>
    <w:rsid w:val="00896048"/>
    <w:rsid w:val="0089743C"/>
    <w:rsid w:val="0089785B"/>
    <w:rsid w:val="00897D0E"/>
    <w:rsid w:val="008A0260"/>
    <w:rsid w:val="008A1576"/>
    <w:rsid w:val="008A26D9"/>
    <w:rsid w:val="008A2CFF"/>
    <w:rsid w:val="008A3C8A"/>
    <w:rsid w:val="008A3FBE"/>
    <w:rsid w:val="008A4E8A"/>
    <w:rsid w:val="008A54D1"/>
    <w:rsid w:val="008A57E9"/>
    <w:rsid w:val="008A5DD5"/>
    <w:rsid w:val="008A6DC9"/>
    <w:rsid w:val="008B000E"/>
    <w:rsid w:val="008B0180"/>
    <w:rsid w:val="008B0474"/>
    <w:rsid w:val="008B1F3F"/>
    <w:rsid w:val="008B2A96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70E1"/>
    <w:rsid w:val="008B765A"/>
    <w:rsid w:val="008B7AE8"/>
    <w:rsid w:val="008B7B4C"/>
    <w:rsid w:val="008C022B"/>
    <w:rsid w:val="008C22A2"/>
    <w:rsid w:val="008C23EE"/>
    <w:rsid w:val="008C25ED"/>
    <w:rsid w:val="008C2A95"/>
    <w:rsid w:val="008C2DA8"/>
    <w:rsid w:val="008C4274"/>
    <w:rsid w:val="008C4567"/>
    <w:rsid w:val="008C48FF"/>
    <w:rsid w:val="008C4F70"/>
    <w:rsid w:val="008C5365"/>
    <w:rsid w:val="008C581D"/>
    <w:rsid w:val="008C5B37"/>
    <w:rsid w:val="008C5B4C"/>
    <w:rsid w:val="008C5D16"/>
    <w:rsid w:val="008C6935"/>
    <w:rsid w:val="008C7019"/>
    <w:rsid w:val="008C7FDE"/>
    <w:rsid w:val="008D0008"/>
    <w:rsid w:val="008D116F"/>
    <w:rsid w:val="008D1C3D"/>
    <w:rsid w:val="008D2B22"/>
    <w:rsid w:val="008D2B7B"/>
    <w:rsid w:val="008D4547"/>
    <w:rsid w:val="008D4D7D"/>
    <w:rsid w:val="008D4F67"/>
    <w:rsid w:val="008D623C"/>
    <w:rsid w:val="008D6C67"/>
    <w:rsid w:val="008E00AE"/>
    <w:rsid w:val="008E1D42"/>
    <w:rsid w:val="008E2CF8"/>
    <w:rsid w:val="008E3807"/>
    <w:rsid w:val="008E3C48"/>
    <w:rsid w:val="008E48C6"/>
    <w:rsid w:val="008E4F52"/>
    <w:rsid w:val="008E5121"/>
    <w:rsid w:val="008E540C"/>
    <w:rsid w:val="008E5A62"/>
    <w:rsid w:val="008E5B4C"/>
    <w:rsid w:val="008E5C1B"/>
    <w:rsid w:val="008E621A"/>
    <w:rsid w:val="008E6C99"/>
    <w:rsid w:val="008E7B99"/>
    <w:rsid w:val="008F030E"/>
    <w:rsid w:val="008F0690"/>
    <w:rsid w:val="008F0A11"/>
    <w:rsid w:val="008F0CEC"/>
    <w:rsid w:val="008F0F1E"/>
    <w:rsid w:val="008F0F50"/>
    <w:rsid w:val="008F13C2"/>
    <w:rsid w:val="008F1B81"/>
    <w:rsid w:val="008F3672"/>
    <w:rsid w:val="008F3740"/>
    <w:rsid w:val="008F4372"/>
    <w:rsid w:val="008F45E1"/>
    <w:rsid w:val="008F491C"/>
    <w:rsid w:val="008F4BEC"/>
    <w:rsid w:val="008F573B"/>
    <w:rsid w:val="008F5E58"/>
    <w:rsid w:val="008F6111"/>
    <w:rsid w:val="008F6896"/>
    <w:rsid w:val="008F699F"/>
    <w:rsid w:val="008F6C16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69D"/>
    <w:rsid w:val="00905DDE"/>
    <w:rsid w:val="009062CE"/>
    <w:rsid w:val="00907AFC"/>
    <w:rsid w:val="009106A1"/>
    <w:rsid w:val="00910E65"/>
    <w:rsid w:val="00911FF8"/>
    <w:rsid w:val="009128BB"/>
    <w:rsid w:val="00913538"/>
    <w:rsid w:val="00913871"/>
    <w:rsid w:val="00913DFB"/>
    <w:rsid w:val="009143E0"/>
    <w:rsid w:val="00915022"/>
    <w:rsid w:val="0091649F"/>
    <w:rsid w:val="00916B74"/>
    <w:rsid w:val="00916BCF"/>
    <w:rsid w:val="00916E46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9D2"/>
    <w:rsid w:val="00924D63"/>
    <w:rsid w:val="00924FEA"/>
    <w:rsid w:val="0092529A"/>
    <w:rsid w:val="009254CC"/>
    <w:rsid w:val="009254F3"/>
    <w:rsid w:val="009262B4"/>
    <w:rsid w:val="009262B8"/>
    <w:rsid w:val="009263C5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F0B"/>
    <w:rsid w:val="009343F5"/>
    <w:rsid w:val="009344ED"/>
    <w:rsid w:val="0093595A"/>
    <w:rsid w:val="009359EF"/>
    <w:rsid w:val="009360E7"/>
    <w:rsid w:val="00936609"/>
    <w:rsid w:val="0093789E"/>
    <w:rsid w:val="00940251"/>
    <w:rsid w:val="00940F26"/>
    <w:rsid w:val="009413D0"/>
    <w:rsid w:val="00941A52"/>
    <w:rsid w:val="009423F5"/>
    <w:rsid w:val="00942601"/>
    <w:rsid w:val="00942BC5"/>
    <w:rsid w:val="00943A36"/>
    <w:rsid w:val="00943CE1"/>
    <w:rsid w:val="00943EC8"/>
    <w:rsid w:val="00944C4F"/>
    <w:rsid w:val="00944F5A"/>
    <w:rsid w:val="0094578B"/>
    <w:rsid w:val="00945A71"/>
    <w:rsid w:val="00947320"/>
    <w:rsid w:val="009474FC"/>
    <w:rsid w:val="00947996"/>
    <w:rsid w:val="00947E08"/>
    <w:rsid w:val="00952114"/>
    <w:rsid w:val="009525C1"/>
    <w:rsid w:val="009530FF"/>
    <w:rsid w:val="0095333D"/>
    <w:rsid w:val="009541AB"/>
    <w:rsid w:val="00954A36"/>
    <w:rsid w:val="009550E2"/>
    <w:rsid w:val="009551BD"/>
    <w:rsid w:val="009552A0"/>
    <w:rsid w:val="009556EF"/>
    <w:rsid w:val="00957134"/>
    <w:rsid w:val="009572D2"/>
    <w:rsid w:val="00957348"/>
    <w:rsid w:val="00957BED"/>
    <w:rsid w:val="00960A95"/>
    <w:rsid w:val="00961026"/>
    <w:rsid w:val="0096149A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952"/>
    <w:rsid w:val="00973940"/>
    <w:rsid w:val="00973A54"/>
    <w:rsid w:val="0097558C"/>
    <w:rsid w:val="0097589A"/>
    <w:rsid w:val="00975D90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3BD5"/>
    <w:rsid w:val="00983D9E"/>
    <w:rsid w:val="0098495D"/>
    <w:rsid w:val="00984BE4"/>
    <w:rsid w:val="0098516B"/>
    <w:rsid w:val="00986521"/>
    <w:rsid w:val="009869A8"/>
    <w:rsid w:val="00986C7A"/>
    <w:rsid w:val="00987601"/>
    <w:rsid w:val="0098782F"/>
    <w:rsid w:val="009907A4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17F6"/>
    <w:rsid w:val="009A1801"/>
    <w:rsid w:val="009A188F"/>
    <w:rsid w:val="009A2106"/>
    <w:rsid w:val="009A24D4"/>
    <w:rsid w:val="009A2D73"/>
    <w:rsid w:val="009A306E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B0712"/>
    <w:rsid w:val="009B158D"/>
    <w:rsid w:val="009B1850"/>
    <w:rsid w:val="009B1BC4"/>
    <w:rsid w:val="009B24D8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17C5"/>
    <w:rsid w:val="009C196D"/>
    <w:rsid w:val="009C2A9F"/>
    <w:rsid w:val="009C2AAF"/>
    <w:rsid w:val="009C4240"/>
    <w:rsid w:val="009C441F"/>
    <w:rsid w:val="009C4918"/>
    <w:rsid w:val="009C5238"/>
    <w:rsid w:val="009C5DA9"/>
    <w:rsid w:val="009C6B41"/>
    <w:rsid w:val="009C6DBF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E0C13"/>
    <w:rsid w:val="009E1651"/>
    <w:rsid w:val="009E2495"/>
    <w:rsid w:val="009E25B6"/>
    <w:rsid w:val="009E2A19"/>
    <w:rsid w:val="009E421B"/>
    <w:rsid w:val="009E4685"/>
    <w:rsid w:val="009E4D89"/>
    <w:rsid w:val="009E4E15"/>
    <w:rsid w:val="009E5309"/>
    <w:rsid w:val="009E5F46"/>
    <w:rsid w:val="009E63BF"/>
    <w:rsid w:val="009E6E40"/>
    <w:rsid w:val="009E7990"/>
    <w:rsid w:val="009F0412"/>
    <w:rsid w:val="009F0B4C"/>
    <w:rsid w:val="009F0BBC"/>
    <w:rsid w:val="009F15E8"/>
    <w:rsid w:val="009F1DA2"/>
    <w:rsid w:val="009F1F9A"/>
    <w:rsid w:val="009F21D7"/>
    <w:rsid w:val="009F25E6"/>
    <w:rsid w:val="009F3CF4"/>
    <w:rsid w:val="009F4254"/>
    <w:rsid w:val="009F61A8"/>
    <w:rsid w:val="009F63C1"/>
    <w:rsid w:val="009F659C"/>
    <w:rsid w:val="009F771D"/>
    <w:rsid w:val="009F7FC6"/>
    <w:rsid w:val="00A00165"/>
    <w:rsid w:val="00A007E4"/>
    <w:rsid w:val="00A009CF"/>
    <w:rsid w:val="00A016AF"/>
    <w:rsid w:val="00A01A1F"/>
    <w:rsid w:val="00A024EF"/>
    <w:rsid w:val="00A028BA"/>
    <w:rsid w:val="00A02A8D"/>
    <w:rsid w:val="00A02AFA"/>
    <w:rsid w:val="00A02F4F"/>
    <w:rsid w:val="00A03068"/>
    <w:rsid w:val="00A045CF"/>
    <w:rsid w:val="00A04977"/>
    <w:rsid w:val="00A056D1"/>
    <w:rsid w:val="00A05D9C"/>
    <w:rsid w:val="00A06CD2"/>
    <w:rsid w:val="00A103D1"/>
    <w:rsid w:val="00A105C4"/>
    <w:rsid w:val="00A10EA1"/>
    <w:rsid w:val="00A1103E"/>
    <w:rsid w:val="00A113CE"/>
    <w:rsid w:val="00A11AB6"/>
    <w:rsid w:val="00A12879"/>
    <w:rsid w:val="00A128B1"/>
    <w:rsid w:val="00A128FF"/>
    <w:rsid w:val="00A133A0"/>
    <w:rsid w:val="00A13E7B"/>
    <w:rsid w:val="00A152C6"/>
    <w:rsid w:val="00A16790"/>
    <w:rsid w:val="00A20AA7"/>
    <w:rsid w:val="00A20F59"/>
    <w:rsid w:val="00A213C3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30ADE"/>
    <w:rsid w:val="00A3346C"/>
    <w:rsid w:val="00A342C9"/>
    <w:rsid w:val="00A343C8"/>
    <w:rsid w:val="00A3466B"/>
    <w:rsid w:val="00A34715"/>
    <w:rsid w:val="00A359C9"/>
    <w:rsid w:val="00A35D4E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A7F"/>
    <w:rsid w:val="00A46E06"/>
    <w:rsid w:val="00A4798B"/>
    <w:rsid w:val="00A47DDD"/>
    <w:rsid w:val="00A50DBA"/>
    <w:rsid w:val="00A51164"/>
    <w:rsid w:val="00A519C5"/>
    <w:rsid w:val="00A51B40"/>
    <w:rsid w:val="00A51D16"/>
    <w:rsid w:val="00A51D3D"/>
    <w:rsid w:val="00A527A5"/>
    <w:rsid w:val="00A529B9"/>
    <w:rsid w:val="00A534ED"/>
    <w:rsid w:val="00A53956"/>
    <w:rsid w:val="00A55A91"/>
    <w:rsid w:val="00A55AC7"/>
    <w:rsid w:val="00A55CFD"/>
    <w:rsid w:val="00A561AB"/>
    <w:rsid w:val="00A56DE4"/>
    <w:rsid w:val="00A57561"/>
    <w:rsid w:val="00A57ECE"/>
    <w:rsid w:val="00A600A8"/>
    <w:rsid w:val="00A607D0"/>
    <w:rsid w:val="00A61010"/>
    <w:rsid w:val="00A612D3"/>
    <w:rsid w:val="00A61AE9"/>
    <w:rsid w:val="00A61ED6"/>
    <w:rsid w:val="00A624B1"/>
    <w:rsid w:val="00A62A51"/>
    <w:rsid w:val="00A63833"/>
    <w:rsid w:val="00A638B0"/>
    <w:rsid w:val="00A63A5F"/>
    <w:rsid w:val="00A64067"/>
    <w:rsid w:val="00A642E1"/>
    <w:rsid w:val="00A64514"/>
    <w:rsid w:val="00A64718"/>
    <w:rsid w:val="00A65073"/>
    <w:rsid w:val="00A653EB"/>
    <w:rsid w:val="00A6557B"/>
    <w:rsid w:val="00A65596"/>
    <w:rsid w:val="00A655A8"/>
    <w:rsid w:val="00A6592A"/>
    <w:rsid w:val="00A65B90"/>
    <w:rsid w:val="00A66668"/>
    <w:rsid w:val="00A6695C"/>
    <w:rsid w:val="00A66E91"/>
    <w:rsid w:val="00A67043"/>
    <w:rsid w:val="00A67664"/>
    <w:rsid w:val="00A678A3"/>
    <w:rsid w:val="00A678F4"/>
    <w:rsid w:val="00A67FD8"/>
    <w:rsid w:val="00A70319"/>
    <w:rsid w:val="00A70FFF"/>
    <w:rsid w:val="00A7109C"/>
    <w:rsid w:val="00A71390"/>
    <w:rsid w:val="00A71428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E72"/>
    <w:rsid w:val="00A76FEE"/>
    <w:rsid w:val="00A77197"/>
    <w:rsid w:val="00A77D12"/>
    <w:rsid w:val="00A77D26"/>
    <w:rsid w:val="00A803C9"/>
    <w:rsid w:val="00A8089D"/>
    <w:rsid w:val="00A80A7A"/>
    <w:rsid w:val="00A80D95"/>
    <w:rsid w:val="00A81A04"/>
    <w:rsid w:val="00A8208E"/>
    <w:rsid w:val="00A8218C"/>
    <w:rsid w:val="00A82954"/>
    <w:rsid w:val="00A8298C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84D"/>
    <w:rsid w:val="00A918B1"/>
    <w:rsid w:val="00A91D62"/>
    <w:rsid w:val="00A93003"/>
    <w:rsid w:val="00A932D8"/>
    <w:rsid w:val="00A9417E"/>
    <w:rsid w:val="00A94313"/>
    <w:rsid w:val="00A948C5"/>
    <w:rsid w:val="00A95B8B"/>
    <w:rsid w:val="00A96C59"/>
    <w:rsid w:val="00A96EE3"/>
    <w:rsid w:val="00A97320"/>
    <w:rsid w:val="00A9745A"/>
    <w:rsid w:val="00A9750F"/>
    <w:rsid w:val="00AA0910"/>
    <w:rsid w:val="00AA0AB9"/>
    <w:rsid w:val="00AA1215"/>
    <w:rsid w:val="00AA1964"/>
    <w:rsid w:val="00AA1A28"/>
    <w:rsid w:val="00AA1DEA"/>
    <w:rsid w:val="00AA29E4"/>
    <w:rsid w:val="00AA3C59"/>
    <w:rsid w:val="00AA3EFD"/>
    <w:rsid w:val="00AA56DC"/>
    <w:rsid w:val="00AA6194"/>
    <w:rsid w:val="00AA6230"/>
    <w:rsid w:val="00AA627C"/>
    <w:rsid w:val="00AA6292"/>
    <w:rsid w:val="00AA6940"/>
    <w:rsid w:val="00AA6C6E"/>
    <w:rsid w:val="00AA7E21"/>
    <w:rsid w:val="00AB0663"/>
    <w:rsid w:val="00AB07D3"/>
    <w:rsid w:val="00AB0AB0"/>
    <w:rsid w:val="00AB1513"/>
    <w:rsid w:val="00AB186E"/>
    <w:rsid w:val="00AB1EF1"/>
    <w:rsid w:val="00AB26FD"/>
    <w:rsid w:val="00AB28D9"/>
    <w:rsid w:val="00AB2BE8"/>
    <w:rsid w:val="00AB3BFB"/>
    <w:rsid w:val="00AB3CC6"/>
    <w:rsid w:val="00AB3E6A"/>
    <w:rsid w:val="00AB3E7D"/>
    <w:rsid w:val="00AB3EE5"/>
    <w:rsid w:val="00AB42D2"/>
    <w:rsid w:val="00AB436C"/>
    <w:rsid w:val="00AB4C1C"/>
    <w:rsid w:val="00AB58A2"/>
    <w:rsid w:val="00AB65CC"/>
    <w:rsid w:val="00AB679C"/>
    <w:rsid w:val="00AB6FFF"/>
    <w:rsid w:val="00AB73D0"/>
    <w:rsid w:val="00AB74CF"/>
    <w:rsid w:val="00AB7500"/>
    <w:rsid w:val="00AC0716"/>
    <w:rsid w:val="00AC124F"/>
    <w:rsid w:val="00AC1253"/>
    <w:rsid w:val="00AC1F29"/>
    <w:rsid w:val="00AC2255"/>
    <w:rsid w:val="00AC2819"/>
    <w:rsid w:val="00AC28E1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AA8"/>
    <w:rsid w:val="00AD0B70"/>
    <w:rsid w:val="00AD1333"/>
    <w:rsid w:val="00AD1E64"/>
    <w:rsid w:val="00AD1FFF"/>
    <w:rsid w:val="00AD298E"/>
    <w:rsid w:val="00AD3BEF"/>
    <w:rsid w:val="00AD3DD9"/>
    <w:rsid w:val="00AD3E0F"/>
    <w:rsid w:val="00AD41E2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7336"/>
    <w:rsid w:val="00AD7B02"/>
    <w:rsid w:val="00AE029A"/>
    <w:rsid w:val="00AE0556"/>
    <w:rsid w:val="00AE08BD"/>
    <w:rsid w:val="00AE11D9"/>
    <w:rsid w:val="00AE19D9"/>
    <w:rsid w:val="00AE222A"/>
    <w:rsid w:val="00AE26CE"/>
    <w:rsid w:val="00AE28DB"/>
    <w:rsid w:val="00AE2C56"/>
    <w:rsid w:val="00AE2CBE"/>
    <w:rsid w:val="00AE39E2"/>
    <w:rsid w:val="00AE4D09"/>
    <w:rsid w:val="00AE4DA3"/>
    <w:rsid w:val="00AE541C"/>
    <w:rsid w:val="00AE5D5F"/>
    <w:rsid w:val="00AE5F81"/>
    <w:rsid w:val="00AE66A3"/>
    <w:rsid w:val="00AE7A88"/>
    <w:rsid w:val="00AF0566"/>
    <w:rsid w:val="00AF06DF"/>
    <w:rsid w:val="00AF0C4E"/>
    <w:rsid w:val="00AF161A"/>
    <w:rsid w:val="00AF17CC"/>
    <w:rsid w:val="00AF2055"/>
    <w:rsid w:val="00AF2941"/>
    <w:rsid w:val="00AF2A53"/>
    <w:rsid w:val="00AF35A7"/>
    <w:rsid w:val="00AF3A59"/>
    <w:rsid w:val="00AF4172"/>
    <w:rsid w:val="00AF4CC9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7273"/>
    <w:rsid w:val="00B075AE"/>
    <w:rsid w:val="00B07E6A"/>
    <w:rsid w:val="00B1007F"/>
    <w:rsid w:val="00B10DE8"/>
    <w:rsid w:val="00B128DC"/>
    <w:rsid w:val="00B1323C"/>
    <w:rsid w:val="00B13636"/>
    <w:rsid w:val="00B13685"/>
    <w:rsid w:val="00B13B46"/>
    <w:rsid w:val="00B14E26"/>
    <w:rsid w:val="00B154B2"/>
    <w:rsid w:val="00B1572A"/>
    <w:rsid w:val="00B1700A"/>
    <w:rsid w:val="00B17348"/>
    <w:rsid w:val="00B17496"/>
    <w:rsid w:val="00B17C2C"/>
    <w:rsid w:val="00B210C0"/>
    <w:rsid w:val="00B21C23"/>
    <w:rsid w:val="00B22C20"/>
    <w:rsid w:val="00B22CAC"/>
    <w:rsid w:val="00B23455"/>
    <w:rsid w:val="00B236D3"/>
    <w:rsid w:val="00B23A10"/>
    <w:rsid w:val="00B24A1D"/>
    <w:rsid w:val="00B24CBC"/>
    <w:rsid w:val="00B254F0"/>
    <w:rsid w:val="00B255BB"/>
    <w:rsid w:val="00B258DA"/>
    <w:rsid w:val="00B25DE8"/>
    <w:rsid w:val="00B268A0"/>
    <w:rsid w:val="00B27280"/>
    <w:rsid w:val="00B27745"/>
    <w:rsid w:val="00B30BE0"/>
    <w:rsid w:val="00B30D1E"/>
    <w:rsid w:val="00B30E12"/>
    <w:rsid w:val="00B30E52"/>
    <w:rsid w:val="00B30F5E"/>
    <w:rsid w:val="00B30F82"/>
    <w:rsid w:val="00B30FFA"/>
    <w:rsid w:val="00B31327"/>
    <w:rsid w:val="00B318C6"/>
    <w:rsid w:val="00B32676"/>
    <w:rsid w:val="00B33B48"/>
    <w:rsid w:val="00B34C6F"/>
    <w:rsid w:val="00B34F32"/>
    <w:rsid w:val="00B35A0F"/>
    <w:rsid w:val="00B366B7"/>
    <w:rsid w:val="00B36C17"/>
    <w:rsid w:val="00B37C61"/>
    <w:rsid w:val="00B40A35"/>
    <w:rsid w:val="00B40DDF"/>
    <w:rsid w:val="00B40FDD"/>
    <w:rsid w:val="00B410C7"/>
    <w:rsid w:val="00B413A7"/>
    <w:rsid w:val="00B41893"/>
    <w:rsid w:val="00B41ED6"/>
    <w:rsid w:val="00B4226D"/>
    <w:rsid w:val="00B4261C"/>
    <w:rsid w:val="00B42825"/>
    <w:rsid w:val="00B428EF"/>
    <w:rsid w:val="00B432DF"/>
    <w:rsid w:val="00B434AA"/>
    <w:rsid w:val="00B44F12"/>
    <w:rsid w:val="00B45098"/>
    <w:rsid w:val="00B450DE"/>
    <w:rsid w:val="00B455DC"/>
    <w:rsid w:val="00B47049"/>
    <w:rsid w:val="00B47064"/>
    <w:rsid w:val="00B4787D"/>
    <w:rsid w:val="00B47E35"/>
    <w:rsid w:val="00B52071"/>
    <w:rsid w:val="00B5269E"/>
    <w:rsid w:val="00B52727"/>
    <w:rsid w:val="00B52840"/>
    <w:rsid w:val="00B528C0"/>
    <w:rsid w:val="00B53A39"/>
    <w:rsid w:val="00B542D8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21E2"/>
    <w:rsid w:val="00B6232D"/>
    <w:rsid w:val="00B62688"/>
    <w:rsid w:val="00B62D30"/>
    <w:rsid w:val="00B62D76"/>
    <w:rsid w:val="00B63208"/>
    <w:rsid w:val="00B63A9A"/>
    <w:rsid w:val="00B63B6E"/>
    <w:rsid w:val="00B6439F"/>
    <w:rsid w:val="00B644F8"/>
    <w:rsid w:val="00B652E3"/>
    <w:rsid w:val="00B66D8A"/>
    <w:rsid w:val="00B66F39"/>
    <w:rsid w:val="00B6700D"/>
    <w:rsid w:val="00B67289"/>
    <w:rsid w:val="00B70123"/>
    <w:rsid w:val="00B70637"/>
    <w:rsid w:val="00B706D4"/>
    <w:rsid w:val="00B70843"/>
    <w:rsid w:val="00B70AFA"/>
    <w:rsid w:val="00B718E8"/>
    <w:rsid w:val="00B7219D"/>
    <w:rsid w:val="00B72BB0"/>
    <w:rsid w:val="00B72EBD"/>
    <w:rsid w:val="00B7444B"/>
    <w:rsid w:val="00B74ADD"/>
    <w:rsid w:val="00B75830"/>
    <w:rsid w:val="00B76C7B"/>
    <w:rsid w:val="00B77423"/>
    <w:rsid w:val="00B777B2"/>
    <w:rsid w:val="00B77EED"/>
    <w:rsid w:val="00B809E6"/>
    <w:rsid w:val="00B8183E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B40"/>
    <w:rsid w:val="00B85CA5"/>
    <w:rsid w:val="00B85F8E"/>
    <w:rsid w:val="00B86FD3"/>
    <w:rsid w:val="00B874A9"/>
    <w:rsid w:val="00B87E4C"/>
    <w:rsid w:val="00B90B1D"/>
    <w:rsid w:val="00B91052"/>
    <w:rsid w:val="00B913EC"/>
    <w:rsid w:val="00B9238B"/>
    <w:rsid w:val="00B92529"/>
    <w:rsid w:val="00B92687"/>
    <w:rsid w:val="00B928AB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4BA"/>
    <w:rsid w:val="00BA1AB4"/>
    <w:rsid w:val="00BA1CBB"/>
    <w:rsid w:val="00BA3AA8"/>
    <w:rsid w:val="00BA4108"/>
    <w:rsid w:val="00BA5537"/>
    <w:rsid w:val="00BA5703"/>
    <w:rsid w:val="00BA5868"/>
    <w:rsid w:val="00BA5C42"/>
    <w:rsid w:val="00BA6229"/>
    <w:rsid w:val="00BA697F"/>
    <w:rsid w:val="00BA7279"/>
    <w:rsid w:val="00BA7A9F"/>
    <w:rsid w:val="00BB0F36"/>
    <w:rsid w:val="00BB10A2"/>
    <w:rsid w:val="00BB16BE"/>
    <w:rsid w:val="00BB16DC"/>
    <w:rsid w:val="00BB214B"/>
    <w:rsid w:val="00BB228B"/>
    <w:rsid w:val="00BB2648"/>
    <w:rsid w:val="00BB2F98"/>
    <w:rsid w:val="00BB39E5"/>
    <w:rsid w:val="00BB3A10"/>
    <w:rsid w:val="00BB4332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DCF"/>
    <w:rsid w:val="00BC0372"/>
    <w:rsid w:val="00BC038B"/>
    <w:rsid w:val="00BC0CD8"/>
    <w:rsid w:val="00BC0F4B"/>
    <w:rsid w:val="00BC1385"/>
    <w:rsid w:val="00BC160F"/>
    <w:rsid w:val="00BC1686"/>
    <w:rsid w:val="00BC242B"/>
    <w:rsid w:val="00BC25ED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2E5"/>
    <w:rsid w:val="00BC6B51"/>
    <w:rsid w:val="00BC6D0E"/>
    <w:rsid w:val="00BC6EBF"/>
    <w:rsid w:val="00BC72B1"/>
    <w:rsid w:val="00BC73FF"/>
    <w:rsid w:val="00BC7A74"/>
    <w:rsid w:val="00BD046E"/>
    <w:rsid w:val="00BD0F27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DB"/>
    <w:rsid w:val="00BD6C2E"/>
    <w:rsid w:val="00BD7894"/>
    <w:rsid w:val="00BD7A77"/>
    <w:rsid w:val="00BE07EB"/>
    <w:rsid w:val="00BE169F"/>
    <w:rsid w:val="00BE17BE"/>
    <w:rsid w:val="00BE1D7C"/>
    <w:rsid w:val="00BE1DC6"/>
    <w:rsid w:val="00BE1F56"/>
    <w:rsid w:val="00BE2626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7F3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388"/>
    <w:rsid w:val="00C0097A"/>
    <w:rsid w:val="00C00E7F"/>
    <w:rsid w:val="00C01449"/>
    <w:rsid w:val="00C016A8"/>
    <w:rsid w:val="00C018FD"/>
    <w:rsid w:val="00C01F99"/>
    <w:rsid w:val="00C03225"/>
    <w:rsid w:val="00C03B6D"/>
    <w:rsid w:val="00C044E9"/>
    <w:rsid w:val="00C04A88"/>
    <w:rsid w:val="00C05B12"/>
    <w:rsid w:val="00C05B14"/>
    <w:rsid w:val="00C06075"/>
    <w:rsid w:val="00C06699"/>
    <w:rsid w:val="00C0692E"/>
    <w:rsid w:val="00C115FC"/>
    <w:rsid w:val="00C1255F"/>
    <w:rsid w:val="00C12740"/>
    <w:rsid w:val="00C128D8"/>
    <w:rsid w:val="00C129C8"/>
    <w:rsid w:val="00C12CF3"/>
    <w:rsid w:val="00C1301B"/>
    <w:rsid w:val="00C13045"/>
    <w:rsid w:val="00C13200"/>
    <w:rsid w:val="00C14A9D"/>
    <w:rsid w:val="00C153C7"/>
    <w:rsid w:val="00C155C0"/>
    <w:rsid w:val="00C160F6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C1A"/>
    <w:rsid w:val="00C25E8C"/>
    <w:rsid w:val="00C26041"/>
    <w:rsid w:val="00C270E1"/>
    <w:rsid w:val="00C27E7A"/>
    <w:rsid w:val="00C31429"/>
    <w:rsid w:val="00C31745"/>
    <w:rsid w:val="00C31C5B"/>
    <w:rsid w:val="00C31D9D"/>
    <w:rsid w:val="00C31E41"/>
    <w:rsid w:val="00C31EE3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A35"/>
    <w:rsid w:val="00C3655F"/>
    <w:rsid w:val="00C36F5A"/>
    <w:rsid w:val="00C373D4"/>
    <w:rsid w:val="00C378CA"/>
    <w:rsid w:val="00C37C17"/>
    <w:rsid w:val="00C400BA"/>
    <w:rsid w:val="00C4022A"/>
    <w:rsid w:val="00C4097A"/>
    <w:rsid w:val="00C41000"/>
    <w:rsid w:val="00C41511"/>
    <w:rsid w:val="00C42015"/>
    <w:rsid w:val="00C43189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50156"/>
    <w:rsid w:val="00C50932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EB6"/>
    <w:rsid w:val="00C57A74"/>
    <w:rsid w:val="00C57ACB"/>
    <w:rsid w:val="00C604CD"/>
    <w:rsid w:val="00C60C50"/>
    <w:rsid w:val="00C6252C"/>
    <w:rsid w:val="00C62753"/>
    <w:rsid w:val="00C63B99"/>
    <w:rsid w:val="00C63F77"/>
    <w:rsid w:val="00C655CD"/>
    <w:rsid w:val="00C65DD2"/>
    <w:rsid w:val="00C65F34"/>
    <w:rsid w:val="00C66D6A"/>
    <w:rsid w:val="00C6749D"/>
    <w:rsid w:val="00C67635"/>
    <w:rsid w:val="00C67C5B"/>
    <w:rsid w:val="00C70539"/>
    <w:rsid w:val="00C7053C"/>
    <w:rsid w:val="00C70AE3"/>
    <w:rsid w:val="00C70C7D"/>
    <w:rsid w:val="00C70CC5"/>
    <w:rsid w:val="00C714D5"/>
    <w:rsid w:val="00C71CCF"/>
    <w:rsid w:val="00C727FA"/>
    <w:rsid w:val="00C72C69"/>
    <w:rsid w:val="00C72ED4"/>
    <w:rsid w:val="00C731C3"/>
    <w:rsid w:val="00C7342B"/>
    <w:rsid w:val="00C73B49"/>
    <w:rsid w:val="00C75273"/>
    <w:rsid w:val="00C760A0"/>
    <w:rsid w:val="00C76264"/>
    <w:rsid w:val="00C77CDE"/>
    <w:rsid w:val="00C77EC4"/>
    <w:rsid w:val="00C77FAD"/>
    <w:rsid w:val="00C80548"/>
    <w:rsid w:val="00C80AD5"/>
    <w:rsid w:val="00C8220B"/>
    <w:rsid w:val="00C8240D"/>
    <w:rsid w:val="00C82FA5"/>
    <w:rsid w:val="00C83387"/>
    <w:rsid w:val="00C838D5"/>
    <w:rsid w:val="00C8398E"/>
    <w:rsid w:val="00C83BD7"/>
    <w:rsid w:val="00C8430E"/>
    <w:rsid w:val="00C8576D"/>
    <w:rsid w:val="00C85C22"/>
    <w:rsid w:val="00C85C2C"/>
    <w:rsid w:val="00C8601F"/>
    <w:rsid w:val="00C86146"/>
    <w:rsid w:val="00C86649"/>
    <w:rsid w:val="00C86A01"/>
    <w:rsid w:val="00C86E93"/>
    <w:rsid w:val="00C90B1F"/>
    <w:rsid w:val="00C90FD5"/>
    <w:rsid w:val="00C91920"/>
    <w:rsid w:val="00C91D7E"/>
    <w:rsid w:val="00C91E18"/>
    <w:rsid w:val="00C92062"/>
    <w:rsid w:val="00C92CD0"/>
    <w:rsid w:val="00C93DB5"/>
    <w:rsid w:val="00C9437F"/>
    <w:rsid w:val="00C94506"/>
    <w:rsid w:val="00C949A6"/>
    <w:rsid w:val="00C94BE8"/>
    <w:rsid w:val="00C94DF4"/>
    <w:rsid w:val="00C969B2"/>
    <w:rsid w:val="00C97742"/>
    <w:rsid w:val="00CA0517"/>
    <w:rsid w:val="00CA0612"/>
    <w:rsid w:val="00CA08A7"/>
    <w:rsid w:val="00CA09BB"/>
    <w:rsid w:val="00CA12A2"/>
    <w:rsid w:val="00CA14CC"/>
    <w:rsid w:val="00CA1B1B"/>
    <w:rsid w:val="00CA1B73"/>
    <w:rsid w:val="00CA1DD5"/>
    <w:rsid w:val="00CA2554"/>
    <w:rsid w:val="00CA2A26"/>
    <w:rsid w:val="00CA2C92"/>
    <w:rsid w:val="00CA31C5"/>
    <w:rsid w:val="00CA35BC"/>
    <w:rsid w:val="00CA4102"/>
    <w:rsid w:val="00CA4317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4F"/>
    <w:rsid w:val="00CB56A9"/>
    <w:rsid w:val="00CB5C6D"/>
    <w:rsid w:val="00CB5F22"/>
    <w:rsid w:val="00CB5F2F"/>
    <w:rsid w:val="00CB61AF"/>
    <w:rsid w:val="00CB643E"/>
    <w:rsid w:val="00CB73F4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E1A"/>
    <w:rsid w:val="00CC3F6E"/>
    <w:rsid w:val="00CC407C"/>
    <w:rsid w:val="00CC41E6"/>
    <w:rsid w:val="00CC4A66"/>
    <w:rsid w:val="00CC5184"/>
    <w:rsid w:val="00CC6386"/>
    <w:rsid w:val="00CC6903"/>
    <w:rsid w:val="00CC78D9"/>
    <w:rsid w:val="00CD0061"/>
    <w:rsid w:val="00CD021E"/>
    <w:rsid w:val="00CD221A"/>
    <w:rsid w:val="00CD272C"/>
    <w:rsid w:val="00CD3498"/>
    <w:rsid w:val="00CD3A21"/>
    <w:rsid w:val="00CD3B8F"/>
    <w:rsid w:val="00CD4573"/>
    <w:rsid w:val="00CD5B0D"/>
    <w:rsid w:val="00CD6999"/>
    <w:rsid w:val="00CD75C2"/>
    <w:rsid w:val="00CD7CE2"/>
    <w:rsid w:val="00CE13E1"/>
    <w:rsid w:val="00CE173F"/>
    <w:rsid w:val="00CE1A99"/>
    <w:rsid w:val="00CE3090"/>
    <w:rsid w:val="00CE31D6"/>
    <w:rsid w:val="00CE36A7"/>
    <w:rsid w:val="00CE4912"/>
    <w:rsid w:val="00CE4DFF"/>
    <w:rsid w:val="00CE5EB5"/>
    <w:rsid w:val="00CE61C0"/>
    <w:rsid w:val="00CE7081"/>
    <w:rsid w:val="00CE7359"/>
    <w:rsid w:val="00CE7812"/>
    <w:rsid w:val="00CE7BBE"/>
    <w:rsid w:val="00CE7BEC"/>
    <w:rsid w:val="00CE7CC6"/>
    <w:rsid w:val="00CF05E5"/>
    <w:rsid w:val="00CF0CC9"/>
    <w:rsid w:val="00CF0F44"/>
    <w:rsid w:val="00CF1F76"/>
    <w:rsid w:val="00CF2271"/>
    <w:rsid w:val="00CF22B7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A6"/>
    <w:rsid w:val="00D01D51"/>
    <w:rsid w:val="00D02B2F"/>
    <w:rsid w:val="00D03074"/>
    <w:rsid w:val="00D030DB"/>
    <w:rsid w:val="00D03179"/>
    <w:rsid w:val="00D04162"/>
    <w:rsid w:val="00D043A1"/>
    <w:rsid w:val="00D043E0"/>
    <w:rsid w:val="00D046DC"/>
    <w:rsid w:val="00D0554B"/>
    <w:rsid w:val="00D06E0D"/>
    <w:rsid w:val="00D070B9"/>
    <w:rsid w:val="00D10B42"/>
    <w:rsid w:val="00D10B66"/>
    <w:rsid w:val="00D12490"/>
    <w:rsid w:val="00D1256C"/>
    <w:rsid w:val="00D12DB9"/>
    <w:rsid w:val="00D1302C"/>
    <w:rsid w:val="00D138AC"/>
    <w:rsid w:val="00D16066"/>
    <w:rsid w:val="00D17436"/>
    <w:rsid w:val="00D175B6"/>
    <w:rsid w:val="00D204C1"/>
    <w:rsid w:val="00D2068D"/>
    <w:rsid w:val="00D2073C"/>
    <w:rsid w:val="00D20E38"/>
    <w:rsid w:val="00D212C9"/>
    <w:rsid w:val="00D21708"/>
    <w:rsid w:val="00D222CD"/>
    <w:rsid w:val="00D224BD"/>
    <w:rsid w:val="00D22B57"/>
    <w:rsid w:val="00D2300F"/>
    <w:rsid w:val="00D236C9"/>
    <w:rsid w:val="00D23A7A"/>
    <w:rsid w:val="00D242D3"/>
    <w:rsid w:val="00D2443A"/>
    <w:rsid w:val="00D24872"/>
    <w:rsid w:val="00D25698"/>
    <w:rsid w:val="00D25BF5"/>
    <w:rsid w:val="00D25FE9"/>
    <w:rsid w:val="00D26164"/>
    <w:rsid w:val="00D26AC9"/>
    <w:rsid w:val="00D27266"/>
    <w:rsid w:val="00D27DB4"/>
    <w:rsid w:val="00D27E69"/>
    <w:rsid w:val="00D300F0"/>
    <w:rsid w:val="00D3048F"/>
    <w:rsid w:val="00D30A8D"/>
    <w:rsid w:val="00D31679"/>
    <w:rsid w:val="00D3173A"/>
    <w:rsid w:val="00D3199A"/>
    <w:rsid w:val="00D31D81"/>
    <w:rsid w:val="00D32121"/>
    <w:rsid w:val="00D32809"/>
    <w:rsid w:val="00D329D5"/>
    <w:rsid w:val="00D32CF6"/>
    <w:rsid w:val="00D3323B"/>
    <w:rsid w:val="00D3378E"/>
    <w:rsid w:val="00D33F77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2B80"/>
    <w:rsid w:val="00D42DE0"/>
    <w:rsid w:val="00D43C2C"/>
    <w:rsid w:val="00D445D9"/>
    <w:rsid w:val="00D44E8B"/>
    <w:rsid w:val="00D455F5"/>
    <w:rsid w:val="00D45988"/>
    <w:rsid w:val="00D45EDF"/>
    <w:rsid w:val="00D47017"/>
    <w:rsid w:val="00D4701E"/>
    <w:rsid w:val="00D502E1"/>
    <w:rsid w:val="00D502F0"/>
    <w:rsid w:val="00D5037D"/>
    <w:rsid w:val="00D50490"/>
    <w:rsid w:val="00D50700"/>
    <w:rsid w:val="00D50715"/>
    <w:rsid w:val="00D514D6"/>
    <w:rsid w:val="00D51536"/>
    <w:rsid w:val="00D52122"/>
    <w:rsid w:val="00D5253B"/>
    <w:rsid w:val="00D526FA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56D"/>
    <w:rsid w:val="00D60637"/>
    <w:rsid w:val="00D60AD8"/>
    <w:rsid w:val="00D61DBF"/>
    <w:rsid w:val="00D621C7"/>
    <w:rsid w:val="00D627D3"/>
    <w:rsid w:val="00D63320"/>
    <w:rsid w:val="00D633E0"/>
    <w:rsid w:val="00D63888"/>
    <w:rsid w:val="00D64580"/>
    <w:rsid w:val="00D6478D"/>
    <w:rsid w:val="00D64CBC"/>
    <w:rsid w:val="00D655BB"/>
    <w:rsid w:val="00D66383"/>
    <w:rsid w:val="00D665FF"/>
    <w:rsid w:val="00D66753"/>
    <w:rsid w:val="00D66C5E"/>
    <w:rsid w:val="00D670DA"/>
    <w:rsid w:val="00D67677"/>
    <w:rsid w:val="00D6782D"/>
    <w:rsid w:val="00D679D1"/>
    <w:rsid w:val="00D7024A"/>
    <w:rsid w:val="00D70429"/>
    <w:rsid w:val="00D7049F"/>
    <w:rsid w:val="00D70A68"/>
    <w:rsid w:val="00D71B33"/>
    <w:rsid w:val="00D71D3B"/>
    <w:rsid w:val="00D722DD"/>
    <w:rsid w:val="00D7280C"/>
    <w:rsid w:val="00D73A7E"/>
    <w:rsid w:val="00D73F93"/>
    <w:rsid w:val="00D7438A"/>
    <w:rsid w:val="00D74A04"/>
    <w:rsid w:val="00D7569C"/>
    <w:rsid w:val="00D75817"/>
    <w:rsid w:val="00D76D00"/>
    <w:rsid w:val="00D77730"/>
    <w:rsid w:val="00D80A55"/>
    <w:rsid w:val="00D8140D"/>
    <w:rsid w:val="00D81B26"/>
    <w:rsid w:val="00D821DA"/>
    <w:rsid w:val="00D82286"/>
    <w:rsid w:val="00D82C52"/>
    <w:rsid w:val="00D82D24"/>
    <w:rsid w:val="00D82D5C"/>
    <w:rsid w:val="00D83985"/>
    <w:rsid w:val="00D84378"/>
    <w:rsid w:val="00D848CC"/>
    <w:rsid w:val="00D8497A"/>
    <w:rsid w:val="00D85786"/>
    <w:rsid w:val="00D85C13"/>
    <w:rsid w:val="00D8682C"/>
    <w:rsid w:val="00D86BED"/>
    <w:rsid w:val="00D86C7E"/>
    <w:rsid w:val="00D86D27"/>
    <w:rsid w:val="00D86D7F"/>
    <w:rsid w:val="00D86E0B"/>
    <w:rsid w:val="00D86E34"/>
    <w:rsid w:val="00D87356"/>
    <w:rsid w:val="00D87D6B"/>
    <w:rsid w:val="00D913CD"/>
    <w:rsid w:val="00D91A79"/>
    <w:rsid w:val="00D925D2"/>
    <w:rsid w:val="00D927A5"/>
    <w:rsid w:val="00D928E7"/>
    <w:rsid w:val="00D92A8C"/>
    <w:rsid w:val="00D92D1A"/>
    <w:rsid w:val="00D93173"/>
    <w:rsid w:val="00D93395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171D"/>
    <w:rsid w:val="00DA1BB7"/>
    <w:rsid w:val="00DA331F"/>
    <w:rsid w:val="00DA3C1C"/>
    <w:rsid w:val="00DA42FD"/>
    <w:rsid w:val="00DA51F7"/>
    <w:rsid w:val="00DA60FE"/>
    <w:rsid w:val="00DA68B6"/>
    <w:rsid w:val="00DA703C"/>
    <w:rsid w:val="00DA711A"/>
    <w:rsid w:val="00DA7240"/>
    <w:rsid w:val="00DA7314"/>
    <w:rsid w:val="00DA738B"/>
    <w:rsid w:val="00DB0097"/>
    <w:rsid w:val="00DB1AC9"/>
    <w:rsid w:val="00DB1EEC"/>
    <w:rsid w:val="00DB2760"/>
    <w:rsid w:val="00DB298C"/>
    <w:rsid w:val="00DB2DC9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8E9"/>
    <w:rsid w:val="00DD3DE5"/>
    <w:rsid w:val="00DD42B1"/>
    <w:rsid w:val="00DD51B6"/>
    <w:rsid w:val="00DD5B4B"/>
    <w:rsid w:val="00DD6273"/>
    <w:rsid w:val="00DD650E"/>
    <w:rsid w:val="00DD6C2E"/>
    <w:rsid w:val="00DD7A12"/>
    <w:rsid w:val="00DD7D6B"/>
    <w:rsid w:val="00DE0958"/>
    <w:rsid w:val="00DE0E54"/>
    <w:rsid w:val="00DE297C"/>
    <w:rsid w:val="00DE3357"/>
    <w:rsid w:val="00DE33A5"/>
    <w:rsid w:val="00DE3741"/>
    <w:rsid w:val="00DE37FF"/>
    <w:rsid w:val="00DE440C"/>
    <w:rsid w:val="00DE45CE"/>
    <w:rsid w:val="00DE4D9E"/>
    <w:rsid w:val="00DE523E"/>
    <w:rsid w:val="00DE5311"/>
    <w:rsid w:val="00DE57C9"/>
    <w:rsid w:val="00DE5839"/>
    <w:rsid w:val="00DE73EF"/>
    <w:rsid w:val="00DE75D1"/>
    <w:rsid w:val="00DE76C3"/>
    <w:rsid w:val="00DF0A06"/>
    <w:rsid w:val="00DF0D52"/>
    <w:rsid w:val="00DF166A"/>
    <w:rsid w:val="00DF30B7"/>
    <w:rsid w:val="00DF36A6"/>
    <w:rsid w:val="00DF406F"/>
    <w:rsid w:val="00DF6067"/>
    <w:rsid w:val="00DF679F"/>
    <w:rsid w:val="00DF6A3F"/>
    <w:rsid w:val="00DF7DD7"/>
    <w:rsid w:val="00E0219B"/>
    <w:rsid w:val="00E02D0C"/>
    <w:rsid w:val="00E02DAA"/>
    <w:rsid w:val="00E03551"/>
    <w:rsid w:val="00E0365E"/>
    <w:rsid w:val="00E04145"/>
    <w:rsid w:val="00E04602"/>
    <w:rsid w:val="00E04B38"/>
    <w:rsid w:val="00E0502B"/>
    <w:rsid w:val="00E06128"/>
    <w:rsid w:val="00E06847"/>
    <w:rsid w:val="00E068F6"/>
    <w:rsid w:val="00E074E1"/>
    <w:rsid w:val="00E10067"/>
    <w:rsid w:val="00E10C36"/>
    <w:rsid w:val="00E10CA6"/>
    <w:rsid w:val="00E10E58"/>
    <w:rsid w:val="00E1104D"/>
    <w:rsid w:val="00E11FD5"/>
    <w:rsid w:val="00E120D3"/>
    <w:rsid w:val="00E12B8A"/>
    <w:rsid w:val="00E12DC4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F51"/>
    <w:rsid w:val="00E201B2"/>
    <w:rsid w:val="00E2032A"/>
    <w:rsid w:val="00E20D23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75"/>
    <w:rsid w:val="00E304F7"/>
    <w:rsid w:val="00E31A1A"/>
    <w:rsid w:val="00E31EF3"/>
    <w:rsid w:val="00E321D7"/>
    <w:rsid w:val="00E32888"/>
    <w:rsid w:val="00E33276"/>
    <w:rsid w:val="00E33E2D"/>
    <w:rsid w:val="00E341C0"/>
    <w:rsid w:val="00E342A3"/>
    <w:rsid w:val="00E34429"/>
    <w:rsid w:val="00E3473A"/>
    <w:rsid w:val="00E34E50"/>
    <w:rsid w:val="00E35458"/>
    <w:rsid w:val="00E355EA"/>
    <w:rsid w:val="00E35861"/>
    <w:rsid w:val="00E35863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D88"/>
    <w:rsid w:val="00E42FA6"/>
    <w:rsid w:val="00E43A03"/>
    <w:rsid w:val="00E440EC"/>
    <w:rsid w:val="00E443F9"/>
    <w:rsid w:val="00E45510"/>
    <w:rsid w:val="00E45980"/>
    <w:rsid w:val="00E45D0A"/>
    <w:rsid w:val="00E46506"/>
    <w:rsid w:val="00E46869"/>
    <w:rsid w:val="00E46EA9"/>
    <w:rsid w:val="00E47B5B"/>
    <w:rsid w:val="00E47EF7"/>
    <w:rsid w:val="00E47F8F"/>
    <w:rsid w:val="00E50928"/>
    <w:rsid w:val="00E50F03"/>
    <w:rsid w:val="00E511A5"/>
    <w:rsid w:val="00E5198F"/>
    <w:rsid w:val="00E528B4"/>
    <w:rsid w:val="00E5339D"/>
    <w:rsid w:val="00E544E1"/>
    <w:rsid w:val="00E546E1"/>
    <w:rsid w:val="00E54B52"/>
    <w:rsid w:val="00E558DF"/>
    <w:rsid w:val="00E559CD"/>
    <w:rsid w:val="00E56526"/>
    <w:rsid w:val="00E5677C"/>
    <w:rsid w:val="00E56AE4"/>
    <w:rsid w:val="00E56FF6"/>
    <w:rsid w:val="00E57371"/>
    <w:rsid w:val="00E57677"/>
    <w:rsid w:val="00E60864"/>
    <w:rsid w:val="00E60DF4"/>
    <w:rsid w:val="00E62094"/>
    <w:rsid w:val="00E6235B"/>
    <w:rsid w:val="00E6272E"/>
    <w:rsid w:val="00E62840"/>
    <w:rsid w:val="00E63825"/>
    <w:rsid w:val="00E638CA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705DE"/>
    <w:rsid w:val="00E706C2"/>
    <w:rsid w:val="00E70AB2"/>
    <w:rsid w:val="00E70BA9"/>
    <w:rsid w:val="00E72251"/>
    <w:rsid w:val="00E7226A"/>
    <w:rsid w:val="00E727E3"/>
    <w:rsid w:val="00E72AEA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1445"/>
    <w:rsid w:val="00E81B82"/>
    <w:rsid w:val="00E81BA8"/>
    <w:rsid w:val="00E81C4B"/>
    <w:rsid w:val="00E82519"/>
    <w:rsid w:val="00E827D1"/>
    <w:rsid w:val="00E84748"/>
    <w:rsid w:val="00E84F2E"/>
    <w:rsid w:val="00E85A21"/>
    <w:rsid w:val="00E861DA"/>
    <w:rsid w:val="00E86C1F"/>
    <w:rsid w:val="00E90BBE"/>
    <w:rsid w:val="00E90C3C"/>
    <w:rsid w:val="00E925D0"/>
    <w:rsid w:val="00E926BA"/>
    <w:rsid w:val="00E92B6E"/>
    <w:rsid w:val="00E93B45"/>
    <w:rsid w:val="00E93E7B"/>
    <w:rsid w:val="00E94FF1"/>
    <w:rsid w:val="00E94FFF"/>
    <w:rsid w:val="00E956FE"/>
    <w:rsid w:val="00EA0719"/>
    <w:rsid w:val="00EA0788"/>
    <w:rsid w:val="00EA225E"/>
    <w:rsid w:val="00EA26AF"/>
    <w:rsid w:val="00EA2F94"/>
    <w:rsid w:val="00EA3943"/>
    <w:rsid w:val="00EA3C4F"/>
    <w:rsid w:val="00EA52DE"/>
    <w:rsid w:val="00EA5D7E"/>
    <w:rsid w:val="00EA64FD"/>
    <w:rsid w:val="00EA680C"/>
    <w:rsid w:val="00EA69D0"/>
    <w:rsid w:val="00EA7BC2"/>
    <w:rsid w:val="00EA7C4E"/>
    <w:rsid w:val="00EB0530"/>
    <w:rsid w:val="00EB0EB1"/>
    <w:rsid w:val="00EB211E"/>
    <w:rsid w:val="00EB21C1"/>
    <w:rsid w:val="00EB226F"/>
    <w:rsid w:val="00EB2748"/>
    <w:rsid w:val="00EB3232"/>
    <w:rsid w:val="00EB327A"/>
    <w:rsid w:val="00EB44E4"/>
    <w:rsid w:val="00EB4A82"/>
    <w:rsid w:val="00EB4DB1"/>
    <w:rsid w:val="00EB524A"/>
    <w:rsid w:val="00EB55D2"/>
    <w:rsid w:val="00EB6EC4"/>
    <w:rsid w:val="00EB788A"/>
    <w:rsid w:val="00EB7B58"/>
    <w:rsid w:val="00EC0334"/>
    <w:rsid w:val="00EC0375"/>
    <w:rsid w:val="00EC0C5C"/>
    <w:rsid w:val="00EC0D1C"/>
    <w:rsid w:val="00EC11CD"/>
    <w:rsid w:val="00EC12AE"/>
    <w:rsid w:val="00EC1329"/>
    <w:rsid w:val="00EC14F1"/>
    <w:rsid w:val="00EC3ACC"/>
    <w:rsid w:val="00EC3ECE"/>
    <w:rsid w:val="00EC45AF"/>
    <w:rsid w:val="00EC4669"/>
    <w:rsid w:val="00EC4DA2"/>
    <w:rsid w:val="00EC5321"/>
    <w:rsid w:val="00EC5477"/>
    <w:rsid w:val="00EC54FB"/>
    <w:rsid w:val="00EC5BAC"/>
    <w:rsid w:val="00EC5D4A"/>
    <w:rsid w:val="00EC5E77"/>
    <w:rsid w:val="00EC6629"/>
    <w:rsid w:val="00EC67E5"/>
    <w:rsid w:val="00EC6857"/>
    <w:rsid w:val="00ED0E48"/>
    <w:rsid w:val="00ED0F40"/>
    <w:rsid w:val="00ED0FF7"/>
    <w:rsid w:val="00ED25BC"/>
    <w:rsid w:val="00ED27E2"/>
    <w:rsid w:val="00ED3034"/>
    <w:rsid w:val="00ED31BB"/>
    <w:rsid w:val="00ED370F"/>
    <w:rsid w:val="00ED37FD"/>
    <w:rsid w:val="00ED40B4"/>
    <w:rsid w:val="00ED4BFF"/>
    <w:rsid w:val="00ED4D18"/>
    <w:rsid w:val="00ED4E1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464"/>
    <w:rsid w:val="00EE36CC"/>
    <w:rsid w:val="00EE4892"/>
    <w:rsid w:val="00EE4EA1"/>
    <w:rsid w:val="00EE50E5"/>
    <w:rsid w:val="00EE5734"/>
    <w:rsid w:val="00EE5ED6"/>
    <w:rsid w:val="00EE5F48"/>
    <w:rsid w:val="00EE66AD"/>
    <w:rsid w:val="00EE697F"/>
    <w:rsid w:val="00EE73D7"/>
    <w:rsid w:val="00EE7473"/>
    <w:rsid w:val="00EE7861"/>
    <w:rsid w:val="00EF0D55"/>
    <w:rsid w:val="00EF1C34"/>
    <w:rsid w:val="00EF1E30"/>
    <w:rsid w:val="00EF3080"/>
    <w:rsid w:val="00EF3116"/>
    <w:rsid w:val="00EF316C"/>
    <w:rsid w:val="00EF53CD"/>
    <w:rsid w:val="00EF68CF"/>
    <w:rsid w:val="00EF6987"/>
    <w:rsid w:val="00EF6A61"/>
    <w:rsid w:val="00EF6CE2"/>
    <w:rsid w:val="00EF75C0"/>
    <w:rsid w:val="00EF7A66"/>
    <w:rsid w:val="00F002DB"/>
    <w:rsid w:val="00F005F7"/>
    <w:rsid w:val="00F014D8"/>
    <w:rsid w:val="00F018F1"/>
    <w:rsid w:val="00F045DB"/>
    <w:rsid w:val="00F0509B"/>
    <w:rsid w:val="00F06341"/>
    <w:rsid w:val="00F06743"/>
    <w:rsid w:val="00F0705E"/>
    <w:rsid w:val="00F07E06"/>
    <w:rsid w:val="00F10F1F"/>
    <w:rsid w:val="00F113CA"/>
    <w:rsid w:val="00F12CAB"/>
    <w:rsid w:val="00F1330A"/>
    <w:rsid w:val="00F13321"/>
    <w:rsid w:val="00F136E7"/>
    <w:rsid w:val="00F13763"/>
    <w:rsid w:val="00F143FE"/>
    <w:rsid w:val="00F1548B"/>
    <w:rsid w:val="00F17F83"/>
    <w:rsid w:val="00F20029"/>
    <w:rsid w:val="00F20586"/>
    <w:rsid w:val="00F20632"/>
    <w:rsid w:val="00F209E7"/>
    <w:rsid w:val="00F2108B"/>
    <w:rsid w:val="00F21FA8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13D9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411A3"/>
    <w:rsid w:val="00F41D8A"/>
    <w:rsid w:val="00F41E2F"/>
    <w:rsid w:val="00F42966"/>
    <w:rsid w:val="00F43FDC"/>
    <w:rsid w:val="00F447BD"/>
    <w:rsid w:val="00F44F1A"/>
    <w:rsid w:val="00F451A2"/>
    <w:rsid w:val="00F47201"/>
    <w:rsid w:val="00F4728C"/>
    <w:rsid w:val="00F501FB"/>
    <w:rsid w:val="00F50350"/>
    <w:rsid w:val="00F50822"/>
    <w:rsid w:val="00F50C24"/>
    <w:rsid w:val="00F51795"/>
    <w:rsid w:val="00F51BF8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638C"/>
    <w:rsid w:val="00F66AEC"/>
    <w:rsid w:val="00F671E8"/>
    <w:rsid w:val="00F701B6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FB9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84F"/>
    <w:rsid w:val="00F84AD0"/>
    <w:rsid w:val="00F84AEB"/>
    <w:rsid w:val="00F84C3E"/>
    <w:rsid w:val="00F84D6F"/>
    <w:rsid w:val="00F85E65"/>
    <w:rsid w:val="00F8620D"/>
    <w:rsid w:val="00F86399"/>
    <w:rsid w:val="00F86669"/>
    <w:rsid w:val="00F86722"/>
    <w:rsid w:val="00F8681D"/>
    <w:rsid w:val="00F86AA5"/>
    <w:rsid w:val="00F87017"/>
    <w:rsid w:val="00F877EC"/>
    <w:rsid w:val="00F910FD"/>
    <w:rsid w:val="00F914DC"/>
    <w:rsid w:val="00F91D97"/>
    <w:rsid w:val="00F91DEA"/>
    <w:rsid w:val="00F924F3"/>
    <w:rsid w:val="00F92D3A"/>
    <w:rsid w:val="00F92FDC"/>
    <w:rsid w:val="00F93E56"/>
    <w:rsid w:val="00F9492B"/>
    <w:rsid w:val="00F963C9"/>
    <w:rsid w:val="00F96878"/>
    <w:rsid w:val="00F96BDF"/>
    <w:rsid w:val="00F9737D"/>
    <w:rsid w:val="00F97790"/>
    <w:rsid w:val="00F97995"/>
    <w:rsid w:val="00FA0573"/>
    <w:rsid w:val="00FA0864"/>
    <w:rsid w:val="00FA0A42"/>
    <w:rsid w:val="00FA1450"/>
    <w:rsid w:val="00FA1BAB"/>
    <w:rsid w:val="00FA2067"/>
    <w:rsid w:val="00FA245F"/>
    <w:rsid w:val="00FA29DD"/>
    <w:rsid w:val="00FA2E63"/>
    <w:rsid w:val="00FA32C6"/>
    <w:rsid w:val="00FA3317"/>
    <w:rsid w:val="00FA36AA"/>
    <w:rsid w:val="00FA3DFA"/>
    <w:rsid w:val="00FA466F"/>
    <w:rsid w:val="00FA4B46"/>
    <w:rsid w:val="00FA4C57"/>
    <w:rsid w:val="00FA4C7A"/>
    <w:rsid w:val="00FA53F1"/>
    <w:rsid w:val="00FA63E6"/>
    <w:rsid w:val="00FA6416"/>
    <w:rsid w:val="00FA78C9"/>
    <w:rsid w:val="00FA7CAA"/>
    <w:rsid w:val="00FB0593"/>
    <w:rsid w:val="00FB096B"/>
    <w:rsid w:val="00FB204B"/>
    <w:rsid w:val="00FB2335"/>
    <w:rsid w:val="00FB2E27"/>
    <w:rsid w:val="00FB30B4"/>
    <w:rsid w:val="00FB30BC"/>
    <w:rsid w:val="00FB353F"/>
    <w:rsid w:val="00FB3934"/>
    <w:rsid w:val="00FB3C0D"/>
    <w:rsid w:val="00FB458E"/>
    <w:rsid w:val="00FB4841"/>
    <w:rsid w:val="00FB4AF6"/>
    <w:rsid w:val="00FB4CC2"/>
    <w:rsid w:val="00FB4D2D"/>
    <w:rsid w:val="00FB4F2B"/>
    <w:rsid w:val="00FB6344"/>
    <w:rsid w:val="00FB6836"/>
    <w:rsid w:val="00FB70A3"/>
    <w:rsid w:val="00FB73D6"/>
    <w:rsid w:val="00FB7832"/>
    <w:rsid w:val="00FB78AA"/>
    <w:rsid w:val="00FB7F3E"/>
    <w:rsid w:val="00FC018D"/>
    <w:rsid w:val="00FC1DF1"/>
    <w:rsid w:val="00FC24D7"/>
    <w:rsid w:val="00FC2CF6"/>
    <w:rsid w:val="00FC398C"/>
    <w:rsid w:val="00FC3E3E"/>
    <w:rsid w:val="00FC441E"/>
    <w:rsid w:val="00FC4A55"/>
    <w:rsid w:val="00FC4BDF"/>
    <w:rsid w:val="00FC62DF"/>
    <w:rsid w:val="00FC7A4C"/>
    <w:rsid w:val="00FD0287"/>
    <w:rsid w:val="00FD0BC2"/>
    <w:rsid w:val="00FD1F73"/>
    <w:rsid w:val="00FD22D4"/>
    <w:rsid w:val="00FD233C"/>
    <w:rsid w:val="00FD2B41"/>
    <w:rsid w:val="00FD2B9D"/>
    <w:rsid w:val="00FD2F1A"/>
    <w:rsid w:val="00FD3047"/>
    <w:rsid w:val="00FD31CA"/>
    <w:rsid w:val="00FD31EC"/>
    <w:rsid w:val="00FD34D1"/>
    <w:rsid w:val="00FD4137"/>
    <w:rsid w:val="00FD566E"/>
    <w:rsid w:val="00FD69B8"/>
    <w:rsid w:val="00FD6F8C"/>
    <w:rsid w:val="00FD7E91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34FD"/>
    <w:rsid w:val="00FE4927"/>
    <w:rsid w:val="00FE54F1"/>
    <w:rsid w:val="00FE6146"/>
    <w:rsid w:val="00FE6688"/>
    <w:rsid w:val="00FE69B6"/>
    <w:rsid w:val="00FE6AA5"/>
    <w:rsid w:val="00FE7608"/>
    <w:rsid w:val="00FF02D2"/>
    <w:rsid w:val="00FF0376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4F38364"/>
  <w15:docId w15:val="{6E02B0F1-3E92-48A7-A8BF-2EBCE0D96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C41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val="en-US" w:eastAsia="en-US"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ADB44-6FF9-40C8-990E-80F942C13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16</Pages>
  <Words>4091</Words>
  <Characters>23319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27356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IBM PC  CUSTOMER</dc:creator>
  <cp:keywords/>
  <cp:lastModifiedBy>Yaowalak Chittasopee</cp:lastModifiedBy>
  <cp:revision>114</cp:revision>
  <cp:lastPrinted>2021-01-26T08:02:00Z</cp:lastPrinted>
  <dcterms:created xsi:type="dcterms:W3CDTF">2020-10-19T02:22:00Z</dcterms:created>
  <dcterms:modified xsi:type="dcterms:W3CDTF">2021-01-27T08:32:00Z</dcterms:modified>
</cp:coreProperties>
</file>